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D566E" w:rsidRPr="002A007A" w14:paraId="212AE8BC" w14:textId="77777777" w:rsidTr="008E4FF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50E540D1" w14:textId="182CC121" w:rsidR="004D566E" w:rsidRPr="007A5235" w:rsidRDefault="004D566E" w:rsidP="006159C6">
            <w:pPr>
              <w:suppressAutoHyphens/>
              <w:autoSpaceDE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bookmarkStart w:id="0" w:name="_Hlk41685808"/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05F4844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0830597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D7A2004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4D566E" w:rsidRPr="002A007A" w14:paraId="397D7295" w14:textId="77777777" w:rsidTr="008E4FF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62F3F61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9F1FDD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9640E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6B446256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4D566E" w:rsidRPr="002A007A" w14:paraId="7F7D78B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CA182FE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B2AFAF9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EB2535" w14:textId="42069A5F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ข้อมูลทั่วไ</w:t>
            </w:r>
            <w:r w:rsidR="007150F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</w:t>
            </w:r>
          </w:p>
        </w:tc>
        <w:tc>
          <w:tcPr>
            <w:tcW w:w="972" w:type="dxa"/>
            <w:shd w:val="clear" w:color="auto" w:fill="auto"/>
          </w:tcPr>
          <w:p w14:paraId="69FF3ABE" w14:textId="1A60A918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23</w:t>
            </w:r>
          </w:p>
        </w:tc>
      </w:tr>
      <w:tr w:rsidR="004D566E" w:rsidRPr="002A007A" w14:paraId="1AE23404" w14:textId="77777777" w:rsidTr="008E4FFC">
        <w:trPr>
          <w:trHeight w:val="83"/>
        </w:trPr>
        <w:tc>
          <w:tcPr>
            <w:tcW w:w="986" w:type="dxa"/>
            <w:shd w:val="clear" w:color="auto" w:fill="auto"/>
          </w:tcPr>
          <w:p w14:paraId="0B8D01B0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86847F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95C185" w14:textId="67F64103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</w:t>
            </w:r>
            <w:r w:rsidR="0030006B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น</w:t>
            </w:r>
          </w:p>
        </w:tc>
        <w:tc>
          <w:tcPr>
            <w:tcW w:w="972" w:type="dxa"/>
            <w:shd w:val="clear" w:color="auto" w:fill="auto"/>
          </w:tcPr>
          <w:p w14:paraId="362DECCD" w14:textId="05283A62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23</w:t>
            </w:r>
          </w:p>
        </w:tc>
      </w:tr>
      <w:tr w:rsidR="004D566E" w:rsidRPr="002A007A" w14:paraId="15184CD7" w14:textId="77777777" w:rsidTr="008E4FFC">
        <w:trPr>
          <w:trHeight w:val="83"/>
        </w:trPr>
        <w:tc>
          <w:tcPr>
            <w:tcW w:w="986" w:type="dxa"/>
            <w:shd w:val="clear" w:color="auto" w:fill="auto"/>
          </w:tcPr>
          <w:p w14:paraId="72F23220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079EA10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0154C24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7C16E33B" w14:textId="09CEB56F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27</w:t>
            </w:r>
          </w:p>
        </w:tc>
      </w:tr>
      <w:tr w:rsidR="004D566E" w:rsidRPr="002A007A" w14:paraId="2644440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83A656F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5257A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F94CC1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4F024CAC" w14:textId="28BD8F63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69</w:t>
            </w:r>
          </w:p>
        </w:tc>
      </w:tr>
      <w:tr w:rsidR="004D566E" w:rsidRPr="002A007A" w14:paraId="1B63AD3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3F32081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132CBC8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C0861B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78E59A77" w14:textId="30A24A40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96</w:t>
            </w:r>
          </w:p>
        </w:tc>
      </w:tr>
      <w:tr w:rsidR="00C82786" w:rsidRPr="002A007A" w14:paraId="5B5496C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65C72EB" w14:textId="77777777" w:rsidR="00C82786" w:rsidRPr="00F05EBF" w:rsidRDefault="00C82786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3B152FA" w14:textId="77777777" w:rsidR="00C82786" w:rsidRPr="007A5235" w:rsidRDefault="00C82786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4C8FDBC" w14:textId="6B86C03D" w:rsidR="00C82786" w:rsidRPr="007A5235" w:rsidRDefault="00C82786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DBB08FD" w14:textId="422DC99E" w:rsidR="00C82786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101</w:t>
            </w:r>
          </w:p>
        </w:tc>
      </w:tr>
      <w:tr w:rsidR="004D566E" w:rsidRPr="002A007A" w14:paraId="0BB4FA9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D4E3EEE" w14:textId="77777777" w:rsidR="004D566E" w:rsidRPr="00F05EBF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11F94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AB558FE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A23D527" w14:textId="31C387DC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105</w:t>
            </w:r>
          </w:p>
        </w:tc>
      </w:tr>
      <w:tr w:rsidR="004D566E" w:rsidRPr="002A007A" w14:paraId="6916DDD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38FDEF8F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DC1B18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708088A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2A3C5F0A" w14:textId="5583DC7E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106</w:t>
            </w:r>
          </w:p>
        </w:tc>
      </w:tr>
      <w:tr w:rsidR="004D566E" w:rsidRPr="002A007A" w14:paraId="01B6EAE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D4A0D3D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CEAA3E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09E4DA7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7415C1C0" w14:textId="60F0A074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107</w:t>
            </w:r>
          </w:p>
        </w:tc>
      </w:tr>
      <w:tr w:rsidR="004D566E" w:rsidRPr="002A007A" w14:paraId="379E888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15E2EAD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319ABB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B0A00C2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9CBB9AB" w14:textId="737E9076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111</w:t>
            </w:r>
          </w:p>
        </w:tc>
      </w:tr>
      <w:tr w:rsidR="004D566E" w:rsidRPr="002A007A" w14:paraId="300883BE" w14:textId="77777777" w:rsidTr="008E4FFC">
        <w:trPr>
          <w:trHeight w:val="432"/>
        </w:trPr>
        <w:tc>
          <w:tcPr>
            <w:tcW w:w="986" w:type="dxa"/>
            <w:shd w:val="clear" w:color="auto" w:fill="auto"/>
          </w:tcPr>
          <w:p w14:paraId="57E84762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507581E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5CC1E64" w14:textId="4B1DC704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="005C6C9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  <w:r w:rsidR="005C6C9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และการร่วมค้า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972" w:type="dxa"/>
            <w:shd w:val="clear" w:color="auto" w:fill="auto"/>
          </w:tcPr>
          <w:p w14:paraId="02B68B3E" w14:textId="7BA5F4F7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114</w:t>
            </w:r>
          </w:p>
        </w:tc>
      </w:tr>
      <w:tr w:rsidR="004D566E" w:rsidRPr="002A007A" w14:paraId="6F7B61D5" w14:textId="77777777" w:rsidTr="008E4FFC">
        <w:trPr>
          <w:trHeight w:val="432"/>
        </w:trPr>
        <w:tc>
          <w:tcPr>
            <w:tcW w:w="986" w:type="dxa"/>
            <w:shd w:val="clear" w:color="auto" w:fill="auto"/>
          </w:tcPr>
          <w:p w14:paraId="51B2EF09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8890309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B465726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48A0F57" w14:textId="4322E6AB" w:rsidR="004D566E" w:rsidRPr="00F84CD5" w:rsidRDefault="008639BD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117</w:t>
            </w:r>
          </w:p>
        </w:tc>
      </w:tr>
      <w:tr w:rsidR="004D566E" w:rsidRPr="002A007A" w14:paraId="4E6DFFC9" w14:textId="77777777" w:rsidTr="008E4FFC">
        <w:trPr>
          <w:trHeight w:val="200"/>
        </w:trPr>
        <w:tc>
          <w:tcPr>
            <w:tcW w:w="986" w:type="dxa"/>
            <w:shd w:val="clear" w:color="auto" w:fill="auto"/>
          </w:tcPr>
          <w:p w14:paraId="6B651180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F5D55B6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ADE47B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2339D1" w14:textId="0EE03995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121</w:t>
            </w:r>
          </w:p>
        </w:tc>
      </w:tr>
      <w:tr w:rsidR="004D566E" w:rsidRPr="002A007A" w14:paraId="370397C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CFA9B55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525F97F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E17372" w14:textId="70FB5576" w:rsidR="004D566E" w:rsidRPr="007A5235" w:rsidRDefault="00E070BC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  <w:r w:rsidR="00072BA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7016D559" w14:textId="757F6EB1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129</w:t>
            </w:r>
          </w:p>
        </w:tc>
      </w:tr>
      <w:tr w:rsidR="004D566E" w:rsidRPr="002A007A" w14:paraId="2BF581E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FE20B5A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A4AAC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6F6D31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1FBCE04C" w14:textId="3AF10A76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130</w:t>
            </w:r>
          </w:p>
        </w:tc>
      </w:tr>
      <w:tr w:rsidR="004D566E" w:rsidRPr="002A007A" w14:paraId="1388FEE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484460C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17FDB67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10DC3B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EDD86CA" w14:textId="7E113D5F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131</w:t>
            </w:r>
          </w:p>
        </w:tc>
      </w:tr>
      <w:tr w:rsidR="004D566E" w:rsidRPr="002A007A" w14:paraId="5D0EB2F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9A7AB2E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5EAD3A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282F4F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5FABCE1A" w14:textId="6188AADD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134</w:t>
            </w:r>
          </w:p>
        </w:tc>
      </w:tr>
      <w:tr w:rsidR="004D566E" w:rsidRPr="002A007A" w14:paraId="384B448A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7F42FFB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DE174E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D4E3E53" w14:textId="469947C6" w:rsidR="004D566E" w:rsidRPr="007A5235" w:rsidRDefault="00481842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5DB9B46B" w14:textId="511BADE6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138</w:t>
            </w:r>
          </w:p>
        </w:tc>
      </w:tr>
      <w:tr w:rsidR="004D566E" w:rsidRPr="002A007A" w14:paraId="551B5F1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3A91298A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F370F1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40B747" w14:textId="58891979" w:rsidR="004D566E" w:rsidRPr="007A5235" w:rsidRDefault="00481842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0C3DDA8" w14:textId="0A0979C0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141</w:t>
            </w:r>
          </w:p>
        </w:tc>
      </w:tr>
      <w:tr w:rsidR="004D566E" w:rsidRPr="002A007A" w14:paraId="07F5B87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61B756F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674DDC5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6C9C1E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2DAE04AA" w14:textId="77259A2B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148</w:t>
            </w:r>
          </w:p>
        </w:tc>
      </w:tr>
      <w:tr w:rsidR="004D566E" w:rsidRPr="002A007A" w14:paraId="0B10985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8B26460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EC1AB16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CD60B5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6003C104" w14:textId="59F57643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149</w:t>
            </w:r>
          </w:p>
        </w:tc>
      </w:tr>
      <w:tr w:rsidR="004D566E" w:rsidRPr="002A007A" w14:paraId="2663754D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6AFF115" w14:textId="77777777" w:rsidR="004D566E" w:rsidRPr="007A5235" w:rsidRDefault="004D566E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6C0790F" w14:textId="77777777" w:rsidR="004D566E" w:rsidRPr="007A5235" w:rsidRDefault="004D566E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0F12AC3" w14:textId="77777777" w:rsidR="004D566E" w:rsidRPr="007A5235" w:rsidRDefault="004D566E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4F024D7C" w14:textId="3FC18CB4" w:rsidR="004D566E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150</w:t>
            </w:r>
          </w:p>
        </w:tc>
      </w:tr>
      <w:tr w:rsidR="00E77467" w:rsidRPr="002A007A" w14:paraId="526CFB0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C4F06AE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EC0095E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3431EB" w14:textId="2F9347F9" w:rsidR="00E77467" w:rsidRPr="007A5235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456BC4E2" w14:textId="63E1E6AC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151</w:t>
            </w:r>
          </w:p>
        </w:tc>
      </w:tr>
      <w:tr w:rsidR="00E77467" w:rsidRPr="002A007A" w14:paraId="46789E69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097C9FD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2CBF88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1BCAF54" w14:textId="403CE03E" w:rsidR="00E77467" w:rsidRPr="007A5235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4E9F0B12" w14:textId="56A0524B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152</w:t>
            </w:r>
          </w:p>
        </w:tc>
      </w:tr>
      <w:tr w:rsidR="00E77467" w:rsidRPr="002A007A" w14:paraId="53BA5BC8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C61F910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9CA942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165000" w14:textId="7A737A9E" w:rsidR="00E77467" w:rsidRPr="007A5235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107CFC3" w14:textId="27DC71D1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157</w:t>
            </w:r>
          </w:p>
        </w:tc>
      </w:tr>
      <w:tr w:rsidR="00E77467" w:rsidRPr="002A007A" w14:paraId="1C8EDE1F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2BD29B0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F53B2C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3EBF91A" w14:textId="3B340645" w:rsidR="00E77467" w:rsidRPr="00F05EBF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2EC0266D" w14:textId="5E5C7F73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158</w:t>
            </w:r>
          </w:p>
        </w:tc>
      </w:tr>
      <w:tr w:rsidR="00C877F9" w:rsidRPr="002A007A" w14:paraId="23C4D37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680E8B2" w14:textId="77777777" w:rsidR="00C877F9" w:rsidRPr="007A5235" w:rsidRDefault="00C877F9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A6BDD0A" w14:textId="77777777" w:rsidR="00C877F9" w:rsidRPr="007A5235" w:rsidRDefault="00C877F9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70BA373" w14:textId="57BD8695" w:rsidR="00C877F9" w:rsidRPr="00F05EBF" w:rsidRDefault="00C877F9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648A2BF2" w14:textId="7A6D7CFE" w:rsidR="00C877F9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159</w:t>
            </w:r>
          </w:p>
        </w:tc>
      </w:tr>
      <w:tr w:rsidR="00E77467" w:rsidRPr="002A007A" w14:paraId="4B0196CD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FEBF96B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CC5385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ACBA08" w14:textId="55E15D1B" w:rsidR="00E77467" w:rsidRPr="00F05EBF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C699EE6" w14:textId="1A3543F0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161</w:t>
            </w:r>
          </w:p>
        </w:tc>
      </w:tr>
      <w:tr w:rsidR="00E77467" w:rsidRPr="002A007A" w14:paraId="5683393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703079F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482DBC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E0F705E" w14:textId="729CF14E" w:rsidR="00E77467" w:rsidRPr="00F05EBF" w:rsidRDefault="00E77467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6156B5A4" w14:textId="5336E6A2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166</w:t>
            </w:r>
          </w:p>
        </w:tc>
      </w:tr>
      <w:tr w:rsidR="00E77467" w:rsidRPr="002A007A" w14:paraId="225E41D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A0CA245" w14:textId="77777777" w:rsidR="00E77467" w:rsidRPr="007A5235" w:rsidRDefault="00E77467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1BA0E22" w14:textId="77777777" w:rsidR="00E77467" w:rsidRPr="007A5235" w:rsidRDefault="00E77467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9BCD264" w14:textId="3C17F2EF" w:rsidR="00E77467" w:rsidRPr="007A5235" w:rsidRDefault="00E77467" w:rsidP="006159C6">
            <w:pPr>
              <w:tabs>
                <w:tab w:val="left" w:pos="3200"/>
              </w:tabs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  <w:r w:rsidR="006770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3BE02E55" w14:textId="4C13F44B" w:rsidR="00E77467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166</w:t>
            </w:r>
          </w:p>
        </w:tc>
      </w:tr>
      <w:tr w:rsidR="00EF0D58" w:rsidRPr="002A007A" w14:paraId="5C66E929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80ED48E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BFD05CF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4D48ED9" w14:textId="72BE0C4A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6978DA98" w14:textId="583914BF" w:rsidR="00EF0D58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</w:t>
            </w:r>
            <w:r w:rsidR="007177C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</w:tr>
      <w:tr w:rsidR="00EF0D58" w:rsidRPr="002A007A" w14:paraId="0F04E13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F5CBAD4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781CB2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F1D604" w14:textId="7FEA5F73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15AC5350" w14:textId="74B4371F" w:rsidR="00EF0D58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</w:t>
            </w:r>
            <w:r w:rsidR="007177C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</w:tr>
      <w:tr w:rsidR="00EF0D58" w:rsidRPr="002A007A" w14:paraId="58748EB1" w14:textId="77777777" w:rsidTr="008E4FFC">
        <w:trPr>
          <w:trHeight w:val="101"/>
        </w:trPr>
        <w:tc>
          <w:tcPr>
            <w:tcW w:w="986" w:type="dxa"/>
            <w:shd w:val="clear" w:color="auto" w:fill="auto"/>
          </w:tcPr>
          <w:p w14:paraId="49406A1F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734061F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1DBAB74" w14:textId="7690001C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</w:t>
            </w:r>
          </w:p>
        </w:tc>
        <w:tc>
          <w:tcPr>
            <w:tcW w:w="972" w:type="dxa"/>
            <w:shd w:val="clear" w:color="auto" w:fill="auto"/>
          </w:tcPr>
          <w:p w14:paraId="534D52F6" w14:textId="42E9ABF7" w:rsidR="00EF0D58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</w:t>
            </w:r>
            <w:r w:rsidR="007177C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9</w:t>
            </w:r>
          </w:p>
        </w:tc>
      </w:tr>
      <w:tr w:rsidR="00EF0D58" w:rsidRPr="002A007A" w14:paraId="7F078A3A" w14:textId="77777777" w:rsidTr="008E4FFC">
        <w:trPr>
          <w:trHeight w:val="101"/>
        </w:trPr>
        <w:tc>
          <w:tcPr>
            <w:tcW w:w="986" w:type="dxa"/>
            <w:shd w:val="clear" w:color="auto" w:fill="auto"/>
          </w:tcPr>
          <w:p w14:paraId="0A9308A7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5BF94CE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BC8E22" w14:textId="4B3CA7BD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9A58C64" w14:textId="5A86D02B" w:rsidR="00EF0D58" w:rsidRPr="00F84CD5" w:rsidRDefault="005B3DA6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169</w:t>
            </w:r>
          </w:p>
        </w:tc>
      </w:tr>
      <w:tr w:rsidR="00EF0D58" w:rsidRPr="002A007A" w14:paraId="68F07DE2" w14:textId="77777777" w:rsidTr="008E4FFC">
        <w:trPr>
          <w:trHeight w:val="119"/>
        </w:trPr>
        <w:tc>
          <w:tcPr>
            <w:tcW w:w="986" w:type="dxa"/>
            <w:shd w:val="clear" w:color="auto" w:fill="auto"/>
          </w:tcPr>
          <w:p w14:paraId="5F4ED239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E3B7FC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16323C" w14:textId="70FBDFAA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2921304" w14:textId="4685E585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172</w:t>
            </w:r>
          </w:p>
        </w:tc>
      </w:tr>
      <w:tr w:rsidR="00EF0D58" w:rsidRPr="002A007A" w14:paraId="60929D5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8857927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385C415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DC01739" w14:textId="36255688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1D47A506" w14:textId="0142A052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173</w:t>
            </w:r>
          </w:p>
        </w:tc>
      </w:tr>
      <w:tr w:rsidR="00EF0D58" w:rsidRPr="002A007A" w14:paraId="110D9A0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3A9E080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716718E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0F3386" w14:textId="51757712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4938547A" w14:textId="17C778FB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176</w:t>
            </w:r>
          </w:p>
        </w:tc>
      </w:tr>
      <w:tr w:rsidR="00EF0D58" w:rsidRPr="002A007A" w14:paraId="352C8E1F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51DA9984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A4045C7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C1C18E" w14:textId="24C5FB71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A2B2B66" w14:textId="67C1616E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178</w:t>
            </w:r>
          </w:p>
        </w:tc>
      </w:tr>
      <w:tr w:rsidR="00EF0D58" w:rsidRPr="002A007A" w14:paraId="78CF09A8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0954F93B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BEA083B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4A70F5" w14:textId="5A4BE262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4EDC69AE" w14:textId="73ED3216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179</w:t>
            </w:r>
          </w:p>
        </w:tc>
      </w:tr>
      <w:tr w:rsidR="00EF0D58" w:rsidRPr="002A007A" w14:paraId="320291ED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39B25CE1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A1FE7B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3AC66E4" w14:textId="2C38BC9E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07F3E0C5" w14:textId="1E4AC255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179</w:t>
            </w:r>
          </w:p>
        </w:tc>
      </w:tr>
      <w:tr w:rsidR="00EF0D58" w:rsidRPr="002A007A" w14:paraId="04B1C3F3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27A4F8F5" w14:textId="77777777" w:rsidR="00EF0D58" w:rsidRPr="00F05EBF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EEF89E5" w14:textId="77777777" w:rsidR="00EF0D58" w:rsidRPr="00F05EBF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8A0D8D" w14:textId="4B85F8CA" w:rsidR="00EF0D58" w:rsidRPr="00F05EBF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3936C1B3" w14:textId="747E6F5E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180</w:t>
            </w:r>
          </w:p>
        </w:tc>
      </w:tr>
      <w:tr w:rsidR="00EF0D58" w:rsidRPr="002A007A" w14:paraId="2CCA8878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1AD89A10" w14:textId="77777777" w:rsidR="00EF0D58" w:rsidRPr="00F05EBF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29B1C14" w14:textId="77777777" w:rsidR="00EF0D58" w:rsidRPr="00F05EBF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90CA97" w14:textId="4944F8F0" w:rsidR="00EF0D58" w:rsidRPr="00F05EBF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34B8B37D" w14:textId="216DF396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181</w:t>
            </w:r>
          </w:p>
        </w:tc>
      </w:tr>
      <w:tr w:rsidR="00EF0D58" w:rsidRPr="002A007A" w14:paraId="6FE039C9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6222D2CC" w14:textId="77777777" w:rsidR="00EF0D58" w:rsidRPr="00F05EBF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CFDC190" w14:textId="77777777" w:rsidR="00EF0D58" w:rsidRPr="00F05EBF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F7945E" w14:textId="760EE0EE" w:rsidR="00EF0D58" w:rsidRPr="00F05EBF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7E03B914" w14:textId="095E9082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181</w:t>
            </w:r>
          </w:p>
        </w:tc>
      </w:tr>
      <w:tr w:rsidR="00EF0D58" w:rsidRPr="002A007A" w14:paraId="5CEF3565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0815C83D" w14:textId="77777777" w:rsidR="00EF0D58" w:rsidRPr="00F05EBF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6AF7525" w14:textId="77777777" w:rsidR="00EF0D58" w:rsidRPr="00F05EBF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2DF3FE" w14:textId="33D8112F" w:rsidR="00EF0D58" w:rsidRPr="00F05EBF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01F6322A" w14:textId="2D82AB1E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182</w:t>
            </w:r>
          </w:p>
        </w:tc>
      </w:tr>
      <w:tr w:rsidR="00EF0D58" w:rsidRPr="002A007A" w14:paraId="347D147E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5FE0501D" w14:textId="77777777" w:rsidR="00EF0D58" w:rsidRPr="00F05EBF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6E5302" w14:textId="77777777" w:rsidR="00EF0D58" w:rsidRPr="00F05EBF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27351D7" w14:textId="4B1E2A94" w:rsidR="00EF0D58" w:rsidRPr="00F05EBF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6D175DF9" w14:textId="05C6203E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183</w:t>
            </w:r>
          </w:p>
        </w:tc>
      </w:tr>
      <w:tr w:rsidR="004E525B" w:rsidRPr="002A007A" w14:paraId="37E979DA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1C3052A6" w14:textId="77777777" w:rsidR="004E525B" w:rsidRPr="00F05EBF" w:rsidRDefault="004E525B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4DF6727" w14:textId="77777777" w:rsidR="004E525B" w:rsidRPr="00F05EBF" w:rsidRDefault="004E525B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984E32A" w14:textId="48E35277" w:rsidR="004E525B" w:rsidRPr="00F05EBF" w:rsidRDefault="004E525B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4A0B8B3D" w14:textId="6D1EA0AC" w:rsidR="004E525B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183</w:t>
            </w:r>
          </w:p>
        </w:tc>
      </w:tr>
      <w:tr w:rsidR="00EF0D58" w:rsidRPr="002A007A" w14:paraId="6C27AF0C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5E594FB" w14:textId="77777777" w:rsidR="00EF0D58" w:rsidRPr="007A5235" w:rsidRDefault="00EF0D58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39133C1" w14:textId="77777777" w:rsidR="00EF0D58" w:rsidRPr="007A5235" w:rsidRDefault="00EF0D58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7B5365" w14:textId="5F545658" w:rsidR="00EF0D58" w:rsidRPr="007A5235" w:rsidRDefault="00EF0D58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1A3B3331" w14:textId="1B91B4DC" w:rsidR="00EF0D58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184</w:t>
            </w:r>
          </w:p>
        </w:tc>
      </w:tr>
      <w:tr w:rsidR="00CC42FB" w:rsidRPr="002A007A" w14:paraId="1C444E7D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28380A0" w14:textId="77777777" w:rsidR="00CC42FB" w:rsidRPr="00295FF7" w:rsidRDefault="00CC42FB" w:rsidP="006159C6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9EA4AC0" w14:textId="77777777" w:rsidR="00CC42FB" w:rsidRPr="00295FF7" w:rsidRDefault="00CC42FB" w:rsidP="006159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C426C4F" w14:textId="1A0E185E" w:rsidR="00CC42FB" w:rsidRPr="00295FF7" w:rsidRDefault="001A79FD" w:rsidP="006159C6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95FF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มาตรฐานการรายงานทางการเงินที่ยังไม่ได้ใช</w:t>
            </w:r>
            <w:r w:rsidRPr="00295FF7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้</w:t>
            </w:r>
          </w:p>
        </w:tc>
        <w:tc>
          <w:tcPr>
            <w:tcW w:w="972" w:type="dxa"/>
            <w:shd w:val="clear" w:color="auto" w:fill="auto"/>
          </w:tcPr>
          <w:p w14:paraId="2B41F442" w14:textId="51C54CA1" w:rsidR="00CC42FB" w:rsidRPr="00F84CD5" w:rsidRDefault="007177C1" w:rsidP="006159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185</w:t>
            </w:r>
          </w:p>
        </w:tc>
      </w:tr>
      <w:bookmarkEnd w:id="0"/>
    </w:tbl>
    <w:p w14:paraId="21CEEB3B" w14:textId="5CA9EE58" w:rsidR="004D566E" w:rsidRDefault="004D566E" w:rsidP="006159C6">
      <w:pPr>
        <w:suppressAutoHyphens/>
        <w:spacing w:after="0" w:line="240" w:lineRule="auto"/>
        <w:ind w:left="540" w:right="-25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7E2980B4" w14:textId="193B7852" w:rsidR="00170F78" w:rsidRPr="00170F78" w:rsidRDefault="00170F7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983B03E" w14:textId="6C0CF4D1" w:rsidR="00170F78" w:rsidRPr="00170F78" w:rsidRDefault="00170F7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18DBE7" w14:textId="7CB90EFF" w:rsidR="00170F78" w:rsidRPr="00170F78" w:rsidRDefault="00170F7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8143EC" w14:textId="1417952C" w:rsidR="00170F78" w:rsidRPr="00170F78" w:rsidRDefault="00170F7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22FE84" w14:textId="7F0341AD" w:rsidR="004D566E" w:rsidRPr="0065113D" w:rsidRDefault="004D566E" w:rsidP="006159C6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หมายเหตุประกอบงบการเงินเป็นส่วนหนึ่งของงบการเงินนี้</w:t>
      </w:r>
    </w:p>
    <w:p w14:paraId="4B8ADDC0" w14:textId="77777777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969F9C0" w14:textId="72CFDD76" w:rsidR="004D566E" w:rsidRPr="0065113D" w:rsidRDefault="004D566E" w:rsidP="006159C6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th-TH" w:eastAsia="zh-CN"/>
        </w:rPr>
      </w:pP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งบการเงินนี้ได้รับอนุมัติให้ออกงบการเงินจาก</w:t>
      </w:r>
      <w:r w:rsidR="00434EAC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กรรมการเมื่อวันที่</w:t>
      </w:r>
      <w:r w:rsidR="0074455A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C75CF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17</w:t>
      </w:r>
      <w:r w:rsidR="00DC6AA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DC6AA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กุมภาพันธ์ </w:t>
      </w:r>
      <w:r w:rsidR="00DC6AA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</w:p>
    <w:p w14:paraId="619EFCE9" w14:textId="77777777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B595F65" w14:textId="77777777" w:rsidR="004D566E" w:rsidRPr="0065113D" w:rsidRDefault="004D566E" w:rsidP="006159C6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1EAD7CFC" w14:textId="66C44464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F233F8" w14:textId="77777777" w:rsidR="00C82786" w:rsidRPr="0065113D" w:rsidRDefault="00C82786" w:rsidP="006159C6">
      <w:pPr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ถนนรัชดาภิเษก จตุจักร กรุงเทพมหานคร</w:t>
      </w:r>
    </w:p>
    <w:p w14:paraId="6AD45D09" w14:textId="77777777" w:rsidR="00C82786" w:rsidRPr="0065113D" w:rsidRDefault="00C8278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0021941" w14:textId="77777777" w:rsidR="00C82786" w:rsidRPr="0065113D" w:rsidRDefault="00C82786" w:rsidP="006159C6">
      <w:pPr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ธนาคารได้รับพระบรมราชานุญาตให้ก่อตั้งเมื่อวันที่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2449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และจดทะเบียนกับตลาดหลักทรัพย์แห่งประเทศไทยเมื่อวันที่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6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2519</w:t>
      </w:r>
    </w:p>
    <w:p w14:paraId="1280A6CB" w14:textId="6C8B73E3" w:rsidR="00C82786" w:rsidRPr="0065113D" w:rsidRDefault="00C8278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A09A7B" w14:textId="3BD79798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ดำเนินธุรกิจหลักเกี่ยวกับการจัดหาผลิตภัณฑ์และให้บริการทางการเงินผ่านสำนักงานใหญ่และเครือข่ายสาขาทั้งในประเทศไทย </w:t>
      </w:r>
      <w:r w:rsidR="00C111B5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สาขาในประเทศ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FA6E14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จีน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และหมู่เกาะเคย์แมน และบริษัทย่อยในประเทศไทย สิงคโปร์</w:t>
      </w:r>
      <w:r w:rsidR="00FA6E14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กัมพูช</w:t>
      </w:r>
      <w:r w:rsidR="00245E44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า</w:t>
      </w:r>
      <w:r w:rsidR="00C111B5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FA6E14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EC5E00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พม่า</w:t>
      </w:r>
      <w:r w:rsidR="00FA6E14" w:rsidRPr="0065113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 ณ วันที่</w:t>
      </w:r>
      <w:r w:rsidR="00F541A1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A41E09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="009D380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9D380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="00A41E09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2564 </w:t>
      </w:r>
      <w:r w:rsidR="00A41E09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="00F541A1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ได้เปิดเผยไว้ในหมายเหตุข้อ </w:t>
      </w:r>
      <w:r w:rsidR="00C111B5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C65FE1" w:rsidRPr="006511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</w:p>
    <w:p w14:paraId="2C530660" w14:textId="77777777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828525E" w14:textId="4CEAE437" w:rsidR="004D566E" w:rsidRPr="0065113D" w:rsidRDefault="004D566E" w:rsidP="006159C6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</w:p>
    <w:p w14:paraId="0DEC95B0" w14:textId="77777777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8373F3D" w14:textId="096150D7" w:rsidR="004D566E" w:rsidRPr="0065113D" w:rsidRDefault="00434EAC" w:rsidP="006159C6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65113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="004D566E" w:rsidRPr="0065113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65113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0A81F57F" w14:textId="77777777" w:rsidR="004D566E" w:rsidRPr="0065113D" w:rsidRDefault="004D566E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F68F407" w14:textId="77777777" w:rsidR="007B69F5" w:rsidRPr="00803E8B" w:rsidRDefault="007B69F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bookmarkStart w:id="1" w:name="_Hlk39226501"/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กฎระเบียบและประกาศคณะกรรมการกำกับหลักทรัพย์และตลาดหลักทรัพย์ที่เกี่ยวข้องและ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ได้แสดง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รายการในงบการเงินตามประกาศธนาคารแห่งประเทศไทยที่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803E8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</w:p>
    <w:p w14:paraId="014036E2" w14:textId="77777777" w:rsidR="00A95CDF" w:rsidRPr="0065113D" w:rsidRDefault="00A95CDF" w:rsidP="006159C6">
      <w:pPr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25FE5BF8" w14:textId="125439C4" w:rsidR="004808FC" w:rsidRPr="000671B5" w:rsidRDefault="004808FC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นาคารและบริษัทย่อย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</w:rPr>
        <w:t xml:space="preserve">1 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มกราคม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260EFE" w:rsidRPr="00295FF7">
        <w:rPr>
          <w:rFonts w:ascii="Angsana New" w:hAnsi="Angsana New" w:cs="Angsana New"/>
          <w:sz w:val="30"/>
          <w:szCs w:val="30"/>
          <w:cs/>
        </w:rPr>
        <w:t>และไม่ได้</w:t>
      </w:r>
      <w:r w:rsidR="00260EFE" w:rsidRPr="00295FF7">
        <w:rPr>
          <w:rFonts w:ascii="Angsana New" w:hAnsi="Angsana New" w:cs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="00260EFE" w:rsidRPr="00295FF7">
        <w:rPr>
          <w:rFonts w:ascii="Angsana New" w:hAnsi="Angsana New" w:cs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</w:t>
      </w:r>
      <w:r w:rsidR="0019194D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</w:t>
      </w:r>
    </w:p>
    <w:p w14:paraId="72258F7B" w14:textId="77777777" w:rsidR="004808FC" w:rsidRPr="00840432" w:rsidRDefault="004808FC" w:rsidP="006159C6">
      <w:pPr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6F5B676E" w14:textId="0519FBAC" w:rsidR="00E71C75" w:rsidRDefault="00586C90" w:rsidP="006159C6">
      <w:pPr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  <w:r w:rsidR="00467E03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lastRenderedPageBreak/>
        <w:t>การปรับปรุงมาตรฐาน</w:t>
      </w:r>
      <w:r w:rsidR="00CD67D3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รายงานทางการเงินที่เกี่ยวข้องกับธนาคารและบริษัทย่อย 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อาจ</w:t>
      </w:r>
      <w:r w:rsidR="00CD67D3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มีผลกระทบที</w:t>
      </w:r>
      <w:r w:rsidR="00AD4EE7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่มีสาระสำคัญต่องบการเงินรวมและงบการเงินเฉพาะธนาคาร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เมื่อมี</w:t>
      </w:r>
      <w:r w:rsidR="00AD4EE7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การเริ่ม</w:t>
      </w:r>
      <w:r w:rsidR="00BC5849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ถือปฏิบัติ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และจะมีผลบังคับใช้ตั้งแต่</w:t>
      </w:r>
      <w:r w:rsidR="00BC5849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รอบระยะเวลาบัญชีที่เริ่มหลังวันที่ </w:t>
      </w:r>
      <w:r w:rsidR="00BC5849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1 </w:t>
      </w:r>
      <w:r w:rsidR="00BC5849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มกราคม </w:t>
      </w:r>
      <w:r w:rsidR="00BC5849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2565 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หรือ</w:t>
      </w:r>
      <w:r w:rsidR="00B32491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สามารถ</w:t>
      </w:r>
      <w:r w:rsidR="00D37D98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ถือ</w:t>
      </w:r>
      <w:r w:rsidR="00D37D98" w:rsidRPr="008B55D7">
        <w:rPr>
          <w:rFonts w:ascii="Angsana New" w:hAnsi="Angsana New" w:cstheme="majorBidi"/>
          <w:sz w:val="30"/>
          <w:szCs w:val="30"/>
          <w:cs/>
        </w:rPr>
        <w:t>ปฏิบัติก่อนวันที่มีผลบังคับใช้</w:t>
      </w:r>
      <w:r w:rsidR="00D37D98" w:rsidRPr="008B55D7">
        <w:rPr>
          <w:rFonts w:ascii="Angsana New" w:hAnsi="Angsana New" w:cstheme="majorBidi" w:hint="cs"/>
          <w:sz w:val="30"/>
          <w:szCs w:val="30"/>
          <w:cs/>
        </w:rPr>
        <w:t>ได้</w:t>
      </w:r>
      <w:r w:rsidR="00BA4A33" w:rsidRPr="008B55D7">
        <w:rPr>
          <w:rFonts w:ascii="Angsana New" w:hAnsi="Angsana New" w:cstheme="majorBidi" w:hint="cs"/>
          <w:sz w:val="30"/>
          <w:szCs w:val="30"/>
          <w:cs/>
        </w:rPr>
        <w:t xml:space="preserve"> อย่างไรก็ตาม ธนาคารและบริษัทย่อย</w:t>
      </w:r>
      <w:r w:rsidR="001464A3" w:rsidRPr="008B55D7">
        <w:rPr>
          <w:rFonts w:ascii="Angsana New" w:hAnsi="Angsana New" w:cstheme="majorBidi" w:hint="cs"/>
          <w:sz w:val="30"/>
          <w:szCs w:val="30"/>
          <w:cs/>
        </w:rPr>
        <w:t>ไม่ได้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นำมาตรฐานการรายงานทางการเงินที่ยังไม่มีผลบังคับใช้มา</w:t>
      </w:r>
      <w:r w:rsidR="001464A3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ถือ</w:t>
      </w:r>
      <w:r w:rsidR="001464A3" w:rsidRPr="008B55D7">
        <w:rPr>
          <w:rFonts w:ascii="Angsana New" w:hAnsi="Angsana New" w:cstheme="majorBidi"/>
          <w:sz w:val="30"/>
          <w:szCs w:val="30"/>
          <w:cs/>
        </w:rPr>
        <w:t>ปฏิบัติก่อนวันที่มีผลบังคับใช้</w:t>
      </w:r>
      <w:r w:rsidR="00D0140E" w:rsidRPr="008B55D7">
        <w:rPr>
          <w:rFonts w:ascii="Angsana New" w:hAnsi="Angsana New" w:cstheme="majorBidi" w:hint="cs"/>
          <w:sz w:val="30"/>
          <w:szCs w:val="30"/>
          <w:cs/>
        </w:rPr>
        <w:t>ในการจัดทำงบการเงิน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รวม</w:t>
      </w:r>
      <w:r w:rsidR="00C10B98" w:rsidRPr="008B55D7">
        <w:rPr>
          <w:rFonts w:ascii="Angsana New" w:hAnsi="Angsana New" w:cstheme="majorBidi" w:hint="cs"/>
          <w:sz w:val="30"/>
          <w:szCs w:val="30"/>
          <w:cs/>
        </w:rPr>
        <w:t>และงบการเงินเฉพาะธนาคาร</w:t>
      </w:r>
      <w:r w:rsidR="00FC2C99" w:rsidRPr="008B55D7">
        <w:rPr>
          <w:rFonts w:ascii="Angsana New" w:hAnsi="Angsana New" w:cstheme="majorBidi" w:hint="cs"/>
          <w:sz w:val="30"/>
          <w:szCs w:val="30"/>
          <w:cs/>
        </w:rPr>
        <w:t xml:space="preserve"> โดยธนาคารและบริษัทย่อยมีแผนจะ</w:t>
      </w:r>
      <w:r w:rsidR="00FC2C99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ถือปฏิบัติ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มาตรฐานการรายงานทางการเงินฉบับปรับปรุง</w:t>
      </w:r>
      <w:r w:rsidR="00333FCF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ในวันที่ </w:t>
      </w:r>
      <w:r w:rsidR="00333FCF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1 </w:t>
      </w:r>
      <w:r w:rsidR="00333FCF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มกราคม </w:t>
      </w:r>
      <w:r w:rsidR="00333FCF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2565 </w:t>
      </w:r>
      <w:r w:rsidR="00946D92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และการถือ</w:t>
      </w:r>
      <w:r w:rsidR="00946D92" w:rsidRPr="008B55D7">
        <w:rPr>
          <w:rFonts w:ascii="Angsana New" w:hAnsi="Angsana New" w:cstheme="majorBidi"/>
          <w:sz w:val="30"/>
          <w:szCs w:val="30"/>
          <w:cs/>
        </w:rPr>
        <w:t>ปฏิบัติ</w:t>
      </w:r>
      <w:r w:rsidR="00946D92" w:rsidRPr="008B55D7">
        <w:rPr>
          <w:rFonts w:ascii="Angsana New" w:hAnsi="Angsana New" w:cstheme="majorBidi" w:hint="cs"/>
          <w:sz w:val="30"/>
          <w:szCs w:val="30"/>
          <w:cs/>
        </w:rPr>
        <w:t xml:space="preserve">นี้จะไม่มีผลกระทบต่อการรายงานในปี </w:t>
      </w:r>
      <w:r w:rsidR="00946D92" w:rsidRPr="008B55D7">
        <w:rPr>
          <w:rFonts w:ascii="Angsana New" w:hAnsi="Angsana New" w:cstheme="majorBidi"/>
          <w:sz w:val="30"/>
          <w:szCs w:val="30"/>
        </w:rPr>
        <w:t xml:space="preserve">2564 </w:t>
      </w:r>
      <w:r w:rsidR="00946D92" w:rsidRPr="008B55D7">
        <w:rPr>
          <w:rFonts w:ascii="Angsana New" w:hAnsi="Angsana New" w:cstheme="majorBidi" w:hint="cs"/>
          <w:sz w:val="30"/>
          <w:szCs w:val="30"/>
          <w:cs/>
        </w:rPr>
        <w:t>หรือ</w:t>
      </w:r>
      <w:r w:rsidR="007F6087" w:rsidRPr="008B55D7">
        <w:rPr>
          <w:rFonts w:ascii="Angsana New" w:hAnsi="Angsana New" w:cstheme="majorBidi" w:hint="cs"/>
          <w:sz w:val="30"/>
          <w:szCs w:val="30"/>
          <w:cs/>
        </w:rPr>
        <w:t>ใน</w:t>
      </w:r>
      <w:r w:rsidR="005A5DB1" w:rsidRPr="008B55D7">
        <w:rPr>
          <w:rFonts w:ascii="Angsana New" w:hAnsi="Angsana New" w:cstheme="majorBidi" w:hint="cs"/>
          <w:sz w:val="30"/>
          <w:szCs w:val="30"/>
          <w:cs/>
        </w:rPr>
        <w:t>รอบระยะเวลาบัญชีก่อนหน้า</w:t>
      </w:r>
      <w:r w:rsidR="005153F6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(</w:t>
      </w:r>
      <w:r w:rsidR="006E1F37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ดูหมายเหตุข้อ</w:t>
      </w:r>
      <w:r w:rsidR="005153F6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4</w:t>
      </w:r>
      <w:r w:rsidR="00566C9A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="005153F6" w:rsidRPr="008B55D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485BA7" w:rsidRPr="008B55D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สำหรับ</w:t>
      </w:r>
      <w:r w:rsidR="00DC5968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ข้อผ่อนปรนในทางปฏิบัติ</w:t>
      </w:r>
      <w:r w:rsidR="00FB15E3" w:rsidRPr="008B55D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ของข้อกำหนดบางประการสำหรับ</w:t>
      </w:r>
      <w:r w:rsidR="00AB78A1" w:rsidRPr="008B55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AB78A1" w:rsidRPr="008B55D7">
        <w:rPr>
          <w:rFonts w:asciiTheme="majorBidi" w:hAnsiTheme="majorBidi" w:cstheme="majorBidi"/>
          <w:sz w:val="30"/>
          <w:szCs w:val="30"/>
        </w:rPr>
        <w:t xml:space="preserve">TFRS 4 TFRS 7 TFRS 9 </w:t>
      </w:r>
      <w:r w:rsidR="00AB78A1" w:rsidRPr="008B5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B78A1" w:rsidRPr="008B55D7">
        <w:rPr>
          <w:rFonts w:asciiTheme="majorBidi" w:hAnsiTheme="majorBidi" w:cstheme="majorBidi"/>
          <w:sz w:val="30"/>
          <w:szCs w:val="30"/>
        </w:rPr>
        <w:t>TFRS 16</w:t>
      </w:r>
      <w:r w:rsidR="00485BA7" w:rsidRPr="008B55D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)</w:t>
      </w:r>
    </w:p>
    <w:p w14:paraId="492FB545" w14:textId="77777777" w:rsidR="00586C90" w:rsidRPr="00162D11" w:rsidRDefault="00586C90" w:rsidP="006159C6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2EA560E" w14:textId="7C974EA5" w:rsidR="00647BF7" w:rsidRDefault="00647BF7" w:rsidP="006159C6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สถานการณ์การแพร่ระบาดของ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จากความไม่แน่นอนของสถานการณ์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ใ</w:t>
      </w:r>
      <w:r w:rsidR="00A303B2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ระหว่างปี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2563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644EB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และยังมีมาตรการช่วยเหลือเพิ่มเติมในปี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2564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ธนาคารและบริษัทย่อยถือปฏิบัติตาม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โดยรวมถึงการถือปฏิบัติในเรื่องดังต่อไปนี้</w:t>
      </w:r>
    </w:p>
    <w:p w14:paraId="32F4284F" w14:textId="77777777" w:rsidR="00647BF7" w:rsidRPr="00162D11" w:rsidRDefault="00647BF7" w:rsidP="006159C6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5BBB34A4" w14:textId="77777777" w:rsidR="00647BF7" w:rsidRPr="002E3AAF" w:rsidRDefault="00647BF7" w:rsidP="006159C6">
      <w:pPr>
        <w:pStyle w:val="ListParagraph"/>
        <w:numPr>
          <w:ilvl w:val="0"/>
          <w:numId w:val="17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การปฏิบัติตามประกาศ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ที่ สนส. </w:t>
      </w:r>
      <w:r w:rsidRPr="002E3AAF">
        <w:rPr>
          <w:rFonts w:ascii="Angsana New" w:hAnsi="Angsana New" w:cs="Angsana New"/>
          <w:sz w:val="30"/>
          <w:szCs w:val="30"/>
        </w:rPr>
        <w:t>6/2563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2E3AAF">
        <w:rPr>
          <w:rFonts w:ascii="Angsana New" w:hAnsi="Angsana New" w:cs="Angsana New"/>
          <w:sz w:val="30"/>
          <w:szCs w:val="30"/>
        </w:rPr>
        <w:t>24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และ</w:t>
      </w:r>
    </w:p>
    <w:p w14:paraId="37DF5E88" w14:textId="77777777" w:rsidR="00647BF7" w:rsidRPr="00162D11" w:rsidRDefault="00647BF7" w:rsidP="006159C6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F3A50EA" w14:textId="20B7E26F" w:rsidR="00647BF7" w:rsidRPr="002E3AAF" w:rsidRDefault="00647BF7" w:rsidP="006159C6">
      <w:pPr>
        <w:pStyle w:val="ListParagraph"/>
        <w:numPr>
          <w:ilvl w:val="0"/>
          <w:numId w:val="17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(23) </w:t>
      </w:r>
      <w:r w:rsidRPr="002E3AAF">
        <w:rPr>
          <w:rFonts w:ascii="Angsana New" w:hAnsi="Angsana New" w:cs="Angsana New"/>
          <w:sz w:val="30"/>
          <w:szCs w:val="30"/>
          <w:cs/>
        </w:rPr>
        <w:t>ว.</w:t>
      </w:r>
      <w:r w:rsidRPr="002E3AAF">
        <w:rPr>
          <w:rFonts w:ascii="Angsana New" w:hAnsi="Angsana New" w:cs="Angsana New"/>
          <w:sz w:val="30"/>
          <w:szCs w:val="30"/>
        </w:rPr>
        <w:t xml:space="preserve">276/2563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28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และหนังสือเวียน</w:t>
      </w:r>
      <w:r w:rsidR="00625E8B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="00625E8B">
        <w:rPr>
          <w:rFonts w:ascii="Angsana New" w:hAnsi="Angsana New" w:cs="Angsana New"/>
          <w:sz w:val="30"/>
          <w:szCs w:val="30"/>
        </w:rPr>
        <w:t>.</w:t>
      </w:r>
      <w:r w:rsidR="00072BA7">
        <w:rPr>
          <w:rFonts w:ascii="Angsana New" w:hAnsi="Angsana New" w:cs="Angsana New"/>
          <w:sz w:val="30"/>
          <w:szCs w:val="30"/>
        </w:rPr>
        <w:t xml:space="preserve"> </w:t>
      </w:r>
      <w:r w:rsidR="00625E8B">
        <w:rPr>
          <w:rFonts w:ascii="Angsana New" w:hAnsi="Angsana New" w:cs="Angsana New" w:hint="cs"/>
          <w:sz w:val="30"/>
          <w:szCs w:val="30"/>
          <w:cs/>
        </w:rPr>
        <w:t>ที่</w:t>
      </w:r>
      <w:r w:rsidR="00072BA7">
        <w:rPr>
          <w:rFonts w:ascii="Angsana New" w:hAnsi="Angsana New" w:cs="Angsana New"/>
          <w:sz w:val="30"/>
          <w:szCs w:val="30"/>
        </w:rPr>
        <w:t xml:space="preserve"> </w:t>
      </w:r>
      <w:r w:rsidR="00625E8B">
        <w:rPr>
          <w:rFonts w:ascii="Angsana New" w:hAnsi="Angsana New" w:cs="Angsana New" w:hint="cs"/>
          <w:sz w:val="30"/>
          <w:szCs w:val="30"/>
          <w:cs/>
        </w:rPr>
        <w:t>ธปท</w:t>
      </w:r>
      <w:r w:rsidR="00072BA7">
        <w:rPr>
          <w:rFonts w:ascii="Angsana New" w:hAnsi="Angsana New" w:cs="Angsana New"/>
          <w:sz w:val="30"/>
          <w:szCs w:val="30"/>
        </w:rPr>
        <w:t>.</w:t>
      </w:r>
      <w:r w:rsidR="00625E8B">
        <w:rPr>
          <w:rFonts w:ascii="Angsana New" w:hAnsi="Angsana New" w:cs="Angsana New" w:hint="cs"/>
          <w:sz w:val="30"/>
          <w:szCs w:val="30"/>
          <w:cs/>
        </w:rPr>
        <w:t>กปน</w:t>
      </w:r>
      <w:r w:rsidR="00625E8B">
        <w:rPr>
          <w:rFonts w:ascii="Angsana New" w:hAnsi="Angsana New" w:cs="Angsana New"/>
          <w:sz w:val="30"/>
          <w:szCs w:val="30"/>
        </w:rPr>
        <w:t>.</w:t>
      </w:r>
      <w:r w:rsidR="00072BA7">
        <w:rPr>
          <w:rFonts w:ascii="Angsana New" w:hAnsi="Angsana New" w:cs="Angsana New" w:hint="cs"/>
          <w:sz w:val="30"/>
          <w:szCs w:val="30"/>
          <w:cs/>
        </w:rPr>
        <w:t>ว</w:t>
      </w:r>
      <w:r w:rsidR="00072BA7">
        <w:rPr>
          <w:rFonts w:ascii="Angsana New" w:hAnsi="Angsana New" w:cs="Angsana New"/>
          <w:sz w:val="30"/>
          <w:szCs w:val="30"/>
        </w:rPr>
        <w:t>.</w:t>
      </w:r>
      <w:r w:rsidR="00625E8B">
        <w:rPr>
          <w:rFonts w:ascii="Angsana New" w:hAnsi="Angsana New" w:cs="Angsana New"/>
          <w:sz w:val="30"/>
          <w:szCs w:val="30"/>
        </w:rPr>
        <w:t xml:space="preserve"> </w:t>
      </w:r>
      <w:r w:rsidR="004377C4">
        <w:rPr>
          <w:rFonts w:ascii="Angsana New" w:hAnsi="Angsana New" w:cs="Angsana New"/>
          <w:sz w:val="30"/>
          <w:szCs w:val="30"/>
        </w:rPr>
        <w:t xml:space="preserve">480/2564 </w:t>
      </w:r>
      <w:r w:rsidR="004377C4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0E5D91">
        <w:rPr>
          <w:rFonts w:ascii="Angsana New" w:hAnsi="Angsana New" w:cs="Angsana New"/>
          <w:sz w:val="30"/>
          <w:szCs w:val="30"/>
        </w:rPr>
        <w:t xml:space="preserve">14 </w:t>
      </w:r>
      <w:r w:rsidR="000E5D9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E5D91">
        <w:rPr>
          <w:rFonts w:ascii="Angsana New" w:hAnsi="Angsana New" w:cs="Angsana New"/>
          <w:sz w:val="30"/>
          <w:szCs w:val="30"/>
        </w:rPr>
        <w:t xml:space="preserve">2564 </w:t>
      </w:r>
      <w:r w:rsidR="0043642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43642B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</w:t>
      </w:r>
      <w:r w:rsidR="003C220F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ให้ความ</w:t>
      </w:r>
      <w:r w:rsidR="00171E29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ช่วยเหลือลูกหนี้รายย่อย</w:t>
      </w:r>
      <w:r w:rsidR="00224433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ในช่วงสถานการณ์การระบาดของโรคติดเชื้อ</w:t>
      </w:r>
      <w:r w:rsidR="000F5886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ไวรัสโคโรนา </w:t>
      </w:r>
      <w:r w:rsidR="00B86CDC" w:rsidRPr="00072BA7">
        <w:rPr>
          <w:rFonts w:ascii="Angsana New" w:hAnsi="Angsana New" w:cs="Angsana New"/>
          <w:i/>
          <w:iCs/>
          <w:sz w:val="30"/>
          <w:szCs w:val="30"/>
        </w:rPr>
        <w:t xml:space="preserve">2019 (COVID-19) </w:t>
      </w:r>
      <w:r w:rsidR="00B86CDC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ระยะที่ </w:t>
      </w:r>
      <w:r w:rsidR="00B86CDC" w:rsidRPr="00072BA7">
        <w:rPr>
          <w:rFonts w:ascii="Angsana New" w:hAnsi="Angsana New" w:cs="Angsana New"/>
          <w:i/>
          <w:iCs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B3EDBC0" w14:textId="77777777" w:rsidR="00647BF7" w:rsidRPr="00162D11" w:rsidRDefault="00647BF7" w:rsidP="006159C6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5813E2D" w14:textId="4A03A59B" w:rsidR="00647BF7" w:rsidRPr="002E3AAF" w:rsidRDefault="00647BF7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ตามหนังสือเวียนเกี่ยวกับโควิด-</w:t>
      </w:r>
      <w:r w:rsidRPr="002E3AAF">
        <w:rPr>
          <w:rFonts w:ascii="Angsana New" w:hAnsi="Angsana New" w:cs="Angsana New"/>
          <w:sz w:val="30"/>
          <w:szCs w:val="30"/>
        </w:rPr>
        <w:t xml:space="preserve">19 </w:t>
      </w:r>
      <w:r w:rsidRPr="002E3AAF">
        <w:rPr>
          <w:rFonts w:ascii="Angsana New" w:hAnsi="Angsana New" w:cs="Angsana New"/>
          <w:sz w:val="30"/>
          <w:szCs w:val="30"/>
          <w:cs/>
        </w:rPr>
        <w:t>ที่เกี่ยวข้อง ธปท. ได้ออกมาตรการเพื่อสนับสนุนให้สถาบันการเงิน</w:t>
      </w:r>
      <w:r w:rsidRPr="002E3AAF">
        <w:rPr>
          <w:rFonts w:ascii="Angsana New" w:hAnsi="Angsana New" w:cs="Angsana New"/>
          <w:sz w:val="30"/>
          <w:szCs w:val="30"/>
          <w:cs/>
        </w:rPr>
        <w:br/>
        <w:t xml:space="preserve">เร่งดำเนินการปรับปรุงโครงสร้างหนี้ให้กับลูกหนี้ที่ได้รับผลกระทบ </w:t>
      </w:r>
      <w:r w:rsidRPr="002E3AAF">
        <w:rPr>
          <w:rFonts w:ascii="Angsana New" w:hAnsi="Angsana New" w:cs="Angsana New"/>
          <w:sz w:val="30"/>
          <w:szCs w:val="30"/>
        </w:rPr>
        <w:t>(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ทั้งการปรับปรุงโครงสร้างหนี้ในลักษณะเชิงป้องกัน </w:t>
      </w:r>
      <w:r w:rsidRPr="002E3AAF">
        <w:rPr>
          <w:rFonts w:ascii="Angsana New" w:hAnsi="Angsana New" w:cs="Angsana New"/>
          <w:sz w:val="30"/>
          <w:szCs w:val="30"/>
        </w:rPr>
        <w:t xml:space="preserve">(pre-emptive) </w:t>
      </w:r>
      <w:r w:rsidRPr="002E3AAF">
        <w:rPr>
          <w:rFonts w:ascii="Angsana New" w:hAnsi="Angsana New" w:cs="Angsana New"/>
          <w:sz w:val="30"/>
          <w:szCs w:val="30"/>
          <w:cs/>
        </w:rPr>
        <w:t>และ การปรับปรุงโครงสร้างหนี้ที่มีปัญหา</w:t>
      </w:r>
      <w:r w:rsidRPr="002E3AAF">
        <w:rPr>
          <w:rFonts w:ascii="Angsana New" w:hAnsi="Angsana New" w:cs="Angsana New"/>
          <w:sz w:val="30"/>
          <w:szCs w:val="30"/>
        </w:rPr>
        <w:t xml:space="preserve">) </w:t>
      </w:r>
      <w:r w:rsidRPr="002E3AAF">
        <w:rPr>
          <w:rFonts w:ascii="Angsana New" w:hAnsi="Angsana New" w:cs="Angsana New"/>
          <w:sz w:val="30"/>
          <w:szCs w:val="30"/>
          <w:cs/>
        </w:rPr>
        <w:t>นอกจากนั้น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ยังได้ออกมาตรการผ่อนปรนกับสถาบันการเงินในการจัดชั้น</w:t>
      </w:r>
      <w:r w:rsidR="003F0370">
        <w:rPr>
          <w:rFonts w:ascii="Angsana New" w:hAnsi="Angsana New" w:cs="Angsana New" w:hint="cs"/>
          <w:sz w:val="30"/>
          <w:szCs w:val="30"/>
          <w:cs/>
        </w:rPr>
        <w:t xml:space="preserve"> และการกันเงินสำรอง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ลูกหนี้ระหว่างวันที่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E3AAF">
        <w:rPr>
          <w:rFonts w:ascii="Angsana New" w:hAnsi="Angsana New" w:cs="Angsana New"/>
          <w:sz w:val="30"/>
          <w:szCs w:val="30"/>
        </w:rPr>
        <w:t xml:space="preserve">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31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E3AAF"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A3B0DA2" w14:textId="77777777" w:rsidR="00647BF7" w:rsidRPr="00162D11" w:rsidRDefault="00647BF7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1D8F7719" w14:textId="32B1248E" w:rsidR="00AA5238" w:rsidRDefault="00647BF7" w:rsidP="006159C6">
      <w:pPr>
        <w:pStyle w:val="ListParagraph"/>
        <w:numPr>
          <w:ilvl w:val="0"/>
          <w:numId w:val="27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3AAF">
        <w:rPr>
          <w:rFonts w:ascii="Angsana New" w:hAnsi="Angsana New" w:cs="Angsana New"/>
          <w:sz w:val="30"/>
          <w:szCs w:val="30"/>
          <w:cs/>
        </w:rPr>
        <w:t>ลูกหนี้ที่ไม่ได้เป็นสินเชื่อด้อยคุณภาพ ณ วันที่ 1 มกราคม 2563 สามารถจัดชั้นเป็นลูกหนี้กลุ่มที่ไม่มี</w:t>
      </w:r>
      <w:r w:rsidRPr="002E3AAF">
        <w:rPr>
          <w:rFonts w:ascii="Angsana New" w:hAnsi="Angsana New" w:cs="Angsana New"/>
          <w:sz w:val="30"/>
          <w:szCs w:val="30"/>
        </w:rPr>
        <w:br/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การเพิ่มขึ้นอย่างมีนัยสำคัญของความเสี่ยงด้านเครดิตหรือ ชั้นที่ 1 ได้ทันที หากธนาคารเชื่อว่าลูกหนี้สามารถดำเนินการตามแผนปรับโครงสร้างหนี้ได้ </w:t>
      </w:r>
      <w:r w:rsidR="00AA5238">
        <w:rPr>
          <w:rFonts w:ascii="Angsana New" w:hAnsi="Angsana New" w:cs="Angsana New"/>
          <w:sz w:val="30"/>
          <w:szCs w:val="30"/>
          <w:cs/>
        </w:rPr>
        <w:br w:type="page"/>
      </w:r>
    </w:p>
    <w:p w14:paraId="22780EF8" w14:textId="1A544976" w:rsidR="00647BF7" w:rsidRDefault="00647BF7" w:rsidP="006159C6">
      <w:pPr>
        <w:pStyle w:val="ListParagraph"/>
        <w:numPr>
          <w:ilvl w:val="0"/>
          <w:numId w:val="27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lastRenderedPageBreak/>
        <w:t xml:space="preserve">ลูกหนี้ที่เป็นสินเชื่อด้อยคุณภาพ ณ วันที่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3AAF">
        <w:rPr>
          <w:rFonts w:ascii="Angsana New" w:hAnsi="Angsana New" w:cs="Angsana New"/>
          <w:sz w:val="30"/>
          <w:szCs w:val="30"/>
        </w:rPr>
        <w:t>2562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ธนาคาร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ได้ทันที หากลูกหนี้สามารถชำระหนี้ตามแผนปรับโครงสร้างหนี้เป็นระยะเวลา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เดือนหรือ</w:t>
      </w:r>
      <w:r w:rsidRPr="002E3AAF">
        <w:rPr>
          <w:rFonts w:ascii="Angsana New" w:hAnsi="Angsana New" w:cs="Angsana New"/>
          <w:sz w:val="30"/>
          <w:szCs w:val="30"/>
        </w:rPr>
        <w:t xml:space="preserve"> 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งวดติดต่อกันแล้วแต่ระยะเวลาใดจะนานกว่า </w:t>
      </w:r>
    </w:p>
    <w:p w14:paraId="2E92F475" w14:textId="77777777" w:rsidR="00647BF7" w:rsidRPr="0039799B" w:rsidRDefault="00647BF7" w:rsidP="006159C6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</w:p>
    <w:p w14:paraId="1CF81849" w14:textId="2813CA44" w:rsidR="00E70D75" w:rsidRPr="00E70D75" w:rsidRDefault="00E70D75" w:rsidP="006159C6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E1C3C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</w:t>
      </w:r>
      <w:r w:rsidRPr="006E1C3C">
        <w:rPr>
          <w:rFonts w:ascii="Angsana New" w:hAnsi="Angsana New" w:cs="Angsana New" w:hint="cs"/>
          <w:sz w:val="30"/>
          <w:szCs w:val="30"/>
          <w:cs/>
        </w:rPr>
        <w:t>ี้</w:t>
      </w:r>
      <w:r w:rsidRPr="006E1C3C">
        <w:rPr>
          <w:rFonts w:ascii="Angsana New" w:hAnsi="Angsana New" w:cs="Angsana New"/>
          <w:sz w:val="30"/>
          <w:szCs w:val="30"/>
          <w:cs/>
        </w:rPr>
        <w:t>ท</w:t>
      </w:r>
      <w:r w:rsidRPr="006E1C3C">
        <w:rPr>
          <w:rFonts w:ascii="Angsana New" w:hAnsi="Angsana New" w:cs="Angsana New" w:hint="cs"/>
          <w:sz w:val="30"/>
          <w:szCs w:val="30"/>
          <w:cs/>
        </w:rPr>
        <w:t>ำ</w:t>
      </w:r>
      <w:r w:rsidRPr="006E1C3C">
        <w:rPr>
          <w:rFonts w:ascii="Angsana New" w:hAnsi="Angsana New" w:cs="Angsana New"/>
          <w:sz w:val="30"/>
          <w:szCs w:val="30"/>
          <w:cs/>
        </w:rPr>
        <w:t>ให้อ</w:t>
      </w:r>
      <w:r w:rsidRPr="006E1C3C">
        <w:rPr>
          <w:rFonts w:ascii="Angsana New" w:hAnsi="Angsana New" w:cs="Angsana New" w:hint="cs"/>
          <w:sz w:val="30"/>
          <w:szCs w:val="30"/>
          <w:cs/>
        </w:rPr>
        <w:t>ัตร</w:t>
      </w:r>
      <w:r w:rsidRPr="006E1C3C">
        <w:rPr>
          <w:rFonts w:ascii="Angsana New" w:hAnsi="Angsana New" w:cs="Angsana New"/>
          <w:sz w:val="30"/>
          <w:szCs w:val="30"/>
          <w:cs/>
        </w:rPr>
        <w:t>าดอกเบ</w:t>
      </w:r>
      <w:r w:rsidRPr="006E1C3C">
        <w:rPr>
          <w:rFonts w:ascii="Angsana New" w:hAnsi="Angsana New" w:cs="Angsana New" w:hint="cs"/>
          <w:sz w:val="30"/>
          <w:szCs w:val="30"/>
          <w:cs/>
        </w:rPr>
        <w:t>ี้ยที่</w:t>
      </w:r>
      <w:r w:rsidRPr="006E1C3C">
        <w:rPr>
          <w:rFonts w:ascii="Angsana New" w:hAnsi="Angsana New" w:cs="Angsana New"/>
          <w:sz w:val="30"/>
          <w:szCs w:val="30"/>
          <w:cs/>
        </w:rPr>
        <w:t>แท</w:t>
      </w:r>
      <w:r w:rsidRPr="006E1C3C">
        <w:rPr>
          <w:rFonts w:ascii="Angsana New" w:hAnsi="Angsana New" w:cs="Angsana New" w:hint="cs"/>
          <w:sz w:val="30"/>
          <w:szCs w:val="30"/>
          <w:cs/>
        </w:rPr>
        <w:t>้จ</w:t>
      </w:r>
      <w:r w:rsidRPr="006E1C3C">
        <w:rPr>
          <w:rFonts w:ascii="Angsana New" w:hAnsi="Angsana New" w:cs="Angsana New"/>
          <w:sz w:val="30"/>
          <w:szCs w:val="30"/>
          <w:cs/>
        </w:rPr>
        <w:t>ริง (</w:t>
      </w:r>
      <w:r w:rsidR="00960230" w:rsidRPr="006E1C3C">
        <w:rPr>
          <w:rFonts w:ascii="Angsana New" w:hAnsi="Angsana New" w:cs="Angsana New"/>
          <w:sz w:val="30"/>
          <w:szCs w:val="30"/>
        </w:rPr>
        <w:t>E</w:t>
      </w:r>
      <w:r w:rsidRPr="006E1C3C">
        <w:rPr>
          <w:rFonts w:ascii="Angsana New" w:hAnsi="Angsana New" w:cs="Angsana New"/>
          <w:sz w:val="30"/>
          <w:szCs w:val="30"/>
        </w:rPr>
        <w:t xml:space="preserve">ffective </w:t>
      </w:r>
      <w:r w:rsidR="00960230" w:rsidRPr="006E1C3C">
        <w:rPr>
          <w:rFonts w:ascii="Angsana New" w:hAnsi="Angsana New" w:cs="Angsana New"/>
          <w:sz w:val="30"/>
          <w:szCs w:val="30"/>
        </w:rPr>
        <w:t>I</w:t>
      </w:r>
      <w:r w:rsidRPr="006E1C3C">
        <w:rPr>
          <w:rFonts w:ascii="Angsana New" w:hAnsi="Angsana New" w:cs="Angsana New"/>
          <w:sz w:val="30"/>
          <w:szCs w:val="30"/>
        </w:rPr>
        <w:t xml:space="preserve">nterest </w:t>
      </w:r>
      <w:r w:rsidR="00960230" w:rsidRPr="006E1C3C">
        <w:rPr>
          <w:rFonts w:ascii="Angsana New" w:hAnsi="Angsana New" w:cs="Angsana New"/>
          <w:sz w:val="30"/>
          <w:szCs w:val="30"/>
        </w:rPr>
        <w:t>R</w:t>
      </w:r>
      <w:r w:rsidRPr="006E1C3C">
        <w:rPr>
          <w:rFonts w:ascii="Angsana New" w:hAnsi="Angsana New" w:cs="Angsana New"/>
          <w:sz w:val="30"/>
          <w:szCs w:val="30"/>
        </w:rPr>
        <w:t>ate (EIR)</w:t>
      </w:r>
      <w:r w:rsidR="001C3CE5" w:rsidRPr="006E1C3C">
        <w:rPr>
          <w:rFonts w:ascii="Angsana New" w:hAnsi="Angsana New" w:cs="Angsana New"/>
          <w:sz w:val="30"/>
          <w:szCs w:val="30"/>
        </w:rPr>
        <w:t>)</w:t>
      </w:r>
      <w:r w:rsidRPr="006E1C3C">
        <w:rPr>
          <w:rFonts w:ascii="Angsana New" w:hAnsi="Angsana New" w:cs="Angsana New"/>
          <w:sz w:val="30"/>
          <w:szCs w:val="30"/>
        </w:rPr>
        <w:t xml:space="preserve"> </w:t>
      </w:r>
      <w:r w:rsidRPr="006E1C3C">
        <w:rPr>
          <w:rFonts w:ascii="Angsana New" w:hAnsi="Angsana New" w:cs="Angsana New"/>
          <w:sz w:val="30"/>
          <w:szCs w:val="30"/>
          <w:cs/>
        </w:rPr>
        <w:t>เดิม</w:t>
      </w:r>
      <w:r w:rsidR="0096683F">
        <w:rPr>
          <w:rFonts w:ascii="Angsana New" w:hAnsi="Angsana New" w:cs="Angsana New"/>
          <w:sz w:val="30"/>
          <w:szCs w:val="30"/>
          <w:cs/>
        </w:rPr>
        <w:br/>
      </w:r>
      <w:r w:rsidRPr="006E1C3C">
        <w:rPr>
          <w:rFonts w:ascii="Angsana New" w:hAnsi="Angsana New" w:cs="Angsana New"/>
          <w:sz w:val="30"/>
          <w:szCs w:val="30"/>
          <w:cs/>
        </w:rPr>
        <w:t>ไม่สะท้อนประมาณการกระแสเงินสดที่จะได้รับจากสินเชื่อน</w:t>
      </w:r>
      <w:r w:rsidRPr="006E1C3C">
        <w:rPr>
          <w:rFonts w:ascii="Angsana New" w:hAnsi="Angsana New" w:cs="Angsana New" w:hint="cs"/>
          <w:sz w:val="30"/>
          <w:szCs w:val="30"/>
          <w:cs/>
        </w:rPr>
        <w:t>ั้</w:t>
      </w:r>
      <w:r w:rsidRPr="006E1C3C">
        <w:rPr>
          <w:rFonts w:ascii="Angsana New" w:hAnsi="Angsana New" w:cs="Angsana New"/>
          <w:sz w:val="30"/>
          <w:szCs w:val="30"/>
          <w:cs/>
        </w:rPr>
        <w:t>นแล้วธนาคารสามารถใช้</w:t>
      </w:r>
      <w:r w:rsidR="007C147D" w:rsidRPr="006E1C3C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อัตราดอกเบี้ยที่แท้จริงใหม่ของสินเชื่อ</w:t>
      </w:r>
      <w:r w:rsidRPr="006E1C3C">
        <w:rPr>
          <w:rFonts w:ascii="Angsana New" w:hAnsi="Angsana New" w:cs="Angsana New"/>
          <w:sz w:val="30"/>
          <w:szCs w:val="30"/>
          <w:cs/>
        </w:rPr>
        <w:t>เป็นอัตราคิดค</w:t>
      </w:r>
      <w:r w:rsidRPr="006E1C3C">
        <w:rPr>
          <w:rFonts w:ascii="Angsana New" w:hAnsi="Angsana New" w:cs="Angsana New" w:hint="cs"/>
          <w:sz w:val="30"/>
          <w:szCs w:val="30"/>
          <w:cs/>
        </w:rPr>
        <w:t>ำ</w:t>
      </w:r>
      <w:r w:rsidRPr="006E1C3C">
        <w:rPr>
          <w:rFonts w:ascii="Angsana New" w:hAnsi="Angsana New" w:cs="Angsana New"/>
          <w:sz w:val="30"/>
          <w:szCs w:val="30"/>
          <w:cs/>
        </w:rPr>
        <w:t>นวณมูลค่า</w:t>
      </w:r>
      <w:r w:rsidR="00043BE4" w:rsidRPr="006E1C3C">
        <w:rPr>
          <w:rFonts w:ascii="Angsana New" w:hAnsi="Angsana New" w:cs="Angsana New" w:hint="cs"/>
          <w:sz w:val="30"/>
          <w:szCs w:val="30"/>
          <w:cs/>
        </w:rPr>
        <w:t>ตามบัญชีขั้นต้นใหม่</w:t>
      </w:r>
      <w:r w:rsidRPr="006E1C3C">
        <w:rPr>
          <w:rFonts w:ascii="Angsana New" w:hAnsi="Angsana New" w:cs="Angsana New"/>
          <w:sz w:val="30"/>
          <w:szCs w:val="30"/>
          <w:cs/>
        </w:rPr>
        <w:t>ของสินเชื่อที่ปรับปรุงโครงสร้างหน</w:t>
      </w:r>
      <w:r w:rsidRPr="006E1C3C">
        <w:rPr>
          <w:rFonts w:ascii="Angsana New" w:hAnsi="Angsana New" w:cs="Angsana New" w:hint="cs"/>
          <w:sz w:val="30"/>
          <w:szCs w:val="30"/>
          <w:cs/>
        </w:rPr>
        <w:t>ี้</w:t>
      </w:r>
      <w:r w:rsidRPr="006E1C3C">
        <w:rPr>
          <w:rFonts w:ascii="Angsana New" w:hAnsi="Angsana New" w:cs="Angsana New"/>
          <w:sz w:val="30"/>
          <w:szCs w:val="30"/>
          <w:cs/>
        </w:rPr>
        <w:t>ภายใ</w:t>
      </w:r>
      <w:r w:rsidRPr="006E1C3C">
        <w:rPr>
          <w:rFonts w:ascii="Angsana New" w:hAnsi="Angsana New" w:cs="Angsana New" w:hint="cs"/>
          <w:sz w:val="30"/>
          <w:szCs w:val="30"/>
          <w:cs/>
        </w:rPr>
        <w:t>ต้</w:t>
      </w:r>
      <w:r w:rsidR="001413AA">
        <w:rPr>
          <w:rFonts w:ascii="Angsana New" w:hAnsi="Angsana New" w:cs="Angsana New"/>
          <w:sz w:val="30"/>
          <w:szCs w:val="30"/>
        </w:rPr>
        <w:br/>
      </w:r>
      <w:r w:rsidRPr="006E1C3C">
        <w:rPr>
          <w:rFonts w:ascii="Angsana New" w:hAnsi="Angsana New" w:cs="Angsana New" w:hint="cs"/>
          <w:sz w:val="30"/>
          <w:szCs w:val="30"/>
          <w:cs/>
        </w:rPr>
        <w:t>แ</w:t>
      </w:r>
      <w:r w:rsidRPr="006E1C3C">
        <w:rPr>
          <w:rFonts w:ascii="Angsana New" w:hAnsi="Angsana New" w:cs="Angsana New"/>
          <w:sz w:val="30"/>
          <w:szCs w:val="30"/>
          <w:cs/>
        </w:rPr>
        <w:t>นวทางการให</w:t>
      </w:r>
      <w:r w:rsidRPr="006E1C3C">
        <w:rPr>
          <w:rFonts w:ascii="Angsana New" w:hAnsi="Angsana New" w:cs="Angsana New" w:hint="cs"/>
          <w:sz w:val="30"/>
          <w:szCs w:val="30"/>
          <w:cs/>
        </w:rPr>
        <w:t>้ค</w:t>
      </w:r>
      <w:r w:rsidRPr="006E1C3C">
        <w:rPr>
          <w:rFonts w:ascii="Angsana New" w:hAnsi="Angsana New" w:cs="Angsana New"/>
          <w:sz w:val="30"/>
          <w:szCs w:val="30"/>
          <w:cs/>
        </w:rPr>
        <w:t>วามช่วยเหลือ</w:t>
      </w:r>
    </w:p>
    <w:p w14:paraId="49638A6F" w14:textId="77777777" w:rsidR="00E70D75" w:rsidRDefault="00E70D75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749A651E" w14:textId="74C875FE" w:rsidR="00647BF7" w:rsidRPr="002E3AAF" w:rsidRDefault="00647BF7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ในระหว่างปี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และต่อเนื่องมายังปี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รัฐบาลไทยและธปท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ได้ออกมาตรการช่วยเหลือซึ่งมีจุดประสงค์เพื่อช่วยเหลือลูกหนี้และกลุ่มธุรกิจที่ได้รับผลกระทบจากโควิด</w:t>
      </w:r>
      <w:r w:rsidRPr="002E3AAF">
        <w:rPr>
          <w:rFonts w:ascii="Angsana New" w:hAnsi="Angsana New" w:cs="Angsana New"/>
          <w:sz w:val="30"/>
          <w:szCs w:val="30"/>
        </w:rPr>
        <w:t xml:space="preserve">-19 </w:t>
      </w:r>
      <w:r w:rsidRPr="002E3AAF">
        <w:rPr>
          <w:rFonts w:ascii="Angsana New" w:hAnsi="Angsana New" w:cs="Angsana New"/>
          <w:sz w:val="30"/>
          <w:szCs w:val="30"/>
          <w:cs/>
        </w:rPr>
        <w:t>และสถานการณ์เศรษฐกิจไทย โดยมาตรการช่วยเหลือที่มีสาระสำคัญรวมถึงแต่ไม่จำกัดเพียงมาตรการต่อไปนี้</w:t>
      </w:r>
    </w:p>
    <w:p w14:paraId="62262443" w14:textId="66E3654E" w:rsidR="00972EA1" w:rsidRPr="0039799B" w:rsidRDefault="00972EA1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C49FBA0" w14:textId="5939BB12" w:rsidR="00647BF7" w:rsidRPr="002E3AAF" w:rsidRDefault="00647BF7" w:rsidP="006159C6">
      <w:pPr>
        <w:pStyle w:val="ListParagraph"/>
        <w:numPr>
          <w:ilvl w:val="0"/>
          <w:numId w:val="27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พักชำระหนี้เงินต้นและ/หรือดอกเบี้ย</w:t>
      </w:r>
      <w:r w:rsidRPr="00712747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</w:p>
    <w:p w14:paraId="6D47086E" w14:textId="77777777" w:rsidR="00647BF7" w:rsidRPr="002E3AAF" w:rsidRDefault="00647BF7" w:rsidP="006159C6">
      <w:pPr>
        <w:pStyle w:val="ListParagraph"/>
        <w:numPr>
          <w:ilvl w:val="0"/>
          <w:numId w:val="27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ปรับลดอัตราชำระคืนขั้นต่ำให้แก่สินเชื่อบัตรเครดิต</w:t>
      </w:r>
    </w:p>
    <w:p w14:paraId="591B65F6" w14:textId="77777777" w:rsidR="00647BF7" w:rsidRPr="002E3AAF" w:rsidRDefault="00647BF7" w:rsidP="006159C6">
      <w:pPr>
        <w:pStyle w:val="ListParagraph"/>
        <w:numPr>
          <w:ilvl w:val="0"/>
          <w:numId w:val="27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ให้สินเชื่อตามโครงการสินเชื่อดอกเบี้ยต่ำ (</w:t>
      </w:r>
      <w:r w:rsidRPr="002E3AAF">
        <w:rPr>
          <w:rFonts w:ascii="Angsana New" w:hAnsi="Angsana New" w:cs="Angsana New"/>
          <w:sz w:val="30"/>
          <w:szCs w:val="30"/>
        </w:rPr>
        <w:t>Soft loans)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ผ่าน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และธนาคารออมสิน</w:t>
      </w:r>
    </w:p>
    <w:p w14:paraId="0456FEA7" w14:textId="77777777" w:rsidR="00972EA1" w:rsidRPr="0039799B" w:rsidRDefault="00972EA1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E02EF2E" w14:textId="4DE13C5C" w:rsidR="00647BF7" w:rsidRDefault="00647BF7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="009D380C">
        <w:rPr>
          <w:rFonts w:ascii="Angsana New" w:hAnsi="Angsana New" w:cs="Angsana New"/>
          <w:sz w:val="30"/>
          <w:szCs w:val="30"/>
        </w:rPr>
        <w:t xml:space="preserve">1 </w:t>
      </w:r>
      <w:r w:rsidR="009D380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E3AA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564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ร้อยละ</w:t>
      </w:r>
      <w:r w:rsidR="00D73A8F">
        <w:rPr>
          <w:rFonts w:ascii="Angsana New" w:hAnsi="Angsana New" w:cs="Angsana New"/>
          <w:sz w:val="30"/>
          <w:szCs w:val="30"/>
        </w:rPr>
        <w:t xml:space="preserve"> 17 </w:t>
      </w:r>
      <w:r w:rsidRPr="002E3AAF">
        <w:rPr>
          <w:rFonts w:ascii="Angsana New" w:hAnsi="Angsana New" w:cs="Angsana New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</w:t>
      </w:r>
      <w:r w:rsidR="00B84858">
        <w:rPr>
          <w:rFonts w:ascii="Angsana New" w:hAnsi="Angsana New" w:cs="Angsana New"/>
          <w:sz w:val="30"/>
          <w:szCs w:val="30"/>
          <w:cs/>
        </w:rPr>
        <w:br/>
      </w:r>
      <w:r w:rsidRPr="002E3AAF">
        <w:rPr>
          <w:rFonts w:ascii="Angsana New" w:hAnsi="Angsana New" w:cs="Angsana New"/>
          <w:sz w:val="30"/>
          <w:szCs w:val="30"/>
          <w:cs/>
        </w:rPr>
        <w:t>ความช่วยเหลือทาง</w:t>
      </w:r>
      <w:r w:rsidRPr="00CF1FB9">
        <w:rPr>
          <w:rFonts w:ascii="Angsana New" w:hAnsi="Angsana New" w:cs="Angsana New"/>
          <w:sz w:val="30"/>
          <w:szCs w:val="30"/>
          <w:cs/>
        </w:rPr>
        <w:t>การเงิน</w:t>
      </w:r>
      <w:r w:rsidRPr="00CF1FB9">
        <w:rPr>
          <w:rFonts w:ascii="Angsana New" w:hAnsi="Angsana New" w:cs="Angsana New" w:hint="cs"/>
          <w:sz w:val="30"/>
          <w:szCs w:val="30"/>
          <w:cs/>
        </w:rPr>
        <w:t xml:space="preserve">จากมาตรการข้างต้น </w:t>
      </w:r>
      <w:r w:rsidRPr="00CF1FB9">
        <w:rPr>
          <w:rFonts w:ascii="Angsana New" w:hAnsi="Angsana New" w:cs="Angsana New"/>
          <w:sz w:val="30"/>
          <w:szCs w:val="30"/>
          <w:cs/>
        </w:rPr>
        <w:t>ซึ่ง</w:t>
      </w:r>
      <w:r w:rsidRPr="002E3AAF">
        <w:rPr>
          <w:rFonts w:ascii="Angsana New" w:hAnsi="Angsana New" w:cs="Angsana New"/>
          <w:sz w:val="30"/>
          <w:szCs w:val="30"/>
          <w:cs/>
        </w:rPr>
        <w:t>ครอบคลุมหลายกลุ่มลูกค้าและธุรกิจ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ธนาคาร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</w:t>
      </w:r>
      <w:r w:rsidR="00CE399A">
        <w:rPr>
          <w:rFonts w:ascii="Angsana New" w:hAnsi="Angsana New" w:cs="Angsana New"/>
          <w:sz w:val="30"/>
          <w:szCs w:val="30"/>
        </w:rPr>
        <w:t xml:space="preserve"> </w:t>
      </w:r>
      <w:r w:rsidR="00CE399A" w:rsidRPr="00CE399A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CE399A" w:rsidRPr="00CE399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A51142">
        <w:rPr>
          <w:rFonts w:ascii="Angsana New" w:hAnsi="Angsana New" w:cs="Angsana New"/>
          <w:i/>
          <w:iCs/>
          <w:sz w:val="30"/>
          <w:szCs w:val="30"/>
        </w:rPr>
        <w:t>1</w:t>
      </w:r>
      <w:r w:rsidR="00CE399A" w:rsidRPr="00CE399A">
        <w:rPr>
          <w:rFonts w:ascii="Angsana New" w:hAnsi="Angsana New" w:cs="Angsana New"/>
          <w:i/>
          <w:iCs/>
          <w:sz w:val="30"/>
          <w:szCs w:val="30"/>
        </w:rPr>
        <w:t xml:space="preserve">8 </w:t>
      </w:r>
      <w:r w:rsidR="00CE399A" w:rsidRPr="00CE399A">
        <w:rPr>
          <w:rFonts w:ascii="Angsana New" w:hAnsi="Angsana New" w:cs="Angsana New" w:hint="cs"/>
          <w:i/>
          <w:iCs/>
          <w:sz w:val="30"/>
          <w:szCs w:val="30"/>
          <w:cs/>
        </w:rPr>
        <w:t>ของเงินให้สินเชื่อแก่ลูกหนี้ของธนาคารและบริษัทย่อย)</w:t>
      </w:r>
    </w:p>
    <w:p w14:paraId="2BFDEF66" w14:textId="47D5F392" w:rsidR="009D5C36" w:rsidRDefault="009D5C36" w:rsidP="006159C6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6ACD7E5" w14:textId="59BD749B" w:rsidR="00FA2A27" w:rsidRPr="00FA2A27" w:rsidRDefault="00FA2A27" w:rsidP="006159C6">
      <w:pPr>
        <w:suppressAutoHyphens/>
        <w:spacing w:after="0" w:line="240" w:lineRule="auto"/>
        <w:ind w:left="900" w:right="14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ธนาคารมีการบริหารความเสี่ยงด้านเครดิตและการควบคุมภายในท</w:t>
      </w:r>
      <w:r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ี่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เกี่ยวข้องเพิ่มเติมในการเลือกใช้</w:t>
      </w:r>
      <w:r w:rsidR="0082674A">
        <w:rPr>
          <w:rFonts w:ascii="Angsana New" w:eastAsia="Times New Roman" w:hAnsi="Angsana New" w:cs="Angsana New"/>
          <w:sz w:val="30"/>
          <w:szCs w:val="30"/>
          <w:cs/>
          <w:lang w:eastAsia="zh-CN"/>
        </w:rPr>
        <w:br/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ข้อผ่อนปรนทางบัญชีในการจัดชั้นลูกหน</w:t>
      </w:r>
      <w:r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ี้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และการกันเงินสำรองโดยพิจารณาจากความสามารถในการชำระหนี</w:t>
      </w:r>
      <w:r w:rsidR="002A3DB5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้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แล</w:t>
      </w:r>
      <w:r w:rsidR="0082674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ะ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คุณภาพด้านเครดิตของลูกหนี้ ในการเลือกใช้ข้อผ่อนปรนทางบัญชีในการใช้</w:t>
      </w:r>
      <w:r w:rsidR="001E0777"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อ</w:t>
      </w:r>
      <w:r w:rsidR="001E0777"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ัตร</w:t>
      </w:r>
      <w:r w:rsidR="001E0777"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าดอกเบ</w:t>
      </w:r>
      <w:r w:rsidR="001E0777"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ี้ยที่</w:t>
      </w:r>
      <w:r w:rsidR="001E0777"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แท</w:t>
      </w:r>
      <w:r w:rsidR="001E0777"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้จ</w:t>
      </w:r>
      <w:r w:rsidR="001E0777"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ริง</w:t>
      </w:r>
      <w:r w:rsidR="002A3DB5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</w:t>
      </w:r>
      <w:r w:rsidR="001E0777"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(</w:t>
      </w:r>
      <w:r w:rsidR="002A3DB5">
        <w:rPr>
          <w:rFonts w:ascii="Angsana New" w:eastAsia="Times New Roman" w:hAnsi="Angsana New" w:cs="Angsana New"/>
          <w:sz w:val="30"/>
          <w:szCs w:val="30"/>
          <w:lang w:eastAsia="zh-CN"/>
        </w:rPr>
        <w:t>E</w:t>
      </w:r>
      <w:r w:rsidR="001E0777"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>ffective</w:t>
      </w:r>
      <w:r w:rsidR="0082674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</w:t>
      </w:r>
      <w:r w:rsidR="002A3DB5">
        <w:rPr>
          <w:rFonts w:ascii="Angsana New" w:eastAsia="Times New Roman" w:hAnsi="Angsana New" w:cs="Angsana New"/>
          <w:sz w:val="30"/>
          <w:szCs w:val="30"/>
          <w:lang w:eastAsia="zh-CN"/>
        </w:rPr>
        <w:t>I</w:t>
      </w:r>
      <w:r w:rsidR="001E0777"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nterest </w:t>
      </w:r>
      <w:r w:rsidR="002A3DB5">
        <w:rPr>
          <w:rFonts w:ascii="Angsana New" w:eastAsia="Times New Roman" w:hAnsi="Angsana New" w:cs="Angsana New"/>
          <w:sz w:val="30"/>
          <w:szCs w:val="30"/>
          <w:lang w:eastAsia="zh-CN"/>
        </w:rPr>
        <w:t>R</w:t>
      </w:r>
      <w:r w:rsidR="001E0777"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>ate (</w:t>
      </w:r>
      <w:r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>EIR</w:t>
      </w:r>
      <w:r w:rsidR="001E0777"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>))</w:t>
      </w:r>
      <w:r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ใหม่</w:t>
      </w:r>
      <w:r w:rsidR="00A40E03"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ธนาคารมีการพิจารณาเพิ่มเติมเกี่ยวกับวิธีการและลักษณะการปรับปรุง</w:t>
      </w:r>
      <w:r w:rsidR="002F62B1">
        <w:rPr>
          <w:rFonts w:ascii="Angsana New" w:eastAsia="Times New Roman" w:hAnsi="Angsana New" w:cs="Angsana New"/>
          <w:sz w:val="30"/>
          <w:szCs w:val="30"/>
          <w:cs/>
          <w:lang w:eastAsia="zh-CN"/>
        </w:rPr>
        <w:br/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โคร</w:t>
      </w:r>
      <w:r w:rsidR="00A334E4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ง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สร้างหนี้เพิ่มเติมตามที่กล่าวข้างต้น</w:t>
      </w:r>
    </w:p>
    <w:p w14:paraId="3FE347D4" w14:textId="77777777" w:rsidR="00FA2A27" w:rsidRPr="00FA2A27" w:rsidRDefault="00FA2A27" w:rsidP="006159C6">
      <w:pPr>
        <w:suppressAutoHyphens/>
        <w:spacing w:after="0" w:line="240" w:lineRule="auto"/>
        <w:ind w:left="900" w:right="14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5BF67583" w14:textId="77777777" w:rsidR="00FA2A27" w:rsidRDefault="00FA2A27" w:rsidP="006159C6">
      <w:pPr>
        <w:spacing w:line="240" w:lineRule="auto"/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eastAsia="zh-CN"/>
        </w:rPr>
        <w:br w:type="page"/>
      </w:r>
    </w:p>
    <w:p w14:paraId="34ECB671" w14:textId="035B4CF6" w:rsidR="00E8303A" w:rsidRDefault="00FA2A27" w:rsidP="006159C6">
      <w:pPr>
        <w:suppressAutoHyphens/>
        <w:spacing w:after="0" w:line="240" w:lineRule="auto"/>
        <w:ind w:left="900" w:right="14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lastRenderedPageBreak/>
        <w:t>ธนาคารมีการติดตามเพื่อประเมินความสามารถในการชำระหนี้ของสินเชื่อภายใต้โครงการช่วยเหลือทางการเงินอย่างใกล้ชิด และดำเนินการเชิงรุกในการปรับปรุงโครงสร้างหนี้เพิ่มเติมตามมาตรการของ ธปท. เพื่อให้สอดคล้องกับความสามารถในการชำระหนี้ของลูกหนี้แต่ละรายที่ได้รับผลกระทบและรูปแบบ</w:t>
      </w:r>
      <w:r w:rsidR="00241DB1">
        <w:rPr>
          <w:rFonts w:ascii="Angsana New" w:eastAsia="Times New Roman" w:hAnsi="Angsana New" w:cs="Angsana New"/>
          <w:sz w:val="30"/>
          <w:szCs w:val="30"/>
          <w:lang w:eastAsia="zh-CN"/>
        </w:rPr>
        <w:br/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การฟื้นตัวของธุรกิจ นอกจากนั้นธนาคารยังพิจารณาความเสี่ยงด้านเครดิตรวมถึงผลขาดทุนที่คาดว่าจะเกิดขึ้นเพิ่มเติมจากความไม่แน่นอนท</w:t>
      </w:r>
      <w:r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ี่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อาจจะเกิดข</w:t>
      </w:r>
      <w:r w:rsidRPr="006E1C3C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ึ้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นจากสถานการณ์การระบาดของโรคโควิด-</w:t>
      </w:r>
      <w:r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19 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ผ่านการตั้งสำรองเพิ่มเติม (</w:t>
      </w:r>
      <w:r w:rsidRPr="006E1C3C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Management overlay) </w:t>
      </w:r>
      <w:r w:rsidRPr="006E1C3C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เพื่อให้ครอบคลุมความไม่แน่นอนที่อาจจะส่งผลกระทบในเชิงลบต่อคุณภาพด้านเครดิต</w:t>
      </w:r>
    </w:p>
    <w:bookmarkEnd w:id="1"/>
    <w:p w14:paraId="69E45AE8" w14:textId="77777777" w:rsidR="00FA2A27" w:rsidRPr="00FA2A27" w:rsidRDefault="00FA2A27" w:rsidP="006159C6">
      <w:pPr>
        <w:suppressAutoHyphens/>
        <w:spacing w:after="0" w:line="240" w:lineRule="auto"/>
        <w:ind w:right="14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D2BAB7C" w14:textId="67C3AB65" w:rsidR="00884594" w:rsidRPr="0039799B" w:rsidRDefault="008B04C0" w:rsidP="006159C6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="00884594" w:rsidRPr="0039799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884594"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68372D42" w14:textId="42EB9D30" w:rsidR="00884594" w:rsidRPr="0039799B" w:rsidRDefault="00884594" w:rsidP="006159C6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D3F3A72" w14:textId="390B4C9C" w:rsidR="00B214CF" w:rsidRPr="00B214CF" w:rsidRDefault="00884594" w:rsidP="006159C6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9799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</w:t>
      </w:r>
      <w:r w:rsidR="008B04C0" w:rsidRPr="0039799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นี้นำเสนอ</w:t>
      </w:r>
      <w:r w:rsidRPr="0039799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เป็นเงินบาทซึ่งเป็นสกุลเงินที่ใช้ในการดำเนินงานของธนาคาร</w:t>
      </w:r>
    </w:p>
    <w:p w14:paraId="7EFB0BEE" w14:textId="77777777" w:rsidR="00FC3E29" w:rsidRPr="00FC3E29" w:rsidRDefault="00FC3E29" w:rsidP="006159C6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166E28" w14:textId="3A2EC82D" w:rsidR="00180105" w:rsidRPr="0039799B" w:rsidRDefault="008B04C0" w:rsidP="006159C6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3979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="00884594" w:rsidRPr="003979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80105"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วิจารณญาณ</w:t>
      </w:r>
      <w:r w:rsidR="00180105"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5A8CC201" w14:textId="77777777" w:rsidR="00180105" w:rsidRPr="0039799B" w:rsidRDefault="00180105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3BEE239" w14:textId="54392F82" w:rsidR="00586C90" w:rsidRDefault="00BA14B7" w:rsidP="006159C6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</w:t>
      </w:r>
      <w:r w:rsidR="00D42BD7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ระหว่างกาล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ผู้บริหารใช้วิจารณญาณ</w:t>
      </w:r>
      <w:r w:rsidR="000016F1" w:rsidRPr="00952C7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</w:t>
      </w:r>
      <w:r w:rsidR="008B04C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และข้อสมมติหลายประการซึ่งมีผลกระทบต่อการ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5B0DAA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8B04C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</w:t>
      </w:r>
      <w:r w:rsidR="00407F4B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ที่เกิดขึ้นจริงอาจแตกต่างจากที่ประมาณการไว้ </w:t>
      </w:r>
      <w:r w:rsidR="008E18D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ประมาณการและข้อสมมติ</w:t>
      </w:r>
      <w:r w:rsidR="008E18D0"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ที่ใช้ในการจัดทำงบการเงิน</w:t>
      </w:r>
      <w:r w:rsidR="009D380C" w:rsidRPr="006E1C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ซึ่งเปิดเผยในหมายเหตุแต่ละข้อ </w:t>
      </w:r>
      <w:r w:rsidR="008E18D0"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</w:t>
      </w:r>
      <w:r w:rsidR="008E18D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C60C69D" w14:textId="5CEE2885" w:rsidR="00586C90" w:rsidRDefault="00586C90" w:rsidP="006159C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C3C4417" w14:textId="4BD9AE7B" w:rsidR="00A23F25" w:rsidRPr="009A089A" w:rsidRDefault="00A23F25" w:rsidP="006159C6">
      <w:pPr>
        <w:spacing w:after="0" w:line="240" w:lineRule="auto"/>
        <w:ind w:left="993" w:hanging="426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>2.3.1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="003B11CC"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6055458A" w14:textId="77777777" w:rsidR="00F43ADA" w:rsidRDefault="00F43ADA" w:rsidP="006159C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3CCCD4F" w14:textId="0A593C6E" w:rsidR="00A23F25" w:rsidRPr="00072BA7" w:rsidRDefault="00A23F25" w:rsidP="006159C6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จำนวนเงินที่รับรู้ในงบการเงิน</w:t>
      </w:r>
      <w:r w:rsidRPr="00072BA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4259A1E3" w14:textId="77777777" w:rsidR="00F43ADA" w:rsidRDefault="00F43ADA" w:rsidP="006159C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A23F25" w:rsidRPr="00072BA7" w14:paraId="6F79602C" w14:textId="77777777" w:rsidTr="00072BA7">
        <w:tc>
          <w:tcPr>
            <w:tcW w:w="2070" w:type="dxa"/>
          </w:tcPr>
          <w:p w14:paraId="204811B3" w14:textId="77777777" w:rsidR="003B11CC" w:rsidRPr="00072BA7" w:rsidRDefault="003B11CC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3B62F2B7" w14:textId="04F0ADCC" w:rsidR="00A23F25" w:rsidRPr="00072BA7" w:rsidRDefault="00A23F25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2.1</w:t>
            </w:r>
          </w:p>
        </w:tc>
        <w:tc>
          <w:tcPr>
            <w:tcW w:w="7110" w:type="dxa"/>
          </w:tcPr>
          <w:p w14:paraId="3D3EDA23" w14:textId="07341B59" w:rsidR="003B11CC" w:rsidRPr="00072BA7" w:rsidRDefault="00A23F25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การป</w:t>
            </w:r>
            <w:r w:rsidR="000811C3"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ฏิ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บัติตามมาตรการในหนังสือเวียนเกี่ยวกับโควิด-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ของธปท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643ED0"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43ED0"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เรื่อง</w:t>
            </w:r>
            <w:r w:rsidR="00643ED0" w:rsidRPr="00072B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มาตรการ</w:t>
            </w:r>
            <w:r w:rsidR="007C672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3ED0" w:rsidRPr="00072B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ผ่อนปรนในการ</w:t>
            </w:r>
            <w:r w:rsidR="00643ED0" w:rsidRPr="00072BA7">
              <w:rPr>
                <w:rFonts w:asciiTheme="majorBidi" w:hAnsiTheme="majorBidi" w:cstheme="majorBidi"/>
                <w:sz w:val="30"/>
                <w:szCs w:val="30"/>
                <w:cs/>
              </w:rPr>
              <w:t>จัดชั้นลูกหนี้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โดยลูกหนี้ที่ไม่ได้เป็นสินเชื่อด้อยคุณภาพ ณ วันที่ </w:t>
            </w:r>
            <w:r w:rsidR="00307D0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016F1"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สามารถจัดชั้น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เป็นลูกหนี้กลุ่มที่ไม่มีการเพิ่มขึ้นอย่างมีนัยสำคัญของความเสี่ยงด้านเครดิตหรือ ชั้นที่ 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ได้ทันที หากธนาคารเชื่อว่าลูกหนี้สามารถดำเนินการตามแผนปรับโครงสร้างหนี้ได้</w:t>
            </w:r>
          </w:p>
          <w:p w14:paraId="65A7BFE3" w14:textId="7FF32F8F" w:rsidR="00D50BD7" w:rsidRPr="00B9465B" w:rsidRDefault="00291D4B" w:rsidP="006159C6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6D343BFB" w14:textId="77777777" w:rsidR="00FC3E29" w:rsidRDefault="00FC3E29" w:rsidP="006159C6">
      <w:pPr>
        <w:spacing w:line="240" w:lineRule="auto"/>
      </w:pPr>
      <w:r>
        <w:br w:type="page"/>
      </w: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A23F25" w:rsidRPr="00F43ADA" w14:paraId="6D106CEF" w14:textId="77777777" w:rsidTr="00072BA7">
        <w:tc>
          <w:tcPr>
            <w:tcW w:w="2070" w:type="dxa"/>
          </w:tcPr>
          <w:p w14:paraId="75CE5654" w14:textId="77777777" w:rsidR="00072BA7" w:rsidRPr="00F43ADA" w:rsidRDefault="003B11CC" w:rsidP="006159C6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lastRenderedPageBreak/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ข้อ</w:t>
            </w:r>
          </w:p>
          <w:p w14:paraId="1E6B69BA" w14:textId="11F81871" w:rsidR="00A23F25" w:rsidRPr="00F43ADA" w:rsidRDefault="0069589F" w:rsidP="006159C6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.3.5, 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.1</w:t>
            </w:r>
            <w:r w:rsidR="00072BA7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23F25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110" w:type="dxa"/>
          </w:tcPr>
          <w:p w14:paraId="19C3D439" w14:textId="418F3E00" w:rsidR="00A23F25" w:rsidRPr="00F43ADA" w:rsidRDefault="00A23F25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เกณฑ์ที่ใช้ในการประเมินว่ามีการเพิ่มขึ้นอย่างมีนัยสำคัญของความเสี่ยงด้านเครดิตและ</w:t>
            </w:r>
            <w:r w:rsidR="00545A72"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 ร</w:t>
            </w:r>
            <w:bookmarkStart w:id="2" w:name="_Hlk59532591"/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วมถึงการนำข้อมูลที่เกี่ยวข้องกับเศรษฐกิจมหภาค</w:t>
            </w:r>
            <w:bookmarkEnd w:id="2"/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มาประกอบการคำนวณ รวมถึงการใช้วิจารณญาณของผู้เชี่ยวชาญด้านเครดิตซึ่งฝ่ายบริหารนำมาพิจารณาร่วมกับข้อมูลที่ได้รับจากทั้งภายในและภายนอก</w:t>
            </w:r>
          </w:p>
          <w:p w14:paraId="4BE6B73D" w14:textId="3F5F1776" w:rsidR="003B2B8D" w:rsidRPr="00F43ADA" w:rsidRDefault="003B2B8D" w:rsidP="006159C6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23F25" w:rsidRPr="00F43ADA" w14:paraId="7E0C07D2" w14:textId="77777777" w:rsidTr="00072BA7">
        <w:tc>
          <w:tcPr>
            <w:tcW w:w="2070" w:type="dxa"/>
          </w:tcPr>
          <w:p w14:paraId="7FAE8FEE" w14:textId="77777777" w:rsidR="003B11CC" w:rsidRPr="00F43ADA" w:rsidRDefault="003B11CC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2A2FFB7F" w14:textId="2D6D3775" w:rsidR="00A23F25" w:rsidRPr="00F43ADA" w:rsidDel="009F0356" w:rsidRDefault="0069589F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</w:rPr>
              <w:t>, 1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11CC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23F25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23F25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14:paraId="0DCFF58E" w14:textId="340B6150" w:rsidR="00A23F25" w:rsidRPr="00F43ADA" w:rsidRDefault="00A23F25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</w:t>
            </w:r>
            <w:r w:rsidR="00D9258C"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56429AE0" w14:textId="77777777" w:rsidR="00972EA1" w:rsidRPr="007F4977" w:rsidRDefault="00972EA1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01619F7E" w14:textId="2E218045" w:rsidR="00325D69" w:rsidRPr="00F43ADA" w:rsidRDefault="00325D69" w:rsidP="006159C6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43ADA">
        <w:rPr>
          <w:rFonts w:ascii="Angsana New" w:eastAsia="Times New Roman" w:hAnsi="Angsana New" w:cs="Angsana New"/>
          <w:i/>
          <w:iCs/>
          <w:sz w:val="30"/>
          <w:szCs w:val="30"/>
        </w:rPr>
        <w:t>2.3.2</w:t>
      </w:r>
      <w:r w:rsidR="003B11CC" w:rsidRPr="00F43A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 </w:t>
      </w:r>
      <w:r w:rsidRPr="00F43AD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r w:rsidRPr="00F43A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1930588D" w14:textId="77777777" w:rsidR="00325D69" w:rsidRPr="007F4977" w:rsidRDefault="00325D69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6EC1E067" w14:textId="198944A6" w:rsidR="00325D69" w:rsidRPr="00F43ADA" w:rsidRDefault="00325D69" w:rsidP="006159C6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3ADA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F43AD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E424DF" w:rsidRPr="00F43AD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="009D380C" w:rsidRPr="00F43AD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9D380C" w:rsidRPr="00F43AD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F43ADA">
        <w:rPr>
          <w:rFonts w:ascii="Angsana New" w:eastAsia="Times New Roman" w:hAnsi="Angsana New" w:cs="Angsana New"/>
          <w:sz w:val="30"/>
          <w:szCs w:val="30"/>
        </w:rPr>
        <w:t>256</w:t>
      </w:r>
      <w:r w:rsidR="00E424DF" w:rsidRPr="00F43ADA">
        <w:rPr>
          <w:rFonts w:ascii="Angsana New" w:eastAsia="Times New Roman" w:hAnsi="Angsana New" w:cs="Angsana New"/>
          <w:sz w:val="30"/>
          <w:szCs w:val="30"/>
        </w:rPr>
        <w:t>4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F43ADA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7BE60A32" w14:textId="77777777" w:rsidR="00FC3E29" w:rsidRPr="007F4977" w:rsidRDefault="00FC3E29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325D69" w:rsidRPr="00F43ADA" w14:paraId="5063A168" w14:textId="77777777" w:rsidTr="00072BA7">
        <w:tc>
          <w:tcPr>
            <w:tcW w:w="2070" w:type="dxa"/>
          </w:tcPr>
          <w:p w14:paraId="7A7B3607" w14:textId="77777777" w:rsidR="00072BA7" w:rsidRPr="00F43ADA" w:rsidRDefault="003B11CC" w:rsidP="006159C6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ข้อ</w:t>
            </w:r>
          </w:p>
          <w:p w14:paraId="6D36428E" w14:textId="6F7C4095" w:rsidR="00325D69" w:rsidRPr="00F43ADA" w:rsidRDefault="00550EE3" w:rsidP="006159C6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.3.5, 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.1</w:t>
            </w:r>
            <w:r w:rsidR="00072BA7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25D69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110" w:type="dxa"/>
          </w:tcPr>
          <w:p w14:paraId="1EC85F3F" w14:textId="77777777" w:rsidR="00B9465B" w:rsidRPr="00F43ADA" w:rsidRDefault="00325D69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C854BC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ด้อยค่าของสินทรัพย์ทางการเงิน</w:t>
            </w:r>
            <w:r w:rsidR="006F7307"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: </w:t>
            </w:r>
            <w:r w:rsidR="00C854BC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การกำหนดปัจจัยที่ใช้ในการวัดมูลค่าผลขาดทุนด้าน</w:t>
            </w:r>
            <w:r w:rsidR="00C854BC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เครดิตที่คาดว่าจะเกิดขึ้น </w:t>
            </w:r>
            <w:r w:rsidR="00C854BC"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="00C854BC" w:rsidRPr="00F43AD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ECL) </w:t>
            </w:r>
            <w:r w:rsidR="006F7307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ใ</w:t>
            </w:r>
            <w:r w:rsidR="000E62C1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น</w:t>
            </w:r>
            <w:r w:rsidR="009B56E2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แบบจำลอง</w:t>
            </w:r>
            <w:r w:rsidR="006F7307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และ</w:t>
            </w:r>
            <w:r w:rsidR="006F7307"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การตั้งส</w:t>
            </w:r>
            <w:r w:rsidR="00B374CB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ำ</w:t>
            </w:r>
            <w:r w:rsidR="006F7307"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รองเพิ่มเติม (</w:t>
            </w:r>
            <w:r w:rsidR="006F7307" w:rsidRPr="00F43AD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Management </w:t>
            </w:r>
            <w:r w:rsidR="009A089A" w:rsidRPr="00F43AD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o</w:t>
            </w:r>
            <w:r w:rsidR="006F7307" w:rsidRPr="00F43AD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verlay)</w:t>
            </w:r>
            <w:r w:rsidR="00B374CB" w:rsidRPr="00F43AD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C854BC"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รวมถึงข้อสมมติที่สำคัญที่ใช้ในการประมาณการกระแสเงินสด</w:t>
            </w:r>
            <w:r w:rsidR="00C854BC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ที่จะได้รับคืนและการนำข้อมูลที่มีการคาดการณ์ไปในอนาคต </w:t>
            </w:r>
            <w:r w:rsidR="00C854BC"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="00C854BC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Forward-looking information) </w:t>
            </w:r>
            <w:r w:rsidR="00C854BC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มาใช้</w:t>
            </w:r>
          </w:p>
          <w:p w14:paraId="192C37C1" w14:textId="741683BA" w:rsidR="00325D69" w:rsidRPr="00F43ADA" w:rsidRDefault="00325D69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25D69" w:rsidRPr="00F43ADA" w14:paraId="7664D3A0" w14:textId="77777777" w:rsidTr="00072BA7">
        <w:tc>
          <w:tcPr>
            <w:tcW w:w="2070" w:type="dxa"/>
          </w:tcPr>
          <w:p w14:paraId="3932EDB1" w14:textId="77777777" w:rsidR="003B11CC" w:rsidRPr="00F43ADA" w:rsidRDefault="003B11CC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1933F8C3" w14:textId="1F6F7E32" w:rsidR="00325D69" w:rsidRPr="00F43ADA" w:rsidDel="009F0356" w:rsidRDefault="00550EE3" w:rsidP="006159C6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</w:rPr>
              <w:t>, 1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11CC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25D69" w:rsidRPr="00F43A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325D69"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43AD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14:paraId="79DB0C7B" w14:textId="666AAF40" w:rsidR="00325D69" w:rsidRPr="00F43ADA" w:rsidRDefault="00325D69" w:rsidP="0061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</w:t>
            </w:r>
            <w:r w:rsidR="00C854BC"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  <w:p w14:paraId="637ABB00" w14:textId="77777777" w:rsidR="00325D69" w:rsidRPr="00F43ADA" w:rsidRDefault="00325D69" w:rsidP="006159C6">
            <w:pPr>
              <w:spacing w:line="240" w:lineRule="auto"/>
              <w:jc w:val="both"/>
              <w:outlineLvl w:val="0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296C22AE" w14:textId="170D2394" w:rsidR="00E761F1" w:rsidRPr="007F4977" w:rsidRDefault="00E761F1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64220F92" w14:textId="77777777" w:rsidR="00707420" w:rsidRPr="00F43ADA" w:rsidRDefault="00707420" w:rsidP="006159C6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F43AD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นโยบายการบัญชีที่สำคัญ</w:t>
      </w:r>
    </w:p>
    <w:p w14:paraId="6442F821" w14:textId="4CA74777" w:rsidR="00180105" w:rsidRPr="007F4977" w:rsidRDefault="00180105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783601CC" w14:textId="05E1C5DA" w:rsidR="00180105" w:rsidRPr="00F43ADA" w:rsidRDefault="00180105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754C6" w:rsidRPr="00F43AD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="00A029BC" w:rsidRPr="00F43AD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="00C05EB2"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</w:t>
      </w:r>
      <w:r w:rsidR="002A007A"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กล่าว</w:t>
      </w:r>
      <w:r w:rsidR="00C05EB2"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ไว้ในห</w:t>
      </w:r>
      <w:r w:rsidR="00A52D8C"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</w:t>
      </w:r>
      <w:r w:rsidR="00C05EB2"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ายเหตุข้อ </w:t>
      </w:r>
      <w:r w:rsidR="00BA68EC" w:rsidRPr="00F43ADA">
        <w:rPr>
          <w:rFonts w:asciiTheme="majorBidi" w:eastAsia="Times New Roman" w:hAnsiTheme="majorBidi" w:cstheme="majorBidi"/>
          <w:sz w:val="30"/>
          <w:szCs w:val="30"/>
          <w:lang w:eastAsia="zh-CN"/>
        </w:rPr>
        <w:t>2.1</w:t>
      </w:r>
    </w:p>
    <w:p w14:paraId="1CD09F61" w14:textId="424AB0FF" w:rsidR="00972EA1" w:rsidRPr="007F4977" w:rsidRDefault="00972EA1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6E8966BD" w14:textId="77777777" w:rsidR="00180105" w:rsidRPr="00F43ADA" w:rsidRDefault="00180105" w:rsidP="006159C6">
      <w:pPr>
        <w:numPr>
          <w:ilvl w:val="0"/>
          <w:numId w:val="14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8375F97" w14:textId="77777777" w:rsidR="00180105" w:rsidRPr="007F4977" w:rsidRDefault="00180105" w:rsidP="006159C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6"/>
          <w:szCs w:val="26"/>
        </w:rPr>
      </w:pPr>
    </w:p>
    <w:p w14:paraId="6F5AF24E" w14:textId="10112933" w:rsidR="00180105" w:rsidRPr="00F43ADA" w:rsidRDefault="00180105" w:rsidP="006159C6">
      <w:pPr>
        <w:suppressAutoHyphens/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งบการเงินรวมประกอบด้วยงบการเงินของธนาคารและบริษัทย่อย (รวมกันเรียกว่า “</w:t>
      </w:r>
      <w:r w:rsidR="005B0DAA"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="007F497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</w:t>
      </w:r>
    </w:p>
    <w:p w14:paraId="39914867" w14:textId="77777777" w:rsidR="00180105" w:rsidRPr="007A5235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 xml:space="preserve">การรวมธุรกิจ </w:t>
      </w:r>
    </w:p>
    <w:p w14:paraId="15936100" w14:textId="77777777" w:rsidR="00180105" w:rsidRPr="00411FB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FCFEB6" w14:textId="450D396C" w:rsidR="00180105" w:rsidRPr="007A5235" w:rsidRDefault="005B0DAA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</w:t>
      </w:r>
      <w:r w:rsidR="00D36A3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สำหรับการรวมธุรกิจตามวิธีซื้อ 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072BA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วันที่ซื้อกิจการคือวันที่อำนาจในการควบคุมนั้นได้ถูกโอนไปยัง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ยกเว้นในกรณีที่เป็นการรวมธุรกิจภายใต้การควบคุมเดียวกัน</w:t>
      </w:r>
      <w:r w:rsidR="00072BA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ค่าใช้จ่ายที่เกี่ยวข้องกับการรวมธุรกิจจะถูกรับรู้เมื่อเกิดขึ้น</w:t>
      </w:r>
    </w:p>
    <w:p w14:paraId="6B2EC495" w14:textId="77777777" w:rsidR="00180105" w:rsidRPr="00411FB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C387047" w14:textId="2E192C73" w:rsidR="00180105" w:rsidRPr="007A5235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FBB125F" w14:textId="77777777" w:rsidR="00F93640" w:rsidRPr="00411FBB" w:rsidRDefault="00F93640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045187" w14:textId="60E2EBEF" w:rsidR="00180105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</w:t>
      </w:r>
      <w:r w:rsidRPr="00C2066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ตอบแทนที่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โอนให้</w:t>
      </w:r>
      <w:r w:rsidR="002B61A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หมายรวมถึง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ของสินทรัพย์ที่โอนไป หนี้สินที่ธนาคาร</w:t>
      </w:r>
      <w:r w:rsidR="00E8712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ก่อขึ้นเพื่อจ่ายชำระให้แก่เจ้าของเดิม</w:t>
      </w:r>
      <w:r w:rsidR="00EC004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หนี้สินที่อาจจะเกิดขึ้น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และส่วนได้เสียในส่วนของเจ้าของที่ออกโดย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523CCE0E" w14:textId="77777777" w:rsidR="006D42A6" w:rsidRPr="00411FBB" w:rsidRDefault="006D42A6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A6CBF2" w14:textId="755E84E1" w:rsidR="00180105" w:rsidRPr="007A5235" w:rsidRDefault="00180105" w:rsidP="006159C6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EAB1AB" w14:textId="77777777" w:rsidR="00180105" w:rsidRPr="00411FB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AEEB27" w14:textId="6C7BEB20" w:rsidR="00180105" w:rsidRPr="007A5235" w:rsidRDefault="00180105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8F8226F" w14:textId="77777777" w:rsidR="00A52D8C" w:rsidRPr="00411FBB" w:rsidRDefault="00A52D8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562B37" w14:textId="71C4F116" w:rsidR="00180105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ต้นทุนที่เกี่ยวข้องกับการซื้อของ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3840A0E5" w14:textId="77777777" w:rsidR="00DD0AA4" w:rsidRDefault="00DD0AA4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A480EC2" w14:textId="04453607" w:rsidR="00C20662" w:rsidRDefault="00180105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092E41" w14:textId="7CE5B728" w:rsidR="00C20662" w:rsidRPr="00411FBB" w:rsidRDefault="00C20662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DAE1A01" w14:textId="77777777" w:rsidR="00FC3E29" w:rsidRDefault="00FC3E29" w:rsidP="006159C6">
      <w:pPr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3A80E0DF" w14:textId="2652C7FC" w:rsidR="00180105" w:rsidRPr="007C4738" w:rsidRDefault="00180105" w:rsidP="006159C6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การซื้อ</w:t>
      </w:r>
      <w:r w:rsidRPr="007C47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แบบทยอยซื้อ</w:t>
      </w:r>
    </w:p>
    <w:p w14:paraId="7D3FAB71" w14:textId="77777777" w:rsidR="00180105" w:rsidRPr="007C4738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391C2C1" w14:textId="3C7EA4F0" w:rsidR="006D42A6" w:rsidRPr="007C4738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5B0DAA"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5B0DAA"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</w:p>
    <w:p w14:paraId="150AB273" w14:textId="77777777" w:rsidR="006D42A6" w:rsidRPr="007C4738" w:rsidRDefault="006D42A6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C86C22A" w14:textId="02F60DF5" w:rsidR="00AC0019" w:rsidRPr="007C4738" w:rsidRDefault="00901E35" w:rsidP="006159C6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C473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="00AC0019" w:rsidRPr="007C47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p w14:paraId="5F81C502" w14:textId="77777777" w:rsidR="00AC0019" w:rsidRPr="007C4738" w:rsidRDefault="00AC0019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F993E6" w14:textId="237CC7B3" w:rsidR="00AC0019" w:rsidRPr="007C4738" w:rsidRDefault="00AC0019" w:rsidP="006159C6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C473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0016F1" w:rsidRPr="007C4738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7C473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193ED8" w14:textId="77777777" w:rsidR="00AC0019" w:rsidRPr="007C4738" w:rsidRDefault="00AC0019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8ABC2E1" w14:textId="5F8F20C5" w:rsidR="00AC0019" w:rsidRPr="007C4738" w:rsidRDefault="00AC0019" w:rsidP="006159C6">
      <w:pPr>
        <w:pStyle w:val="BodyText2"/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C4738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0016F1" w:rsidRPr="007C473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C4738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C4738">
        <w:rPr>
          <w:rFonts w:asciiTheme="majorBidi" w:hAnsiTheme="majorBidi" w:cstheme="majorBidi"/>
          <w:sz w:val="30"/>
          <w:szCs w:val="30"/>
        </w:rPr>
        <w:t xml:space="preserve"> </w:t>
      </w:r>
      <w:r w:rsidRPr="007C4738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="000016F1" w:rsidRPr="007C4738">
        <w:rPr>
          <w:rFonts w:asciiTheme="majorBidi" w:hAnsiTheme="majorBidi" w:cstheme="majorBidi"/>
          <w:sz w:val="30"/>
          <w:szCs w:val="30"/>
          <w:cs/>
        </w:rPr>
        <w:br/>
      </w:r>
      <w:r w:rsidRPr="007C4738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10E90225" w14:textId="77777777" w:rsidR="00DF44FE" w:rsidRPr="007C4738" w:rsidRDefault="00DF44FE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251572" w14:textId="7505BF97" w:rsidR="00180105" w:rsidRPr="007C4738" w:rsidRDefault="00180105" w:rsidP="006159C6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บริษัทย่อย</w:t>
      </w: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07DC5223" w14:textId="77777777" w:rsidR="008E2BEB" w:rsidRPr="007C4738" w:rsidRDefault="008E2BEB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434AFF" w14:textId="421B6261" w:rsidR="00180105" w:rsidRPr="007C4738" w:rsidRDefault="00180105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C473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5B0DAA"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5B0DAA" w:rsidRPr="007C473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5B0DAA"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รวม นับแต่วันที่มีการควบคุมจนถึงวันที่การควบคุมสิ้นสุดลง </w:t>
      </w:r>
    </w:p>
    <w:p w14:paraId="0F31564D" w14:textId="77777777" w:rsidR="009D380C" w:rsidRPr="007C4738" w:rsidRDefault="009D380C" w:rsidP="006159C6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</w:p>
    <w:p w14:paraId="7937F055" w14:textId="6CCCFDCB" w:rsidR="00180105" w:rsidRPr="007C4738" w:rsidRDefault="00180105" w:rsidP="006159C6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 xml:space="preserve">ส่วนได้เสียที่ไม่มีอำนาจควบคุม </w:t>
      </w:r>
    </w:p>
    <w:p w14:paraId="720BE00A" w14:textId="77777777" w:rsidR="00180105" w:rsidRPr="007C4738" w:rsidRDefault="00180105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C9EE6E1" w14:textId="2B30EE8D" w:rsidR="00180105" w:rsidRPr="007C4738" w:rsidRDefault="00180105" w:rsidP="006159C6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5B0DAA"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70C1A56" w14:textId="31D9A930" w:rsidR="00C20662" w:rsidRPr="007C4738" w:rsidRDefault="00C20662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D76C2B" w14:textId="08816A81" w:rsidR="0041625B" w:rsidRDefault="007C4738" w:rsidP="006159C6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lastRenderedPageBreak/>
        <w:t>เมื่อมีการเปลี่ยนแปลงส่วนได้เสียในบริษัทย่อยของธนาคารและบริษัทย่อยที่ไม่ทำให้ธนาคารและบริษัทย่อย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</w:p>
    <w:p w14:paraId="67DF9580" w14:textId="77777777" w:rsidR="007C4738" w:rsidRDefault="007C4738" w:rsidP="006159C6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</w:p>
    <w:p w14:paraId="02338B60" w14:textId="4B5727B7" w:rsidR="00180105" w:rsidRPr="007A5235" w:rsidRDefault="00180105" w:rsidP="006159C6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0E769E92" w14:textId="77777777" w:rsidR="00180105" w:rsidRPr="00F3365A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7ADFF76" w14:textId="06BE9584" w:rsidR="00180105" w:rsidRPr="007A5235" w:rsidRDefault="00180105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ตัดรายการสินทรัพย์และหนี้สินออก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</w:t>
      </w:r>
      <w:r w:rsid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2E3A17" w14:textId="77777777" w:rsidR="00180105" w:rsidRPr="00F3365A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D7777AC" w14:textId="5E1F6B37" w:rsidR="00180105" w:rsidRPr="007A5235" w:rsidRDefault="00180105" w:rsidP="006159C6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5B36C9DD" w14:textId="77777777" w:rsidR="00180105" w:rsidRPr="00F3365A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FEB0EF5" w14:textId="66CFACD4" w:rsidR="00180105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บริษัทร่วม</w:t>
      </w:r>
      <w:r w:rsidR="007C473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และบริษัทร่วมค้า</w:t>
      </w:r>
    </w:p>
    <w:p w14:paraId="7AD8179E" w14:textId="77777777" w:rsidR="00C6093A" w:rsidRPr="00F3365A" w:rsidRDefault="00C6093A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3ECBAB3" w14:textId="77777777" w:rsidR="007C4738" w:rsidRPr="00C057D8" w:rsidRDefault="007C473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บริษัทร่วมเป็นกิจการที่</w:t>
      </w:r>
      <w:r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</w:t>
      </w:r>
      <w:r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</w:t>
      </w:r>
      <w:r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ย่อย</w:t>
      </w:r>
      <w:r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</w:t>
      </w:r>
      <w:r w:rsidRPr="00C057D8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การร่วมค้าเป็นการร่วมการงานที่ธนาคารและบริษัทย่อยมีการควบคุมร่วมในการงานนั้น โดยมีสิทธิในสินทรัพย์สุทธิของการร่วมการงานนั้น</w:t>
      </w:r>
    </w:p>
    <w:p w14:paraId="4BC31DE6" w14:textId="77777777" w:rsidR="007C4738" w:rsidRPr="00C057D8" w:rsidRDefault="007C473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9076DAD" w14:textId="35D5E460" w:rsidR="00E5729B" w:rsidRPr="00C057D8" w:rsidRDefault="007C473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ธนาคารและบริษัทย่อยรับรู้เงินลงทุนในบริษัทร่วม และการร่วมค้า ในงบการเงินรวมด้วยวิธีส่วนได้เสีย</w:t>
      </w:r>
      <w:r w:rsidR="00015738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ยกเว้น</w:t>
      </w:r>
      <w:r w:rsidR="00E8712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8F7721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ส่วนได้เสียที่ถือครองหรือถือผ่านบริษัท</w:t>
      </w:r>
      <w:r w:rsidR="0061550A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ที่เป็นองค์กรธุรกิจเงิน</w:t>
      </w:r>
      <w:r w:rsidR="00732AAF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ร่วม</w:t>
      </w:r>
      <w:r w:rsidR="0061550A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ลงทุน</w:t>
      </w:r>
      <w:r w:rsidR="00732AAF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ซึ่งธนาคาร</w:t>
      </w:r>
      <w:r w:rsidR="003970F3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และบริษัทย่อยเลือกวัดมูลค่าของ</w:t>
      </w:r>
      <w:r w:rsidR="00FC0C05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เงินลงทุนผ่านกำไรหรือขาดทุน</w:t>
      </w:r>
      <w:r w:rsidR="00BA68EC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วิธีส่วนได้เสียจะ</w:t>
      </w:r>
      <w:r w:rsidR="00180105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เงินปันผลรับ และ</w:t>
      </w:r>
      <w:r w:rsidR="00180105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="005B0DAA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</w:t>
      </w:r>
      <w:r w:rsidR="001C58EC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ะถูกบันทึก</w:t>
      </w:r>
      <w:r w:rsidR="007B4899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</w:t>
      </w:r>
      <w:r w:rsidR="00A535FD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จนถึง</w:t>
      </w:r>
      <w:r w:rsidR="00180105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5B0DAA" w:rsidRPr="00C057D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="00180105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สูญเสียความมีอิทธิพลอย่างมีนัยสำคัญ </w:t>
      </w:r>
    </w:p>
    <w:p w14:paraId="08FA7B3F" w14:textId="77777777" w:rsidR="007C4738" w:rsidRPr="00C057D8" w:rsidRDefault="007C473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B282180" w14:textId="77777777" w:rsidR="00197F9C" w:rsidRDefault="00197F9C" w:rsidP="006159C6">
      <w:pPr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232CFE9F" w14:textId="7333F418" w:rsidR="00180105" w:rsidRPr="0039799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การตัดรายการในงบการเงินรวม</w:t>
      </w:r>
    </w:p>
    <w:p w14:paraId="1030E9A3" w14:textId="77777777" w:rsidR="00180105" w:rsidRPr="0039799B" w:rsidRDefault="00180105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7FDDD1" w14:textId="1702F0A1" w:rsidR="00180105" w:rsidRPr="0039799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</w:t>
      </w:r>
      <w:r w:rsidRPr="007F1D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ร่วม</w:t>
      </w:r>
      <w:r w:rsidR="00CA0025" w:rsidRPr="007F1D0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  <w:r w:rsidRPr="007F1D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</w:t>
      </w: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ตัดรายการกับเงินลงทุนเท่าที่</w:t>
      </w:r>
      <w:r w:rsidR="005B0DAA"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6D7F55" w14:textId="7D072DA2" w:rsidR="00C20662" w:rsidRPr="0039799B" w:rsidRDefault="00C20662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C8E2DC" w14:textId="732D2F78" w:rsidR="00B347E9" w:rsidRPr="0039799B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</w:t>
      </w:r>
      <w:r w:rsidR="005B0DAA"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2007FE"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39799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โดยได้ตัดรายการค้าและยอดคงเหลือระหว่างกันออกแล้ว</w:t>
      </w:r>
    </w:p>
    <w:p w14:paraId="0288F9B9" w14:textId="10278A47" w:rsidR="002A007A" w:rsidRPr="0039799B" w:rsidRDefault="002A007A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3D6B5C5" w14:textId="174C68B6" w:rsidR="001549AB" w:rsidRPr="0039799B" w:rsidRDefault="00DA02A4" w:rsidP="006159C6">
      <w:pPr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3</w:t>
      </w:r>
      <w:r w:rsidR="001549AB"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="001549AB"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1549AB"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เงินสด </w:t>
      </w:r>
    </w:p>
    <w:p w14:paraId="63DB87F9" w14:textId="77777777" w:rsidR="00162F81" w:rsidRPr="0039799B" w:rsidRDefault="00162F81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86234B" w14:textId="7BEE8524" w:rsidR="00DF44FE" w:rsidRDefault="001549AB" w:rsidP="006159C6">
      <w:pPr>
        <w:tabs>
          <w:tab w:val="left" w:pos="540"/>
        </w:tabs>
        <w:spacing w:after="0" w:line="240" w:lineRule="auto"/>
        <w:ind w:left="450" w:right="47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63B941B6" w14:textId="77777777" w:rsidR="00016801" w:rsidRPr="0039799B" w:rsidRDefault="00016801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79CB6D" w14:textId="36502B45" w:rsidR="003A79D4" w:rsidRPr="0039799B" w:rsidRDefault="00DA02A4" w:rsidP="006159C6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481842"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.3</w:t>
      </w:r>
      <w:r w:rsidR="00481842"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855164" w:rsidRPr="0039799B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757E0CDB" w14:textId="76F3BDFE" w:rsidR="003A79D4" w:rsidRDefault="003A79D4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6D2D74C" w14:textId="45D458A5" w:rsidR="00AC7891" w:rsidRPr="0039799B" w:rsidRDefault="0069379A" w:rsidP="006159C6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AC7891"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.3.1</w:t>
      </w:r>
      <w:r w:rsidR="00A80E5C"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AC7891"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19A408D" w14:textId="77777777" w:rsidR="00AC7891" w:rsidRPr="0039799B" w:rsidRDefault="00AC7891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E292EC4" w14:textId="384103E2" w:rsidR="006D42A6" w:rsidRPr="0039799B" w:rsidRDefault="005B0DA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39799B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39799B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BA68EC"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AC7891" w:rsidRPr="0039799B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43999C84" w14:textId="77777777" w:rsidR="006D42A6" w:rsidRPr="0039799B" w:rsidRDefault="006D42A6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1FBE8AB" w14:textId="08BA0DF6" w:rsidR="00AC7891" w:rsidRPr="0039799B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</w:t>
      </w:r>
      <w:r w:rsidR="00447641" w:rsidRPr="0039799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</w:t>
      </w:r>
      <w:r w:rsidR="00D45FAB"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61F556C" w14:textId="419CB380" w:rsidR="00B56AD3" w:rsidRPr="0039799B" w:rsidRDefault="00D907F6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82728E6" w14:textId="3C63E6C4" w:rsidR="00AC7891" w:rsidRPr="0039799B" w:rsidRDefault="0069379A" w:rsidP="006159C6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="00AC7891"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.3.2</w:t>
      </w:r>
      <w:r w:rsidR="00AC7891"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C7891"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="00855164" w:rsidRPr="0039799B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1158F6EB" w14:textId="77777777" w:rsidR="00AC7891" w:rsidRPr="00004A17" w:rsidRDefault="00AC7891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0FE1BD26" w14:textId="14B93F26" w:rsidR="002A007A" w:rsidRPr="0039799B" w:rsidRDefault="002A007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4E59FF89" w14:textId="77777777" w:rsidR="002A007A" w:rsidRPr="00004A17" w:rsidRDefault="002A007A" w:rsidP="006159C6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48C803D9" w14:textId="4352E8A7" w:rsidR="0039799B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</w:t>
      </w:r>
      <w:r w:rsidR="002A7CF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น </w:t>
      </w:r>
    </w:p>
    <w:p w14:paraId="4227CC82" w14:textId="77777777" w:rsidR="0039799B" w:rsidRPr="00004A17" w:rsidRDefault="0039799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/>
          <w:bCs/>
          <w:color w:val="0000FF"/>
          <w:sz w:val="16"/>
          <w:szCs w:val="16"/>
        </w:rPr>
      </w:pPr>
    </w:p>
    <w:p w14:paraId="0BF03C5B" w14:textId="11F68523" w:rsidR="00AC7891" w:rsidRPr="00D36A34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395E4B35" w14:textId="77777777" w:rsidR="00A80E5C" w:rsidRPr="00004A17" w:rsidRDefault="00A80E5C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A4819EC" w14:textId="6EA3E2E3" w:rsidR="00AC7891" w:rsidRPr="00D36A34" w:rsidRDefault="00A80E5C" w:rsidP="006159C6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- </w:t>
      </w:r>
      <w:r w:rsidR="00447641"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ab/>
      </w:r>
      <w:r w:rsidR="000016F1" w:rsidRPr="00FA64E8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="00AC7891" w:rsidRPr="00FA64E8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B172250" w14:textId="20440079" w:rsidR="00AC7891" w:rsidRPr="00D36A34" w:rsidRDefault="00815F10" w:rsidP="006159C6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</w:rPr>
        <w:t>-</w:t>
      </w:r>
      <w:r w:rsidR="00A80E5C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47641"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 w:rsidRPr="00D36A3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18C3E04" w14:textId="77777777" w:rsidR="00AC7891" w:rsidRPr="00004A17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35E1AD2" w14:textId="25764B54" w:rsidR="00A80E5C" w:rsidRPr="00D36A34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6169434C" w14:textId="77777777" w:rsidR="00A80E5C" w:rsidRPr="00004A17" w:rsidRDefault="00A80E5C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7CE01D" w14:textId="17611EDD" w:rsidR="00AC7891" w:rsidRPr="00D36A34" w:rsidRDefault="000016F1" w:rsidP="006159C6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theme="majorBidi" w:hint="cs"/>
          <w:sz w:val="30"/>
          <w:szCs w:val="30"/>
          <w:cs/>
        </w:rPr>
        <w:t>ถือครอง</w:t>
      </w:r>
      <w:r w:rsidR="00AC7891" w:rsidRPr="00D36A3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7AE7B98" w14:textId="2C758295" w:rsidR="00AC7891" w:rsidRPr="00D36A34" w:rsidRDefault="00AC7891" w:rsidP="006159C6">
      <w:pPr>
        <w:numPr>
          <w:ilvl w:val="0"/>
          <w:numId w:val="18"/>
        </w:numPr>
        <w:tabs>
          <w:tab w:val="left" w:pos="81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เงินต้นและดอกเบี้ยจากยอดคงเหลือของเงินต้นในวันที่กำหนดไว้</w:t>
      </w:r>
    </w:p>
    <w:p w14:paraId="2BC865DD" w14:textId="77777777" w:rsidR="00AC7891" w:rsidRPr="00004A17" w:rsidRDefault="00AC789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616F3B1" w14:textId="35B1BF12" w:rsidR="006801A7" w:rsidRPr="00D36A34" w:rsidRDefault="00AC7891" w:rsidP="006159C6">
      <w:pPr>
        <w:tabs>
          <w:tab w:val="left" w:pos="9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5B0DAA" w:rsidRPr="00D36A34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0E62C1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อาจเลือกให้เงินลงทุนดังกล่าว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0E62C1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="00A52D8C" w:rsidRPr="00D36A34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="00BA68EC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A52D8C" w:rsidRPr="00D36A34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77C4346C" w14:textId="77777777" w:rsidR="008F2D15" w:rsidRPr="00004A17" w:rsidRDefault="008F2D15" w:rsidP="006159C6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2B1CCBC" w14:textId="0BDD7DCF" w:rsidR="000E62C1" w:rsidRPr="009F1D53" w:rsidRDefault="000E62C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</w:t>
      </w:r>
      <w:r w:rsidR="00A80E5C"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เงินลงทุนในตราสารทุนที่ถือครองหรือถือผ่านบริษัทที่เป็นองค์กรธุรกิจเงินร่วมลงทุน และ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สินทรัพย์อนุพันธ์ทั้งหมด 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9F1D53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634A9F" w:rsidRPr="009F1D5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3F85FB67" w14:textId="27999772" w:rsidR="00004A17" w:rsidRDefault="00004A17" w:rsidP="006159C6">
      <w:pPr>
        <w:spacing w:line="240" w:lineRule="auto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7416EDAF" w14:textId="0E9D31A3" w:rsidR="003A79D4" w:rsidRPr="00D36A34" w:rsidRDefault="003A79D4" w:rsidP="006159C6">
      <w:pPr>
        <w:suppressAutoHyphens/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9F1D5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การประเมินโมเดลธุรกิจ</w:t>
      </w:r>
      <w:r w:rsidR="00F56861" w:rsidRPr="009F1D5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7A739D31" w14:textId="77777777" w:rsidR="00D15EC1" w:rsidRPr="00D36A34" w:rsidRDefault="00D15EC1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0626367" w14:textId="40A5BFCE" w:rsidR="00D15EC1" w:rsidRPr="00D36A34" w:rsidRDefault="005B0DAA" w:rsidP="006159C6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D15EC1"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D15EC1" w:rsidRPr="00D36A34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D15EC1" w:rsidRPr="00D36A3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1BC17EE" w14:textId="77777777" w:rsidR="003C1D7F" w:rsidRPr="00D36A34" w:rsidRDefault="003C1D7F" w:rsidP="006159C6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8C30F9" w14:textId="1AE2BBB7" w:rsidR="00D15EC1" w:rsidRPr="00D36A34" w:rsidRDefault="00D15EC1" w:rsidP="006159C6">
      <w:pPr>
        <w:pStyle w:val="ListParagraph"/>
        <w:numPr>
          <w:ilvl w:val="0"/>
          <w:numId w:val="18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การดำรงระดับ</w:t>
      </w:r>
      <w:r w:rsidR="00383A6E"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</w:t>
      </w:r>
      <w:r w:rsidR="0059435E"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เกี่ยวข้องหรือกระแสเงินสดออกที่คาดการณ์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="00383A6E"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ทางการเงิน</w:t>
      </w:r>
    </w:p>
    <w:p w14:paraId="323F9008" w14:textId="51184B6C" w:rsidR="00D15EC1" w:rsidRPr="00D36A34" w:rsidRDefault="00D15EC1" w:rsidP="006159C6">
      <w:pPr>
        <w:pStyle w:val="ListParagraph"/>
        <w:numPr>
          <w:ilvl w:val="0"/>
          <w:numId w:val="18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5B0DAA" w:rsidRPr="00D36A34">
        <w:rPr>
          <w:rFonts w:asciiTheme="majorBidi" w:hAnsiTheme="majorBidi" w:cs="Angsana New"/>
          <w:color w:val="000000"/>
          <w:sz w:val="30"/>
          <w:szCs w:val="30"/>
          <w:cs/>
        </w:rPr>
        <w:t>ธนาคารและบริษัทย่อย</w:t>
      </w:r>
    </w:p>
    <w:p w14:paraId="4B855900" w14:textId="77777777" w:rsidR="00D15EC1" w:rsidRPr="00D36A34" w:rsidRDefault="00D15EC1" w:rsidP="006159C6">
      <w:pPr>
        <w:pStyle w:val="ListParagraph"/>
        <w:numPr>
          <w:ilvl w:val="0"/>
          <w:numId w:val="18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5B42386" w14:textId="77777777" w:rsidR="00D15EC1" w:rsidRPr="00D36A34" w:rsidRDefault="00D15EC1" w:rsidP="006159C6">
      <w:pPr>
        <w:pStyle w:val="ListParagraph"/>
        <w:numPr>
          <w:ilvl w:val="0"/>
          <w:numId w:val="18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193F4D0" w14:textId="2DC968EA" w:rsidR="00D36A34" w:rsidRDefault="00D15EC1" w:rsidP="006159C6">
      <w:pPr>
        <w:pStyle w:val="ListParagraph"/>
        <w:numPr>
          <w:ilvl w:val="0"/>
          <w:numId w:val="18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</w:t>
      </w:r>
      <w:r w:rsidR="008F2D15"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ระบุวัตถุประสงค์</w:t>
      </w:r>
      <w:r w:rsidR="00FA64E8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ที่ได้ตั้งไว้และวิธีการให้ได้มาซึ่งกระแส</w:t>
      </w:r>
      <w:r w:rsidRPr="00D36A34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67247F97" w14:textId="77777777" w:rsidR="00DF44FE" w:rsidRPr="00EF1D4D" w:rsidRDefault="00DF44FE" w:rsidP="006159C6">
      <w:pPr>
        <w:pStyle w:val="ListParagraph"/>
        <w:tabs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BD777" w14:textId="120A794F" w:rsidR="003C1D7F" w:rsidRPr="00D36A34" w:rsidRDefault="0059435E" w:rsidP="006159C6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</w:t>
      </w:r>
      <w:r w:rsidR="003C1D7F"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งิน</w:t>
      </w: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ไปยังบุคคล</w:t>
      </w:r>
      <w:r w:rsidR="003C1D7F"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สามที่ไม่เข้าเงื่อนไขใน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ธนาคารและบริษัทย่อย</w:t>
      </w:r>
    </w:p>
    <w:p w14:paraId="0E92D307" w14:textId="77777777" w:rsidR="00BC3E04" w:rsidRPr="00EF1D4D" w:rsidRDefault="00BC3E04" w:rsidP="006159C6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47BCF56" w14:textId="0F9AB890" w:rsidR="00D15EC1" w:rsidRDefault="00D15EC1" w:rsidP="006159C6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</w:t>
      </w:r>
    </w:p>
    <w:p w14:paraId="3DA730CC" w14:textId="77777777" w:rsidR="003A2F70" w:rsidRPr="00D36A34" w:rsidRDefault="003A2F70" w:rsidP="006159C6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3CF37C2" w14:textId="77777777" w:rsidR="003A2F70" w:rsidRDefault="003A2F70" w:rsidP="006159C6">
      <w:pPr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09396E87" w14:textId="5C431025" w:rsidR="00EF1D4D" w:rsidRPr="00142AA0" w:rsidRDefault="00D15EC1" w:rsidP="006159C6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42AA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7DB9EEA" w14:textId="77777777" w:rsidR="007F1D04" w:rsidRPr="00142AA0" w:rsidRDefault="007F1D04" w:rsidP="006159C6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1C4E70" w14:textId="626EF7CD" w:rsidR="004E3AAF" w:rsidRPr="00142AA0" w:rsidRDefault="00D15EC1" w:rsidP="006159C6">
      <w:pPr>
        <w:spacing w:after="0" w:line="240" w:lineRule="auto"/>
        <w:ind w:firstLine="1418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198D856" w14:textId="006AF7EF" w:rsidR="00443D7F" w:rsidRPr="00142AA0" w:rsidRDefault="00443D7F" w:rsidP="006159C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D65312D" w14:textId="63082CF2" w:rsidR="00476BA3" w:rsidRPr="00142AA0" w:rsidRDefault="00FA64E8" w:rsidP="006159C6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="008F3D0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“</w:t>
      </w:r>
      <w:r w:rsidR="00D15EC1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เงินต้น”</w:t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หมายถึง</w:t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ณ</w:t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="006D42A6"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55E9C02D" w14:textId="4BB12EBC" w:rsidR="00D15EC1" w:rsidRPr="00142AA0" w:rsidRDefault="00FA64E8" w:rsidP="006159C6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="008F3D0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="00D15EC1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FE1D7CF" w14:textId="77777777" w:rsidR="00C441BE" w:rsidRPr="00142AA0" w:rsidRDefault="00C441BE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ED5DB00" w14:textId="7ADEBB78" w:rsidR="003A79D4" w:rsidRDefault="00AD37C2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 w:rsidR="00CE4DFF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เงินต้นหรือไม่ </w:t>
      </w:r>
      <w:r w:rsidR="005B0DAA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</w:t>
      </w:r>
      <w:r w:rsidR="00323104"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2A007A"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 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</w:t>
      </w:r>
      <w:r w:rsidR="005B0DAA"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6132C940" w14:textId="77777777" w:rsidR="00102FAA" w:rsidRPr="00142AA0" w:rsidRDefault="00102FA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DC0313D" w14:textId="77777777" w:rsidR="00466E3E" w:rsidRPr="00142AA0" w:rsidRDefault="003A79D4" w:rsidP="006159C6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เ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หตุการณ์ที่อาจเกิดขึ้นซึ่งเป็นเหตุให้มีการเปลี่ยนแปลงจำนวนเงินและเวลาของกระแสเงิน</w:t>
      </w:r>
      <w:r w:rsidR="00466E3E"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สด</w:t>
      </w:r>
    </w:p>
    <w:p w14:paraId="52223484" w14:textId="77777777" w:rsidR="00466E3E" w:rsidRPr="00142AA0" w:rsidRDefault="003A79D4" w:rsidP="006159C6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ลักษณะการปรับมูลค่าทางการเงิน</w:t>
      </w:r>
    </w:p>
    <w:p w14:paraId="582D42C7" w14:textId="77777777" w:rsidR="00F73C1E" w:rsidRPr="00142AA0" w:rsidRDefault="003A79D4" w:rsidP="006159C6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เงื่อนไขเมื่อสิทธิเรียกร้องของ</w:t>
      </w:r>
      <w:r w:rsidR="005B0DAA" w:rsidRPr="00142AA0">
        <w:rPr>
          <w:rFonts w:asciiTheme="majorBidi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02E0A6E9" w14:textId="6EC01395" w:rsidR="00535E79" w:rsidRPr="00142AA0" w:rsidRDefault="003A79D4" w:rsidP="006159C6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ลักษณะการเปลี่ยนแปลง</w:t>
      </w:r>
      <w:r w:rsidR="00D15EC1" w:rsidRPr="00142AA0">
        <w:rPr>
          <w:rFonts w:asciiTheme="majorBidi" w:hAnsiTheme="majorBidi" w:cs="Angsana New"/>
          <w:color w:val="000000"/>
          <w:sz w:val="30"/>
          <w:szCs w:val="30"/>
          <w:cs/>
        </w:rPr>
        <w:t>ผลตอบแทน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 xml:space="preserve">ของมูลค่าเงินตามเวลา </w:t>
      </w:r>
      <w:r w:rsidR="00D15EC1" w:rsidRPr="00142AA0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เช่น </w:t>
      </w:r>
      <w:r w:rsidR="00AD37C2" w:rsidRPr="00142AA0">
        <w:rPr>
          <w:rFonts w:asciiTheme="majorBidi" w:hAnsiTheme="majorBidi" w:cs="Angsana New"/>
          <w:color w:val="000000"/>
          <w:sz w:val="30"/>
          <w:szCs w:val="30"/>
          <w:cs/>
        </w:rPr>
        <w:t>ระยะเวลาการปรับ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อัตราดอกเบี้ยใหม่</w:t>
      </w:r>
      <w:r w:rsidR="00D15EC1" w:rsidRPr="00142AA0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37D74A12" w14:textId="77777777" w:rsidR="00DD0AA4" w:rsidRPr="00142AA0" w:rsidRDefault="00DD0AA4" w:rsidP="006159C6">
      <w:pPr>
        <w:spacing w:after="0" w:line="240" w:lineRule="auto"/>
        <w:ind w:left="144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</w:p>
    <w:p w14:paraId="58950428" w14:textId="779DF96B" w:rsidR="00855164" w:rsidRPr="00142AA0" w:rsidRDefault="0085516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="00F56861" w:rsidRPr="00142AA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ของสินทรัพย์ทางการเงิน</w:t>
      </w:r>
    </w:p>
    <w:p w14:paraId="3DC8A976" w14:textId="77777777" w:rsidR="00D36A34" w:rsidRPr="00142AA0" w:rsidRDefault="00D36A34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855164" w:rsidRPr="00D36A34" w14:paraId="775A64DA" w14:textId="77777777" w:rsidTr="00535E79">
        <w:tc>
          <w:tcPr>
            <w:tcW w:w="2880" w:type="dxa"/>
            <w:hideMark/>
          </w:tcPr>
          <w:p w14:paraId="3B4F6B6E" w14:textId="77777777" w:rsidR="00855164" w:rsidRPr="00D36A34" w:rsidRDefault="00855164" w:rsidP="006159C6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67CD6A57" w14:textId="50FC3C77" w:rsidR="003B6AA1" w:rsidRPr="00D36A34" w:rsidRDefault="003B6AA1" w:rsidP="006159C6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57674" w14:textId="77777777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131" w:type="dxa"/>
          </w:tcPr>
          <w:p w14:paraId="0B4E1ABC" w14:textId="5ECEA3BF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US"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4E644290" w14:textId="77777777" w:rsidR="00855164" w:rsidRPr="00D36A34" w:rsidRDefault="00855164" w:rsidP="006159C6">
            <w:pPr>
              <w:pStyle w:val="BodyText"/>
              <w:jc w:val="thaiDistribute"/>
              <w:rPr>
                <w:sz w:val="30"/>
                <w:szCs w:val="30"/>
              </w:rPr>
            </w:pPr>
          </w:p>
        </w:tc>
      </w:tr>
    </w:tbl>
    <w:p w14:paraId="258BB9FE" w14:textId="77777777" w:rsidR="001F3503" w:rsidRDefault="001F3503" w:rsidP="006159C6">
      <w:pPr>
        <w:spacing w:line="240" w:lineRule="auto"/>
      </w:pPr>
      <w:r>
        <w:br w:type="page"/>
      </w: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855164" w:rsidRPr="00D36A34" w14:paraId="071225A3" w14:textId="77777777" w:rsidTr="00535E79">
        <w:tc>
          <w:tcPr>
            <w:tcW w:w="2880" w:type="dxa"/>
            <w:hideMark/>
          </w:tcPr>
          <w:p w14:paraId="61DBF787" w14:textId="4170F59F" w:rsidR="00855164" w:rsidRPr="00D36A34" w:rsidRDefault="00855164" w:rsidP="006159C6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EB3EB74" w14:textId="77777777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28BF6C3C" w14:textId="29B58CBC" w:rsidR="00855164" w:rsidRDefault="00855164" w:rsidP="006159C6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</w:t>
            </w:r>
            <w:r w:rsidR="00E615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รายได้ดอกเบี้ย กำไรและขาดทุนจากอัตราแลกเปลี่ยนและผลขาดทุน</w:t>
            </w:r>
            <w:r w:rsidR="00E14E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6A52D715" w14:textId="5CC911DE" w:rsidR="00056819" w:rsidRPr="00D36A34" w:rsidRDefault="00056819" w:rsidP="006159C6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30"/>
                <w:szCs w:val="30"/>
                <w:lang w:bidi="th-TH"/>
              </w:rPr>
            </w:pPr>
          </w:p>
        </w:tc>
      </w:tr>
      <w:tr w:rsidR="00855164" w:rsidRPr="00D36A34" w14:paraId="4DA38728" w14:textId="77777777" w:rsidTr="00535E79">
        <w:tc>
          <w:tcPr>
            <w:tcW w:w="2880" w:type="dxa"/>
            <w:hideMark/>
          </w:tcPr>
          <w:p w14:paraId="5E3A8BFF" w14:textId="3141B67C" w:rsidR="00855164" w:rsidRPr="00D36A34" w:rsidRDefault="00855164" w:rsidP="006159C6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</w:t>
            </w:r>
            <w:r w:rsidR="004C1D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7198ECE" w14:textId="77777777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66267E81" w14:textId="2A38182D" w:rsidR="003B6AA1" w:rsidRPr="00D36A34" w:rsidRDefault="00855164" w:rsidP="006159C6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</w:t>
            </w:r>
            <w:r w:rsidR="00E14E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</w:t>
            </w:r>
            <w:r w:rsidR="00E14E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E14E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กำไรและขาดทุนสุทธิอื่นรับรู้ในกำไรขาดทุนเบ็ดเสร็จอื่น</w:t>
            </w:r>
            <w:r w:rsidR="009A5487" w:rsidRPr="00D36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555F8CA5" w14:textId="3A8D9F56" w:rsidR="003C1D7F" w:rsidRPr="00D36A34" w:rsidRDefault="003C1D7F" w:rsidP="006159C6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US"/>
              </w:rPr>
            </w:pPr>
          </w:p>
        </w:tc>
      </w:tr>
      <w:tr w:rsidR="00855164" w:rsidRPr="00D36A34" w14:paraId="75C2841A" w14:textId="77777777" w:rsidTr="00535E79">
        <w:tc>
          <w:tcPr>
            <w:tcW w:w="2880" w:type="dxa"/>
            <w:hideMark/>
          </w:tcPr>
          <w:p w14:paraId="1584F4FB" w14:textId="469508C4" w:rsidR="00855164" w:rsidRPr="00D36A34" w:rsidRDefault="00DD0AA4" w:rsidP="006159C6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  <w:r w:rsidR="00855164"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</w:t>
            </w:r>
            <w:r w:rsidR="00DA68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855164"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8B706CB" w14:textId="77777777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  <w:hideMark/>
          </w:tcPr>
          <w:p w14:paraId="108C69C6" w14:textId="56E48C74" w:rsidR="00855164" w:rsidRPr="00D36A34" w:rsidRDefault="00855164" w:rsidP="006159C6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</w:t>
            </w:r>
            <w:r w:rsidR="00E03BB5"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  <w:r w:rsidR="00E615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รู้เป็นรายได้ในกำไรหรือขาดทุน</w:t>
            </w:r>
            <w:r w:rsidR="00E615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ในวันที่ธนาคารและบริษัทย่อยมีสิทธิได้รับเงินปันผล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เว้นแต่</w:t>
            </w:r>
            <w:r w:rsidR="007E30D6"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2F816D5C" w14:textId="5ECAF87F" w:rsidR="00EF1D4D" w:rsidRPr="00F3365A" w:rsidRDefault="00EF1D4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148FBFDA" w14:textId="6DA2A693" w:rsidR="007B2F17" w:rsidRPr="002A7CF9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</w:t>
      </w:r>
      <w:r w:rsidR="009B56E2"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  <w:r w:rsidR="00F56861"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ของหนี้สินทางการเงิน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</w:p>
    <w:p w14:paraId="69BFD440" w14:textId="77777777" w:rsidR="007B2F17" w:rsidRPr="00F3365A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1F0FFC9B" w14:textId="45042D1F" w:rsidR="00F3365A" w:rsidRDefault="003C1D7F" w:rsidP="00E14E2C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</w:t>
      </w:r>
      <w:r w:rsidR="002A7CF9"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</w:t>
      </w:r>
      <w:r w:rsidR="002A7CF9"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หนี้สินทางการเงินอื่นวัดมูลค่าภายหลังด้วยราคาทุนตัดจำหน่ายด้วยวิธีดอกเบี้ยที่แท้จริง ดอกเบี้ยจ่าย</w:t>
      </w:r>
      <w:r w:rsidR="00C7398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กำไรและขาดทุนจากอัตราแลกเปลี่ยนรับรู้ในกำไรหรือ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  <w:r w:rsidR="001C1D0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="001C1D05" w:rsidRPr="001C1D0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ให้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  <w:r w:rsidR="00F3365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52DB3429" w14:textId="1CB32144" w:rsidR="00302193" w:rsidRPr="00E44397" w:rsidRDefault="005B0DA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ธนาคารและบริษัทย่อย</w:t>
      </w:r>
      <w:r w:rsidR="00302193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รับรู้ภาระ</w:t>
      </w:r>
      <w:r w:rsidR="000E2B32"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ในการ</w:t>
      </w:r>
      <w:r w:rsidR="00302193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634A9F" w:rsidRPr="002A7CF9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="00BE5FE6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="00634A9F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ซึ่งหลักทรัพย์ดังกล่าวถูกนำมาใช้สำหรับธุรกรรมการยืมหรือให้ยืมหลักทรัพย์ในอีกทอดหนึ่ง</w:t>
      </w:r>
      <w:r w:rsidR="000E2B32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เป็น</w:t>
      </w:r>
      <w:r w:rsidR="00302193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0E2B32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หรือ</w:t>
      </w:r>
      <w:r w:rsidR="00302193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ขาดทุน</w:t>
      </w:r>
    </w:p>
    <w:p w14:paraId="27708C06" w14:textId="77777777" w:rsidR="00114855" w:rsidRPr="00E44397" w:rsidRDefault="0011485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944DF5A" w14:textId="5F03FAA9" w:rsidR="007B2F17" w:rsidRPr="00E44397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การจัดประเภทรายการใหม่</w:t>
      </w:r>
    </w:p>
    <w:p w14:paraId="22394D8C" w14:textId="77777777" w:rsidR="007B2F17" w:rsidRPr="00E44397" w:rsidRDefault="007B2F17" w:rsidP="006159C6">
      <w:pPr>
        <w:tabs>
          <w:tab w:val="left" w:pos="1800"/>
        </w:tabs>
        <w:spacing w:after="0" w:line="240" w:lineRule="auto"/>
        <w:ind w:left="144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F40798C" w14:textId="78C71966" w:rsidR="00B347E9" w:rsidRPr="00E44397" w:rsidRDefault="007B2F17" w:rsidP="006159C6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DA6854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ในภายหลัง</w:t>
      </w:r>
      <w:r w:rsidR="005B0DAA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  <w:r w:rsidR="00E6157E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="00E6157E" w:rsidRPr="00446E48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16E8307" w14:textId="77777777" w:rsidR="00114855" w:rsidRPr="00E44397" w:rsidRDefault="00114855" w:rsidP="006159C6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0E68A3E2" w14:textId="0DB1AFBD" w:rsidR="007B2F17" w:rsidRPr="00E44397" w:rsidRDefault="006F0F21" w:rsidP="006159C6">
      <w:pPr>
        <w:spacing w:after="0" w:line="240" w:lineRule="auto"/>
        <w:ind w:firstLine="5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>3.3.3</w:t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E4439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F63DDC8" w14:textId="77777777" w:rsidR="007B2F17" w:rsidRPr="00E44397" w:rsidRDefault="007B2F17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F308E1A" w14:textId="35A36A7B" w:rsidR="00B347E9" w:rsidRPr="00E44397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58855C22" w14:textId="77777777" w:rsidR="007B2F17" w:rsidRPr="00E44397" w:rsidRDefault="007B2F17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5EC4CE8A" w14:textId="77777777" w:rsidR="00DB72CB" w:rsidRPr="00E44397" w:rsidRDefault="005B0DA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="007B2F17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="007B2F17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="0061608E"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689E8E03" w14:textId="77777777" w:rsidR="00AA2A57" w:rsidRPr="00E44397" w:rsidRDefault="00AA2A5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5AD4C8A" w14:textId="1BA277E0" w:rsidR="007B2F17" w:rsidRPr="00E44397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1)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="000E2B32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หักด้วยหนี้สินใหม่ที่คาดการณ์ไว้) และ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2)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กำไรหรือขาดทุนสะสมที่รับรู้ในกำไรขาดทุนเบ็ดเสร็จอื่น</w:t>
      </w:r>
      <w:r w:rsidR="00E14E2C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ให้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445E4A69" w14:textId="73E0980A" w:rsidR="006801A7" w:rsidRPr="00E44397" w:rsidRDefault="006801A7" w:rsidP="006159C6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41B6BE5E" w14:textId="1AB200DB" w:rsidR="008F0885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="0042233B"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="0042233B"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5B0DAA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  <w:r w:rsidR="008F088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2CFECB57" w14:textId="77777777" w:rsidR="006E1124" w:rsidRPr="00505259" w:rsidRDefault="007B2F1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ธนาคาร</w:t>
      </w:r>
      <w:r w:rsidR="009D6207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</w:t>
      </w:r>
      <w:r w:rsidR="0042233B"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คงความเสี่ยงและผลตอบแทนของความเป็นเจ้าของทั้งหมดหรือเกือบทั้งหมดในสินทรัพย์ที่โอนหรือ</w:t>
      </w:r>
      <w:r w:rsidRPr="0050525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</w:t>
      </w:r>
    </w:p>
    <w:p w14:paraId="308E1C4D" w14:textId="77777777" w:rsidR="006E1124" w:rsidRPr="00D3582E" w:rsidRDefault="006E112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8A5054F" w14:textId="1FB221F7" w:rsidR="007B2F17" w:rsidRDefault="007B2F17" w:rsidP="006159C6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="0042233B"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="0042233B"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5B0DAA"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0FCDCF42" w14:textId="77777777" w:rsidR="00D3582E" w:rsidRPr="00D3582E" w:rsidRDefault="00D3582E" w:rsidP="006159C6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7F10BFE" w14:textId="72F1036F" w:rsidR="007B2F17" w:rsidRPr="00D3582E" w:rsidRDefault="007B2F17" w:rsidP="006159C6">
      <w:pPr>
        <w:spacing w:after="0" w:line="240" w:lineRule="auto"/>
        <w:ind w:left="1418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ในธุรกรรมที่ธนาคาร</w:t>
      </w:r>
      <w:r w:rsidR="002E0EB4" w:rsidRPr="00D3582E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5B0DAA"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ยังคงรับรู้สินทรัพย์ในฐานะที่</w:t>
      </w:r>
      <w:r w:rsidR="005B0DAA"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5565EA03" w14:textId="007225B1" w:rsidR="00EF1D4D" w:rsidRPr="00E43B58" w:rsidRDefault="00EF1D4D" w:rsidP="006159C6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bookmarkStart w:id="3" w:name="_Hlk63763000"/>
    </w:p>
    <w:bookmarkEnd w:id="3"/>
    <w:p w14:paraId="73EBA3D2" w14:textId="4ABBB7D7" w:rsidR="00EF1D4D" w:rsidRDefault="007B2F17" w:rsidP="006159C6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บางธุรกรรม ธนาคาร</w:t>
      </w:r>
      <w:r w:rsidR="002E0EB4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="00A12EC5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="00A12EC5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รับชดเชยไม่เพียงพอสำหรับการให้บริการ</w:t>
      </w:r>
    </w:p>
    <w:p w14:paraId="10712CF0" w14:textId="77777777" w:rsidR="00AA2A57" w:rsidRDefault="00AA2A57" w:rsidP="006159C6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76733BA" w14:textId="59FDAD3B" w:rsidR="007B2F17" w:rsidRPr="00F566E1" w:rsidRDefault="007B2F17" w:rsidP="006159C6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</w:t>
      </w:r>
    </w:p>
    <w:p w14:paraId="2ADED8A1" w14:textId="77777777" w:rsidR="00642C73" w:rsidRPr="00EF1D4D" w:rsidRDefault="00642C73" w:rsidP="006159C6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69374146" w14:textId="42EB213A" w:rsidR="00492FB5" w:rsidRPr="00F566E1" w:rsidRDefault="00492FB5" w:rsidP="006159C6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หากมี</w:t>
      </w:r>
      <w:r w:rsidR="00F566E1" w:rsidRPr="00F566E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07D01338" w14:textId="572996A6" w:rsidR="00492FB5" w:rsidRDefault="00492FB5" w:rsidP="006159C6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854268" w14:textId="0F850607" w:rsidR="00AA2A57" w:rsidRDefault="00AA2A57" w:rsidP="006159C6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4" w:name="_Hlk91145338"/>
      <w:r w:rsidRPr="00114855">
        <w:rPr>
          <w:rFonts w:asciiTheme="majorBidi" w:eastAsia="Times New Roman" w:hAnsiTheme="majorBidi" w:cstheme="majorBidi" w:hint="cs"/>
          <w:sz w:val="30"/>
          <w:szCs w:val="30"/>
          <w:cs/>
        </w:rPr>
        <w:t>ผลต่างระหว่างมูลค่าและสิ่งตอบแทนที่ได้รับหรือต้องจ่าย รับรู้ในกำไรหรือขาดทุน</w:t>
      </w:r>
    </w:p>
    <w:bookmarkEnd w:id="4"/>
    <w:p w14:paraId="722A9E05" w14:textId="5207DCB2" w:rsidR="003A2F70" w:rsidRDefault="003A2F70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937970B" w14:textId="054DAF11" w:rsidR="00C9057F" w:rsidRPr="00D3582E" w:rsidRDefault="0069379A" w:rsidP="006159C6">
      <w:pPr>
        <w:spacing w:after="0" w:line="240" w:lineRule="auto"/>
        <w:ind w:left="1440" w:hanging="87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="00F827E8"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>.3.4</w:t>
      </w:r>
      <w:r w:rsidR="00F827E8"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D358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การเปลี่ยนแปลงสินทรัพย์ทางการเงินและหนี้สินทางการเงิน</w:t>
      </w:r>
      <w:r w:rsidR="000E6F4C" w:rsidRPr="00D358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253142" w:rsidRPr="00253142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(ดูหมายเหตุข้อ 2.1 สำหรับวิธีปฏิบัติต่อเงินให้สินเชื่อแก่ลูกหนี้ที่เข้ามาตรการให้ความช่วยเหลือ)</w:t>
      </w:r>
    </w:p>
    <w:p w14:paraId="4C4DAE64" w14:textId="77777777" w:rsidR="00C9057F" w:rsidRPr="00D3582E" w:rsidRDefault="00C9057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7F4C5090" w14:textId="76C99147" w:rsidR="003A3CEF" w:rsidRPr="00D3582E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66FB9736" w14:textId="77777777" w:rsidR="00F56861" w:rsidRPr="00D3582E" w:rsidRDefault="00F5686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DBBA81D" w14:textId="0DB18DC5" w:rsidR="005E0902" w:rsidRPr="00D3582E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5377EA" w:rsidRPr="00D3582E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5543C93D" w14:textId="77777777" w:rsidR="005C112A" w:rsidRPr="00D3582E" w:rsidRDefault="005C112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32D277F" w14:textId="2D366D43" w:rsidR="003A3CEF" w:rsidRPr="00D3582E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5CE4E734" w14:textId="77777777" w:rsidR="00F56861" w:rsidRPr="00D3582E" w:rsidRDefault="00F5686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650E723" w14:textId="0ADFD2C9" w:rsidR="003A3CEF" w:rsidRPr="00D3582E" w:rsidRDefault="003A3CEF" w:rsidP="006159C6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06672"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และ</w:t>
      </w:r>
    </w:p>
    <w:p w14:paraId="5D1BDCF1" w14:textId="47A61CCB" w:rsidR="006E1124" w:rsidRPr="00D3582E" w:rsidRDefault="003A3CEF" w:rsidP="006159C6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06672"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ค่าธรรมเนียมอื่น</w:t>
      </w:r>
      <w:r w:rsidR="00CD024B" w:rsidRPr="00D3582E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46B05D88" w14:textId="77777777" w:rsidR="001959A4" w:rsidRPr="00D3582E" w:rsidRDefault="001959A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9AB6C60" w14:textId="392FFB6B" w:rsidR="003A3CEF" w:rsidRPr="00723ABF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</w:t>
      </w:r>
      <w:r w:rsidR="00D470B2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หากธนาคาร</w:t>
      </w:r>
      <w:r w:rsidR="0089090B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CE820B4" w14:textId="58BE47D7" w:rsidR="00F56861" w:rsidRDefault="00F5686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FB0921E" w14:textId="77777777" w:rsidR="00D3582E" w:rsidRDefault="00D3582E" w:rsidP="006159C6">
      <w:pPr>
        <w:spacing w:line="240" w:lineRule="auto"/>
        <w:rPr>
          <w:rFonts w:asciiTheme="majorBidi" w:eastAsia="Times New Roman" w:hAnsiTheme="majorBidi" w:cstheme="majorBidi"/>
          <w:bCs/>
          <w:sz w:val="30"/>
          <w:szCs w:val="30"/>
        </w:rPr>
      </w:pPr>
      <w:r>
        <w:rPr>
          <w:rFonts w:asciiTheme="majorBidi" w:eastAsia="Times New Roman" w:hAnsiTheme="majorBidi" w:cstheme="majorBidi"/>
          <w:bCs/>
          <w:sz w:val="30"/>
          <w:szCs w:val="30"/>
        </w:rPr>
        <w:br w:type="page"/>
      </w:r>
    </w:p>
    <w:p w14:paraId="70699615" w14:textId="5950E6BC" w:rsidR="00DB5639" w:rsidRPr="00723ABF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</w:t>
      </w:r>
      <w:r w:rsidR="00FC3299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="001356AA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7B3DB390" w14:textId="77777777" w:rsidR="002D33D7" w:rsidRPr="00723ABF" w:rsidRDefault="002D33D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1CE55271" w14:textId="05A17DC6" w:rsidR="00F56861" w:rsidRPr="00723ABF" w:rsidRDefault="003A3CEF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</w:t>
      </w:r>
      <w:r w:rsidR="00D470B2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การเปลี่ยนแปลงจะแสดงรวมกับผลขาดทุน</w:t>
      </w:r>
      <w:r w:rsidR="00F2495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</w:t>
      </w:r>
      <w:r w:rsidR="00AD22B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ต</w:t>
      </w:r>
      <w:r w:rsidR="00F2495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ที่คาดว่าจะเกิดขึ้น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="00492FB5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19979CD" w14:textId="77777777" w:rsidR="00492FB5" w:rsidRPr="00EF1D4D" w:rsidRDefault="00492FB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111D875" w14:textId="43B117AC" w:rsidR="00533345" w:rsidRPr="00B70A1A" w:rsidRDefault="0053334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237A2841" w14:textId="77777777" w:rsidR="00533345" w:rsidRPr="00B70A1A" w:rsidRDefault="0053334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D817E76" w14:textId="71871CDC" w:rsidR="00DF4BA6" w:rsidRPr="00B70A1A" w:rsidRDefault="0053334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</w:t>
      </w:r>
      <w:r w:rsidR="00F34165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42233B"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545D60FC" w14:textId="77777777" w:rsidR="00AF261A" w:rsidRPr="00B70A1A" w:rsidRDefault="00AF261A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6954C7F" w14:textId="7C2802CE" w:rsidR="00533345" w:rsidRPr="00B70A1A" w:rsidRDefault="00533345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</w:t>
      </w:r>
      <w:r w:rsid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</w:t>
      </w:r>
      <w:r w:rsidR="00916618"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ที่คำนวณใหม่ของหนี้สินทางการเงินดังกล่าว</w:t>
      </w:r>
    </w:p>
    <w:p w14:paraId="3E453B4C" w14:textId="77777777" w:rsidR="00F56861" w:rsidRPr="00B70A1A" w:rsidRDefault="00F56861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A61B890" w14:textId="4C8B066A" w:rsidR="007B2F17" w:rsidRPr="00B70A1A" w:rsidRDefault="0069379A" w:rsidP="006159C6">
      <w:pPr>
        <w:spacing w:after="0" w:line="240" w:lineRule="auto"/>
        <w:ind w:left="144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="00F827E8"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>.3.5</w:t>
      </w:r>
      <w:r w:rsidR="00F827E8"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B70A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7B2F17" w:rsidRPr="00B70A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1009D04" w14:textId="77777777" w:rsidR="00F56861" w:rsidRPr="00D3582E" w:rsidRDefault="00F56861" w:rsidP="006159C6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31F19E6C" w14:textId="2EC9613E" w:rsidR="00AF1E7B" w:rsidRPr="00B70A1A" w:rsidRDefault="00AF1E7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ธนาคารและบริษัทย่อยรับรู้ค่าเผื่อผลขาดทุนด้านเครดิตที่คาดว่าจะเกิดขึ้นส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0F946418" w14:textId="77777777" w:rsidR="00F56861" w:rsidRPr="00D3582E" w:rsidRDefault="00F5686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3F58518C" w14:textId="77777777" w:rsidR="00AF1E7B" w:rsidRPr="00B70A1A" w:rsidRDefault="00AF1E7B" w:rsidP="006159C6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3A3D41A0" w14:textId="77777777" w:rsidR="00AF1E7B" w:rsidRPr="00B70A1A" w:rsidRDefault="00AF1E7B" w:rsidP="006159C6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5B0B61D4" w14:textId="0F0855E4" w:rsidR="00AF1E7B" w:rsidRPr="00B70A1A" w:rsidRDefault="00AF1E7B" w:rsidP="006159C6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5EB4DF86" w14:textId="77777777" w:rsidR="00AF1E7B" w:rsidRPr="00B70A1A" w:rsidRDefault="00AF1E7B" w:rsidP="006159C6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4AD0A4B1" w14:textId="77777777" w:rsidR="00F56861" w:rsidRPr="00D3582E" w:rsidRDefault="00F56861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71F2470C" w14:textId="5E17834F" w:rsidR="007B2F17" w:rsidRPr="00B70A1A" w:rsidRDefault="00AF1E7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4715680F" w14:textId="1B45D2AE" w:rsidR="00DB5639" w:rsidRPr="00675A6D" w:rsidRDefault="00DB5639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cs/>
          <w:lang w:eastAsia="zh-CN"/>
        </w:rPr>
      </w:pPr>
    </w:p>
    <w:p w14:paraId="1C348415" w14:textId="30940D80" w:rsidR="006A4D9D" w:rsidRDefault="006A4D9D" w:rsidP="006159C6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Pr="00A64796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3AD6A564" w14:textId="77777777" w:rsidR="00904145" w:rsidRPr="00675A6D" w:rsidRDefault="00904145" w:rsidP="006159C6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10E929A" w14:textId="309C69DD" w:rsidR="006A4D9D" w:rsidRPr="00A64796" w:rsidRDefault="006A4D9D" w:rsidP="006159C6">
      <w:pPr>
        <w:tabs>
          <w:tab w:val="left" w:pos="81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</w:t>
      </w:r>
      <w:r w:rsidR="00691C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การค้ำประกันทางการเงิน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าดว่าจะได้รับตลอดระยะเวลาตามสัญญาของเครื่องมือทางการเงิน</w:t>
      </w:r>
    </w:p>
    <w:p w14:paraId="03B7BD41" w14:textId="77777777" w:rsidR="00675A6D" w:rsidRPr="00675A6D" w:rsidRDefault="00675A6D" w:rsidP="006159C6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7F47BB35" w14:textId="5FC42B23" w:rsidR="00DB5639" w:rsidRPr="00DB5639" w:rsidRDefault="006A4D9D" w:rsidP="006159C6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</w:t>
      </w:r>
      <w:r w:rsidR="009041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</w:t>
      </w:r>
      <w:r w:rsidR="00D81627"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ใช้ข้อมูลที่มีการคาดการณ์ไปในอนาคต</w:t>
      </w:r>
    </w:p>
    <w:p w14:paraId="74083F5F" w14:textId="07209420" w:rsidR="4D9D8428" w:rsidRPr="00675A6D" w:rsidRDefault="4D9D8428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 w:themeColor="text1"/>
          <w:sz w:val="24"/>
          <w:szCs w:val="24"/>
          <w:lang w:eastAsia="zh-CN"/>
        </w:rPr>
      </w:pPr>
    </w:p>
    <w:p w14:paraId="762E8244" w14:textId="69B4B701" w:rsidR="006A4D9D" w:rsidRPr="00A64796" w:rsidRDefault="006A4D9D" w:rsidP="006159C6">
      <w:pPr>
        <w:tabs>
          <w:tab w:val="left" w:pos="72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</w:t>
      </w:r>
      <w:r w:rsidR="0073017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ปฏิบัติผิดสัญญา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</w:t>
      </w:r>
      <w:r w:rsidR="0073017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การปฏิบัติผิดสัญญา</w:t>
      </w:r>
      <w:r w:rsidR="00482E9C"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LGD - Loss given default)</w:t>
      </w:r>
      <w:r w:rsidR="00B05FA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="003A0A19"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บัติผิดสัญญา </w:t>
      </w:r>
      <w:r w:rsidR="009041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71486475" w14:textId="77777777" w:rsidR="006A4D9D" w:rsidRPr="00675A6D" w:rsidRDefault="006A4D9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1A51A609" w14:textId="7BDBEB41" w:rsidR="003A2F70" w:rsidRDefault="00D81627" w:rsidP="00DE0DC4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ข้อมูลที่มีการคาดการณ์ไปในอนาคตของ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</w:t>
      </w:r>
      <w:r w:rsidR="00C6132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การว่างงาน การบริโภคภาคเอกชน ดัชนีรายได้เกษตรกร และหนี้สินครัวเรือนต่อผลิตภัณฑ์มวลรวมในประเทศ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ปัจจัยเหล่านี้พิจารณาจากข้อมูลสนับสนุนที่มี</w:t>
      </w:r>
      <w:r w:rsidR="007E745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ความสมเหตุสมผล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ทั้งหมด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  <w:r w:rsid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6FFAEA74" w14:textId="7EBF0A52" w:rsidR="006A4D9D" w:rsidRPr="00D3582E" w:rsidRDefault="006A4D9D" w:rsidP="006159C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170"/>
          <w:tab w:val="left" w:pos="135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ที่ธนาคาร</w:t>
      </w:r>
      <w:r w:rsidRPr="00D3582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Pr="00D3582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08015A02" w14:textId="77777777" w:rsidR="006A4D9D" w:rsidRPr="00D3582E" w:rsidRDefault="006A4D9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F31BB01" w14:textId="7BBF675D" w:rsidR="00AF261A" w:rsidRPr="00D3582E" w:rsidRDefault="006A4D9D" w:rsidP="006159C6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="00473319"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2D82C38" w14:textId="77777777" w:rsidR="00AF261A" w:rsidRPr="00D3582E" w:rsidRDefault="00AF261A" w:rsidP="006159C6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1FE26444" w14:textId="1DEFEE7D" w:rsidR="00E15648" w:rsidRPr="00D3582E" w:rsidRDefault="006A4D9D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55A6CE67" w14:textId="6C76F1A1" w:rsidR="00193868" w:rsidRDefault="00193868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1145D498" w14:textId="52EE1DA1" w:rsidR="003A2F70" w:rsidRDefault="00ED55B2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="Angsana New"/>
          <w:sz w:val="30"/>
          <w:szCs w:val="30"/>
          <w:cs/>
        </w:rPr>
      </w:pPr>
      <w:r w:rsidRPr="00ED55B2">
        <w:rPr>
          <w:rFonts w:asciiTheme="majorBidi" w:eastAsia="EucrosiaUPCBold" w:hAnsiTheme="majorBidi" w:cs="Angsana New"/>
          <w:sz w:val="30"/>
          <w:szCs w:val="30"/>
          <w:cs/>
        </w:rPr>
        <w:t>อัตราคิดลดดังต่อไปนี้ถูกใช้ในการคิดลด</w:t>
      </w:r>
      <w:r w:rsidR="0089784B">
        <w:rPr>
          <w:rFonts w:asciiTheme="majorBidi" w:eastAsia="EucrosiaUPCBold" w:hAnsiTheme="majorBidi" w:cs="Angsana New" w:hint="cs"/>
          <w:sz w:val="30"/>
          <w:szCs w:val="30"/>
          <w:cs/>
        </w:rPr>
        <w:t>การประมาณการจำนวนเงินสด</w:t>
      </w:r>
    </w:p>
    <w:p w14:paraId="2F512438" w14:textId="77777777" w:rsidR="00ED55B2" w:rsidRPr="003A2F70" w:rsidRDefault="00ED55B2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4309262" w14:textId="58357F70" w:rsidR="003A2F70" w:rsidRPr="003A2F70" w:rsidRDefault="003A2F70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A2F7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นอกเหนือจากสินทรัพย์ทางการเงินที่มีการด้อยค่าด้านเครดิตเมื่อซื้อหรือเมื่อเกิดรายการและลูกหนี้ตามสัญญาเช่า: อัตราดอกเบี้ยที่แท้จริง</w:t>
      </w:r>
      <w:r w:rsidR="00B05FA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เดิม</w:t>
      </w:r>
    </w:p>
    <w:p w14:paraId="35B0F77F" w14:textId="480EEB1B" w:rsidR="003A2F70" w:rsidRDefault="003A2F70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สินทรัพย์ทางการเงินที่มีการด้อยค่าด้านเครดิตเมื่อซื้อหรือเมื่อเกิดรายการ: อัตราดอกเบี้ยที่แท้จริงซึ่งปรับปรุง</w:t>
      </w:r>
      <w:r w:rsidR="00B05FA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ด้วยความเสี่ยงด้าน</w:t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เครดิตแล้ว</w:t>
      </w:r>
    </w:p>
    <w:p w14:paraId="15F82897" w14:textId="496B69A1" w:rsidR="003A2F70" w:rsidRPr="003A2F70" w:rsidRDefault="003A2F70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ลูกหนี้ตามสัญญาเช่า: อัตราคิดลดที่ใช้ในการวัดมูลค่าลูกหนี้ตามสัญญาเช่า</w:t>
      </w:r>
    </w:p>
    <w:p w14:paraId="0E8960EA" w14:textId="3D4AED84" w:rsidR="0073162E" w:rsidRPr="003A2F70" w:rsidRDefault="003A2F70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และสัญญาค้ำประกันทางการเงิน: อัตราโดยประมาณที่สะท้อนถึงสภาพตลาดในปัจจุบันของมูลค่าเงินตามเวลาและความเสี่ยงเฉพาะของกระแสเงินสดนั้น</w:t>
      </w:r>
    </w:p>
    <w:p w14:paraId="385505A6" w14:textId="77777777" w:rsidR="003A2F70" w:rsidRPr="00D3582E" w:rsidRDefault="003A2F70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57A740C1" w14:textId="37157D3B" w:rsidR="006A4D9D" w:rsidRPr="00D3582E" w:rsidRDefault="006A4D9D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Pr="00D3582E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Pr="00D358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720E95" w14:textId="77777777" w:rsidR="001F5B81" w:rsidRPr="00D3582E" w:rsidRDefault="001F5B81" w:rsidP="006159C6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8A61964" w14:textId="11B46073" w:rsidR="006A4D9D" w:rsidRPr="00150335" w:rsidRDefault="006A4D9D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</w:t>
      </w:r>
      <w:r w:rsidR="00611981"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เงินสดกับกิจการตามสัญญา และกระแสเงินสดที่ธนาคาร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และบริษัทย่อยคาดว่าจะได้รับ)</w:t>
      </w:r>
    </w:p>
    <w:p w14:paraId="5728EC97" w14:textId="51C91EFC" w:rsidR="006A4D9D" w:rsidRPr="00150335" w:rsidRDefault="006A4D9D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58093FD6" w14:textId="2BB691B3" w:rsidR="006A4D9D" w:rsidRPr="00150335" w:rsidRDefault="006A4D9D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D5222B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</w:t>
      </w:r>
      <w:r w:rsidR="003D107A" w:rsidRPr="001503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อาจจะ</w:t>
      </w:r>
      <w:r w:rsidR="00D5222B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ถูกเบิกใช้ และกระแสเงินสดที่ธนาคารและบริษัทย่อยคาดว่าจะได้รับ และ</w:t>
      </w:r>
    </w:p>
    <w:p w14:paraId="75E2CC8E" w14:textId="160045F0" w:rsidR="006A4D9D" w:rsidRPr="00150335" w:rsidRDefault="006A4D9D" w:rsidP="006159C6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lastRenderedPageBreak/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550456FC" w14:textId="77777777" w:rsidR="005E0036" w:rsidRPr="00150335" w:rsidRDefault="005E0036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02A95E4" w14:textId="033D12F5" w:rsidR="006A4D9D" w:rsidRPr="00150335" w:rsidRDefault="006A4D9D" w:rsidP="006159C6">
      <w:pPr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="00545A72"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150335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3CC516E8" w14:textId="77777777" w:rsidR="006A4D9D" w:rsidRPr="00150335" w:rsidRDefault="006A4D9D" w:rsidP="006159C6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00C9C44" w14:textId="238C7689" w:rsidR="006A4D9D" w:rsidRPr="00150335" w:rsidRDefault="006A4D9D" w:rsidP="006159C6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="00545A72" w:rsidRPr="00150335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="00506F16" w:rsidRPr="00150335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="00034F8B"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 w:rsidRPr="00150335"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="00545A72"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1C9CA147" w14:textId="7722650D" w:rsidR="00194B73" w:rsidRDefault="00194B73" w:rsidP="006159C6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D3E2AD" w14:textId="1CF8C94E" w:rsidR="006A4D9D" w:rsidRPr="00150335" w:rsidRDefault="006A4D9D" w:rsidP="006159C6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503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1503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B36164" w:rsidRPr="00B3616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B36164"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 xml:space="preserve">ดูหมายเหตุข้อ </w:t>
      </w:r>
      <w:r w:rsidR="00B36164" w:rsidRPr="00B361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 w:rsidR="00B36164"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สำหรับวิธีปฏิบัติต่อเงินให้สินเชื่อแก่ลูกหนี้ที่เข้ามาตรการให้</w:t>
      </w:r>
      <w:r w:rsidR="00B36164">
        <w:rPr>
          <w:rFonts w:asciiTheme="majorBidi" w:eastAsia="EucrosiaUPCBold" w:hAnsiTheme="majorBidi" w:cs="Angsana New"/>
          <w:i/>
          <w:iCs/>
          <w:sz w:val="30"/>
          <w:szCs w:val="30"/>
        </w:rPr>
        <w:br/>
      </w:r>
      <w:r w:rsidR="00B36164"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ความช่วยเหลือ)</w:t>
      </w:r>
    </w:p>
    <w:p w14:paraId="11ABD800" w14:textId="77777777" w:rsidR="006A4D9D" w:rsidRPr="00150335" w:rsidRDefault="006A4D9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611EBBF" w14:textId="050B93E9" w:rsidR="005342BE" w:rsidRPr="008B46B9" w:rsidRDefault="006A4D9D" w:rsidP="006159C6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506F16" w:rsidRPr="00150335">
        <w:rPr>
          <w:rFonts w:asciiTheme="majorBidi" w:eastAsia="Times New Roman" w:hAnsiTheme="majorBidi" w:cstheme="majorBidi"/>
          <w:sz w:val="30"/>
          <w:szCs w:val="30"/>
        </w:rPr>
        <w:br/>
      </w:r>
      <w:r w:rsidRPr="0015033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</w:t>
      </w:r>
      <w:r w:rsidRPr="008B46B9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2835F72F" w14:textId="77777777" w:rsidR="00691F6D" w:rsidRPr="008B46B9" w:rsidRDefault="00691F6D" w:rsidP="006159C6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8DC784" w14:textId="3896162E" w:rsidR="006A4D9D" w:rsidRPr="008B46B9" w:rsidRDefault="006A4D9D" w:rsidP="006159C6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222BF795" w14:textId="77777777" w:rsidR="006A4D9D" w:rsidRPr="008B46B9" w:rsidRDefault="006A4D9D" w:rsidP="006159C6">
      <w:pPr>
        <w:tabs>
          <w:tab w:val="left" w:pos="227"/>
          <w:tab w:val="left" w:pos="454"/>
          <w:tab w:val="left" w:pos="680"/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986315" w14:textId="0B02E805" w:rsidR="00AF261A" w:rsidRPr="008B46B9" w:rsidRDefault="006A4D9D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ี่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รับรู้รายการเมื่อเริ่มแรก (ไม่เข้าเงื่อนไขของชั้นที่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และชั้นที่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>3)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หรือเป็นตราสารหนี้ที่พิจารณาว่ามี</w:t>
      </w:r>
      <w:r w:rsidR="00D3582E"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ความเสี่ยงด้านเครดิตต่ำ ณ วันที่รายงาน ทั้งนี้ไม่รวมสินทรัพย์ทางการเงินที่มี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ารด้อยค่าด้านเครดิต</w:t>
      </w:r>
      <w:r w:rsidR="00D3582E"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เมื่อซื้อหรือเมื่อกำเนิด (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POCI)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ค่าเผื่อผลขาดทุนด้านเครดิตที่คาดว่าจะเกิดขึ้นรับรู้ตามผลขาดทุน</w:t>
      </w:r>
      <w:r w:rsidR="002303C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 ผลขาดทุนด้านเครดิตที่คาดว่าจะเกิดขึ้นในอีก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เดือนนับจากวันที่รายงาน</w:t>
      </w:r>
    </w:p>
    <w:p w14:paraId="66DC156C" w14:textId="77777777" w:rsidR="00AF261A" w:rsidRPr="008B46B9" w:rsidRDefault="00AF261A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B8CC7BC" w14:textId="7AB47282" w:rsidR="00911F4C" w:rsidRDefault="006A4D9D" w:rsidP="00911F4C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ธนาคารและบริษัทย่อยกำหนดให้</w:t>
      </w:r>
      <w:r w:rsidRPr="008B46B9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 w:rsidRPr="008B46B9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  <w:r w:rsidR="00911F4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86AE376" w14:textId="77777777" w:rsidR="006A4D9D" w:rsidRPr="008B46B9" w:rsidRDefault="006A4D9D" w:rsidP="006159C6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ชั้น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37A52E76" w14:textId="77777777" w:rsidR="006A4D9D" w:rsidRPr="00681A47" w:rsidRDefault="006A4D9D" w:rsidP="006159C6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  <w:highlight w:val="cyan"/>
        </w:rPr>
      </w:pPr>
    </w:p>
    <w:p w14:paraId="56F443CD" w14:textId="4CF5FD55" w:rsidR="006A4D9D" w:rsidRDefault="006A4D9D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="00646318"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ความเป็นไปได้ที่จะเกิดการผิดนัดตลอดอายุของ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 (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>lifetime ECL)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ธนาคารและบริษัทย่อยพิจารณา</w:t>
      </w:r>
      <w:r w:rsidR="005E1B80"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ข้อมูลสนับสนุนที่มีความสมเหตุสมผล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วิเคราะห์โดยใช้ประสบการณ์ในอดีตของธนาคารและบริษัทย่อยและการประเมินของผู้เชี่ยวชาญด้านเครดิต</w:t>
      </w:r>
      <w:r w:rsidR="00617BE4"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รวมถึงข้อมูล</w:t>
      </w:r>
      <w:r w:rsidR="00617BE4"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การคาดการณ์ไปในอนาคต</w:t>
      </w:r>
    </w:p>
    <w:p w14:paraId="6EC7B199" w14:textId="77777777" w:rsidR="008B46B9" w:rsidRPr="00681A47" w:rsidRDefault="008B46B9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0AA48A8E" w14:textId="009266E7" w:rsidR="006A4D9D" w:rsidRPr="008D6E8C" w:rsidRDefault="006A4D9D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สินทรัพย์ทางการเงินที่เกินกำหนดชำระมากกว่า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30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AA3113F" w14:textId="77777777" w:rsidR="00B31B1D" w:rsidRPr="00681A47" w:rsidRDefault="00B31B1D" w:rsidP="006159C6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65642AFF" w14:textId="4F0F8641" w:rsidR="00E15648" w:rsidRDefault="006A4D9D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</w:t>
      </w:r>
      <w:r w:rsidR="009C11D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ผิดสัญญาพิจารณาจากสภาพเศรษฐกิจที่เกี่ยวข้องกับการเปลี่ยนแปลงของความเสี่ยงด้านเครดิต เช่น 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การลดอันดับความน่าเชื่อถือด้านเครดิตของลูกหนี้ (การจัดอันดับที่ใช้เป็นการภายในของธนาคาร) หรือ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219E459B" w14:textId="77777777" w:rsidR="00567B00" w:rsidRPr="00681A47" w:rsidRDefault="00567B00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24"/>
          <w:szCs w:val="24"/>
          <w:cs/>
          <w:lang w:eastAsia="zh-CN"/>
        </w:rPr>
      </w:pPr>
    </w:p>
    <w:p w14:paraId="78FD1E19" w14:textId="031C5B46" w:rsidR="006A4D9D" w:rsidRPr="008D6E8C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217892A1" w14:textId="77777777" w:rsidR="006A4D9D" w:rsidRPr="00681A47" w:rsidRDefault="006A4D9D" w:rsidP="006159C6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299DF38C" w14:textId="150C96EF" w:rsidR="006A4D9D" w:rsidRDefault="006A4D9D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สินทรัพย์ทางการเงินสามารถโอนกลับไปยังชั้นที่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ได้เมื่อสามารถพิสูจน์ได้ถึงความสามารถใน</w:t>
      </w:r>
      <w:r w:rsidR="00C9322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การชำระหนี้ที่กลับมาเป็นปกติ</w:t>
      </w:r>
    </w:p>
    <w:p w14:paraId="2BFC8FB0" w14:textId="77777777" w:rsidR="00A72212" w:rsidRPr="00681A47" w:rsidRDefault="00A72212" w:rsidP="006159C6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0D274F52" w14:textId="77777777" w:rsidR="006A4D9D" w:rsidRPr="001E42BD" w:rsidRDefault="006A4D9D" w:rsidP="006159C6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040D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81AC3D2" w14:textId="77777777" w:rsidR="006A4D9D" w:rsidRPr="00681A47" w:rsidRDefault="006A4D9D" w:rsidP="006159C6">
      <w:pPr>
        <w:tabs>
          <w:tab w:val="left" w:pos="1620"/>
          <w:tab w:val="left" w:pos="1710"/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pacing w:val="-4"/>
          <w:sz w:val="24"/>
          <w:szCs w:val="24"/>
          <w:highlight w:val="cyan"/>
        </w:rPr>
      </w:pPr>
    </w:p>
    <w:p w14:paraId="043937CD" w14:textId="221E6FCB" w:rsidR="00681A47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1E42BD">
        <w:rPr>
          <w:rFonts w:ascii="Angsana New" w:hAnsi="Angsana New" w:cs="Angsana New"/>
          <w:color w:val="000000"/>
          <w:sz w:val="30"/>
          <w:szCs w:val="30"/>
          <w:lang w:eastAsia="zh-CN"/>
        </w:rPr>
        <w:t>90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วัน นอกจากนี้สินทรัพย์ทางการเงินจะถูกพิจารณาว่ามีการด้อยค่า</w:t>
      </w:r>
      <w:r w:rsidR="00FA252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="008634B9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อย่างมีนัยสำคัญ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ต่อประมาณการกระแสเงินสดในอนาคต</w:t>
      </w:r>
      <w:r w:rsidR="00FA252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</w:t>
      </w:r>
      <w:r w:rsidR="00681A4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1D419201" w14:textId="5F899255" w:rsidR="006A4D9D" w:rsidRPr="001E42BD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ข้อมูลที่ใช้ในการประเมินว่า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สินทรัพย์ทางการเงินมีการด้อยค่าด้านเครดิตหรือ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 w:rsidR="00FD01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การเปลี่ยนแปลงของสถานการณ์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นิยามของการผิดนัดชำระหนี้ของธนาคารและบริษัทย่อ</w:t>
      </w:r>
      <w:r w:rsid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สอดคล้องกับคำนิยามที่ใช้เพื่อการคำนวณเงินกองทุนตามกฎหมาย</w:t>
      </w:r>
    </w:p>
    <w:p w14:paraId="2BD58A41" w14:textId="3A25B136" w:rsidR="00CF3E23" w:rsidRDefault="00CF3E23" w:rsidP="006159C6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68A1E52" w14:textId="0AA43CF3" w:rsidR="006A4D9D" w:rsidRPr="001E42BD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ธนาคารและบริษัทย่อยพิจารณาปัจจัยตาม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เกณฑ์เชิงคุณภาพ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ปริมาณ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1BBA07AF" w14:textId="77777777" w:rsidR="006A4D9D" w:rsidRPr="006514C5" w:rsidRDefault="006A4D9D" w:rsidP="006159C6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14FA3821" w14:textId="1B14565D" w:rsidR="006A4D9D" w:rsidRPr="001E42BD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</w:rPr>
        <w:t xml:space="preserve">90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วันกับธนาคารและบริษัทย่อย </w:t>
      </w:r>
      <w:r w:rsidR="00617BE4"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ินเชื่อเงินเบิกเกินบัญชีจะพิจารณาว่าเกินกำหนดชำระเมื่อลูกค้าเบิกเกินวงเงินที่กำหนดไว้หรือมีวงเงินที่ใช้ได้น้อยกว่ายอดคงค้างในปัจจุบัน </w:t>
      </w:r>
    </w:p>
    <w:p w14:paraId="38808A00" w14:textId="69A142FF" w:rsidR="00E15648" w:rsidRDefault="00617BE4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ลูกหนี้ไม่สามารถชำระเงิน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ให้สินเชื่อคืนให้แก่ธนาคารและบริษัทย่อยได้เต็มจำนวน เนื่องจากความสามารถในการชำระหนี้ของลูกหนี้ลดลง</w:t>
      </w:r>
      <w:r w:rsidR="00545A72"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ทั้งนี้โดยปราศจากการพิจารณา</w:t>
      </w:r>
      <w:r w:rsidR="001B6C8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การชำระคืนที่อาจได้รับจากการบังคับขายหลักประกัน </w:t>
      </w:r>
    </w:p>
    <w:p w14:paraId="39B44F7D" w14:textId="17A476EC" w:rsidR="006A4D9D" w:rsidRPr="0073731F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ธนาคารยินยอมให้มีการปรับโครงสร้างหนี้โดยมีการลดภาระหรือเลื่อนการชำระเงินต้น ดอกเบี้ย หรือค่าธรรมเนียมต่าง ๆ อย่างมีนัยสำคัญให้กับลูกหนี้เนื่องจากเห็นว่าฐานะทางการเงินของลูกหนี้</w:t>
      </w:r>
      <w:r w:rsidR="00155F55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เสื่อมถอยลง</w:t>
      </w:r>
    </w:p>
    <w:p w14:paraId="555A44F4" w14:textId="77777777" w:rsidR="006A4D9D" w:rsidRPr="0073731F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ธนาคารได้ฟ้องร้องดำเนินคดีกับลูกหนี้</w:t>
      </w:r>
    </w:p>
    <w:p w14:paraId="0314169E" w14:textId="77777777" w:rsidR="006A4D9D" w:rsidRPr="0073731F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ลูกหนี้ยื่นขอรับความคุ้มครองตามกฎหมายล้มละลาย หรือมีเจ้าหนี้รายอื่น ๆ ฟ้องในคดีล้มละลาย ซึ่งจะส่งผลให้เกิดความล่าช้าในการชำระหนี้ให้แก่ธนาคาร หรือ</w:t>
      </w:r>
    </w:p>
    <w:p w14:paraId="34B453F0" w14:textId="683B49E6" w:rsidR="006A4D9D" w:rsidRPr="004239DE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ลูกหนี้ถูกจัดชั้นเป็นสินทรัพย์ทางการเงินที่มีการด้อยค่าด้านเครดิต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(Non-Performing)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(Purchased or originated credit-impaired: POCI)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ตามประกาศ</w:t>
      </w:r>
      <w:r w:rsidR="00016801"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>ธปท.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ที่ สนส.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23/2561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ลงวันที่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31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 </w:t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หลักเกณฑ์</w:t>
      </w:r>
      <w:r w:rsidR="004239DE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การจัดชั้นและการกันเงินสำรองของสถาบันการเงิน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0504DBEF" w14:textId="77777777" w:rsidR="006A4D9D" w:rsidRPr="00010435" w:rsidRDefault="006A4D9D" w:rsidP="006159C6">
      <w:pPr>
        <w:pStyle w:val="ListParagraph"/>
        <w:tabs>
          <w:tab w:val="left" w:pos="1620"/>
          <w:tab w:val="left" w:pos="1710"/>
          <w:tab w:val="left" w:pos="2340"/>
        </w:tabs>
        <w:spacing w:line="240" w:lineRule="auto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3F6C35D3" w14:textId="5C926072" w:rsidR="00A72212" w:rsidRPr="0073731F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</w:t>
      </w:r>
      <w:r w:rsidR="0073731F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ด้านเครดิตจะมีกระบวนการเพิ่มเติมโดยกลุ่มงานธุรกิจพิเศษซึ่งทำหน้าที่เป็นผู้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รวบรวม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และนำเสนอข้อมูลที่เห็นควรจัดชั้นเชิงคุณภาพและ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</w:t>
      </w:r>
      <w:r w:rsidR="00EC4B3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4F7599B4" w14:textId="77777777" w:rsidR="00A72212" w:rsidRPr="00010435" w:rsidRDefault="00A72212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C5ED0AC" w14:textId="172727E1" w:rsidR="006A4D9D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</w:t>
      </w:r>
      <w:r w:rsidR="00545A72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ด้านคะแนนเครดิต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90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หรือผู้กู้ถูกฟ้องล้มละลาย หรือผู้กู้หยุดดำเนินธุรกิจ หรือปิดกิจการ 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หรือการพิจารณาเชิงคุณภาพ</w:t>
      </w:r>
      <w:r w:rsidR="0073731F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715B81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โดยผู้บริหาร</w:t>
      </w:r>
    </w:p>
    <w:p w14:paraId="54319F5B" w14:textId="77777777" w:rsidR="004239DE" w:rsidRPr="0073731F" w:rsidRDefault="004239DE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2476504A" w14:textId="5ADF51FE" w:rsidR="006A4D9D" w:rsidRPr="0073731F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</w:t>
      </w:r>
      <w:r w:rsidR="00DF68E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การถือครองหลักประกัน การคิดลดด้วยอัตราดอกเบี้ยที่แท้จริง</w:t>
      </w:r>
      <w:r w:rsidR="00B05FAB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เดิม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ของสินทรัพย์ทางการเงินนั้น </w:t>
      </w:r>
      <w:r w:rsidR="00B05FA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และมูลค่าตามบัญชีขั้นต้นของสินทรัพย์ทางการเงินก่อนเกิดการด้อยค่าด้านเครดิต</w:t>
      </w:r>
    </w:p>
    <w:p w14:paraId="69F2FBED" w14:textId="77777777" w:rsidR="006A4D9D" w:rsidRPr="00010435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9B79328" w14:textId="32D004D1" w:rsidR="006A4D9D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 w:rsidR="00DF68E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จะเกิดขึ้นตลอดอายุ</w:t>
      </w:r>
    </w:p>
    <w:p w14:paraId="7155A1F0" w14:textId="77777777" w:rsidR="00740237" w:rsidRPr="0073731F" w:rsidRDefault="00740237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B0CE694" w14:textId="6045527B" w:rsidR="00E15648" w:rsidRDefault="006A4D9D" w:rsidP="006159C6">
      <w:pPr>
        <w:spacing w:after="0" w:line="240" w:lineRule="auto"/>
        <w:ind w:left="14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การปรับปรุงความเสี่ยงด้านเครดิต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และการจัดชั้น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81316C" w:rsidRPr="0081316C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(ดูหมายเหตุข้อ 2.1 สำหรับวิธีปฏิบัติต่อเงินให้สินเชื่อแก่ลูกหนี้ที่เข้ามาตรการให้ความช่วยเหลือ)</w:t>
      </w:r>
    </w:p>
    <w:p w14:paraId="47278EAC" w14:textId="77777777" w:rsidR="00A53E99" w:rsidRPr="00010435" w:rsidRDefault="00A53E99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</w:p>
    <w:p w14:paraId="4508D944" w14:textId="441AA6C5" w:rsidR="006A4D9D" w:rsidRPr="00FD0187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เมื่อเวลาผ่านไปสินทรัพย์ทางการเงินที่ถูกจัดชั้นที่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2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หรือชั้นที่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3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อาจถูกจัดประเภทใหม่กลับไปเป็นชั้นที่</w:t>
      </w:r>
      <w:r w:rsidR="00FD0187"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 xml:space="preserve">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1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</w:t>
      </w:r>
    </w:p>
    <w:p w14:paraId="7F83D8B8" w14:textId="77777777" w:rsidR="006A4D9D" w:rsidRPr="00010435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01E14F1" w14:textId="756D5347" w:rsidR="006A4D9D" w:rsidRPr="007D35B9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สำหรับสินทรัพย์ทางการเงินที่มีการด้อยค่า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เครดิต (ชั้นที่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และไม่มีการ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เปลี่ยนแปลงเงื่อนไขของสัญญา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การพิจารณาว่าสินทรัพย์ทางการเงินดังกล่าวไม่ด้อยค่า</w:t>
      </w:r>
      <w:r w:rsidR="00AD6A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057CD9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1D160C0A" w14:textId="77777777" w:rsidR="006A4D9D" w:rsidRPr="00010435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94BF10F" w14:textId="7E20BB55" w:rsidR="00506F16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สำหรับสินทรัพย์ทางการเงินที่จัดชั้นที่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สามารถโอนกลับไปยังชั้นที่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ได้เมื่อพิจารณาแล้วว่าไม่มี</w:t>
      </w:r>
      <w:r w:rsidR="00AD6A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การเพิ่มขึ้นอย่างมีนัยสำคัญของความเสี่ยงด้านเครดิตอีกต่อไป</w:t>
      </w:r>
    </w:p>
    <w:p w14:paraId="3A8CEB17" w14:textId="77777777" w:rsidR="00A72212" w:rsidRPr="00010435" w:rsidRDefault="00A72212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8DC2316" w14:textId="203ADEA2" w:rsidR="003A2F70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โดยอัตโนมัติหาก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ที่ทำให้เกิด</w:t>
      </w:r>
      <w:r w:rsidR="00506F16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เนื่องจากเกณฑ์เชิงคุณภาพ ปัจจัยดังกล่าวต้องได้รับการแก้ไข</w:t>
      </w:r>
      <w:r w:rsidR="00D774B3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หรือมีผลการดำเนินงานเป็นไปตามที่ธนาคารและบริษัทย่อย</w:t>
      </w:r>
      <w:r w:rsidR="00EC099F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กำหนด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ก่อนจึงจะโอน</w:t>
      </w:r>
      <w:r w:rsidR="00EC099F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และจัดประเภท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สินทรัพย์ทางการเงินดังกล่าวไปเป็นชั้นที่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="003A2F70">
        <w:rPr>
          <w:rFonts w:ascii="Angsana New" w:hAnsi="Angsana New" w:cs="Angsana New"/>
          <w:color w:val="000000"/>
          <w:sz w:val="30"/>
          <w:szCs w:val="30"/>
          <w:lang w:eastAsia="zh-CN"/>
        </w:rPr>
        <w:br w:type="page"/>
      </w:r>
    </w:p>
    <w:p w14:paraId="279EA103" w14:textId="72F8E494" w:rsidR="006A4D9D" w:rsidRPr="007D35B9" w:rsidRDefault="006A4D9D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เงินให้สินเชื่อแก่ลูกหนี้ที่มีการเปลี่ยนแปลงเงื่อนไข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(ดูหมายเหตุข้อ 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</w:rPr>
        <w:t>2.1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 w:rsidR="00051186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วิธีปฏิบัติต่อ</w:t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5462A1D3" w14:textId="77777777" w:rsidR="0051664F" w:rsidRPr="00010435" w:rsidRDefault="0051664F" w:rsidP="006159C6">
      <w:pPr>
        <w:tabs>
          <w:tab w:val="left" w:pos="1620"/>
          <w:tab w:val="left" w:pos="1710"/>
        </w:tabs>
        <w:suppressAutoHyphens/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E78A72" w14:textId="6DED68D2" w:rsidR="006A4D9D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ดำเนินการตามข้อกำหน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 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แล้วแต่ระยะเวลาใดจะนานกว่า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ลูกหนี้ดังกล่าวที่จะถูกโอนไปยังชั้นที่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จะต้องใช้ระยะเวลาในการติดตามอีก </w:t>
      </w:r>
      <w:r w:rsidR="00F603C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เดือน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หรือ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งวด แล้วแต่ระยะเวลาใดจะนานกว่าและ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อันดับความเสี่ยงด้านเครดิตจะถูกตั้งค่าใหม่ </w:t>
      </w:r>
      <w:r w:rsidR="003B15B6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ณ วันที่โอน</w:t>
      </w:r>
    </w:p>
    <w:p w14:paraId="47DB30FB" w14:textId="77777777" w:rsidR="0051664F" w:rsidRPr="007D35B9" w:rsidRDefault="0051664F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68568ABC" w14:textId="36758EF5" w:rsidR="00A72212" w:rsidRDefault="006A4D9D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ตาม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ข้อกำหนด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แล้วแต่ระยะเวลาใดจะนานกว่าและคาดว่าลูกหนี้</w:t>
      </w:r>
      <w:r w:rsidR="003B15B6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จะชำระหนี้ที่เหลือทั้งหมด</w:t>
      </w:r>
    </w:p>
    <w:p w14:paraId="39A29F4A" w14:textId="77777777" w:rsidR="00A53E99" w:rsidRDefault="00A53E99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1D94768D" w14:textId="53247B7F" w:rsidR="00987420" w:rsidRPr="00973F23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สัญญาค้ำประกันทางการเงินที่ถือครอง</w:t>
      </w:r>
    </w:p>
    <w:p w14:paraId="6394B7DE" w14:textId="77777777" w:rsidR="00987420" w:rsidRPr="00973F23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5B5EA5C6" w14:textId="5B7CFA9A" w:rsidR="00987420" w:rsidRPr="00973F23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โดยปัจจัยที่ธนาคารและบริษัทย่อยใช้ใน</w:t>
      </w:r>
      <w:r w:rsidR="00973F23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การพิจารณารวมถึง</w:t>
      </w:r>
    </w:p>
    <w:p w14:paraId="590A8CDF" w14:textId="77777777" w:rsidR="00987420" w:rsidRPr="00973F23" w:rsidRDefault="00987420" w:rsidP="006159C6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B2F17" w14:textId="7FC8C72B" w:rsidR="00987420" w:rsidRPr="00973F23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01DA444D" w14:textId="5C555F30" w:rsidR="00987420" w:rsidRPr="00973F23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="00634A9F" w:rsidRPr="00973F23">
        <w:rPr>
          <w:rFonts w:asciiTheme="majorBidi" w:hAnsiTheme="majorBidi" w:cstheme="majorBidi" w:hint="cs"/>
          <w:color w:val="000000"/>
          <w:sz w:val="30"/>
          <w:szCs w:val="30"/>
          <w:cs/>
        </w:rPr>
        <w:t>หนี้</w:t>
      </w: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หรือไม่</w:t>
      </w:r>
    </w:p>
    <w:p w14:paraId="2D7AE144" w14:textId="55AA033E" w:rsidR="00987420" w:rsidRPr="00973F23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55338A2F" w14:textId="77777777" w:rsidR="00A72212" w:rsidRPr="00973F23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4D5BD386" w14:textId="74D58A0D" w:rsidR="00A72212" w:rsidRPr="00973F23" w:rsidRDefault="00A72212" w:rsidP="006159C6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73F751" w14:textId="156E787F" w:rsidR="00987420" w:rsidRPr="00973F23" w:rsidRDefault="00987420" w:rsidP="006159C6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หากธนาคารและบริษัทย่อยพิจารณาแล้วเห็นว่าการค้ำประกันเป็นส่วนหนึ่งของสินทรัพย์ทางการเงิน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ธนาคารและบริษัทย่อยพิจารณาผลกระทบของการป้องกันเมื่อมีการวัดมูลค่ายุติธรรมของตราสารหนี้และเมื่อวัดมูลค่าผลขาดทุนจากการด้อยค่าด้านเครดิต</w:t>
      </w:r>
    </w:p>
    <w:p w14:paraId="6EE3AAED" w14:textId="3EF2EE37" w:rsidR="00987420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F213165" w14:textId="15031A40" w:rsidR="00987420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หากธนาคารและบริษัทย่อยพิจารณาแล้วเห็นว่าการค้ำประกันไม่เป็นส่วนหนึ่งของสินทรัพย์ทางการเงิน ธนาคารและบริษัทย่อย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สินทรัพย์จากค่าธรรมเนียม</w:t>
      </w:r>
      <w:r w:rsidR="002E0020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จ่ายล่วงหน้า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ธนาคารและบริษัทย่อยแสดงกำไรหรือขาดทุนจากการได้รับการชดเชยจากการค้ำประกันใน “ผลขาดทุนด้านเครดิตที่</w:t>
      </w:r>
      <w:r w:rsidR="00973F23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คาดว่าจะเกิดขึ้น”</w:t>
      </w:r>
    </w:p>
    <w:p w14:paraId="3312CFFC" w14:textId="77777777" w:rsidR="00A71E13" w:rsidRPr="00973F23" w:rsidRDefault="00A71E13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D9130D6" w14:textId="56CEA301" w:rsidR="00987420" w:rsidRPr="00FD0187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ค่</w:t>
      </w: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360B5A88" w14:textId="77777777" w:rsidR="00987420" w:rsidRPr="00FD0187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D9CADCA" w14:textId="1C8BB3D3" w:rsidR="00341E4A" w:rsidRPr="00FD0187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ผลขาดทุนแยกต่างหากจากการรับรู้รายการเมื่อเริ่มแรกสำหรับสินทรัพย์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ธนาคารและบริษัทย่อยรับรู้การเปลี่ยนแปลงของ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ผลขาดทุนจากการด้อยค่าด้านเครดิตที่คาดว่าจะเกิดขึ้นตลอดอายุที่เกิดขึ้นภายหลังการรับรู้รายการ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เมื่อเริ่มแรกในกำไรหรือขาดทุนและรับรู้ผลสะสมของการเปลี่ยนแปลงในผลขาดทุนจากการด้อยค่า 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เมื่อผลขาดทุนด้านเครดิตที่คาดว่าจะเกิดขึ้นตลอดอายุสำหรับสินทรัพย์ทางการเงินที่มีการด้อยค่า</w:t>
      </w:r>
      <w:r w:rsidR="00607ED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ด้านเครดิตเมื่อซื้อหรือเมื่อกำเนิดน้อยกว่ามูลค่าที่รับรู้เมื่อเริ่มแรก ธนาคารและบริษัทย่อยจะรับรู้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การเปลี่ยนแปลงในทางที่ดีขึ้นของผลขาดทุนด้านเครดิตที่คาดว่าจะเกิดขึ้นตลอดอายุเป็นกำไรจาก</w:t>
      </w:r>
      <w:r w:rsidR="00EB736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การด้อยค่าในกำไรหรือขาดทุน และรับรู้ขาดทุนจากการด้อยค</w:t>
      </w:r>
      <w:r w:rsidR="00E53F3C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่าเมื่อ</w:t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ผลขาดทุนด้านเครดิตที่คาดว่าจะเกิดขึ้นเพิ่มขึ้</w:t>
      </w:r>
      <w:r w:rsidR="00341E4A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7C81521F" w14:textId="77777777" w:rsidR="00341E4A" w:rsidRPr="00FD0187" w:rsidRDefault="00341E4A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950AC0" w14:textId="157C82D0" w:rsidR="00987420" w:rsidRPr="00FD0187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การแสดงรายการค่าเผื่อผลขาดทุนด้านเครดิตที่คาดว่าจะเกิดขึ้นในงบแสดงฐานะการเงิน </w:t>
      </w:r>
    </w:p>
    <w:p w14:paraId="29CA1F0C" w14:textId="77777777" w:rsidR="00987420" w:rsidRPr="00FD0187" w:rsidRDefault="00987420" w:rsidP="006159C6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15EB25" w14:textId="05BF4F69" w:rsidR="00987420" w:rsidRPr="00FD0187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5EAD7D6" w14:textId="07E80F2D" w:rsidR="00987420" w:rsidRPr="00FD0187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5D670E13" w14:textId="0F404DB2" w:rsidR="00987420" w:rsidRPr="00FD0187" w:rsidRDefault="00987420" w:rsidP="006159C6">
      <w:pPr>
        <w:pStyle w:val="ListParagraph"/>
        <w:numPr>
          <w:ilvl w:val="0"/>
          <w:numId w:val="28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ในกรณีที่เครื่องมือทางการเงินประกอบด้วยส่วนที่เบิกถอนและส่วนที่ยังไม่ได้เบิกถอน ธนาคารและบริษัทย่อยแสดงค่าเผื่อผลขาดทุนของส่วนที่เบิกถอนแล้วโดยหักออกจากมูลค่าตามบัญชีขั้นต้น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62519169" w14:textId="310A6037" w:rsidR="00FD0187" w:rsidRPr="00FD0187" w:rsidRDefault="00987420" w:rsidP="006159C6">
      <w:pPr>
        <w:pStyle w:val="ListParagraph"/>
        <w:numPr>
          <w:ilvl w:val="0"/>
          <w:numId w:val="28"/>
        </w:numPr>
        <w:tabs>
          <w:tab w:val="left" w:pos="810"/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ตราสารหนี้ที่วัด</w:t>
      </w:r>
      <w:r w:rsidR="00034F8B" w:rsidRPr="00FD018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</w:p>
    <w:p w14:paraId="21958C32" w14:textId="77777777" w:rsidR="00FD0187" w:rsidRDefault="00FD0187" w:rsidP="006159C6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10AC23F" w14:textId="0029C6BB" w:rsidR="00987420" w:rsidRPr="00FD0187" w:rsidRDefault="00987420" w:rsidP="006159C6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การตัดจำหน่ายและการกลับรายการด้อยค่า </w:t>
      </w:r>
    </w:p>
    <w:p w14:paraId="14CA9B98" w14:textId="77777777" w:rsidR="00987420" w:rsidRPr="00E6684C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3A81811" w14:textId="7772DCBF" w:rsidR="00ED391E" w:rsidRDefault="003A2F7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งินให้สินเชื่อและตราสารหนี้จะถูกตัดออกจากบัญชีไม่ว่าจะเป็นการตัดบัญชีบางส่วนหรือทั้งจำนวนหลังจากดำเนินการตามขั้นตอนที่จำเป็นทั้งหมดแล้วและธนาคารและบริษัทย่อยตัดสินใจว่าไม่มีความเป็นไปได้ที่สมเหตุสมผลในการได้รับชำระคืนสินทรัพย์ทางการเงินทั้งจำนวนหรือบางส่วน โดยทั่วไปจะเป็นกรณีที่ธนาคารและบริษัทย่อยพิจารณาแล้วว่าลูกหนี้ไม่มีสินทรัพย์หรือแหล่งรายได้ที่สามารถสร้างกระแสเงินสดเพียงพอที่จะชำระคืนตามจำนวนที่จะถูกตัดออกจากบัญชี จำนวนดังกล่าวตามมูลค่าตามบัญชีขั้นต้นจะถูกตัดออกจากบัญชีและรวมเป็นส่วนหนึ่งขอรายการผลขาดทุนด้านเครดิตที่คาดว่าจะเกิดขึ้นในกำไรหรือขาดทุน</w:t>
      </w:r>
    </w:p>
    <w:p w14:paraId="0C8B8E4B" w14:textId="77777777" w:rsidR="003A2F70" w:rsidRDefault="003A2F7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BBFCC3E" w14:textId="308A45E4" w:rsidR="00987420" w:rsidRPr="005B5463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มูลค่าที่ได้รับคืนภายหลังจากการตัดจำหน่ายออกจากบัญชีจะ</w:t>
      </w:r>
      <w:r w:rsidR="00ED391E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ถูกรับรู้เมื่อมีการรับเงินคืนและจะ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480B4A71" w14:textId="77777777" w:rsidR="00987420" w:rsidRPr="00E6684C" w:rsidRDefault="00987420" w:rsidP="006159C6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4A4CB2" w14:textId="635C1B15" w:rsidR="006A4D9D" w:rsidRDefault="00987420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หากมีการลดลงของผลขาดทุนจากการด้อยค่าด้านเครดิตในรอบระยะเวลาต่อมา และการลดลงนั้นสัมพันธ์โดยตรงกับเหตุการณ์ที่เกิดขึ้นหลังจากการรับรู้ขาดทุนจากการด้อยค่าด้านเครดิต เช่น </w:t>
      </w:r>
      <w:r w:rsidR="00FE2F0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การปรับปรุงอันดับความน่าเชื่อถือของลูกหนี้ ขาดทุนจากการด้อยค่าด้านเครดิตที่เคยรับรู้ใน</w:t>
      </w:r>
      <w:r w:rsidR="00034F8B"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6440B81C" w14:textId="77777777" w:rsidR="00ED391E" w:rsidRPr="005B5463" w:rsidRDefault="00ED391E" w:rsidP="006159C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56C42F1D" w14:textId="01A5EE52" w:rsidR="008E390B" w:rsidRPr="005B5463" w:rsidRDefault="0069379A" w:rsidP="006159C6">
      <w:pPr>
        <w:tabs>
          <w:tab w:val="left" w:pos="1440"/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1800" w:right="43" w:hanging="12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.3.6</w:t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3F50417A" w14:textId="55A6E1F3" w:rsidR="008E390B" w:rsidRPr="00E6684C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7895428" w14:textId="6265656E" w:rsidR="00527F8D" w:rsidRPr="005B5463" w:rsidRDefault="00527F8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5B54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74DAD133" w14:textId="77777777" w:rsidR="00527F8D" w:rsidRPr="00E6684C" w:rsidRDefault="00527F8D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4ECCC47" w14:textId="41471AE3" w:rsidR="008E390B" w:rsidRDefault="008E390B" w:rsidP="006159C6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</w:t>
      </w:r>
      <w:r w:rsidR="004D60D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5FDF56F9" w14:textId="593543D9" w:rsidR="007E5F1C" w:rsidRDefault="007E5F1C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18B4F46B" w14:textId="608DD2A5" w:rsidR="00B352B4" w:rsidRDefault="008E390B" w:rsidP="006159C6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ธนาคาร</w:t>
      </w:r>
      <w:r w:rsidR="00362EF2"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ความเสี่ยงที่เข้าเงื่อนไข ณ วันเริ่มต้นที่กำหนดให้มีการป้องกันความเสี่ยง </w:t>
      </w:r>
      <w:r w:rsidR="005B0DAA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การป้องกันความเสี่ยงรวมถึงวัตถุประสงค์ในการบริหารความเสี่ยงและกลยุทธ์ในการจัดการกับ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ความเสี่ยงรวมถึงวิธีการที่ใช้ในการประเมินประสิทธิผลในการป้องกันความเสี่ยง </w:t>
      </w:r>
      <w:r w:rsidR="005B0DAA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</w:t>
      </w: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</w:t>
      </w:r>
      <w:r w:rsidR="00755FE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แต่ละครั้งอยู่ในช่วงที่กำหนดไว้หรือไม่ การป้องกันความเสี่ยงในกระแสเงินสดของรายการที่คาดการณ์ </w:t>
      </w:r>
      <w:r w:rsidR="005B0DAA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ทำการประเมินว่ามีความเป็นไปได้ค่อนข้าง</w:t>
      </w:r>
      <w:r w:rsidRPr="00FA42B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4FF33359" w14:textId="77777777" w:rsidR="00E6684C" w:rsidRPr="00FA42BF" w:rsidRDefault="00E6684C" w:rsidP="006159C6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01917BF" w14:textId="1C38F5E1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1DB0C697" w14:textId="77777777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F5E48" w14:textId="77777777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4590B850" w14:textId="77777777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D9F2039" w14:textId="3E477C45" w:rsidR="00ED391E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5B0DAA" w:rsidRPr="00FA42BF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13E707C7" w14:textId="77777777" w:rsidR="00E20C80" w:rsidRDefault="00E20C80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36A375BB" w14:textId="7A50B214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การป้องกันความเสี่ยงไม่เข้าเงื่อนไขการบัญชีป้องกันความเสี่ยงในมูลค่ายุติธรรมอีกต่อไป หรือยกเลิ</w:t>
      </w:r>
      <w:r w:rsidR="002A03E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การกำหนดให้มีการป้องกันความเสี่ยง การบัญชีป้องกันความเสี่ยงจะถูกยกเลิกทันที</w:t>
      </w:r>
      <w:r w:rsidR="002A1B71" w:rsidRPr="00FA4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7E845CD" w14:textId="677B21A3" w:rsidR="008E390B" w:rsidRPr="00FA42BF" w:rsidRDefault="008E390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171DD0" w14:textId="0B4DC3BA" w:rsidR="00D53CC1" w:rsidRDefault="008E390B" w:rsidP="00D53CC1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การคำนวณอัตราดอกเบี้ยที่แท้จริงใหม่ตลอดอายุที่เหลืออยู่ของรายการดังกล่าว</w:t>
      </w:r>
      <w:r w:rsidR="00D53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31E51C5E" w14:textId="2D1FAE13" w:rsidR="007E4C26" w:rsidRDefault="00C55ED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</w:t>
      </w:r>
      <w:r w:rsidR="00043CA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595FC093" w14:textId="77777777" w:rsidR="005B2367" w:rsidRPr="0096664B" w:rsidRDefault="005B2367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0BC5207" w14:textId="7E42180A" w:rsidR="00142B14" w:rsidRPr="004D60D3" w:rsidRDefault="00142B1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63A3ADC2" w14:textId="77777777" w:rsidR="00142B14" w:rsidRPr="00E6684C" w:rsidRDefault="00142B1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3703365" w14:textId="376FB63F" w:rsidR="005B5463" w:rsidRPr="004D60D3" w:rsidRDefault="00142B14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="004A496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7C7E88CC" w14:textId="77777777" w:rsidR="005B5463" w:rsidRPr="00E6684C" w:rsidRDefault="005B5463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4EFEF68" w14:textId="53AF65A7" w:rsidR="0096664B" w:rsidRPr="004D60D3" w:rsidRDefault="00315EF3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="004A496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 w:rsidRPr="004D60D3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27AD76A" w14:textId="77777777" w:rsidR="0096664B" w:rsidRPr="005B2367" w:rsidRDefault="0096664B" w:rsidP="006159C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E415BD" w14:textId="26173D28" w:rsidR="007D7504" w:rsidRDefault="006F1E82" w:rsidP="006159C6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</w:t>
      </w:r>
      <w:r w:rsidR="009627D7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และ</w:t>
      </w:r>
      <w:r w:rsidR="006814D6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บริษัทย่อย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</w:t>
      </w:r>
      <w:r w:rsidR="0093125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การป้องกันความเสี่ยงคาดการณ์ว่าจะกระทบกำไรหรือขาดทุนในหลายรอบระยะเวลารายงาน ธนาคาร</w:t>
      </w:r>
      <w:r w:rsidR="00D66850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และบริษัทย่อยจะ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5E7CF3F5" w14:textId="39B18829" w:rsidR="00D53CC1" w:rsidRDefault="00D53CC1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46139261" w14:textId="3C90A7A9" w:rsidR="00034F8B" w:rsidRPr="0096664B" w:rsidRDefault="0069379A" w:rsidP="006159C6">
      <w:pPr>
        <w:tabs>
          <w:tab w:val="left" w:pos="144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0752A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.7</w:t>
      </w:r>
      <w:r w:rsidR="00D64D2D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301196E4" w14:textId="77777777" w:rsidR="00034F8B" w:rsidRPr="000E0CC1" w:rsidRDefault="00034F8B" w:rsidP="006159C6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  <w:lang w:val="en-US"/>
        </w:rPr>
      </w:pPr>
    </w:p>
    <w:p w14:paraId="7C271115" w14:textId="4B634AAA" w:rsidR="00034F8B" w:rsidRPr="000E0CC1" w:rsidRDefault="00034F8B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นาคารและบริษัทย่อย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เงินให้สินเชื่อแก่ลูกหนี้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ตราสารหนี้ที่ออกและเงินกู้ยืม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7D00C378" w14:textId="77777777" w:rsidR="00A94EF2" w:rsidRPr="00D53CC1" w:rsidRDefault="00A94EF2" w:rsidP="006159C6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3973BCF8" w14:textId="6093C5DC" w:rsidR="00A10D07" w:rsidRPr="000E0CC1" w:rsidRDefault="00A10D07" w:rsidP="006159C6">
      <w:pPr>
        <w:tabs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E0C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3.3.8      </w:t>
      </w:r>
      <w:r w:rsidR="0096664B" w:rsidRPr="000E0C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 </w:t>
      </w:r>
      <w:r w:rsidRPr="000E0C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ภาระในการส่งคืนหลักทรัพย์</w:t>
      </w:r>
    </w:p>
    <w:p w14:paraId="28253D0D" w14:textId="77777777" w:rsidR="00A10D07" w:rsidRPr="00D53CC1" w:rsidRDefault="00A10D07" w:rsidP="006159C6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37A3F616" w14:textId="3191B489" w:rsidR="00A10D07" w:rsidRPr="000E0CC1" w:rsidRDefault="00A10D07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ในการส่งคืนหลักทรัพย์แสดงถึงภาระในการส่งคืนหลักทรัพย์ค้ำประกันของธนาคารและ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</w:t>
      </w:r>
      <w:r w:rsidR="004D60D3"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28248615" w14:textId="77777777" w:rsidR="00A10D07" w:rsidRPr="00D53CC1" w:rsidRDefault="00A10D07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1C38902C" w14:textId="3DC7C2E9" w:rsidR="00A10D07" w:rsidRPr="000E0CC1" w:rsidRDefault="00A10D07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</w:t>
      </w:r>
      <w:r w:rsidR="004D60D3"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การยืมและให้ยืมหลักทรัพย์บันทึกตามเกณฑ์คงค้าง</w:t>
      </w:r>
    </w:p>
    <w:p w14:paraId="5471C5A1" w14:textId="77777777" w:rsidR="00A10D07" w:rsidRPr="00D53CC1" w:rsidRDefault="00A10D07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536C50C0" w14:textId="0BC1789A" w:rsidR="00E656DE" w:rsidRPr="003A2F70" w:rsidRDefault="0069379A" w:rsidP="006159C6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E656DE"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.4</w:t>
      </w:r>
      <w:r w:rsidR="00982D4D"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    </w:t>
      </w:r>
      <w:r w:rsidR="00601883"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E656DE"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</w:t>
      </w:r>
      <w:r w:rsidR="00E656DE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ในบริษัทย่อยและบริษัทร่วม</w:t>
      </w:r>
    </w:p>
    <w:p w14:paraId="2C2F7F39" w14:textId="77777777" w:rsidR="00180105" w:rsidRPr="00D53CC1" w:rsidRDefault="00180105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39551889" w14:textId="77777777" w:rsidR="00A4605B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เงินลงทุนในบริษัทย่อยและบริษัทร่วมในงบการเงินเฉพาะธนาคาร</w:t>
      </w:r>
      <w:r w:rsidR="003259AA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ราคาทุน</w:t>
      </w:r>
      <w:r w:rsidR="003259AA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หัก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ค่าเผื่อการด้อยค่า (ถ้ามี)</w:t>
      </w:r>
      <w:r w:rsidR="00D22160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</w:p>
    <w:p w14:paraId="272FBE7F" w14:textId="77777777" w:rsidR="00A4605B" w:rsidRPr="00D53CC1" w:rsidRDefault="00A4605B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3530739E" w14:textId="109B0C33" w:rsidR="00180105" w:rsidRPr="003A2F70" w:rsidRDefault="00D22160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การวัดมูลค่าของเงินลงทุนในบริษัทย่อยและบริษัทร่วมในงบการเงินรวมได้ระบุไว้ในหมายเหตุข้อ 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3.1</w:t>
      </w:r>
    </w:p>
    <w:p w14:paraId="1ED039EF" w14:textId="77777777" w:rsidR="00180105" w:rsidRPr="00D53CC1" w:rsidRDefault="00180105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46F40CE4" w14:textId="7D2F5A06" w:rsidR="00DB3BEC" w:rsidRPr="003A2F70" w:rsidRDefault="00DB3BE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การจำหน่ายเงินลงทุนในงบการเงินเฉพาะธนาคาร</w:t>
      </w:r>
    </w:p>
    <w:p w14:paraId="1C9DA605" w14:textId="66F6E1CF" w:rsidR="00DB3BEC" w:rsidRPr="00D53CC1" w:rsidRDefault="00DB3BEC" w:rsidP="00D53CC1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2BF8BDBC" w14:textId="2ED47910" w:rsidR="00D53CC1" w:rsidRDefault="00DB3BE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14817484" w14:textId="77777777" w:rsidR="00D53CC1" w:rsidRDefault="00D53CC1">
      <w:pPr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 w:type="page"/>
      </w:r>
    </w:p>
    <w:p w14:paraId="58527054" w14:textId="399F3673" w:rsidR="00180105" w:rsidRPr="003A2F70" w:rsidRDefault="0069379A" w:rsidP="006159C6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3</w:t>
      </w:r>
      <w:r w:rsidR="00C945E3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.</w:t>
      </w:r>
      <w:r w:rsidR="0095758E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="00C945E3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0835FE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ทรัพย์</w:t>
      </w:r>
      <w:r w:rsidR="00227BC8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สิน</w:t>
      </w:r>
      <w:r w:rsidR="00180105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รอการขาย</w:t>
      </w:r>
    </w:p>
    <w:p w14:paraId="6DAC1D35" w14:textId="21C5790D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017B555A" w14:textId="799B6AEE" w:rsidR="000835FE" w:rsidRPr="003A2F70" w:rsidRDefault="000835F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ทรัพย์สินรอการขายประกอบด้วยสังหาริมทรัพย์และ</w:t>
      </w:r>
      <w:r w:rsidR="00634B49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อ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สังหาริมทรัพย์ </w:t>
      </w:r>
      <w:r w:rsidR="00227BC8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โดยมูลค่าที่จะรับคืนพิจารณาจากราคาประเมินหักด้วยประมาณการค่าใช้จ่ายในการขายตามประกาศ</w:t>
      </w:r>
      <w:r w:rsidR="00016801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หลักเกณฑ์การจัดชั้นและการกันเงินสำรองของสถาบันการเงิน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ขาดทุนจากการด้อย</w:t>
      </w:r>
      <w:r w:rsidR="002B760F" w:rsidRPr="003A2F70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ค่า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รับรู้เป็นค่าใช้จ่ายในกำไร</w:t>
      </w:r>
      <w:r w:rsidR="00227BC8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หรือ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ขาดทุน </w:t>
      </w:r>
    </w:p>
    <w:p w14:paraId="17E1BE85" w14:textId="77777777" w:rsidR="00DB3BEC" w:rsidRPr="003A2F70" w:rsidRDefault="00DB3BE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738601E2" w14:textId="1CCA2076" w:rsidR="000835FE" w:rsidRPr="003A2F70" w:rsidRDefault="000835F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ธนาคารได้ปฏิบัติตามประกาศ</w:t>
      </w:r>
      <w:r w:rsidR="00016801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22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อสังหาริมทรัพย์รอการขาย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และที่ สนส.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ซื้อหรือมีไว้ซึ่งอสังหาริมทรัพย์เพื่อเป็นสถานที่สำหรับประกอบธุรกิจหรือสำหรับพนักงานและลูกจ้างของสถาบันการเงิน</w:t>
      </w:r>
    </w:p>
    <w:p w14:paraId="33F1887C" w14:textId="77777777" w:rsidR="008D2CFC" w:rsidRPr="003A2F70" w:rsidRDefault="008D2CF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431991E7" w14:textId="0971AEE6" w:rsidR="00336643" w:rsidRPr="003A2F70" w:rsidRDefault="000835F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</w:t>
      </w:r>
      <w:r w:rsidR="00227BC8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หรือ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ขาดทุน</w:t>
      </w:r>
      <w:r w:rsidR="007E36EF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ตามข้อกำหนดของประกาศ</w:t>
      </w:r>
      <w:r w:rsidR="00016801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ข้อกำหนดเกี่ยวกับการบันทึกบัญชีของสถาบันการเงิน</w:t>
      </w:r>
    </w:p>
    <w:p w14:paraId="694F6B25" w14:textId="77777777" w:rsidR="00336643" w:rsidRPr="003A2F70" w:rsidRDefault="0033664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73D22D11" w14:textId="71B68419" w:rsidR="00180105" w:rsidRPr="003A2F70" w:rsidRDefault="0069379A" w:rsidP="006159C6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F16502"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.6</w:t>
      </w:r>
      <w:r w:rsidR="00F16502"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="00F16502"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   </w:t>
      </w:r>
      <w:r w:rsidR="00601883"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180105"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</w:t>
      </w:r>
      <w:r w:rsidR="00180105"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อุปกรณ์</w:t>
      </w:r>
    </w:p>
    <w:p w14:paraId="6117EAD9" w14:textId="77777777" w:rsidR="00180105" w:rsidRPr="003A2F70" w:rsidRDefault="00180105" w:rsidP="006159C6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996278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3063750E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28E5D72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สินทรัพย์ที่เป็นกรรมสิทธิ์ของกิจการ</w:t>
      </w:r>
    </w:p>
    <w:p w14:paraId="5AA3C391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9273E8" w14:textId="34403489" w:rsidR="00180105" w:rsidRPr="003A2F70" w:rsidRDefault="00180105" w:rsidP="006159C6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3259AA"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ค่าเผื่อการด้อยค่าของสินทรัพย์</w:t>
      </w:r>
    </w:p>
    <w:p w14:paraId="1E2C2CBC" w14:textId="77777777" w:rsidR="00DC40EA" w:rsidRPr="003A2F70" w:rsidRDefault="00DC40EA" w:rsidP="006159C6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756A24" w14:textId="139E3B61" w:rsidR="00CF52B4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054E0A"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กิจการ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858A280" w14:textId="77777777" w:rsidR="00CF52B4" w:rsidRDefault="00CF52B4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2F378BE4" w14:textId="1F0E9D3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0EB2046D" w14:textId="77777777" w:rsidR="007B6288" w:rsidRPr="00875CE7" w:rsidRDefault="007B628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7F24EDDF" w14:textId="44AA1593" w:rsidR="00DE374C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CB74E8"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4599E801" w14:textId="77777777" w:rsidR="0035797B" w:rsidRPr="00875CE7" w:rsidRDefault="0035797B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522D971" w14:textId="28BF49E9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สินทรัพย์ที่ตีราคาใหม่ </w:t>
      </w:r>
    </w:p>
    <w:p w14:paraId="74FC6E15" w14:textId="77777777" w:rsidR="00180105" w:rsidRPr="00875CE7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796DD33" w14:textId="71497F10" w:rsidR="009B7F08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</w:t>
      </w:r>
      <w:r w:rsidR="00016801"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ธปท.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2B9C7A08" w14:textId="77777777" w:rsidR="00336643" w:rsidRPr="00875CE7" w:rsidRDefault="0033664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1B7771D" w14:textId="2247EEDF" w:rsidR="008D2CFC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="00DF588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จากการตีราคาสินทรัพย์” ในองค์ประกอบอื่นของส่วนของเจ้าของ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DF588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</w:t>
      </w:r>
      <w:r w:rsidR="00654E6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654E6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="00654E6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DD63E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การตี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</w:t>
      </w:r>
      <w:r w:rsidR="00654E6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185E0A0B" w14:textId="539DF142" w:rsidR="0096664B" w:rsidRPr="00875CE7" w:rsidRDefault="0096664B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083501A8" w14:textId="714B4742" w:rsidR="000036DA" w:rsidRPr="003A2F70" w:rsidRDefault="000036DA" w:rsidP="006159C6">
      <w:pPr>
        <w:suppressAutoHyphens/>
        <w:spacing w:after="0" w:line="240" w:lineRule="auto"/>
        <w:ind w:right="-2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การจัดประเภทไปยังอสังหาริมทรัพย์เพื่อการลงทุน</w:t>
      </w:r>
      <w:r w:rsidR="000160D7" w:rsidRPr="003A2F70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 </w:t>
      </w:r>
    </w:p>
    <w:p w14:paraId="748D37CF" w14:textId="77777777" w:rsidR="000036DA" w:rsidRPr="00875CE7" w:rsidRDefault="000036DA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4699E37" w14:textId="3AA2A566" w:rsidR="00157FEA" w:rsidRDefault="000036DA" w:rsidP="00157FE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FE53EA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และแสดง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 “</w:t>
      </w:r>
      <w:r w:rsidR="00FE53EA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การตีราคาสินทรัพย์” 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ในองค์ประกอบอื่นของส่วนของ</w:t>
      </w:r>
      <w:r w:rsidR="00606041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เจ้าของ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“</w:t>
      </w:r>
      <w:r w:rsidR="00606041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การตีราคาสินทรัพย์” ใ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นองค์ประกอบอื่นของส่วนของ</w:t>
      </w:r>
      <w:r w:rsidR="00B110D9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เจ้าของ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ส่วนที่ลดลงต้องรับรู้ในกำไรขาดทุนเบ็ดเสร็จอื่น และต้องนำไปลด</w:t>
      </w:r>
      <w:r w:rsidR="00E96144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 ขาดทุนส่วนที่เหลือรับรู้ในกำไรหรือขาดทุนทันที </w:t>
      </w:r>
      <w:r w:rsidR="00157FE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7FA15180" w14:textId="2D024A11" w:rsidR="00F634A9" w:rsidRPr="003A2F70" w:rsidRDefault="00F634A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ต้นทุนที่เกิดขึ้นในภายหลัง</w:t>
      </w:r>
    </w:p>
    <w:p w14:paraId="6AC087C5" w14:textId="77777777" w:rsidR="00F634A9" w:rsidRPr="003A2F70" w:rsidRDefault="00F634A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858320" w14:textId="5E35D07D" w:rsidR="004002F9" w:rsidRPr="003A2F70" w:rsidRDefault="00F634A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8E1410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ถ้ามีความเป็นไปได้ค่อนข้าง</w:t>
      </w:r>
      <w:r w:rsidR="0067105A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แน่</w:t>
      </w:r>
      <w:r w:rsidR="002221D0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</w:t>
      </w:r>
      <w:r w:rsidR="008E1410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ที่เกิดขึ้นเป็นประจำ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จะรับรู้ในกำไรหรือขาดทุนเมื่อเกิดขึ้น</w:t>
      </w:r>
    </w:p>
    <w:p w14:paraId="599D9F23" w14:textId="77777777" w:rsidR="008F6F9E" w:rsidRPr="003A2F70" w:rsidRDefault="008F6F9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819F95" w14:textId="5E607AF9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2ED3F7B6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B9D529" w14:textId="6BA0DBEC" w:rsidR="006A366C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  <w:r w:rsidR="00172254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และรับรู้ใน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</w:t>
      </w:r>
      <w:r w:rsidR="000160D7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วิธีเส้นตรงตามเกณฑ์อายุการให้ประโยชน์โดยประมาณของ</w:t>
      </w:r>
      <w:r w:rsidR="00172254"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แต่ละ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ส่วนประกอบของสินทรัพย์แต่ละรายการ </w:t>
      </w:r>
      <w:r w:rsidR="0014553D"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และมูลค่าคงเหลือจะได้รับการทบทวนทุกสิ้นรอบปีบัญชี และปรับปรุงตามความเหมาะสม</w:t>
      </w:r>
      <w:r w:rsidR="006A366C" w:rsidRPr="003A2F7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ทั้งนี้ธนาคารและบริษัทย่อย</w:t>
      </w:r>
      <w:r w:rsidR="006A366C"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41FE1737" w14:textId="77777777" w:rsidR="006A366C" w:rsidRPr="003A2F70" w:rsidRDefault="006A366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9CEE2B2" w14:textId="2B471C90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ประมาณการอายุการให้ประโยชน์ของสินทรัพย์แสดงได้ดังนี้</w:t>
      </w:r>
    </w:p>
    <w:p w14:paraId="50DB8886" w14:textId="77777777" w:rsidR="00180105" w:rsidRPr="003A2F7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630"/>
      </w:tblGrid>
      <w:tr w:rsidR="00180105" w:rsidRPr="003A2F70" w14:paraId="20C908F0" w14:textId="77777777" w:rsidTr="00773A14">
        <w:tc>
          <w:tcPr>
            <w:tcW w:w="6480" w:type="dxa"/>
            <w:shd w:val="clear" w:color="auto" w:fill="auto"/>
            <w:vAlign w:val="bottom"/>
          </w:tcPr>
          <w:p w14:paraId="11116FEC" w14:textId="77777777" w:rsidR="00180105" w:rsidRPr="003A2F70" w:rsidRDefault="00180105" w:rsidP="006159C6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1350" w:type="dxa"/>
            <w:shd w:val="clear" w:color="auto" w:fill="auto"/>
          </w:tcPr>
          <w:p w14:paraId="64FF7225" w14:textId="77777777" w:rsidR="00180105" w:rsidRPr="003A2F70" w:rsidRDefault="00180105" w:rsidP="006159C6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20</w:t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6CAE53C" w14:textId="77777777" w:rsidR="00180105" w:rsidRPr="003A2F70" w:rsidRDefault="00180105" w:rsidP="006159C6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3A2F70" w14:paraId="0F514E40" w14:textId="77777777" w:rsidTr="00773A14">
        <w:tc>
          <w:tcPr>
            <w:tcW w:w="6480" w:type="dxa"/>
            <w:shd w:val="clear" w:color="auto" w:fill="auto"/>
            <w:vAlign w:val="bottom"/>
          </w:tcPr>
          <w:p w14:paraId="5B68A65E" w14:textId="77777777" w:rsidR="00180105" w:rsidRPr="003A2F70" w:rsidRDefault="00180105" w:rsidP="006159C6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58C3536A" w14:textId="77777777" w:rsidR="00180105" w:rsidRPr="003A2F70" w:rsidRDefault="00180105" w:rsidP="006159C6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10</w:t>
            </w:r>
          </w:p>
        </w:tc>
        <w:tc>
          <w:tcPr>
            <w:tcW w:w="630" w:type="dxa"/>
            <w:shd w:val="clear" w:color="auto" w:fill="auto"/>
          </w:tcPr>
          <w:p w14:paraId="5863FF98" w14:textId="77777777" w:rsidR="00180105" w:rsidRPr="003A2F70" w:rsidRDefault="00180105" w:rsidP="006159C6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3A2F70" w14:paraId="4AE15221" w14:textId="77777777" w:rsidTr="00773A14">
        <w:tc>
          <w:tcPr>
            <w:tcW w:w="6480" w:type="dxa"/>
            <w:shd w:val="clear" w:color="auto" w:fill="auto"/>
            <w:vAlign w:val="bottom"/>
          </w:tcPr>
          <w:p w14:paraId="3D33B389" w14:textId="77777777" w:rsidR="00180105" w:rsidRPr="003A2F70" w:rsidRDefault="00180105" w:rsidP="006159C6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350" w:type="dxa"/>
            <w:shd w:val="clear" w:color="auto" w:fill="auto"/>
          </w:tcPr>
          <w:p w14:paraId="037B50C9" w14:textId="77777777" w:rsidR="00180105" w:rsidRPr="003A2F70" w:rsidRDefault="00180105" w:rsidP="006159C6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5</w:t>
            </w:r>
          </w:p>
        </w:tc>
        <w:tc>
          <w:tcPr>
            <w:tcW w:w="630" w:type="dxa"/>
            <w:shd w:val="clear" w:color="auto" w:fill="auto"/>
          </w:tcPr>
          <w:p w14:paraId="2CD6E379" w14:textId="77777777" w:rsidR="00180105" w:rsidRPr="003A2F70" w:rsidRDefault="00180105" w:rsidP="006159C6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C0BF663" w14:textId="797D872A" w:rsidR="00336643" w:rsidRPr="003A2F70" w:rsidRDefault="00336643" w:rsidP="006159C6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</w:p>
    <w:p w14:paraId="5029D86A" w14:textId="77777777" w:rsidR="00204A68" w:rsidRPr="003A2F70" w:rsidRDefault="00204A68" w:rsidP="006159C6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3.7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อสังหาริมทรัพย์เพื่อการลงทุน</w:t>
      </w:r>
    </w:p>
    <w:p w14:paraId="706028E1" w14:textId="77777777" w:rsidR="00204A68" w:rsidRPr="003A2F70" w:rsidRDefault="00204A6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340D3FCB" w14:textId="37FB8C88" w:rsidR="00204A68" w:rsidRPr="003A2F70" w:rsidRDefault="00204A68" w:rsidP="006159C6">
      <w:pPr>
        <w:tabs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7</w:t>
      </w: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1</w:t>
      </w: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       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นโยบายการบัญชีที่ถือปฏิบัติ</w:t>
      </w:r>
      <w:r w:rsidR="000641F0"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ตั้งแต่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วันที่ 1 มกราคม 2564</w:t>
      </w:r>
    </w:p>
    <w:p w14:paraId="7B55128E" w14:textId="77777777" w:rsidR="00204A68" w:rsidRPr="003A2F70" w:rsidRDefault="00204A68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09B5BA31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1BB48CCB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88A1AEA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การเปลี่ยนแปลงวิธีการวัดมูลค่าของ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อสังหาริมทรัพย์เพื่อการลงทุน</w:t>
      </w:r>
      <w:r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ที่เคยถูก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วัดมูลค่าด้วยราคาทุนหักค่าเสื่อมราคาสะสมและขาดทุนจากการด้อยค่า</w:t>
      </w:r>
      <w:r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จะบันทึกโดยวิธี</w:t>
      </w:r>
      <w:r w:rsidRPr="003A2F7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เปลี่ยนทันทีเป็นต้นไป</w:t>
      </w:r>
    </w:p>
    <w:p w14:paraId="653774AC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B83D975" w14:textId="1492C50A" w:rsidR="00204A68" w:rsidRPr="003A2F70" w:rsidRDefault="00204A68" w:rsidP="006159C6">
      <w:pPr>
        <w:tabs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7</w:t>
      </w: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2</w:t>
      </w:r>
      <w:r w:rsidRPr="003A2F7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       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นโยบายการบัญชีที่ถือปฏิบัติ</w:t>
      </w:r>
      <w:r w:rsidR="000641F0"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ก่อน</w:t>
      </w:r>
      <w:r w:rsidRPr="003A2F7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วันที่ 1 มกราคม 2564</w:t>
      </w:r>
    </w:p>
    <w:p w14:paraId="2C3A115B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AB89E35" w14:textId="2AB5BD1C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อสังหาริมทรัพย์เพื่อการลงทุนวัดมูลค่าด้วยราคาทุนหักค่าเสื่อมราคาสะสมและขาดทุนจาก</w:t>
      </w:r>
      <w:r w:rsidR="006B68D3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279A4267" w14:textId="77777777" w:rsidR="00204A68" w:rsidRPr="003A2F7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F23984" w14:textId="3BE1E4EE" w:rsidR="00204A68" w:rsidRPr="006E174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204A6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ค่าเสื่อมราคาคำนวณโดย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วิธีเส้นตรงตามอายุการให้ประโยชน์โดยประมาณของอาคารจำนวน </w:t>
      </w:r>
      <w:r w:rsidR="00B05FA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20</w:t>
      </w:r>
      <w:r w:rsidRPr="006E1740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ปีและรับรู้ในกำไรหรือขาดทุน ทั้งนี้ธนาคารและบริษัทย่อยไม่คิดค่าเสื่อมราคาสำหรับที่ดิน</w:t>
      </w:r>
    </w:p>
    <w:p w14:paraId="5E955D76" w14:textId="77777777" w:rsidR="00204A68" w:rsidRPr="006E1740" w:rsidRDefault="00204A68" w:rsidP="006159C6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DC49AB2" w14:textId="02F6B746" w:rsidR="00180105" w:rsidRPr="006E1740" w:rsidRDefault="00336643" w:rsidP="006159C6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</w:t>
      </w:r>
      <w:r w:rsidR="00204A68"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.8</w:t>
      </w:r>
      <w:r w:rsidRPr="006E174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2B17CE"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ค่าความนิยม และ</w:t>
      </w:r>
      <w:r w:rsidR="00C37D7E"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สินทรัพย์ไม่มีตัวตน</w:t>
      </w:r>
      <w:r w:rsidR="002B17CE"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อื่น ๆ</w:t>
      </w:r>
    </w:p>
    <w:p w14:paraId="3A6F738F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B10712" w14:textId="77777777" w:rsidR="00180105" w:rsidRPr="006E1740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02A4C87B" w14:textId="77777777" w:rsidR="00541563" w:rsidRPr="006E1740" w:rsidRDefault="0054156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5880A4" w14:textId="260162E5" w:rsidR="00541F53" w:rsidRPr="006E1740" w:rsidRDefault="001159A9" w:rsidP="006159C6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541F53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541F53"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DE169DC" w14:textId="77777777" w:rsidR="001159A9" w:rsidRPr="006E1740" w:rsidRDefault="001159A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highlight w:val="yellow"/>
          <w:lang w:eastAsia="zh-CN"/>
        </w:rPr>
      </w:pPr>
    </w:p>
    <w:p w14:paraId="515E179C" w14:textId="1D07C93C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07E493A8" w14:textId="77777777" w:rsidR="00541563" w:rsidRPr="006E1740" w:rsidRDefault="0054156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B3F425" w14:textId="77777777" w:rsidR="00DC5BBE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และธนาคาร</w:t>
      </w:r>
      <w:r w:rsidR="00054E0A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</w:t>
      </w:r>
      <w:r w:rsidR="00E81F82"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="00B00CDC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490130DF" w14:textId="77777777" w:rsidR="000E0CC1" w:rsidRPr="006E1740" w:rsidRDefault="000E0CC1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789959" w14:textId="6D78A93B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</w:t>
      </w:r>
      <w:r w:rsidR="003E1FE0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รับรู้เป็นสินทรัพย์</w:t>
      </w:r>
      <w:r w:rsidR="008B0CB8"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="008B0CB8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ราคาทุน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="002707A5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2A6067"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F130067" w14:textId="77777777" w:rsidR="00541563" w:rsidRPr="006E1740" w:rsidRDefault="0054156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B5F033" w14:textId="4DBCBF57" w:rsidR="00180105" w:rsidRPr="006E1740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lastRenderedPageBreak/>
        <w:t>สินทรัพย์ไม่มีตัวตนอื่น ๆ</w:t>
      </w:r>
    </w:p>
    <w:p w14:paraId="6703279D" w14:textId="77777777" w:rsidR="00541563" w:rsidRPr="006E1740" w:rsidRDefault="0054156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8A47DA" w14:textId="0BDB3459" w:rsidR="00180105" w:rsidRPr="006E1740" w:rsidRDefault="00180105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ค่าลิขสิทธิ์ซอฟต์แวร์ที่ธนาคาร</w:t>
      </w:r>
      <w:r w:rsidR="00054E0A" w:rsidRPr="006E1740">
        <w:rPr>
          <w:rFonts w:asciiTheme="majorBidi" w:eastAsia="Times New Roman" w:hAnsiTheme="majorBidi" w:cstheme="majorBidi" w:hint="cs"/>
          <w:sz w:val="30"/>
          <w:szCs w:val="30"/>
          <w:cs/>
          <w:lang w:val="x-none"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</w:t>
      </w:r>
      <w:r w:rsidR="00685DC1" w:rsidRPr="006E174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/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="002F1A0D" w:rsidRPr="006E174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7373FA65" w14:textId="77777777" w:rsidR="003C7B92" w:rsidRPr="006E1740" w:rsidRDefault="003C7B92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F344CC" w14:textId="29A09A6E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C7B92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ค่าตัด</w:t>
      </w:r>
      <w:r w:rsidRPr="006E174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จำหน่าย</w:t>
      </w:r>
    </w:p>
    <w:p w14:paraId="52A30E57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CF64DC0" w14:textId="77777777" w:rsidR="00EA6095" w:rsidRPr="006E1740" w:rsidRDefault="00EA6095" w:rsidP="00EA609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ม ทั้งนี้ธนาคารและบริษัทย่อย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</w:t>
      </w:r>
    </w:p>
    <w:p w14:paraId="5796C063" w14:textId="77777777" w:rsidR="009C66DB" w:rsidRPr="006E1740" w:rsidRDefault="009C66DB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68E13B3" w14:textId="40396F83" w:rsidR="00180105" w:rsidRPr="006E1740" w:rsidRDefault="001E598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ประมาณการระยะเวลาที่คาดว่าจะได้รับประโยชน์แสดงได้ดังนี้</w:t>
      </w:r>
    </w:p>
    <w:p w14:paraId="6396755F" w14:textId="77777777" w:rsidR="00180105" w:rsidRPr="006E1740" w:rsidRDefault="00180105" w:rsidP="006159C6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80105" w:rsidRPr="006E1740" w14:paraId="26303DD5" w14:textId="77777777" w:rsidTr="006D68BA">
        <w:tc>
          <w:tcPr>
            <w:tcW w:w="5940" w:type="dxa"/>
            <w:shd w:val="clear" w:color="auto" w:fill="auto"/>
          </w:tcPr>
          <w:p w14:paraId="1E219D76" w14:textId="77777777" w:rsidR="00180105" w:rsidRPr="006E1740" w:rsidRDefault="00180105" w:rsidP="006159C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0AA26EDE" w14:textId="77777777" w:rsidR="00180105" w:rsidRPr="006E1740" w:rsidRDefault="00180105" w:rsidP="006159C6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5 - 10</w:t>
            </w:r>
          </w:p>
        </w:tc>
        <w:tc>
          <w:tcPr>
            <w:tcW w:w="450" w:type="dxa"/>
            <w:shd w:val="clear" w:color="auto" w:fill="auto"/>
          </w:tcPr>
          <w:p w14:paraId="1483FA91" w14:textId="77777777" w:rsidR="00180105" w:rsidRPr="006E1740" w:rsidRDefault="00180105" w:rsidP="006159C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F5A1AB3" w14:textId="77777777" w:rsidR="008F6F9E" w:rsidRPr="006E1740" w:rsidRDefault="008F6F9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68B745" w14:textId="754241D1" w:rsidR="00180105" w:rsidRPr="006E1740" w:rsidRDefault="00180105" w:rsidP="006159C6">
      <w:pPr>
        <w:pStyle w:val="ListParagraph"/>
        <w:numPr>
          <w:ilvl w:val="1"/>
          <w:numId w:val="32"/>
        </w:numPr>
        <w:spacing w:line="240" w:lineRule="auto"/>
        <w:ind w:left="540" w:hanging="54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6E174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การด้อ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ยค่า</w:t>
      </w:r>
      <w:r w:rsidR="00432CF3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1B4B88FE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D33138" w14:textId="45652684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0140CFB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C683267" w14:textId="42FDCFDA" w:rsidR="00536A07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C02D3B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E1BBA96" w14:textId="44AF580D" w:rsidR="000641F0" w:rsidRDefault="000641F0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75A589EC" w14:textId="2FAB66BB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lastRenderedPageBreak/>
        <w:t>การ</w:t>
      </w: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คำนวณมูลค่าที่คาดว่าจะได้รับคืน</w:t>
      </w:r>
    </w:p>
    <w:p w14:paraId="6AA91945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F0058C7" w14:textId="73C3F198" w:rsidR="00180105" w:rsidRPr="006E1740" w:rsidRDefault="00180105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="00B7046F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="00B7046F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5AC3F9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1D270F" w14:textId="142B09FC" w:rsidR="00180105" w:rsidRPr="006E1740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การกลับรายการด้อยค่า</w:t>
      </w:r>
    </w:p>
    <w:p w14:paraId="01E9F22C" w14:textId="73D75A71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313F69B" w14:textId="035AF4B8" w:rsidR="009E036E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227BC8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ก่อนจะถูกประเมิน ณ ทุกวันที่ที่ออกรายงานว่ามีข้อบ่งชี้เรื่อง</w:t>
      </w:r>
      <w:r w:rsidR="008F18DC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842833"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การด้อยค่ามาก่อน</w:t>
      </w:r>
    </w:p>
    <w:p w14:paraId="1AFDC798" w14:textId="77777777" w:rsidR="008F6F9E" w:rsidRPr="006E1740" w:rsidRDefault="008F6F9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8378B1" w14:textId="3E73DF78" w:rsidR="00180105" w:rsidRPr="006E1740" w:rsidRDefault="00204A68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5" w:name="_Hlk48403195"/>
      <w:r w:rsidRPr="006E174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3.10</w:t>
      </w:r>
      <w:r w:rsidR="00B36934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6E17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5"/>
    <w:p w14:paraId="06B9F020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0804A4" w14:textId="11AF1DD1" w:rsidR="00904F2D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6FEB3C30" w14:textId="77777777" w:rsidR="00536A07" w:rsidRPr="006E1740" w:rsidRDefault="00536A07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71AE9C" w14:textId="283FD905" w:rsidR="00180105" w:rsidRPr="006E1740" w:rsidRDefault="00204A68" w:rsidP="006159C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6E174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3.11</w:t>
      </w:r>
      <w:r w:rsidR="00B36934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ผลประโยชน์</w:t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533E4DE" w14:textId="77777777" w:rsidR="008A3686" w:rsidRPr="006E1740" w:rsidRDefault="008A3686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EEA4C5" w14:textId="6A8ACF7B" w:rsidR="008A3686" w:rsidRPr="006E1740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5DF16511" w14:textId="77777777" w:rsidR="0035797B" w:rsidRPr="006E1740" w:rsidRDefault="0035797B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35A2A8" w14:textId="6D466AC2" w:rsidR="00CF07AC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</w:t>
      </w:r>
      <w:r w:rsidR="00954E42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โครงการสมทบเงิน</w:t>
      </w:r>
      <w:r w:rsidR="00204A68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เช่น กองทุนสำรองเลี้ยงชีพ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6EDC23BC" w14:textId="77777777" w:rsidR="008F6F9E" w:rsidRPr="006E1740" w:rsidRDefault="008F6F9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497CA6" w14:textId="77777777" w:rsidR="006E1740" w:rsidRDefault="006E1740" w:rsidP="006159C6">
      <w:pPr>
        <w:spacing w:line="240" w:lineRule="auto"/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</w:pPr>
      <w:r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040E26B4" w14:textId="169153D3" w:rsidR="00180105" w:rsidRPr="006E1740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โครงการผลประโยชน์ที่กำหนดไว้</w:t>
      </w:r>
    </w:p>
    <w:p w14:paraId="2DEF6763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5116BB3" w14:textId="134B2F8E" w:rsidR="005A3284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6A0B8F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266A6E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</w:t>
      </w:r>
    </w:p>
    <w:p w14:paraId="256D109C" w14:textId="77777777" w:rsidR="005A3284" w:rsidRPr="006E1740" w:rsidRDefault="005A3284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DDB3D11" w14:textId="1B741AC7" w:rsidR="00204A68" w:rsidRPr="006E1740" w:rsidRDefault="00AB6FD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ผลประโยชน์ดังกล่าวได้มีการคิดลดกระแสเงินสดเพื่อให้เป็นมูลค่าปัจจุบันซึ่ง</w:t>
      </w:r>
      <w:r w:rsidR="00180105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จัดทำโดยนักคณิตศาสตร์ประกันภัยที่ได้รับอนุญาต</w:t>
      </w:r>
      <w:r w:rsidR="0002352B"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180105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โดยใช้วิธีคิดลดแต่ละหน่วยที่ประมาณการไว้</w:t>
      </w:r>
    </w:p>
    <w:p w14:paraId="5034040E" w14:textId="77777777" w:rsidR="006E1740" w:rsidRPr="006E1740" w:rsidRDefault="006E1740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B53C8DB" w14:textId="782EABC2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E75CFE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หลักคณิตศาสตร์ประกันภัยจะถูกรับรู้รายการในกำไรขาดทุนเบ็ดเสร็จอื่นทันที </w:t>
      </w:r>
      <w:r w:rsidR="00E006AB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8A4D49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784D3FC3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806FE7" w14:textId="2D87E584" w:rsidR="00342F44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006AB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รับรู้กำไรและขาดทุนจากการจ่ายชำระผลประโยชน์พนักงานเมื่อเกิดขึ้น</w:t>
      </w:r>
    </w:p>
    <w:p w14:paraId="517CD497" w14:textId="77777777" w:rsidR="00AB6FD9" w:rsidRPr="006E1740" w:rsidRDefault="00AB6FD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B27044B" w14:textId="6B3DE82F" w:rsidR="00180105" w:rsidRPr="006E1740" w:rsidRDefault="00180105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1226A8" w14:textId="77777777" w:rsidR="003610C2" w:rsidRPr="006E1740" w:rsidRDefault="003610C2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44EBDD25" w14:textId="47B0BB35" w:rsidR="00A94EF2" w:rsidRPr="005A7352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E006AB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88248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88248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FE11D86" w14:textId="77777777" w:rsidR="00A94EF2" w:rsidRPr="005A7352" w:rsidRDefault="00A94EF2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F984EC" w14:textId="77777777" w:rsidR="00180105" w:rsidRPr="005A7352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ผลประโยชน์เมื่อเลิกจ้าง</w:t>
      </w:r>
    </w:p>
    <w:p w14:paraId="3E6D2F8C" w14:textId="77777777" w:rsidR="00180105" w:rsidRPr="005A7352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912952E" w14:textId="36926659" w:rsidR="003C7B92" w:rsidRDefault="00AB6FD9" w:rsidP="00366C62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เมื่อธนาคารและบริษัทย่อยไม่สามารถยกเลิกข้อเสนอการให้ผลประโยชน์ดังกล่าวได้อีกต่อไป หรือเมื่อธนาคารและบริษัทย่อยรับรู้ต้นทุนสำหรับการปรับโครงสร้าง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เดือนนับจากวันสิ้นรอบระยะเวลารายงานผลประโยชน์เมื่อเลิกจ้างจะถูกคิดลดกระแสเงินสด</w:t>
      </w:r>
    </w:p>
    <w:p w14:paraId="7EDD3B4A" w14:textId="77777777" w:rsidR="00AB6FD9" w:rsidRPr="005A7352" w:rsidRDefault="00AB6FD9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579921" w14:textId="31B49B0D" w:rsidR="00180105" w:rsidRPr="005A7352" w:rsidRDefault="00180105" w:rsidP="006159C6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ผลประโยชน์ระยะสั้นของพนักงาน</w:t>
      </w:r>
    </w:p>
    <w:p w14:paraId="5C9A4CF8" w14:textId="77777777" w:rsidR="00180105" w:rsidRPr="005A7352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ADFB67" w14:textId="1DB9AA55" w:rsidR="00C02D3B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A421AA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8F0DD0" w14:textId="768C7D07" w:rsidR="003C7B92" w:rsidRPr="006E1740" w:rsidRDefault="003C7B92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927A95" w14:textId="5547BD8B" w:rsidR="00C02D3B" w:rsidRPr="006E1740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6E174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3.12</w:t>
      </w:r>
      <w:r w:rsidR="00C02D3B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C02D3B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ประมาณการหนี้สิน</w:t>
      </w:r>
    </w:p>
    <w:p w14:paraId="5F53B6FE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A00711" w14:textId="74098652" w:rsidR="00180105" w:rsidRPr="006E1740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ประมาณการหนี้สินจะรับรู้ก็ต่อเมื่อ</w:t>
      </w:r>
      <w:r w:rsidR="00A421AA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มีภาระผูกพันตามกฎหมายหรือภาระผูกพันจาก</w:t>
      </w:r>
      <w:r w:rsidR="00E75CFE"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</w:t>
      </w:r>
      <w:r w:rsidR="00DC76F3"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45DD850E" w14:textId="120EB90D" w:rsidR="000D7839" w:rsidRPr="006E1740" w:rsidRDefault="000D7839" w:rsidP="006159C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463131" w14:textId="1280524E" w:rsidR="00180105" w:rsidRPr="006E1740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6E174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3.13</w:t>
      </w:r>
      <w:r w:rsidR="005830CE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วัด</w:t>
      </w:r>
      <w:r w:rsidR="00180105"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45DA0D1A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0E8D76" w14:textId="170B7EA0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สามารถเข้าถึงได้ในวันดังกล่าว</w:t>
      </w:r>
    </w:p>
    <w:p w14:paraId="2E55AA08" w14:textId="77777777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2768B74B" w14:textId="197B87AF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นโยบายการบัญชีและการเปิดเผยข้อมูลของ</w:t>
      </w:r>
      <w:r w:rsidR="00737C4E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74C8F89" w14:textId="77777777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CDE8BB3" w14:textId="77777777" w:rsidR="00A94EF2" w:rsidRPr="003C7B92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</w:t>
      </w:r>
      <w:r w:rsidRPr="003C7B9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B1D3714" w14:textId="77777777" w:rsidR="00A94EF2" w:rsidRPr="003C7B92" w:rsidRDefault="00A94EF2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CCC9F22" w14:textId="423C0745" w:rsidR="00567B4E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3C7B9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หากไม่มีราคาเสนอซื้อขายในตลาดที่มีสภาพคล่อง</w:t>
      </w:r>
      <w:r w:rsidRPr="003C7B9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3C7B9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13EFA834" w14:textId="77777777" w:rsidR="00567B4E" w:rsidRDefault="00567B4E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 w:type="page"/>
      </w:r>
    </w:p>
    <w:p w14:paraId="4DE678A1" w14:textId="041AD783" w:rsidR="000F0CDC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F18DC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F6AC6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วัดมูลค่าสินทรัพย์ด้วยราคาเสนอซื้อ และวัดมูลค่าหนี้สินด้วยราคาเสนอขาย </w:t>
      </w:r>
    </w:p>
    <w:p w14:paraId="14CA673A" w14:textId="77777777" w:rsidR="000F0CDC" w:rsidRPr="006E1740" w:rsidRDefault="000F0CDC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315FE52C" w14:textId="7BC4EBF8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7F6AC6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พิจารณาว่ามูลค่ายุติธรรม </w:t>
      </w:r>
      <w:r w:rsidR="000628EB"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="008F18DC"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การทำรายการ และรับรู้</w:t>
      </w:r>
      <w:r w:rsidR="0006790A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เป็นรายการ</w:t>
      </w:r>
      <w:r w:rsidR="003E277E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รอตัดบัญชีซึ่งจะรับรู้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ในกำไรหรือขาดทุน</w:t>
      </w:r>
      <w:r w:rsidR="00BE1035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ด้วย</w:t>
      </w:r>
      <w:r w:rsidR="00BB11EE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เกณฑ์ที่เหมาะสมตลอดอายุของเครื่องมือทางการเงิน</w:t>
      </w:r>
      <w:r w:rsidR="00912300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3F7457"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หรือเมื่อรายการดังกล่าวสิ้นสุดลง</w:t>
      </w:r>
    </w:p>
    <w:p w14:paraId="3B7E96F1" w14:textId="77777777" w:rsidR="006D2C17" w:rsidRPr="006E1740" w:rsidRDefault="006D2C17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5935724A" w14:textId="284D1D0B" w:rsidR="00180105" w:rsidRPr="006E1740" w:rsidRDefault="00A421AA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80105" w:rsidRPr="006E1740"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t xml:space="preserve">3 </w:t>
      </w:r>
      <w:r w:rsidR="00180105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และรายงานโดยตรงต่อผู้บริหารสูงสุดทางด้านการเงิน</w:t>
      </w:r>
      <w:r w:rsidR="00180105" w:rsidRPr="006E1740"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  <w:t xml:space="preserve"> </w:t>
      </w:r>
    </w:p>
    <w:p w14:paraId="726E6489" w14:textId="54BD65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1013CBF1" w14:textId="3A88F9A8" w:rsidR="00180105" w:rsidRPr="006E1740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7046F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8F18DC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2838CE1" w14:textId="77777777" w:rsidR="00180105" w:rsidRPr="006E1740" w:rsidRDefault="00180105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DA1992F" w14:textId="77777777" w:rsidR="00A94EF2" w:rsidRPr="006E1740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ประเด็นปัญหาของการวัดมูลค่าที่มีนัยสำคัญจะถูกรายงานต่อคณะกรรมการตรวจสอบของธนาคาร</w:t>
      </w:r>
    </w:p>
    <w:p w14:paraId="1B015B3F" w14:textId="77777777" w:rsidR="00A94EF2" w:rsidRPr="006E1740" w:rsidRDefault="00A94EF2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0A845B4D" w14:textId="0E2CEFCE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AF3FCA" w14:textId="77777777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lang w:eastAsia="zh-CN"/>
        </w:rPr>
      </w:pPr>
    </w:p>
    <w:p w14:paraId="682EDF4E" w14:textId="77777777" w:rsidR="00180105" w:rsidRPr="00B56E0F" w:rsidRDefault="00180105" w:rsidP="006159C6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93992A4" w14:textId="4FC57AD9" w:rsidR="00180105" w:rsidRPr="00B56E0F" w:rsidRDefault="00180105" w:rsidP="006159C6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85DC1"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60BB9F94" w14:textId="458EF92A" w:rsidR="00180105" w:rsidRPr="00B56E0F" w:rsidRDefault="00180105" w:rsidP="006159C6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8F98D5D" w14:textId="77777777" w:rsidR="004239DE" w:rsidRPr="00B56E0F" w:rsidRDefault="004239DE" w:rsidP="006159C6">
      <w:pPr>
        <w:suppressAutoHyphens/>
        <w:spacing w:after="0" w:line="240" w:lineRule="auto"/>
        <w:ind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43720448" w14:textId="77777777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6180A04" w14:textId="77777777" w:rsidR="00A451C5" w:rsidRPr="00B56E0F" w:rsidRDefault="00A451C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20FC7D7" w14:textId="2B74A448" w:rsidR="00180105" w:rsidRPr="00B56E0F" w:rsidRDefault="00A421AA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B56E0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B56E0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02722CEB" w14:textId="13A65975" w:rsidR="003C7B92" w:rsidRPr="00AD4210" w:rsidRDefault="003C7B92" w:rsidP="00AD4210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131F47B" w14:textId="22DE15F1" w:rsidR="00180105" w:rsidRPr="00B56E0F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B56E0F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3.14</w:t>
      </w:r>
      <w:r w:rsidR="00416D87" w:rsidRPr="00B56E0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B56E0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247D0CF9" w14:textId="77777777" w:rsidR="00180105" w:rsidRPr="00B56E0F" w:rsidRDefault="00180105" w:rsidP="006159C6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6C67616E" w14:textId="3EF369F7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หุ้นบุริมสิทธิ</w:t>
      </w:r>
    </w:p>
    <w:p w14:paraId="5511A2E9" w14:textId="77777777" w:rsidR="00180105" w:rsidRPr="00B56E0F" w:rsidRDefault="00180105" w:rsidP="006159C6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20A3987E" w14:textId="7068CCE7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ธนาคาร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773FA321" w14:textId="77777777" w:rsidR="003610C2" w:rsidRPr="00B56E0F" w:rsidRDefault="003610C2" w:rsidP="006159C6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76D070FA" w14:textId="77777777" w:rsidR="00180105" w:rsidRPr="00B56E0F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358B23CD" w14:textId="77777777" w:rsidR="00180105" w:rsidRPr="00B56E0F" w:rsidRDefault="00180105" w:rsidP="006159C6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036F14DE" w14:textId="5ECC5015" w:rsidR="00A94EF2" w:rsidRDefault="00180105" w:rsidP="006159C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โดยตรงกับการออกหุ้นสามัญ (สุทธิจากผลกระทบ</w:t>
      </w:r>
      <w:r w:rsidR="00BF45B0"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</w:t>
      </w:r>
      <w:r w:rsidR="00BF45B0"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="00BF45B0"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5F290E0C" w14:textId="25560D07" w:rsidR="006159C6" w:rsidRPr="00A571E8" w:rsidRDefault="006159C6" w:rsidP="00A571E8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4B8A2297" w14:textId="450CB9BA" w:rsidR="00B71EBF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i/>
          <w:iCs/>
          <w:spacing w:val="-4"/>
          <w:sz w:val="30"/>
          <w:szCs w:val="30"/>
          <w:cs/>
          <w:lang w:val="th-TH"/>
        </w:rPr>
        <w:t>3.15</w:t>
      </w:r>
      <w:r w:rsidR="00B71EBF" w:rsidRPr="00AB6FD9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B71EBF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38250D3B" w14:textId="012C2895" w:rsidR="00B71EBF" w:rsidRPr="006159C6" w:rsidRDefault="00B71EBF" w:rsidP="006159C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51A77D4" w14:textId="10F0811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6159C6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4373E6E4" w14:textId="7777777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06DA1BA" w14:textId="5DFC3F8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="002E0020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83E8AD4" w14:textId="77777777" w:rsidR="003610C2" w:rsidRPr="006159C6" w:rsidRDefault="003610C2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E241CD" w14:textId="77777777" w:rsidR="00B71EBF" w:rsidRPr="006159C6" w:rsidRDefault="00B71EBF" w:rsidP="006159C6">
      <w:pPr>
        <w:numPr>
          <w:ilvl w:val="0"/>
          <w:numId w:val="19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B031829" w14:textId="0E9D1D63" w:rsidR="00B71EBF" w:rsidRPr="006159C6" w:rsidRDefault="00B71EBF" w:rsidP="006159C6">
      <w:pPr>
        <w:numPr>
          <w:ilvl w:val="0"/>
          <w:numId w:val="19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C7D2087" w14:textId="63C6DC76" w:rsidR="00A571E8" w:rsidRDefault="00A571E8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6F4F279" w14:textId="2800DCA9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="009662F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</w:t>
      </w:r>
      <w:r w:rsidR="00876674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="009662F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รดิตเมื่อซื้อหรือเมื่อกำเนิด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453FA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1453FA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</w:t>
      </w:r>
      <w:r w:rsidR="00B05FAB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เครดิตแล้วในการคำนวณโดยใช้กระแสเงินสดที่คาดการณ์ในอนาคตซึ่งรวมผลขาดทุนด้านเครดิตที่คาดว่า</w:t>
      </w:r>
      <w:r w:rsidR="00B05FA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จะเกิดขึ้นแล้ว</w:t>
      </w:r>
    </w:p>
    <w:p w14:paraId="017B5C48" w14:textId="77777777" w:rsidR="00A5281D" w:rsidRPr="006159C6" w:rsidRDefault="00A5281D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D33575" w14:textId="2B8C6F7D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6CB68C30" w14:textId="7777777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915FD8" w14:textId="427F2F70" w:rsidR="002D1F0A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="00532244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244BA6FE" w14:textId="77777777" w:rsidR="00C12EEC" w:rsidRPr="006159C6" w:rsidRDefault="00C12EEC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4A866A" w14:textId="7777777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20135BAA" w14:textId="7777777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0435B" w14:textId="37C9003A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</w:t>
      </w:r>
      <w:r w:rsidR="005C545C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 </w:t>
      </w:r>
    </w:p>
    <w:p w14:paraId="1CB62B44" w14:textId="77777777" w:rsidR="00A451C5" w:rsidRPr="006159C6" w:rsidRDefault="00A451C5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916F98" w14:textId="392983AD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 w:rsidR="004761F8">
        <w:rPr>
          <w:rFonts w:asciiTheme="majorBidi" w:eastAsia="Times New Roman" w:hAnsiTheme="majorBidi" w:cstheme="majorBidi"/>
          <w:sz w:val="30"/>
          <w:szCs w:val="30"/>
        </w:rPr>
        <w:br/>
      </w:r>
      <w:r w:rsidR="00FD76C8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ไม่มี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5C730C09" w14:textId="77777777" w:rsidR="00B71EBF" w:rsidRPr="006159C6" w:rsidRDefault="00B71EBF" w:rsidP="006159C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199FD52" w14:textId="31C5626C" w:rsidR="00A571E8" w:rsidRDefault="00B71EBF" w:rsidP="00B05FA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</w:t>
      </w:r>
      <w:r w:rsidR="00B05FA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โดยการใช้อัตราดอกเบี้ยที่แท้จริงปรับ</w:t>
      </w:r>
      <w:r w:rsidR="00B05FAB">
        <w:rPr>
          <w:rFonts w:asciiTheme="majorBidi" w:eastAsia="Times New Roman" w:hAnsiTheme="majorBidi" w:cstheme="majorBidi" w:hint="cs"/>
          <w:sz w:val="30"/>
          <w:szCs w:val="30"/>
          <w:cs/>
        </w:rPr>
        <w:t>ปรุง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ด้วยความเสี่ยง</w:t>
      </w:r>
      <w:r w:rsidR="009461D5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เครดิตกับราคาทุนตัดจำหน่ายของสินทรัพย์ ทั้งนี้</w:t>
      </w:r>
      <w:r w:rsidR="00B05FA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</w:t>
      </w:r>
      <w:r w:rsidR="00B05FA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จะลดลง </w:t>
      </w:r>
      <w:r w:rsidR="00A571E8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780A1E6" w14:textId="6D3025E3" w:rsidR="00B71EBF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3.16</w:t>
      </w:r>
      <w:r w:rsidR="00B71EBF" w:rsidRPr="006159C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71EBF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ค่าธรรมเนียมและค่าบริการ</w:t>
      </w:r>
    </w:p>
    <w:p w14:paraId="7CCFC77F" w14:textId="62D6295E" w:rsidR="00B71EBF" w:rsidRPr="006159C6" w:rsidRDefault="00B71EBF" w:rsidP="006159C6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95318A9" w14:textId="24C8747C" w:rsidR="00B71EBF" w:rsidRPr="006159C6" w:rsidRDefault="00B71EBF" w:rsidP="006159C6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</w:t>
      </w:r>
      <w:r w:rsidR="004761F8" w:rsidRPr="006159C6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ทางการเงินและหนี้สินทางการเงิน </w:t>
      </w:r>
    </w:p>
    <w:p w14:paraId="10747FC4" w14:textId="77777777" w:rsidR="009F2DC8" w:rsidRPr="006159C6" w:rsidRDefault="009F2DC8" w:rsidP="006159C6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C0A2D8" w14:textId="393E6147" w:rsidR="00392AF8" w:rsidRPr="006159C6" w:rsidRDefault="00C1601A" w:rsidP="006159C6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bookmarkStart w:id="6" w:name="_Hlk42788654"/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รายได้ค่าธรรมเนียมและบริการอื่นจะรับรู้เมื่อลูกค้ามีอำนาจควบคุมในบริการด้วยจำนวนเงินที่สะท้อนถึง</w:t>
      </w:r>
      <w:r w:rsidR="00A525C0" w:rsidRPr="006159C6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สิ่งตอบ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แทนที่ธนาคารและบริษัทย่อยคาดว่าจะมีสิทธิได้รับและมีการใช้วิจารณญาณในการพิจารณาจังหวะเวลา</w:t>
      </w:r>
      <w:r w:rsidR="00A525C0" w:rsidRPr="006159C6">
        <w:rPr>
          <w:rFonts w:asciiTheme="majorBidi" w:eastAsia="Times New Roman" w:hAnsiTheme="majorBidi" w:cs="Angsana New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สำหรับรายได้ค่าธรรมเนียมและบริการที่มีสิ่งตอบแทนผันแปร ธนาคารและบริษัทย่อยจะประมาณการและวัดมูลค่า</w:t>
      </w:r>
      <w:r w:rsidR="00A525C0" w:rsidRPr="006159C6">
        <w:rPr>
          <w:rFonts w:asciiTheme="majorBidi" w:eastAsia="Times New Roman" w:hAnsiTheme="majorBidi" w:cs="Angsana New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สิ่งตอบแทนผันแปรตามวิธีการที่กำหนดไว้</w:t>
      </w:r>
      <w:r w:rsidR="00DB60A9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702443" w:rsidRPr="006159C6">
        <w:rPr>
          <w:rFonts w:asciiTheme="majorBidi" w:eastAsia="Times New Roman" w:hAnsiTheme="majorBidi" w:cs="Angsana New"/>
          <w:sz w:val="30"/>
          <w:szCs w:val="30"/>
        </w:rPr>
        <w:t xml:space="preserve"> TFRS 15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 xml:space="preserve"> โดยในการกำหนดมูลค่าของสิ่งตอบแทนผันแปร ธนาคารและบริษัทย่อยยังพิจารณาถึงขอบเขตของจำนวนเงินที่รับรู้นั้นว่ามีความเป็นไปได้ค่อนข้างแน่ในระดับสูงมากที่จะไม่เกิดการกลับรายการอย่างมีนัยสำคัญสำหรับจำนวนเงินสะสมของค่าธรรมเนียมและรายได้ค่าบริการที่เคยรับรู้ไว้</w:t>
      </w:r>
    </w:p>
    <w:p w14:paraId="5446FC49" w14:textId="77777777" w:rsidR="00C1601A" w:rsidRPr="006159C6" w:rsidRDefault="00C1601A" w:rsidP="006159C6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8C0893" w14:textId="77777777" w:rsidR="00A0262D" w:rsidRPr="006159C6" w:rsidRDefault="007D3791" w:rsidP="006159C6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6159C6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1BBA18EC" w14:textId="77777777" w:rsidR="00A0262D" w:rsidRPr="006159C6" w:rsidRDefault="00A0262D" w:rsidP="006159C6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560A0D" w14:textId="66947E49" w:rsidR="00B71EBF" w:rsidRPr="00AB6FD9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3.17</w:t>
      </w:r>
      <w:r w:rsidR="009865EE" w:rsidRPr="00AB6FD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71EBF" w:rsidRPr="00AB6F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57CC7275" w14:textId="77777777" w:rsidR="00B71EBF" w:rsidRPr="004761F8" w:rsidRDefault="00B71EBF" w:rsidP="006159C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94FD542" w14:textId="5E7B9FCE" w:rsidR="00B71EBF" w:rsidRPr="004761F8" w:rsidRDefault="00B71EBF" w:rsidP="006159C6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761F8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5B0DAA" w:rsidRPr="004761F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4761F8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66B52E40" w14:textId="77777777" w:rsidR="00B71EBF" w:rsidRPr="004761F8" w:rsidRDefault="00B71EBF" w:rsidP="006159C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bookmarkEnd w:id="6"/>
    <w:p w14:paraId="4FBC2EF5" w14:textId="14C058EF" w:rsidR="00B71EBF" w:rsidRPr="00AB6FD9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3.18</w:t>
      </w:r>
      <w:r w:rsidR="00B25E92" w:rsidRPr="00AB6FD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 w:rsidRPr="00AB6F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  <w:r w:rsidR="00B71EBF" w:rsidRPr="00AB6F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เงินปันผล</w:t>
      </w:r>
    </w:p>
    <w:p w14:paraId="01624174" w14:textId="77777777" w:rsidR="00B71EBF" w:rsidRPr="004761F8" w:rsidRDefault="00B71EBF" w:rsidP="006159C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2FFA1C1" w14:textId="216EE625" w:rsidR="006159C6" w:rsidRDefault="002C19A8" w:rsidP="006159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761F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รายได้</w:t>
      </w:r>
      <w:r w:rsidR="00ED5305" w:rsidRPr="004761F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เงินปันผล</w:t>
      </w:r>
      <w:r w:rsidR="00227BC8" w:rsidRPr="004761F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บันทึก</w:t>
      </w:r>
      <w:r w:rsidR="00ED5305" w:rsidRPr="004761F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ในกำไรหรือขาดทุนในวันที่มีสิทธิได้รับเงินปันผล </w:t>
      </w:r>
    </w:p>
    <w:p w14:paraId="65277C7A" w14:textId="77777777" w:rsidR="00A571E8" w:rsidRDefault="00A571E8" w:rsidP="006159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12A3D7F8" w14:textId="7527D4B7" w:rsidR="00B71EBF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3.19</w:t>
      </w:r>
      <w:r w:rsidR="00FB70AF" w:rsidRPr="00AB6FD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 w:rsidRPr="00AB6F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</w:t>
      </w:r>
      <w:r w:rsidR="00791C3A"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2A0EF48" w14:textId="77777777" w:rsidR="00B71EBF" w:rsidRPr="006159C6" w:rsidRDefault="00B71EBF" w:rsidP="006159C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E0A3AB5" w14:textId="221D787C" w:rsidR="0093377B" w:rsidRPr="006159C6" w:rsidRDefault="006644C6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BF740B" w:rsidRPr="006159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41F23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หรือ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จากการแปลงค</w:t>
      </w:r>
      <w:r w:rsidR="00C273FA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าของสินทรัพย</w:t>
      </w:r>
      <w:r w:rsidR="00C273FA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์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และหนี้สินที่เป</w:t>
      </w:r>
      <w:r w:rsidR="00C273FA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นเงินตราต</w:t>
      </w:r>
      <w:r w:rsidR="00C273FA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างประเทศเป</w:t>
      </w:r>
      <w:r w:rsidR="00C273FA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="00C273FA" w:rsidRPr="006159C6">
        <w:rPr>
          <w:rFonts w:asciiTheme="majorBidi" w:eastAsia="Times New Roman" w:hAnsiTheme="majorBidi" w:cs="Angsana New"/>
          <w:sz w:val="30"/>
          <w:szCs w:val="30"/>
          <w:cs/>
        </w:rPr>
        <w:t>นเงินบาท</w:t>
      </w:r>
      <w:r w:rsidR="00C273FA" w:rsidRPr="006159C6">
        <w:rPr>
          <w:rFonts w:asciiTheme="majorBidi" w:eastAsia="Times New Roman" w:hAnsiTheme="majorBidi" w:cstheme="majorBidi"/>
          <w:sz w:val="30"/>
          <w:szCs w:val="30"/>
        </w:rPr>
        <w:cr/>
      </w:r>
    </w:p>
    <w:p w14:paraId="644FBDA0" w14:textId="77777777" w:rsidR="0058285C" w:rsidRDefault="0058285C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87C476" w14:textId="7AC4A08A" w:rsidR="00180105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3.20</w:t>
      </w:r>
      <w:r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80105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เงินสมทบกองทุนสถาบันคุ้มครองเงินฝาก</w:t>
      </w:r>
      <w:r w:rsidR="008A15D2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และกองทุนเพื่อการฟื้นฟูและพัฒนาระบบสถาบันการเงิน</w:t>
      </w:r>
    </w:p>
    <w:p w14:paraId="7788D8A7" w14:textId="77777777" w:rsidR="00180105" w:rsidRPr="006159C6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DC8554" w14:textId="77777777" w:rsidR="0093377B" w:rsidRPr="006159C6" w:rsidRDefault="00180105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จำนวนเงินนำส่งเข้ากองทุนสถาบันคุ้มครองเงินฝาก</w:t>
      </w:r>
      <w:r w:rsidR="008A15D2" w:rsidRPr="006159C6">
        <w:rPr>
          <w:rFonts w:asciiTheme="majorBidi" w:eastAsia="Times New Roman" w:hAnsiTheme="majorBidi" w:cstheme="majorBidi"/>
          <w:sz w:val="30"/>
          <w:szCs w:val="30"/>
          <w:cs/>
        </w:rPr>
        <w:t>และกองทุนเพื่อการฟื้นฟูและพัฒนาระบบสถาบันการเงิน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บันทึกเป็นค่าใช้จ่ายตามเกณฑ์คงค้าง</w:t>
      </w:r>
    </w:p>
    <w:p w14:paraId="1E79B4DA" w14:textId="77777777" w:rsidR="00694A16" w:rsidRPr="006159C6" w:rsidRDefault="00694A16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410BF87" w14:textId="41F8D8EC" w:rsidR="00C667E7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3.21</w:t>
      </w:r>
      <w:r w:rsidR="00C667E7" w:rsidRPr="006159C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67E7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การหักกลบ </w:t>
      </w:r>
    </w:p>
    <w:p w14:paraId="119050EC" w14:textId="71D57315" w:rsidR="00C667E7" w:rsidRPr="006159C6" w:rsidRDefault="00C667E7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F424B5" w14:textId="5DE7C497" w:rsidR="00441EC3" w:rsidRPr="006159C6" w:rsidRDefault="00C667E7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8614BE"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ก็ต่อเมื่อธนาคาร</w:t>
      </w:r>
      <w:r w:rsidR="006A374C" w:rsidRPr="006159C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F6DD00A" w14:textId="71D57315" w:rsidR="005A7352" w:rsidRPr="006159C6" w:rsidRDefault="005A7352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444810A" w14:textId="63189787" w:rsidR="00FB70AF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3.22</w:t>
      </w:r>
      <w:r w:rsidR="00FB70AF" w:rsidRPr="006159C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B70AF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03174191" w14:textId="77777777" w:rsidR="00FB70AF" w:rsidRPr="006159C6" w:rsidRDefault="00FB70AF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3AFE91" w14:textId="7A113229" w:rsidR="00FB70AF" w:rsidRPr="006159C6" w:rsidRDefault="00FB70AF" w:rsidP="006159C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5B0DAA" w:rsidRPr="006159C6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</w:t>
      </w:r>
      <w:r w:rsidR="00103B78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ตราสารหนี้</w:t>
      </w:r>
      <w:r w:rsidR="00103B78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ภาระผูกพันวงเงินสินเชื่อเป็นภาระผูกพันของกิจการใน</w:t>
      </w:r>
      <w:r w:rsidR="00103B78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844BE92" w14:textId="77777777" w:rsidR="00FB70AF" w:rsidRPr="006159C6" w:rsidRDefault="00FB70AF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55488E" w14:textId="60ED7705" w:rsidR="002801EB" w:rsidRPr="006159C6" w:rsidRDefault="00FB70AF" w:rsidP="006159C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TFRS 9</w:t>
      </w:r>
    </w:p>
    <w:p w14:paraId="10FBDAF4" w14:textId="505FA377" w:rsidR="006159C6" w:rsidRDefault="006159C6" w:rsidP="00364EF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2A90EA3" w14:textId="76B6173C" w:rsidR="00180105" w:rsidRPr="006159C6" w:rsidRDefault="00AB6FD9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3.23</w:t>
      </w:r>
      <w:r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80105"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AA367FE" w14:textId="77777777" w:rsidR="00180105" w:rsidRPr="006159C6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9D960E1" w14:textId="33427B88" w:rsidR="00180105" w:rsidRPr="006159C6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E616D3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="00882489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AB6FD9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รับรู้ในกำไรหรือขาดทุน</w:t>
      </w:r>
      <w:r w:rsidR="006644C6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</w:t>
      </w:r>
      <w:r w:rsidR="005E7DC4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เจ้าของ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หรือกำไรขาดทุนเบ็ดเสร็จอื่น</w:t>
      </w:r>
    </w:p>
    <w:p w14:paraId="136656E8" w14:textId="77777777" w:rsidR="00180105" w:rsidRPr="006159C6" w:rsidRDefault="00180105" w:rsidP="006159C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20BA7A" w14:textId="10FA15E5" w:rsidR="00180105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882489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</w:t>
      </w:r>
      <w:r w:rsidR="00AB6FD9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บันทึก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โดยคำนวณจากกำไรหรือขาดทุน</w:t>
      </w:r>
      <w:r w:rsidR="00791C3A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ประจำ</w:t>
      </w:r>
      <w:r w:rsidR="00F63863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A35D1B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 ๆ </w:t>
      </w:r>
    </w:p>
    <w:p w14:paraId="4E4C6103" w14:textId="68EA1123" w:rsidR="005733D3" w:rsidRDefault="005733D3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6C58B4F" w14:textId="5911B4C3" w:rsidR="00180105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</w:t>
      </w:r>
      <w:r w:rsidR="00EF127D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4E386F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4E386F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การรวมธุรกิจและรายการนั้นไม่มีผลกระทบต่อกำไรขาดทุนทางบัญชีหรือทางภาษี </w:t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</w:t>
      </w:r>
      <w:r w:rsidR="00F63863" w:rsidRPr="006159C6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และการร่วมค้า</w:t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หากเป็นไปได้ว่าจะไม่มีการกลับรายการในอนาคตอันใกล้</w:t>
      </w:r>
    </w:p>
    <w:p w14:paraId="25D97603" w14:textId="77777777" w:rsidR="0093377B" w:rsidRPr="006159C6" w:rsidRDefault="0093377B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6FEC054" w14:textId="12F3987C" w:rsidR="00180105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7D3791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E386F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7718A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ภ</w:t>
      </w:r>
      <w:r w:rsidR="004D1F5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าษีเงินได้รอตัดบัญชีวัดมูลค่าโดยใช้อัตราภาษีที่คาดว่าจะใช้กับผลแตกต่างชั่วคราว</w:t>
      </w:r>
      <w:r w:rsidR="0006421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เมื่อมี</w:t>
      </w:r>
      <w:r w:rsidR="00E3133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="0006421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การกลับรายการโดยใช้อัตราภาษีที่ประกาศใช้หรือที่คาดว่าจะมีผลบังคับใช้ ณ วันที่รายงาน</w:t>
      </w:r>
      <w:r w:rsidR="004D1F5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4E386F"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ทั้งนี้ สินทรัพย์ภาษี</w:t>
      </w:r>
      <w:r w:rsidR="004E386F"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เงินได้ของปีปัจจุบันจะหักกลบกับหนี้สินภาษีเงินได้ของปีปัจจุบัน</w:t>
      </w:r>
      <w:r w:rsidR="002D4E2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ห</w:t>
      </w:r>
      <w:r w:rsidR="00724B5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ากมีสิทธิตาม</w:t>
      </w:r>
      <w:r w:rsidR="00A108B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กฎหมายที่สามารถหักกลบได้</w:t>
      </w:r>
    </w:p>
    <w:p w14:paraId="162528B7" w14:textId="77777777" w:rsidR="00180105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D2A53B6" w14:textId="138E365E" w:rsidR="00180105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="001E1BB6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BA95B8" w14:textId="77777777" w:rsidR="00901D80" w:rsidRPr="00844660" w:rsidRDefault="00901D80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FEA67" w14:textId="5CD10E24" w:rsidR="00180105" w:rsidRPr="004E386F" w:rsidRDefault="004E386F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3.24</w:t>
      </w: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4E386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กำไรต่อหุ้น</w:t>
      </w:r>
    </w:p>
    <w:p w14:paraId="71B06508" w14:textId="77777777" w:rsidR="00180105" w:rsidRPr="00844660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20C82A" w14:textId="0B305ED9" w:rsidR="00180105" w:rsidRDefault="00180105" w:rsidP="006159C6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639EB">
        <w:rPr>
          <w:rFonts w:asciiTheme="majorBidi" w:hAnsiTheme="majorBidi" w:cstheme="majorBidi"/>
          <w:sz w:val="30"/>
          <w:szCs w:val="30"/>
        </w:rPr>
        <w:t xml:space="preserve">10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639EB">
        <w:rPr>
          <w:rFonts w:asciiTheme="majorBidi" w:hAnsiTheme="majorBidi" w:cstheme="majorBidi"/>
          <w:sz w:val="30"/>
          <w:szCs w:val="30"/>
        </w:rPr>
        <w:t xml:space="preserve">2552 </w:t>
      </w:r>
      <w:r w:rsidRPr="00F639EB">
        <w:rPr>
          <w:rFonts w:asciiTheme="majorBidi" w:hAnsiTheme="majorBidi" w:cstheme="majorBidi"/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</w:t>
      </w:r>
      <w:r w:rsidR="008A15D2" w:rsidRPr="00F639EB">
        <w:rPr>
          <w:rFonts w:asciiTheme="majorBidi" w:hAnsiTheme="majorBidi" w:cstheme="majorBidi"/>
          <w:sz w:val="30"/>
          <w:szCs w:val="30"/>
          <w:cs/>
        </w:rPr>
        <w:br/>
      </w:r>
      <w:r w:rsidRPr="00F639EB">
        <w:rPr>
          <w:rFonts w:asciiTheme="majorBidi" w:hAnsiTheme="majorBidi" w:cstheme="majorBidi"/>
          <w:sz w:val="30"/>
          <w:szCs w:val="30"/>
          <w:cs/>
        </w:rPr>
        <w:t>ทุกประการ กำไรต่อหุ้นขั้นพื้นฐานคำนวณโดยการหารกำไรของผู้ถือหุ้นสามัญของธนาคารด้วยจำนวนหุ้น</w:t>
      </w:r>
      <w:r w:rsidRPr="00F639E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สามัญ</w:t>
      </w:r>
      <w:r w:rsidR="00901D8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F639EB">
        <w:rPr>
          <w:rFonts w:asciiTheme="majorBidi" w:hAnsiTheme="majorBidi" w:cstheme="majorBidi"/>
          <w:sz w:val="30"/>
          <w:szCs w:val="30"/>
          <w:cs/>
        </w:rPr>
        <w:t>และหุ้นบุริมสิทธิที่ออกจำหน่าย</w:t>
      </w:r>
    </w:p>
    <w:p w14:paraId="63F95607" w14:textId="5E13EE99" w:rsidR="006159C6" w:rsidRDefault="006159C6" w:rsidP="0057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761C962" w14:textId="0227A939" w:rsidR="00180105" w:rsidRPr="006159C6" w:rsidRDefault="004E386F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3.25</w:t>
      </w: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77884C" w14:textId="77777777" w:rsidR="00180105" w:rsidRPr="005733D3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830DA7" w14:textId="02161068" w:rsidR="004761F8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739BB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739BB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และบริษัทย่อย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E739BB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6F1F5F6" w14:textId="716B3132" w:rsidR="005733D3" w:rsidRDefault="005733D3">
      <w:pPr>
        <w:rPr>
          <w:rFonts w:asciiTheme="majorBidi" w:eastAsia="Times New Roman" w:hAnsiTheme="majorBidi" w:cstheme="majorBidi"/>
          <w:sz w:val="24"/>
          <w:szCs w:val="24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br w:type="page"/>
      </w:r>
    </w:p>
    <w:p w14:paraId="357C9B2E" w14:textId="0E47D74E" w:rsidR="00180105" w:rsidRPr="006159C6" w:rsidRDefault="004E386F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3.26</w:t>
      </w:r>
      <w:r w:rsidRPr="006159C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3B75E7DC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864C57A" w14:textId="7B5650C5" w:rsidR="002B2D74" w:rsidRPr="006159C6" w:rsidRDefault="00180105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4761F8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="004324B1" w:rsidRPr="006159C6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</w:t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สมเหตุสมผล</w:t>
      </w:r>
    </w:p>
    <w:p w14:paraId="354CC8C0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679BA6E" w14:textId="360C4925" w:rsidR="00152A4B" w:rsidRPr="006159C6" w:rsidRDefault="004E386F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3.27</w:t>
      </w:r>
      <w:r w:rsidRPr="006159C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52A4B"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เงินตราต่างประเทศ</w:t>
      </w:r>
      <w:r w:rsidR="00152A4B" w:rsidRPr="006159C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 xml:space="preserve"> </w:t>
      </w:r>
    </w:p>
    <w:p w14:paraId="5DBE41D1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3F2BEBA" w14:textId="77777777" w:rsidR="00152A4B" w:rsidRPr="006159C6" w:rsidRDefault="00152A4B" w:rsidP="006159C6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6EFE77C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2016978F" w14:textId="6EDEA265" w:rsidR="00152A4B" w:rsidRPr="006159C6" w:rsidRDefault="00152A4B" w:rsidP="006159C6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E739BB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6159C6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C9063DB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3EDA1BE" w14:textId="7B03A2D8" w:rsidR="00152A4B" w:rsidRPr="006159C6" w:rsidRDefault="00152A4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</w:t>
      </w:r>
      <w:r w:rsidR="00A17162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การดำเนินงานโดยใช้อัตราแลกเปลี่ยนอ้างอิงตามประกาศ</w:t>
      </w:r>
      <w:r w:rsidR="00016801" w:rsidRPr="006159C6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ณ วันที่รายงาน </w:t>
      </w:r>
    </w:p>
    <w:p w14:paraId="6A5379EF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92A4F63" w14:textId="7BE887D9" w:rsidR="00152A4B" w:rsidRPr="006159C6" w:rsidRDefault="00152A4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79BA91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279CB15" w14:textId="60F68362" w:rsidR="00152A4B" w:rsidRPr="006159C6" w:rsidRDefault="00152A4B" w:rsidP="006159C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661F2A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BF70001" w14:textId="77777777" w:rsidR="006159C6" w:rsidRPr="008F33E7" w:rsidRDefault="006159C6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0A11AC4" w14:textId="783B2F44" w:rsidR="00152A4B" w:rsidRPr="006159C6" w:rsidRDefault="00CC5975" w:rsidP="006159C6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 w:rsidRPr="006159C6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เงินลงทุนในตราสารทุนที่เลือกให้วัดมูลค่ายุติธรรมผ่านกำไรขาดทุนเบ็ดเสร็จอื่น</w:t>
      </w:r>
    </w:p>
    <w:p w14:paraId="4F8CB36F" w14:textId="07306505" w:rsidR="00152A4B" w:rsidRPr="006159C6" w:rsidRDefault="00CC5975" w:rsidP="006159C6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6159C6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หนี้สินทางการเงินที่กำหนดในการป้องกันความเสี่ยง</w:t>
      </w:r>
      <w:r w:rsidR="00152A4B"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ของเงินลงทุนสุทธิในหน่วยงานต่างประเทศซึ่งกา</w:t>
      </w:r>
      <w:r w:rsidR="00661F2A" w:rsidRPr="006159C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ร</w:t>
      </w:r>
      <w:r w:rsidR="00152A4B" w:rsidRPr="006159C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ป้องกันความเสี่ยงมีประสิทธิผล</w:t>
      </w:r>
    </w:p>
    <w:p w14:paraId="63CC882E" w14:textId="73793172" w:rsidR="00152A4B" w:rsidRPr="006159C6" w:rsidRDefault="00CC5975" w:rsidP="006159C6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6159C6"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="00152A4B" w:rsidRPr="006159C6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296CA2B7" w14:textId="4F0BAA75" w:rsidR="006159C6" w:rsidRPr="008F33E7" w:rsidRDefault="006159C6" w:rsidP="000E490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</w:rPr>
      </w:pPr>
    </w:p>
    <w:p w14:paraId="4FB7EDE4" w14:textId="6DC7EA19" w:rsidR="00177FFE" w:rsidRPr="006159C6" w:rsidRDefault="00152A4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003B9903" w14:textId="77777777" w:rsidR="00152A4B" w:rsidRPr="008F33E7" w:rsidRDefault="00152A4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</w:rPr>
      </w:pPr>
    </w:p>
    <w:p w14:paraId="3553BD9F" w14:textId="40FA87F5" w:rsidR="001F7DC5" w:rsidRDefault="00152A4B" w:rsidP="00684A7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 </w:t>
      </w:r>
    </w:p>
    <w:p w14:paraId="62C202BB" w14:textId="77777777" w:rsidR="00684A79" w:rsidRPr="008F33E7" w:rsidRDefault="00684A79" w:rsidP="00684A7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6E906C29" w14:textId="5C0D2BEF" w:rsidR="00684A79" w:rsidRDefault="00152A4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C5975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  <w:r w:rsidR="00A40895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005B69A9" w14:textId="77777777" w:rsidR="00684A79" w:rsidRDefault="00684A79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745D002" w14:textId="40DC57B0" w:rsidR="00F84C8C" w:rsidRPr="006159C6" w:rsidRDefault="001146F6" w:rsidP="006159C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6159C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3.28</w:t>
      </w:r>
      <w:r w:rsidRPr="006159C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52A4B" w:rsidRPr="006159C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 xml:space="preserve">สัญญาเช่า </w:t>
      </w:r>
    </w:p>
    <w:p w14:paraId="756CDAE1" w14:textId="77777777" w:rsidR="00152A4B" w:rsidRPr="00061249" w:rsidRDefault="00152A4B" w:rsidP="000C3C0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3EB5EEF" w14:textId="2CC172E2" w:rsidR="00661F2A" w:rsidRPr="006159C6" w:rsidRDefault="00661F2A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 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CE152D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หรือไม่</w:t>
      </w:r>
      <w:r w:rsidR="004C3810" w:rsidRPr="006159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B6498" w:rsidRPr="006159C6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ธนาคารและบริษัทย่อยน</w:t>
      </w:r>
      <w:r w:rsidR="003B6498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ำคำ</w:t>
      </w:r>
      <w:r w:rsidR="003B6498" w:rsidRPr="006159C6">
        <w:rPr>
          <w:rFonts w:asciiTheme="majorBidi" w:eastAsia="Times New Roman" w:hAnsiTheme="majorBidi" w:cs="Angsana New"/>
          <w:sz w:val="30"/>
          <w:szCs w:val="30"/>
          <w:cs/>
        </w:rPr>
        <w:t xml:space="preserve">นิยามของสัญญาเช่าตาม </w:t>
      </w:r>
      <w:r w:rsidR="003B6498" w:rsidRPr="006159C6">
        <w:rPr>
          <w:rFonts w:asciiTheme="majorBidi" w:eastAsia="Times New Roman" w:hAnsiTheme="majorBidi" w:cstheme="majorBidi"/>
          <w:sz w:val="30"/>
          <w:szCs w:val="30"/>
        </w:rPr>
        <w:t xml:space="preserve">TFRS </w:t>
      </w:r>
      <w:r w:rsidR="003B6498" w:rsidRPr="006159C6">
        <w:rPr>
          <w:rFonts w:asciiTheme="majorBidi" w:eastAsia="Times New Roman" w:hAnsiTheme="majorBidi" w:cs="Angsana New"/>
          <w:sz w:val="30"/>
          <w:szCs w:val="30"/>
          <w:cs/>
        </w:rPr>
        <w:t>16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7A5BB75" w14:textId="77777777" w:rsidR="00661F2A" w:rsidRPr="00061249" w:rsidRDefault="00661F2A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C156008" w14:textId="77777777" w:rsidR="00661F2A" w:rsidRPr="006159C6" w:rsidRDefault="00661F2A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11D55E" w14:textId="3CB152F8" w:rsidR="00661F2A" w:rsidRPr="00061249" w:rsidRDefault="00661F2A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171558A" w14:textId="620785BF" w:rsidR="00661F2A" w:rsidRPr="006159C6" w:rsidRDefault="00661F2A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9B3EAE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00D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ขายที่เป็น</w:t>
      </w:r>
      <w:r w:rsidR="009B3EAE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เอกเทศ</w:t>
      </w:r>
      <w:r w:rsidR="00C00D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F64B72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เพียงอย่างเดียว</w:t>
      </w:r>
    </w:p>
    <w:p w14:paraId="5C3B7811" w14:textId="77777777" w:rsidR="001F7DC5" w:rsidRPr="00061249" w:rsidRDefault="001F7DC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15E30B" w14:textId="5EA432BD" w:rsidR="00152A4B" w:rsidRPr="006159C6" w:rsidRDefault="002D4090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349C0DC" w14:textId="77777777" w:rsidR="00F413F1" w:rsidRPr="00061249" w:rsidRDefault="00F413F1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F43FA19" w14:textId="6C1E3C7B" w:rsidR="00152A4B" w:rsidRPr="006159C6" w:rsidRDefault="00152A4B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852E31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จำ</w:t>
      </w:r>
      <w:r w:rsidR="00852E31" w:rsidRPr="006159C6">
        <w:rPr>
          <w:rFonts w:asciiTheme="majorBidi" w:eastAsia="Times New Roman" w:hAnsiTheme="majorBidi" w:cs="Angsana New"/>
          <w:sz w:val="30"/>
          <w:szCs w:val="30"/>
          <w:cs/>
        </w:rPr>
        <w:t>นวน</w:t>
      </w:r>
      <w:r w:rsidR="009B3EAE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="00852E31" w:rsidRPr="006159C6">
        <w:rPr>
          <w:rFonts w:asciiTheme="majorBidi" w:eastAsia="Times New Roman" w:hAnsiTheme="majorBidi" w:cs="Angsana New"/>
          <w:sz w:val="30"/>
          <w:szCs w:val="30"/>
          <w:cs/>
        </w:rPr>
        <w:t>ที่</w:t>
      </w:r>
      <w:r w:rsidR="009B3EAE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จ่าย</w:t>
      </w:r>
      <w:r w:rsidR="00852E31" w:rsidRPr="006159C6">
        <w:rPr>
          <w:rFonts w:asciiTheme="majorBidi" w:eastAsia="Times New Roman" w:hAnsiTheme="majorBidi" w:cs="Angsana New"/>
          <w:sz w:val="30"/>
          <w:szCs w:val="30"/>
          <w:cs/>
        </w:rPr>
        <w:t>ช</w:t>
      </w:r>
      <w:r w:rsidR="00852E31"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ำ</w:t>
      </w:r>
      <w:r w:rsidR="00852E31" w:rsidRPr="006159C6">
        <w:rPr>
          <w:rFonts w:asciiTheme="majorBidi" w:eastAsia="Times New Roman" w:hAnsiTheme="majorBidi" w:cs="Angsana New"/>
          <w:sz w:val="30"/>
          <w:szCs w:val="30"/>
          <w:cs/>
        </w:rPr>
        <w:t>ระตามสัญญาเช่า ณ วันที่สัญญาเช่าเริ่มมีผลหรือก่อนวันที่สัญญาเช่าเริ่มมีผล</w:t>
      </w:r>
      <w:r w:rsidR="009B3EAE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รวมกับต้นทุนทางตรงเริ่มแรก</w:t>
      </w:r>
      <w:r w:rsidR="00852E31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="00374CCC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ของ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อายุสัญญาเช่า </w:t>
      </w:r>
    </w:p>
    <w:p w14:paraId="12BD5274" w14:textId="48FA7684" w:rsidR="006159C6" w:rsidRPr="00061249" w:rsidRDefault="006159C6" w:rsidP="000C3C0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C935DF8" w14:textId="28C2EC29" w:rsidR="004761F8" w:rsidRPr="006159C6" w:rsidRDefault="00450363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450363">
        <w:rPr>
          <w:rFonts w:asciiTheme="majorBidi" w:eastAsia="Times New Roman" w:hAnsiTheme="majorBidi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ธนาคารและบริษัทย่อยใช้อัตราดอกเบี้ยเงินกู้ยืมส่วนเพิ่มของธนาคารในการคิดลดเป็นมูลค่าปัจจุบัน โดยธนาคารและ</w:t>
      </w:r>
      <w:r w:rsidR="009A2BF1">
        <w:rPr>
          <w:rFonts w:asciiTheme="majorBidi" w:eastAsia="Times New Roman" w:hAnsiTheme="majorBidi" w:cs="Angsana New"/>
          <w:sz w:val="30"/>
          <w:szCs w:val="30"/>
        </w:rPr>
        <w:br/>
      </w:r>
      <w:r w:rsidRPr="00450363">
        <w:rPr>
          <w:rFonts w:asciiTheme="majorBidi" w:eastAsia="Times New Roman" w:hAnsiTheme="majorBidi" w:cs="Angsana New"/>
          <w:sz w:val="30"/>
          <w:szCs w:val="30"/>
          <w:cs/>
        </w:rPr>
        <w:t>บริษัทย่อยกำหนดอัตราดอกเบี้ยเงินกู้ยืมส่วนเพิ่มโดยพิจารณาจากต้นทุนทางการเงินเฉลี่ย ตามราคาตลาดโดยสะท้อนถึงระยะเวลาของสัญญาเช่า</w:t>
      </w:r>
    </w:p>
    <w:p w14:paraId="097E4A01" w14:textId="77777777" w:rsidR="001146F6" w:rsidRPr="00061249" w:rsidRDefault="001146F6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81B859D" w14:textId="114BA2A1" w:rsidR="008614BE" w:rsidRDefault="005E0902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E9C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</w:t>
      </w:r>
      <w:r w:rsidR="002E6C78">
        <w:rPr>
          <w:rFonts w:asciiTheme="majorBidi" w:eastAsia="Times New Roman" w:hAnsiTheme="majorBidi" w:cstheme="majorBidi"/>
          <w:sz w:val="30"/>
          <w:szCs w:val="30"/>
        </w:rPr>
        <w:br/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จะถูกวัดมูลค่าใหม่เมื่อมีการเปลี่ยนแปลงอายุสัญญาเช่า </w:t>
      </w:r>
      <w:r w:rsidR="001146F6" w:rsidRPr="006159C6">
        <w:rPr>
          <w:rFonts w:asciiTheme="majorBidi" w:eastAsia="Times New Roman" w:hAnsiTheme="majorBidi" w:cs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1146F6" w:rsidRPr="006159C6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34874A9A" w14:textId="77777777" w:rsidR="00BE46C6" w:rsidRPr="00BE46C6" w:rsidRDefault="00BE46C6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C821FE" w14:textId="00CEBF9A" w:rsidR="009A2BF1" w:rsidRDefault="00CD2875" w:rsidP="009A2BF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แสดงสินทรัพย์สิทธิการใช้ที่ไม่เป็นไปตามคำนิยามของอสังหาริมทรัพย์เพื่อ</w:t>
      </w:r>
      <w:r w:rsidR="003E3E04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ารลงทุน</w:t>
      </w:r>
      <w:r w:rsidR="003E3E04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เป็นที่ดิน อาคารและอุปกรณ์ และแสดงรายการหนี้สินตามสัญญาเช่าเป็น</w:t>
      </w:r>
      <w:r w:rsidR="00AC08C8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หนี้สินอื่น</w:t>
      </w:r>
      <w:r w:rsidR="00152A4B" w:rsidRPr="006159C6">
        <w:rPr>
          <w:rFonts w:asciiTheme="majorBidi" w:eastAsia="Times New Roman" w:hAnsiTheme="majorBidi" w:cstheme="majorBidi"/>
          <w:sz w:val="30"/>
          <w:szCs w:val="30"/>
          <w:cs/>
        </w:rPr>
        <w:t>ในงบแสดงฐานะการเงิน</w:t>
      </w:r>
      <w:r w:rsidR="009A2BF1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75F32D1" w14:textId="77777777" w:rsidR="00684209" w:rsidRPr="006159C6" w:rsidRDefault="00684209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A78CA13" w14:textId="77777777" w:rsidR="0093377B" w:rsidRPr="003F34B8" w:rsidRDefault="0093377B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9AA4195" w14:textId="0C516ABF" w:rsidR="00684209" w:rsidRPr="006159C6" w:rsidRDefault="00684209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9012768" w14:textId="77777777" w:rsidR="0093377B" w:rsidRPr="003F34B8" w:rsidRDefault="0093377B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C778BF3" w14:textId="77777777" w:rsidR="006159C6" w:rsidRPr="006159C6" w:rsidRDefault="00684209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เมื่อธนาคาร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 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จะพิจารณา ณ วันเริ่มต้นของสัญญาเช่าว่า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โอนความเสี่ยงและผลตอบแทน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ทั้งหมดหรือเกือบ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0BC3530" w14:textId="2140B721" w:rsidR="002E2382" w:rsidRPr="003F34B8" w:rsidRDefault="002E2382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426096F8" w14:textId="65848F57" w:rsidR="00EC6E1B" w:rsidRDefault="00544344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เมื่อ</w:t>
      </w:r>
      <w:r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ธ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นาคารและบริษัทย่อยเป็นผู้ให้เช่าช่วง ธนาคารและบริษัทย่อยจะจัดประเภทสัญญาเช่าช่วงเป็นสัญญาเช่าเงินทุนหรือสัญญาเช่าดำเนินงานโดยอ้างอิงจากสินทรัพย์</w:t>
      </w:r>
      <w:r w:rsidRPr="00544344">
        <w:rPr>
          <w:rFonts w:asciiTheme="majorBidi" w:eastAsia="Times New Roman" w:hAnsiTheme="majorBidi" w:cs="Angsana New"/>
          <w:sz w:val="30"/>
          <w:szCs w:val="30"/>
          <w:cs/>
        </w:rPr>
        <w:t>สิทธิการใช้ที่เกิดจากสัญญาเช่าหลัก หากสัญญาเช่าหลักเป็นสัญญาเช่าระยะสั้น สัญญาให้เช่าช่วงจะถูกจัดประเภทเป็นสัญญาเช่าดำเนินงาน ส่วนสินทรัพย์สิทธิการใช้จะแสดงเป็นอสังหาริมทรัพย์เพื่อการลงทุน</w:t>
      </w:r>
    </w:p>
    <w:p w14:paraId="76C49637" w14:textId="77777777" w:rsidR="00544344" w:rsidRPr="003F34B8" w:rsidRDefault="00544344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F3294D4" w14:textId="4ABE3C43" w:rsidR="00152A4B" w:rsidRPr="00622467" w:rsidRDefault="00152A4B" w:rsidP="006159C6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E2382">
        <w:rPr>
          <w:rFonts w:asciiTheme="majorBidi" w:eastAsia="Times New Roman" w:hAnsiTheme="majorBidi" w:cstheme="majorBidi"/>
          <w:sz w:val="30"/>
          <w:szCs w:val="30"/>
          <w:cs/>
        </w:rPr>
        <w:t>ธนาคา</w:t>
      </w:r>
      <w:r w:rsidR="008A15D2" w:rsidRPr="002E2382">
        <w:rPr>
          <w:rFonts w:asciiTheme="majorBidi" w:eastAsia="Times New Roman" w:hAnsiTheme="majorBidi" w:cstheme="majorBidi"/>
          <w:sz w:val="30"/>
          <w:szCs w:val="30"/>
          <w:cs/>
        </w:rPr>
        <w:t>ร</w:t>
      </w:r>
      <w:r w:rsidR="00CD2875" w:rsidRPr="002E238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E2382">
        <w:rPr>
          <w:rFonts w:asciiTheme="majorBidi" w:eastAsia="Times New Roman" w:hAnsiTheme="majorBidi" w:cstheme="majorBidi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</w:t>
      </w:r>
      <w:r w:rsidRPr="002E238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E2382">
        <w:rPr>
          <w:rFonts w:asciiTheme="majorBidi" w:eastAsia="Times New Roman" w:hAnsiTheme="majorBidi" w:cstheme="majorBidi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</w:t>
      </w:r>
      <w:r w:rsidR="007622D1" w:rsidRPr="002E2382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E2382">
        <w:rPr>
          <w:rFonts w:asciiTheme="majorBidi" w:eastAsia="Times New Roman" w:hAnsiTheme="majorBidi" w:cstheme="majorBidi"/>
          <w:sz w:val="30"/>
          <w:szCs w:val="30"/>
          <w:cs/>
        </w:rPr>
        <w:t>จะรวม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</w:t>
      </w:r>
      <w:r w:rsidRPr="00622467">
        <w:rPr>
          <w:rFonts w:asciiTheme="majorBidi" w:eastAsia="Times New Roman" w:hAnsiTheme="majorBidi" w:cs="Angsana New"/>
          <w:sz w:val="30"/>
          <w:szCs w:val="30"/>
          <w:cs/>
        </w:rPr>
        <w:t xml:space="preserve">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04F03E99" w14:textId="3CD97369" w:rsidR="006B07ED" w:rsidRPr="00622467" w:rsidRDefault="006B07ED" w:rsidP="003F34B8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B09ADE" w14:textId="77777777" w:rsidR="00E86443" w:rsidRPr="00622467" w:rsidRDefault="00E86443" w:rsidP="00622467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22467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รับรู้ลูกหนี้สัญญาเช่าเงินทุนหรือสัญญาเช่าซื้อ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เงินทุนหรือสัญญาเช่าซื้อ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1C147C4C" w14:textId="77777777" w:rsidR="00061249" w:rsidRDefault="00061249" w:rsidP="00622467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46EA6E9A" w14:textId="720F85A3" w:rsidR="003F34B8" w:rsidRPr="00622467" w:rsidRDefault="00E86443" w:rsidP="00622467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E86443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ธนาคารและบริษัทย่อยตัดรายการ การเปลี่ยนแปลงกระแสเงินสดและพิจารณาการด้อยค่าของลูกหนี้สัญญาเช่าเงินทุนหรือลูกหนี้สัญญาเช่าซื้อตามที่เปิดเผยในหมายเหตุข้อ</w:t>
      </w:r>
      <w:r w:rsidR="00207447">
        <w:rPr>
          <w:rFonts w:asciiTheme="majorBidi" w:eastAsia="Times New Roman" w:hAnsiTheme="majorBidi" w:cs="Angsana New"/>
          <w:sz w:val="30"/>
          <w:szCs w:val="30"/>
        </w:rPr>
        <w:t xml:space="preserve"> 3.3.3</w:t>
      </w:r>
      <w:r w:rsidRPr="00E86443">
        <w:rPr>
          <w:rFonts w:asciiTheme="majorBidi" w:eastAsia="Times New Roman" w:hAnsiTheme="majorBidi" w:cs="Angsana New"/>
          <w:sz w:val="30"/>
          <w:szCs w:val="30"/>
          <w:cs/>
        </w:rPr>
        <w:t xml:space="preserve"> ถึง</w:t>
      </w:r>
      <w:r w:rsidR="00207447">
        <w:rPr>
          <w:rFonts w:asciiTheme="majorBidi" w:eastAsia="Times New Roman" w:hAnsiTheme="majorBidi" w:cs="Angsana New"/>
          <w:sz w:val="30"/>
          <w:szCs w:val="30"/>
        </w:rPr>
        <w:t xml:space="preserve"> 3.3.5</w:t>
      </w:r>
      <w:r w:rsidRPr="00E86443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3F34B8" w:rsidRPr="00622467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3AA48E54" w14:textId="234CA9A5" w:rsidR="00D2022A" w:rsidRPr="006159C6" w:rsidRDefault="00904F2D" w:rsidP="006159C6">
      <w:pPr>
        <w:tabs>
          <w:tab w:val="left" w:pos="540"/>
          <w:tab w:val="left" w:pos="6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lastRenderedPageBreak/>
        <w:t>4</w:t>
      </w:r>
      <w:r w:rsidR="00E241D2" w:rsidRPr="006159C6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tab/>
      </w:r>
      <w:r w:rsidR="00E241D2" w:rsidRPr="006159C6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1B4B073B" w14:textId="77777777" w:rsidR="00545424" w:rsidRPr="006159C6" w:rsidRDefault="00545424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820B8AE" w14:textId="3820D643" w:rsidR="003506CB" w:rsidRPr="006159C6" w:rsidRDefault="003506CB" w:rsidP="006159C6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0A59B834" w14:textId="77777777" w:rsidR="003506CB" w:rsidRPr="006159C6" w:rsidRDefault="003506CB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2EFC5B93" w14:textId="378C1D53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ได้จัดตั้งคณะกรรมการ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ชุดย่อยของธนาคารและบริษัทย่อยซึ่งได้แก่คณะกรรมการ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กำกับความเสี่ยง คณะกรรมการบริหาร คณะกรรมการตรวจสอบ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คณะกรรมการเทคโนโลยี </w:t>
      </w:r>
      <w:r w:rsidR="008614BE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ในด้าน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ต่าง ๆ ที่เกี่ยวข้อง</w:t>
      </w:r>
    </w:p>
    <w:p w14:paraId="2251ECD6" w14:textId="77777777" w:rsidR="003506CB" w:rsidRPr="006159C6" w:rsidRDefault="003506CB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3BF78215" w14:textId="1E42692D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คณะกรรมการกำกับความเสี่ยง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ธนาคารมีหน้าที่รับผิดชอบ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ในการกำกับดู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ความเพียงพอ ความเหมาะสมและประสิทธิผลของ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กรอบการบริหารความเสี่ยงให้สอดคล้องกับความเสี่ยงในด้านต่าง ๆ ที่เกี่ยวข้องกับธนาคาร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</w:p>
    <w:p w14:paraId="21462188" w14:textId="77777777" w:rsidR="003506CB" w:rsidRPr="006159C6" w:rsidRDefault="003506CB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1A811B8D" w14:textId="01977F42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คณะกรรมการตรวจสอบของธนาคารมีหน้าที่รับผิดชอบ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ในการกำกับดูแลความเพียงพอของการควบคุมภายใน ตลอดจนประสิทธิผลของการบริหารความเสี่ยงของธนาคารและบริษัทย่อย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</w:t>
      </w:r>
      <w:r w:rsidR="000C2600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การตรวจสอบจะถูกรายงานแก่คณะกรรมการตรวจสอบของธนาคาร</w:t>
      </w:r>
    </w:p>
    <w:p w14:paraId="660AAC17" w14:textId="1D2BE2E4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DA75E81" w14:textId="7F632D0E" w:rsidR="00976630" w:rsidRDefault="003506CB" w:rsidP="006159C6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นอกจากนี้คณะกรรมการจัดการ ซึ่งประกอบด้วยคณะกรรมการบริหารความเสี่ยง คณะกรรมการสินเชื่อ คณะกรรมการบริหารความเสี่ยงด้านแบบจำลอง คณะกรรมการบริหารสินทรัพย์และหนี้สิน และคณะกรรมการบริหารการลงทุนตราสารทุน ได้ถูกจัดตั้งขึ้นเพื่อให้</w:t>
      </w:r>
      <w:r w:rsidRPr="001A094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ำกับดูแลกระบวนการบริหารความเสี่ยงของธนาคารและรายงานกิจกรรมการดำเนินงานที่ได้จัดทำไปยังคณะกรรมการชุดย่อยและคณะกรรมการธนาคารอย่างสม่ำเสมอ คณะกรรมการบริหารความเสี่ยงรับผิดชอบ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ในการสอบทานนโยบายการบริหารความเสี่ยงและกรอบการกำกับดูแล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ความเสี่ยงและการควบคุม คณะกรรมการสินเชื่อรับผิดชอบในการอนุมัติการให้สินเชื่อภายใต้อำนาจการอนุมัติที่กำหนด คณะกรรมการบริหารความเสี่ยงด้านแบบจำลองรับผิดชอบในการกำกับดูแล</w:t>
      </w:r>
      <w:r w:rsidR="00A777B1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ความเสี่ยงทั้งหมด</w:t>
      </w:r>
      <w:r w:rsidR="00B41A48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รวมไปถึงแบบจำลองการคำนวณผลขาดทุน</w:t>
      </w:r>
      <w:r w:rsidR="00405581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ด้านเครดิตที่คาดว่าจะเกิดขึ้นตาม </w:t>
      </w:r>
      <w:r w:rsidR="00405581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TFRS 9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ที่ใช้ภายในธนาคารเพื่อให้แน่ใจว่า</w:t>
      </w:r>
      <w:r w:rsidR="00A777B1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ยังคงมีประสิทธิผลสำหรับการประเมินความเสี่ยงและความเสี่ยงด้าน</w:t>
      </w:r>
      <w:r w:rsidR="00A777B1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ยังอยู่ในระดับที่ธนาคารยอมรับได้ คณะกรรมการบริหารสินทรัพย์และหนี้สินรับผิดชอบสำหรับการบริหารความเสี่ยงที่เกี่ยวข้องกับงบแสดงฐานะการเงินของธนาคาร คณะกรรมการบริหารการลงทุนตราสารทุนรับผิดชอบในด้านการบริหารความเสี่ยงของเงินลงทุนในตราสารทุนของธนาคาร</w:t>
      </w:r>
    </w:p>
    <w:p w14:paraId="1AC45D50" w14:textId="77777777" w:rsidR="00976630" w:rsidRDefault="00976630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6325CCE" w14:textId="26B2E65B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ธนาคารได้จัดทำ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ต่าง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ๆ ของ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ธนาคารและบริษัทย่อย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รวมถึงนโยบายการประเมิน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ความเพียงพอของเงินกองทุน (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ICAAP Policy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) และนโยบายแผนล่วงหน้ารองรับการเสริมสร้างความมั่นคงและแก้ไขปัญหา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(Recovery Plan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Policy)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เพื่อระบุและวิเคราะห์ความเสี่ยงที่เกี่ยวกับ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เพื่อ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การเปลี่ยนแปลงของสภาพตลาด สินค้า และบริการที่ให้แก่ลูกค้า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531CB4C7" w14:textId="77777777" w:rsidR="00F413F1" w:rsidRPr="006159C6" w:rsidRDefault="00F413F1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8D43B3F" w14:textId="1A1D4CDC" w:rsidR="003506CB" w:rsidRPr="006159C6" w:rsidRDefault="00975D4C" w:rsidP="006159C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="003506CB"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="003506CB"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3506CB"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3506CB"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0F18606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AF7F7A" w14:textId="5BECB50F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</w:t>
      </w:r>
      <w:r w:rsidR="00810B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ความเสี่ยงจากการที่</w:t>
      </w:r>
      <w:r w:rsidR="00810B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ผู้กู้และ</w:t>
      </w:r>
      <w:r w:rsidR="00810B67" w:rsidRPr="006159C6">
        <w:rPr>
          <w:rFonts w:asciiTheme="majorBidi" w:eastAsia="Times New Roman" w:hAnsiTheme="majorBidi" w:cstheme="majorBidi"/>
          <w:sz w:val="30"/>
          <w:szCs w:val="30"/>
        </w:rPr>
        <w:t>/</w:t>
      </w:r>
      <w:r w:rsidR="00810B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หรือคู่สัญญาตามเครื่องมือทางการเงิน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ไม่สามารถ</w:t>
      </w:r>
      <w:r w:rsidR="00810B67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ปฎิบัติตามภาระผูกผัน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ทั้งธุรกรรมที่อยู่บนงบแสดงฐานะการเงิน เช่น เงินให้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สินเชื่อ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เงินเบิกเกินบัญชี ตั๋วเงิน ตลอดจนลูกหนี้ตามสัญญาประเภทอื่น ๆ และธุรกรรมนอกงบแสดงฐานะการเงิน เช่น 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การซื้อขายอนุพันธ์ หนังสือค้ำประกันประเภทต่าง ๆ เป็นต้น</w:t>
      </w:r>
    </w:p>
    <w:p w14:paraId="53BA495B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9D0053" w14:textId="03B01CEA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มีนโยบายและ</w:t>
      </w:r>
      <w:r w:rsidR="00A40EC0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กรอบ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การบริหารความเสี่ยงด้านเครดิตที่สำคัญต่าง ๆ </w:t>
      </w:r>
      <w:r w:rsidR="00A40EC0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ได้รับอนุมัติจากคณะกรรมการธนาคาร อาทิ</w:t>
      </w:r>
    </w:p>
    <w:p w14:paraId="1E2248F2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B2E4C9F" w14:textId="77777777" w:rsidR="00C26EE8" w:rsidRPr="006159C6" w:rsidRDefault="003506CB" w:rsidP="006159C6">
      <w:pPr>
        <w:numPr>
          <w:ilvl w:val="0"/>
          <w:numId w:val="11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2537616"/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แนวนโยบายสินเชื่อ</w:t>
      </w:r>
    </w:p>
    <w:p w14:paraId="245528C2" w14:textId="1B569DA4" w:rsidR="003506CB" w:rsidRPr="006159C6" w:rsidRDefault="003506CB" w:rsidP="006159C6">
      <w:pPr>
        <w:numPr>
          <w:ilvl w:val="0"/>
          <w:numId w:val="11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159C6">
        <w:rPr>
          <w:rFonts w:asciiTheme="majorBidi" w:hAnsiTheme="majorBidi" w:cstheme="majorBidi"/>
          <w:sz w:val="30"/>
          <w:szCs w:val="30"/>
          <w:cs/>
        </w:rPr>
        <w:t xml:space="preserve">นโยบายการจัดชั้นสินทรัพย์ </w:t>
      </w:r>
      <w:r w:rsidR="009F2C39" w:rsidRPr="006159C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59C6">
        <w:rPr>
          <w:rFonts w:asciiTheme="majorBidi" w:hAnsiTheme="majorBidi" w:cstheme="majorBidi"/>
          <w:sz w:val="30"/>
          <w:szCs w:val="30"/>
          <w:cs/>
        </w:rPr>
        <w:t>การกันเงินสำรองสำหรับสินทรัพย์</w:t>
      </w:r>
      <w:r w:rsidR="00024F0F" w:rsidRPr="006159C6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6159C6">
        <w:rPr>
          <w:rFonts w:asciiTheme="majorBidi" w:hAnsiTheme="majorBidi" w:cstheme="majorBidi"/>
          <w:sz w:val="30"/>
          <w:szCs w:val="30"/>
          <w:cs/>
        </w:rPr>
        <w:t xml:space="preserve">และภาระผูกพันทางการเงินที่อาจเสียหายและการตัดออกจากบัญชีสำหรับสินทรัพย์ที่เสียหาย </w:t>
      </w:r>
    </w:p>
    <w:p w14:paraId="720960D5" w14:textId="52602D8A" w:rsidR="003506CB" w:rsidRPr="006159C6" w:rsidRDefault="003506CB" w:rsidP="006159C6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  <w:r w:rsidR="0079760B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การขายทอดตลาด</w:t>
      </w:r>
    </w:p>
    <w:p w14:paraId="6CD4BAB8" w14:textId="77777777" w:rsidR="003506CB" w:rsidRPr="006159C6" w:rsidRDefault="003506CB" w:rsidP="006159C6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นโยบายการบริหารความเสี่ยงคู่สัญญา</w:t>
      </w:r>
    </w:p>
    <w:p w14:paraId="380C220D" w14:textId="77777777" w:rsidR="003506CB" w:rsidRPr="006159C6" w:rsidRDefault="003506CB" w:rsidP="006159C6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นโยบายการบริหารความเสี่ยงของประเทศคู่สัญญา</w:t>
      </w:r>
    </w:p>
    <w:p w14:paraId="44831447" w14:textId="77777777" w:rsidR="003506CB" w:rsidRPr="006159C6" w:rsidRDefault="003506CB" w:rsidP="006159C6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นโยบายการบริหารความเสี่ยงด้านแบบจำลอง </w:t>
      </w:r>
      <w:bookmarkEnd w:id="7"/>
    </w:p>
    <w:p w14:paraId="73ADD389" w14:textId="444A819C" w:rsidR="003506CB" w:rsidRPr="006159C6" w:rsidRDefault="003506CB" w:rsidP="006159C6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TFRS 9 Governance Policy</w:t>
      </w:r>
    </w:p>
    <w:p w14:paraId="5684E93E" w14:textId="51848123" w:rsidR="0087201E" w:rsidRDefault="0087201E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6E99369D" w14:textId="54C58810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การพิจารณาความเสี่ยงรายตัวโดยผู้</w:t>
      </w:r>
      <w:r w:rsidR="008614BE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เชี่ยวชา</w:t>
      </w:r>
      <w:r w:rsidR="00C334E4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ญ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ด้านเครดิต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(Expert </w:t>
      </w:r>
      <w:r w:rsidR="00B31249" w:rsidRPr="006159C6">
        <w:rPr>
          <w:rFonts w:asciiTheme="majorBidi" w:eastAsia="Times New Roman" w:hAnsiTheme="majorBidi" w:cstheme="majorBidi"/>
          <w:sz w:val="30"/>
          <w:szCs w:val="30"/>
        </w:rPr>
        <w:t>credit j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udgment)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เพื่อให้สามารถสะท้อน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ความเสี่ยงในสินเชื่อแต่ละประเภท</w:t>
      </w:r>
      <w:r w:rsidR="00A660EF" w:rsidRPr="006159C6">
        <w:rPr>
          <w:rFonts w:asciiTheme="majorBidi" w:eastAsia="Times New Roman" w:hAnsiTheme="majorBidi" w:cstheme="majorBidi"/>
          <w:sz w:val="30"/>
          <w:szCs w:val="30"/>
        </w:rPr>
        <w:t>/</w:t>
      </w:r>
      <w:r w:rsidR="00A660EF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รายการ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ได้อย่างเหมาะสม</w:t>
      </w:r>
    </w:p>
    <w:p w14:paraId="06D10B04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A0542C" w14:textId="72B76F0B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br/>
        <w:t>ความเสี่ยงด้านเครดิตของธนาคารและ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56F90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="003A7377"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ในเรื่องของการขยายตัวสินเชื่อ คุณภาพหนี้ การกระจุกตัวด้านเครดิต</w:t>
      </w:r>
      <w:r w:rsidR="00A56F90"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จะถูกนำเสนอต่อคณะกรรมการบริหารความ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เสี่ยงและคณะกรรมการกำกับความเสี่ยงเป็นประจำทุกเดือน </w:t>
      </w:r>
    </w:p>
    <w:p w14:paraId="4DC9ECE8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9260B7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48951D8D" w14:textId="77777777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9B9898" w14:textId="0DE197B4" w:rsidR="003506CB" w:rsidRPr="006159C6" w:rsidRDefault="003506CB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ธนาคารให้ความสำคัญกับกระบวนการพิจารณาให้สินเชื่อโดยอ้างอิงหลักการถ่วงดุล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Check and </w:t>
      </w:r>
      <w:r w:rsidR="00626415" w:rsidRPr="006159C6">
        <w:rPr>
          <w:rFonts w:asciiTheme="majorBidi" w:eastAsia="Times New Roman" w:hAnsiTheme="majorBidi" w:cstheme="majorBidi"/>
          <w:sz w:val="30"/>
          <w:szCs w:val="30"/>
        </w:rPr>
        <w:t>b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alance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16745" w:rsidRPr="006159C6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ที่เหมาะสม </w:t>
      </w:r>
      <w:r w:rsidR="000B4B3D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="00424684"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มีการ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ดำเนินการให้มีการแยกหน่วยงานสนับสนุนการให้สินเชื่อ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3B39C80D" w14:textId="77777777" w:rsidR="003506CB" w:rsidRPr="006159C6" w:rsidRDefault="003506CB" w:rsidP="006159C6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1451698" w14:textId="12E201F0" w:rsid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หน่วยงานสนับสนุนการให้สินเชื่อ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รับผิดชอบในส่วนของการจัดการที่เกี่ยวข้องกับ</w:t>
      </w:r>
      <w:r w:rsidR="00810B67" w:rsidRPr="006159C6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การขยายธุรกิจ การรับลูกค้าใหม่ การสร้าง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</w:rPr>
        <w:t>ตลาดใหม่และการให้สินเชื่อ หน่วยงานอนุมัติสินเชื่อรับผิดชอบใน</w:t>
      </w:r>
      <w:r w:rsidR="0035551F" w:rsidRPr="000D2AFB">
        <w:rPr>
          <w:rFonts w:asciiTheme="majorBidi" w:eastAsia="Times New Roman" w:hAnsiTheme="majorBidi" w:cstheme="majorBidi"/>
          <w:sz w:val="30"/>
          <w:szCs w:val="30"/>
        </w:rPr>
        <w:br/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</w:rPr>
        <w:t>การให้คำแนะนำอย่างอิสระและข้อเสนอแนะตามแนวนโยบายสินเชื่อเพื่อใช้ประกอบการตัดสินใจอนุมัติสินเชื่อ</w:t>
      </w:r>
    </w:p>
    <w:p w14:paraId="25BDCE36" w14:textId="77777777" w:rsidR="0087201E" w:rsidRDefault="0087201E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E9412DD" w14:textId="6CE551FC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นอกจากนี้อำนาจในการอนุมัติสินเชื่อได้ถูกกำหนดให้เป็นไปตามแต่รูปแบบของความเสี่ยง </w:t>
      </w:r>
      <w:r w:rsidRPr="000D2AFB">
        <w:rPr>
          <w:rFonts w:asciiTheme="majorBidi" w:eastAsia="Times New Roman" w:hAnsiTheme="majorBidi" w:cstheme="majorBidi"/>
          <w:sz w:val="30"/>
          <w:szCs w:val="30"/>
          <w:lang w:eastAsia="zh-CN"/>
        </w:rPr>
        <w:t>(Risk profiles)</w:t>
      </w:r>
      <w:r w:rsidRPr="000D2AF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ที่แตกต่างกัน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และกำกับดูแลโดยผ่านการอนุมัติ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ขั้นตอน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="009A7FC0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T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he three-signature rule)</w:t>
      </w:r>
    </w:p>
    <w:p w14:paraId="71A4942E" w14:textId="77777777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D5A684" w14:textId="77777777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สำหรับลูกค้ารายย่อยและผู้ประกอบการรายย่อยของธนาคาร การอนุมัติสินเชื่อเป็นไปตามโปรแกรมด้านผลิตภัณฑ์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(Product programs)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และโปรแกรมการทดสอบ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(Test programs)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ซึ่งได้รับการอนุมัติโดยคณะกรรมการบริหารหรือคณะกรรมการสินเชื่อรายย่อย ทั้งนี้กรอบอำนาจในการอนุมัติสินเชื่อและเกณฑ์ในการพิจารณา รวมถึงข้อยกเว้น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ต่าง ๆ ได้มีการกำหนดแนวทางไว้อย่างชัดเจน</w:t>
      </w:r>
    </w:p>
    <w:p w14:paraId="2744FEA9" w14:textId="3851D460" w:rsidR="00110AFD" w:rsidRDefault="00110AFD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241691F9" w14:textId="588FFF61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หลังจากสินเชื่อได้รับการอนุมัติ ธนาคารจะดูแลติดตามบัญชีของลูกค้าอย่างสม่ำเสมอและมีการสอบทานเป็น</w:t>
      </w:r>
      <w:r w:rsidR="001D4917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ระยะอย่างต่อเนื่อง โดยธนาคารมุ่งเน้นไปที่การวิเคราะห์การคาดการณ์ล่วงหน้าเพื่อให้ได้รับทราบข้อมูลทั้ง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ธนาคาร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10EABB93" w14:textId="77777777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2AC022" w14:textId="2A597108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ู้จัดการธุรกิจสัมพันธ์รวมถึงหน่วยงานธุรกิจพิเศษรับผิดชอบในการทบทวน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ตลอดจนมีการสอบทานเพิ่มเติมเมื่อมีเหตุการณ์ที่อาจจะมีผลกระทบอย่างมีสาระสำคัญกับลูกค้า รายงานผลการสอบทานดังกล่าว</w:t>
      </w:r>
      <w:r w:rsidRPr="006159C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จะต้อง</w:t>
      </w:r>
      <w:r w:rsidR="00FA4C68"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จัดทำตามรูปแบบที่กำหนดและยื่นขอ</w:t>
      </w:r>
      <w:r w:rsidRPr="006159C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อนุมัติ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จากผู้มีอำนาจที่กำหนดไว้</w:t>
      </w:r>
    </w:p>
    <w:p w14:paraId="3B19A800" w14:textId="77777777" w:rsidR="003506CB" w:rsidRPr="006159C6" w:rsidRDefault="003506CB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A029D32" w14:textId="5956EC14" w:rsidR="00810B67" w:rsidRPr="006159C6" w:rsidRDefault="003506CB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สำหรับกลุ่มลูกค้าธุรกิจ ธนาคารทบทวนระดับความเสี่ยงของลูกค้า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(Customer risk rating)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เพื่อระบุถึงพฤติกรรมของลูกค้าและสามารถสร้างกลยุทธ์ที่เหมาะสมในการบริหารพอร์ตโฟลิโอสินเชื่อ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(Portfolio management)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B31249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การใช้ระบบการแจ้งเตือนล่วงหน้า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(Early warning system)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หรือ พฤติกรรมการชำระเงินของลูกค้าเพื่อพิจารณาระดับความเสี่ยงโดยใช้วิธีการแบ่งกลุ่มลูกหนี้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ool segmentation)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โดยจัดให้มีการทบทวนตามรูปแบบที่กำหนดอย่างน้อยปีละครั้งหรือมากกว่านั้นหากมีการเปลี่ยนแปลงในระดับความเสี่ยงของลูกค้าอย่างมีนัยสำคัญ สำหรับลูกค้ารายย่อยและผู้ประกอบการรายย่อย ธนาคารได้สอบทานระดับความเสี่ยงโดยอ้างอิงข้อมูลเครดิตแห่งชาติ </w:t>
      </w:r>
      <w:bookmarkStart w:id="8" w:name="_Hlk48311449"/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(National 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C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redit </w:t>
      </w:r>
      <w:r w:rsidR="00810B67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B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ureau) </w:t>
      </w:r>
      <w:bookmarkEnd w:id="8"/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และพฤติกรรมการชำระเงินของลูกค้าเพื่อพิจารณาระดับความเสี่ยงโดยใช้วิธีการแบ่งกลุ่มลูกหนี้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>ool segmentation)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ให้เหมาะสม</w:t>
      </w:r>
    </w:p>
    <w:p w14:paraId="76ABA25D" w14:textId="77777777" w:rsidR="006D48D6" w:rsidRPr="006159C6" w:rsidRDefault="006D48D6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51E2D7" w14:textId="51408A7B" w:rsidR="0004339B" w:rsidRDefault="0004339B" w:rsidP="006159C6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bookmarkStart w:id="9" w:name="_Hlk93583653"/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เนื่องจากในปี </w:t>
      </w:r>
      <w:r w:rsidRPr="006159C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สถานการณ์การแพร่ระบาด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 </w:t>
      </w:r>
      <w:r w:rsidRPr="000D2AF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COVID-19 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ยังคงส่งผลกระทบ</w:t>
      </w:r>
      <w:r w:rsid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อย่าง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ต่อเนื่องกับความสามารถในการชำระหนี้ของลูกหนี้ ธนาคาร</w:t>
      </w:r>
      <w:r w:rsidRPr="000D2A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ได้</w:t>
      </w:r>
      <w:r w:rsidRPr="000D2A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ให้ความช่วยเหลือ</w:t>
      </w:r>
      <w:r w:rsidRPr="000D2A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โดย</w:t>
      </w:r>
      <w:r w:rsidRPr="000D2A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การปรับปรุงโครงสร้างหนี้แก่ลูกหนี้</w:t>
      </w:r>
      <w:r w:rsidRPr="000D2A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รายย่อย</w:t>
      </w:r>
      <w:r w:rsidRPr="000D2A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</w:t>
      </w:r>
      <w:r w:rsidR="000D2AFB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0D2A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กลุ่มธุรกิจ</w:t>
      </w:r>
      <w:r w:rsidRPr="000D2A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รวมทั้งให้ความช่วยเหลือด้านสภาพคล่องแก่ลูกหนี้</w:t>
      </w:r>
      <w:r w:rsidRPr="000D2A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ตามความรุนแรงของผลกระทบ</w:t>
      </w:r>
      <w:r w:rsidRPr="000D2AF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</w:t>
      </w:r>
      <w:r w:rsidR="00780C87" w:rsidRPr="00780C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(ดูหมายเหตุข้อ 2.1 สำหรับวิธีปฏิบัติต่อเงินให้สินเชื่อแก่ลูกหนี้ที่เข้ามาตรการให้ความช่วยเหลือ)</w:t>
      </w:r>
      <w:r w:rsidRPr="000D2A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ทั้งนี้ ธนาคารมีการติดตามคุณภาพสินเชื่อที่ธนาคารได้ให้ความช่วยเหลืออย่างใกล้ชิด โดยมีการจัดระดับความเสี่ยง</w:t>
      </w:r>
      <w:r w:rsidRPr="006D48D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ลูกหนี้ขึ้นอยู่กับอุตสาหกรรม ระยะเวลาคงเหลือ ลักษณะการให้ความช่วยเหลือ รวมทั้งปัจจัยเชิงคุณภาพ นอกจากนี้ ธนาคารดำเนินการจัดชั้นและ</w:t>
      </w:r>
      <w:r w:rsidR="000D2AF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D48D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การกันสำรองสำหรับลูกหนี้ที่ธนาคารให้ความช่วยเหลือ โดยใช้หลักเกณฑ์ตามมาตรการผ่อนปรนของธปท. ควบคู่ไปกับหลัก</w:t>
      </w:r>
      <w:r w:rsidRPr="006D48D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เกณฑ์ภายในของธนาคาร </w:t>
      </w:r>
      <w:r w:rsidRPr="006D48D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พื่อให้แน่ใจว่าชั้นหนี้มีความเหมาะสมกับคุณภาพของลูกหนี้และมีเงินกันสำรองที่เพียงพอเพื่อรองรับความเสียหายที่อาจจะเกิดขึ้น รวมทั้ง</w:t>
      </w:r>
      <w:r w:rsidRPr="006D48D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พิจารณ</w:t>
      </w:r>
      <w:r w:rsidRPr="006D48D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า</w:t>
      </w:r>
      <w:r w:rsidRPr="006D48D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การตั้งสำรองเพิ่มเติม (</w:t>
      </w:r>
      <w:r w:rsidRPr="006D48D6">
        <w:rPr>
          <w:rFonts w:asciiTheme="majorBidi" w:eastAsia="Times New Roman" w:hAnsiTheme="majorBidi" w:cs="Angsana New"/>
          <w:sz w:val="30"/>
          <w:szCs w:val="30"/>
          <w:lang w:eastAsia="zh-CN"/>
        </w:rPr>
        <w:t>Management overlay)</w:t>
      </w:r>
      <w:r w:rsidRPr="006D48D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ในกรณีที่ธนาคารพิจารณาแล้วว่าค่าความเสี่ยงจากแบบจำลองมีควา</w:t>
      </w:r>
      <w:r w:rsidR="000D2A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ม</w:t>
      </w:r>
      <w:r w:rsidRPr="006D48D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เบี่ยงเบน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</w:p>
    <w:p w14:paraId="38ED271C" w14:textId="12DD72F4" w:rsidR="00110AFD" w:rsidRDefault="00110AFD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bookmarkEnd w:id="9"/>
    <w:p w14:paraId="2D781461" w14:textId="7BBC7787" w:rsidR="000E59C8" w:rsidRDefault="00975D4C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AC08C8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.1.1</w:t>
      </w:r>
      <w:r w:rsidR="0014356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     </w:t>
      </w:r>
      <w:r w:rsidR="00095655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08425FFF" w14:textId="77777777" w:rsidR="007500CF" w:rsidRPr="00C26856" w:rsidRDefault="007500CF" w:rsidP="00110AFD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5E2362AB" w14:textId="5FC9461B" w:rsidR="00E751BD" w:rsidRPr="007500CF" w:rsidRDefault="00E751BD" w:rsidP="00DE1FC1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นี้แสดงฐานะเปิดสูงสุดต่อความเสี่ยงด้านเครดิตของ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ทางการเงินที่อยู่บน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ฐานะเปิดต่อความเสี่ยงด้านเครดิตเท่ากับมูลค่าตามบัญชี สำหรับหนี้สินที่อาจเกิดขึ้น ฐานะเปิดสูงสุดต่อความเสี่ยงด้านเครดิตคือจำนวนสูงสุดที่ธนาคารและบริษัทย่อย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คือจำนวนเต็มของวงเงินสินเชื่อที่ยังไม่ถูกเบิกใช้</w:t>
      </w:r>
    </w:p>
    <w:p w14:paraId="0E8D18FC" w14:textId="77777777" w:rsidR="00E751BD" w:rsidRPr="00C26856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  <w:bookmarkStart w:id="10" w:name="_Hlk48232766"/>
    </w:p>
    <w:p w14:paraId="56042D60" w14:textId="385B55AE" w:rsidR="00E751BD" w:rsidRPr="007500CF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 w:rsidR="00F32F74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FC7F4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FC7F4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F32F74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="00F32F74"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810B67"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ถัวเฉลี่ยของฐานะเปิดสูงสุดต่อความเสี่ยงด้านเครดิตของงบการเงินรวมสรุปได้ดังนี้</w:t>
      </w:r>
    </w:p>
    <w:bookmarkEnd w:id="10"/>
    <w:p w14:paraId="50D4C39A" w14:textId="77777777" w:rsidR="009B037E" w:rsidRPr="00C26856" w:rsidRDefault="009B037E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278"/>
        <w:gridCol w:w="1016"/>
        <w:gridCol w:w="237"/>
        <w:gridCol w:w="996"/>
        <w:gridCol w:w="278"/>
        <w:gridCol w:w="1016"/>
        <w:gridCol w:w="279"/>
        <w:gridCol w:w="996"/>
      </w:tblGrid>
      <w:tr w:rsidR="00AC08C8" w:rsidRPr="002A007A" w14:paraId="2FD69AA1" w14:textId="77777777" w:rsidTr="00A314E0">
        <w:trPr>
          <w:tblHeader/>
        </w:trPr>
        <w:tc>
          <w:tcPr>
            <w:tcW w:w="3491" w:type="dxa"/>
          </w:tcPr>
          <w:p w14:paraId="74C353E2" w14:textId="77777777" w:rsidR="00AC08C8" w:rsidRPr="007500CF" w:rsidRDefault="00AC08C8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47604B5" w14:textId="77777777" w:rsidR="00AC08C8" w:rsidRPr="007500CF" w:rsidRDefault="00AC08C8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18" w:type="dxa"/>
            <w:gridSpan w:val="7"/>
          </w:tcPr>
          <w:p w14:paraId="7BCE2E64" w14:textId="533ADAF0" w:rsidR="00AC08C8" w:rsidRPr="007500CF" w:rsidRDefault="00AC08C8" w:rsidP="006159C6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E59C8" w:rsidRPr="002A007A" w14:paraId="7BA04A9C" w14:textId="77777777" w:rsidTr="00A314E0">
        <w:trPr>
          <w:tblHeader/>
        </w:trPr>
        <w:tc>
          <w:tcPr>
            <w:tcW w:w="3491" w:type="dxa"/>
          </w:tcPr>
          <w:p w14:paraId="1F4125DD" w14:textId="77777777" w:rsidR="000E59C8" w:rsidRPr="007500CF" w:rsidRDefault="000E59C8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21566262" w14:textId="77777777" w:rsidR="000E59C8" w:rsidRPr="007500CF" w:rsidRDefault="000E59C8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49" w:type="dxa"/>
            <w:gridSpan w:val="3"/>
          </w:tcPr>
          <w:p w14:paraId="0A090DF1" w14:textId="6A5698A9" w:rsidR="000E59C8" w:rsidRPr="007500CF" w:rsidRDefault="0061076E" w:rsidP="006159C6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78" w:type="dxa"/>
          </w:tcPr>
          <w:p w14:paraId="18687CD8" w14:textId="77777777" w:rsidR="000E59C8" w:rsidRPr="007500CF" w:rsidRDefault="000E59C8" w:rsidP="006159C6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91" w:type="dxa"/>
            <w:gridSpan w:val="3"/>
          </w:tcPr>
          <w:p w14:paraId="7B8A16F9" w14:textId="59BF41BD" w:rsidR="000E59C8" w:rsidRPr="007500CF" w:rsidRDefault="0061076E" w:rsidP="006159C6">
            <w:pPr>
              <w:suppressAutoHyphens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</w:t>
            </w:r>
            <w:r w:rsidR="002B29C4"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ถั</w:t>
            </w:r>
            <w:r w:rsidR="00365A4C"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ว</w:t>
            </w:r>
            <w:r w:rsidR="002B29C4"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เฉลี่ย</w:t>
            </w:r>
          </w:p>
        </w:tc>
      </w:tr>
      <w:tr w:rsidR="00FC7F42" w:rsidRPr="002A007A" w14:paraId="6F8F3225" w14:textId="77777777" w:rsidTr="00A314E0">
        <w:trPr>
          <w:trHeight w:val="146"/>
          <w:tblHeader/>
        </w:trPr>
        <w:tc>
          <w:tcPr>
            <w:tcW w:w="3491" w:type="dxa"/>
          </w:tcPr>
          <w:p w14:paraId="07E7890D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58817430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95345AD" w14:textId="5872F6A3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0AA501CD" w14:textId="77777777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742C400" w14:textId="5C7D9653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57662C7C" w14:textId="77777777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5C56DE3" w14:textId="774E8D63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9" w:type="dxa"/>
          </w:tcPr>
          <w:p w14:paraId="021552F8" w14:textId="77777777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71C9BBC" w14:textId="7272051C" w:rsidR="00FC7F42" w:rsidRPr="007500CF" w:rsidRDefault="00FC7F42" w:rsidP="006159C6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FC7F42" w:rsidRPr="002A007A" w14:paraId="4D7ED556" w14:textId="77777777" w:rsidTr="00A314E0">
        <w:trPr>
          <w:trHeight w:val="64"/>
          <w:tblHeader/>
        </w:trPr>
        <w:tc>
          <w:tcPr>
            <w:tcW w:w="3491" w:type="dxa"/>
          </w:tcPr>
          <w:p w14:paraId="6BD6BC29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27FD4F75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18" w:type="dxa"/>
            <w:gridSpan w:val="7"/>
          </w:tcPr>
          <w:p w14:paraId="3BDDF7F9" w14:textId="6A95FC8D" w:rsidR="00FC7F42" w:rsidRPr="007500CF" w:rsidRDefault="00FC7F42" w:rsidP="006159C6">
            <w:pPr>
              <w:suppressAutoHyphens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FC7F42" w:rsidRPr="002A007A" w14:paraId="74BD6CB3" w14:textId="77777777" w:rsidTr="00A314E0">
        <w:tc>
          <w:tcPr>
            <w:tcW w:w="3491" w:type="dxa"/>
          </w:tcPr>
          <w:p w14:paraId="15CB21D5" w14:textId="6ADED51D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78" w:type="dxa"/>
          </w:tcPr>
          <w:p w14:paraId="2CDD96D6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BF05AE5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5EDBE426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4CC614B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FBD4BC5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C109005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6271E648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69C4986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C7F42" w:rsidRPr="002A007A" w14:paraId="2A03C898" w14:textId="77777777" w:rsidTr="00A314E0">
        <w:tc>
          <w:tcPr>
            <w:tcW w:w="3491" w:type="dxa"/>
          </w:tcPr>
          <w:p w14:paraId="791EA527" w14:textId="375F85BA" w:rsidR="00FC7F42" w:rsidRPr="007500CF" w:rsidRDefault="00FC7F42" w:rsidP="006159C6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สินทรัพย์บนงบ</w:t>
            </w: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8" w:type="dxa"/>
          </w:tcPr>
          <w:p w14:paraId="27B2B823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E4EF102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580887C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F00BDB6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4A7ABF97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214E0D7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560281E7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93E670A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C7F42" w:rsidRPr="002A007A" w14:paraId="605CD25B" w14:textId="77777777" w:rsidTr="00A314E0">
        <w:tc>
          <w:tcPr>
            <w:tcW w:w="3491" w:type="dxa"/>
            <w:vAlign w:val="center"/>
          </w:tcPr>
          <w:p w14:paraId="078E9BC4" w14:textId="183C76D0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78" w:type="dxa"/>
          </w:tcPr>
          <w:p w14:paraId="04FA5E29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3FB07F7" w14:textId="20F611B8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618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269</w:t>
            </w:r>
          </w:p>
        </w:tc>
        <w:tc>
          <w:tcPr>
            <w:tcW w:w="237" w:type="dxa"/>
            <w:vAlign w:val="center"/>
          </w:tcPr>
          <w:p w14:paraId="206D43A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AC85A79" w14:textId="666EE646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547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504</w:t>
            </w:r>
          </w:p>
        </w:tc>
        <w:tc>
          <w:tcPr>
            <w:tcW w:w="278" w:type="dxa"/>
            <w:vAlign w:val="center"/>
          </w:tcPr>
          <w:p w14:paraId="1343856A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061E27D" w14:textId="75132FF9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541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057</w:t>
            </w:r>
          </w:p>
        </w:tc>
        <w:tc>
          <w:tcPr>
            <w:tcW w:w="279" w:type="dxa"/>
            <w:vAlign w:val="center"/>
          </w:tcPr>
          <w:p w14:paraId="663AAAFA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3BE234A" w14:textId="775368DF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535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242</w:t>
            </w:r>
          </w:p>
        </w:tc>
      </w:tr>
      <w:tr w:rsidR="00FC7F42" w:rsidRPr="00983CEA" w14:paraId="0C642C8E" w14:textId="77777777" w:rsidTr="00A314E0">
        <w:tc>
          <w:tcPr>
            <w:tcW w:w="3491" w:type="dxa"/>
            <w:vAlign w:val="center"/>
          </w:tcPr>
          <w:p w14:paraId="5B7D96C7" w14:textId="77777777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สินทรัพย์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อนุพันธ์</w:t>
            </w:r>
          </w:p>
        </w:tc>
        <w:tc>
          <w:tcPr>
            <w:tcW w:w="278" w:type="dxa"/>
          </w:tcPr>
          <w:p w14:paraId="7C0E458D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A8F3CB1" w14:textId="1B1271AC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57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579</w:t>
            </w:r>
          </w:p>
        </w:tc>
        <w:tc>
          <w:tcPr>
            <w:tcW w:w="237" w:type="dxa"/>
            <w:vAlign w:val="center"/>
          </w:tcPr>
          <w:p w14:paraId="74181F8D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C7F487A" w14:textId="5161EDF8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86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830</w:t>
            </w:r>
          </w:p>
        </w:tc>
        <w:tc>
          <w:tcPr>
            <w:tcW w:w="278" w:type="dxa"/>
            <w:vAlign w:val="center"/>
          </w:tcPr>
          <w:p w14:paraId="1A0C4BA9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4BF55FA" w14:textId="7C2467DA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73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002</w:t>
            </w:r>
          </w:p>
        </w:tc>
        <w:tc>
          <w:tcPr>
            <w:tcW w:w="279" w:type="dxa"/>
            <w:vAlign w:val="center"/>
          </w:tcPr>
          <w:p w14:paraId="1B5251E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01BFA75" w14:textId="39696A20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880</w:t>
            </w:r>
          </w:p>
        </w:tc>
      </w:tr>
      <w:tr w:rsidR="00FC7F42" w:rsidRPr="002A007A" w14:paraId="5C3CADEF" w14:textId="77777777" w:rsidTr="00A314E0">
        <w:tc>
          <w:tcPr>
            <w:tcW w:w="3491" w:type="dxa"/>
            <w:vAlign w:val="center"/>
          </w:tcPr>
          <w:p w14:paraId="21FFF2C2" w14:textId="1744A9E4" w:rsidR="00FC7F42" w:rsidRPr="007500CF" w:rsidRDefault="00FC7F42" w:rsidP="006159C6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แก่ลูกหนี้และดอกเบี้ยค้างรับสุทธิ</w:t>
            </w:r>
          </w:p>
        </w:tc>
        <w:tc>
          <w:tcPr>
            <w:tcW w:w="278" w:type="dxa"/>
          </w:tcPr>
          <w:p w14:paraId="7310CD52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66A1C29D" w14:textId="5837F086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165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237" w:type="dxa"/>
            <w:vAlign w:val="bottom"/>
          </w:tcPr>
          <w:p w14:paraId="66B3FCBD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21F3DA98" w14:textId="6EE32066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30,308</w:t>
            </w:r>
          </w:p>
        </w:tc>
        <w:tc>
          <w:tcPr>
            <w:tcW w:w="278" w:type="dxa"/>
            <w:vAlign w:val="bottom"/>
          </w:tcPr>
          <w:p w14:paraId="2315BD55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140D1DA1" w14:textId="24848194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151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030</w:t>
            </w:r>
          </w:p>
        </w:tc>
        <w:tc>
          <w:tcPr>
            <w:tcW w:w="279" w:type="dxa"/>
            <w:vAlign w:val="bottom"/>
          </w:tcPr>
          <w:p w14:paraId="5636625C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7F683816" w14:textId="0DAC9F2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042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,493</w:t>
            </w:r>
          </w:p>
        </w:tc>
      </w:tr>
      <w:tr w:rsidR="00FC7F42" w:rsidRPr="002A007A" w14:paraId="5B9F54E5" w14:textId="77777777" w:rsidTr="00A314E0">
        <w:tc>
          <w:tcPr>
            <w:tcW w:w="3491" w:type="dxa"/>
            <w:vAlign w:val="center"/>
          </w:tcPr>
          <w:p w14:paraId="1EE9931A" w14:textId="0DEAC58F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รัฐ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วิสาหกิจ</w:t>
            </w:r>
          </w:p>
        </w:tc>
        <w:tc>
          <w:tcPr>
            <w:tcW w:w="278" w:type="dxa"/>
          </w:tcPr>
          <w:p w14:paraId="01BD07CB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BE0A4D4" w14:textId="609588A9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224,431</w:t>
            </w:r>
          </w:p>
        </w:tc>
        <w:tc>
          <w:tcPr>
            <w:tcW w:w="237" w:type="dxa"/>
            <w:vAlign w:val="center"/>
          </w:tcPr>
          <w:p w14:paraId="042027B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609F9780" w14:textId="4202AA85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287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78" w:type="dxa"/>
            <w:vAlign w:val="center"/>
          </w:tcPr>
          <w:p w14:paraId="65840069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410A01A" w14:textId="737B9B63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262,111</w:t>
            </w:r>
          </w:p>
        </w:tc>
        <w:tc>
          <w:tcPr>
            <w:tcW w:w="279" w:type="dxa"/>
            <w:vAlign w:val="center"/>
          </w:tcPr>
          <w:p w14:paraId="5CDAC4C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FBB32F9" w14:textId="02CE6654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270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10</w:t>
            </w:r>
          </w:p>
        </w:tc>
      </w:tr>
      <w:tr w:rsidR="00FC7F42" w:rsidRPr="002A007A" w14:paraId="73E7C1ED" w14:textId="77777777" w:rsidTr="00A314E0">
        <w:tc>
          <w:tcPr>
            <w:tcW w:w="3491" w:type="dxa"/>
            <w:vAlign w:val="center"/>
          </w:tcPr>
          <w:p w14:paraId="674370DF" w14:textId="2C0CEA51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ภาคเอกชน</w:t>
            </w:r>
          </w:p>
        </w:tc>
        <w:tc>
          <w:tcPr>
            <w:tcW w:w="278" w:type="dxa"/>
          </w:tcPr>
          <w:p w14:paraId="214E0988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9D07D2C" w14:textId="63A8A7BD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017</w:t>
            </w:r>
          </w:p>
        </w:tc>
        <w:tc>
          <w:tcPr>
            <w:tcW w:w="237" w:type="dxa"/>
            <w:vAlign w:val="center"/>
          </w:tcPr>
          <w:p w14:paraId="5E5EE7DC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9F1CBD1" w14:textId="753692D9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278" w:type="dxa"/>
            <w:vAlign w:val="center"/>
          </w:tcPr>
          <w:p w14:paraId="4C251C84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6C3DD14" w14:textId="68050B04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7,150</w:t>
            </w:r>
          </w:p>
        </w:tc>
        <w:tc>
          <w:tcPr>
            <w:tcW w:w="279" w:type="dxa"/>
            <w:vAlign w:val="center"/>
          </w:tcPr>
          <w:p w14:paraId="63051C09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61161F4" w14:textId="656EC79B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13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</w:p>
        </w:tc>
      </w:tr>
      <w:tr w:rsidR="00FC7F42" w:rsidRPr="002A007A" w14:paraId="05801970" w14:textId="77777777" w:rsidTr="00A314E0">
        <w:tc>
          <w:tcPr>
            <w:tcW w:w="3491" w:type="dxa"/>
            <w:vAlign w:val="center"/>
          </w:tcPr>
          <w:p w14:paraId="1D079DB5" w14:textId="28F0F5B6" w:rsidR="00FC7F42" w:rsidRPr="007500CF" w:rsidRDefault="00FC7F42" w:rsidP="006159C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78" w:type="dxa"/>
          </w:tcPr>
          <w:p w14:paraId="4839DEED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F2A1072" w14:textId="146EA141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602</w:t>
            </w:r>
          </w:p>
        </w:tc>
        <w:tc>
          <w:tcPr>
            <w:tcW w:w="237" w:type="dxa"/>
            <w:vAlign w:val="center"/>
          </w:tcPr>
          <w:p w14:paraId="3BC5EA43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2B8E821" w14:textId="79407D4F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32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278" w:type="dxa"/>
            <w:vAlign w:val="center"/>
          </w:tcPr>
          <w:p w14:paraId="7AAE0104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069FE27" w14:textId="6FDF5100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267</w:t>
            </w:r>
          </w:p>
        </w:tc>
        <w:tc>
          <w:tcPr>
            <w:tcW w:w="279" w:type="dxa"/>
            <w:vAlign w:val="center"/>
          </w:tcPr>
          <w:p w14:paraId="7D47CFD8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6FD7BB8" w14:textId="3D018D51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58</w:t>
            </w:r>
          </w:p>
        </w:tc>
      </w:tr>
      <w:tr w:rsidR="00FC7F42" w:rsidRPr="00C26856" w14:paraId="766122D7" w14:textId="77777777" w:rsidTr="00A314E0">
        <w:tc>
          <w:tcPr>
            <w:tcW w:w="3491" w:type="dxa"/>
          </w:tcPr>
          <w:p w14:paraId="45EEA2EE" w14:textId="12A776F3" w:rsidR="00FC7F42" w:rsidRPr="00C26856" w:rsidRDefault="00FC7F42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8" w:type="dxa"/>
          </w:tcPr>
          <w:p w14:paraId="6EED674A" w14:textId="77777777" w:rsidR="00FC7F42" w:rsidRPr="00C26856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24A07221" w14:textId="310664A8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3A47135C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3BE932D" w14:textId="3A144645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  <w:r w:rsidRPr="00C26856">
              <w:rPr>
                <w:rFonts w:asciiTheme="majorBidi" w:hAnsiTheme="majorBidi" w:cstheme="majorBidi"/>
                <w:sz w:val="16"/>
                <w:szCs w:val="16"/>
                <w:cs/>
                <w:lang w:eastAsia="zh-CN"/>
              </w:rPr>
              <w:t xml:space="preserve">                                         </w:t>
            </w:r>
          </w:p>
        </w:tc>
        <w:tc>
          <w:tcPr>
            <w:tcW w:w="278" w:type="dxa"/>
            <w:vAlign w:val="center"/>
          </w:tcPr>
          <w:p w14:paraId="51210E9F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</w:tcPr>
          <w:p w14:paraId="7C3ACB77" w14:textId="019A43E2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769C8F09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</w:tcPr>
          <w:p w14:paraId="6F284161" w14:textId="3DD43FFC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FC7F42" w:rsidRPr="002A007A" w14:paraId="1EA9542A" w14:textId="77777777" w:rsidTr="00A314E0">
        <w:tc>
          <w:tcPr>
            <w:tcW w:w="3491" w:type="dxa"/>
          </w:tcPr>
          <w:p w14:paraId="07829502" w14:textId="2CBEA293" w:rsidR="00FC7F42" w:rsidRPr="007500CF" w:rsidRDefault="00FC7F42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สินทรัพย์นอกงบ</w:t>
            </w: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</w:p>
        </w:tc>
        <w:tc>
          <w:tcPr>
            <w:tcW w:w="278" w:type="dxa"/>
          </w:tcPr>
          <w:p w14:paraId="379B2DCB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573883D6" w14:textId="77777777" w:rsidR="00FC7F42" w:rsidRPr="00A314E0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2E268056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61623AF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6A63AC24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0CCFCA6E" w14:textId="77777777" w:rsidR="00FC7F42" w:rsidRPr="00A314E0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1A95A046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9326DC0" w14:textId="19187EA1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C7F42" w:rsidRPr="002A007A" w14:paraId="1FB4F4A8" w14:textId="77777777" w:rsidTr="00A314E0">
        <w:tc>
          <w:tcPr>
            <w:tcW w:w="3491" w:type="dxa"/>
          </w:tcPr>
          <w:p w14:paraId="610E9B02" w14:textId="4FF3A329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78" w:type="dxa"/>
          </w:tcPr>
          <w:p w14:paraId="085D8E12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8200310" w14:textId="732CF98D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247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237" w:type="dxa"/>
            <w:vAlign w:val="center"/>
          </w:tcPr>
          <w:p w14:paraId="4F222AF8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6CD741BC" w14:textId="30A26CF4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16,276</w:t>
            </w:r>
          </w:p>
        </w:tc>
        <w:tc>
          <w:tcPr>
            <w:tcW w:w="278" w:type="dxa"/>
            <w:vAlign w:val="center"/>
          </w:tcPr>
          <w:p w14:paraId="1901BABE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265BECC" w14:textId="65335B25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234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656</w:t>
            </w:r>
          </w:p>
        </w:tc>
        <w:tc>
          <w:tcPr>
            <w:tcW w:w="279" w:type="dxa"/>
            <w:vAlign w:val="center"/>
          </w:tcPr>
          <w:p w14:paraId="445585A8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1FF54717" w14:textId="643540F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22,468</w:t>
            </w:r>
          </w:p>
        </w:tc>
      </w:tr>
      <w:tr w:rsidR="00FC7F42" w:rsidRPr="002A007A" w14:paraId="2567544B" w14:textId="77777777" w:rsidTr="00A314E0">
        <w:tc>
          <w:tcPr>
            <w:tcW w:w="3491" w:type="dxa"/>
          </w:tcPr>
          <w:p w14:paraId="21B1A9C7" w14:textId="54F9486D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00CF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78" w:type="dxa"/>
          </w:tcPr>
          <w:p w14:paraId="37CB03F2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63394A" w14:textId="1F6E863E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200,003</w:t>
            </w:r>
          </w:p>
        </w:tc>
        <w:tc>
          <w:tcPr>
            <w:tcW w:w="237" w:type="dxa"/>
            <w:vAlign w:val="center"/>
          </w:tcPr>
          <w:p w14:paraId="339989ED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44D0BDD" w14:textId="7C59EDA6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01,324</w:t>
            </w:r>
          </w:p>
        </w:tc>
        <w:tc>
          <w:tcPr>
            <w:tcW w:w="278" w:type="dxa"/>
            <w:vAlign w:val="center"/>
          </w:tcPr>
          <w:p w14:paraId="3ACCE1B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0FB3D48" w14:textId="7E3C74E0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202,091</w:t>
            </w:r>
          </w:p>
        </w:tc>
        <w:tc>
          <w:tcPr>
            <w:tcW w:w="279" w:type="dxa"/>
            <w:vAlign w:val="center"/>
          </w:tcPr>
          <w:p w14:paraId="216AE845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1D5D753D" w14:textId="21793793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195,744</w:t>
            </w:r>
          </w:p>
        </w:tc>
      </w:tr>
      <w:tr w:rsidR="00FC7F42" w:rsidRPr="002A007A" w14:paraId="3FF38267" w14:textId="77777777" w:rsidTr="00A314E0">
        <w:trPr>
          <w:trHeight w:val="83"/>
        </w:trPr>
        <w:tc>
          <w:tcPr>
            <w:tcW w:w="3491" w:type="dxa"/>
          </w:tcPr>
          <w:p w14:paraId="7C1A8674" w14:textId="787C7613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78" w:type="dxa"/>
          </w:tcPr>
          <w:p w14:paraId="20A4FD8A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49F5219" w14:textId="6E20C147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057</w:t>
            </w:r>
          </w:p>
        </w:tc>
        <w:tc>
          <w:tcPr>
            <w:tcW w:w="237" w:type="dxa"/>
            <w:vAlign w:val="center"/>
          </w:tcPr>
          <w:p w14:paraId="1F1D876A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AE0AA93" w14:textId="709FC301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622</w:t>
            </w:r>
          </w:p>
        </w:tc>
        <w:tc>
          <w:tcPr>
            <w:tcW w:w="278" w:type="dxa"/>
            <w:vAlign w:val="center"/>
          </w:tcPr>
          <w:p w14:paraId="27FCA4AB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245F0BD" w14:textId="705CBECA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430</w:t>
            </w:r>
          </w:p>
        </w:tc>
        <w:tc>
          <w:tcPr>
            <w:tcW w:w="279" w:type="dxa"/>
            <w:vAlign w:val="center"/>
          </w:tcPr>
          <w:p w14:paraId="70315A79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068CFAA" w14:textId="7059E5F0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49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531</w:t>
            </w:r>
          </w:p>
        </w:tc>
      </w:tr>
      <w:tr w:rsidR="00FC7F42" w:rsidRPr="00C26856" w14:paraId="41F4EF2B" w14:textId="77777777" w:rsidTr="00D90915">
        <w:tc>
          <w:tcPr>
            <w:tcW w:w="3491" w:type="dxa"/>
          </w:tcPr>
          <w:p w14:paraId="7BDE747E" w14:textId="3C04804B" w:rsidR="00FC7F42" w:rsidRPr="00C26856" w:rsidRDefault="00FC7F42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8" w:type="dxa"/>
          </w:tcPr>
          <w:p w14:paraId="20280621" w14:textId="77777777" w:rsidR="00FC7F42" w:rsidRPr="00C26856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A7FD94F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55C083D0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558DB3C7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3836C4BE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82672A2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660880DF" w14:textId="77777777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F44EAE9" w14:textId="77CAD96F" w:rsidR="00FC7F42" w:rsidRPr="00C26856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FC7F42" w:rsidRPr="00A830CB" w14:paraId="43D124D4" w14:textId="77777777" w:rsidTr="00A314E0">
        <w:tc>
          <w:tcPr>
            <w:tcW w:w="3491" w:type="dxa"/>
          </w:tcPr>
          <w:p w14:paraId="6C882EA4" w14:textId="12FC656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78" w:type="dxa"/>
          </w:tcPr>
          <w:p w14:paraId="3F724A9B" w14:textId="77777777" w:rsidR="00FC7F42" w:rsidRPr="007500CF" w:rsidRDefault="00FC7F42" w:rsidP="006159C6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EA4EE0F" w14:textId="169511FA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587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578</w:t>
            </w:r>
          </w:p>
        </w:tc>
        <w:tc>
          <w:tcPr>
            <w:tcW w:w="237" w:type="dxa"/>
            <w:vAlign w:val="center"/>
          </w:tcPr>
          <w:p w14:paraId="384D6F7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center"/>
          </w:tcPr>
          <w:p w14:paraId="0DB93286" w14:textId="401F938F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3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,557,001</w:t>
            </w:r>
          </w:p>
        </w:tc>
        <w:tc>
          <w:tcPr>
            <w:tcW w:w="278" w:type="dxa"/>
            <w:vAlign w:val="center"/>
          </w:tcPr>
          <w:p w14:paraId="14D3E472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FEFB1DF" w14:textId="59F40272" w:rsidR="00FC7F42" w:rsidRPr="00A314E0" w:rsidRDefault="009A1AB6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9A1AB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794</w:t>
            </w:r>
          </w:p>
        </w:tc>
        <w:tc>
          <w:tcPr>
            <w:tcW w:w="279" w:type="dxa"/>
            <w:vAlign w:val="center"/>
          </w:tcPr>
          <w:p w14:paraId="4987844A" w14:textId="77777777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6EEAE146" w14:textId="2E74EA40" w:rsidR="00FC7F42" w:rsidRPr="007500CF" w:rsidRDefault="00FC7F42" w:rsidP="006159C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3,436,771</w:t>
            </w:r>
          </w:p>
        </w:tc>
      </w:tr>
    </w:tbl>
    <w:p w14:paraId="77D047A5" w14:textId="77777777" w:rsidR="007500CF" w:rsidRPr="007500CF" w:rsidRDefault="007500CF" w:rsidP="006159C6">
      <w:pPr>
        <w:pStyle w:val="ListParagraph"/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Cs w:val="18"/>
          <w:vertAlign w:val="superscript"/>
          <w:lang w:eastAsia="en-GB"/>
        </w:rPr>
      </w:pPr>
    </w:p>
    <w:p w14:paraId="3DF8B68B" w14:textId="049F8C26" w:rsidR="00F1031F" w:rsidRPr="00F1031F" w:rsidRDefault="00F1031F" w:rsidP="006159C6">
      <w:pPr>
        <w:pStyle w:val="ListParagraph"/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cs/>
          <w:lang w:eastAsia="en-GB"/>
        </w:rPr>
      </w:pPr>
      <w:r w:rsidRPr="00F1031F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F1031F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1305E3EA" w14:textId="77777777" w:rsidR="00F639EB" w:rsidRPr="00DE1FC1" w:rsidRDefault="00F639EB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8"/>
          <w:szCs w:val="18"/>
          <w:lang w:eastAsia="en-GB"/>
        </w:rPr>
      </w:pPr>
    </w:p>
    <w:p w14:paraId="426D1D5A" w14:textId="28BFB919" w:rsidR="00ED50F1" w:rsidRDefault="00365A4C" w:rsidP="00ED50F1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7926D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ธนาคารไม่เปิดเผย</w:t>
      </w:r>
      <w:r w:rsidR="0015238D" w:rsidRPr="007926D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ฐานะเปิดสูงสุดต่อความเสี่ยงด้านเครดิตของงบการ</w:t>
      </w:r>
      <w:r w:rsidR="00A31A0C" w:rsidRPr="007926D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เงิน</w:t>
      </w:r>
      <w:r w:rsidR="0015238D" w:rsidRPr="007926D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เฉพาะธนาคารเนื่องจากฐานะเปิดดังกล่าวไม่แตกต่างอย่างมีสาระสำคัญจากฐานะเปิดของงบการเงินรว</w:t>
      </w:r>
      <w:r w:rsidR="00986B15" w:rsidRPr="007926D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</w:t>
      </w:r>
      <w:r w:rsidR="00ED50F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 w:type="page"/>
      </w:r>
    </w:p>
    <w:p w14:paraId="027989E9" w14:textId="484C04C9" w:rsidR="00D474D3" w:rsidRPr="00706DA0" w:rsidRDefault="00975D4C" w:rsidP="006159C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D50288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.1.2 </w:t>
      </w:r>
      <w:r w:rsidR="00522BDA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D50288"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</w:p>
    <w:p w14:paraId="1450CC96" w14:textId="77777777" w:rsidR="0079161D" w:rsidRPr="00ED50F1" w:rsidRDefault="0079161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cs/>
          <w:lang w:eastAsia="en-GB"/>
        </w:rPr>
      </w:pPr>
    </w:p>
    <w:p w14:paraId="183990BA" w14:textId="04D92F8C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ถือหลักประกันและส่วนปรับปรุงด้านเครดิตอื่นต่อฐานะเปิดด้านเครดิต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หลักประกันส่วนใหญ่ที่ธนาคารและบริษัทย่อยถือ</w:t>
      </w:r>
      <w:r w:rsidR="006003CC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ได้แก่ ที่ดิน สิ่งปลูกสร้าง </w:t>
      </w:r>
      <w:r w:rsidR="007849C6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หลักทรัพย์ทางการเงิน </w:t>
      </w:r>
      <w:r w:rsidR="00B31249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ก่อนการพิจารณาอนุมัติสินเชื่อธนาคารจะประเมินโอกาสความเสียหา</w:t>
      </w:r>
      <w:r w:rsidR="009A1F43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ยที่อาจจะเกิดขึ้นเมื่อมีการปฏิบัติ</w:t>
      </w:r>
      <w:r w:rsidR="00020E50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="009A1F43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ผิดสัญญา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(Loss </w:t>
      </w:r>
      <w:r w:rsidR="00596B7E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g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iven </w:t>
      </w:r>
      <w:r w:rsidR="00596B7E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d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efault)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</w:t>
      </w:r>
      <w:r w:rsidR="00A31A0C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ขึ้น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อยู่กับอัตราส่วนของ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ขั้นต้นเมื่อเปรียบเทียบกับ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(Loan-to-value (LTV) ratio)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มูลค่าของหลักประกันจะถูกประเมิน</w:t>
      </w:r>
      <w:r w:rsidR="00802FBF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และทบทวนตามความเสี่ยงของประเภทหลักประกันและการจัดชั้นของลูกหนี้ โดยหลักประกัน</w:t>
      </w:r>
      <w:r w:rsidR="00F52C03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</w:t>
      </w:r>
      <w:r w:rsidR="00802FBF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ถูกประเมิน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กลต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.)</w:t>
      </w:r>
      <w:r w:rsidR="00237E36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="00596B7E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E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xpected loss)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จากการบังคับคดีและนำหลักประกันไปขายทอดตลาด </w:t>
      </w:r>
      <w:r w:rsidR="00034EC8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ซึ่งจะแตกต่างกันตามความเสี่ยงของหลักประกันแต่ละประเภท โดยธนาคารได้มีการกำหนดอัตราส่วนลดตามประเภทหลักประกัน เพื่อนำไปใช้ในการคำนวณ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="00A31A0C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r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atio 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ทั้งนี้เงื่อนไขการให้สินเชื่อของธนาคารอาจระบุว่าหากลูกหนี้มีความเสี่ยงสูง ธนาคารก็จะเรียกหลักประกันที่สูงขึ้นตามไปด้วย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ธนาคารอาจปรับลดวงเงินเพื่อให้อยู่ในระดับความเสี่ยงที่เหมาะสม</w:t>
      </w:r>
    </w:p>
    <w:p w14:paraId="7371F7A6" w14:textId="77777777" w:rsidR="00E751BD" w:rsidRPr="00ED50F1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lang w:eastAsia="en-GB"/>
        </w:rPr>
      </w:pPr>
    </w:p>
    <w:p w14:paraId="76369177" w14:textId="644C92C2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26776D4E" w14:textId="77777777" w:rsidR="00E751BD" w:rsidRPr="00ED50F1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lang w:eastAsia="en-GB"/>
        </w:rPr>
      </w:pPr>
    </w:p>
    <w:p w14:paraId="1C59C280" w14:textId="243A6986" w:rsidR="009B26D7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ด้วยการเข้าทำสัญญาหลักในการหักกลบหนี้และสัญญาหลักประกันกับคู่สัญญาของธนาคาร โดยหลักประกันอาจอยู่ในรูปแบบของเงินสด หรือหลักทรัพย์ที่มีสภาพคล่องในตลาด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ข้อมูลเชิงปริมาณของหลักประกันที่เกี่ยวข้องกับธุรกรรมดังกล่าวได้เปิดเผยในหมายเหตุ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2</w:t>
      </w:r>
      <w:r w:rsidR="00920594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7</w:t>
      </w:r>
    </w:p>
    <w:p w14:paraId="6FEF0DE6" w14:textId="77777777" w:rsidR="006D1367" w:rsidRPr="00ED50F1" w:rsidRDefault="006D1367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cs/>
          <w:lang w:eastAsia="en-GB"/>
        </w:rPr>
      </w:pPr>
    </w:p>
    <w:p w14:paraId="761C907A" w14:textId="767908F6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การให้สินเชื่อเพื่อที่อยู่อาศัย </w:t>
      </w:r>
    </w:p>
    <w:p w14:paraId="40DF8677" w14:textId="77777777" w:rsidR="00E751BD" w:rsidRPr="00ED50F1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lang w:eastAsia="en-GB"/>
        </w:rPr>
      </w:pPr>
    </w:p>
    <w:p w14:paraId="75894206" w14:textId="32E3D21A" w:rsidR="006159C6" w:rsidRDefault="00E751BD" w:rsidP="00706DA0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นอกจากนี้</w:t>
      </w:r>
      <w:r w:rsidR="00016801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ธปท.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พิจารณาถึงสัด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ส่วน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เมื่อเปรียบเทียบกับ</w:t>
      </w:r>
      <w:r w:rsidRPr="006159C6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(LTV) 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เป็นปัจจัยหนึ่งในการคำนวณสินทรัพย์เสี่ยง 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(Risk </w:t>
      </w:r>
      <w:r w:rsidR="00A31A0C"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>W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eighted </w:t>
      </w:r>
      <w:r w:rsidR="00A31A0C"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ssets: RWA) 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โดยวิธี 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Standardised </w:t>
      </w:r>
      <w:r w:rsidR="006244C7"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pproach 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ธนาคารมีการควบคุมความเสี่ยงสำหรับสินเชื่อที่มี 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สูงโดยอนุมัติสินเชื่อให้แก่ลูกหนี้ที่ได้รับคะแนนการประเมินความเสี่ยง 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(Scorecard) 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ในระดับที่ดี</w:t>
      </w:r>
      <w:r w:rsidR="006159C6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 w:type="page"/>
      </w:r>
    </w:p>
    <w:p w14:paraId="4FE8203E" w14:textId="132A5E12" w:rsidR="008A671F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lastRenderedPageBreak/>
        <w:t>ณ วันที่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3</w:t>
      </w:r>
      <w:r w:rsidR="00CF13CD"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1 </w:t>
      </w:r>
      <w:r w:rsidR="00CF13CD"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ธันวาคม </w:t>
      </w:r>
      <w:r w:rsidR="00920594"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>2564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6159C6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อัตราส่วนของสินเชื่อ</w:t>
      </w:r>
      <w:r w:rsidRPr="006159C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คงเหลือ</w:t>
      </w:r>
      <w:r w:rsidRPr="006159C6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เมื่อเปรียบเทียบกับมูลค่าหลักประกัน (</w:t>
      </w:r>
      <w:r w:rsidRPr="006159C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</w:t>
      </w:r>
      <w:r w:rsidR="006244C7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l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oan-to-value (LTV) ratio)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ของสินเชื่อ</w:t>
      </w:r>
      <w:r w:rsidR="00A31A0C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เพื่อ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ที่อยู่อาศัยในงบการเงินรวมและงบการเงินเฉพาะธนาคาร</w:t>
      </w:r>
      <w:r w:rsidR="00F639EB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มีอัตราส่วนประมาณร้อยละ</w:t>
      </w:r>
      <w:r w:rsidR="007F2D1E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7F2D1E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71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06DA0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(256</w:t>
      </w:r>
      <w:r w:rsidR="000326B1" w:rsidRPr="00706DA0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3</w:t>
      </w:r>
      <w:r w:rsidRPr="00706DA0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 xml:space="preserve">: </w:t>
      </w:r>
      <w:r w:rsidRPr="00706DA0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 xml:space="preserve">ร้อยละ </w:t>
      </w:r>
      <w:r w:rsidR="000326B1" w:rsidRPr="00706DA0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71</w:t>
      </w:r>
      <w:r w:rsidRPr="00706DA0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)</w:t>
      </w:r>
    </w:p>
    <w:p w14:paraId="3C27A9E0" w14:textId="77777777" w:rsidR="008A671F" w:rsidRPr="00706DA0" w:rsidRDefault="008A671F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6722337" w14:textId="1729DD9E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53BDD7CF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50D1071" w14:textId="393AB1BD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  <w:t>เงินให้สินเชื่อที่เกี่ยวข้อง อย่างไรก็ตามการมีหลักประกันจะ</w:t>
      </w:r>
      <w:r w:rsidR="00B24CBF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ช่วยเพิ่มความน่าเชื่อถือ</w:t>
      </w:r>
      <w:r w:rsidR="00715D60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และลดความเสี่ยงของคุณภาพด้านเครดิต</w:t>
      </w:r>
      <w:r w:rsidR="00B24CBF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ของกลุ่มลูกค้าดังกล่าว โดยส่วนใหญ่ธนาคารและบริษัทย่อยจะเรียกหลักประกันจากกลุ่มลูกค้าธุรกิจ</w:t>
      </w: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513C9CA3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1D51EE09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highlight w:val="cyan"/>
          <w:lang w:eastAsia="en-GB"/>
        </w:rPr>
      </w:pPr>
      <w:r w:rsidRP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ตามที่ระบุส่วนลดในแนวนโยบายสินเชื่อของธนาคาร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1CA20232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0E3AED71" w14:textId="516773BB" w:rsidR="00E751BD" w:rsidRPr="00706DA0" w:rsidRDefault="00975D4C" w:rsidP="006159C6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E751BD"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.1.3</w:t>
      </w:r>
      <w:r w:rsidR="00E751BD"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05B3C126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77DA40BA" w14:textId="616BF1FF" w:rsidR="009B26D7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="007A2240"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3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.3.5</w:t>
      </w:r>
      <w:r w:rsidR="00912657"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</w:t>
      </w:r>
      <w:r w:rsidR="00F55AFC"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F55AFC" w:rsidRPr="00706DA0">
        <w:rPr>
          <w:rFonts w:ascii="Angsana New" w:hAnsi="Angsana New" w:cs="Angsana New"/>
          <w:color w:val="000000"/>
          <w:sz w:val="30"/>
          <w:szCs w:val="30"/>
          <w:lang w:eastAsia="zh-CN"/>
        </w:rPr>
        <w:t>2.1</w:t>
      </w:r>
      <w:r w:rsidR="00F55AFC"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สำหรับ</w:t>
      </w:r>
      <w:r w:rsidR="008F58D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วิธีปฏิบัติต่อ</w:t>
      </w:r>
      <w:r w:rsidR="00F55AFC" w:rsidRPr="00706DA0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เงินให้</w:t>
      </w:r>
      <w:r w:rsidR="00F55AFC"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สินเชื่อ</w:t>
      </w:r>
      <w:r w:rsidR="00F55AFC" w:rsidRPr="00706DA0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แก่ลูกหนี้</w:t>
      </w:r>
      <w:r w:rsidR="00F55AFC"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ที่เข้ามาตรการให้ความช่วยเหลือ</w:t>
      </w:r>
    </w:p>
    <w:p w14:paraId="5BA5127F" w14:textId="77777777" w:rsidR="006D1367" w:rsidRPr="00706DA0" w:rsidRDefault="006D1367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38D1DC72" w14:textId="3A87692A" w:rsidR="00E751BD" w:rsidRPr="00706DA0" w:rsidRDefault="00E751BD" w:rsidP="006159C6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การนำข้อมูลที่</w:t>
      </w:r>
      <w:r w:rsidR="004679DC"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="00A31A0C"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6602D196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152F4EF9" w14:textId="69174427" w:rsidR="00E751BD" w:rsidRPr="00706DA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06DA0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06DA0">
        <w:rPr>
          <w:rFonts w:asciiTheme="majorBidi" w:hAnsiTheme="majorBidi" w:cstheme="majorBidi"/>
          <w:sz w:val="30"/>
          <w:szCs w:val="30"/>
          <w:cs/>
        </w:rPr>
        <w:t>นำข้อมูลที่</w:t>
      </w:r>
      <w:r w:rsidR="00A31A0C" w:rsidRPr="00706DA0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706DA0">
        <w:rPr>
          <w:rFonts w:asciiTheme="majorBidi" w:hAnsiTheme="majorBidi" w:cstheme="majorBidi"/>
          <w:sz w:val="30"/>
          <w:szCs w:val="30"/>
          <w:cs/>
        </w:rPr>
        <w:t>คาดการณ์</w:t>
      </w:r>
      <w:r w:rsidR="00A31A0C" w:rsidRPr="00706DA0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706DA0">
        <w:rPr>
          <w:rFonts w:asciiTheme="majorBidi" w:hAnsiTheme="majorBidi" w:cstheme="majorBidi"/>
          <w:sz w:val="30"/>
          <w:szCs w:val="30"/>
          <w:cs/>
        </w:rPr>
        <w:t>ในอนาคตมารวมในการคำนวณหาค่าเผื่อผลขาดทุน</w:t>
      </w:r>
      <w:r w:rsidR="00CB0811" w:rsidRPr="00706DA0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706D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F55403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5C6488AE" w14:textId="77777777" w:rsidR="006159C6" w:rsidRPr="00706DA0" w:rsidRDefault="006159C6">
      <w:pPr>
        <w:rPr>
          <w:rFonts w:asciiTheme="majorBidi" w:hAnsiTheme="majorBidi" w:cstheme="majorBidi"/>
          <w:sz w:val="30"/>
          <w:szCs w:val="30"/>
          <w:cs/>
        </w:rPr>
      </w:pPr>
      <w:r w:rsidRPr="00706DA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4DD479" w14:textId="59A2FA2D" w:rsidR="00587C30" w:rsidRPr="00706DA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6159C6">
        <w:rPr>
          <w:rFonts w:asciiTheme="majorBidi" w:hAnsiTheme="majorBidi" w:cstheme="majorBidi"/>
          <w:sz w:val="30"/>
          <w:szCs w:val="30"/>
          <w:cs/>
        </w:rPr>
        <w:lastRenderedPageBreak/>
        <w:t>ธนาคาร</w:t>
      </w:r>
      <w:r w:rsidRPr="006159C6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6159C6">
        <w:rPr>
          <w:rFonts w:asciiTheme="majorBidi" w:hAnsiTheme="majorBidi" w:cstheme="majorBidi"/>
          <w:sz w:val="30"/>
          <w:szCs w:val="30"/>
          <w:cs/>
        </w:rPr>
        <w:t>กำหนดให้มีสถานการณ์ทาง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เศรษฐกิจ </w:t>
      </w:r>
      <w:r w:rsidRPr="00F639EB">
        <w:rPr>
          <w:rFonts w:asciiTheme="majorBidi" w:hAnsiTheme="majorBidi" w:cstheme="majorBidi"/>
          <w:sz w:val="30"/>
          <w:szCs w:val="30"/>
        </w:rPr>
        <w:t xml:space="preserve">3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สถานการณ์ ได้แก่ สถานการณ์ปกติ </w:t>
      </w:r>
      <w:r w:rsidRPr="00F639EB">
        <w:rPr>
          <w:rFonts w:asciiTheme="majorBidi" w:hAnsiTheme="majorBidi" w:cstheme="majorBidi"/>
          <w:sz w:val="30"/>
          <w:szCs w:val="30"/>
        </w:rPr>
        <w:t>(</w:t>
      </w:r>
      <w:r w:rsidR="006244C7" w:rsidRPr="00F639EB">
        <w:rPr>
          <w:rFonts w:asciiTheme="majorBidi" w:hAnsiTheme="majorBidi" w:cstheme="majorBidi"/>
          <w:sz w:val="30"/>
          <w:szCs w:val="30"/>
        </w:rPr>
        <w:t>B</w:t>
      </w:r>
      <w:r w:rsidRPr="00F639EB">
        <w:rPr>
          <w:rFonts w:asciiTheme="majorBidi" w:hAnsiTheme="majorBidi" w:cstheme="majorBidi"/>
          <w:sz w:val="30"/>
          <w:szCs w:val="30"/>
        </w:rPr>
        <w:t xml:space="preserve">ase case)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ซึ่งเป็นสถานการณ์กลางที่พัฒนาขึ้นเป็นการภายในและมีอีก </w:t>
      </w:r>
      <w:r w:rsidRPr="00F639EB">
        <w:rPr>
          <w:rFonts w:asciiTheme="majorBidi" w:hAnsiTheme="majorBidi" w:cstheme="majorBidi"/>
          <w:sz w:val="30"/>
          <w:szCs w:val="30"/>
        </w:rPr>
        <w:t xml:space="preserve">2 </w:t>
      </w:r>
      <w:r w:rsidRPr="00F639EB">
        <w:rPr>
          <w:rFonts w:asciiTheme="majorBidi" w:hAnsiTheme="majorBidi" w:cstheme="majorBidi"/>
          <w:sz w:val="30"/>
          <w:szCs w:val="30"/>
          <w:cs/>
        </w:rPr>
        <w:t>สถานการณ์ที่มีความเป็นไปได้</w:t>
      </w:r>
      <w:r w:rsidR="00A31A0C" w:rsidRPr="00F639EB">
        <w:rPr>
          <w:rFonts w:asciiTheme="majorBidi" w:hAnsiTheme="majorBidi" w:cstheme="majorBidi"/>
          <w:sz w:val="30"/>
          <w:szCs w:val="30"/>
          <w:cs/>
        </w:rPr>
        <w:br/>
      </w:r>
      <w:r w:rsidRPr="00F639EB">
        <w:rPr>
          <w:rFonts w:asciiTheme="majorBidi" w:hAnsiTheme="majorBidi" w:cstheme="majorBidi"/>
          <w:sz w:val="30"/>
          <w:szCs w:val="30"/>
          <w:cs/>
        </w:rPr>
        <w:t>น้อยกว่า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  <w:r w:rsidRPr="00706DA0">
        <w:rPr>
          <w:rFonts w:asciiTheme="majorBidi" w:hAnsiTheme="majorBidi" w:cstheme="majorBidi"/>
          <w:sz w:val="30"/>
          <w:szCs w:val="30"/>
        </w:rPr>
        <w:t xml:space="preserve"> </w:t>
      </w:r>
      <w:r w:rsidRPr="00706DA0">
        <w:rPr>
          <w:rFonts w:asciiTheme="majorBidi" w:hAnsiTheme="majorBidi" w:cstheme="majorBidi"/>
          <w:sz w:val="30"/>
          <w:szCs w:val="30"/>
          <w:cs/>
        </w:rPr>
        <w:t xml:space="preserve">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หน่วยงานเอกชนหรือสถาบันการศึกษาซึ่งเป็นองค์กรที่ธนาคารและบริษัทย่อยคัดสรรแล้ว </w:t>
      </w:r>
    </w:p>
    <w:p w14:paraId="4583C891" w14:textId="2EDD1D18" w:rsidR="00CD6743" w:rsidRPr="00706DA0" w:rsidRDefault="00CD6743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AAF53F" w14:textId="4093B126" w:rsidR="006D1367" w:rsidRPr="00706DA0" w:rsidRDefault="00E751BD" w:rsidP="00706DA0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06DA0">
        <w:rPr>
          <w:rFonts w:asciiTheme="majorBidi" w:hAnsiTheme="majorBidi" w:cstheme="majorBidi"/>
          <w:sz w:val="30"/>
          <w:szCs w:val="30"/>
          <w:cs/>
        </w:rPr>
        <w:t>สถานการณ์ที่ใช้ในการวัดมูลค่าค่าเผื่อผลขาดทุนด้านเครดิตที่คาดว่าจะเกิดขึ้นมี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06DA0">
        <w:rPr>
          <w:rFonts w:asciiTheme="majorBidi" w:hAnsiTheme="majorBidi" w:cs="Angsana New"/>
          <w:sz w:val="30"/>
          <w:szCs w:val="30"/>
          <w:cs/>
        </w:rPr>
        <w:t>ถ่วงน้ำหนักด้วย</w:t>
      </w:r>
      <w:r w:rsidRPr="00706DA0">
        <w:rPr>
          <w:rFonts w:asciiTheme="majorBidi" w:hAnsiTheme="majorBidi" w:cs="Angsana New"/>
          <w:sz w:val="30"/>
          <w:szCs w:val="30"/>
          <w:cs/>
        </w:rPr>
        <w:br/>
        <w:t>ความน่าจะเป็น</w:t>
      </w:r>
      <w:r w:rsidRPr="00706DA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1AD8C04" w14:textId="77777777" w:rsidR="00E751BD" w:rsidRPr="00706DA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6E46CE" w:rsidRPr="007500CF" w14:paraId="737AF215" w14:textId="77777777" w:rsidTr="00E71123">
        <w:tc>
          <w:tcPr>
            <w:tcW w:w="2421" w:type="dxa"/>
          </w:tcPr>
          <w:p w14:paraId="238F6DAC" w14:textId="77777777" w:rsidR="006E46CE" w:rsidRPr="007500CF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509EB462" w14:textId="6348D786" w:rsidR="006E46CE" w:rsidRPr="007500CF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51BD" w:rsidRPr="007500CF" w14:paraId="76CCC7D4" w14:textId="77777777" w:rsidTr="000725A3">
        <w:tc>
          <w:tcPr>
            <w:tcW w:w="2421" w:type="dxa"/>
          </w:tcPr>
          <w:p w14:paraId="4EA611B4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4020CD1" w14:textId="1A6A7D3E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D7D" w:rsidRPr="007500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65" w:type="dxa"/>
            <w:gridSpan w:val="3"/>
          </w:tcPr>
          <w:p w14:paraId="6DB29360" w14:textId="02537863" w:rsidR="00E751BD" w:rsidRPr="007500CF" w:rsidRDefault="00CA09C6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51BD" w:rsidRPr="007500CF" w14:paraId="078C3A26" w14:textId="77777777" w:rsidTr="000725A3">
        <w:tc>
          <w:tcPr>
            <w:tcW w:w="2421" w:type="dxa"/>
          </w:tcPr>
          <w:p w14:paraId="291AF6E5" w14:textId="77777777" w:rsidR="00E751BD" w:rsidRPr="007500CF" w:rsidRDefault="00E751BD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7E71CE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2FE0B1AC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5A0CD20C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38E309E6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78FF99D6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00BDAC6B" w14:textId="77777777" w:rsidR="00E751BD" w:rsidRPr="007500CF" w:rsidRDefault="00E751BD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851E42" w:rsidRPr="00FB7049" w14:paraId="707F1BDD" w14:textId="77777777" w:rsidTr="00056D7D">
        <w:tc>
          <w:tcPr>
            <w:tcW w:w="2421" w:type="dxa"/>
            <w:hideMark/>
          </w:tcPr>
          <w:p w14:paraId="299F7CE7" w14:textId="77777777" w:rsidR="00851E42" w:rsidRPr="00FB7049" w:rsidRDefault="00851E42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FB70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668778A1" w14:textId="6E821B92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762B9E5A" w14:textId="1068B0C5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0266CD66" w14:textId="1B522B71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3CE26858" w14:textId="1B17564A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  <w:vAlign w:val="bottom"/>
          </w:tcPr>
          <w:p w14:paraId="54C9CAD7" w14:textId="27C75DDA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  <w:vAlign w:val="bottom"/>
          </w:tcPr>
          <w:p w14:paraId="5C7786E6" w14:textId="05117FCC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21369A5D" w14:textId="2C70A4FE" w:rsidR="00435E07" w:rsidRPr="00706DA0" w:rsidRDefault="00435E07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6E46CE" w:rsidRPr="00FB7049" w14:paraId="5121ACF8" w14:textId="77777777" w:rsidTr="00E71123">
        <w:tc>
          <w:tcPr>
            <w:tcW w:w="2421" w:type="dxa"/>
          </w:tcPr>
          <w:p w14:paraId="1711DB47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19AE5C90" w14:textId="225F49FF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  <w:r w:rsidRPr="00FB7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E46CE" w:rsidRPr="00FB7049" w14:paraId="5F41CE08" w14:textId="77777777" w:rsidTr="00E71123">
        <w:tc>
          <w:tcPr>
            <w:tcW w:w="2421" w:type="dxa"/>
          </w:tcPr>
          <w:p w14:paraId="13F589D4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DB5346D" w14:textId="573E1EAB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65" w:type="dxa"/>
            <w:gridSpan w:val="3"/>
          </w:tcPr>
          <w:p w14:paraId="3BA90C18" w14:textId="052B6284" w:rsidR="006E46CE" w:rsidRPr="00FB7049" w:rsidRDefault="00CA09C6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46CE" w:rsidRPr="00FB7049" w14:paraId="6A4DF1BB" w14:textId="77777777" w:rsidTr="00E71123">
        <w:tc>
          <w:tcPr>
            <w:tcW w:w="2421" w:type="dxa"/>
          </w:tcPr>
          <w:p w14:paraId="7A89F686" w14:textId="77777777" w:rsidR="006E46CE" w:rsidRPr="00FB7049" w:rsidRDefault="006E46CE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9C368EB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789CCB1F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3229569A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76EC32F9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5E6C8346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03F50859" w14:textId="77777777" w:rsidR="006E46CE" w:rsidRPr="00FB7049" w:rsidRDefault="006E46CE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851E42" w:rsidRPr="007500CF" w14:paraId="16B099E3" w14:textId="77777777" w:rsidTr="00E71123">
        <w:tc>
          <w:tcPr>
            <w:tcW w:w="2421" w:type="dxa"/>
            <w:hideMark/>
          </w:tcPr>
          <w:p w14:paraId="4B3F8400" w14:textId="77777777" w:rsidR="00851E42" w:rsidRPr="00FB7049" w:rsidRDefault="00851E42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FB70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5EB7D182" w14:textId="0155447F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4CED5C71" w14:textId="3F317B3A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49002A53" w14:textId="685137A9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266492BD" w14:textId="2D935720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  <w:vAlign w:val="bottom"/>
          </w:tcPr>
          <w:p w14:paraId="7B5E154D" w14:textId="08823681" w:rsidR="00851E42" w:rsidRPr="00FB7049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  <w:vAlign w:val="bottom"/>
          </w:tcPr>
          <w:p w14:paraId="63643776" w14:textId="0671981B" w:rsidR="00851E42" w:rsidRPr="007500CF" w:rsidRDefault="00851E42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05ED6E78" w14:textId="29E16BFE" w:rsidR="00F639EB" w:rsidRPr="00706DA0" w:rsidRDefault="00F639EB" w:rsidP="00C57103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F8D2C7" w14:textId="675F4E25" w:rsidR="00E751BD" w:rsidRPr="00F639EB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706DA0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06DA0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</w:t>
      </w:r>
      <w:r w:rsidRPr="00706DA0">
        <w:rPr>
          <w:rFonts w:asciiTheme="majorBidi" w:hAnsiTheme="majorBidi" w:cstheme="majorBidi"/>
          <w:sz w:val="30"/>
          <w:szCs w:val="30"/>
        </w:rPr>
        <w:br/>
      </w:r>
      <w:r w:rsidRPr="00706DA0">
        <w:rPr>
          <w:rFonts w:asciiTheme="majorBidi" w:hAnsiTheme="majorBidi" w:cstheme="majorBidi"/>
          <w:sz w:val="30"/>
          <w:szCs w:val="30"/>
          <w:cs/>
        </w:rPr>
        <w:t>ด้านเครดิตและ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</w:t>
      </w:r>
      <w:r w:rsidR="008A671F" w:rsidRPr="00706DA0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706DA0">
        <w:rPr>
          <w:rFonts w:asciiTheme="majorBidi" w:hAnsiTheme="majorBidi" w:cstheme="majorBidi"/>
          <w:sz w:val="30"/>
          <w:szCs w:val="30"/>
          <w:cs/>
        </w:rPr>
        <w:t>การขาดทุนด้านเครดิต</w:t>
      </w:r>
      <w:r w:rsidRPr="00706DA0">
        <w:rPr>
          <w:rFonts w:asciiTheme="majorBidi" w:hAnsiTheme="majorBidi" w:cstheme="majorBidi"/>
          <w:sz w:val="30"/>
          <w:szCs w:val="30"/>
        </w:rPr>
        <w:t xml:space="preserve"> 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ข้อมูลที่</w:t>
      </w:r>
      <w:r w:rsidR="00854893" w:rsidRPr="00706DA0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คาดการณ์</w:t>
      </w:r>
      <w:r w:rsidR="00854893" w:rsidRPr="00706DA0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706DA0">
        <w:rPr>
          <w:rFonts w:asciiTheme="majorBidi" w:hAnsiTheme="majorBidi" w:cstheme="majorBidi" w:hint="cs"/>
          <w:sz w:val="30"/>
          <w:szCs w:val="30"/>
          <w:cs/>
        </w:rPr>
        <w:t>ในอนาคตจำนวนมากได้ถูกนำมารวมเป็นปัจจัย</w:t>
      </w:r>
      <w:r w:rsidR="00854893" w:rsidRPr="00706DA0">
        <w:rPr>
          <w:rFonts w:asciiTheme="majorBidi" w:hAnsiTheme="majorBidi" w:cstheme="majorBidi"/>
          <w:sz w:val="30"/>
          <w:szCs w:val="30"/>
          <w:cs/>
        </w:rPr>
        <w:br/>
      </w:r>
      <w:r w:rsidRPr="00706DA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</w:t>
      </w:r>
      <w:r w:rsidRPr="00706DA0">
        <w:rPr>
          <w:rFonts w:asciiTheme="majorBidi" w:hAnsiTheme="majorBidi" w:cstheme="majorBidi"/>
          <w:sz w:val="30"/>
          <w:szCs w:val="30"/>
        </w:rPr>
        <w:t xml:space="preserve"> </w:t>
      </w:r>
      <w:r w:rsidRPr="00706DA0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Pr="00706DA0">
        <w:rPr>
          <w:rFonts w:asciiTheme="majorBidi" w:hAnsiTheme="majorBidi" w:cstheme="majorBidi"/>
          <w:sz w:val="30"/>
          <w:szCs w:val="30"/>
        </w:rPr>
        <w:t xml:space="preserve">Gross </w:t>
      </w:r>
      <w:r w:rsidR="00854893" w:rsidRPr="00706DA0">
        <w:rPr>
          <w:rFonts w:asciiTheme="majorBidi" w:hAnsiTheme="majorBidi" w:cstheme="majorBidi"/>
          <w:sz w:val="30"/>
          <w:szCs w:val="30"/>
        </w:rPr>
        <w:t>D</w:t>
      </w:r>
      <w:r w:rsidRPr="00706DA0">
        <w:rPr>
          <w:rFonts w:asciiTheme="majorBidi" w:hAnsiTheme="majorBidi" w:cstheme="majorBidi"/>
          <w:sz w:val="30"/>
          <w:szCs w:val="30"/>
        </w:rPr>
        <w:t xml:space="preserve">omestic </w:t>
      </w:r>
      <w:r w:rsidR="00854893" w:rsidRPr="00706DA0">
        <w:rPr>
          <w:rFonts w:asciiTheme="majorBidi" w:hAnsiTheme="majorBidi" w:cstheme="majorBidi"/>
          <w:sz w:val="30"/>
          <w:szCs w:val="30"/>
        </w:rPr>
        <w:t>P</w:t>
      </w:r>
      <w:r w:rsidRPr="00706DA0">
        <w:rPr>
          <w:rFonts w:asciiTheme="majorBidi" w:hAnsiTheme="majorBidi" w:cstheme="majorBidi"/>
          <w:sz w:val="30"/>
          <w:szCs w:val="30"/>
        </w:rPr>
        <w:t>roduct</w:t>
      </w:r>
      <w:r w:rsidRPr="00F639EB">
        <w:rPr>
          <w:rFonts w:asciiTheme="majorBidi" w:hAnsiTheme="majorBidi" w:cstheme="majorBidi"/>
          <w:sz w:val="30"/>
          <w:szCs w:val="30"/>
        </w:rPr>
        <w:t>: GDP</w:t>
      </w:r>
      <w:r w:rsidRPr="00F639EB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 w:rsidR="001B2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629D">
        <w:rPr>
          <w:rFonts w:asciiTheme="majorBidi" w:hAnsiTheme="majorBidi" w:cstheme="majorBidi" w:hint="cs"/>
          <w:sz w:val="30"/>
          <w:szCs w:val="30"/>
          <w:cs/>
        </w:rPr>
        <w:t>การบริโภคภาคเอกชน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013B">
        <w:rPr>
          <w:rFonts w:asciiTheme="majorBidi" w:hAnsiTheme="majorBidi" w:cstheme="majorBidi" w:hint="cs"/>
          <w:sz w:val="30"/>
          <w:szCs w:val="30"/>
          <w:cs/>
        </w:rPr>
        <w:t xml:space="preserve">ดัชนีรายได้เกษตรกร และหนี้สินครัวเรือนต่อผลิตภัณฑ์มวลรวมในประเทศ 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ตัวแปรเหล่านี้รวมถึง</w:t>
      </w:r>
      <w:r w:rsidRPr="00F639EB">
        <w:rPr>
          <w:rFonts w:asciiTheme="majorBidi" w:hAnsiTheme="majorBidi" w:cs="Angsana New"/>
          <w:sz w:val="30"/>
          <w:szCs w:val="30"/>
          <w:cs/>
        </w:rPr>
        <w:t>การถัวเฉลี่ยถ่วงน้ำหนักสถานการณ์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ได้จัดทำโดยหน่วยงานวิจัยเศรษฐกิจของธนาคาร</w:t>
      </w:r>
    </w:p>
    <w:p w14:paraId="7373120A" w14:textId="7CFFE29B" w:rsidR="00706DA0" w:rsidRDefault="00706DA0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B30F727" w14:textId="3C0117CD" w:rsidR="00E751BD" w:rsidRPr="00706DA0" w:rsidRDefault="00E751BD" w:rsidP="00706DA0">
      <w:pPr>
        <w:spacing w:after="0" w:line="240" w:lineRule="auto"/>
        <w:ind w:left="1269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lastRenderedPageBreak/>
        <w:t>เหตุการณ์ความไม่แน่นอนจากผลกระทบของโควิด</w:t>
      </w:r>
      <w:r w:rsidRPr="00F639EB">
        <w:rPr>
          <w:rFonts w:asciiTheme="majorBidi" w:hAnsiTheme="majorBidi" w:cs="Angsana New"/>
          <w:sz w:val="30"/>
          <w:szCs w:val="30"/>
        </w:rPr>
        <w:t xml:space="preserve">-19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ได้ถูกสะท้อนลงไปเพียงบางส่วนในข้อมูลที่</w:t>
      </w:r>
      <w:r w:rsidR="004679DC" w:rsidRPr="00F639EB">
        <w:rPr>
          <w:rFonts w:asciiTheme="majorBidi" w:hAnsiTheme="majorBidi" w:cs="Angsana New" w:hint="cs"/>
          <w:sz w:val="30"/>
          <w:szCs w:val="30"/>
          <w:cs/>
        </w:rPr>
        <w:t>มี</w:t>
      </w:r>
      <w:r w:rsidR="00AA5BC7">
        <w:rPr>
          <w:rFonts w:asciiTheme="majorBidi" w:hAnsiTheme="majorBidi" w:cs="Angsana New"/>
          <w:sz w:val="30"/>
          <w:szCs w:val="30"/>
        </w:rPr>
        <w:br/>
      </w:r>
      <w:r w:rsidR="004679DC" w:rsidRPr="00F639EB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ในอนาคตของ</w:t>
      </w:r>
      <w:r w:rsidR="00C962AF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F639EB">
        <w:rPr>
          <w:rFonts w:asciiTheme="majorBidi" w:hAnsiTheme="majorBidi" w:cs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ของธนาคารและบริษัทย่อย เนื่องจากผลกระทบดังกล่าวยังมีความไม่แน่นอนและ</w:t>
      </w:r>
      <w:r w:rsidRPr="00F639E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มีความเสี่ยงที่สำคัญส่งผลต่อการชะลอตัวของเศรษฐกิจ ถึงแม้จะมีการบรรเทาผลกระทบทางด้านลบต่อเศรษฐกิจดังกล่าวจากรัฐบาลและมาตรการอื่น </w:t>
      </w:r>
      <w:r w:rsidRPr="00706DA0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ๆ ธนาคารและบริษัทย่อยใช้ข้อ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มูลที่เกี่ยวข้องกับเศรษฐกิจมหภาค</w:t>
      </w:r>
      <w:r w:rsidRPr="00706D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ระยะยาวซึ่งเป็นไปตามแนวทางที่กำหนดโดยหน่วยงานกำกับดูแลที่เกี่ยวข้อง รวมทั้งการ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ตั้งสำรองเพิ่มเติม (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Management </w:t>
      </w:r>
      <w:r w:rsidR="004679DC"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o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verlay) </w:t>
      </w:r>
      <w:r w:rsidRPr="00706D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เพื่อรองรับความไม่แน่นอนทางด้านเศรษฐกิจ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</w:t>
      </w:r>
    </w:p>
    <w:p w14:paraId="75396375" w14:textId="04577AF6" w:rsidR="006D1367" w:rsidRPr="00706DA0" w:rsidRDefault="006D1367" w:rsidP="00706DA0">
      <w:pPr>
        <w:spacing w:after="0"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4343F28A" w14:textId="20A1AB67" w:rsidR="00E751BD" w:rsidRPr="00706DA0" w:rsidRDefault="00E751BD" w:rsidP="00706DA0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6DA0">
        <w:rPr>
          <w:rFonts w:asciiTheme="majorBidi" w:hAnsiTheme="majorBidi" w:cs="Angsana New"/>
          <w:i/>
          <w:iCs/>
          <w:sz w:val="30"/>
          <w:szCs w:val="30"/>
          <w:cs/>
        </w:rPr>
        <w:t>การตั้งสำรองเพิ่มเติม (</w:t>
      </w:r>
      <w:r w:rsidRPr="00706DA0">
        <w:rPr>
          <w:rFonts w:asciiTheme="majorBidi" w:hAnsiTheme="majorBidi" w:cstheme="majorBidi"/>
          <w:i/>
          <w:iCs/>
          <w:sz w:val="30"/>
          <w:szCs w:val="30"/>
        </w:rPr>
        <w:t xml:space="preserve">Management </w:t>
      </w:r>
      <w:r w:rsidR="004679DC" w:rsidRPr="00706DA0">
        <w:rPr>
          <w:rFonts w:asciiTheme="majorBidi" w:hAnsiTheme="majorBidi" w:cstheme="majorBidi"/>
          <w:i/>
          <w:iCs/>
          <w:sz w:val="30"/>
          <w:szCs w:val="30"/>
        </w:rPr>
        <w:t>o</w:t>
      </w:r>
      <w:r w:rsidRPr="00706DA0">
        <w:rPr>
          <w:rFonts w:asciiTheme="majorBidi" w:hAnsiTheme="majorBidi" w:cstheme="majorBidi"/>
          <w:i/>
          <w:iCs/>
          <w:sz w:val="30"/>
          <w:szCs w:val="30"/>
        </w:rPr>
        <w:t>verlay)</w:t>
      </w:r>
    </w:p>
    <w:p w14:paraId="20BC8049" w14:textId="77777777" w:rsidR="00E751BD" w:rsidRPr="00706DA0" w:rsidRDefault="00E751BD" w:rsidP="00706DA0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9241E3" w14:textId="7ABBF6BE" w:rsidR="003974D3" w:rsidRPr="00F639EB" w:rsidRDefault="00E751BD" w:rsidP="00706DA0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706DA0">
        <w:rPr>
          <w:rFonts w:asciiTheme="majorBidi" w:hAnsiTheme="majorBidi" w:cs="Angsana New" w:hint="cs"/>
          <w:sz w:val="30"/>
          <w:szCs w:val="30"/>
          <w:cs/>
        </w:rPr>
        <w:t>การตั้งสำรองเพิ่มเติมคือการปรับปรุงยอดค่าเผื่อ</w:t>
      </w:r>
      <w:r w:rsidRPr="00706DA0">
        <w:rPr>
          <w:rFonts w:asciiTheme="majorBidi" w:hAnsiTheme="majorBidi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706DA0">
        <w:rPr>
          <w:rFonts w:asciiTheme="majorBidi" w:hAnsiTheme="majorBidi" w:cs="Angsana New" w:hint="cs"/>
          <w:sz w:val="30"/>
          <w:szCs w:val="30"/>
          <w:cs/>
        </w:rPr>
        <w:t>เป็นส่วนหนึ่งของขั้นตอนในการจัดทำงบการเงินเพื่อที่จะสะท้อนเหตุการณ์ที่เกิดขึ้นภายหลัง</w:t>
      </w:r>
      <w:r w:rsidR="00115C50" w:rsidRPr="00706DA0">
        <w:rPr>
          <w:rFonts w:asciiTheme="majorBidi" w:hAnsiTheme="majorBidi" w:cs="Angsana New" w:hint="cs"/>
          <w:sz w:val="30"/>
          <w:szCs w:val="30"/>
          <w:cs/>
        </w:rPr>
        <w:t xml:space="preserve"> ซึ่งรวมถึงข้อมูลสภาพตลาดในปัจจุบัน</w:t>
      </w:r>
      <w:r w:rsidRPr="00706DA0">
        <w:rPr>
          <w:rFonts w:asciiTheme="majorBidi" w:hAnsiTheme="majorBidi" w:cs="Angsana New" w:hint="cs"/>
          <w:sz w:val="30"/>
          <w:szCs w:val="30"/>
          <w:cs/>
        </w:rPr>
        <w:t xml:space="preserve"> ความไม่เพียงพอของ</w:t>
      </w:r>
      <w:r w:rsidR="00CA2D86" w:rsidRPr="00706DA0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ที่สามารถระบุได้ การปรับปรุงของผู้เชี่ยวชาญด้านเครดิตเกี่ยวกับข้อมูลที่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มีการ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ในอนาคต และความเสี่ยงด้านภาวะเศรษฐกิจ</w:t>
      </w:r>
    </w:p>
    <w:p w14:paraId="17F5D881" w14:textId="77777777" w:rsidR="00305E44" w:rsidRPr="00F639EB" w:rsidRDefault="00305E44" w:rsidP="006159C6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A48085B" w14:textId="6EF01BC4" w:rsidR="00E15648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ธนาคารและบริษัทย่อยมีกรอบการควบคุมดูแลภายในเพื่อที่จะพิจารณาความเพียงพอและความครบถ้วนของการตั้งสำรองเพิ่มเติม </w:t>
      </w:r>
      <w:r w:rsidRPr="00F639EB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 w:rsidRPr="00F639EB">
        <w:rPr>
          <w:rFonts w:asciiTheme="majorBidi" w:hAnsiTheme="majorBidi" w:cs="Angsana New"/>
          <w:sz w:val="30"/>
          <w:szCs w:val="30"/>
        </w:rPr>
        <w:t>o</w:t>
      </w:r>
      <w:r w:rsidRPr="00F639EB">
        <w:rPr>
          <w:rFonts w:asciiTheme="majorBidi" w:hAnsiTheme="majorBidi" w:cs="Angsana New"/>
          <w:sz w:val="30"/>
          <w:szCs w:val="30"/>
        </w:rPr>
        <w:t xml:space="preserve">verlay)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จุดมุ่งหมายของธนาคารและบริษัทย่อยคือการนำ</w:t>
      </w:r>
      <w:r w:rsidR="005724CB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การตั้งสำรองเพิ่มเติม </w:t>
      </w:r>
      <w:r w:rsidRPr="00F639EB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 w:rsidRPr="00F639EB">
        <w:rPr>
          <w:rFonts w:asciiTheme="majorBidi" w:hAnsiTheme="majorBidi" w:cs="Angsana New"/>
          <w:sz w:val="30"/>
          <w:szCs w:val="30"/>
        </w:rPr>
        <w:t>o</w:t>
      </w:r>
      <w:r w:rsidRPr="00F639EB">
        <w:rPr>
          <w:rFonts w:asciiTheme="majorBidi" w:hAnsiTheme="majorBidi" w:cs="Angsana New"/>
          <w:sz w:val="30"/>
          <w:szCs w:val="30"/>
        </w:rPr>
        <w:t xml:space="preserve">verlay)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ดังกล่าวเข้าไปปรับปรุงใน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/>
          <w:sz w:val="30"/>
          <w:szCs w:val="30"/>
          <w:cs/>
        </w:rPr>
        <w:t>การคำนวณผลขาดทุน</w:t>
      </w:r>
      <w:r w:rsidR="00892E46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  <w:cs/>
        </w:rPr>
        <w:t>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เท่าที่เป็นไปได้ในส่วนหนึ่งของการติดตามควบคุมดูแล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1663E1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>odel monitoring)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การตรวจสอบ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 xml:space="preserve">odel validation)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และการปรับปรุงข้อมูลใน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4164C7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 xml:space="preserve">odel </w:t>
      </w:r>
      <w:r w:rsidR="00FB7B68">
        <w:rPr>
          <w:rFonts w:asciiTheme="majorBidi" w:hAnsiTheme="majorBidi" w:cs="Angsana New"/>
          <w:sz w:val="30"/>
          <w:szCs w:val="30"/>
        </w:rPr>
        <w:t>re</w:t>
      </w:r>
      <w:r w:rsidRPr="00F639EB">
        <w:rPr>
          <w:rFonts w:asciiTheme="majorBidi" w:hAnsiTheme="majorBidi" w:cs="Angsana New"/>
          <w:sz w:val="30"/>
          <w:szCs w:val="30"/>
        </w:rPr>
        <w:t>calibration)</w:t>
      </w:r>
    </w:p>
    <w:p w14:paraId="0C661109" w14:textId="77777777" w:rsidR="006D1367" w:rsidRDefault="006D1367" w:rsidP="006159C6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28756101" w14:textId="77777777" w:rsidR="00E751BD" w:rsidRPr="00D62A9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9B26D7">
        <w:rPr>
          <w:rFonts w:asciiTheme="majorBidi" w:hAnsiTheme="majorBidi" w:cs="Angsana New"/>
          <w:sz w:val="30"/>
          <w:szCs w:val="30"/>
          <w:cs/>
        </w:rPr>
        <w:t>ธนาคารและบริษัทย่อย</w:t>
      </w:r>
      <w:bookmarkStart w:id="11" w:name="_Hlk59532363"/>
      <w:r w:rsidRPr="009B26D7">
        <w:rPr>
          <w:rFonts w:asciiTheme="majorBidi" w:hAnsiTheme="majorBidi" w:cs="Angsana New" w:hint="cs"/>
          <w:sz w:val="30"/>
          <w:szCs w:val="30"/>
          <w:cs/>
        </w:rPr>
        <w:t>ได้มีการติดตามผลกระทบของโควิด</w:t>
      </w:r>
      <w:r w:rsidRPr="009B26D7">
        <w:rPr>
          <w:rFonts w:asciiTheme="majorBidi" w:hAnsiTheme="majorBidi" w:cs="Angsana New"/>
          <w:sz w:val="30"/>
          <w:szCs w:val="30"/>
        </w:rPr>
        <w:t xml:space="preserve">-19 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ต่อฐานะเปิดด้านความเสี่ยงด้านเครดิตและความไม่แน่นอนที่เกิดขึ้นจากสถานการณ์การระบาดของโรคโควิด</w:t>
      </w:r>
      <w:r w:rsidRPr="009B26D7">
        <w:rPr>
          <w:rFonts w:asciiTheme="majorBidi" w:hAnsiTheme="majorBidi" w:cs="Angsana New"/>
          <w:sz w:val="30"/>
          <w:szCs w:val="30"/>
        </w:rPr>
        <w:t xml:space="preserve">-19 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ที่อาจจะส่งผลกระทบในเชิงลบต่อคุณภาพด้านเครดิต ดังนั้น</w:t>
      </w:r>
      <w:r w:rsidRPr="009B26D7">
        <w:rPr>
          <w:rFonts w:asciiTheme="majorBidi" w:hAnsiTheme="majorBidi" w:cs="Angsana New"/>
          <w:sz w:val="30"/>
          <w:szCs w:val="30"/>
          <w:cs/>
        </w:rPr>
        <w:t>ผู้บริหารได้พิจารณาถึงผลกระทบจากเหตุการณ์ที่ไม่แน่นอนดังกล่าวโดยใช้ข้อมูลที่มีอยู่</w:t>
      </w:r>
      <w:r w:rsidRPr="00D62A90">
        <w:rPr>
          <w:rFonts w:asciiTheme="majorBidi" w:hAnsiTheme="majorBidi" w:cs="Angsana New"/>
          <w:sz w:val="30"/>
          <w:szCs w:val="30"/>
          <w:cs/>
        </w:rPr>
        <w:t>สำหรับลูกหนี้รายตัวและรายอุตสาหกรรมในการ</w:t>
      </w:r>
      <w:r w:rsidR="00854893" w:rsidRPr="00D62A90">
        <w:rPr>
          <w:rFonts w:asciiTheme="majorBidi" w:hAnsiTheme="majorBidi" w:cs="Angsana New" w:hint="cs"/>
          <w:sz w:val="30"/>
          <w:szCs w:val="30"/>
          <w:cs/>
        </w:rPr>
        <w:t>ตั้งสำรอง</w:t>
      </w:r>
      <w:r w:rsidRPr="00D62A90">
        <w:rPr>
          <w:rFonts w:asciiTheme="majorBidi" w:hAnsiTheme="majorBidi" w:cs="Angsana New"/>
          <w:sz w:val="30"/>
          <w:szCs w:val="30"/>
          <w:cs/>
        </w:rPr>
        <w:t xml:space="preserve">เพิ่มเติม </w:t>
      </w:r>
      <w:r w:rsidRPr="00D62A90">
        <w:rPr>
          <w:rFonts w:asciiTheme="majorBidi" w:hAnsiTheme="majorBidi" w:cs="Angsana New"/>
          <w:sz w:val="30"/>
          <w:szCs w:val="30"/>
        </w:rPr>
        <w:t>(Management overlay)</w:t>
      </w:r>
      <w:r w:rsidRPr="00D62A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54893" w:rsidRPr="00D62A90">
        <w:rPr>
          <w:rFonts w:asciiTheme="majorBidi" w:hAnsiTheme="majorBidi" w:cs="Angsana New"/>
          <w:sz w:val="30"/>
          <w:szCs w:val="30"/>
          <w:cs/>
        </w:rPr>
        <w:br/>
      </w:r>
      <w:r w:rsidRPr="00D62A90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056D7D" w:rsidRPr="00D62A90">
        <w:rPr>
          <w:rFonts w:asciiTheme="majorBidi" w:hAnsiTheme="majorBidi" w:cstheme="majorBidi"/>
          <w:sz w:val="30"/>
          <w:szCs w:val="30"/>
        </w:rPr>
        <w:t>3</w:t>
      </w:r>
      <w:r w:rsidR="00FC7F42" w:rsidRPr="00D62A90">
        <w:rPr>
          <w:rFonts w:asciiTheme="majorBidi" w:hAnsiTheme="majorBidi" w:cstheme="majorBidi"/>
          <w:sz w:val="30"/>
          <w:szCs w:val="30"/>
        </w:rPr>
        <w:t xml:space="preserve">1 </w:t>
      </w:r>
      <w:r w:rsidR="00FC7F42" w:rsidRPr="00D62A9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56D7D" w:rsidRPr="00D62A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D7D" w:rsidRPr="00D62A90">
        <w:rPr>
          <w:rFonts w:asciiTheme="majorBidi" w:hAnsiTheme="majorBidi" w:cstheme="majorBidi"/>
          <w:sz w:val="30"/>
          <w:szCs w:val="30"/>
        </w:rPr>
        <w:t>2564</w:t>
      </w:r>
      <w:r w:rsidR="00E810CF" w:rsidRPr="00D62A90">
        <w:rPr>
          <w:rFonts w:asciiTheme="majorBidi" w:hAnsiTheme="majorBidi" w:cstheme="majorBidi"/>
          <w:sz w:val="30"/>
          <w:szCs w:val="30"/>
        </w:rPr>
        <w:t xml:space="preserve"> </w:t>
      </w:r>
      <w:r w:rsidR="00E810CF" w:rsidRPr="00D62A9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B24E4" w:rsidRPr="00D62A90">
        <w:rPr>
          <w:rFonts w:asciiTheme="majorBidi" w:hAnsiTheme="majorBidi" w:cstheme="majorBidi"/>
          <w:sz w:val="30"/>
          <w:szCs w:val="30"/>
        </w:rPr>
        <w:t xml:space="preserve"> 2563</w:t>
      </w:r>
      <w:r w:rsidR="00056D7D" w:rsidRPr="00D62A90">
        <w:rPr>
          <w:rFonts w:asciiTheme="majorBidi" w:hAnsiTheme="majorBidi" w:cstheme="majorBidi"/>
          <w:sz w:val="30"/>
          <w:szCs w:val="30"/>
        </w:rPr>
        <w:t xml:space="preserve"> </w:t>
      </w:r>
      <w:r w:rsidRPr="00D62A90">
        <w:rPr>
          <w:rFonts w:asciiTheme="majorBidi" w:hAnsiTheme="majorBidi" w:cs="Angsana New" w:hint="cs"/>
          <w:sz w:val="30"/>
          <w:szCs w:val="30"/>
          <w:cs/>
        </w:rPr>
        <w:t>การบันทึก</w:t>
      </w:r>
      <w:r w:rsidRPr="00D62A90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 (</w:t>
      </w:r>
      <w:r w:rsidRPr="00D62A90">
        <w:rPr>
          <w:rFonts w:asciiTheme="majorBidi" w:hAnsiTheme="majorBidi" w:cstheme="majorBidi"/>
          <w:sz w:val="30"/>
          <w:szCs w:val="30"/>
        </w:rPr>
        <w:t xml:space="preserve">Management </w:t>
      </w:r>
      <w:r w:rsidR="00BE2450" w:rsidRPr="00D62A90">
        <w:rPr>
          <w:rFonts w:asciiTheme="majorBidi" w:hAnsiTheme="majorBidi" w:cstheme="majorBidi"/>
          <w:sz w:val="30"/>
          <w:szCs w:val="30"/>
        </w:rPr>
        <w:t>o</w:t>
      </w:r>
      <w:r w:rsidRPr="00D62A90">
        <w:rPr>
          <w:rFonts w:asciiTheme="majorBidi" w:hAnsiTheme="majorBidi" w:cstheme="majorBidi"/>
          <w:sz w:val="30"/>
          <w:szCs w:val="30"/>
        </w:rPr>
        <w:t>verlay)</w:t>
      </w:r>
      <w:r w:rsidRPr="00D62A90">
        <w:rPr>
          <w:rFonts w:asciiTheme="majorBidi" w:hAnsiTheme="majorBidi" w:cstheme="majorBidi" w:hint="cs"/>
          <w:sz w:val="30"/>
          <w:szCs w:val="30"/>
          <w:cs/>
        </w:rPr>
        <w:t xml:space="preserve"> ครอบคลุมความเสี่ยงการชะลอตัวของเศรษฐกิจ</w:t>
      </w:r>
      <w:r w:rsidRPr="00D62A90">
        <w:rPr>
          <w:rFonts w:asciiTheme="majorBidi" w:hAnsiTheme="majorBidi" w:cs="Angsana New" w:hint="cs"/>
          <w:sz w:val="30"/>
          <w:szCs w:val="30"/>
          <w:cs/>
        </w:rPr>
        <w:t>มหภาค และความเป็นไปได้</w:t>
      </w:r>
      <w:r w:rsidR="0017470A" w:rsidRPr="00D62A90">
        <w:rPr>
          <w:rFonts w:asciiTheme="majorBidi" w:hAnsiTheme="majorBidi" w:cs="Angsana New" w:hint="cs"/>
          <w:sz w:val="30"/>
          <w:szCs w:val="30"/>
          <w:cs/>
        </w:rPr>
        <w:t>ที่เกี่ยวข้อง</w:t>
      </w:r>
      <w:r w:rsidRPr="00D62A90">
        <w:rPr>
          <w:rFonts w:asciiTheme="majorBidi" w:hAnsiTheme="majorBidi" w:cs="Angsana New" w:hint="cs"/>
          <w:sz w:val="30"/>
          <w:szCs w:val="30"/>
          <w:cs/>
        </w:rPr>
        <w:t>ในการเสื่อมถอยของความเสี่ยงด้านเครดิตของลูกหนี้</w:t>
      </w:r>
    </w:p>
    <w:p w14:paraId="307E1718" w14:textId="6DD76B11" w:rsidR="00706DA0" w:rsidRDefault="00706DA0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bookmarkEnd w:id="11"/>
    <w:p w14:paraId="24CB1126" w14:textId="02356076" w:rsidR="00E751BD" w:rsidRPr="00D62A90" w:rsidRDefault="00975D4C" w:rsidP="006159C6">
      <w:pPr>
        <w:spacing w:after="0" w:line="240" w:lineRule="auto"/>
        <w:ind w:left="1260" w:hanging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.1.4</w:t>
      </w:r>
      <w:r w:rsidR="00056D7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1D5D998D" w14:textId="77777777" w:rsidR="00E751BD" w:rsidRPr="00706DA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16"/>
          <w:szCs w:val="16"/>
        </w:rPr>
      </w:pPr>
    </w:p>
    <w:p w14:paraId="2AD87949" w14:textId="3E20270C" w:rsidR="00E751BD" w:rsidRPr="00D62A9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D62A9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D62A90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</w:t>
      </w:r>
      <w:r w:rsidRPr="00D62A90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ได้เปิดเผยไว้ในหมายเหตุข้อ</w:t>
      </w:r>
      <w:r w:rsidR="00115C50" w:rsidRPr="00D62A90">
        <w:rPr>
          <w:rFonts w:asciiTheme="majorBidi" w:hAnsiTheme="majorBidi" w:cstheme="majorBidi"/>
          <w:sz w:val="30"/>
          <w:szCs w:val="30"/>
        </w:rPr>
        <w:t xml:space="preserve"> 1</w:t>
      </w:r>
      <w:r w:rsidR="00216E2B" w:rsidRPr="00D62A90">
        <w:rPr>
          <w:rFonts w:asciiTheme="majorBidi" w:hAnsiTheme="majorBidi" w:cstheme="majorBidi"/>
          <w:sz w:val="30"/>
          <w:szCs w:val="30"/>
        </w:rPr>
        <w:t>2</w:t>
      </w:r>
      <w:r w:rsidR="00115C50" w:rsidRPr="00D62A90">
        <w:rPr>
          <w:rFonts w:asciiTheme="majorBidi" w:hAnsiTheme="majorBidi" w:cstheme="majorBidi"/>
          <w:sz w:val="30"/>
          <w:szCs w:val="30"/>
        </w:rPr>
        <w:t xml:space="preserve">.2 </w:t>
      </w:r>
      <w:r w:rsidR="00115C50" w:rsidRPr="00D62A9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62A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62A90">
        <w:rPr>
          <w:rFonts w:asciiTheme="majorBidi" w:hAnsiTheme="majorBidi" w:cstheme="majorBidi"/>
          <w:sz w:val="30"/>
          <w:szCs w:val="30"/>
        </w:rPr>
        <w:t>1</w:t>
      </w:r>
      <w:r w:rsidR="00216E2B" w:rsidRPr="00D62A90">
        <w:rPr>
          <w:rFonts w:asciiTheme="majorBidi" w:hAnsiTheme="majorBidi" w:cstheme="majorBidi"/>
          <w:sz w:val="30"/>
          <w:szCs w:val="30"/>
        </w:rPr>
        <w:t>2</w:t>
      </w:r>
      <w:r w:rsidRPr="00D62A90">
        <w:rPr>
          <w:rFonts w:asciiTheme="majorBidi" w:hAnsiTheme="majorBidi" w:cstheme="majorBidi"/>
          <w:sz w:val="30"/>
          <w:szCs w:val="30"/>
        </w:rPr>
        <w:t>.4</w:t>
      </w:r>
    </w:p>
    <w:p w14:paraId="5B13409F" w14:textId="6BB5A403" w:rsidR="006D1367" w:rsidRPr="00706DA0" w:rsidRDefault="006D1367" w:rsidP="00706DA0">
      <w:pPr>
        <w:spacing w:after="0"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348BBAAD" w14:textId="02DC5E1D" w:rsidR="00E751BD" w:rsidRPr="00D62A90" w:rsidRDefault="00975D4C" w:rsidP="006159C6">
      <w:pPr>
        <w:tabs>
          <w:tab w:val="left" w:pos="1260"/>
        </w:tabs>
        <w:spacing w:after="0" w:line="240" w:lineRule="auto"/>
        <w:ind w:firstLine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056D7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E751BD" w:rsidRPr="00D62A9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617CAC0B" w14:textId="77777777" w:rsidR="00946334" w:rsidRPr="00706DA0" w:rsidRDefault="00946334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68189B95" w14:textId="4694474A" w:rsidR="00E751BD" w:rsidRPr="00D62A9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BE2450"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              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1315A056" w14:textId="77777777" w:rsidR="00E751BD" w:rsidRPr="00706DA0" w:rsidRDefault="00E751BD" w:rsidP="006159C6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1131A004" w14:textId="0C5A30BE" w:rsidR="005B2E45" w:rsidRPr="00D62A9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ความเสี่ยงที่จะผิดนัดชำระหนี้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D62A90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7B0C8D83" w14:textId="77777777" w:rsidR="00305E44" w:rsidRPr="00706DA0" w:rsidRDefault="00305E44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34564C27" w14:textId="77777777" w:rsidR="00E751BD" w:rsidRPr="00D62A9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D62A9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DB43354" w14:textId="77777777" w:rsidR="00E751BD" w:rsidRPr="00706DA0" w:rsidRDefault="00E751BD" w:rsidP="006159C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35222270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D62A90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D62A90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D62A9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วันที่เกินกำหนดชำระและพฤติกรรมการชำระเงิน</w:t>
      </w:r>
    </w:p>
    <w:p w14:paraId="5A08AD6D" w14:textId="7A6E9128" w:rsidR="007F7920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25308933" w14:textId="0F9ECC1A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520C20E6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3656FA50" w14:textId="57173C18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</w:t>
      </w:r>
      <w:r w:rsidR="00AD414D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จะเกิดขึ้นที่มีนัยสำคัญต่อ</w:t>
      </w:r>
      <w:r w:rsidR="00357C7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ผู้กู้หรือ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การดำเนินธุรกิจ</w:t>
      </w:r>
    </w:p>
    <w:p w14:paraId="41CD91F9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ข้อมูลที่จัดเก็บได้ภายในธนาคาร เช่น ข้อมูลค้างชำระในอดีต ข้อมูลการทำธุรกรรม</w:t>
      </w:r>
    </w:p>
    <w:p w14:paraId="0665DF2B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0D2F22B5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64532210" w14:textId="77777777" w:rsidR="00E751BD" w:rsidRPr="00F639EB" w:rsidRDefault="00E751BD" w:rsidP="006159C6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52071ED8" w14:textId="76372187" w:rsidR="00706DA0" w:rsidRDefault="00E751BD" w:rsidP="00706DA0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  <w:r w:rsidR="00706D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 w:type="page"/>
      </w:r>
    </w:p>
    <w:p w14:paraId="6759878A" w14:textId="7EC3AF54" w:rsidR="00E751BD" w:rsidRPr="00D62A9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lastRenderedPageBreak/>
        <w:t>ระดับของความ</w:t>
      </w:r>
      <w:r w:rsidRPr="00D62A90">
        <w:rPr>
          <w:rFonts w:asciiTheme="majorBidi" w:hAnsiTheme="majorBidi" w:cstheme="majorBidi"/>
          <w:sz w:val="30"/>
          <w:szCs w:val="30"/>
          <w:cs/>
        </w:rPr>
        <w:t xml:space="preserve">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ธนาคารและบริษัทย่อย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นอกจากนี้ ยังมีการซื้อข้อมูลจากตัวแทนอ้างอิงด้านเครดิตภายนอกเพื่อประกอบการพิจารณา </w:t>
      </w:r>
    </w:p>
    <w:p w14:paraId="70B19EE2" w14:textId="77777777" w:rsidR="00E751BD" w:rsidRPr="00D62A90" w:rsidRDefault="00E751BD" w:rsidP="00C57103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93790" w14:textId="22C1EC19" w:rsidR="00E751BD" w:rsidRPr="00D62A90" w:rsidRDefault="00E751BD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pacing w:val="-4"/>
          <w:sz w:val="30"/>
          <w:szCs w:val="30"/>
          <w:cs/>
        </w:rPr>
        <w:t>ธนาคารและบริษัทย่อยมีการนำ</w:t>
      </w:r>
      <w:r w:rsidR="00417AC8" w:rsidRPr="00D62A90">
        <w:rPr>
          <w:rFonts w:asciiTheme="majorBidi" w:hAnsiTheme="majorBidi" w:cstheme="majorBidi"/>
          <w:spacing w:val="-4"/>
          <w:sz w:val="30"/>
          <w:szCs w:val="30"/>
          <w:cs/>
        </w:rPr>
        <w:t>แบบจำลอง</w:t>
      </w:r>
      <w:r w:rsidRPr="00D62A90">
        <w:rPr>
          <w:rFonts w:asciiTheme="majorBidi" w:hAnsiTheme="majorBidi" w:cstheme="majorBidi"/>
          <w:spacing w:val="-4"/>
          <w:sz w:val="30"/>
          <w:szCs w:val="30"/>
          <w:cs/>
        </w:rPr>
        <w:t>ทางสถิติมาวิเคราะห์ข้อมูลที่ได้จัดเก็บและสร้างเส้นประมาณการ</w:t>
      </w:r>
      <w:r w:rsidRPr="00D62A90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048B2D4A" w14:textId="77777777" w:rsidR="00305E44" w:rsidRPr="00D62A90" w:rsidRDefault="00305E44" w:rsidP="006159C6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BA88B" w14:textId="77777777" w:rsidR="00E751BD" w:rsidRPr="00D62A90" w:rsidRDefault="00E751BD" w:rsidP="006159C6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D62A90">
        <w:rPr>
          <w:rFonts w:asciiTheme="majorBidi" w:hAnsiTheme="majorBidi" w:cstheme="majorBidi"/>
          <w:sz w:val="30"/>
          <w:szCs w:val="30"/>
          <w:cs/>
        </w:rPr>
        <w:br/>
        <w:t>ซึ่งคุณภาพเครดิตนี้สามารถสะท้อนความสามารถในการชำระหนี้โดย</w:t>
      </w:r>
    </w:p>
    <w:p w14:paraId="32BDBFDA" w14:textId="77777777" w:rsidR="00E751BD" w:rsidRPr="00D62A90" w:rsidRDefault="00E751BD" w:rsidP="006159C6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5E27E" w14:textId="77777777" w:rsidR="00E751BD" w:rsidRPr="00F639EB" w:rsidRDefault="00E751BD" w:rsidP="006159C6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-</w:t>
      </w:r>
      <w:r w:rsidRPr="00D62A90">
        <w:rPr>
          <w:rFonts w:asciiTheme="majorBidi" w:hAnsiTheme="majorBidi" w:cstheme="majorBidi"/>
          <w:sz w:val="30"/>
          <w:szCs w:val="30"/>
          <w:cs/>
        </w:rPr>
        <w:tab/>
        <w:t>ลูกหนี้คุณภาพดีกว่าเกณฑ์</w:t>
      </w:r>
      <w:r w:rsidRPr="00F639EB">
        <w:rPr>
          <w:rFonts w:asciiTheme="majorBidi" w:hAnsiTheme="majorBidi" w:cstheme="majorBidi"/>
          <w:sz w:val="30"/>
          <w:szCs w:val="30"/>
          <w:cs/>
        </w:rPr>
        <w:t>มาตรฐาน คือ ลูกหนี้ที่มีความสามารถชำระหนี้ดี</w:t>
      </w:r>
    </w:p>
    <w:p w14:paraId="297EBC83" w14:textId="77777777" w:rsidR="00E751BD" w:rsidRPr="00F639EB" w:rsidRDefault="00E751BD" w:rsidP="006159C6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7E12C507" w14:textId="77777777" w:rsidR="00E751BD" w:rsidRPr="00F639EB" w:rsidRDefault="00E751BD" w:rsidP="006159C6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590860C4" w14:textId="7D6742FC" w:rsidR="00E15648" w:rsidRDefault="00E751BD" w:rsidP="006159C6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ลูกหนี้ที่มีการด้อยค่าด้านเครดิต คือ เข้าข่ายเป็นลูกหนี้ที่มีการด้อยค่าจากการค้างชำระมา</w:t>
      </w:r>
      <w:r w:rsidR="00115C50" w:rsidRPr="00F639EB">
        <w:rPr>
          <w:rFonts w:asciiTheme="majorBidi" w:hAnsiTheme="majorBidi" w:cstheme="majorBidi"/>
          <w:sz w:val="30"/>
          <w:szCs w:val="30"/>
          <w:cs/>
        </w:rPr>
        <w:t>ก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กว่า </w:t>
      </w:r>
      <w:r w:rsidRPr="00F639EB">
        <w:rPr>
          <w:rFonts w:asciiTheme="majorBidi" w:hAnsiTheme="majorBidi" w:cstheme="majorBidi"/>
          <w:sz w:val="30"/>
          <w:szCs w:val="30"/>
        </w:rPr>
        <w:t>90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72FF2C39" w14:textId="3C0E28D0" w:rsidR="00706DA0" w:rsidRPr="00C57103" w:rsidRDefault="00706DA0" w:rsidP="00C57103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5F1B3FF" w14:textId="61B8846B" w:rsidR="007B04ED" w:rsidRDefault="00E51A78" w:rsidP="006159C6">
      <w:pPr>
        <w:spacing w:after="0" w:line="240" w:lineRule="auto"/>
        <w:ind w:left="126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ตารางต่อไปนี้แสดงข้อมูลคุณภาพเครดิต ณ วันที่ </w:t>
      </w:r>
      <w:r w:rsidR="00056D7D" w:rsidRPr="007500CF">
        <w:rPr>
          <w:rFonts w:asciiTheme="majorBidi" w:hAnsiTheme="majorBidi" w:cstheme="majorBidi"/>
          <w:sz w:val="30"/>
          <w:szCs w:val="30"/>
        </w:rPr>
        <w:t>3</w:t>
      </w:r>
      <w:r w:rsidR="00E9164F">
        <w:rPr>
          <w:rFonts w:asciiTheme="majorBidi" w:hAnsiTheme="majorBidi" w:cstheme="majorBidi"/>
          <w:sz w:val="30"/>
          <w:szCs w:val="30"/>
        </w:rPr>
        <w:t xml:space="preserve">1 </w:t>
      </w:r>
      <w:r w:rsidR="00E9164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6D7D" w:rsidRPr="007500CF">
        <w:rPr>
          <w:rFonts w:asciiTheme="majorBidi" w:hAnsiTheme="majorBidi" w:cstheme="majorBidi"/>
          <w:sz w:val="30"/>
          <w:szCs w:val="30"/>
        </w:rPr>
        <w:t xml:space="preserve">2564 </w:t>
      </w:r>
      <w:r w:rsidR="00216E2B" w:rsidRPr="007500C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16E2B" w:rsidRPr="007500CF">
        <w:rPr>
          <w:rFonts w:asciiTheme="majorBidi" w:hAnsiTheme="majorBidi" w:cstheme="majorBidi"/>
          <w:sz w:val="30"/>
          <w:szCs w:val="30"/>
        </w:rPr>
        <w:t>256</w:t>
      </w:r>
      <w:r w:rsidR="009669E4" w:rsidRPr="007500CF">
        <w:rPr>
          <w:rFonts w:asciiTheme="majorBidi" w:hAnsiTheme="majorBidi" w:cstheme="majorBidi"/>
          <w:sz w:val="30"/>
          <w:szCs w:val="30"/>
        </w:rPr>
        <w:t>3</w:t>
      </w:r>
      <w:r w:rsidR="00216E2B" w:rsidRPr="007500CF">
        <w:rPr>
          <w:rFonts w:asciiTheme="majorBidi" w:hAnsiTheme="majorBidi" w:cstheme="majorBidi"/>
          <w:sz w:val="30"/>
          <w:szCs w:val="30"/>
        </w:rPr>
        <w:t xml:space="preserve"> </w:t>
      </w:r>
      <w:r w:rsidRPr="007500CF">
        <w:rPr>
          <w:rFonts w:asciiTheme="majorBidi" w:hAnsiTheme="majorBidi" w:cstheme="majorBidi"/>
          <w:sz w:val="30"/>
          <w:szCs w:val="30"/>
          <w:cs/>
        </w:rPr>
        <w:t>ของเงินให้สินเชื่อ</w:t>
      </w:r>
      <w:r w:rsidR="00854893" w:rsidRPr="007500CF">
        <w:rPr>
          <w:rFonts w:asciiTheme="majorBidi" w:hAnsiTheme="majorBidi" w:cstheme="majorBidi"/>
          <w:sz w:val="30"/>
          <w:szCs w:val="30"/>
          <w:cs/>
        </w:rPr>
        <w:t>แก่ลูกหนี้</w:t>
      </w:r>
      <w:r w:rsidRPr="007500CF">
        <w:rPr>
          <w:rFonts w:asciiTheme="majorBidi" w:hAnsiTheme="majorBidi" w:cstheme="majorBidi"/>
          <w:sz w:val="30"/>
          <w:szCs w:val="30"/>
          <w:cs/>
        </w:rPr>
        <w:t>โดยไม่คำนึงถึงหลักประกันหรือการปรับปรุงด้านเครดิต</w:t>
      </w:r>
      <w:r w:rsidRPr="00CB3FF2">
        <w:rPr>
          <w:rFonts w:asciiTheme="majorBidi" w:hAnsiTheme="majorBidi" w:cstheme="majorBidi"/>
          <w:sz w:val="30"/>
          <w:szCs w:val="30"/>
          <w:cs/>
        </w:rPr>
        <w:t>อื่น</w:t>
      </w:r>
      <w:r w:rsidR="003772D4" w:rsidRPr="00CB3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(ดูหมายเหตุข้อ 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</w:t>
      </w:r>
      <w:r w:rsidR="00AC14DD" w:rsidRPr="00AC14DD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วิธีปฏิบัติ</w:t>
      </w:r>
      <w:r w:rsidR="00AC14D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และจำนวนเงินของ</w:t>
      </w:r>
      <w:r w:rsidR="00CB3FF2"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สินเชื่อ</w:t>
      </w:r>
      <w:r w:rsidR="00CB3FF2"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แก่ลูกหนี้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ที่เข้ามาตรการให้ความช่วยเหลือ)</w:t>
      </w:r>
    </w:p>
    <w:p w14:paraId="0EAFFED8" w14:textId="77777777" w:rsidR="00234D4F" w:rsidRPr="007500CF" w:rsidRDefault="00234D4F" w:rsidP="006159C6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7B04ED" w:rsidRPr="007500CF" w14:paraId="3CF86031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54933286" w14:textId="77777777" w:rsidR="007B04ED" w:rsidRPr="007500CF" w:rsidRDefault="007B04ED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2E06264F" w14:textId="796AF08D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669E4" w:rsidRPr="007500CF" w14:paraId="7E8CF3E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141DA85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70C63284" w14:textId="64E508DC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7B04ED" w:rsidRPr="007500CF" w14:paraId="04C5853F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F8F1A2F" w14:textId="77777777" w:rsidR="007B04ED" w:rsidRPr="007500CF" w:rsidRDefault="007B04ED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EC4382" w14:textId="77777777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5E6A22D" w14:textId="77777777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BE86AEB" w14:textId="77777777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5A99A7" w14:textId="77777777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7B04ED" w:rsidRPr="007500CF" w14:paraId="5895E1B8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289572BE" w14:textId="77777777" w:rsidR="007B04ED" w:rsidRPr="007500CF" w:rsidRDefault="007B04ED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85FA6FD" w14:textId="77777777" w:rsidR="007B04ED" w:rsidRPr="007500CF" w:rsidRDefault="007B04ED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7B04ED" w:rsidRPr="007500CF" w14:paraId="4AB1A0FD" w14:textId="77777777" w:rsidTr="00C82EB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9013753" w14:textId="6B4BAD6C" w:rsidR="007B04ED" w:rsidRPr="008F0B18" w:rsidRDefault="007B04ED" w:rsidP="006159C6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EB418B6" w14:textId="77777777" w:rsidR="007B04ED" w:rsidRPr="007500CF" w:rsidRDefault="007B04ED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E24C261" w14:textId="77777777" w:rsidR="007B04ED" w:rsidRPr="007500CF" w:rsidRDefault="007B04ED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41C8EC" w14:textId="77777777" w:rsidR="007B04ED" w:rsidRPr="007500CF" w:rsidRDefault="007B04ED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C5DCBB" w14:textId="77777777" w:rsidR="007B04ED" w:rsidRPr="007500CF" w:rsidRDefault="007B04ED" w:rsidP="006159C6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0B563664" w14:textId="77777777" w:rsidTr="00C82EB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B79E673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A89C4" w14:textId="0851D142" w:rsidR="0015740F" w:rsidRPr="0015740F" w:rsidRDefault="000641F0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94</w:t>
            </w:r>
            <w:r w:rsidR="00B04E07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6,468</w:t>
            </w:r>
          </w:p>
        </w:tc>
        <w:tc>
          <w:tcPr>
            <w:tcW w:w="1260" w:type="dxa"/>
            <w:vAlign w:val="bottom"/>
          </w:tcPr>
          <w:p w14:paraId="13D402B1" w14:textId="7A257169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2,536</w:t>
            </w:r>
          </w:p>
        </w:tc>
        <w:tc>
          <w:tcPr>
            <w:tcW w:w="1260" w:type="dxa"/>
          </w:tcPr>
          <w:p w14:paraId="4777F5A6" w14:textId="2B418212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17C7BB" w14:textId="39763876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949,004</w:t>
            </w:r>
          </w:p>
        </w:tc>
      </w:tr>
      <w:tr w:rsidR="0015740F" w:rsidRPr="007500CF" w14:paraId="506C6D86" w14:textId="77777777" w:rsidTr="00C82EB2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714B8F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66C6D63" w14:textId="3BA9C89F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803,374</w:t>
            </w:r>
          </w:p>
        </w:tc>
        <w:tc>
          <w:tcPr>
            <w:tcW w:w="1260" w:type="dxa"/>
            <w:vAlign w:val="bottom"/>
          </w:tcPr>
          <w:p w14:paraId="68AD50E5" w14:textId="097CCA66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46,201</w:t>
            </w:r>
          </w:p>
        </w:tc>
        <w:tc>
          <w:tcPr>
            <w:tcW w:w="1260" w:type="dxa"/>
          </w:tcPr>
          <w:p w14:paraId="5C054A8A" w14:textId="0B27C974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0978CF" w14:textId="167DBB7E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849,575</w:t>
            </w:r>
          </w:p>
        </w:tc>
      </w:tr>
      <w:tr w:rsidR="0015740F" w:rsidRPr="007500CF" w14:paraId="680974AE" w14:textId="77777777" w:rsidTr="0015740F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AB27CBA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67DD9C" w14:textId="7B825945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253,265</w:t>
            </w:r>
          </w:p>
        </w:tc>
        <w:tc>
          <w:tcPr>
            <w:tcW w:w="1260" w:type="dxa"/>
            <w:vAlign w:val="bottom"/>
          </w:tcPr>
          <w:p w14:paraId="17AD950C" w14:textId="136D6B45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140,876</w:t>
            </w:r>
          </w:p>
        </w:tc>
        <w:tc>
          <w:tcPr>
            <w:tcW w:w="1260" w:type="dxa"/>
          </w:tcPr>
          <w:p w14:paraId="793BABFF" w14:textId="1068239C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425026" w14:textId="708E9195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394,141</w:t>
            </w:r>
          </w:p>
        </w:tc>
      </w:tr>
      <w:tr w:rsidR="0015740F" w:rsidRPr="007500CF" w14:paraId="5E331C63" w14:textId="77777777" w:rsidTr="00877512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4DCE1DDD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5C86BE" w14:textId="2D2C3DAA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33AA1099" w14:textId="0F0E1B7F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1E4B94E0" w14:textId="3FB87F11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109,114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49B204D" w14:textId="287405E7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109,114</w:t>
            </w:r>
          </w:p>
        </w:tc>
      </w:tr>
      <w:tr w:rsidR="0015740F" w:rsidRPr="007500CF" w14:paraId="3F8D9A5F" w14:textId="77777777" w:rsidTr="00877512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9D4E9D0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1AC753" w14:textId="03BCB982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107</w:t>
            </w:r>
          </w:p>
        </w:tc>
        <w:tc>
          <w:tcPr>
            <w:tcW w:w="1260" w:type="dxa"/>
            <w:vAlign w:val="bottom"/>
          </w:tcPr>
          <w:p w14:paraId="265D912C" w14:textId="67B90317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04E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189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,</w:t>
            </w:r>
            <w:r w:rsidRPr="00B04E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613</w:t>
            </w:r>
          </w:p>
        </w:tc>
        <w:tc>
          <w:tcPr>
            <w:tcW w:w="1260" w:type="dxa"/>
            <w:vAlign w:val="bottom"/>
          </w:tcPr>
          <w:p w14:paraId="6E970C8A" w14:textId="23EF96BB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114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C8F5E1" w14:textId="2C1794F2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301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834</w:t>
            </w:r>
          </w:p>
        </w:tc>
      </w:tr>
      <w:tr w:rsidR="0015740F" w:rsidRPr="007500CF" w14:paraId="32B08918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36E706D2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57FD7CFB" w14:textId="19324483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5740F" w:rsidRPr="007500CF" w14:paraId="0B13DB25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9882460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36E85BBB" w14:textId="4378B9F1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7500CF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</w:tr>
      <w:tr w:rsidR="0015740F" w:rsidRPr="007500CF" w14:paraId="5067911D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3CAD57D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6CD4FB" w14:textId="77777777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55338057" w14:textId="77777777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33CF7DAC" w14:textId="77777777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14F0D3" w14:textId="77777777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15740F" w:rsidRPr="007500CF" w14:paraId="26AE36CD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3036E3CC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44CDCFEB" w14:textId="77777777" w:rsidR="0015740F" w:rsidRPr="007500CF" w:rsidRDefault="0015740F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15740F" w:rsidRPr="007500CF" w14:paraId="72CF35DE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4791471" w14:textId="77777777" w:rsidR="0015740F" w:rsidRPr="008F0B18" w:rsidRDefault="0015740F" w:rsidP="006159C6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411EED8" w14:textId="77777777" w:rsidR="0015740F" w:rsidRPr="007500CF" w:rsidRDefault="0015740F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04AC5C" w14:textId="77777777" w:rsidR="0015740F" w:rsidRPr="007500CF" w:rsidRDefault="0015740F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5521BB" w14:textId="77777777" w:rsidR="0015740F" w:rsidRPr="007500CF" w:rsidRDefault="0015740F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9FBFABF" w14:textId="77777777" w:rsidR="0015740F" w:rsidRPr="007500CF" w:rsidRDefault="0015740F" w:rsidP="006159C6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204BE48F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252869A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028CA7" w14:textId="7600FC20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998,965</w:t>
            </w:r>
          </w:p>
        </w:tc>
        <w:tc>
          <w:tcPr>
            <w:tcW w:w="1260" w:type="dxa"/>
            <w:vAlign w:val="bottom"/>
          </w:tcPr>
          <w:p w14:paraId="13DA99D1" w14:textId="160D4002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9,879</w:t>
            </w:r>
          </w:p>
        </w:tc>
        <w:tc>
          <w:tcPr>
            <w:tcW w:w="1260" w:type="dxa"/>
            <w:vAlign w:val="bottom"/>
          </w:tcPr>
          <w:p w14:paraId="444BB4C7" w14:textId="3E06D7B6" w:rsidR="0015740F" w:rsidRPr="007500CF" w:rsidRDefault="0015740F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631C92" w14:textId="3F6597D2" w:rsidR="0015740F" w:rsidRPr="007500CF" w:rsidRDefault="0015740F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1,008,844</w:t>
            </w:r>
          </w:p>
        </w:tc>
      </w:tr>
      <w:tr w:rsidR="0015740F" w:rsidRPr="007500CF" w14:paraId="56351F6E" w14:textId="77777777" w:rsidTr="00E71123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1A8BFB6C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391DED" w14:textId="11A7FC66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753,254</w:t>
            </w:r>
          </w:p>
        </w:tc>
        <w:tc>
          <w:tcPr>
            <w:tcW w:w="1260" w:type="dxa"/>
            <w:vAlign w:val="bottom"/>
          </w:tcPr>
          <w:p w14:paraId="353DCFB6" w14:textId="05F665E1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59,687</w:t>
            </w:r>
          </w:p>
        </w:tc>
        <w:tc>
          <w:tcPr>
            <w:tcW w:w="1260" w:type="dxa"/>
            <w:vAlign w:val="bottom"/>
          </w:tcPr>
          <w:p w14:paraId="1F563EF4" w14:textId="5E85336A" w:rsidR="0015740F" w:rsidRPr="007500CF" w:rsidRDefault="0015740F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B9D535" w14:textId="00F5ABB0" w:rsidR="0015740F" w:rsidRPr="007500CF" w:rsidRDefault="0015740F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812,941</w:t>
            </w:r>
          </w:p>
        </w:tc>
      </w:tr>
      <w:tr w:rsidR="0015740F" w:rsidRPr="007500CF" w14:paraId="129CFC7D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F039C3F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88DFC32" w14:textId="17B21BB3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205,935</w:t>
            </w:r>
          </w:p>
        </w:tc>
        <w:tc>
          <w:tcPr>
            <w:tcW w:w="1260" w:type="dxa"/>
            <w:vAlign w:val="bottom"/>
          </w:tcPr>
          <w:p w14:paraId="5A10E5CD" w14:textId="4A6E284F" w:rsidR="0015740F" w:rsidRPr="007500CF" w:rsidRDefault="0015740F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126,060</w:t>
            </w:r>
          </w:p>
        </w:tc>
        <w:tc>
          <w:tcPr>
            <w:tcW w:w="1260" w:type="dxa"/>
            <w:vAlign w:val="bottom"/>
          </w:tcPr>
          <w:p w14:paraId="554CC8EE" w14:textId="70406E8F" w:rsidR="0015740F" w:rsidRPr="007500CF" w:rsidRDefault="0015740F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C53C08" w14:textId="36F51EC2" w:rsidR="0015740F" w:rsidRPr="007500CF" w:rsidRDefault="0015740F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331,995</w:t>
            </w:r>
          </w:p>
        </w:tc>
      </w:tr>
      <w:tr w:rsidR="0015740F" w:rsidRPr="007500CF" w14:paraId="12246C94" w14:textId="77777777" w:rsidTr="00E71123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2B8F0B5F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B40BB0" w14:textId="34BF34E0" w:rsidR="0015740F" w:rsidRPr="007500CF" w:rsidRDefault="0015740F" w:rsidP="006159C6">
            <w:pPr>
              <w:pBdr>
                <w:bottom w:val="single" w:sz="4" w:space="1" w:color="auto"/>
              </w:pBdr>
              <w:tabs>
                <w:tab w:val="decimal" w:pos="659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B31200C" w14:textId="6D3D9FC4" w:rsidR="0015740F" w:rsidRPr="007500CF" w:rsidRDefault="0015740F" w:rsidP="006159C6">
            <w:pPr>
              <w:pBdr>
                <w:bottom w:val="single" w:sz="4" w:space="1" w:color="auto"/>
              </w:pBdr>
              <w:tabs>
                <w:tab w:val="decimal" w:pos="709"/>
              </w:tabs>
              <w:spacing w:after="0" w:line="240" w:lineRule="auto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6A766A5" w14:textId="5A4F8740" w:rsidR="0015740F" w:rsidRPr="007500CF" w:rsidRDefault="0015740F" w:rsidP="006159C6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198C33" w14:textId="5E9C5677" w:rsidR="0015740F" w:rsidRPr="007500CF" w:rsidRDefault="0015740F" w:rsidP="006159C6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101,462</w:t>
            </w:r>
          </w:p>
        </w:tc>
      </w:tr>
      <w:tr w:rsidR="0015740F" w:rsidRPr="007500CF" w14:paraId="3B2126C6" w14:textId="77777777" w:rsidTr="00E71123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1A661A8C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1529DA" w14:textId="3B12F28B" w:rsidR="0015740F" w:rsidRPr="007500CF" w:rsidRDefault="0015740F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1,958,154</w:t>
            </w:r>
          </w:p>
        </w:tc>
        <w:tc>
          <w:tcPr>
            <w:tcW w:w="1260" w:type="dxa"/>
            <w:vAlign w:val="bottom"/>
          </w:tcPr>
          <w:p w14:paraId="78F3647D" w14:textId="13078112" w:rsidR="0015740F" w:rsidRPr="007500CF" w:rsidRDefault="0015740F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195,626</w:t>
            </w:r>
          </w:p>
        </w:tc>
        <w:tc>
          <w:tcPr>
            <w:tcW w:w="1260" w:type="dxa"/>
            <w:vAlign w:val="bottom"/>
          </w:tcPr>
          <w:p w14:paraId="2C62F683" w14:textId="3D585819" w:rsidR="0015740F" w:rsidRPr="007500CF" w:rsidRDefault="0015740F" w:rsidP="006159C6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97D707" w14:textId="065186D4" w:rsidR="0015740F" w:rsidRPr="007500CF" w:rsidRDefault="0015740F" w:rsidP="006159C6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2,255,242</w:t>
            </w:r>
          </w:p>
        </w:tc>
      </w:tr>
    </w:tbl>
    <w:p w14:paraId="3234ADB6" w14:textId="06407547" w:rsidR="00706DA0" w:rsidRPr="00706DA0" w:rsidRDefault="00706DA0" w:rsidP="00706DA0">
      <w:pPr>
        <w:spacing w:after="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044558" w:rsidRPr="007500CF" w14:paraId="773C425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DD6BCB9" w14:textId="77777777" w:rsidR="00044558" w:rsidRPr="007500CF" w:rsidRDefault="00044558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6A51C52" w14:textId="3204D3EB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669E4" w:rsidRPr="007500CF" w14:paraId="4F485BD3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73B94F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34F8FE81" w14:textId="1F440BC5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044558" w:rsidRPr="007500CF" w14:paraId="3A8AD7F2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DCADC0D" w14:textId="77777777" w:rsidR="00044558" w:rsidRPr="007500CF" w:rsidRDefault="00044558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2FDBA" w14:textId="77777777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24C99B7" w14:textId="77777777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FB1F6D1" w14:textId="77777777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569B25" w14:textId="77777777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044558" w:rsidRPr="007500CF" w14:paraId="7A2DC8F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7B8B4244" w14:textId="77777777" w:rsidR="00044558" w:rsidRPr="007500CF" w:rsidRDefault="00044558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0F82198" w14:textId="77777777" w:rsidR="00044558" w:rsidRPr="007500CF" w:rsidRDefault="00044558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044558" w:rsidRPr="007500CF" w14:paraId="3309B5E3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9848D04" w14:textId="432E5A6C" w:rsidR="00044558" w:rsidRPr="008F0B18" w:rsidRDefault="00044558" w:rsidP="006159C6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BC6DF3" w14:textId="77777777" w:rsidR="00044558" w:rsidRPr="007500CF" w:rsidRDefault="00044558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D2DA6C" w14:textId="77777777" w:rsidR="00044558" w:rsidRPr="007500CF" w:rsidRDefault="00044558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121E3A" w14:textId="77777777" w:rsidR="00044558" w:rsidRPr="007500CF" w:rsidRDefault="00044558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1E6B5E" w14:textId="77777777" w:rsidR="00044558" w:rsidRPr="007500CF" w:rsidRDefault="00044558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5A9AF1EC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6939CE9" w14:textId="5D616E4E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BDFA9E" w14:textId="17CB8451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943,888</w:t>
            </w:r>
          </w:p>
        </w:tc>
        <w:tc>
          <w:tcPr>
            <w:tcW w:w="1260" w:type="dxa"/>
            <w:vAlign w:val="bottom"/>
          </w:tcPr>
          <w:p w14:paraId="274441A3" w14:textId="1535B6EA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2,536</w:t>
            </w:r>
          </w:p>
        </w:tc>
        <w:tc>
          <w:tcPr>
            <w:tcW w:w="1260" w:type="dxa"/>
            <w:vAlign w:val="bottom"/>
          </w:tcPr>
          <w:p w14:paraId="0096D393" w14:textId="2CB69C31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3F5B36" w14:textId="17EFDCC2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946,424</w:t>
            </w:r>
          </w:p>
        </w:tc>
      </w:tr>
      <w:tr w:rsidR="0015740F" w:rsidRPr="007500CF" w14:paraId="5F74AD74" w14:textId="77777777" w:rsidTr="00255CC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3FBEC5" w14:textId="6DDADA38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60ECD5" w14:textId="759FE56C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801,520</w:t>
            </w:r>
          </w:p>
        </w:tc>
        <w:tc>
          <w:tcPr>
            <w:tcW w:w="1260" w:type="dxa"/>
            <w:vAlign w:val="bottom"/>
          </w:tcPr>
          <w:p w14:paraId="346A6DE3" w14:textId="48B6F5BD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46,023</w:t>
            </w:r>
          </w:p>
        </w:tc>
        <w:tc>
          <w:tcPr>
            <w:tcW w:w="1260" w:type="dxa"/>
            <w:vAlign w:val="bottom"/>
          </w:tcPr>
          <w:p w14:paraId="72067461" w14:textId="7492CAFB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CABA20C" w14:textId="67F4CE0C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847,543</w:t>
            </w:r>
          </w:p>
        </w:tc>
      </w:tr>
      <w:tr w:rsidR="0015740F" w:rsidRPr="007500CF" w14:paraId="7AA20C2A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A2F282A" w14:textId="1486F8A6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F838F4" w14:textId="123163D0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252,838</w:t>
            </w:r>
          </w:p>
        </w:tc>
        <w:tc>
          <w:tcPr>
            <w:tcW w:w="1260" w:type="dxa"/>
            <w:vAlign w:val="bottom"/>
          </w:tcPr>
          <w:p w14:paraId="7CADF068" w14:textId="2DFE3F7C" w:rsidR="0015740F" w:rsidRPr="0015740F" w:rsidRDefault="00B04E07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140,512</w:t>
            </w:r>
          </w:p>
        </w:tc>
        <w:tc>
          <w:tcPr>
            <w:tcW w:w="1260" w:type="dxa"/>
            <w:vAlign w:val="bottom"/>
          </w:tcPr>
          <w:p w14:paraId="37ECCB14" w14:textId="3E81EE74" w:rsidR="0015740F" w:rsidRPr="0015740F" w:rsidRDefault="00B04E07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379D81" w14:textId="35919ED1" w:rsidR="0015740F" w:rsidRPr="0015740F" w:rsidRDefault="00B04E07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393,350</w:t>
            </w:r>
          </w:p>
        </w:tc>
      </w:tr>
      <w:tr w:rsidR="0015740F" w:rsidRPr="007500CF" w14:paraId="144219C2" w14:textId="77777777" w:rsidTr="00255CC7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35B9B134" w14:textId="59154DE9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09CC2E" w14:textId="773966CD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686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16EAD528" w14:textId="7BB99CCB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A002E35" w14:textId="6E810C21" w:rsidR="0015740F" w:rsidRPr="0015740F" w:rsidRDefault="00B04E07" w:rsidP="006159C6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108,051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F97675" w14:textId="2E868674" w:rsidR="0015740F" w:rsidRPr="0015740F" w:rsidRDefault="00B04E07" w:rsidP="006159C6">
            <w:pPr>
              <w:pBdr>
                <w:bottom w:val="single" w:sz="4" w:space="0" w:color="auto"/>
              </w:pBdr>
              <w:tabs>
                <w:tab w:val="decimal" w:pos="1057"/>
              </w:tabs>
              <w:spacing w:after="0" w:line="240" w:lineRule="auto"/>
              <w:ind w:left="14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108,051</w:t>
            </w:r>
          </w:p>
        </w:tc>
      </w:tr>
      <w:tr w:rsidR="0015740F" w:rsidRPr="007500CF" w14:paraId="38B49D19" w14:textId="77777777" w:rsidTr="00255CC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46E2E43E" w14:textId="77777777" w:rsidR="0015740F" w:rsidRPr="007500CF" w:rsidRDefault="0015740F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BFE4E6" w14:textId="18BC91E5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998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246</w:t>
            </w:r>
          </w:p>
        </w:tc>
        <w:tc>
          <w:tcPr>
            <w:tcW w:w="1260" w:type="dxa"/>
            <w:vAlign w:val="bottom"/>
          </w:tcPr>
          <w:p w14:paraId="73BCFB82" w14:textId="0DD63A23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04E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189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,</w:t>
            </w:r>
            <w:r w:rsidRPr="00B04E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071</w:t>
            </w:r>
          </w:p>
        </w:tc>
        <w:tc>
          <w:tcPr>
            <w:tcW w:w="1260" w:type="dxa"/>
            <w:vAlign w:val="bottom"/>
          </w:tcPr>
          <w:p w14:paraId="34098DA8" w14:textId="67BB4FC3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051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8C415E" w14:textId="40CE3E46" w:rsidR="0015740F" w:rsidRPr="00B04E07" w:rsidRDefault="00B04E07" w:rsidP="006159C6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,</w:t>
            </w:r>
            <w:r w:rsidRPr="00B04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368</w:t>
            </w:r>
          </w:p>
        </w:tc>
      </w:tr>
    </w:tbl>
    <w:p w14:paraId="63EA8B5C" w14:textId="56A102D9" w:rsidR="006D1367" w:rsidRPr="00706DA0" w:rsidRDefault="006D1367" w:rsidP="006159C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0"/>
          <w:szCs w:val="20"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9669E4" w:rsidRPr="007500CF" w14:paraId="4ACA98C4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3A2465A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5371AB6F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669E4" w:rsidRPr="007500CF" w14:paraId="076F0CF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9537011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70FF2659" w14:textId="10845558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4B78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9669E4" w:rsidRPr="007500CF" w14:paraId="5647E2DC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A4FF62E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A415E1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9E84A67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F7B4062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61F02D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9669E4" w:rsidRPr="007500CF" w14:paraId="6FA92CB8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ED6FD12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8B76BA3" w14:textId="77777777" w:rsidR="009669E4" w:rsidRPr="007500CF" w:rsidRDefault="009669E4" w:rsidP="006159C6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9669E4" w:rsidRPr="007500CF" w14:paraId="4060C4BB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8258D3F" w14:textId="77777777" w:rsidR="009669E4" w:rsidRPr="008F0B18" w:rsidRDefault="009669E4" w:rsidP="006159C6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3A89435" w14:textId="77777777" w:rsidR="009669E4" w:rsidRPr="007500CF" w:rsidRDefault="009669E4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54AABCA" w14:textId="77777777" w:rsidR="009669E4" w:rsidRPr="007500CF" w:rsidRDefault="009669E4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CAD4BDC" w14:textId="77777777" w:rsidR="009669E4" w:rsidRPr="007500CF" w:rsidRDefault="009669E4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F440AD8" w14:textId="77777777" w:rsidR="009669E4" w:rsidRPr="007500CF" w:rsidRDefault="009669E4" w:rsidP="006159C6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9669E4" w:rsidRPr="007500CF" w14:paraId="0E5B5D7B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67FF9E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C62764" w14:textId="5AB5DD02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997,415</w:t>
            </w:r>
          </w:p>
        </w:tc>
        <w:tc>
          <w:tcPr>
            <w:tcW w:w="1260" w:type="dxa"/>
            <w:vAlign w:val="bottom"/>
          </w:tcPr>
          <w:p w14:paraId="2FE1FCBF" w14:textId="0094B036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9,879</w:t>
            </w:r>
          </w:p>
        </w:tc>
        <w:tc>
          <w:tcPr>
            <w:tcW w:w="1260" w:type="dxa"/>
            <w:vAlign w:val="bottom"/>
          </w:tcPr>
          <w:p w14:paraId="0BAA07ED" w14:textId="0B864433" w:rsidR="009669E4" w:rsidRPr="007500CF" w:rsidRDefault="00E71123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FECF17" w14:textId="49B6B15C" w:rsidR="009669E4" w:rsidRPr="007500CF" w:rsidRDefault="00E71123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1,007,294</w:t>
            </w:r>
          </w:p>
        </w:tc>
      </w:tr>
      <w:tr w:rsidR="009669E4" w:rsidRPr="007500CF" w14:paraId="7C9E2E7D" w14:textId="77777777" w:rsidTr="00E71123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621DED08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1B3256" w14:textId="52061AE0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752,341</w:t>
            </w:r>
          </w:p>
        </w:tc>
        <w:tc>
          <w:tcPr>
            <w:tcW w:w="1260" w:type="dxa"/>
            <w:vAlign w:val="bottom"/>
          </w:tcPr>
          <w:p w14:paraId="7B66CC54" w14:textId="0E50B4DC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59,673</w:t>
            </w:r>
          </w:p>
        </w:tc>
        <w:tc>
          <w:tcPr>
            <w:tcW w:w="1260" w:type="dxa"/>
            <w:vAlign w:val="bottom"/>
          </w:tcPr>
          <w:p w14:paraId="31B9B079" w14:textId="1DD86076" w:rsidR="009669E4" w:rsidRPr="007500CF" w:rsidRDefault="00E71123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B3D279" w14:textId="2DEADE1F" w:rsidR="009669E4" w:rsidRPr="007500CF" w:rsidRDefault="00E71123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812,014</w:t>
            </w:r>
          </w:p>
        </w:tc>
      </w:tr>
      <w:tr w:rsidR="009669E4" w:rsidRPr="007500CF" w14:paraId="43650C0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6A7D00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4A5220" w14:textId="5F7EFE0E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204,515</w:t>
            </w:r>
          </w:p>
        </w:tc>
        <w:tc>
          <w:tcPr>
            <w:tcW w:w="1260" w:type="dxa"/>
            <w:vAlign w:val="bottom"/>
          </w:tcPr>
          <w:p w14:paraId="013D6966" w14:textId="2C143163" w:rsidR="009669E4" w:rsidRPr="007500CF" w:rsidRDefault="00E71123" w:rsidP="006159C6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125,772</w:t>
            </w:r>
          </w:p>
        </w:tc>
        <w:tc>
          <w:tcPr>
            <w:tcW w:w="1260" w:type="dxa"/>
            <w:vAlign w:val="bottom"/>
          </w:tcPr>
          <w:p w14:paraId="2C012461" w14:textId="2F29C47E" w:rsidR="009669E4" w:rsidRPr="007500CF" w:rsidRDefault="00E71123" w:rsidP="006159C6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DD6B2A" w14:textId="7EE74C03" w:rsidR="009669E4" w:rsidRPr="007500CF" w:rsidRDefault="00E71123" w:rsidP="006159C6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330,287</w:t>
            </w:r>
          </w:p>
        </w:tc>
      </w:tr>
      <w:tr w:rsidR="009669E4" w:rsidRPr="007500CF" w14:paraId="3E44F04E" w14:textId="77777777" w:rsidTr="00E71123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168A4726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D84CE7" w14:textId="2B65B447" w:rsidR="009669E4" w:rsidRPr="007500CF" w:rsidRDefault="00E71123" w:rsidP="006159C6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02355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720B1A6C" w14:textId="5D3C3DA7" w:rsidR="009669E4" w:rsidRPr="007500CF" w:rsidRDefault="00E71123" w:rsidP="006159C6">
            <w:pPr>
              <w:pBdr>
                <w:bottom w:val="single" w:sz="4" w:space="1" w:color="auto"/>
              </w:pBdr>
              <w:tabs>
                <w:tab w:val="decimal" w:pos="709"/>
              </w:tabs>
              <w:spacing w:after="0" w:line="240" w:lineRule="auto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F019FA4" w14:textId="3915450F" w:rsidR="009669E4" w:rsidRPr="007500CF" w:rsidRDefault="00E71123" w:rsidP="006159C6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561A89" w14:textId="50484175" w:rsidR="009669E4" w:rsidRPr="007500CF" w:rsidRDefault="00E71123" w:rsidP="006159C6">
            <w:pPr>
              <w:pBdr>
                <w:bottom w:val="single" w:sz="4" w:space="0" w:color="auto"/>
              </w:pBdr>
              <w:tabs>
                <w:tab w:val="decimal" w:pos="1057"/>
              </w:tabs>
              <w:spacing w:after="0" w:line="240" w:lineRule="auto"/>
              <w:ind w:left="14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100,333</w:t>
            </w:r>
          </w:p>
        </w:tc>
      </w:tr>
      <w:tr w:rsidR="009669E4" w:rsidRPr="007500CF" w14:paraId="163D7DE6" w14:textId="77777777" w:rsidTr="00E71123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75C3C7F5" w14:textId="77777777" w:rsidR="009669E4" w:rsidRPr="007500CF" w:rsidRDefault="009669E4" w:rsidP="006159C6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2DB0A39" w14:textId="51C05D60" w:rsidR="009669E4" w:rsidRPr="007500CF" w:rsidRDefault="00E71123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1,954,271</w:t>
            </w:r>
          </w:p>
        </w:tc>
        <w:tc>
          <w:tcPr>
            <w:tcW w:w="1260" w:type="dxa"/>
            <w:vAlign w:val="bottom"/>
          </w:tcPr>
          <w:p w14:paraId="58240F3D" w14:textId="49CFA3FE" w:rsidR="009669E4" w:rsidRPr="007500CF" w:rsidRDefault="00E71123" w:rsidP="006159C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195,324</w:t>
            </w:r>
          </w:p>
        </w:tc>
        <w:tc>
          <w:tcPr>
            <w:tcW w:w="1260" w:type="dxa"/>
            <w:vAlign w:val="bottom"/>
          </w:tcPr>
          <w:p w14:paraId="7A696B9A" w14:textId="733D2963" w:rsidR="009669E4" w:rsidRPr="007500CF" w:rsidRDefault="00E71123" w:rsidP="006159C6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51E7FC" w14:textId="2CE1152A" w:rsidR="009669E4" w:rsidRPr="007500CF" w:rsidRDefault="00E71123" w:rsidP="006159C6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2,249,928</w:t>
            </w:r>
          </w:p>
        </w:tc>
      </w:tr>
    </w:tbl>
    <w:p w14:paraId="791DE9B4" w14:textId="37F1452E" w:rsidR="0008740F" w:rsidRPr="00D62A90" w:rsidRDefault="00975D4C" w:rsidP="006159C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="00057204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057204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08740F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</w:t>
      </w:r>
      <w:r w:rsidR="0008740F" w:rsidRPr="00D62A9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ด้านสภาพคล่อง</w:t>
      </w:r>
    </w:p>
    <w:p w14:paraId="0B9BA680" w14:textId="77777777" w:rsidR="0008740F" w:rsidRPr="00935960" w:rsidRDefault="0008740F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48B4F76" w14:textId="61F8FC62" w:rsidR="00057204" w:rsidRPr="0093596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="00854893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ความเสี่ยงที่ธนาคาร</w:t>
      </w:r>
      <w:r w:rsidR="00FD2E00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="00854893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="00854893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="00854893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ได้เพียงพอตามความต้องการและมีต้นทุนที่เหมาะสมซึ่งอาจทำให้เกิดความเสียหาย</w:t>
      </w:r>
      <w:r w:rsidR="00FD2E00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ต่อธนาคารและบริษัทย่อย</w:t>
      </w:r>
    </w:p>
    <w:p w14:paraId="27F7221B" w14:textId="77777777" w:rsidR="007500CF" w:rsidRPr="00935960" w:rsidRDefault="007500CF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96043C" w14:textId="36B1A62A" w:rsidR="00057204" w:rsidRPr="0093596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ในการบริหารความเสี่ยงด้านสภาพคล่องของธนาคาร</w:t>
      </w:r>
      <w:r w:rsidR="00FD2E00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ธนาคารมีการกำหนดนโยบายการบริหาร</w:t>
      </w:r>
      <w:r w:rsidR="000D315B"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 ซึ่งต้องได้รับการอนุมัติจากคณะกรรมการธนาคาร โดยที่คณะกรรมการบริหารสินทรัพย์และหนี้สินของธนาคารมีหน้าที่ดูแลให้การบริหารความเสี่ยงด้านสภาพคล่องเป็นไปตามนโยบายดังกล่าว</w:t>
      </w:r>
    </w:p>
    <w:p w14:paraId="07873CE8" w14:textId="77777777" w:rsidR="00314D0D" w:rsidRPr="00935960" w:rsidRDefault="00314D0D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E9F79A4" w14:textId="58407019" w:rsidR="00DD006F" w:rsidRPr="0093596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ธนาคารมีการควบคุมและบริหารสภาพคล่อง เพื่อให้มั่นใจว่าธนาคารมีกระแสเงินสดในอนาคตเพียงพอต่อ</w:t>
      </w:r>
      <w:r w:rsidR="000D315B"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การดำเนินกิจกรรมภายใต้ภาวะปกติและภาวะวิกฤต โดยใช้การจัดทำรายงานการประมาณการกระแสเงินสดเข้าและออก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Cash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f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low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r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eport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g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ap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r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eport)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ซึ่งรายงานเหล่านี้จะถูกใช้ในการติดตามและควบคุมความเสี่ยงด้านสภาพคล่อง โดยธนาคาร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t>C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t>R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atio - LCR)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การดำรงแหล่งที่มาของเงิน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ให้สอดคล้องกับการใช้ไปของเงิน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Net 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t>S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table 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t>F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854893" w:rsidRPr="00935960">
        <w:rPr>
          <w:rFonts w:asciiTheme="majorBidi" w:eastAsia="Times New Roman" w:hAnsiTheme="majorBidi" w:cstheme="majorBidi"/>
          <w:sz w:val="30"/>
          <w:szCs w:val="30"/>
        </w:rPr>
        <w:t>R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atio - NSFR)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และอัตราส่วนสภาพคล่อง (สินทรัพย์</w:t>
      </w:r>
      <w:r w:rsidR="00FF048C" w:rsidRPr="00935960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สภาพคล่องต่อเงินรับฝาก) ให้อยู่ในระดับที่เหมาะสม พร้อมทั้งได้มีการดูแลและติดตามปริมาณกระแสเงินสดไหลออกสุทธิในแต่ละช่วงเวลา เพื่อให้มั่นใจว่าธนาคารสามารถจัดการบริหารความเสี่ยงด้านสภาพคล่องได้อย่างมีประสิทธิภาพ</w:t>
      </w:r>
    </w:p>
    <w:p w14:paraId="07042793" w14:textId="77777777" w:rsidR="0018499A" w:rsidRPr="00935960" w:rsidRDefault="0018499A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8EB212D" w14:textId="570ED4E0" w:rsidR="00057204" w:rsidRPr="0093596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นอกจากนี้ธนาคารได้จัดทำการประเมินผลกระทบด้านสภาพคล่องในภาวะวิกฤต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Stress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t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est)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อย่างสม่ำเสมอ ภายใต้สถานการณ์จำลองต่าง ๆ ทั้งที่กำหนดโดย</w:t>
      </w:r>
      <w:r w:rsidR="00016801" w:rsidRPr="00935960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และที่ธนาคารกำหนดเอง โดยผลลัพธ์ที่ได้จากการประเมินจะถูกนำมาใช้เป็นส่วนหนึ่งในการจัดทำแผนรองรับเหตุฉุกเฉินด้านสภาพคล่อง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Contingency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f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692A02" w:rsidRPr="00935960">
        <w:rPr>
          <w:rFonts w:asciiTheme="majorBidi" w:eastAsia="Times New Roman" w:hAnsiTheme="majorBidi" w:cstheme="majorBidi"/>
          <w:sz w:val="30"/>
          <w:szCs w:val="30"/>
        </w:rPr>
        <w:t>p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lan)</w:t>
      </w:r>
      <w:r w:rsidR="000D315B"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ซึ่งแผนดังกล่าวจะระบุแนวทางปฏิบัติที่เหมาะสมภายใต้สถานการณ์ต่าง ๆ และกำหนดหน้าที่และความรับผิดชอบในการจัดการด้านสภาพคล่องภายใต้ภาวะวิกฤตไว้อย่างชัดเจน</w:t>
      </w:r>
    </w:p>
    <w:p w14:paraId="55561D69" w14:textId="696BBA8D" w:rsidR="000831D8" w:rsidRPr="00935960" w:rsidRDefault="000831D8" w:rsidP="00C57103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213D637" w14:textId="3C0305BE" w:rsidR="00DC782E" w:rsidRPr="00935960" w:rsidRDefault="00DC782E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ธนาคารได้กำหนดนโยบายในกา</w:t>
      </w:r>
      <w:r w:rsidR="00357FEA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รักษาอัตราส่วนสภาพคล่องรายวันให้อยู่ในระดับไม่ต่ำกว่าร้อยละ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20 (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คำนวณจากสินทรัพย์สภาพคล่องต่อเงินรับฝาก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ณ </w:t>
      </w:r>
      <w:r w:rsidR="00357FEA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056D7D" w:rsidRPr="00935960">
        <w:rPr>
          <w:rFonts w:asciiTheme="majorBidi" w:eastAsia="Times New Roman" w:hAnsiTheme="majorBidi" w:cstheme="majorBidi"/>
          <w:sz w:val="30"/>
          <w:szCs w:val="30"/>
        </w:rPr>
        <w:t>3</w:t>
      </w:r>
      <w:r w:rsidR="00833A23" w:rsidRPr="00935960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833A23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256</w:t>
      </w:r>
      <w:r w:rsidR="00056D7D" w:rsidRPr="00935960">
        <w:rPr>
          <w:rFonts w:asciiTheme="majorBidi" w:eastAsia="Times New Roman" w:hAnsiTheme="majorBidi" w:cstheme="majorBidi"/>
          <w:sz w:val="30"/>
          <w:szCs w:val="30"/>
        </w:rPr>
        <w:t>4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ธนาคารมีสินทรัพย์สภาพคล่องทั้งสิ้น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ร้อยละ</w:t>
      </w:r>
      <w:r w:rsidR="0082696F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2696F" w:rsidRPr="00935960">
        <w:rPr>
          <w:rFonts w:asciiTheme="majorBidi" w:eastAsia="Times New Roman" w:hAnsiTheme="majorBidi" w:cstheme="majorBidi"/>
          <w:sz w:val="30"/>
          <w:szCs w:val="30"/>
        </w:rPr>
        <w:t>3</w:t>
      </w:r>
      <w:r w:rsidR="0051504F">
        <w:rPr>
          <w:rFonts w:asciiTheme="majorBidi" w:eastAsia="Times New Roman" w:hAnsiTheme="majorBidi" w:cstheme="majorBidi" w:hint="cs"/>
          <w:sz w:val="30"/>
          <w:szCs w:val="30"/>
          <w:cs/>
        </w:rPr>
        <w:t>2.99</w:t>
      </w:r>
      <w:r w:rsidR="0082696F" w:rsidRPr="0093596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ของเงิน</w:t>
      </w:r>
      <w:r w:rsidR="0081625B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รับฝาก </w:t>
      </w:r>
      <w:r w:rsidR="0081625B" w:rsidRPr="00935960">
        <w:rPr>
          <w:rFonts w:asciiTheme="majorBidi" w:eastAsia="Times New Roman" w:hAnsiTheme="majorBidi" w:cstheme="majorBidi"/>
          <w:i/>
          <w:iCs/>
          <w:sz w:val="30"/>
          <w:szCs w:val="30"/>
        </w:rPr>
        <w:t>(256</w:t>
      </w:r>
      <w:r w:rsidR="00056D7D" w:rsidRPr="00935960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81625B" w:rsidRPr="0093596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1625B" w:rsidRPr="009359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56D7D" w:rsidRPr="00935960">
        <w:rPr>
          <w:rFonts w:asciiTheme="majorBidi" w:eastAsia="Times New Roman" w:hAnsiTheme="majorBidi" w:cstheme="majorBidi"/>
          <w:i/>
          <w:iCs/>
          <w:sz w:val="30"/>
          <w:szCs w:val="30"/>
        </w:rPr>
        <w:t>32.6</w:t>
      </w:r>
      <w:r w:rsidR="0051504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4</w:t>
      </w:r>
      <w:r w:rsidR="0081625B" w:rsidRPr="00935960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353C6434" w14:textId="77777777" w:rsidR="00CA31D8" w:rsidRPr="00935960" w:rsidRDefault="00CA31D8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CC4479" w14:textId="77777777" w:rsidR="00935960" w:rsidRDefault="00935960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C0613B3" w14:textId="6F84054D" w:rsidR="00057204" w:rsidRPr="00D62A9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</w:t>
      </w:r>
      <w:r w:rsidR="00AF4851" w:rsidRPr="00D62A90">
        <w:rPr>
          <w:rFonts w:asciiTheme="majorBidi" w:eastAsia="Times New Roman" w:hAnsiTheme="majorBidi" w:cstheme="majorBidi"/>
          <w:sz w:val="30"/>
          <w:szCs w:val="30"/>
        </w:rPr>
        <w:br/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ที่มีความรุนแรง (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125D3B" w:rsidRPr="00D62A90">
        <w:rPr>
          <w:rFonts w:asciiTheme="majorBidi" w:eastAsia="Times New Roman" w:hAnsiTheme="majorBidi" w:cstheme="majorBidi"/>
          <w:sz w:val="30"/>
          <w:szCs w:val="30"/>
        </w:rPr>
        <w:t>C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125D3B" w:rsidRPr="00D62A90">
        <w:rPr>
          <w:rFonts w:asciiTheme="majorBidi" w:eastAsia="Times New Roman" w:hAnsiTheme="majorBidi" w:cstheme="majorBidi"/>
          <w:sz w:val="30"/>
          <w:szCs w:val="30"/>
        </w:rPr>
        <w:t>R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atio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: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LCR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) ตามประกาศ</w:t>
      </w:r>
      <w:r w:rsidR="00016801" w:rsidRPr="00D62A90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ที่ สนส.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2/2561 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ลงวันที่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25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2561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A5184" w:rsidRPr="00D62A9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เรื่อง</w:t>
      </w:r>
      <w:r w:rsidR="00EE0284" w:rsidRPr="00D62A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62A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62A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D62A90">
        <w:rPr>
          <w:rFonts w:asciiTheme="majorBidi" w:eastAsia="Times New Roman" w:hAnsiTheme="majorBidi" w:cstheme="majorBidi"/>
          <w:i/>
          <w:iCs/>
          <w:sz w:val="30"/>
          <w:szCs w:val="30"/>
        </w:rPr>
        <w:t>Liquidity coverage ratio disclosure standards</w:t>
      </w:r>
      <w:r w:rsidRPr="00D62A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) 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602E6269" w14:textId="77777777" w:rsidR="00D97697" w:rsidRPr="00935960" w:rsidRDefault="00D97697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8AA8C58" w14:textId="4EE42BDE" w:rsidR="00057204" w:rsidRPr="00E55E8C" w:rsidRDefault="00057204" w:rsidP="006159C6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ช่องทางที่เปิดเผยข้อมูล  เว็บไซต์ธนาคารภายใต้ส่วนของนักลงทุนสัมพันธ์ที่</w:t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      </w:t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E55E8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                                               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https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://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www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.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scb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.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co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.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th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/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th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/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investor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-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relations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/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financial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-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information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cs/>
          <w:lang w:eastAsia="zh-CN"/>
        </w:rPr>
        <w:t>.</w:t>
      </w:r>
      <w:r w:rsidRPr="00E55E8C">
        <w:rPr>
          <w:rFonts w:asciiTheme="majorBidi" w:eastAsia="Times New Roman" w:hAnsiTheme="majorBidi" w:cstheme="majorBidi"/>
          <w:sz w:val="30"/>
          <w:szCs w:val="30"/>
          <w:u w:val="single"/>
          <w:lang w:eastAsia="zh-CN"/>
        </w:rPr>
        <w:t>html</w:t>
      </w:r>
    </w:p>
    <w:p w14:paraId="2F95899B" w14:textId="7DE784E9" w:rsidR="004B1D88" w:rsidRPr="00D62A90" w:rsidRDefault="00057204" w:rsidP="006159C6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วันที่เปิดเผยข้อมูล</w:t>
      </w:r>
      <w:r w:rsidRPr="00D62A9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Pr="00D62A90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ภายใน</w:t>
      </w:r>
      <w:r w:rsidRPr="00D62A90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 xml:space="preserve"> 4</w:t>
      </w:r>
      <w:r w:rsidRPr="00D62A90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 เดือนหลังจากวันสิ้น</w:t>
      </w:r>
      <w:r w:rsidR="00B30FA3" w:rsidRPr="00D62A90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ปี</w:t>
      </w:r>
      <w:r w:rsidRPr="00D62A90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ตามข้อกำหนดในประกาศ</w:t>
      </w:r>
      <w:r w:rsidR="00016801" w:rsidRPr="00D62A90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ธปท.</w:t>
      </w:r>
    </w:p>
    <w:p w14:paraId="07F0F947" w14:textId="702FE40C" w:rsidR="00057204" w:rsidRPr="00D62A90" w:rsidRDefault="00057204" w:rsidP="006159C6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D62A90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ข้อมูลล่าสุด </w:t>
      </w:r>
      <w:r w:rsidR="00866FA2" w:rsidRPr="00D62A90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ณ วันที่</w:t>
      </w:r>
      <w:r w:rsidR="00AC3EA0" w:rsidRPr="00D62A90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ab/>
        <w:t xml:space="preserve">      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>30</w:t>
      </w:r>
      <w:r w:rsidR="00A0403E"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>2564</w:t>
      </w:r>
    </w:p>
    <w:p w14:paraId="29432020" w14:textId="77777777" w:rsidR="00A1332D" w:rsidRPr="00935960" w:rsidRDefault="00A1332D" w:rsidP="006159C6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94511EC" w14:textId="5AEA6463" w:rsidR="0025674D" w:rsidRPr="00D62A90" w:rsidRDefault="00057204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>การเปิดเผยข้อมูล</w:t>
      </w:r>
      <w:r w:rsidR="00056D7D" w:rsidRPr="00D62A90">
        <w:rPr>
          <w:rFonts w:asciiTheme="majorBidi" w:eastAsia="Times New Roman" w:hAnsiTheme="majorBidi" w:cstheme="majorBidi"/>
          <w:sz w:val="30"/>
          <w:szCs w:val="30"/>
          <w:cs/>
        </w:rPr>
        <w:t>สำหรับ</w:t>
      </w:r>
      <w:r w:rsidR="007D1897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="00056D7D"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056D7D" w:rsidRPr="00D62A90">
        <w:rPr>
          <w:rFonts w:asciiTheme="majorBidi" w:eastAsia="Times New Roman" w:hAnsiTheme="majorBidi" w:cstheme="majorBidi"/>
          <w:sz w:val="30"/>
          <w:szCs w:val="30"/>
        </w:rPr>
        <w:t>3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A0403E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>2564</w:t>
      </w:r>
      <w:r w:rsidR="00056D7D"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จะถูกเปิดเผยภายในวันที่ </w:t>
      </w:r>
      <w:r w:rsidR="00556943" w:rsidRPr="00D62A90">
        <w:rPr>
          <w:rFonts w:asciiTheme="majorBidi" w:eastAsia="Times New Roman" w:hAnsiTheme="majorBidi" w:cstheme="majorBidi"/>
          <w:sz w:val="30"/>
          <w:szCs w:val="30"/>
        </w:rPr>
        <w:t>3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>0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0403E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เมษายน</w:t>
      </w:r>
      <w:r w:rsidR="004865FA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56943" w:rsidRPr="00D62A90">
        <w:rPr>
          <w:rFonts w:asciiTheme="majorBidi" w:eastAsia="Times New Roman" w:hAnsiTheme="majorBidi" w:cstheme="majorBidi"/>
          <w:sz w:val="30"/>
          <w:szCs w:val="30"/>
        </w:rPr>
        <w:t>256</w:t>
      </w:r>
      <w:r w:rsidR="00A0403E" w:rsidRPr="00D62A90">
        <w:rPr>
          <w:rFonts w:asciiTheme="majorBidi" w:eastAsia="Times New Roman" w:hAnsiTheme="majorBidi" w:cstheme="majorBidi"/>
          <w:sz w:val="30"/>
          <w:szCs w:val="30"/>
        </w:rPr>
        <w:t>5</w:t>
      </w:r>
      <w:r w:rsidRPr="00D62A90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3A11CD5C" w14:textId="77777777" w:rsidR="00314D0D" w:rsidRPr="00935960" w:rsidRDefault="00314D0D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DB3E6CD" w14:textId="6EAB3B60" w:rsidR="00E469E0" w:rsidRPr="00D62A90" w:rsidRDefault="00E469E0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72536D2B" w14:textId="059007D5" w:rsidR="00E469E0" w:rsidRPr="00935960" w:rsidRDefault="00E469E0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891794" w14:textId="65891BE1" w:rsidR="00E469E0" w:rsidRPr="00FA42BF" w:rsidRDefault="00E469E0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056D7D" w:rsidRPr="00D62A90">
        <w:rPr>
          <w:rFonts w:asciiTheme="majorBidi" w:eastAsia="Times New Roman" w:hAnsiTheme="majorBidi" w:cstheme="majorBidi"/>
          <w:sz w:val="30"/>
          <w:szCs w:val="30"/>
        </w:rPr>
        <w:t>3</w:t>
      </w:r>
      <w:r w:rsidR="00833A23" w:rsidRPr="00D62A90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833A23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056D7D" w:rsidRPr="00D62A90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สัดส่วนเงินให้สินเชื่อต่อเงินรับฝากในงบการเงินรวม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(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="008F16E1" w:rsidRPr="00D62A9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="008F16E1"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ร้อยละ</w:t>
      </w:r>
      <w:r w:rsidR="00BD7CA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BD7CAC">
        <w:rPr>
          <w:rFonts w:asciiTheme="majorBidi" w:eastAsia="Times New Roman" w:hAnsiTheme="majorBidi" w:cstheme="majorBidi"/>
          <w:sz w:val="30"/>
          <w:szCs w:val="30"/>
        </w:rPr>
        <w:t>93.3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056D7D"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2563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Pr="00FA42B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56D7D"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93.2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13833378" w14:textId="556BA634" w:rsidR="00314D0D" w:rsidRPr="00935960" w:rsidRDefault="00314D0D" w:rsidP="00935960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A2A3E0A" w14:textId="77777777" w:rsidR="00935960" w:rsidRDefault="00935960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5D95155" w14:textId="1DD40756" w:rsidR="00B37966" w:rsidRPr="00FA42BF" w:rsidRDefault="00B37966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>3</w:t>
      </w:r>
      <w:r w:rsidR="00833A23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833A2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>2564</w:t>
      </w:r>
      <w:r w:rsidR="00056D7D" w:rsidRPr="00FA42BF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D6308" w:rsidRPr="00FA42B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</w:t>
      </w:r>
      <w:r w:rsidR="00125D3B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การครบกำหนดคงเหลือตาม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สัญญา นับจากวันที่ในงบแสดงฐานะการเงิน (ไม่รวมกระแสเงินสดก่อนคิดลดตามสัญญาของอนุพันธ์ ซึ่งได้เปิดเผยไว้ในหมายเหตุข้อ </w:t>
      </w:r>
      <w:r w:rsidR="004948C7" w:rsidRPr="00FA42BF">
        <w:rPr>
          <w:rFonts w:asciiTheme="majorBidi" w:eastAsia="Times New Roman" w:hAnsiTheme="majorBidi" w:cstheme="majorBidi"/>
          <w:sz w:val="30"/>
          <w:szCs w:val="30"/>
        </w:rPr>
        <w:t>9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) </w:t>
      </w:r>
      <w:r w:rsidR="008B785E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0425B68F" w14:textId="77777777" w:rsidR="0008740F" w:rsidRPr="00935960" w:rsidRDefault="0008740F" w:rsidP="006159C6">
      <w:pPr>
        <w:suppressAutoHyphens/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08740F" w:rsidRPr="002A007A" w14:paraId="07E6855E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7ED75A4" w14:textId="77777777" w:rsidR="0008740F" w:rsidRPr="007A5235" w:rsidRDefault="0008740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BC6E25B" w14:textId="77777777" w:rsidR="0008740F" w:rsidRPr="007A5235" w:rsidRDefault="0008740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47628E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197257D" w14:textId="77777777" w:rsidR="0008740F" w:rsidRPr="007A5235" w:rsidRDefault="0008740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0E860B0C" w14:textId="3DD65BBE" w:rsidR="0008740F" w:rsidRPr="007A5235" w:rsidRDefault="00DD340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862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</w:tr>
      <w:tr w:rsidR="00F92A41" w:rsidRPr="002A007A" w14:paraId="4A7E07ED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80D1638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A4BEB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DF4D97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1B05DD1" w14:textId="27E6BC99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0BEB19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47058F" w14:textId="65707FE1" w:rsidR="00F92A41" w:rsidRPr="007A5235" w:rsidRDefault="008B785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AD12F2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FBC9924" w14:textId="45D811DE" w:rsidR="00F92A41" w:rsidRPr="007A5235" w:rsidRDefault="008B785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414BE201" w14:textId="77777777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72A17BC" w14:textId="3323DB61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92A41" w:rsidRPr="002A007A" w14:paraId="58A7F2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6002DC0C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C0A71A" w14:textId="77777777" w:rsidR="00F92A41" w:rsidRPr="007A5235" w:rsidRDefault="00F92A41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77C1E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88E74A" w14:textId="37D0348C" w:rsidR="00F92A41" w:rsidRPr="007A5235" w:rsidRDefault="00F92A41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DC41E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CF9A29F" w14:textId="77777777" w:rsidR="00F92A41" w:rsidRPr="007A5235" w:rsidRDefault="00F92A41" w:rsidP="006159C6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0662F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BCEA4C" w14:textId="504DDA2B" w:rsidR="00F92A41" w:rsidRPr="007A5235" w:rsidRDefault="00125D3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40753B8D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A772C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13AC2DB" w14:textId="77777777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520661" w14:textId="77777777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B8145" w14:textId="77777777" w:rsidR="00F92A41" w:rsidRPr="007A5235" w:rsidRDefault="00F92A4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12AF93A" w14:textId="77777777" w:rsidR="00F92A41" w:rsidRPr="007A5235" w:rsidRDefault="00F92A4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8740F" w:rsidRPr="002A007A" w14:paraId="62AACF42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E149635" w14:textId="77777777" w:rsidR="0008740F" w:rsidRPr="007A5235" w:rsidRDefault="0008740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6D3492B" w14:textId="77777777" w:rsidR="0008740F" w:rsidRPr="007A5235" w:rsidRDefault="0008740F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F7C02" w:rsidRPr="002A007A" w14:paraId="4B7F45E4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DE129C" w14:textId="77777777" w:rsidR="007F7C02" w:rsidRPr="00861967" w:rsidRDefault="007F7C02" w:rsidP="006159C6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B7CB945" w14:textId="77777777" w:rsidR="007F7C02" w:rsidRPr="007A5235" w:rsidRDefault="007F7C02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C7AA9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BE3414C" w14:textId="77777777" w:rsidR="007F7C02" w:rsidRPr="007A5235" w:rsidRDefault="007F7C02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4CE252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89311DE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166B0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6D3D23" w14:textId="77777777" w:rsidR="007F7C02" w:rsidRPr="007A5235" w:rsidRDefault="007F7C02" w:rsidP="006159C6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ACF4154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C0A16A6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139DC6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9862A2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0CD969" w14:textId="77777777" w:rsidR="007F7C02" w:rsidRPr="007A5235" w:rsidRDefault="007F7C0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9FD7506" w14:textId="77777777" w:rsidR="007F7C02" w:rsidRPr="007A5235" w:rsidRDefault="007F7C02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331EA1" w:rsidRPr="002A007A" w14:paraId="45107B8B" w14:textId="77777777" w:rsidTr="0082092A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6CA90614" w14:textId="5C6FE06E" w:rsidR="00331EA1" w:rsidRPr="007A5235" w:rsidRDefault="00331EA1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B5B2DB2" w14:textId="662726AE" w:rsidR="00331EA1" w:rsidRPr="00331EA1" w:rsidRDefault="00331EA1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4C607" w14:textId="77777777" w:rsidR="00331EA1" w:rsidRPr="00331EA1" w:rsidRDefault="00331EA1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8ADC2D" w14:textId="0703D488" w:rsidR="00331EA1" w:rsidRPr="00331EA1" w:rsidRDefault="00331EA1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DA48E" w14:textId="00161833" w:rsidR="00331EA1" w:rsidRPr="00331EA1" w:rsidRDefault="00331EA1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0EBF51" w14:textId="38FD076D" w:rsidR="00331EA1" w:rsidRPr="00331EA1" w:rsidRDefault="00331EA1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E5733" w14:textId="48E96C43" w:rsidR="00331EA1" w:rsidRPr="00331EA1" w:rsidRDefault="00331EA1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4F41206" w14:textId="5E12A5E8" w:rsidR="00331EA1" w:rsidRPr="00331EA1" w:rsidRDefault="00331EA1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264497E" w14:textId="1E4C3674" w:rsidR="00331EA1" w:rsidRPr="00331EA1" w:rsidRDefault="00331EA1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C645465" w14:textId="0C738FCC" w:rsidR="00331EA1" w:rsidRPr="00331EA1" w:rsidRDefault="00331EA1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0067690" w14:textId="77777777" w:rsidR="00331EA1" w:rsidRPr="00331EA1" w:rsidRDefault="00331EA1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FF6447" w14:textId="0758AC32" w:rsidR="00331EA1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5AB6DC45" w14:textId="77777777" w:rsidR="00331EA1" w:rsidRPr="00331EA1" w:rsidRDefault="00331EA1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42D3329" w14:textId="77B2A8A6" w:rsidR="00331EA1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421</w:t>
            </w:r>
          </w:p>
        </w:tc>
      </w:tr>
      <w:tr w:rsidR="00143A63" w:rsidRPr="002A007A" w14:paraId="76A90E05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460608F" w14:textId="64966864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065185B" w14:textId="7CEE1D99" w:rsidR="00143A63" w:rsidRPr="00331EA1" w:rsidRDefault="00143A63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41CB2" w14:textId="77777777" w:rsidR="00143A63" w:rsidRPr="00331EA1" w:rsidRDefault="00143A63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BEC299" w14:textId="389C71FF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578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3C4C49" w14:textId="77777777" w:rsidR="00143A63" w:rsidRPr="00331EA1" w:rsidRDefault="00143A63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476B28" w14:textId="0DA42FEA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E6A0D2" w14:textId="77777777" w:rsidR="00143A63" w:rsidRPr="00331EA1" w:rsidRDefault="00143A63" w:rsidP="006159C6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B4501C" w14:textId="1B6D53B1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738</w:t>
            </w:r>
          </w:p>
        </w:tc>
        <w:tc>
          <w:tcPr>
            <w:tcW w:w="90" w:type="dxa"/>
            <w:gridSpan w:val="2"/>
            <w:vAlign w:val="bottom"/>
          </w:tcPr>
          <w:p w14:paraId="3B722860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83BB6D" w14:textId="2D07A405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BA0230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F2D11D" w14:textId="19CF64B4" w:rsidR="00143A63" w:rsidRPr="00331EA1" w:rsidRDefault="00143A6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4D3209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9853759" w14:textId="1BFCE570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618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441</w:t>
            </w:r>
          </w:p>
        </w:tc>
      </w:tr>
      <w:tr w:rsidR="00143A63" w:rsidRPr="002A007A" w14:paraId="1A716CB1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3B86AC1" w14:textId="3504CA40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</w:tcPr>
          <w:p w14:paraId="56DEF598" w14:textId="77777777" w:rsidR="00143A63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4E43FB6" w14:textId="4280B7DD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CFB8B" w14:textId="77777777" w:rsidR="00143A63" w:rsidRPr="00331EA1" w:rsidRDefault="00143A63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6FAAF7C" w14:textId="56429BD8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2ACD0F" w14:textId="77777777" w:rsidR="00143A63" w:rsidRPr="00331EA1" w:rsidRDefault="00143A63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09AE50" w14:textId="5A0A54E1" w:rsidR="00143A63" w:rsidRPr="00331EA1" w:rsidRDefault="00143A63" w:rsidP="006159C6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710231" w14:textId="77777777" w:rsidR="00143A63" w:rsidRPr="00331EA1" w:rsidRDefault="00143A63" w:rsidP="006159C6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F6DBE15" w14:textId="76F66603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020</w:t>
            </w:r>
          </w:p>
        </w:tc>
        <w:tc>
          <w:tcPr>
            <w:tcW w:w="90" w:type="dxa"/>
            <w:gridSpan w:val="2"/>
            <w:vAlign w:val="bottom"/>
          </w:tcPr>
          <w:p w14:paraId="402212E1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2DC55AB" w14:textId="77777777" w:rsidR="00143A63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63B271D" w14:textId="79C98410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587A8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612B3E" w14:textId="6FD2AB04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79C4A4B7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7EFED5B" w14:textId="4FFABA5A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68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707</w:t>
            </w:r>
          </w:p>
        </w:tc>
      </w:tr>
      <w:tr w:rsidR="00143A63" w:rsidRPr="002A007A" w14:paraId="0B561528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E8BDAF7" w14:textId="2AE8E822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</w:tcPr>
          <w:p w14:paraId="665C0707" w14:textId="5F1A657C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67474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363BAB3" w14:textId="64CE1F92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156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E35E1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65ABD8" w14:textId="59671640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63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2C4C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8764D9C" w14:textId="65B489E8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176</w:t>
            </w:r>
          </w:p>
        </w:tc>
        <w:tc>
          <w:tcPr>
            <w:tcW w:w="90" w:type="dxa"/>
            <w:gridSpan w:val="2"/>
            <w:vAlign w:val="bottom"/>
          </w:tcPr>
          <w:p w14:paraId="3D8BFFA9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EDBD3C1" w14:textId="49E13141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57796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D8C8D8" w14:textId="7FF7A2C6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579DE64D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98FE06" w14:textId="60CBDF2B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222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634</w:t>
            </w:r>
          </w:p>
        </w:tc>
      </w:tr>
      <w:tr w:rsidR="00143A63" w:rsidRPr="002A007A" w14:paraId="2B5924CA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076655E" w14:textId="4A952029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91B85B6" w14:textId="55F27A28" w:rsidR="00143A63" w:rsidRPr="00331EA1" w:rsidRDefault="00143A63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178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004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E58AA9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2B9748" w14:textId="529E1F5F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552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57782D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4AA3A13" w14:textId="62CD7F46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746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82E20A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5266C47" w14:textId="5A1B7D32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715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621</w:t>
            </w:r>
          </w:p>
        </w:tc>
        <w:tc>
          <w:tcPr>
            <w:tcW w:w="90" w:type="dxa"/>
            <w:gridSpan w:val="2"/>
            <w:vAlign w:val="bottom"/>
          </w:tcPr>
          <w:p w14:paraId="3E14C70B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24D660" w14:textId="4835C8B5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114</w:t>
            </w:r>
          </w:p>
        </w:tc>
        <w:tc>
          <w:tcPr>
            <w:tcW w:w="90" w:type="dxa"/>
            <w:gridSpan w:val="2"/>
          </w:tcPr>
          <w:p w14:paraId="2640F180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7D8010" w14:textId="66E53B00" w:rsidR="00143A63" w:rsidRPr="00331EA1" w:rsidRDefault="00143A6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A6A101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7B903B" w14:textId="3370911C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301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834</w:t>
            </w:r>
          </w:p>
        </w:tc>
      </w:tr>
      <w:tr w:rsidR="00143A63" w:rsidRPr="002A007A" w14:paraId="41F73B2F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5E52EE1" w14:textId="20EDA5D3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4442AE2" w14:textId="26E50EAB" w:rsidR="00143A63" w:rsidRPr="00331EA1" w:rsidRDefault="00143A63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DDBF9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6BD1446" w14:textId="4A8F121F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80</w:t>
            </w:r>
            <w:r w:rsidR="002B5074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FAFBA" w14:textId="77777777" w:rsidR="00143A63" w:rsidRPr="00331EA1" w:rsidRDefault="00143A63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C53470" w14:textId="735DDCB1" w:rsidR="00143A63" w:rsidRPr="00331EA1" w:rsidRDefault="00176932" w:rsidP="0017693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95333" w14:textId="77777777" w:rsidR="00143A63" w:rsidRPr="00331EA1" w:rsidRDefault="00143A63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B79B34E" w14:textId="4BC49777" w:rsidR="00143A63" w:rsidRPr="00331EA1" w:rsidRDefault="00143A63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6E080C3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958" w14:textId="6910CA72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224</w:t>
            </w:r>
          </w:p>
        </w:tc>
        <w:tc>
          <w:tcPr>
            <w:tcW w:w="90" w:type="dxa"/>
            <w:gridSpan w:val="2"/>
          </w:tcPr>
          <w:p w14:paraId="52AB2C3A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CC7CF3" w14:textId="0315646B" w:rsidR="00143A63" w:rsidRPr="00331EA1" w:rsidRDefault="00143A6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21B84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467B5C" w14:textId="4D0309B4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636E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031</w:t>
            </w:r>
          </w:p>
        </w:tc>
      </w:tr>
      <w:tr w:rsidR="00143A63" w:rsidRPr="00BC6D87" w14:paraId="6E94A273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A64DD9" w14:textId="40E8288D" w:rsidR="00143A63" w:rsidRPr="007A5235" w:rsidRDefault="00143A63" w:rsidP="006159C6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54B29" w14:textId="524528DF" w:rsidR="00143A63" w:rsidRPr="00331EA1" w:rsidRDefault="00143A63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217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2128C1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8A9793" w14:textId="27A017AC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 w:rsidR="002B5074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5A9BB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AD6825" w14:textId="72DBE704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812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  <w:r w:rsidR="002D2EDD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0F4A2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35D698" w14:textId="6B9EC0ED" w:rsidR="00143A63" w:rsidRPr="00331EA1" w:rsidRDefault="00143A63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726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555</w:t>
            </w:r>
          </w:p>
        </w:tc>
        <w:tc>
          <w:tcPr>
            <w:tcW w:w="90" w:type="dxa"/>
            <w:gridSpan w:val="2"/>
            <w:vAlign w:val="bottom"/>
          </w:tcPr>
          <w:p w14:paraId="4F768D10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E84CB" w14:textId="5261A736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109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338</w:t>
            </w:r>
          </w:p>
        </w:tc>
        <w:tc>
          <w:tcPr>
            <w:tcW w:w="90" w:type="dxa"/>
            <w:gridSpan w:val="2"/>
          </w:tcPr>
          <w:p w14:paraId="52091B63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6C9548" w14:textId="5A2C7C8A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AA7CFB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849D0" w14:textId="35162C89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277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143A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068</w:t>
            </w:r>
          </w:p>
        </w:tc>
      </w:tr>
      <w:tr w:rsidR="00143A63" w:rsidRPr="002A007A" w14:paraId="12231A21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F9DA8EB" w14:textId="77777777" w:rsidR="00143A63" w:rsidRPr="007A5235" w:rsidRDefault="00143A63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65F94B" w14:textId="77777777" w:rsidR="00143A63" w:rsidRPr="00331EA1" w:rsidRDefault="00143A63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198C63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2B7927" w14:textId="77777777" w:rsidR="00143A63" w:rsidRPr="00331EA1" w:rsidRDefault="00143A63" w:rsidP="006159C6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2D36FB7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47168D7" w14:textId="77777777" w:rsidR="00143A63" w:rsidRPr="00331EA1" w:rsidRDefault="00143A63" w:rsidP="006159C6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DCFE423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6FD8FF" w14:textId="77777777" w:rsidR="00143A63" w:rsidRPr="00331EA1" w:rsidRDefault="00143A63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CE49704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228E8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68057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A5FD52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BF405E2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B9299CE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43A63" w:rsidRPr="002A007A" w14:paraId="284B3400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291993" w14:textId="452EC425" w:rsidR="00143A63" w:rsidRPr="00861967" w:rsidRDefault="00143A63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EC709B9" w14:textId="77777777" w:rsidR="00143A63" w:rsidRPr="00331EA1" w:rsidRDefault="00143A63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CD893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FF10540" w14:textId="77777777" w:rsidR="00143A63" w:rsidRPr="00331EA1" w:rsidRDefault="00143A63" w:rsidP="006159C6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C636814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9C9C9B" w14:textId="77777777" w:rsidR="00143A63" w:rsidRPr="00331EA1" w:rsidRDefault="00143A63" w:rsidP="006159C6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30E23D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6428C9" w14:textId="77777777" w:rsidR="00143A63" w:rsidRPr="00331EA1" w:rsidRDefault="00143A63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7D6CB5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C00C62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AA7E10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570595A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20B80B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6C4182FE" w14:textId="15A06426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43A63" w:rsidRPr="002A007A" w14:paraId="46218DF4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816A2DD" w14:textId="08F0A129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72E156" w14:textId="2DCA220F" w:rsidR="00143A63" w:rsidRPr="00331EA1" w:rsidRDefault="00B03D37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03D3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="00F55269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B03D3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958</w:t>
            </w:r>
            <w:r w:rsidR="00A677B7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="Angsana New"/>
                <w:szCs w:val="22"/>
                <w:lang w:eastAsia="zh-CN"/>
              </w:rPr>
              <w:t>997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B6D0C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2782BB" w14:textId="0CDFDA8E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F0AA3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4D7ECBA" w14:textId="74B71950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A1696B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562381" w14:textId="066672B8" w:rsidR="00143A63" w:rsidRPr="00331EA1" w:rsidRDefault="00A677B7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C9D12CF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0E76E48" w14:textId="0870B02F" w:rsidR="00143A63" w:rsidRPr="00331EA1" w:rsidRDefault="00A677B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97EAD54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BCC3BF0" w14:textId="79C9E6DC" w:rsidR="00143A63" w:rsidRPr="00331EA1" w:rsidRDefault="00A677B7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470E1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20B49F8" w14:textId="06AF06B2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495</w:t>
            </w:r>
          </w:p>
        </w:tc>
      </w:tr>
      <w:tr w:rsidR="00143A63" w:rsidRPr="002A007A" w14:paraId="3517F61C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04FA1D6" w14:textId="73EB4C74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A003A33" w14:textId="4A2770AB" w:rsidR="00143A63" w:rsidRPr="00331EA1" w:rsidRDefault="00B03D37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</w:t>
            </w:r>
            <w:r w:rsid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C59DDA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F4E1F0" w14:textId="27DDC0BC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124,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C6BDC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112AF30" w14:textId="2F530AD9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24,483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9D3B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EB79D46" w14:textId="445C352A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656</w:t>
            </w:r>
          </w:p>
        </w:tc>
        <w:tc>
          <w:tcPr>
            <w:tcW w:w="90" w:type="dxa"/>
            <w:gridSpan w:val="2"/>
            <w:vAlign w:val="bottom"/>
          </w:tcPr>
          <w:p w14:paraId="45197327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C636825" w14:textId="6623ADF3" w:rsidR="00143A63" w:rsidRPr="00331EA1" w:rsidRDefault="00A677B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C9F5080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6DFF81E" w14:textId="51AA7A96" w:rsidR="00143A63" w:rsidRPr="00331EA1" w:rsidRDefault="00A677B7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E8AE3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F630733" w14:textId="347A710B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961</w:t>
            </w:r>
          </w:p>
        </w:tc>
      </w:tr>
      <w:tr w:rsidR="00143A63" w:rsidRPr="002A007A" w14:paraId="4BCC4F2D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496E0E" w14:textId="2EE393EB" w:rsidR="00143A63" w:rsidRPr="007A5235" w:rsidRDefault="00143A63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30FFFC7" w14:textId="48E25C56" w:rsidR="00143A63" w:rsidRPr="00331EA1" w:rsidRDefault="00B03D3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45652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CF2A79" w14:textId="36ADE814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D2EA9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13E6E8" w14:textId="1FD404B8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8E2022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387A0" w14:textId="207069D8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18,416</w:t>
            </w:r>
          </w:p>
        </w:tc>
        <w:tc>
          <w:tcPr>
            <w:tcW w:w="90" w:type="dxa"/>
            <w:gridSpan w:val="2"/>
            <w:vAlign w:val="bottom"/>
          </w:tcPr>
          <w:p w14:paraId="2726E5B6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A472FD7" w14:textId="01D529EF" w:rsidR="00143A63" w:rsidRPr="00331EA1" w:rsidRDefault="00A677B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80311D7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8D02A90" w14:textId="142D9F4A" w:rsidR="00143A63" w:rsidRPr="00331EA1" w:rsidRDefault="00A677B7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DBEC4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8C209F" w14:textId="2152773C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922</w:t>
            </w:r>
          </w:p>
        </w:tc>
      </w:tr>
      <w:tr w:rsidR="00143A63" w:rsidRPr="002A007A" w14:paraId="0918C66E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8063BE6" w14:textId="610972B5" w:rsidR="00143A63" w:rsidRPr="007A5235" w:rsidRDefault="00143A63" w:rsidP="006159C6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234DC7E" w14:textId="2EFD21D1" w:rsidR="00143A63" w:rsidRPr="00331EA1" w:rsidRDefault="00B03D37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BA404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221FEF" w14:textId="48AD1437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2,097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2FEF29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BF6E1D8" w14:textId="744972DB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2EF2A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DDF3FA" w14:textId="57984A8C" w:rsidR="00143A63" w:rsidRPr="00331EA1" w:rsidRDefault="00A677B7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E58FDD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CD0D85" w14:textId="69B66374" w:rsidR="00143A63" w:rsidRPr="00331EA1" w:rsidRDefault="00A677B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A8C611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675648E" w14:textId="3544A8B5" w:rsidR="00143A63" w:rsidRPr="00331EA1" w:rsidRDefault="00A677B7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F7415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034EA9A" w14:textId="73B4F377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2,137</w:t>
            </w:r>
          </w:p>
        </w:tc>
      </w:tr>
      <w:tr w:rsidR="00143A63" w:rsidRPr="002A007A" w14:paraId="44DD34AE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6811695" w14:textId="28929B7E" w:rsidR="00143A63" w:rsidRPr="007A5235" w:rsidRDefault="00143A63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4C0B12" w14:textId="4F18B3AB" w:rsidR="00143A63" w:rsidRPr="00114F46" w:rsidRDefault="00B03D37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03D3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03D3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980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03D3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13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51B38B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AA1312" w14:textId="4EFE261F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93</w:t>
            </w:r>
            <w:r w:rsidR="001B04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AA5DDF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E02708" w14:textId="23C5D12D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60A69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5A4C" w14:textId="1399584A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29,072</w:t>
            </w:r>
          </w:p>
        </w:tc>
        <w:tc>
          <w:tcPr>
            <w:tcW w:w="90" w:type="dxa"/>
            <w:gridSpan w:val="2"/>
            <w:vAlign w:val="bottom"/>
          </w:tcPr>
          <w:p w14:paraId="1D371511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DF9A" w14:textId="15124ABD" w:rsidR="00143A63" w:rsidRPr="00331EA1" w:rsidRDefault="00A677B7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8A1FA26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067086" w14:textId="260904E4" w:rsidR="00143A63" w:rsidRPr="00331EA1" w:rsidRDefault="00A677B7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17B41A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500D2" w14:textId="7BDE21D0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</w:tr>
      <w:tr w:rsidR="00143A63" w:rsidRPr="002A007A" w14:paraId="63FB5817" w14:textId="77777777" w:rsidTr="000A50A0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53AE07B" w14:textId="3BCD1A71" w:rsidR="00143A63" w:rsidRPr="007A5235" w:rsidRDefault="00143A63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C2D6C0" w14:textId="3D7FA2D9" w:rsidR="00143A63" w:rsidRPr="00331EA1" w:rsidRDefault="00B03D37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Pr="00B03D3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03D3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762</w:t>
            </w:r>
            <w:r w:rsid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600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B57E8F" w14:textId="77777777" w:rsidR="00143A63" w:rsidRPr="00331EA1" w:rsidRDefault="00143A6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BB4AA9" w14:textId="5364E532" w:rsidR="00143A63" w:rsidRPr="00331EA1" w:rsidRDefault="00A677B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35</w:t>
            </w:r>
            <w:r w:rsidR="002D2EDD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BF289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7045401" w14:textId="7651151D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738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D2EDD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498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1762EF" w14:textId="77777777" w:rsidR="00143A63" w:rsidRPr="00331EA1" w:rsidRDefault="00143A63" w:rsidP="006159C6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83B49FB" w14:textId="7E8641B5" w:rsidR="00143A63" w:rsidRPr="00331EA1" w:rsidRDefault="00A677B7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697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483</w:t>
            </w:r>
          </w:p>
        </w:tc>
        <w:tc>
          <w:tcPr>
            <w:tcW w:w="90" w:type="dxa"/>
            <w:gridSpan w:val="2"/>
            <w:vAlign w:val="bottom"/>
          </w:tcPr>
          <w:p w14:paraId="75921665" w14:textId="77777777" w:rsidR="00143A63" w:rsidRPr="00331EA1" w:rsidRDefault="00143A6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21655" w14:textId="7F93A62D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109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338</w:t>
            </w:r>
          </w:p>
        </w:tc>
        <w:tc>
          <w:tcPr>
            <w:tcW w:w="90" w:type="dxa"/>
            <w:gridSpan w:val="2"/>
          </w:tcPr>
          <w:p w14:paraId="33CF7540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8D1DED6" w14:textId="5E5AFC10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665E7AC3" w14:textId="77777777" w:rsidR="00143A63" w:rsidRPr="00331EA1" w:rsidRDefault="00143A63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1988A38" w14:textId="64D8D5EB" w:rsidR="00143A63" w:rsidRPr="00331EA1" w:rsidRDefault="00A677B7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677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</w:p>
        </w:tc>
      </w:tr>
    </w:tbl>
    <w:p w14:paraId="78A8D608" w14:textId="77777777" w:rsidR="00A37B80" w:rsidRPr="00A37B80" w:rsidRDefault="00A37B80" w:rsidP="006159C6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67D498" w14:textId="5FD9BEBB" w:rsidR="00A1332D" w:rsidRDefault="0008740F" w:rsidP="006159C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 w:rsidR="00FC6C9E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</w:t>
      </w:r>
      <w:r w:rsidR="000126B0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เครดิตที่คาดว่าจะ</w:t>
      </w:r>
      <w:r w:rsidR="003B53E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="00E21778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A677B7">
        <w:rPr>
          <w:rFonts w:asciiTheme="majorBidi" w:eastAsia="Times New Roman" w:hAnsiTheme="majorBidi" w:cstheme="majorBidi"/>
          <w:sz w:val="20"/>
          <w:szCs w:val="20"/>
          <w:lang w:eastAsia="zh-CN"/>
        </w:rPr>
        <w:t>172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D6E03C" w14:textId="77777777" w:rsidR="00A1332D" w:rsidRDefault="00A1332D" w:rsidP="006159C6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6F7DDF" w:rsidRPr="002A007A" w14:paraId="5BC1367B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61E451C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24E2A80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6F7DDF" w:rsidRPr="002A007A" w14:paraId="12BDA192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1E53FF8D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77F8929" w14:textId="36D42A99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6F7DDF" w:rsidRPr="002A007A" w14:paraId="1BA59F12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0FEC0FF2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E2C6957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D211D0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6E021EEB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2690CB6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3199F52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01FAA2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F8FDC8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3A2CAED5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3BFEAA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3774E71B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BD42AD0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57B4D05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46A263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D0AD8C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9E97D1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332376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44D7E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A7DBCA1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4BA4F04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A764730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1695C44C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A985282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A1EFDD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F7BB253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6F7DDF" w:rsidRPr="002A007A" w14:paraId="15288CB0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1AD2BF31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1FD801D" w14:textId="77777777" w:rsidR="006F7DDF" w:rsidRPr="007A5235" w:rsidRDefault="006F7DDF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6F7DDF" w:rsidRPr="002A007A" w14:paraId="24CBE1C0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FA9FF99" w14:textId="77777777" w:rsidR="006F7DDF" w:rsidRPr="00861967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BF6B3F" w14:textId="77777777" w:rsidR="006F7DDF" w:rsidRPr="007A5235" w:rsidRDefault="006F7DD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82217D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4B6478" w14:textId="77777777" w:rsidR="006F7DDF" w:rsidRPr="007A5235" w:rsidRDefault="006F7DDF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5A21F1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3D4E5EE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985AAF6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FC6E7E" w14:textId="77777777" w:rsidR="006F7DDF" w:rsidRPr="007A5235" w:rsidRDefault="006F7DDF" w:rsidP="006159C6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A27AA6C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EC1B220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7DB34A3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F7F4834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01B774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9E79855" w14:textId="77777777" w:rsidR="006F7DDF" w:rsidRPr="007A5235" w:rsidRDefault="006F7DDF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6F7DDF" w:rsidRPr="002A007A" w14:paraId="5B3860EB" w14:textId="77777777" w:rsidTr="006F7DDF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3CA059AB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E9CC392" w14:textId="623336F7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798B3" w14:textId="77777777" w:rsidR="006F7DDF" w:rsidRPr="00322BAC" w:rsidRDefault="006F7DDF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79CACB" w14:textId="170FF6FB" w:rsidR="006F7DDF" w:rsidRPr="00322BAC" w:rsidRDefault="00417DDA" w:rsidP="006159C6">
            <w:pPr>
              <w:tabs>
                <w:tab w:val="decimal" w:pos="542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659754" w14:textId="77777777" w:rsidR="006F7DDF" w:rsidRPr="00322BAC" w:rsidRDefault="006F7DDF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6B333A" w14:textId="77777777" w:rsidR="006F7DDF" w:rsidRPr="00322BAC" w:rsidRDefault="006F7DDF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91D60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808B587" w14:textId="77777777" w:rsidR="006F7DDF" w:rsidRPr="00322BAC" w:rsidRDefault="006F7DDF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128EB17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9CF8C2E" w14:textId="62DDB648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A41646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9B4A266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90" w:type="dxa"/>
            <w:shd w:val="clear" w:color="auto" w:fill="auto"/>
          </w:tcPr>
          <w:p w14:paraId="61C6EFB4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7E6C5A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51,632</w:t>
            </w:r>
          </w:p>
        </w:tc>
      </w:tr>
      <w:tr w:rsidR="006F7DDF" w:rsidRPr="002A007A" w14:paraId="27949D97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CEAF063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C14D7B5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A4417A" w14:textId="77777777" w:rsidR="006F7DDF" w:rsidRPr="00322BAC" w:rsidRDefault="006F7DDF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670AF93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502,193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0C7477" w14:textId="77777777" w:rsidR="006F7DDF" w:rsidRPr="00322BAC" w:rsidRDefault="006F7DDF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DCDFCF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82D539" w14:textId="77777777" w:rsidR="006F7DDF" w:rsidRPr="00322BAC" w:rsidRDefault="006F7DDF" w:rsidP="006159C6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3AE16B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</w:t>
            </w:r>
          </w:p>
        </w:tc>
        <w:tc>
          <w:tcPr>
            <w:tcW w:w="90" w:type="dxa"/>
            <w:gridSpan w:val="2"/>
            <w:vAlign w:val="bottom"/>
          </w:tcPr>
          <w:p w14:paraId="43E6AD7F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39AC2FF" w14:textId="0E814468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376CA7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0502F76" w14:textId="37444EDF" w:rsidR="006F7DDF" w:rsidRPr="00322BAC" w:rsidRDefault="00417DDA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39B82D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45B8F48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547,618</w:t>
            </w:r>
          </w:p>
        </w:tc>
      </w:tr>
      <w:tr w:rsidR="006F7DDF" w:rsidRPr="002A007A" w14:paraId="29FEF9E8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B6E7AEE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86EC478" w14:textId="5C9EF6A0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73F86D" w14:textId="77777777" w:rsidR="006F7DDF" w:rsidRPr="00322BAC" w:rsidRDefault="006F7DDF" w:rsidP="006159C6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80E365A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4802D8" w14:textId="77777777" w:rsidR="006F7DDF" w:rsidRPr="00322BAC" w:rsidRDefault="006F7DDF" w:rsidP="006159C6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A204BE" w14:textId="77777777" w:rsidR="006F7DDF" w:rsidRPr="00322BAC" w:rsidRDefault="006F7DDF" w:rsidP="006159C6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CB28F" w14:textId="77777777" w:rsidR="006F7DDF" w:rsidRPr="00322BAC" w:rsidRDefault="006F7DDF" w:rsidP="006159C6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17AE100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90" w:type="dxa"/>
            <w:gridSpan w:val="2"/>
            <w:vAlign w:val="bottom"/>
          </w:tcPr>
          <w:p w14:paraId="1216C107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DF7DF1F" w14:textId="1B01BA71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93756DD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B0C5BBD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90" w:type="dxa"/>
            <w:shd w:val="clear" w:color="auto" w:fill="auto"/>
          </w:tcPr>
          <w:p w14:paraId="04283A74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65730FC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28,033</w:t>
            </w:r>
          </w:p>
        </w:tc>
      </w:tr>
      <w:tr w:rsidR="006F7DDF" w:rsidRPr="002A007A" w14:paraId="48408B69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C60243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08519B09" w14:textId="0FCFC5B2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B561D1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2765595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BE19FC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7F79EE7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97F343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D5C2808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63789AD0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D80A96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F1ADAFC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44FBBC2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  <w:tc>
          <w:tcPr>
            <w:tcW w:w="90" w:type="dxa"/>
            <w:shd w:val="clear" w:color="auto" w:fill="auto"/>
          </w:tcPr>
          <w:p w14:paraId="51E2BC85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2671941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311,796</w:t>
            </w:r>
          </w:p>
        </w:tc>
      </w:tr>
      <w:tr w:rsidR="006F7DDF" w:rsidRPr="002A007A" w14:paraId="65A7D52C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F3108D8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2D452C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181,231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C388D2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649FFB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564,574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5A22CC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F5B1F1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762,355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B84F7B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ACDEEDC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645,620</w:t>
            </w:r>
          </w:p>
        </w:tc>
        <w:tc>
          <w:tcPr>
            <w:tcW w:w="90" w:type="dxa"/>
            <w:gridSpan w:val="2"/>
            <w:vAlign w:val="bottom"/>
          </w:tcPr>
          <w:p w14:paraId="29514B36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EBF0F9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90" w:type="dxa"/>
            <w:gridSpan w:val="2"/>
          </w:tcPr>
          <w:p w14:paraId="72C4E2F2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64363BD" w14:textId="424B3F3F" w:rsidR="006F7DDF" w:rsidRPr="00322BAC" w:rsidRDefault="00417DDA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60D05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A3E5DF9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2,255,242</w:t>
            </w:r>
          </w:p>
        </w:tc>
      </w:tr>
      <w:tr w:rsidR="006F7DDF" w:rsidRPr="002A007A" w14:paraId="793B81F3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2A9F044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2566AA5" w14:textId="1D139FE8" w:rsidR="006F7DDF" w:rsidRPr="00322BAC" w:rsidRDefault="00417DDA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6315A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E03BD0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63669E" w14:textId="77777777" w:rsidR="006F7DDF" w:rsidRPr="00322BAC" w:rsidRDefault="006F7DDF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0647CE2" w14:textId="77777777" w:rsidR="006F7DDF" w:rsidRPr="00322BAC" w:rsidRDefault="006F7DDF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17E0DD" w14:textId="77777777" w:rsidR="006F7DDF" w:rsidRPr="00322BAC" w:rsidRDefault="006F7DDF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11A5460" w14:textId="78FF7498" w:rsidR="006F7DDF" w:rsidRPr="00322BAC" w:rsidRDefault="00417DDA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A23DBC3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2AF77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1,310</w:t>
            </w:r>
          </w:p>
        </w:tc>
        <w:tc>
          <w:tcPr>
            <w:tcW w:w="90" w:type="dxa"/>
            <w:gridSpan w:val="2"/>
          </w:tcPr>
          <w:p w14:paraId="4E024A16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8E1105F" w14:textId="6A21B3E5" w:rsidR="006F7DDF" w:rsidRPr="00322BAC" w:rsidRDefault="00417DDA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3DF94E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921BA6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14,508</w:t>
            </w:r>
          </w:p>
        </w:tc>
      </w:tr>
      <w:tr w:rsidR="006F7DDF" w:rsidRPr="00BC6D87" w14:paraId="4ED8F9AD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AF52E86" w14:textId="77777777" w:rsidR="006F7DDF" w:rsidRPr="007A5235" w:rsidRDefault="006F7DDF" w:rsidP="006159C6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6D693" w14:textId="77777777" w:rsidR="006F7DDF" w:rsidRPr="005C536F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226,001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627DAC" w14:textId="77777777" w:rsidR="006F7DDF" w:rsidRPr="005C536F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7C1923" w14:textId="77777777" w:rsidR="006F7DDF" w:rsidRPr="005C536F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1,280,98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D0B89" w14:textId="77777777" w:rsidR="006F7DDF" w:rsidRPr="005C536F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106CFA" w14:textId="77777777" w:rsidR="006F7DDF" w:rsidRPr="005C536F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872,2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315D02" w14:textId="77777777" w:rsidR="006F7DDF" w:rsidRPr="005C536F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C9D352" w14:textId="77777777" w:rsidR="006F7DDF" w:rsidRPr="005C536F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662,295</w:t>
            </w:r>
          </w:p>
        </w:tc>
        <w:tc>
          <w:tcPr>
            <w:tcW w:w="90" w:type="dxa"/>
            <w:gridSpan w:val="2"/>
            <w:vAlign w:val="bottom"/>
          </w:tcPr>
          <w:p w14:paraId="55BCB01A" w14:textId="77777777" w:rsidR="006F7DDF" w:rsidRPr="005C536F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CC1F1" w14:textId="77777777" w:rsidR="006F7DDF" w:rsidRPr="005C536F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5E6914FD" w14:textId="77777777" w:rsidR="006F7DDF" w:rsidRPr="005C536F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710F8" w14:textId="77777777" w:rsidR="006F7DDF" w:rsidRPr="005C536F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2732B284" w14:textId="77777777" w:rsidR="006F7DDF" w:rsidRPr="005C536F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F7432D" w14:textId="77777777" w:rsidR="006F7DDF" w:rsidRPr="005C536F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3,208,829</w:t>
            </w:r>
          </w:p>
        </w:tc>
      </w:tr>
      <w:tr w:rsidR="006F7DDF" w:rsidRPr="002A007A" w14:paraId="7EC287FD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4EF4400" w14:textId="77777777" w:rsidR="006F7DDF" w:rsidRPr="007A5235" w:rsidRDefault="006F7DDF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10B242" w14:textId="77777777" w:rsidR="006F7DDF" w:rsidRPr="00572F77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934401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5A48C6A" w14:textId="77777777" w:rsidR="006F7DDF" w:rsidRPr="00572F77" w:rsidRDefault="006F7DDF" w:rsidP="006159C6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4ABA53B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77EEC9C2" w14:textId="77777777" w:rsidR="006F7DDF" w:rsidRPr="00572F77" w:rsidRDefault="006F7DDF" w:rsidP="006159C6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EBF0519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336008" w14:textId="77777777" w:rsidR="006F7DDF" w:rsidRPr="00572F77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AF7E57A" w14:textId="77777777" w:rsidR="006F7DDF" w:rsidRPr="00572F77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B599B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195272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37CAFA9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16BD4D6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50D10BE7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4D02DF97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7E7E468" w14:textId="77777777" w:rsidR="006F7DDF" w:rsidRPr="00861967" w:rsidRDefault="006F7DDF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632280B" w14:textId="77777777" w:rsidR="006F7DDF" w:rsidRPr="00572F77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372C07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8A0CFF3" w14:textId="77777777" w:rsidR="006F7DDF" w:rsidRPr="00572F77" w:rsidRDefault="006F7DDF" w:rsidP="006159C6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C567B17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BCE4B7" w14:textId="77777777" w:rsidR="006F7DDF" w:rsidRPr="00572F77" w:rsidRDefault="006F7DDF" w:rsidP="006159C6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59F25A3" w14:textId="77777777" w:rsidR="006F7DDF" w:rsidRPr="00572F77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5739A15" w14:textId="77777777" w:rsidR="006F7DDF" w:rsidRPr="00572F77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EEAF67E" w14:textId="77777777" w:rsidR="006F7DDF" w:rsidRPr="00572F77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6FEF19A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D8772C4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04AB089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C631777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108803B5" w14:textId="77777777" w:rsidR="006F7DDF" w:rsidRPr="00572F77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6CF3971B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2487D79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20247BA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1,852,239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8669F7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B9BE678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E57D35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013E95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CABC48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3A61469" w14:textId="77777777" w:rsidR="006F7DDF" w:rsidRPr="00322BAC" w:rsidRDefault="006F7DDF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569DC88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93E25D2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03DD004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E62046B" w14:textId="77777777" w:rsidR="006F7DDF" w:rsidRPr="00322BAC" w:rsidRDefault="006F7DDF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5043FB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F4CB61E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2,420,455</w:t>
            </w:r>
          </w:p>
        </w:tc>
      </w:tr>
      <w:tr w:rsidR="006F7DDF" w:rsidRPr="002A007A" w14:paraId="2BEFB95E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F8CA89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E7EE0FA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89D6A5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6FC73A7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122,555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7CDF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ADC617C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4B03C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A39ADA2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11C716C4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DC11ADF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430A34C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8F55C9F" w14:textId="77777777" w:rsidR="006F7DDF" w:rsidRPr="00322BAC" w:rsidRDefault="006F7DDF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EF1A93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ADB58EF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198,491</w:t>
            </w:r>
          </w:p>
        </w:tc>
      </w:tr>
      <w:tr w:rsidR="006F7DDF" w:rsidRPr="002A007A" w14:paraId="147EA7A5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6A71E3F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4401B38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1265B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096A5E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4274E8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8BE38A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A4F754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B13552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69576287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86BC9C8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28D759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BDA3511" w14:textId="77777777" w:rsidR="006F7DDF" w:rsidRPr="00322BAC" w:rsidRDefault="006F7DDF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32AED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C6908AC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67,235</w:t>
            </w:r>
          </w:p>
        </w:tc>
      </w:tr>
      <w:tr w:rsidR="006F7DDF" w:rsidRPr="002A007A" w14:paraId="67BB8484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9F233D7" w14:textId="77777777" w:rsidR="006F7DDF" w:rsidRPr="007A5235" w:rsidRDefault="006F7DDF" w:rsidP="006159C6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BBBA336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11BDF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646F7E8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A1341B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258CBD2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0133B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93E6D0B" w14:textId="77777777" w:rsidR="006F7DDF" w:rsidRPr="00322BAC" w:rsidRDefault="006F7DDF" w:rsidP="006159C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E9F1BA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B1EEC" w14:textId="77777777" w:rsidR="006F7DDF" w:rsidRPr="00322BAC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60E1FF9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ED5DF0" w14:textId="77777777" w:rsidR="006F7DDF" w:rsidRPr="00322BAC" w:rsidRDefault="006F7DDF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988CB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941ADF5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3,152</w:t>
            </w:r>
          </w:p>
        </w:tc>
      </w:tr>
      <w:tr w:rsidR="006F7DDF" w:rsidRPr="002A007A" w14:paraId="5331BB62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FD7A72E" w14:textId="77777777" w:rsidR="006F7DDF" w:rsidRPr="007A5235" w:rsidRDefault="006F7DDF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35406A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1,870,350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F4FEE5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E36F9B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682,231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3D740A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99583C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DABCE8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8DD237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17C68231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D4F2B" w14:textId="77777777" w:rsidR="006F7DDF" w:rsidRPr="006F7DDF" w:rsidRDefault="006F7DDF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352F565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9CF630" w14:textId="77777777" w:rsidR="006F7DDF" w:rsidRPr="006F7DDF" w:rsidRDefault="006F7DDF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9D68C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C87B6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2,689,333</w:t>
            </w:r>
          </w:p>
        </w:tc>
      </w:tr>
      <w:tr w:rsidR="006F7DDF" w:rsidRPr="002A007A" w14:paraId="30290ED2" w14:textId="77777777" w:rsidTr="006F7DDF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35EE9092" w14:textId="77777777" w:rsidR="006F7DDF" w:rsidRPr="007A5235" w:rsidRDefault="006F7DDF" w:rsidP="006159C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2CEF15" w14:textId="77777777" w:rsidR="006F7DDF" w:rsidRPr="00322BAC" w:rsidRDefault="006F7DDF" w:rsidP="006159C6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(1,644,349)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DCBB65" w14:textId="77777777" w:rsidR="006F7DDF" w:rsidRPr="00322BAC" w:rsidRDefault="006F7DDF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0DBF19" w14:textId="77777777" w:rsidR="006F7DDF" w:rsidRPr="00322BAC" w:rsidRDefault="006F7D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598,75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68FEC5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A02B080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763,2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9C551" w14:textId="77777777" w:rsidR="006F7DDF" w:rsidRPr="00322BAC" w:rsidRDefault="006F7DDF" w:rsidP="006159C6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7536B59" w14:textId="77777777" w:rsidR="006F7DDF" w:rsidRPr="00322BAC" w:rsidRDefault="006F7DDF" w:rsidP="006159C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634,514</w:t>
            </w:r>
          </w:p>
        </w:tc>
        <w:tc>
          <w:tcPr>
            <w:tcW w:w="90" w:type="dxa"/>
            <w:gridSpan w:val="2"/>
            <w:vAlign w:val="bottom"/>
          </w:tcPr>
          <w:p w14:paraId="364A14A4" w14:textId="77777777" w:rsidR="006F7DDF" w:rsidRPr="00322BAC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6B337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43162470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380C643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3E42CF8F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42164E9" w14:textId="77777777" w:rsidR="006F7DDF" w:rsidRPr="00322BAC" w:rsidRDefault="006F7DDF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519,496</w:t>
            </w:r>
          </w:p>
        </w:tc>
      </w:tr>
    </w:tbl>
    <w:p w14:paraId="669DA508" w14:textId="77777777" w:rsidR="00862D3C" w:rsidRPr="00A37B80" w:rsidRDefault="00862D3C" w:rsidP="006159C6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48D106BD" w14:textId="77777777" w:rsidR="00862D3C" w:rsidRDefault="00862D3C" w:rsidP="006159C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114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BDD648" w14:textId="77777777" w:rsidR="00862D3C" w:rsidRDefault="00862D3C" w:rsidP="006159C6">
      <w:pPr>
        <w:spacing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660EF564" w14:textId="3BC47B60" w:rsidR="00831458" w:rsidRDefault="00831458" w:rsidP="006159C6">
      <w:pPr>
        <w:spacing w:line="240" w:lineRule="auto"/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08740F" w:rsidRPr="002A007A" w14:paraId="5FE3C634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F04E55D" w14:textId="77777777" w:rsidR="0008740F" w:rsidRPr="007A5235" w:rsidRDefault="0008740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381" w:type="dxa"/>
            <w:gridSpan w:val="18"/>
          </w:tcPr>
          <w:p w14:paraId="39DFF5C1" w14:textId="77777777" w:rsidR="0008740F" w:rsidRPr="007A5235" w:rsidRDefault="0008740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732F9C56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4037919B" w14:textId="77777777" w:rsidR="0008740F" w:rsidRPr="007A5235" w:rsidRDefault="0008740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2ED9C38C" w14:textId="37D280A0" w:rsidR="0008740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6F7DDF" w:rsidRPr="002A007A" w14:paraId="21100723" w14:textId="77777777" w:rsidTr="006F7DDF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A915C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7D76F82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EDD9615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45D384E3" w14:textId="29442BF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9DC99C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64C5B02" w14:textId="585C6E14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4C46CD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44EF99" w14:textId="6CF7DCD0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1EA8CB94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C969E25" w14:textId="3825F2BB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0F48E9D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4454" w:rsidRPr="002A007A" w14:paraId="31CB38F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E84FB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F708506" w14:textId="77777777" w:rsidR="005D4454" w:rsidRPr="007A5235" w:rsidRDefault="005D445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AAC0A20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C87A61D" w14:textId="16060F92" w:rsidR="005D4454" w:rsidRPr="007A5235" w:rsidRDefault="005D445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CB0B3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13C122" w14:textId="77777777" w:rsidR="005D4454" w:rsidRPr="007A5235" w:rsidRDefault="005D4454" w:rsidP="006159C6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503CD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FB022" w14:textId="287B635C" w:rsidR="005D4454" w:rsidRPr="007A5235" w:rsidRDefault="00125D3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DA4C7F6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9830BD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A928C9E" w14:textId="77777777" w:rsidR="005D4454" w:rsidRPr="007A5235" w:rsidRDefault="005D445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3294797" w14:textId="77777777" w:rsidR="005D4454" w:rsidRPr="007A5235" w:rsidRDefault="005D445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1AC3C8D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79BDF1C" w14:textId="77777777" w:rsidR="005D4454" w:rsidRPr="007A5235" w:rsidRDefault="005D445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5D4454" w:rsidRPr="002A007A" w14:paraId="1B8DBA1A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C556F6A" w14:textId="77777777" w:rsidR="005D4454" w:rsidRPr="007A5235" w:rsidRDefault="005D4454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54A00FDF" w14:textId="77777777" w:rsidR="005D4454" w:rsidRPr="007A5235" w:rsidRDefault="005D4454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4454" w:rsidRPr="002A007A" w14:paraId="7860A9E2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72933FD" w14:textId="77777777" w:rsidR="005D4454" w:rsidRPr="005D4454" w:rsidRDefault="005D4454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2BC41C1" w14:textId="77777777" w:rsidR="005D4454" w:rsidRPr="007A5235" w:rsidRDefault="005D4454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B3388F1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4874F4" w14:textId="77777777" w:rsidR="005D4454" w:rsidRPr="007A5235" w:rsidRDefault="005D4454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BB6C64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39F134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E70632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E5A6BF" w14:textId="77777777" w:rsidR="005D4454" w:rsidRPr="007A5235" w:rsidRDefault="005D4454" w:rsidP="006159C6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3ACD85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EB42E1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7718A3A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9D0C0C4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7FF60C" w14:textId="77777777" w:rsidR="005D4454" w:rsidRPr="007A5235" w:rsidRDefault="005D4454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0EF1D8" w14:textId="77777777" w:rsidR="005D4454" w:rsidRPr="007A5235" w:rsidRDefault="005D4454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535D74" w:rsidRPr="002A007A" w14:paraId="73FA78D0" w14:textId="77777777" w:rsidTr="00CD453B">
        <w:trPr>
          <w:gridAfter w:val="1"/>
          <w:wAfter w:w="20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2F6228B5" w14:textId="32DF55AE" w:rsidR="00535D74" w:rsidRPr="007A5235" w:rsidRDefault="00535D74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3C066EB" w14:textId="69C4A9DE" w:rsidR="00535D74" w:rsidRPr="000108B0" w:rsidRDefault="000108B0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3923EE" w14:textId="77777777" w:rsidR="00535D74" w:rsidRPr="000108B0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BF6C46F" w14:textId="3FAD6EDC" w:rsidR="00535D74" w:rsidRPr="000108B0" w:rsidRDefault="000108B0" w:rsidP="006159C6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A8409" w14:textId="77777777" w:rsidR="00535D74" w:rsidRPr="00535D74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E07F91B" w14:textId="7D235668" w:rsidR="00535D74" w:rsidRPr="00535D74" w:rsidRDefault="000108B0" w:rsidP="006159C6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C3E40" w14:textId="77777777" w:rsidR="00535D74" w:rsidRPr="00535D74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1CF4FE" w14:textId="4FB6D7A8" w:rsidR="00535D74" w:rsidRPr="00535D74" w:rsidRDefault="000108B0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DEF82A5" w14:textId="77777777" w:rsidR="00535D74" w:rsidRPr="00535D74" w:rsidRDefault="00535D74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873F3FF" w14:textId="347C15E2" w:rsidR="00535D74" w:rsidRPr="000108B0" w:rsidRDefault="000108B0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3644173" w14:textId="77777777" w:rsidR="00535D74" w:rsidRPr="000108B0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82F9B04" w14:textId="61BBA336" w:rsidR="00535D74" w:rsidRPr="000108B0" w:rsidRDefault="000108B0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218</w:t>
            </w:r>
          </w:p>
        </w:tc>
        <w:tc>
          <w:tcPr>
            <w:tcW w:w="86" w:type="dxa"/>
            <w:shd w:val="clear" w:color="auto" w:fill="auto"/>
          </w:tcPr>
          <w:p w14:paraId="455AB1CF" w14:textId="77777777" w:rsidR="00535D74" w:rsidRPr="000108B0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364255F" w14:textId="588B5D39" w:rsidR="00535D74" w:rsidRPr="000108B0" w:rsidRDefault="000108B0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108B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218</w:t>
            </w:r>
          </w:p>
        </w:tc>
      </w:tr>
      <w:tr w:rsidR="00535D74" w:rsidRPr="002A007A" w14:paraId="1B401EC1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F9B274" w14:textId="3DC05DE1" w:rsidR="00535D74" w:rsidRPr="007A5235" w:rsidRDefault="00535D74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84005C1" w14:textId="0B5F6354" w:rsidR="00535D74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092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B296919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981246" w14:textId="56D3B5EC" w:rsidR="00535D74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572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1DA13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17F228" w14:textId="6C0E01B0" w:rsidR="00535D74" w:rsidRPr="002A5A25" w:rsidRDefault="002A5A25" w:rsidP="006159C6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1A78C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75767C" w14:textId="00EECBBC" w:rsidR="00535D74" w:rsidRPr="002A5A25" w:rsidRDefault="002A5A25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4F379B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1516DD" w14:textId="20844194" w:rsidR="00535D74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11B0928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53B1A87" w14:textId="3AB2DCFC" w:rsidR="00535D74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755C1A" w14:textId="77777777" w:rsidR="00535D74" w:rsidRPr="002A5A25" w:rsidRDefault="00535D74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5B079F" w14:textId="75842CDE" w:rsidR="00535D74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606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239</w:t>
            </w:r>
          </w:p>
        </w:tc>
      </w:tr>
      <w:tr w:rsidR="002A5A25" w:rsidRPr="002A007A" w14:paraId="2C50B9FC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B822BE5" w14:textId="1D9FD8A7" w:rsidR="002A5A25" w:rsidRPr="00B37966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</w:tcPr>
          <w:p w14:paraId="642D0E70" w14:textId="77777777" w:rsidR="002A5A25" w:rsidRDefault="002A5A25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BDAE8C1" w14:textId="2F8FC51E" w:rsidR="00D62A90" w:rsidRPr="002A5A25" w:rsidRDefault="00D62A90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1FF18F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82AC54" w14:textId="0C78A0F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9E0E4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D56485" w14:textId="6ABE417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7E060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BB025B" w14:textId="661EE259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907</w:t>
            </w:r>
          </w:p>
        </w:tc>
        <w:tc>
          <w:tcPr>
            <w:tcW w:w="90" w:type="dxa"/>
            <w:gridSpan w:val="2"/>
            <w:vAlign w:val="bottom"/>
          </w:tcPr>
          <w:p w14:paraId="7A562A9B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AD7C6F" w14:textId="0CD49998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88B9F8A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F745C94" w14:textId="7671283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096</w:t>
            </w:r>
          </w:p>
        </w:tc>
        <w:tc>
          <w:tcPr>
            <w:tcW w:w="86" w:type="dxa"/>
            <w:shd w:val="clear" w:color="auto" w:fill="auto"/>
          </w:tcPr>
          <w:p w14:paraId="2E1085B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E773C2" w14:textId="6ABA46B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49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154</w:t>
            </w:r>
          </w:p>
        </w:tc>
      </w:tr>
      <w:tr w:rsidR="002A5A25" w:rsidRPr="002A007A" w14:paraId="6ABE193A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E88A3D" w14:textId="52E1D719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</w:tcPr>
          <w:p w14:paraId="450BFB82" w14:textId="1FBE96D2" w:rsidR="002A5A25" w:rsidRPr="002A5A25" w:rsidRDefault="002A5A25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7BC90A7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2679BD" w14:textId="12F7004B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156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19215A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213D6E" w14:textId="1FE2CF0C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63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E869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BE42B1" w14:textId="49DE587B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170</w:t>
            </w:r>
          </w:p>
        </w:tc>
        <w:tc>
          <w:tcPr>
            <w:tcW w:w="90" w:type="dxa"/>
            <w:gridSpan w:val="2"/>
            <w:vAlign w:val="bottom"/>
          </w:tcPr>
          <w:p w14:paraId="37117976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6D72C5" w14:textId="531512FE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5D8AD4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47D7CF3" w14:textId="6E214290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620</w:t>
            </w:r>
          </w:p>
        </w:tc>
        <w:tc>
          <w:tcPr>
            <w:tcW w:w="86" w:type="dxa"/>
            <w:shd w:val="clear" w:color="auto" w:fill="auto"/>
          </w:tcPr>
          <w:p w14:paraId="1D2F5A8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CB0EE98" w14:textId="0736F2DC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222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</w:tr>
      <w:tr w:rsidR="002A5A25" w:rsidRPr="002A007A" w14:paraId="07382A4B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DAC860" w14:textId="18442476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45B97A" w14:textId="657249E8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175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782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2E97CC7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8ABE15" w14:textId="28D303C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550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B120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E0888A" w14:textId="46DA1DA3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745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</w:t>
            </w:r>
            <w:r w:rsidR="002071F0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2EDB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C6B902" w14:textId="71F552F4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715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296</w:t>
            </w:r>
          </w:p>
        </w:tc>
        <w:tc>
          <w:tcPr>
            <w:tcW w:w="90" w:type="dxa"/>
            <w:gridSpan w:val="2"/>
            <w:vAlign w:val="bottom"/>
          </w:tcPr>
          <w:p w14:paraId="59B463A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600D61" w14:textId="280E2B88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108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051</w:t>
            </w:r>
          </w:p>
        </w:tc>
        <w:tc>
          <w:tcPr>
            <w:tcW w:w="90" w:type="dxa"/>
            <w:gridSpan w:val="2"/>
          </w:tcPr>
          <w:p w14:paraId="17EE2AEA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6F12368" w14:textId="242BE06D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822C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8BDA07" w14:textId="3212DDF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295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</w:t>
            </w:r>
            <w:r w:rsidR="002071F0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2A5A25" w:rsidRPr="002A007A" w14:paraId="4559A514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0BB3A5E" w14:textId="70B6C242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BAE7AF" w14:textId="39220EDC" w:rsidR="002A5A25" w:rsidRPr="002A5A25" w:rsidRDefault="002A5A25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25725FA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DACD8A0" w14:textId="4D4609D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72</w:t>
            </w:r>
            <w:r w:rsidR="002071F0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F2C45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A522B1B" w14:textId="2B7E07B7" w:rsidR="002A5A25" w:rsidRPr="002A5A25" w:rsidRDefault="002A5A25" w:rsidP="006159C6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C950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FF29A8" w14:textId="2FE07575" w:rsidR="002A5A25" w:rsidRPr="002A5A25" w:rsidRDefault="002A5A25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EDD757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FF1F" w14:textId="0CAD376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197</w:t>
            </w:r>
          </w:p>
        </w:tc>
        <w:tc>
          <w:tcPr>
            <w:tcW w:w="90" w:type="dxa"/>
            <w:gridSpan w:val="2"/>
          </w:tcPr>
          <w:p w14:paraId="36CA0BEC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0383767" w14:textId="424D6B9F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215A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5F57A17" w14:textId="5FFE3FB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92</w:t>
            </w:r>
            <w:r w:rsidR="002071F0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</w:tr>
      <w:tr w:rsidR="002A5A25" w:rsidRPr="002A007A" w14:paraId="00949D29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B1ECDEE" w14:textId="642B8E0F" w:rsidR="002A5A25" w:rsidRPr="007A5235" w:rsidRDefault="002A5A25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ED8E3" w14:textId="6C8A328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209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874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563438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23861" w14:textId="1FBE4670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294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</w:t>
            </w:r>
            <w:r w:rsidR="002071F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9BC8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015D7B" w14:textId="6F960D7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811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="002071F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C0F7F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B76D8" w14:textId="6B7C4689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725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373</w:t>
            </w:r>
          </w:p>
        </w:tc>
        <w:tc>
          <w:tcPr>
            <w:tcW w:w="90" w:type="dxa"/>
            <w:gridSpan w:val="2"/>
            <w:vAlign w:val="bottom"/>
          </w:tcPr>
          <w:p w14:paraId="632B120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CDBF" w14:textId="42A8D4D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248</w:t>
            </w:r>
          </w:p>
        </w:tc>
        <w:tc>
          <w:tcPr>
            <w:tcW w:w="90" w:type="dxa"/>
            <w:gridSpan w:val="2"/>
          </w:tcPr>
          <w:p w14:paraId="2464D023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918796" w14:textId="0D037425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88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934</w:t>
            </w:r>
          </w:p>
        </w:tc>
        <w:tc>
          <w:tcPr>
            <w:tcW w:w="86" w:type="dxa"/>
            <w:shd w:val="clear" w:color="auto" w:fill="auto"/>
          </w:tcPr>
          <w:p w14:paraId="4C0B5A2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EBA79" w14:textId="1EAF4C7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238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487</w:t>
            </w:r>
          </w:p>
        </w:tc>
      </w:tr>
      <w:tr w:rsidR="002A5A25" w:rsidRPr="002A007A" w14:paraId="6B62D917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DB96B79" w14:textId="77777777" w:rsidR="002A5A25" w:rsidRDefault="002A5A25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605DE245" w14:textId="7D1585C2" w:rsidR="002A5A25" w:rsidRPr="005D4454" w:rsidRDefault="002A5A25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CBE49A3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B1BA59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0C34FC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D93D9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C1CCD0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F36DF2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0CDD147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2E26E01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3A2F4B5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D927D26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37D7F9E4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739A668F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055D67C6" w14:textId="37011CA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A5A25" w:rsidRPr="002A007A" w14:paraId="3A5871F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A2F301B" w14:textId="6B26B85A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F555341" w14:textId="3D7F470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961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67971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1A196A" w14:textId="329AF476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DCAAF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654083" w14:textId="50F06A63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68D07B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12F84A" w14:textId="04AE9EB1" w:rsidR="002A5A25" w:rsidRPr="002A5A25" w:rsidRDefault="002A5A25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C279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17BD99" w14:textId="48700F07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AD16615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E4602C2" w14:textId="027D8020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EE478C3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F991BB" w14:textId="0ECBE026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469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201</w:t>
            </w:r>
          </w:p>
        </w:tc>
      </w:tr>
      <w:tr w:rsidR="002A5A25" w:rsidRPr="002A007A" w14:paraId="20A540CE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1847E6" w14:textId="04BE4E73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48B2D7A" w14:textId="160238B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750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5C82F3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FF407E" w14:textId="7DA10E82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124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59D88C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D5443A" w14:textId="322E3866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76F5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662ED8" w14:textId="19AAE53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656</w:t>
            </w:r>
          </w:p>
        </w:tc>
        <w:tc>
          <w:tcPr>
            <w:tcW w:w="90" w:type="dxa"/>
            <w:gridSpan w:val="2"/>
            <w:vAlign w:val="bottom"/>
          </w:tcPr>
          <w:p w14:paraId="78200C0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7B4B08" w14:textId="0DFD4AD9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FA3293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D72DB83" w14:textId="23A8F8E2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5C1914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A3AE663" w14:textId="5D0D2EA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306</w:t>
            </w:r>
          </w:p>
        </w:tc>
      </w:tr>
      <w:tr w:rsidR="002A5A25" w:rsidRPr="002A007A" w14:paraId="6817A3F0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EB3D455" w14:textId="1AC67C82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3E5B53E" w14:textId="59378298" w:rsidR="002A5A25" w:rsidRPr="002A5A25" w:rsidRDefault="002A5A25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66E8D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0BDC7BF" w14:textId="26B6818C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055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A4ADC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A5D8A" w14:textId="3236722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3593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1263E8" w14:textId="4C27402C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416</w:t>
            </w:r>
          </w:p>
        </w:tc>
        <w:tc>
          <w:tcPr>
            <w:tcW w:w="90" w:type="dxa"/>
            <w:gridSpan w:val="2"/>
            <w:vAlign w:val="bottom"/>
          </w:tcPr>
          <w:p w14:paraId="5C8F755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95CEC6" w14:textId="492D2F5D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C2A3136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9AEAFB2" w14:textId="2460C4DB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9719A6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8BFFB47" w14:textId="5DC4A200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105</w:t>
            </w:r>
          </w:p>
        </w:tc>
      </w:tr>
      <w:tr w:rsidR="002A5A25" w:rsidRPr="002A007A" w14:paraId="07B84445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DF92386" w14:textId="163A760B" w:rsidR="002A5A25" w:rsidRPr="007A5235" w:rsidRDefault="002A5A25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9D4B6C1" w14:textId="4199F210" w:rsidR="002A5A25" w:rsidRPr="002A5A25" w:rsidRDefault="002A5A25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73D352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75C25B" w14:textId="42949620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078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DD0FB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3728AA" w14:textId="6B27BCE2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FE8C9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D32377E" w14:textId="324B95F3" w:rsidR="002A5A25" w:rsidRPr="002A5A25" w:rsidRDefault="002A5A25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87B9C2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3146" w14:textId="657ED607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3E5368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6A9D42" w14:textId="2F6CCC5E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1FC53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1DEB450" w14:textId="5B87BD34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116</w:t>
            </w:r>
          </w:p>
        </w:tc>
      </w:tr>
      <w:tr w:rsidR="002A5A25" w:rsidRPr="002A007A" w14:paraId="634558DB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31FD16D" w14:textId="31FF1EED" w:rsidR="002A5A25" w:rsidRPr="00B37966" w:rsidRDefault="002A5A25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20B94" w14:textId="7FAA25F6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983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998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730375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14C1C" w14:textId="5950214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635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61BABE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45EC6F" w14:textId="6DC523F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74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8C16E4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572E5A" w14:textId="18D5BAB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072</w:t>
            </w:r>
          </w:p>
        </w:tc>
        <w:tc>
          <w:tcPr>
            <w:tcW w:w="90" w:type="dxa"/>
            <w:gridSpan w:val="2"/>
            <w:vAlign w:val="bottom"/>
          </w:tcPr>
          <w:p w14:paraId="1C9A008C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CA22" w14:textId="4DE5C32D" w:rsidR="002A5A25" w:rsidRPr="002A5A25" w:rsidRDefault="002A5A25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13E5AF0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61D5" w14:textId="7BE8FE92" w:rsidR="002A5A25" w:rsidRPr="002A5A25" w:rsidRDefault="002A5A25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E3D0E81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25AE3" w14:textId="1BF13005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722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728</w:t>
            </w:r>
          </w:p>
        </w:tc>
      </w:tr>
      <w:tr w:rsidR="002A5A25" w:rsidRPr="002A007A" w14:paraId="1DE22EAA" w14:textId="77777777" w:rsidTr="006F7DDF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766EB1B5" w14:textId="705D2F7B" w:rsidR="002A5A25" w:rsidRPr="00B37966" w:rsidRDefault="002A5A25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A45907" w14:textId="4B651381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774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124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F82727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B45DC5" w14:textId="0B4EB1C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659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02</w:t>
            </w:r>
            <w:r w:rsidR="002071F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E1D8B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9402236" w14:textId="53043366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737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</w:t>
            </w:r>
            <w:r w:rsidR="002071F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D1461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FB3D83A" w14:textId="5A69CDEF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696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301</w:t>
            </w:r>
          </w:p>
        </w:tc>
        <w:tc>
          <w:tcPr>
            <w:tcW w:w="90" w:type="dxa"/>
            <w:gridSpan w:val="2"/>
            <w:vAlign w:val="bottom"/>
          </w:tcPr>
          <w:p w14:paraId="317B272D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AB7CC" w14:textId="61FA7DDE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248</w:t>
            </w:r>
          </w:p>
        </w:tc>
        <w:tc>
          <w:tcPr>
            <w:tcW w:w="90" w:type="dxa"/>
            <w:gridSpan w:val="2"/>
          </w:tcPr>
          <w:p w14:paraId="3689EDC5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4735E2E" w14:textId="70D93E80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88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2A5A2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934</w:t>
            </w:r>
          </w:p>
        </w:tc>
        <w:tc>
          <w:tcPr>
            <w:tcW w:w="86" w:type="dxa"/>
            <w:shd w:val="clear" w:color="auto" w:fill="auto"/>
          </w:tcPr>
          <w:p w14:paraId="38F0ECB8" w14:textId="77777777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B618CD" w14:textId="3E62D6DA" w:rsidR="002A5A25" w:rsidRPr="002A5A25" w:rsidRDefault="002A5A25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515</w:t>
            </w:r>
            <w:r w:rsidR="00611B0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759</w:t>
            </w:r>
          </w:p>
        </w:tc>
      </w:tr>
    </w:tbl>
    <w:p w14:paraId="3C6B2AFE" w14:textId="77777777" w:rsidR="00EC2F08" w:rsidRDefault="00EC2F08" w:rsidP="006159C6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0977C9F6" w14:textId="2B49543D" w:rsidR="008E6AAB" w:rsidRDefault="008E6AAB" w:rsidP="006159C6">
      <w:pPr>
        <w:suppressAutoHyphens/>
        <w:spacing w:after="0" w:line="240" w:lineRule="auto"/>
        <w:ind w:left="72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CD7C0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</w:t>
      </w:r>
      <w:r w:rsidR="00176AF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 w:rsidR="002A5A25">
        <w:rPr>
          <w:rFonts w:asciiTheme="majorBidi" w:eastAsia="Times New Roman" w:hAnsiTheme="majorBidi" w:cstheme="majorBidi"/>
          <w:sz w:val="20"/>
          <w:szCs w:val="20"/>
          <w:lang w:eastAsia="zh-CN"/>
        </w:rPr>
        <w:t>136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D40C654" w14:textId="19D3319F" w:rsidR="00516394" w:rsidRDefault="00516394" w:rsidP="006159C6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7622BAEC" w14:textId="0DDC1B1D" w:rsidR="0008740F" w:rsidRPr="007A5235" w:rsidRDefault="0008740F" w:rsidP="006159C6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lastRenderedPageBreak/>
        <w:tab/>
      </w:r>
    </w:p>
    <w:p w14:paraId="1FB4EF2B" w14:textId="5FCDC808" w:rsidR="0008740F" w:rsidRPr="006F7DDF" w:rsidRDefault="0008740F" w:rsidP="006159C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"/>
          <w:szCs w:val="2"/>
          <w:vertAlign w:val="superscript"/>
          <w:lang w:eastAsia="zh-CN"/>
        </w:rPr>
      </w:pP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6F7DDF" w:rsidRPr="002A007A" w14:paraId="45B31C0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01C72529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381" w:type="dxa"/>
            <w:gridSpan w:val="18"/>
          </w:tcPr>
          <w:p w14:paraId="4FE956C8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6F7DDF" w:rsidRPr="002A007A" w14:paraId="5E9601BE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03476CE6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66296F0C" w14:textId="219D4D4C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6F7DDF" w:rsidRPr="002A007A" w14:paraId="45B63B74" w14:textId="77777777" w:rsidTr="006F7DDF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BCDB376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D6A7CBF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940A525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200C5CA7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54B2ED7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509C1E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F81CC3E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18539D9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0F08FB19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95A993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974EC9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05737B1F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B13A116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B17C1ED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9778188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B10F7B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BA9B0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399B421" w14:textId="77777777" w:rsidR="006F7DDF" w:rsidRPr="007A5235" w:rsidRDefault="006F7DDF" w:rsidP="006159C6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A0451C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8804F6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2A331747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10C455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6F489391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E5225B3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07D1FF7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B401BB4" w14:textId="77777777" w:rsidR="006F7DDF" w:rsidRPr="007A5235" w:rsidRDefault="006F7DD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6F7DDF" w:rsidRPr="002A007A" w14:paraId="0932F4E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A47069D" w14:textId="77777777" w:rsidR="006F7DDF" w:rsidRPr="007A5235" w:rsidRDefault="006F7DDF" w:rsidP="006159C6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51D59145" w14:textId="77777777" w:rsidR="006F7DDF" w:rsidRPr="007A5235" w:rsidRDefault="006F7DDF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6F7DDF" w:rsidRPr="002A007A" w14:paraId="066BA0A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2EA5741" w14:textId="77777777" w:rsidR="006F7DDF" w:rsidRPr="005D4454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3220C76" w14:textId="77777777" w:rsidR="006F7DDF" w:rsidRPr="007A5235" w:rsidRDefault="006F7DD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C44FF61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E062E63" w14:textId="77777777" w:rsidR="006F7DDF" w:rsidRPr="007A5235" w:rsidRDefault="006F7DDF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2E796F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F57FB2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30D0D7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C8A7A3" w14:textId="77777777" w:rsidR="006F7DDF" w:rsidRPr="007A5235" w:rsidRDefault="006F7DDF" w:rsidP="006159C6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BD408C1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60CDB8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CC1047A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3D5A73F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67DD714" w14:textId="77777777" w:rsidR="006F7DDF" w:rsidRPr="007A5235" w:rsidRDefault="006F7DDF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B10723" w14:textId="77777777" w:rsidR="006F7DDF" w:rsidRPr="007A5235" w:rsidRDefault="006F7DDF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6F7DDF" w:rsidRPr="002A007A" w14:paraId="31448B89" w14:textId="77777777" w:rsidTr="006F7DDF">
        <w:trPr>
          <w:gridAfter w:val="1"/>
          <w:wAfter w:w="20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69FE354D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84FABA1" w14:textId="77777777" w:rsidR="006F7DDF" w:rsidRPr="002F33BE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3782578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342283D" w14:textId="77777777" w:rsidR="006F7DDF" w:rsidRPr="002F33BE" w:rsidRDefault="006F7DDF" w:rsidP="006159C6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E761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21D61B17" w14:textId="77777777" w:rsidR="006F7DDF" w:rsidRPr="00B37966" w:rsidRDefault="006F7DDF" w:rsidP="006159C6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DA120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1F36E9E" w14:textId="77777777" w:rsidR="006F7DDF" w:rsidRPr="006F7DDF" w:rsidRDefault="006F7DDF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E75A7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0869AD7" w14:textId="77777777" w:rsidR="006F7DDF" w:rsidRPr="00B37966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EEFD80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97FF7B6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  <w:tc>
          <w:tcPr>
            <w:tcW w:w="86" w:type="dxa"/>
            <w:shd w:val="clear" w:color="auto" w:fill="auto"/>
          </w:tcPr>
          <w:p w14:paraId="2D4EBD4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0C06DE4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</w:tr>
      <w:tr w:rsidR="006F7DDF" w:rsidRPr="002A007A" w14:paraId="2CDC2381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DA9DA17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8207D98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38,958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17F16DF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39D3D0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500,236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A40F5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DAB892" w14:textId="77777777" w:rsidR="006F7DDF" w:rsidRPr="00B37966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76A0B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CDC10E5" w14:textId="77777777" w:rsidR="006F7DDF" w:rsidRPr="006F7DDF" w:rsidRDefault="006F7DDF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181066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DE01FEC" w14:textId="77777777" w:rsidR="006F7DDF" w:rsidRPr="00B37966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A356D8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EB80194" w14:textId="77777777" w:rsidR="006F7DDF" w:rsidRPr="002F33BE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421585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45F531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539,20</w:t>
            </w:r>
            <w:r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  <w:t>4</w:t>
            </w:r>
          </w:p>
        </w:tc>
      </w:tr>
      <w:tr w:rsidR="006F7DDF" w:rsidRPr="002A007A" w14:paraId="2193995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44AE960" w14:textId="77777777" w:rsidR="006F7DDF" w:rsidRPr="00B37966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8E7D5BA" w14:textId="77777777" w:rsidR="006F7DDF" w:rsidRPr="00B37966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0FF0FD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40FB20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2E7BB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74D9B0F" w14:textId="77777777" w:rsidR="006F7DDF" w:rsidRPr="00F6166D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427E64" w14:textId="77777777" w:rsidR="006F7DDF" w:rsidRPr="00F6166D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F7AA68" w14:textId="77777777" w:rsidR="006F7DDF" w:rsidRPr="005D4454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10,487</w:t>
            </w:r>
          </w:p>
        </w:tc>
        <w:tc>
          <w:tcPr>
            <w:tcW w:w="90" w:type="dxa"/>
            <w:gridSpan w:val="2"/>
            <w:vAlign w:val="bottom"/>
          </w:tcPr>
          <w:p w14:paraId="345116B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E180DD" w14:textId="77777777" w:rsidR="006F7DDF" w:rsidRPr="00B37966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71966F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48FF2EB" w14:textId="77777777" w:rsidR="006F7DDF" w:rsidRPr="00AF3D7F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6,017</w:t>
            </w:r>
          </w:p>
        </w:tc>
        <w:tc>
          <w:tcPr>
            <w:tcW w:w="86" w:type="dxa"/>
            <w:shd w:val="clear" w:color="auto" w:fill="auto"/>
          </w:tcPr>
          <w:p w14:paraId="2166C50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EA1D5C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23,107</w:t>
            </w:r>
          </w:p>
        </w:tc>
      </w:tr>
      <w:tr w:rsidR="006F7DDF" w:rsidRPr="002A007A" w14:paraId="362761D7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66DD135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FF9FBE" w14:textId="77777777" w:rsidR="006F7DDF" w:rsidRPr="00B37966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2A00C6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1096141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200,789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4C22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5F9D75D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C812A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7F907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22D6073D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7E0791E" w14:textId="77777777" w:rsidR="006F7DDF" w:rsidRPr="006F7DDF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93321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EF56D0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2,147</w:t>
            </w:r>
          </w:p>
        </w:tc>
        <w:tc>
          <w:tcPr>
            <w:tcW w:w="86" w:type="dxa"/>
            <w:shd w:val="clear" w:color="auto" w:fill="auto"/>
          </w:tcPr>
          <w:p w14:paraId="18657D9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90CD7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312,059</w:t>
            </w:r>
          </w:p>
        </w:tc>
      </w:tr>
      <w:tr w:rsidR="006F7DDF" w:rsidRPr="002A007A" w14:paraId="6717096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FE14881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0A736B6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179,822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9EAA04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913E4E3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562,938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40C68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F0D4918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761,541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B9D098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2843DE0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645,294</w:t>
            </w:r>
          </w:p>
        </w:tc>
        <w:tc>
          <w:tcPr>
            <w:tcW w:w="90" w:type="dxa"/>
            <w:gridSpan w:val="2"/>
            <w:vAlign w:val="bottom"/>
          </w:tcPr>
          <w:p w14:paraId="2646680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10DFF4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100,333</w:t>
            </w:r>
          </w:p>
        </w:tc>
        <w:tc>
          <w:tcPr>
            <w:tcW w:w="90" w:type="dxa"/>
            <w:gridSpan w:val="2"/>
          </w:tcPr>
          <w:p w14:paraId="006C9293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03FB97D" w14:textId="77777777" w:rsidR="006F7DDF" w:rsidRPr="00B37966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BD113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506A9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2,249,928</w:t>
            </w:r>
          </w:p>
        </w:tc>
      </w:tr>
      <w:tr w:rsidR="006F7DDF" w:rsidRPr="002A007A" w14:paraId="4E2BE88A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9CFFA92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ACCAA8D" w14:textId="77777777" w:rsidR="006F7DDF" w:rsidRPr="002F33BE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8B7B245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3EF31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013E2D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BB4FB7" w14:textId="77777777" w:rsidR="006F7DDF" w:rsidRPr="002F33BE" w:rsidRDefault="006F7DDF" w:rsidP="006159C6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DF39F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A81A4A" w14:textId="77777777" w:rsidR="006F7DDF" w:rsidRPr="002F33BE" w:rsidRDefault="006F7DDF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D0568B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F1A89" w14:textId="77777777" w:rsidR="006F7DDF" w:rsidRPr="008F35FD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90" w:type="dxa"/>
            <w:gridSpan w:val="2"/>
          </w:tcPr>
          <w:p w14:paraId="13F9BC6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EBCC16F" w14:textId="77777777" w:rsidR="006F7DDF" w:rsidRPr="00B37966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A55A440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8B1ED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14,445</w:t>
            </w:r>
          </w:p>
        </w:tc>
      </w:tr>
      <w:tr w:rsidR="006F7DDF" w:rsidRPr="002A007A" w14:paraId="396ECD1F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84D153" w14:textId="77777777" w:rsidR="006F7DDF" w:rsidRPr="007A5235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F12CD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218,780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1611E6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D8771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1,277,625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5E6CA0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7A1A5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871,242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13886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F23A02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661,322</w:t>
            </w:r>
          </w:p>
        </w:tc>
        <w:tc>
          <w:tcPr>
            <w:tcW w:w="90" w:type="dxa"/>
            <w:gridSpan w:val="2"/>
            <w:vAlign w:val="bottom"/>
          </w:tcPr>
          <w:p w14:paraId="15A82397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088E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gridSpan w:val="2"/>
          </w:tcPr>
          <w:p w14:paraId="74D73255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B2E5BB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302424B4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A0EB46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3,190,272</w:t>
            </w:r>
          </w:p>
        </w:tc>
      </w:tr>
      <w:tr w:rsidR="006F7DDF" w:rsidRPr="002A007A" w14:paraId="141CACD5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BFFF4B" w14:textId="77777777" w:rsidR="006F7DDF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62B1C2B3" w14:textId="77777777" w:rsidR="006F7DDF" w:rsidRPr="005D4454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88740C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7CD7793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071155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D4CD41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771719D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62071A9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5B5257B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16BA54A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9B0FE44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617769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1D2DF48C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070B6958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5BD4F736" w14:textId="77777777" w:rsidR="006F7DDF" w:rsidRPr="002F33BE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252B89AA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B1F3588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755673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1,861,630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26492E6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764620F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2D7DA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EFB085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53AE7D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D59D8E3" w14:textId="77777777" w:rsidR="006F7DDF" w:rsidRPr="008A74CC" w:rsidRDefault="006F7DDF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E25063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732AA3A" w14:textId="77777777" w:rsidR="006F7DDF" w:rsidRPr="008A74CC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DB938C1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5C31B1B" w14:textId="77777777" w:rsidR="006F7DDF" w:rsidRPr="008A74CC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8F3B03A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BC7D9B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2,429,780</w:t>
            </w:r>
          </w:p>
        </w:tc>
      </w:tr>
      <w:tr w:rsidR="006F7DDF" w:rsidRPr="002A007A" w14:paraId="2B4C509E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24CF6E2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A7F174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18,277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EE6AF35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DC4359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5E9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087AC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59F9AE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CC719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3E2D63C6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598130" w14:textId="77777777" w:rsidR="006F7DDF" w:rsidRPr="008A74CC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ABE071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7222876" w14:textId="77777777" w:rsidR="006F7DDF" w:rsidRPr="008A74CC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77188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7F3B3FB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198,360</w:t>
            </w:r>
          </w:p>
        </w:tc>
      </w:tr>
      <w:tr w:rsidR="006F7DDF" w:rsidRPr="002A007A" w14:paraId="3B920A90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9BD8C3A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7B943D7" w14:textId="77777777" w:rsidR="006F7DDF" w:rsidRPr="008A74CC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96C86D7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37DC9FC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4,571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AA741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2AF593A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FF069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ABFCAA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0E08AF45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E38B5AA" w14:textId="77777777" w:rsidR="006F7DDF" w:rsidRPr="008A74CC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09E4586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2DE0ECE" w14:textId="77777777" w:rsidR="006F7DDF" w:rsidRPr="008A74CC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AC89C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91EBEFF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66,801</w:t>
            </w:r>
          </w:p>
        </w:tc>
      </w:tr>
      <w:tr w:rsidR="006F7DDF" w:rsidRPr="002A007A" w14:paraId="6C117B32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CAC0C8D" w14:textId="77777777" w:rsidR="006F7DDF" w:rsidRPr="007A5235" w:rsidRDefault="006F7DDF" w:rsidP="006159C6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F6A800D" w14:textId="77777777" w:rsidR="006F7DDF" w:rsidRPr="008A74CC" w:rsidRDefault="006F7DDF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3BF2BE4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03BA5E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11A19B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71A20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60F36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65A31C" w14:textId="77777777" w:rsidR="006F7DDF" w:rsidRPr="008A74CC" w:rsidRDefault="006F7DDF" w:rsidP="006159C6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F2F3EF7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F62BF" w14:textId="77777777" w:rsidR="006F7DDF" w:rsidRPr="008A74CC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1CC0B23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D3F7B5" w14:textId="77777777" w:rsidR="006F7DDF" w:rsidRPr="008A74CC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DD2CB38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CB15D5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3,143</w:t>
            </w:r>
          </w:p>
        </w:tc>
      </w:tr>
      <w:tr w:rsidR="006F7DDF" w:rsidRPr="002A007A" w14:paraId="0692A509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5B01FCD" w14:textId="77777777" w:rsidR="006F7DDF" w:rsidRPr="00B37966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C0F86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1,879,907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605734A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248D64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681,425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0FA73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4BC1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CF9D3D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D0210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488ECFF2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3AD" w14:textId="77777777" w:rsidR="006F7DDF" w:rsidRPr="006F7DDF" w:rsidRDefault="006F7DDF" w:rsidP="006159C6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EB2E8BE" w14:textId="77777777" w:rsidR="006F7DDF" w:rsidRPr="006F7DDF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979325" w14:textId="77777777" w:rsidR="006F7DDF" w:rsidRPr="006F7DDF" w:rsidRDefault="006F7DDF" w:rsidP="006159C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F4CF47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0B2A9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2,698,084</w:t>
            </w:r>
          </w:p>
        </w:tc>
      </w:tr>
      <w:tr w:rsidR="006F7DDF" w:rsidRPr="002A007A" w14:paraId="1B61C564" w14:textId="77777777" w:rsidTr="006F7DDF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42D2011E" w14:textId="77777777" w:rsidR="006F7DDF" w:rsidRPr="00B37966" w:rsidRDefault="006F7DDF" w:rsidP="006159C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81B43E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(1,661,127)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3EC67EB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F5B8174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596,200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22C3C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0E7E59F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762,271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0C6D8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AB9549D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633,541</w:t>
            </w:r>
          </w:p>
        </w:tc>
        <w:tc>
          <w:tcPr>
            <w:tcW w:w="90" w:type="dxa"/>
            <w:gridSpan w:val="2"/>
            <w:vAlign w:val="bottom"/>
          </w:tcPr>
          <w:p w14:paraId="42EFE686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B7435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101,610</w:t>
            </w:r>
          </w:p>
        </w:tc>
        <w:tc>
          <w:tcPr>
            <w:tcW w:w="90" w:type="dxa"/>
            <w:gridSpan w:val="2"/>
          </w:tcPr>
          <w:p w14:paraId="1D55BA59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CDA986F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6916CBB0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911866" w14:textId="77777777" w:rsidR="006F7DDF" w:rsidRPr="008A74CC" w:rsidRDefault="006F7DDF" w:rsidP="006159C6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492,188</w:t>
            </w:r>
          </w:p>
        </w:tc>
      </w:tr>
    </w:tbl>
    <w:p w14:paraId="10DE59FC" w14:textId="77777777" w:rsidR="006F7DDF" w:rsidRDefault="006F7DDF" w:rsidP="006159C6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3D2EC50E" w14:textId="77777777" w:rsidR="006F7DDF" w:rsidRDefault="006F7DDF" w:rsidP="006159C6">
      <w:pPr>
        <w:suppressAutoHyphens/>
        <w:spacing w:after="0" w:line="240" w:lineRule="auto"/>
        <w:ind w:left="738" w:hanging="216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96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58407DCE" w14:textId="77777777" w:rsidR="00F33EE4" w:rsidRPr="00F83E7D" w:rsidRDefault="00F33EE4" w:rsidP="006159C6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FE3881" w14:textId="77777777" w:rsidR="003D2DA1" w:rsidRDefault="003D2DA1" w:rsidP="006159C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76EE58A1" w14:textId="5B5FFD07" w:rsidR="00F83E7D" w:rsidRPr="00935960" w:rsidRDefault="00975D4C" w:rsidP="006159C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="0095758E"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F83E7D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</w:t>
      </w:r>
      <w:r w:rsidR="00F83E7D" w:rsidRPr="00935960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เสี่ยงด้านตลาด</w:t>
      </w:r>
    </w:p>
    <w:p w14:paraId="6847EDA2" w14:textId="1C009D4D" w:rsidR="00F83E7D" w:rsidRPr="00935960" w:rsidRDefault="00F83E7D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2371EC82" w14:textId="77777777" w:rsidR="006F6595" w:rsidRPr="00935960" w:rsidRDefault="006F659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ความเสี่ยงด้านตลาดเป็นความเสี่ยงที่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รายได้และเงินกองทุน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ของธนาคารและบริษัทย่อยอาจได้รับ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ผลกระทบ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จาก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การเคลื่อนไหวของอัตราตลาดต่าง ๆ ได้แก่ อัตราดอกเบี้ย อัตราแลกเปลี่ยนและราคาตราสารทุน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บริษัทย่อยมีการจัดแบ่งฐานะความเสี่ยงด้านตลาดออกเป็นฐานะในบัญชีเพื่อการค้า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(Trading Book)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ฐานะ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  <w:t>ในบัญชีที่ไม่ใช่เพื่อการค้า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Non-trading book)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การเปลี่ยนแปลงของราคาหรือเพื่อหากำไรจากความแตกต่างของราคาแต่ละตลาด ส่วนฐานะในบัญชีที่ไม่ใช่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เพื่อการค้า ส่วนใหญ่ได้แก่ ฐานะจากการบริหารความเสี่ยงด้านอัตราดอกเบี้ยในบัญชีธนาคาร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(Interest Rate Risk in Banking Book)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และการบริหารความเสี่ยงจาก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การลงทุน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Investment Risk Management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) </w:t>
      </w:r>
    </w:p>
    <w:p w14:paraId="648AEA7A" w14:textId="77777777" w:rsidR="006F6595" w:rsidRPr="00935960" w:rsidRDefault="006F659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0522D73" w14:textId="0A0420B2" w:rsidR="006F6595" w:rsidRPr="00935960" w:rsidRDefault="006F659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กลุ่มธุรกิจทางการเงินที่มีฐานะความเสี่ยงด้านตลาดอย่างมีนัยสำคัญได้จัดทำนโยบาย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ความเสี่ยงด้านตลาด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(Market risk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หรือนโยบายการบริหารฐานะในบัญชีเพื่อการค้า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(Trading book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หรือนโยบายการลงทุน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(Investment policy)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เพื่อใช้เป็นแนวทางในการบริหารความเสี่ยงด้านตลาด</w:t>
      </w:r>
      <w:r w:rsidR="003A4A93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โดยคณะกรรมการของแต่ละบริษัทในกลุ่มธุรกิจทางการเงินเป็นผู้อนุมัตินโยบายซึ่งผ่านความเห็นชอบจาก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คณะกรรมการบริหารความเสี่ยงของกลุ่มธุรกิจทางการเงิน นโยบายดังกล่าวกำหนดให้มีการทบทวนอย่างน้อย</w:t>
      </w:r>
      <w:r w:rsidR="003A4A93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กระทบต่อสาระสำคัญในการปฏิบัติตามนโยบายนี้ ธนาคารและกลุ่มธุรกิจทางการเงินที่มีความเสี่ยง</w:t>
      </w:r>
      <w:r w:rsidR="003A4A93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ด้านตลาดอย่างมีนัยสำคัญต้องกำหนดให้มีหน่วยงานบริหารความเสี่ยงด้านตลาดที่เป็นอิสระ ทำหน้าที่ดูแล</w:t>
      </w:r>
      <w:r w:rsidR="003A4A93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และรับผิดชอบในการวัด ประเมิน ควบคุม ติดตาม และรายงานความเสี่ยงด้านตลาด ทั้งนี้เพื่อให้มั่นใจได้ว่า</w:t>
      </w:r>
      <w:r w:rsidR="003A4A93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2BA67A88" w14:textId="77777777" w:rsidR="006F6595" w:rsidRPr="00935960" w:rsidRDefault="006F659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B78082" w14:textId="77777777" w:rsidR="006F6595" w:rsidRPr="00935960" w:rsidRDefault="006F6595" w:rsidP="006159C6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ในการบริหารจัดการความเสี่ยงด้านตลาด ธนาคารและกลุ่มธุรกิจทางการเงินใช้เครื่องมือวัดทั้งที่เป็นทางสถิติและ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ที่ไม่ใช่สถิติในการประเมินค่าความเสี่ยงด้านตลาดตามความเหมาะสม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การทดสอบภาวะวิกฤต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(Stress testing)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ขนาดของฐานะการถือครองสูงสุด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(Position size)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การวิเคราะห์ความอ่อนไหวต่อปัจจัยเสี่ยงด้านตลาด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(Sensitivity analysis)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การกำหนดผลขาดทุนสูงสุด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(Management action trigger)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และอื่น ๆ</w:t>
      </w:r>
    </w:p>
    <w:p w14:paraId="16C9D18C" w14:textId="77777777" w:rsidR="006F6595" w:rsidRPr="00935960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78A4ED" w14:textId="77777777" w:rsidR="006F6595" w:rsidRDefault="006F6595" w:rsidP="006159C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4A5BF35C" w14:textId="77777777" w:rsidR="006F6595" w:rsidRPr="00935960" w:rsidRDefault="006F6595" w:rsidP="006159C6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.3.1</w:t>
      </w:r>
      <w:r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024DCF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Pr="0093596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ด้านอัตราดอกเบี้ย</w:t>
      </w: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493F367" w14:textId="77777777" w:rsidR="006F6595" w:rsidRPr="00935960" w:rsidRDefault="006F6595" w:rsidP="006159C6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ED8E3B" w14:textId="77777777" w:rsidR="006F6595" w:rsidRPr="00935960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ทางเศรษฐกิจของธนาคาร โดยธนาคารมีความเสี่ยงจากอัตราดอกเบี้ยจำแนกเป็น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4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06766925" w14:textId="77777777" w:rsidR="006F6595" w:rsidRPr="00935960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AC5FBA" w14:textId="77777777" w:rsidR="006F6595" w:rsidRPr="00935960" w:rsidRDefault="006F6595" w:rsidP="006159C6">
      <w:pPr>
        <w:pStyle w:val="ListParagraph"/>
        <w:numPr>
          <w:ilvl w:val="0"/>
          <w:numId w:val="20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สินทรัพย์และหนี้สินไม่สอดคล้องกัน ตัวอย่างเช่น เมื่อกำหนดให้ปัจจัยอื่น ๆ คงที่ หากธนาคาร</w:t>
      </w:r>
      <w:r w:rsidRPr="00935960">
        <w:rPr>
          <w:rFonts w:asciiTheme="majorBidi" w:hAnsiTheme="majorBidi" w:cs="Angsana New"/>
          <w:sz w:val="30"/>
          <w:szCs w:val="30"/>
          <w:cs/>
        </w:rPr>
        <w:br/>
        <w:t>มีสินทรัพย์ที่สามารถปรับอัตราดอกเบี้ยได้เร็วกว่าหนี้สิน (</w:t>
      </w:r>
      <w:r w:rsidRPr="00935960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เมื่ออัตราดอกเบี้ยสูงขึ้น </w:t>
      </w:r>
      <w:r w:rsidRPr="00935960">
        <w:rPr>
          <w:rFonts w:asciiTheme="majorBidi" w:hAnsiTheme="majorBidi" w:cs="Angsana New"/>
          <w:sz w:val="30"/>
          <w:szCs w:val="30"/>
          <w:cs/>
        </w:rPr>
        <w:br/>
        <w:t>ก็จะทำให้ส่วนต่างของอัตราดอกเบี้ยสูงขึ้น หรือในทางตรงกันข้าม หากธนาคารมีสินทรัพย์ที่สามารถปรับอัตราดอกเบี้ยได้ช้ากว่าหนี้สิน (</w:t>
      </w:r>
      <w:r w:rsidRPr="00935960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935960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7AE10748" w14:textId="77777777" w:rsidR="006F6595" w:rsidRPr="00935960" w:rsidRDefault="006F6595" w:rsidP="006159C6">
      <w:pPr>
        <w:pStyle w:val="ListParagraph"/>
        <w:numPr>
          <w:ilvl w:val="0"/>
          <w:numId w:val="20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25E15583" w14:textId="77777777" w:rsidR="006F6595" w:rsidRPr="00935960" w:rsidRDefault="006F6595" w:rsidP="006159C6">
      <w:pPr>
        <w:pStyle w:val="ListParagraph"/>
        <w:numPr>
          <w:ilvl w:val="0"/>
          <w:numId w:val="20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Basis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ฝากประจำ อัตราดอกเบี้ยการกู้ยืมระหว่างธนาคาร </w:t>
      </w:r>
      <w:r w:rsidRPr="00935960">
        <w:rPr>
          <w:rFonts w:asciiTheme="majorBidi" w:hAnsiTheme="majorBidi" w:cs="Angsana New"/>
          <w:sz w:val="30"/>
          <w:szCs w:val="30"/>
        </w:rPr>
        <w:br/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อัตราดอกเบี้ย </w:t>
      </w:r>
      <w:r w:rsidRPr="00935960">
        <w:rPr>
          <w:rFonts w:asciiTheme="majorBidi" w:hAnsiTheme="majorBidi" w:cstheme="majorBidi"/>
          <w:sz w:val="30"/>
          <w:szCs w:val="30"/>
        </w:rPr>
        <w:t xml:space="preserve">THBFIX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</w:t>
      </w:r>
      <w:r w:rsidRPr="00935960">
        <w:rPr>
          <w:rFonts w:asciiTheme="majorBidi" w:hAnsiTheme="majorBidi" w:cs="Angsana New"/>
          <w:sz w:val="30"/>
          <w:szCs w:val="30"/>
        </w:rPr>
        <w:br/>
      </w:r>
      <w:r w:rsidRPr="00935960">
        <w:rPr>
          <w:rFonts w:asciiTheme="majorBidi" w:hAnsiTheme="majorBidi" w:cs="Angsana New"/>
          <w:sz w:val="30"/>
          <w:szCs w:val="30"/>
          <w:cs/>
        </w:rPr>
        <w:t>กันด้วย</w:t>
      </w:r>
    </w:p>
    <w:p w14:paraId="509A3BE9" w14:textId="77777777" w:rsidR="006F6595" w:rsidRPr="00935960" w:rsidRDefault="006F6595" w:rsidP="006159C6">
      <w:pPr>
        <w:pStyle w:val="ListParagraph"/>
        <w:numPr>
          <w:ilvl w:val="0"/>
          <w:numId w:val="20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แฝงอยู่ในรายการสินทรัพย์ หนี้สิน และรายการนอกงบแสดงฐานะการเงิน การใช้สิทธิตาม </w:t>
      </w:r>
      <w:r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Pr="00935960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อาจจะกระทบต่อการบริหารรายได้และต้นทุนของอัตราดอกเบี้ยของธนาคาร เช่น เงิ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ากมีอัตราดอกเบี้ยคงที่ตามระยะเวลา </w:t>
      </w:r>
      <w:r w:rsidRPr="00935960">
        <w:rPr>
          <w:rFonts w:asciiTheme="majorBidi" w:hAnsiTheme="majorBidi" w:cs="Angsana New"/>
          <w:sz w:val="30"/>
          <w:szCs w:val="30"/>
        </w:rPr>
        <w:t>3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 เดือน หากอัตราดอกเบี้ยในตลาดเปลี่ยนแปลงอย่างมากและรวดเร็ว ผู้ฝากก็อาจจะถอนเงิน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35960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ซึ่งทำให้ธนาคารมีต้นทุนสูงขึ้นเร็วกว่าที่คาด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47F931C3" w14:textId="77777777" w:rsidR="006F6595" w:rsidRPr="00935960" w:rsidRDefault="006F6595" w:rsidP="006159C6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DF6D0B2" w14:textId="77777777" w:rsidR="006F6595" w:rsidRPr="00024DCF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935960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93596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="Angsana New"/>
          <w:sz w:val="30"/>
          <w:szCs w:val="30"/>
        </w:rPr>
        <w:t>(Risk tolerance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limits) 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เฉพาะส่วนของ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(Non-Trading book)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40B101C0" w14:textId="77777777" w:rsidR="006F6595" w:rsidRPr="00024DCF" w:rsidRDefault="006F6595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19CE85B" w14:textId="77777777" w:rsidR="006F6595" w:rsidRPr="00024DCF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5B8AE172" w14:textId="77777777" w:rsidR="006F6595" w:rsidRPr="00D322F4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9F7ABF3" w14:textId="77777777" w:rsidR="006F6595" w:rsidRPr="00D322F4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ความเสี่ยงของพอร์ตโฟลิโออัตราดอกเบี้ยในบัญชีเพื่อการค้า</w:t>
      </w:r>
    </w:p>
    <w:p w14:paraId="2D8C8BCE" w14:textId="77777777" w:rsidR="006F6595" w:rsidRPr="00D322F4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45"/>
        <w:gridCol w:w="1350"/>
        <w:gridCol w:w="340"/>
        <w:gridCol w:w="1325"/>
      </w:tblGrid>
      <w:tr w:rsidR="006F6595" w:rsidRPr="00953431" w14:paraId="5C7F8D11" w14:textId="77777777" w:rsidTr="00E509EF">
        <w:trPr>
          <w:trHeight w:val="370"/>
        </w:trPr>
        <w:tc>
          <w:tcPr>
            <w:tcW w:w="5445" w:type="dxa"/>
            <w:shd w:val="clear" w:color="auto" w:fill="auto"/>
            <w:vAlign w:val="bottom"/>
          </w:tcPr>
          <w:p w14:paraId="03DC2180" w14:textId="77777777" w:rsidR="006F6595" w:rsidRPr="00415018" w:rsidRDefault="006F6595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2EFDDFCD" w14:textId="77777777" w:rsidR="006F6595" w:rsidRPr="00415018" w:rsidRDefault="006F6595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6F6595" w:rsidRPr="00953431" w14:paraId="618F305B" w14:textId="77777777" w:rsidTr="00E509EF">
        <w:trPr>
          <w:trHeight w:val="381"/>
        </w:trPr>
        <w:tc>
          <w:tcPr>
            <w:tcW w:w="5445" w:type="dxa"/>
            <w:shd w:val="clear" w:color="auto" w:fill="auto"/>
            <w:vAlign w:val="bottom"/>
          </w:tcPr>
          <w:p w14:paraId="2453BDF6" w14:textId="77777777" w:rsidR="006F6595" w:rsidRPr="00415018" w:rsidRDefault="006F6595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BAB58B7" w14:textId="77777777" w:rsidR="006F6595" w:rsidRPr="00415018" w:rsidRDefault="006F6595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340" w:type="dxa"/>
            <w:shd w:val="clear" w:color="auto" w:fill="auto"/>
          </w:tcPr>
          <w:p w14:paraId="37772FDC" w14:textId="77777777" w:rsidR="006F6595" w:rsidRPr="00415018" w:rsidRDefault="006F6595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25" w:type="dxa"/>
            <w:shd w:val="clear" w:color="auto" w:fill="auto"/>
          </w:tcPr>
          <w:p w14:paraId="7273DA6B" w14:textId="77777777" w:rsidR="006F6595" w:rsidRPr="00415018" w:rsidRDefault="006F6595" w:rsidP="006159C6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6F6595" w:rsidRPr="00953431" w14:paraId="61286DF9" w14:textId="77777777" w:rsidTr="00E509EF">
        <w:trPr>
          <w:trHeight w:val="370"/>
        </w:trPr>
        <w:tc>
          <w:tcPr>
            <w:tcW w:w="5445" w:type="dxa"/>
            <w:shd w:val="clear" w:color="auto" w:fill="auto"/>
            <w:vAlign w:val="bottom"/>
          </w:tcPr>
          <w:p w14:paraId="4D3F0C11" w14:textId="77777777" w:rsidR="006F6595" w:rsidRPr="00415018" w:rsidRDefault="006F6595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06BECF6E" w14:textId="77777777" w:rsidR="006F6595" w:rsidRPr="00415018" w:rsidRDefault="006F6595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F6595" w:rsidRPr="00953431" w14:paraId="5DAD9648" w14:textId="77777777" w:rsidTr="00E509EF">
        <w:trPr>
          <w:trHeight w:val="425"/>
        </w:trPr>
        <w:tc>
          <w:tcPr>
            <w:tcW w:w="5445" w:type="dxa"/>
            <w:shd w:val="clear" w:color="auto" w:fill="auto"/>
            <w:vAlign w:val="bottom"/>
          </w:tcPr>
          <w:p w14:paraId="670FE071" w14:textId="77777777" w:rsidR="006F6595" w:rsidRPr="006F6595" w:rsidRDefault="006F6595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659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6F6595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350" w:type="dxa"/>
            <w:shd w:val="clear" w:color="auto" w:fill="auto"/>
          </w:tcPr>
          <w:p w14:paraId="672239F9" w14:textId="77777777" w:rsidR="006F6595" w:rsidRPr="006F6595" w:rsidRDefault="006F6595" w:rsidP="006159C6">
            <w:pPr>
              <w:suppressAutoHyphens/>
              <w:snapToGrid w:val="0"/>
              <w:spacing w:after="0" w:line="240" w:lineRule="auto"/>
              <w:ind w:left="-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659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21.69</w:t>
            </w:r>
          </w:p>
        </w:tc>
        <w:tc>
          <w:tcPr>
            <w:tcW w:w="340" w:type="dxa"/>
            <w:shd w:val="clear" w:color="auto" w:fill="auto"/>
          </w:tcPr>
          <w:p w14:paraId="2716E704" w14:textId="77777777" w:rsidR="006F6595" w:rsidRPr="006F6595" w:rsidRDefault="006F6595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25" w:type="dxa"/>
            <w:shd w:val="clear" w:color="auto" w:fill="auto"/>
          </w:tcPr>
          <w:p w14:paraId="34A94AF6" w14:textId="77777777" w:rsidR="006F6595" w:rsidRPr="006F6595" w:rsidRDefault="006F6595" w:rsidP="007E6322">
            <w:pPr>
              <w:suppressAutoHyphens/>
              <w:snapToGrid w:val="0"/>
              <w:spacing w:after="0" w:line="240" w:lineRule="auto"/>
              <w:ind w:left="-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659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83.0</w:t>
            </w:r>
          </w:p>
        </w:tc>
      </w:tr>
    </w:tbl>
    <w:p w14:paraId="676B3CF8" w14:textId="77777777" w:rsidR="006F6595" w:rsidRPr="00953431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80ED6C1" w14:textId="77777777" w:rsidR="006F6595" w:rsidRPr="00417AC8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417AC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417AC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0C5169BB" w14:textId="77777777" w:rsidR="006F6595" w:rsidRPr="00D322F4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A51E694" w14:textId="77777777" w:rsidR="006F6595" w:rsidRPr="00D322F4" w:rsidRDefault="006F659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ธนาคารเปิดเผย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r w:rsidRPr="00D322F4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เฉพาะธนาคารเนื่องจาก</w:t>
      </w:r>
      <w:r w:rsidRPr="00D322F4">
        <w:rPr>
          <w:rFonts w:asciiTheme="majorBidi" w:eastAsia="Times New Roman" w:hAnsiTheme="majorBidi" w:cs="Angsana New"/>
          <w:sz w:val="30"/>
          <w:szCs w:val="30"/>
        </w:rPr>
        <w:t xml:space="preserve"> VaR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br/>
        <w:t>ทางการเงิน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D322F4">
        <w:rPr>
          <w:rFonts w:asciiTheme="majorBidi" w:eastAsia="Times New Roman" w:hAnsiTheme="majorBidi" w:cs="Angsana New"/>
          <w:sz w:val="30"/>
          <w:szCs w:val="30"/>
          <w:cs/>
        </w:rPr>
        <w:t>ไม่แตกต่างอย่างมีสาระสำคัญจากงบการเงิ</w:t>
      </w:r>
      <w:r w:rsidRPr="00D322F4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751C81B8" w14:textId="77777777" w:rsidR="008D32B5" w:rsidRPr="00D322F4" w:rsidRDefault="008D32B5" w:rsidP="006159C6">
      <w:pPr>
        <w:suppressAutoHyphens/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1A96D6C" w14:textId="77777777" w:rsidR="008D32B5" w:rsidRPr="00D322F4" w:rsidRDefault="008D32B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ความเสี่ยงด้านอัตราดอกเบี้ยในบัญชีเพื่อการธนาคาร</w:t>
      </w:r>
    </w:p>
    <w:p w14:paraId="3BD7B28F" w14:textId="77777777" w:rsidR="008D32B5" w:rsidRPr="00D322F4" w:rsidRDefault="008D32B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E9E81F" w14:textId="77777777" w:rsidR="008D32B5" w:rsidRPr="00024DCF" w:rsidRDefault="008D32B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243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C82430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147AD4BE" w14:textId="77777777" w:rsidR="008D32B5" w:rsidRPr="00415018" w:rsidRDefault="008D32B5" w:rsidP="006159C6">
      <w:pPr>
        <w:suppressAutoHyphens/>
        <w:spacing w:after="0" w:line="240" w:lineRule="auto"/>
        <w:ind w:left="1035"/>
        <w:jc w:val="thaiDistribut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8451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14"/>
        <w:gridCol w:w="891"/>
        <w:gridCol w:w="236"/>
        <w:gridCol w:w="916"/>
        <w:gridCol w:w="244"/>
        <w:gridCol w:w="953"/>
        <w:gridCol w:w="236"/>
        <w:gridCol w:w="961"/>
      </w:tblGrid>
      <w:tr w:rsidR="008D32B5" w:rsidRPr="00953431" w14:paraId="639CF10C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47402A94" w14:textId="77777777" w:rsidR="008D32B5" w:rsidRPr="00415018" w:rsidRDefault="008D32B5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043" w:type="dxa"/>
            <w:gridSpan w:val="3"/>
            <w:shd w:val="clear" w:color="auto" w:fill="auto"/>
          </w:tcPr>
          <w:p w14:paraId="03AE5A65" w14:textId="77777777" w:rsidR="008D32B5" w:rsidRPr="00415018" w:rsidRDefault="008D32B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52CE7403" w14:textId="77777777" w:rsidR="008D32B5" w:rsidRPr="00415018" w:rsidRDefault="008D32B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150" w:type="dxa"/>
            <w:gridSpan w:val="3"/>
            <w:shd w:val="clear" w:color="auto" w:fill="auto"/>
          </w:tcPr>
          <w:p w14:paraId="55456E15" w14:textId="77777777" w:rsidR="008D32B5" w:rsidRPr="00415018" w:rsidRDefault="008D32B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D322F4" w:rsidRPr="00953431" w14:paraId="54ADFD04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16D835E6" w14:textId="77777777" w:rsidR="00D322F4" w:rsidRPr="00415018" w:rsidRDefault="00D322F4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891" w:type="dxa"/>
            <w:shd w:val="clear" w:color="auto" w:fill="auto"/>
          </w:tcPr>
          <w:p w14:paraId="7F98788A" w14:textId="3EBC8549" w:rsidR="00D322F4" w:rsidRPr="00415018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7554AFC" w14:textId="77777777" w:rsidR="00D322F4" w:rsidRPr="00415018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</w:tcPr>
          <w:p w14:paraId="3E2A5AF9" w14:textId="03F199A4" w:rsidR="00D322F4" w:rsidRPr="00415018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79F0C97C" w14:textId="77777777" w:rsidR="00D322F4" w:rsidRPr="00415018" w:rsidRDefault="00D322F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</w:tcPr>
          <w:p w14:paraId="256EA1BE" w14:textId="7FDBF812" w:rsidR="00D322F4" w:rsidRPr="00415018" w:rsidRDefault="00D322F4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03FCE11" w14:textId="77777777" w:rsidR="00D322F4" w:rsidRPr="00415018" w:rsidRDefault="00D322F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AD1260F" w14:textId="12FA70AC" w:rsidR="00D322F4" w:rsidRPr="00415018" w:rsidRDefault="00D322F4" w:rsidP="006159C6">
            <w:pPr>
              <w:suppressAutoHyphens/>
              <w:spacing w:after="0" w:line="240" w:lineRule="auto"/>
              <w:ind w:left="-16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D322F4" w:rsidRPr="00953431" w14:paraId="30B56AD9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31D06E0D" w14:textId="77777777" w:rsidR="00D322F4" w:rsidRPr="00415018" w:rsidRDefault="00D322F4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4437" w:type="dxa"/>
            <w:gridSpan w:val="7"/>
            <w:shd w:val="clear" w:color="auto" w:fill="auto"/>
          </w:tcPr>
          <w:p w14:paraId="241ABC45" w14:textId="77777777" w:rsidR="00D322F4" w:rsidRPr="00415018" w:rsidRDefault="00D322F4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D322F4" w:rsidRPr="00953431" w14:paraId="79F176B1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3AD0E11F" w14:textId="77777777" w:rsidR="00D322F4" w:rsidRPr="00415018" w:rsidRDefault="00D322F4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i/>
                <w:iCs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A593761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BAE6B44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D55E03F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4" w:type="dxa"/>
            <w:shd w:val="clear" w:color="auto" w:fill="auto"/>
          </w:tcPr>
          <w:p w14:paraId="6288DB34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74E3FB8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FEF49EA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F36835" w14:textId="77777777" w:rsidR="00D322F4" w:rsidRPr="00415018" w:rsidRDefault="00D322F4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D41DCF" w:rsidRPr="00953431" w14:paraId="5FBA3381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3F636268" w14:textId="77777777" w:rsidR="00D41DCF" w:rsidRPr="00D41DCF" w:rsidRDefault="00D41DCF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2C2FE3B" w14:textId="4107B7DE" w:rsidR="00D41DCF" w:rsidRPr="00D41DCF" w:rsidRDefault="00D41DCF" w:rsidP="006159C6">
            <w:pPr>
              <w:tabs>
                <w:tab w:val="decimal" w:pos="794"/>
              </w:tabs>
              <w:suppressAutoHyphens/>
              <w:spacing w:after="0" w:line="240" w:lineRule="auto"/>
              <w:ind w:left="-201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(3,89</w:t>
            </w:r>
            <w:r w:rsidR="007221B9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5</w:t>
            </w:r>
            <w:r w:rsidRPr="00D41DCF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9FFE17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DE39E56" w14:textId="4BB3BEAA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(2,317)</w:t>
            </w:r>
          </w:p>
        </w:tc>
        <w:tc>
          <w:tcPr>
            <w:tcW w:w="244" w:type="dxa"/>
            <w:shd w:val="clear" w:color="auto" w:fill="auto"/>
          </w:tcPr>
          <w:p w14:paraId="103E04F7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651224A" w14:textId="4E42EC01" w:rsidR="00D41DCF" w:rsidRPr="00D41DCF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(3,961)</w:t>
            </w:r>
          </w:p>
        </w:tc>
        <w:tc>
          <w:tcPr>
            <w:tcW w:w="236" w:type="dxa"/>
            <w:shd w:val="clear" w:color="auto" w:fill="auto"/>
          </w:tcPr>
          <w:p w14:paraId="619D5150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B45617F" w14:textId="4B3EA3C1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(2,453)</w:t>
            </w:r>
          </w:p>
        </w:tc>
      </w:tr>
      <w:tr w:rsidR="00D41DCF" w:rsidRPr="00953431" w14:paraId="6AA5F353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0556CB23" w14:textId="77777777" w:rsidR="00D41DCF" w:rsidRPr="00415018" w:rsidRDefault="00D41DCF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DBBA713" w14:textId="24C64678" w:rsidR="00D41DCF" w:rsidRPr="00D41DCF" w:rsidRDefault="00D41DCF" w:rsidP="006159C6">
            <w:pPr>
              <w:tabs>
                <w:tab w:val="decimal" w:pos="794"/>
              </w:tabs>
              <w:suppressAutoHyphens/>
              <w:spacing w:after="0" w:line="240" w:lineRule="auto"/>
              <w:ind w:left="-201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(272)</w:t>
            </w:r>
          </w:p>
        </w:tc>
        <w:tc>
          <w:tcPr>
            <w:tcW w:w="236" w:type="dxa"/>
            <w:shd w:val="clear" w:color="auto" w:fill="auto"/>
          </w:tcPr>
          <w:p w14:paraId="530567EE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171022F" w14:textId="0E213040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</w:t>
            </w:r>
            <w:r w:rsidRPr="00415018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6</w:t>
            </w: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76D8E0E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0EF85C8" w14:textId="4607C577" w:rsidR="00D41DCF" w:rsidRPr="00D41DCF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(26</w:t>
            </w:r>
            <w:r w:rsidR="007221B9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5</w:t>
            </w: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EC0333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C43A88D" w14:textId="1E48D57C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(57)</w:t>
            </w:r>
          </w:p>
        </w:tc>
      </w:tr>
      <w:tr w:rsidR="00D41DCF" w:rsidRPr="00953431" w14:paraId="64C2A802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7B74A9A4" w14:textId="77777777" w:rsidR="00D41DCF" w:rsidRPr="00415018" w:rsidRDefault="00D41DCF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415018"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766" w14:textId="658A1DD1" w:rsidR="00D41DCF" w:rsidRPr="00D41DCF" w:rsidRDefault="00D41DCF" w:rsidP="006159C6">
            <w:pPr>
              <w:tabs>
                <w:tab w:val="decimal" w:pos="794"/>
              </w:tabs>
              <w:suppressAutoHyphens/>
              <w:spacing w:after="0" w:line="240" w:lineRule="auto"/>
              <w:ind w:left="-201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2F660068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A7324" w14:textId="27C539E0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158</w:t>
            </w:r>
          </w:p>
        </w:tc>
        <w:tc>
          <w:tcPr>
            <w:tcW w:w="244" w:type="dxa"/>
            <w:shd w:val="clear" w:color="auto" w:fill="auto"/>
          </w:tcPr>
          <w:p w14:paraId="3290125B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04A6" w14:textId="4B38ECB3" w:rsidR="00D41DCF" w:rsidRPr="00D41DCF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60483B1B" w14:textId="77777777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05CBD" w14:textId="13B4F34D" w:rsidR="00D41DCF" w:rsidRPr="00415018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160</w:t>
            </w:r>
          </w:p>
        </w:tc>
      </w:tr>
      <w:tr w:rsidR="00D41DCF" w:rsidRPr="00953431" w14:paraId="57E92196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1AB43D67" w14:textId="77777777" w:rsidR="00D41DCF" w:rsidRPr="00415018" w:rsidRDefault="00D41DCF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รวมผลกระทบต่อรายได้ดอกเบี้ยสุทธิ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468BF" w14:textId="7CA39DD6" w:rsidR="00D41DCF" w:rsidRPr="006B54D7" w:rsidRDefault="006B54D7" w:rsidP="006159C6">
            <w:pPr>
              <w:tabs>
                <w:tab w:val="decimal" w:pos="794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</w:pPr>
            <w:r w:rsidRPr="006B54D7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(4,076)</w:t>
            </w:r>
          </w:p>
        </w:tc>
        <w:tc>
          <w:tcPr>
            <w:tcW w:w="236" w:type="dxa"/>
            <w:shd w:val="clear" w:color="auto" w:fill="auto"/>
          </w:tcPr>
          <w:p w14:paraId="31531013" w14:textId="77777777" w:rsidR="00D41DCF" w:rsidRPr="006B54D7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C7494" w14:textId="5C9E7375" w:rsidR="00D41DCF" w:rsidRPr="006B54D7" w:rsidRDefault="006B54D7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6B54D7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(2,225)</w:t>
            </w:r>
          </w:p>
        </w:tc>
        <w:tc>
          <w:tcPr>
            <w:tcW w:w="244" w:type="dxa"/>
            <w:shd w:val="clear" w:color="auto" w:fill="auto"/>
          </w:tcPr>
          <w:p w14:paraId="3F313D23" w14:textId="77777777" w:rsidR="00D41DCF" w:rsidRPr="006B54D7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34CB7" w14:textId="08693563" w:rsidR="00D41DCF" w:rsidRPr="006B54D7" w:rsidRDefault="006B54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6B54D7">
              <w:rPr>
                <w:rFonts w:asciiTheme="majorBidi" w:eastAsia="Times New Roman" w:hAnsiTheme="majorBidi" w:cstheme="majorBidi" w:hint="cs"/>
                <w:bCs/>
                <w:sz w:val="28"/>
                <w:cs/>
                <w:lang w:eastAsia="zh-CN"/>
              </w:rPr>
              <w:t>(4,135)</w:t>
            </w:r>
          </w:p>
        </w:tc>
        <w:tc>
          <w:tcPr>
            <w:tcW w:w="236" w:type="dxa"/>
            <w:shd w:val="clear" w:color="auto" w:fill="auto"/>
          </w:tcPr>
          <w:p w14:paraId="1CA302FE" w14:textId="77777777" w:rsidR="00D41DCF" w:rsidRPr="006B54D7" w:rsidRDefault="00D41DCF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67D13" w14:textId="3C68B720" w:rsidR="00D41DCF" w:rsidRPr="006B54D7" w:rsidRDefault="006B54D7" w:rsidP="006159C6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6B54D7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(2,350)</w:t>
            </w:r>
          </w:p>
        </w:tc>
      </w:tr>
      <w:tr w:rsidR="00D41DCF" w:rsidRPr="00953431" w14:paraId="55795AB6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25BA4F9C" w14:textId="7D6DCD27" w:rsidR="00D41DCF" w:rsidRPr="00415018" w:rsidRDefault="00D41DCF" w:rsidP="006159C6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การเปลี่ยนแปลงของรายได้ดอกเบี้ยสุทธิ</w:t>
            </w:r>
            <w:r w:rsidRPr="00415018"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  <w:t xml:space="preserve"> </w:t>
            </w: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78CDE86" w14:textId="1328194A" w:rsidR="00D41DCF" w:rsidRPr="00D41DCF" w:rsidRDefault="00D41DCF" w:rsidP="006159C6">
            <w:pPr>
              <w:tabs>
                <w:tab w:val="decimal" w:pos="436"/>
              </w:tabs>
              <w:suppressAutoHyphens/>
              <w:spacing w:after="0"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(4.</w:t>
            </w:r>
            <w:r w:rsidR="007221B9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40</w:t>
            </w:r>
            <w:r w:rsidRPr="00D41DCF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41A620" w14:textId="77777777" w:rsidR="00D41DCF" w:rsidRPr="00415018" w:rsidRDefault="00D41DCF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B8F05BF" w14:textId="1EA1AE93" w:rsidR="00D41DCF" w:rsidRPr="00415018" w:rsidRDefault="00D41DCF" w:rsidP="006159C6">
            <w:pPr>
              <w:tabs>
                <w:tab w:val="decimal" w:pos="481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(2.40)</w:t>
            </w:r>
          </w:p>
        </w:tc>
        <w:tc>
          <w:tcPr>
            <w:tcW w:w="244" w:type="dxa"/>
            <w:shd w:val="clear" w:color="auto" w:fill="auto"/>
          </w:tcPr>
          <w:p w14:paraId="18DC4E6D" w14:textId="77777777" w:rsidR="00D41DCF" w:rsidRPr="00415018" w:rsidRDefault="00D41DCF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   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6B95D80" w14:textId="088541DF" w:rsidR="00D41DCF" w:rsidRPr="00D41DCF" w:rsidRDefault="00D41DCF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0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D41DCF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(4.90)</w:t>
            </w:r>
          </w:p>
        </w:tc>
        <w:tc>
          <w:tcPr>
            <w:tcW w:w="236" w:type="dxa"/>
            <w:shd w:val="clear" w:color="auto" w:fill="auto"/>
          </w:tcPr>
          <w:p w14:paraId="2044D04B" w14:textId="77777777" w:rsidR="00D41DCF" w:rsidRPr="00415018" w:rsidRDefault="00D41DCF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AF78A17" w14:textId="2921EAA9" w:rsidR="00D41DCF" w:rsidRPr="00415018" w:rsidRDefault="00D41DCF" w:rsidP="006159C6">
            <w:pPr>
              <w:tabs>
                <w:tab w:val="decimal" w:pos="316"/>
              </w:tabs>
              <w:suppressAutoHyphens/>
              <w:spacing w:after="0" w:line="240" w:lineRule="auto"/>
              <w:ind w:right="-203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 w:eastAsia="zh-CN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(2</w:t>
            </w:r>
            <w:r w:rsidRPr="00415018"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  <w:t>.</w:t>
            </w: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55)</w:t>
            </w:r>
          </w:p>
        </w:tc>
      </w:tr>
    </w:tbl>
    <w:p w14:paraId="6AFA9AD8" w14:textId="6C60F6F1" w:rsidR="00953431" w:rsidRPr="00415018" w:rsidRDefault="00953431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3CCC5FD" w14:textId="77777777" w:rsidR="00415018" w:rsidRDefault="0041501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A51708F" w14:textId="18C83603" w:rsidR="008D32B5" w:rsidRPr="00953431" w:rsidRDefault="008D32B5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3157FDDC" w14:textId="77777777" w:rsidR="008D32B5" w:rsidRPr="0056355C" w:rsidRDefault="008D32B5" w:rsidP="006159C6">
      <w:pPr>
        <w:suppressAutoHyphens/>
        <w:spacing w:after="0" w:line="240" w:lineRule="auto"/>
        <w:ind w:left="103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837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330"/>
        <w:gridCol w:w="1069"/>
        <w:gridCol w:w="236"/>
        <w:gridCol w:w="1068"/>
        <w:gridCol w:w="237"/>
        <w:gridCol w:w="1068"/>
        <w:gridCol w:w="236"/>
        <w:gridCol w:w="1126"/>
      </w:tblGrid>
      <w:tr w:rsidR="008D32B5" w:rsidRPr="00953431" w14:paraId="436BDE6F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17B2A795" w14:textId="77777777" w:rsidR="008D32B5" w:rsidRPr="00953431" w:rsidRDefault="008D32B5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373" w:type="dxa"/>
            <w:gridSpan w:val="3"/>
            <w:shd w:val="clear" w:color="auto" w:fill="auto"/>
          </w:tcPr>
          <w:p w14:paraId="3BD3BD9F" w14:textId="77777777" w:rsidR="008D32B5" w:rsidRPr="00953431" w:rsidRDefault="008D32B5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14:paraId="451E42F8" w14:textId="77777777" w:rsidR="008D32B5" w:rsidRPr="00953431" w:rsidRDefault="008D32B5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C0580" w14:textId="77777777" w:rsidR="008D32B5" w:rsidRPr="00953431" w:rsidRDefault="008D32B5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D322F4" w:rsidRPr="00953431" w14:paraId="18AA1081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0C09CA12" w14:textId="77777777" w:rsidR="00D322F4" w:rsidRPr="00953431" w:rsidRDefault="00D322F4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1069" w:type="dxa"/>
            <w:shd w:val="clear" w:color="auto" w:fill="auto"/>
          </w:tcPr>
          <w:p w14:paraId="6E99C743" w14:textId="4C1586C4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C7E546C" w14:textId="77777777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3579691C" w14:textId="70DFEC0F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DC221A7" w14:textId="77777777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6B91CC45" w14:textId="596FFA00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35673A4" w14:textId="77777777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369F4F18" w14:textId="37D6CA43" w:rsidR="00D322F4" w:rsidRPr="00953431" w:rsidRDefault="00D322F4" w:rsidP="006159C6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D322F4" w:rsidRPr="00953431" w14:paraId="17B32B10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3FD1C618" w14:textId="77777777" w:rsidR="00D322F4" w:rsidRPr="00953431" w:rsidRDefault="00D322F4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DA96C78" w14:textId="77777777" w:rsidR="00D322F4" w:rsidRPr="00953431" w:rsidRDefault="00D322F4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953431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D322F4" w:rsidRPr="00953431" w14:paraId="1CECD044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F87B4D7" w14:textId="77777777" w:rsidR="00D322F4" w:rsidRPr="00115C50" w:rsidRDefault="00D322F4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115C5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318681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B01DA02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1153BB8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7" w:type="dxa"/>
            <w:shd w:val="clear" w:color="auto" w:fill="auto"/>
          </w:tcPr>
          <w:p w14:paraId="16A0D624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343E3D1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E87A05E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200F03" w14:textId="77777777" w:rsidR="00D322F4" w:rsidRPr="00953431" w:rsidRDefault="00D322F4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896D2B" w:rsidRPr="00953431" w14:paraId="18937B8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3FE82F1" w14:textId="77777777" w:rsidR="00896D2B" w:rsidRPr="00953431" w:rsidRDefault="00896D2B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5F220E9" w14:textId="0D286539" w:rsidR="00896D2B" w:rsidRPr="00FE0EFF" w:rsidRDefault="00896D2B" w:rsidP="00FE0EFF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</w:pPr>
            <w:r w:rsidRPr="00FE0EF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(24,167)</w:t>
            </w:r>
          </w:p>
        </w:tc>
        <w:tc>
          <w:tcPr>
            <w:tcW w:w="236" w:type="dxa"/>
            <w:shd w:val="clear" w:color="auto" w:fill="auto"/>
          </w:tcPr>
          <w:p w14:paraId="04E53775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88D2871" w14:textId="00ECEC63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</w:t>
            </w:r>
            <w:r w:rsidRPr="00953431"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A5565F3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34C82A" w14:textId="6733B51C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377" w:right="24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(24,163)</w:t>
            </w:r>
          </w:p>
        </w:tc>
        <w:tc>
          <w:tcPr>
            <w:tcW w:w="236" w:type="dxa"/>
            <w:shd w:val="clear" w:color="auto" w:fill="auto"/>
          </w:tcPr>
          <w:p w14:paraId="48EF9F2A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B9F908" w14:textId="2331CE09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(17,674)</w:t>
            </w:r>
          </w:p>
        </w:tc>
      </w:tr>
      <w:tr w:rsidR="00896D2B" w:rsidRPr="00953431" w14:paraId="02894BCB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CF6B8CA" w14:textId="77777777" w:rsidR="00896D2B" w:rsidRPr="00953431" w:rsidRDefault="00896D2B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1C19EA" w14:textId="61BFEB96" w:rsidR="00896D2B" w:rsidRPr="00896D2B" w:rsidRDefault="00896D2B" w:rsidP="006159C6">
            <w:pPr>
              <w:tabs>
                <w:tab w:val="decimal" w:pos="727"/>
              </w:tabs>
              <w:suppressAutoHyphens/>
              <w:spacing w:after="0" w:line="240" w:lineRule="auto"/>
              <w:ind w:left="-20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(47)</w:t>
            </w:r>
          </w:p>
        </w:tc>
        <w:tc>
          <w:tcPr>
            <w:tcW w:w="236" w:type="dxa"/>
            <w:shd w:val="clear" w:color="auto" w:fill="auto"/>
          </w:tcPr>
          <w:p w14:paraId="611AFBA6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33500BF" w14:textId="41A1DE24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52</w:t>
            </w:r>
          </w:p>
        </w:tc>
        <w:tc>
          <w:tcPr>
            <w:tcW w:w="237" w:type="dxa"/>
            <w:shd w:val="clear" w:color="auto" w:fill="auto"/>
          </w:tcPr>
          <w:p w14:paraId="036A7961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6BF377C" w14:textId="5D13C332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377" w:right="24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</w:t>
            </w:r>
            <w:r w:rsidR="007221B9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4</w:t>
            </w: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C06133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5D8A24" w14:textId="20C62DD5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61</w:t>
            </w:r>
          </w:p>
        </w:tc>
      </w:tr>
      <w:tr w:rsidR="00896D2B" w:rsidRPr="00953431" w14:paraId="43DA60C6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82D4D83" w14:textId="77777777" w:rsidR="00896D2B" w:rsidRPr="00953431" w:rsidRDefault="00896D2B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953431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7F39" w14:textId="1ABDB5F5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A347602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35CB" w14:textId="4EB6078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(9)</w:t>
            </w:r>
          </w:p>
        </w:tc>
        <w:tc>
          <w:tcPr>
            <w:tcW w:w="237" w:type="dxa"/>
            <w:shd w:val="clear" w:color="auto" w:fill="auto"/>
          </w:tcPr>
          <w:p w14:paraId="223C8B62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F1E4" w14:textId="3A79B8A5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377" w:right="24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03B6FA6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71983" w14:textId="3BBFAF28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(4)</w:t>
            </w:r>
          </w:p>
        </w:tc>
      </w:tr>
      <w:tr w:rsidR="00896D2B" w:rsidRPr="00953431" w14:paraId="67EFD72D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2BBF6FE3" w14:textId="77777777" w:rsidR="00896D2B" w:rsidRPr="00953431" w:rsidRDefault="00896D2B" w:rsidP="006159C6">
            <w:pPr>
              <w:suppressAutoHyphens/>
              <w:spacing w:after="0" w:line="240" w:lineRule="auto"/>
              <w:ind w:right="-200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รวมผลกระทบต่อมูลค่าทางเศรษฐกิจ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416C7" w14:textId="7AFA3105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(24,212)</w:t>
            </w:r>
          </w:p>
        </w:tc>
        <w:tc>
          <w:tcPr>
            <w:tcW w:w="236" w:type="dxa"/>
            <w:shd w:val="clear" w:color="auto" w:fill="auto"/>
          </w:tcPr>
          <w:p w14:paraId="6B5ABCC9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96BD3" w14:textId="48866FAB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eastAsia="zh-CN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(17,636)</w:t>
            </w:r>
          </w:p>
        </w:tc>
        <w:tc>
          <w:tcPr>
            <w:tcW w:w="237" w:type="dxa"/>
            <w:shd w:val="clear" w:color="auto" w:fill="auto"/>
          </w:tcPr>
          <w:p w14:paraId="6B7A3A6B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000A0" w14:textId="3DA9AF7D" w:rsidR="00896D2B" w:rsidRPr="0032271A" w:rsidRDefault="0032271A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  <w:cs/>
                <w:lang w:eastAsia="zh-CN"/>
              </w:rPr>
              <w:t>(24,193)</w:t>
            </w:r>
          </w:p>
        </w:tc>
        <w:tc>
          <w:tcPr>
            <w:tcW w:w="236" w:type="dxa"/>
            <w:shd w:val="clear" w:color="auto" w:fill="auto"/>
          </w:tcPr>
          <w:p w14:paraId="25C4C761" w14:textId="77777777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9222" w14:textId="3B15F46D" w:rsidR="00896D2B" w:rsidRPr="00953431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(17,617)</w:t>
            </w:r>
          </w:p>
        </w:tc>
      </w:tr>
      <w:tr w:rsidR="00896D2B" w:rsidRPr="00CD53CB" w14:paraId="67D3A13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771EB55B" w14:textId="24D68C7E" w:rsidR="00896D2B" w:rsidRPr="00350A2A" w:rsidRDefault="00896D2B" w:rsidP="006159C6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cs/>
                <w:lang w:val="en-MY" w:eastAsia="zh-CN"/>
              </w:rPr>
            </w:pPr>
            <w:r w:rsidRPr="00350A2A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การเปลี่ยนแปลงของเงินกองทุน</w:t>
            </w:r>
            <w:r w:rsidRPr="00350A2A">
              <w:rPr>
                <w:rFonts w:ascii="Angsana New" w:eastAsia="SimSun" w:hAnsi="Angsana New" w:cs="Angsana New" w:hint="cs"/>
                <w:bCs/>
                <w:sz w:val="28"/>
                <w:lang w:val="en-MY" w:eastAsia="zh-CN" w:bidi="lo-LA"/>
              </w:rPr>
              <w:t xml:space="preserve"> </w:t>
            </w:r>
            <w:r w:rsidRPr="00D326A9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0665B" w14:textId="6B3795C8" w:rsidR="00896D2B" w:rsidRPr="00896D2B" w:rsidRDefault="00896D2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(5.71)</w:t>
            </w:r>
          </w:p>
        </w:tc>
        <w:tc>
          <w:tcPr>
            <w:tcW w:w="236" w:type="dxa"/>
            <w:shd w:val="clear" w:color="auto" w:fill="auto"/>
          </w:tcPr>
          <w:p w14:paraId="2603AC78" w14:textId="77777777" w:rsidR="00896D2B" w:rsidRPr="00953431" w:rsidRDefault="00896D2B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FC315C" w14:textId="32FD6FE2" w:rsidR="00896D2B" w:rsidRPr="00953431" w:rsidRDefault="00896D2B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6FE9858" w14:textId="77777777" w:rsidR="00896D2B" w:rsidRPr="00953431" w:rsidRDefault="00896D2B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766F9" w14:textId="1AF57EDB" w:rsidR="00896D2B" w:rsidRPr="00896D2B" w:rsidRDefault="00896D2B" w:rsidP="006159C6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896D2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(5.74)</w:t>
            </w:r>
          </w:p>
        </w:tc>
        <w:tc>
          <w:tcPr>
            <w:tcW w:w="236" w:type="dxa"/>
            <w:shd w:val="clear" w:color="auto" w:fill="auto"/>
          </w:tcPr>
          <w:p w14:paraId="12A633BB" w14:textId="77777777" w:rsidR="00896D2B" w:rsidRPr="00953431" w:rsidRDefault="00896D2B" w:rsidP="006159C6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B352C" w14:textId="6F180119" w:rsidR="00896D2B" w:rsidRPr="00C958E3" w:rsidRDefault="00896D2B" w:rsidP="006159C6">
            <w:pPr>
              <w:suppressAutoHyphens/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4.41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</w:tr>
    </w:tbl>
    <w:p w14:paraId="60B7D56B" w14:textId="77777777" w:rsidR="00D322F4" w:rsidRDefault="00D322F4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2FD4590" w14:textId="784DEE31" w:rsidR="00F460E3" w:rsidRPr="00935960" w:rsidRDefault="00F460E3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การวิเคราะห์การ</w:t>
      </w:r>
      <w:r w:rsidRPr="009359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เปลี่ยนแปลงของอัตราดอกเบี้</w:t>
      </w:r>
      <w:r w:rsidR="00971F60" w:rsidRPr="009359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ย</w:t>
      </w:r>
    </w:p>
    <w:p w14:paraId="64E9CC42" w14:textId="77777777" w:rsidR="00D322F4" w:rsidRPr="00935960" w:rsidRDefault="00D322F4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B87DF0" w14:textId="762409E7" w:rsidR="004D566E" w:rsidRPr="00935960" w:rsidRDefault="004D566E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6852" w:rsidRPr="00935960">
        <w:rPr>
          <w:rFonts w:asciiTheme="majorBidi" w:eastAsia="Times New Roman" w:hAnsiTheme="majorBidi" w:cstheme="majorBidi"/>
          <w:sz w:val="30"/>
          <w:szCs w:val="30"/>
        </w:rPr>
        <w:t>3</w:t>
      </w:r>
      <w:r w:rsidR="00D322F4" w:rsidRPr="00935960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D322F4"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136852" w:rsidRPr="00935960">
        <w:rPr>
          <w:rFonts w:asciiTheme="majorBidi" w:eastAsia="Times New Roman" w:hAnsiTheme="majorBidi" w:cstheme="majorBidi"/>
          <w:sz w:val="30"/>
          <w:szCs w:val="30"/>
        </w:rPr>
        <w:t>2564</w:t>
      </w:r>
      <w:r w:rsidR="00136852"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136852" w:rsidRPr="00935960">
        <w:rPr>
          <w:rFonts w:asciiTheme="majorBidi" w:eastAsia="Times New Roman" w:hAnsiTheme="majorBidi" w:cstheme="majorBidi"/>
          <w:sz w:val="30"/>
          <w:szCs w:val="30"/>
        </w:rPr>
        <w:t xml:space="preserve"> 2563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63C4664F" w14:textId="77777777" w:rsidR="004D566E" w:rsidRPr="00935960" w:rsidRDefault="004D566E" w:rsidP="006159C6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4D566E" w:rsidRPr="002A007A" w14:paraId="31A5B0BC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95CF54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0E3F68D7" w14:textId="77777777" w:rsidR="004D566E" w:rsidRPr="0056355C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6469BC0F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C79FD38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EF4122B" w14:textId="5F9CE451" w:rsidR="004D566E" w:rsidRPr="0056355C" w:rsidRDefault="00136852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4D566E" w:rsidRPr="002A007A" w14:paraId="1723577E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7606D61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10B96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36622C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60DBF1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E2A1F7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96C4C68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BC1D26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B7462C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0BDA22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0BBFD27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BA0DA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86A351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3FEEB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5C74274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4D481C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7D4508F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9135E9D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1E03292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0F4E9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CC081BC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03DE322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F8764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D39BA81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4C307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AAA70E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D790D1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DB5566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682216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6F0A5BE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64884C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72178CA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A95D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250F4D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C8F7DB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96234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7992FF7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1714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CC603C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94D550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FC806AC" w14:textId="181F5C56" w:rsidR="004D566E" w:rsidRPr="0056355C" w:rsidRDefault="003F594B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มากกว่า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4DF8F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F13A28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0D5C4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2593C1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A1F489" w14:textId="77777777" w:rsidR="004D566E" w:rsidRPr="0056355C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2EDFB3" w14:textId="77777777" w:rsidR="004D566E" w:rsidRPr="0056355C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228FF65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71AD3AF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B37B10B" w14:textId="77777777" w:rsidR="004D566E" w:rsidRPr="0056355C" w:rsidRDefault="004D566E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0C39E884" w14:textId="77777777" w:rsidTr="0089441E">
        <w:tc>
          <w:tcPr>
            <w:tcW w:w="1710" w:type="dxa"/>
            <w:shd w:val="clear" w:color="auto" w:fill="auto"/>
            <w:vAlign w:val="bottom"/>
          </w:tcPr>
          <w:p w14:paraId="07EA77D9" w14:textId="77777777" w:rsidR="004D566E" w:rsidRPr="0056355C" w:rsidRDefault="004D566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46632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48D16601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43060A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4B60A9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C8019E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2FC84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3CE2002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AEAE37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95E4462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0721343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3599289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575728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B76027" w14:textId="603FEFFF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F0865B" w14:textId="77777777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F2C7A" w14:textId="17F9ABC9" w:rsidR="004D566E" w:rsidRPr="0056355C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D509B4" w:rsidRPr="002A007A" w14:paraId="3B041C42" w14:textId="77777777" w:rsidTr="00A06030">
        <w:tc>
          <w:tcPr>
            <w:tcW w:w="1710" w:type="dxa"/>
            <w:shd w:val="clear" w:color="auto" w:fill="auto"/>
            <w:vAlign w:val="bottom"/>
          </w:tcPr>
          <w:p w14:paraId="0A77C6DA" w14:textId="2157AAE6" w:rsidR="00D509B4" w:rsidRPr="0056355C" w:rsidRDefault="00D509B4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3014591C" w14:textId="0FE6E966" w:rsidR="00D509B4" w:rsidRPr="0056355C" w:rsidRDefault="00E04D33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AB5EB1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45C65C6" w14:textId="2894A6C7" w:rsidR="00D509B4" w:rsidRPr="0056355C" w:rsidRDefault="00E04D33" w:rsidP="006159C6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B91C9F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38BC25F" w14:textId="69CEE706" w:rsidR="00D509B4" w:rsidRPr="0056355C" w:rsidRDefault="00E04D33" w:rsidP="006159C6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CA2B6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0EADEAF" w14:textId="4181BD00" w:rsidR="00D509B4" w:rsidRPr="0056355C" w:rsidRDefault="00E04D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6DACC1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3891F0A" w14:textId="293C9174" w:rsidR="00D509B4" w:rsidRPr="0056355C" w:rsidRDefault="00E04D33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787B9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29B867" w14:textId="13A4CA90" w:rsidR="00D509B4" w:rsidRPr="0056355C" w:rsidRDefault="00E04D33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426E1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4A448F3" w14:textId="2A716CD7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8F697F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1CEF119" w14:textId="7A1D31B9" w:rsidR="00D509B4" w:rsidRPr="0056355C" w:rsidRDefault="00E04D33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421</w:t>
            </w:r>
          </w:p>
        </w:tc>
      </w:tr>
      <w:tr w:rsidR="00D509B4" w:rsidRPr="002A007A" w14:paraId="721116AA" w14:textId="77777777" w:rsidTr="0089441E">
        <w:tc>
          <w:tcPr>
            <w:tcW w:w="1710" w:type="dxa"/>
            <w:shd w:val="clear" w:color="auto" w:fill="auto"/>
            <w:vAlign w:val="bottom"/>
          </w:tcPr>
          <w:p w14:paraId="50AEAC07" w14:textId="258C6F55" w:rsidR="00D509B4" w:rsidRPr="0056355C" w:rsidRDefault="00D509B4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79C2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24EDF2E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33B4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0576C7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89D4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768C8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7427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6FD4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18B5" w14:textId="77777777" w:rsidR="00D509B4" w:rsidRPr="0056355C" w:rsidRDefault="00D509B4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13AD0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8DC8" w14:textId="77777777" w:rsidR="00D509B4" w:rsidRPr="0056355C" w:rsidRDefault="00D509B4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08F9E4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5734" w14:textId="4D7B9E9F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892248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0D6E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69BA1E92" w14:textId="77777777" w:rsidTr="00A06030">
        <w:tc>
          <w:tcPr>
            <w:tcW w:w="1710" w:type="dxa"/>
            <w:shd w:val="clear" w:color="auto" w:fill="auto"/>
            <w:vAlign w:val="bottom"/>
          </w:tcPr>
          <w:p w14:paraId="149F7291" w14:textId="77777777" w:rsidR="00D509B4" w:rsidRPr="0056355C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56355C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F36D" w14:textId="75A20088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996</w:t>
            </w:r>
          </w:p>
        </w:tc>
        <w:tc>
          <w:tcPr>
            <w:tcW w:w="251" w:type="dxa"/>
            <w:shd w:val="clear" w:color="auto" w:fill="auto"/>
          </w:tcPr>
          <w:p w14:paraId="0D5972C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9EB2" w14:textId="17E747F0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573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151</w:t>
            </w:r>
          </w:p>
        </w:tc>
        <w:tc>
          <w:tcPr>
            <w:tcW w:w="240" w:type="dxa"/>
            <w:shd w:val="clear" w:color="auto" w:fill="auto"/>
          </w:tcPr>
          <w:p w14:paraId="4F98F62B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B1DA" w14:textId="04510EC8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463BD70E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0C48" w14:textId="5E729E1C" w:rsidR="00D509B4" w:rsidRPr="0056355C" w:rsidRDefault="00E04D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01D19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5B5C" w14:textId="4388EF72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4D03B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5248" w14:textId="2916A9BA" w:rsidR="00D509B4" w:rsidRPr="0056355C" w:rsidRDefault="00E04D33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826EC0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6004" w14:textId="1A811F71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735000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BB9C" w14:textId="4D097DCB" w:rsidR="00D509B4" w:rsidRPr="0056355C" w:rsidRDefault="00E04D33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441</w:t>
            </w:r>
          </w:p>
        </w:tc>
      </w:tr>
      <w:tr w:rsidR="00D509B4" w:rsidRPr="002A007A" w14:paraId="7AAC9BEC" w14:textId="77777777" w:rsidTr="0089441E">
        <w:tc>
          <w:tcPr>
            <w:tcW w:w="1710" w:type="dxa"/>
            <w:shd w:val="clear" w:color="auto" w:fill="auto"/>
            <w:vAlign w:val="bottom"/>
          </w:tcPr>
          <w:p w14:paraId="47A32D46" w14:textId="5D244E00" w:rsidR="00D509B4" w:rsidRPr="0056355C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BC08" w14:textId="539E528E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596646F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7D4E2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CCEC4C9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0EF6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2AD932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274F" w14:textId="5B4C2385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7FDAD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2FF8" w14:textId="45B44A81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C9153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8378" w14:textId="77777777" w:rsidR="00D509B4" w:rsidRPr="0056355C" w:rsidRDefault="00D509B4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A37E0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319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A6D769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914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6C1A02E1" w14:textId="77777777" w:rsidTr="00CD453B">
        <w:tc>
          <w:tcPr>
            <w:tcW w:w="1710" w:type="dxa"/>
            <w:shd w:val="clear" w:color="auto" w:fill="auto"/>
            <w:vAlign w:val="bottom"/>
          </w:tcPr>
          <w:p w14:paraId="59A517F3" w14:textId="2A118E4B" w:rsidR="00D509B4" w:rsidRPr="0056355C" w:rsidRDefault="00D509B4" w:rsidP="006159C6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   มูลค่ายุติธรรมผ่าน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2E20" w14:textId="77777777" w:rsidR="00E04D33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D94BA04" w14:textId="3C25AB91" w:rsidR="00D509B4" w:rsidRPr="0056355C" w:rsidRDefault="00D509B4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DB1052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6D9DC" w14:textId="77777777" w:rsidR="00D509B4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B1F202D" w14:textId="54AEF94A" w:rsidR="00E04D33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4223FFC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C1547" w14:textId="77777777" w:rsidR="00D509B4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0FD4DA9" w14:textId="159CE487" w:rsidR="00E04D33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991F32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A4F84" w14:textId="77777777" w:rsidR="00E04D33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D4E69A1" w14:textId="1CB2C409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36FC44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CE3E3" w14:textId="309B1FD7" w:rsidR="00D509B4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C787337" w14:textId="3D79696C" w:rsidR="00E04D33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D12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5791" w14:textId="02A4D6C0" w:rsidR="00D509B4" w:rsidRPr="0056355C" w:rsidRDefault="00D509B4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A80CAC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08C3" w14:textId="7BB44DB0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8BF85B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3F6A" w14:textId="77777777" w:rsidR="00D509B4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75C39AE4" w14:textId="1AB22F8B" w:rsidR="00E04D33" w:rsidRPr="0056355C" w:rsidRDefault="00E04D33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757DC871" w14:textId="77777777" w:rsidTr="0056355C">
        <w:trPr>
          <w:trHeight w:val="70"/>
        </w:trPr>
        <w:tc>
          <w:tcPr>
            <w:tcW w:w="1710" w:type="dxa"/>
            <w:shd w:val="clear" w:color="auto" w:fill="auto"/>
            <w:vAlign w:val="bottom"/>
          </w:tcPr>
          <w:p w14:paraId="4C9B58EF" w14:textId="63D36B9B" w:rsidR="00D509B4" w:rsidRPr="0056355C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A954" w14:textId="0C33AECC" w:rsidR="00D509B4" w:rsidRPr="0056355C" w:rsidRDefault="00857670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3FFF9EC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96B1" w14:textId="761CE466" w:rsidR="00D509B4" w:rsidRPr="0056355C" w:rsidRDefault="0085767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3658FAD7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B5F" w14:textId="3F046548" w:rsidR="00D509B4" w:rsidRPr="0056355C" w:rsidRDefault="0085767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09D5B702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3BE" w14:textId="7CB923A1" w:rsidR="00D509B4" w:rsidRPr="0056355C" w:rsidRDefault="0085767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2,871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CFCD1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D43C" w14:textId="3F1E7A86" w:rsidR="00D509B4" w:rsidRPr="0056355C" w:rsidRDefault="0085767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9,020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89FAB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B85E" w14:textId="75CE33C4" w:rsidR="00D509B4" w:rsidRPr="0056355C" w:rsidRDefault="00857670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701BF4C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9595" w14:textId="43E91F65" w:rsidR="00D509B4" w:rsidRPr="0056355C" w:rsidRDefault="0085767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56,422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B603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7406" w14:textId="71F98797" w:rsidR="00D509B4" w:rsidRPr="0056355C" w:rsidRDefault="00857670" w:rsidP="006159C6">
            <w:pPr>
              <w:tabs>
                <w:tab w:val="decimal" w:pos="590"/>
              </w:tabs>
              <w:suppressAutoHyphens/>
              <w:spacing w:after="0" w:line="240" w:lineRule="auto"/>
              <w:ind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>68,707</w:t>
            </w:r>
          </w:p>
        </w:tc>
      </w:tr>
      <w:tr w:rsidR="00271EF8" w:rsidRPr="002A007A" w14:paraId="520A7E36" w14:textId="77777777" w:rsidTr="0089441E">
        <w:tc>
          <w:tcPr>
            <w:tcW w:w="1710" w:type="dxa"/>
            <w:shd w:val="clear" w:color="auto" w:fill="auto"/>
            <w:vAlign w:val="bottom"/>
          </w:tcPr>
          <w:p w14:paraId="2433AB25" w14:textId="14C1BFF9" w:rsidR="00271EF8" w:rsidRPr="0056355C" w:rsidRDefault="00271EF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77B1" w14:textId="3DDC9DCB" w:rsidR="00271EF8" w:rsidRPr="0056355C" w:rsidRDefault="00271EF8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0B1A58E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13EC" w14:textId="70E16343" w:rsidR="00271EF8" w:rsidRPr="00271EF8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71EF8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30,288</w:t>
            </w:r>
          </w:p>
        </w:tc>
        <w:tc>
          <w:tcPr>
            <w:tcW w:w="240" w:type="dxa"/>
            <w:shd w:val="clear" w:color="auto" w:fill="auto"/>
          </w:tcPr>
          <w:p w14:paraId="24EE2EAF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C344" w14:textId="3FDC5C55" w:rsidR="00271EF8" w:rsidRPr="00271EF8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71EF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135,262</w:t>
            </w:r>
          </w:p>
        </w:tc>
        <w:tc>
          <w:tcPr>
            <w:tcW w:w="270" w:type="dxa"/>
            <w:shd w:val="clear" w:color="auto" w:fill="auto"/>
          </w:tcPr>
          <w:p w14:paraId="6D2D03C8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0810" w14:textId="37B67DDF" w:rsidR="00271EF8" w:rsidRPr="00271EF8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71EF8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54,272</w:t>
            </w:r>
          </w:p>
        </w:tc>
        <w:tc>
          <w:tcPr>
            <w:tcW w:w="239" w:type="dxa"/>
            <w:shd w:val="clear" w:color="auto" w:fill="auto"/>
          </w:tcPr>
          <w:p w14:paraId="09FD4A1F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47ED" w14:textId="117D9A36" w:rsidR="00271EF8" w:rsidRPr="00271EF8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71EF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1,176</w:t>
            </w:r>
          </w:p>
        </w:tc>
        <w:tc>
          <w:tcPr>
            <w:tcW w:w="239" w:type="dxa"/>
            <w:shd w:val="clear" w:color="auto" w:fill="auto"/>
          </w:tcPr>
          <w:p w14:paraId="13011F93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0107" w14:textId="15753BC8" w:rsidR="00271EF8" w:rsidRPr="0056355C" w:rsidRDefault="00271EF8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A52CFA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5EF0" w14:textId="2200FD84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1,636</w:t>
            </w:r>
          </w:p>
        </w:tc>
        <w:tc>
          <w:tcPr>
            <w:tcW w:w="240" w:type="dxa"/>
            <w:shd w:val="clear" w:color="auto" w:fill="auto"/>
          </w:tcPr>
          <w:p w14:paraId="75362195" w14:textId="77777777" w:rsidR="00271EF8" w:rsidRPr="0056355C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4FD5" w14:textId="264008E4" w:rsidR="00271EF8" w:rsidRPr="0056355C" w:rsidRDefault="00271EF8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222,634</w:t>
            </w:r>
          </w:p>
        </w:tc>
      </w:tr>
      <w:tr w:rsidR="00D509B4" w:rsidRPr="002A007A" w14:paraId="470A681B" w14:textId="77777777" w:rsidTr="0089441E">
        <w:tc>
          <w:tcPr>
            <w:tcW w:w="1710" w:type="dxa"/>
            <w:shd w:val="clear" w:color="auto" w:fill="auto"/>
            <w:vAlign w:val="bottom"/>
          </w:tcPr>
          <w:p w14:paraId="7798C3AB" w14:textId="62CE1224" w:rsidR="00D509B4" w:rsidRPr="0056355C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6019" w14:textId="62FB4BE1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914,294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4E64F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29CF" w14:textId="366D1A41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A1B340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246" w14:textId="4D8E2329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C335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721E" w14:textId="67087883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5C1F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DF9F" w14:textId="66C38099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171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739</w:t>
            </w:r>
          </w:p>
        </w:tc>
        <w:tc>
          <w:tcPr>
            <w:tcW w:w="239" w:type="dxa"/>
            <w:shd w:val="clear" w:color="auto" w:fill="auto"/>
          </w:tcPr>
          <w:p w14:paraId="0C32D95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8F57" w14:textId="50C1B110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109,114</w:t>
            </w:r>
          </w:p>
        </w:tc>
        <w:tc>
          <w:tcPr>
            <w:tcW w:w="239" w:type="dxa"/>
            <w:shd w:val="clear" w:color="auto" w:fill="auto"/>
          </w:tcPr>
          <w:p w14:paraId="708CCC2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1D6CD" w14:textId="2D263AE0" w:rsidR="00D509B4" w:rsidRPr="0056355C" w:rsidRDefault="00E04D33" w:rsidP="006159C6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1A6B6F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6FEB" w14:textId="398E985F" w:rsidR="00D509B4" w:rsidRPr="0056355C" w:rsidRDefault="00E04D33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301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834</w:t>
            </w:r>
          </w:p>
        </w:tc>
      </w:tr>
      <w:tr w:rsidR="00D509B4" w:rsidRPr="002A007A" w14:paraId="16312CCA" w14:textId="77777777" w:rsidTr="0089441E">
        <w:tc>
          <w:tcPr>
            <w:tcW w:w="1710" w:type="dxa"/>
            <w:shd w:val="clear" w:color="auto" w:fill="auto"/>
            <w:vAlign w:val="bottom"/>
          </w:tcPr>
          <w:p w14:paraId="7548B690" w14:textId="24D3664D" w:rsidR="00D509B4" w:rsidRPr="0056355C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9B97" w14:textId="5D9AD4EC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ADAB47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077D8" w14:textId="02AC55D2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526F86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D45F1" w14:textId="60E7C1A5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0F55D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96D9" w14:textId="5B615966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4E72A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4F221" w14:textId="75296983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182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186</w:t>
            </w:r>
          </w:p>
        </w:tc>
        <w:tc>
          <w:tcPr>
            <w:tcW w:w="239" w:type="dxa"/>
            <w:shd w:val="clear" w:color="auto" w:fill="auto"/>
          </w:tcPr>
          <w:p w14:paraId="7B39947B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2313C" w14:textId="31B29100" w:rsidR="00D509B4" w:rsidRPr="0056355C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109,114</w:t>
            </w:r>
          </w:p>
        </w:tc>
        <w:tc>
          <w:tcPr>
            <w:tcW w:w="239" w:type="dxa"/>
            <w:shd w:val="clear" w:color="auto" w:fill="auto"/>
          </w:tcPr>
          <w:p w14:paraId="4E27C30E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DE74" w14:textId="1B0A6DA6" w:rsidR="00D509B4" w:rsidRPr="00E04D33" w:rsidRDefault="00E04D33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632</w:t>
            </w:r>
          </w:p>
        </w:tc>
        <w:tc>
          <w:tcPr>
            <w:tcW w:w="240" w:type="dxa"/>
            <w:shd w:val="clear" w:color="auto" w:fill="auto"/>
          </w:tcPr>
          <w:p w14:paraId="5FCCF755" w14:textId="77777777" w:rsidR="00D509B4" w:rsidRPr="0056355C" w:rsidRDefault="00D509B4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966FF" w14:textId="4AED79D4" w:rsidR="00D509B4" w:rsidRPr="0056355C" w:rsidRDefault="00E04D33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262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037</w:t>
            </w:r>
          </w:p>
        </w:tc>
      </w:tr>
    </w:tbl>
    <w:p w14:paraId="57F65D50" w14:textId="77777777" w:rsidR="0056355C" w:rsidRPr="0056355C" w:rsidRDefault="0056355C" w:rsidP="006159C6">
      <w:pPr>
        <w:spacing w:after="0" w:line="240" w:lineRule="auto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0C638AF0" w14:textId="5DB99726" w:rsidR="00CF6FD1" w:rsidRDefault="0056355C" w:rsidP="006159C6">
      <w:pPr>
        <w:tabs>
          <w:tab w:val="left" w:pos="450"/>
        </w:tabs>
        <w:spacing w:line="240" w:lineRule="auto"/>
        <w:ind w:left="126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ก่อนหักค่าเผื่อผลขาดทุนด้านเครดิตที่คาดว่าจะเกิดขึ้นจำนวน </w:t>
      </w:r>
      <w:r w:rsidR="00E04D33">
        <w:rPr>
          <w:rFonts w:asciiTheme="majorBidi" w:eastAsia="Times New Roman" w:hAnsiTheme="majorBidi" w:cstheme="majorBidi"/>
          <w:sz w:val="20"/>
          <w:szCs w:val="20"/>
          <w:lang w:eastAsia="zh-CN"/>
        </w:rPr>
        <w:t>172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65E90CE2" w14:textId="77777777" w:rsidR="00CF6FD1" w:rsidRDefault="00CF6FD1" w:rsidP="006159C6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56355C" w:rsidRPr="0056355C" w14:paraId="65FA0164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505405E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58337A2" w14:textId="77777777" w:rsidR="0056355C" w:rsidRPr="0056355C" w:rsidRDefault="0056355C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56355C" w:rsidRPr="0056355C" w14:paraId="52F316E3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314345E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929C838" w14:textId="20EFEBF1" w:rsidR="0056355C" w:rsidRPr="0056355C" w:rsidRDefault="0056355C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56355C" w:rsidRPr="0056355C" w14:paraId="399A6BAC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2C1D6C2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8B793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3878034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04E4A32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812B04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45C23E6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DA1A87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3387D10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22CEB7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7611EB8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44352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F78FC1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52DFB1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05C5774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93C1ED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C837132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6355C" w:rsidRPr="0056355C" w14:paraId="44F94758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4217D86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D967EE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674DED2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4C94CB19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404964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44C237F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FA9263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2CEA2E0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4B4D15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FD8F313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F1EE94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C5A72F7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6355C" w:rsidRPr="0056355C" w14:paraId="62252605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A32DE1A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7F4AD5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66C0D8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00F4DD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BE8652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633CEED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663D1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0801D5E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F3942F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88C4CA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23AA6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C0ADCD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84D7E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721A134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323E33" w14:textId="77777777" w:rsidR="0056355C" w:rsidRPr="0056355C" w:rsidRDefault="0056355C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289238A" w14:textId="77777777" w:rsidR="0056355C" w:rsidRPr="0056355C" w:rsidRDefault="0056355C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6355C" w:rsidRPr="0056355C" w14:paraId="2683233E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6307332" w14:textId="77777777" w:rsidR="0056355C" w:rsidRPr="0056355C" w:rsidRDefault="0056355C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BC02CCA" w14:textId="77777777" w:rsidR="0056355C" w:rsidRPr="0056355C" w:rsidRDefault="0056355C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D509B4" w:rsidRPr="002A007A" w14:paraId="148B84BA" w14:textId="77777777" w:rsidTr="0089441E">
        <w:tc>
          <w:tcPr>
            <w:tcW w:w="1710" w:type="dxa"/>
            <w:shd w:val="clear" w:color="auto" w:fill="auto"/>
            <w:vAlign w:val="bottom"/>
          </w:tcPr>
          <w:p w14:paraId="481ACA4F" w14:textId="1E7DAB99" w:rsidR="00D509B4" w:rsidRPr="00410416" w:rsidRDefault="00D509B4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00BA5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365B95B4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8AEF48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0A95A4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C1B916A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A66B5E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371E984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41823CD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D2247D0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9D652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B0FE705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C1EA5DA" w14:textId="77777777" w:rsidR="00D509B4" w:rsidRPr="007A5235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ECD5990" w14:textId="77777777" w:rsidR="00D509B4" w:rsidRPr="002F57EA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6F1BA17" w14:textId="77777777" w:rsidR="00D509B4" w:rsidRPr="002F57EA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7CB07D" w14:textId="3DDCB67D" w:rsidR="00D509B4" w:rsidRPr="002F57EA" w:rsidRDefault="00D509B4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37233" w:rsidRPr="002A007A" w14:paraId="6C9C41F9" w14:textId="77777777" w:rsidTr="00CD453B">
        <w:tc>
          <w:tcPr>
            <w:tcW w:w="1710" w:type="dxa"/>
            <w:shd w:val="clear" w:color="auto" w:fill="auto"/>
            <w:vAlign w:val="bottom"/>
          </w:tcPr>
          <w:p w14:paraId="476F9AD4" w14:textId="244D0917" w:rsidR="00B37233" w:rsidRPr="007A5235" w:rsidRDefault="00B37233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1F9386E4" w14:textId="44F6DA97" w:rsidR="00B37233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873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950</w:t>
            </w:r>
          </w:p>
        </w:tc>
        <w:tc>
          <w:tcPr>
            <w:tcW w:w="251" w:type="dxa"/>
            <w:shd w:val="clear" w:color="auto" w:fill="auto"/>
          </w:tcPr>
          <w:p w14:paraId="79AAA46D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272F45E" w14:textId="0DEC3F97" w:rsidR="00B37233" w:rsidRPr="00B37233" w:rsidRDefault="00E04D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219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8F486D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2F157CE9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665CA6A" w14:textId="21E91DB9" w:rsidR="00B37233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264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6A132131" w14:textId="77777777" w:rsidR="00B37233" w:rsidRPr="00B37233" w:rsidRDefault="00B372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AED4916" w14:textId="2F9F3C9A" w:rsidR="00B37233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7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847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725</w:t>
            </w:r>
          </w:p>
        </w:tc>
        <w:tc>
          <w:tcPr>
            <w:tcW w:w="239" w:type="dxa"/>
            <w:shd w:val="clear" w:color="auto" w:fill="auto"/>
          </w:tcPr>
          <w:p w14:paraId="7C19CD98" w14:textId="77777777" w:rsidR="00B37233" w:rsidRPr="00B37233" w:rsidRDefault="00B372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F1431F" w14:textId="47AA07B7" w:rsidR="00B37233" w:rsidRPr="00B37233" w:rsidRDefault="00A84707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8BC54" w14:textId="77777777" w:rsidR="00B37233" w:rsidRPr="00B37233" w:rsidRDefault="00B37233" w:rsidP="006159C6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24DA19C" w14:textId="0269D9C2" w:rsidR="00B37233" w:rsidRPr="00B37233" w:rsidRDefault="00A84707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3D8EE6" w14:textId="77777777" w:rsidR="00B37233" w:rsidRPr="00B37233" w:rsidRDefault="00B37233" w:rsidP="006159C6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F9FF45D" w14:textId="6F402010" w:rsidR="00B37233" w:rsidRPr="00B37233" w:rsidRDefault="00A84707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7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847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615</w:t>
            </w:r>
          </w:p>
        </w:tc>
        <w:tc>
          <w:tcPr>
            <w:tcW w:w="240" w:type="dxa"/>
            <w:shd w:val="clear" w:color="auto" w:fill="auto"/>
          </w:tcPr>
          <w:p w14:paraId="066E4012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9CB36D" w14:textId="6BA46ED7" w:rsidR="00B37233" w:rsidRPr="00B37233" w:rsidRDefault="003A0348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A034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46</w:t>
            </w:r>
            <w:r w:rsidR="00F5526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495</w:t>
            </w:r>
          </w:p>
        </w:tc>
      </w:tr>
      <w:tr w:rsidR="00B37233" w:rsidRPr="002A007A" w14:paraId="0A20186D" w14:textId="77777777" w:rsidTr="0089441E">
        <w:tc>
          <w:tcPr>
            <w:tcW w:w="1710" w:type="dxa"/>
            <w:shd w:val="clear" w:color="auto" w:fill="auto"/>
            <w:vAlign w:val="bottom"/>
          </w:tcPr>
          <w:p w14:paraId="419BE472" w14:textId="60BE586A" w:rsidR="00B37233" w:rsidRPr="007A5235" w:rsidRDefault="00B37233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497ADFA" w14:textId="77777777" w:rsidR="00B37233" w:rsidRPr="00B37233" w:rsidRDefault="00B37233" w:rsidP="006159C6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9FA0B04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8855EF6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F98DA49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5FAF0F8" w14:textId="77777777" w:rsidR="00B37233" w:rsidRPr="00B37233" w:rsidRDefault="00B37233" w:rsidP="006159C6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FB3AC0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F09BDBB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C06A94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C579B9" w14:textId="77777777" w:rsidR="00B37233" w:rsidRPr="00B37233" w:rsidRDefault="00B37233" w:rsidP="006159C6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DB6C65" w14:textId="77777777" w:rsidR="00B37233" w:rsidRPr="00B37233" w:rsidRDefault="00B37233" w:rsidP="006159C6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5DA55C1" w14:textId="77777777" w:rsidR="00B37233" w:rsidRPr="00B37233" w:rsidRDefault="00B37233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1898A4" w14:textId="77777777" w:rsidR="00B37233" w:rsidRPr="00B37233" w:rsidRDefault="00B37233" w:rsidP="006159C6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A4A904" w14:textId="77777777" w:rsidR="00B37233" w:rsidRPr="00B37233" w:rsidRDefault="00B37233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F4C556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24347A4" w14:textId="1705D232" w:rsidR="00B37233" w:rsidRPr="00B37233" w:rsidRDefault="00B37233" w:rsidP="006159C6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37233" w:rsidRPr="002A007A" w14:paraId="5DE44882" w14:textId="77777777" w:rsidTr="00CD453B">
        <w:tc>
          <w:tcPr>
            <w:tcW w:w="1710" w:type="dxa"/>
            <w:shd w:val="clear" w:color="auto" w:fill="auto"/>
            <w:vAlign w:val="bottom"/>
          </w:tcPr>
          <w:p w14:paraId="0C55C9C5" w14:textId="52E42FAD" w:rsidR="00B37233" w:rsidRPr="007A5235" w:rsidRDefault="00B37233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522A3892" w14:textId="4331EF79" w:rsidR="00B37233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F5526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3,421</w:t>
            </w:r>
          </w:p>
        </w:tc>
        <w:tc>
          <w:tcPr>
            <w:tcW w:w="251" w:type="dxa"/>
            <w:shd w:val="clear" w:color="auto" w:fill="auto"/>
          </w:tcPr>
          <w:p w14:paraId="38C9271C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7EE307F" w14:textId="207B9169" w:rsidR="00B37233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</w:t>
            </w:r>
            <w:r w:rsidR="003A034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052</w:t>
            </w:r>
          </w:p>
        </w:tc>
        <w:tc>
          <w:tcPr>
            <w:tcW w:w="240" w:type="dxa"/>
            <w:shd w:val="clear" w:color="auto" w:fill="auto"/>
          </w:tcPr>
          <w:p w14:paraId="27C72B04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EC9F8BE" w14:textId="07260E43" w:rsidR="00B37233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35</w:t>
            </w:r>
            <w:r w:rsidR="003A034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45586505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B283C0B" w14:textId="0AE4A555" w:rsidR="00B37233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</w:t>
            </w:r>
            <w:r w:rsidR="003A034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459ED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34A8A2D" w14:textId="7A818FB4" w:rsidR="00B37233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A3B937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D05424B" w14:textId="31D39C14" w:rsidR="00B37233" w:rsidRPr="00B37233" w:rsidRDefault="00A84707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CD082B" w14:textId="77777777" w:rsidR="00B37233" w:rsidRPr="00B37233" w:rsidRDefault="00B37233" w:rsidP="006159C6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DBF3A0D" w14:textId="0A1B087E" w:rsidR="00B37233" w:rsidRPr="00B37233" w:rsidRDefault="00A84707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 w:rsid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22FC3B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53358D9" w14:textId="3102A752" w:rsidR="00B37233" w:rsidRPr="00B37233" w:rsidRDefault="003A0348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</w:t>
            </w:r>
            <w:r w:rsidR="007221B9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0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F5526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961</w:t>
            </w:r>
          </w:p>
        </w:tc>
      </w:tr>
      <w:tr w:rsidR="00B37233" w:rsidRPr="002A007A" w14:paraId="06D4618D" w14:textId="77777777" w:rsidTr="0089441E">
        <w:tc>
          <w:tcPr>
            <w:tcW w:w="1710" w:type="dxa"/>
            <w:shd w:val="clear" w:color="auto" w:fill="auto"/>
            <w:vAlign w:val="bottom"/>
          </w:tcPr>
          <w:p w14:paraId="19BE8E9A" w14:textId="5C70F5FD" w:rsidR="00B37233" w:rsidRPr="007A5235" w:rsidRDefault="00B37233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716896" w14:textId="77777777" w:rsidR="00B37233" w:rsidRPr="00B37233" w:rsidRDefault="00B37233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FC616A4" w14:textId="77777777" w:rsidR="00B37233" w:rsidRPr="00B37233" w:rsidRDefault="00B37233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D5F4462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ACF1CED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69561DA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D7B30C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CFCBECF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30D0F6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CD24F8" w14:textId="77777777" w:rsidR="00B37233" w:rsidRPr="00B37233" w:rsidRDefault="00B372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0FE907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86B8E75" w14:textId="77777777" w:rsidR="00B37233" w:rsidRPr="00B37233" w:rsidRDefault="00B37233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44DAF8" w14:textId="77777777" w:rsidR="00B37233" w:rsidRPr="00B37233" w:rsidRDefault="00B37233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9914C55" w14:textId="77777777" w:rsidR="00B37233" w:rsidRPr="00B37233" w:rsidRDefault="00B37233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2A5CFA" w14:textId="77777777" w:rsidR="00B37233" w:rsidRPr="00B37233" w:rsidRDefault="00B37233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3DC5A7" w14:textId="397365B6" w:rsidR="00B37233" w:rsidRPr="00B37233" w:rsidRDefault="00B37233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21FED" w:rsidRPr="002A007A" w14:paraId="7B7B7442" w14:textId="77777777" w:rsidTr="00CD453B">
        <w:tc>
          <w:tcPr>
            <w:tcW w:w="1710" w:type="dxa"/>
            <w:shd w:val="clear" w:color="auto" w:fill="auto"/>
            <w:vAlign w:val="bottom"/>
          </w:tcPr>
          <w:p w14:paraId="1CAF1573" w14:textId="4993D1A1" w:rsidR="00121FED" w:rsidRPr="007A5235" w:rsidRDefault="00121FED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03D68B3D" w14:textId="36657B1F" w:rsidR="00121FED" w:rsidRPr="00121FED" w:rsidRDefault="00E04D33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8A847F3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ADD163C" w14:textId="285515D4" w:rsidR="00121FED" w:rsidRPr="00B37233" w:rsidRDefault="00271EF8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69,594</w:t>
            </w:r>
          </w:p>
        </w:tc>
        <w:tc>
          <w:tcPr>
            <w:tcW w:w="240" w:type="dxa"/>
            <w:shd w:val="clear" w:color="auto" w:fill="auto"/>
          </w:tcPr>
          <w:p w14:paraId="1EAAD749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11DD0B" w14:textId="0D83D0DE" w:rsidR="00121FED" w:rsidRPr="00B37233" w:rsidRDefault="00271EF8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9BA74" w14:textId="77777777" w:rsidR="00121FED" w:rsidRPr="00B37233" w:rsidRDefault="00121FED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852A43E" w14:textId="7D025D59" w:rsidR="00121FED" w:rsidRPr="00AD6E2B" w:rsidRDefault="00271EF8" w:rsidP="006159C6">
            <w:pPr>
              <w:tabs>
                <w:tab w:val="left" w:pos="0"/>
                <w:tab w:val="decimal" w:pos="274"/>
              </w:tabs>
              <w:suppressAutoHyphens/>
              <w:snapToGrid w:val="0"/>
              <w:spacing w:after="0" w:line="240" w:lineRule="auto"/>
              <w:ind w:left="91" w:right="-6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3CFE4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FB30DA" w14:textId="40D1C2E6" w:rsidR="00121FED" w:rsidRPr="00B37233" w:rsidRDefault="00271EF8" w:rsidP="006159C6">
            <w:pPr>
              <w:tabs>
                <w:tab w:val="left" w:pos="0"/>
                <w:tab w:val="left" w:pos="314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 </w:t>
            </w:r>
            <w:r w:rsidR="00A8470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8DD88F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9DD15" w14:textId="1E177261" w:rsidR="00121FED" w:rsidRPr="00B37233" w:rsidRDefault="00A84707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6367A3" w14:textId="77777777" w:rsidR="00121FED" w:rsidRPr="00B37233" w:rsidRDefault="00121FED" w:rsidP="006159C6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E8BBF8A" w14:textId="1305E159" w:rsidR="00121FED" w:rsidRPr="00B37233" w:rsidRDefault="00A84707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117</w:t>
            </w:r>
          </w:p>
        </w:tc>
        <w:tc>
          <w:tcPr>
            <w:tcW w:w="240" w:type="dxa"/>
            <w:shd w:val="clear" w:color="auto" w:fill="auto"/>
          </w:tcPr>
          <w:p w14:paraId="323FFD8E" w14:textId="77777777" w:rsidR="00121FED" w:rsidRPr="00B37233" w:rsidRDefault="00121FED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BEF040E" w14:textId="401D7B78" w:rsidR="00121FED" w:rsidRPr="00B37233" w:rsidRDefault="003A0348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74,922</w:t>
            </w:r>
          </w:p>
        </w:tc>
      </w:tr>
      <w:tr w:rsidR="00121FED" w:rsidRPr="002A007A" w14:paraId="4DA0E088" w14:textId="77777777" w:rsidTr="0089441E">
        <w:tc>
          <w:tcPr>
            <w:tcW w:w="1710" w:type="dxa"/>
            <w:shd w:val="clear" w:color="auto" w:fill="auto"/>
            <w:vAlign w:val="bottom"/>
          </w:tcPr>
          <w:p w14:paraId="4A280CC0" w14:textId="3BAF8716" w:rsidR="00121FED" w:rsidRPr="007A5235" w:rsidRDefault="00121FED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7DF67E" w14:textId="7CC6D744" w:rsidR="00121FED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887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64662A52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727105" w14:textId="73670CEB" w:rsidR="00121FED" w:rsidRPr="00B37233" w:rsidRDefault="00271EF8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388,983</w:t>
            </w:r>
          </w:p>
        </w:tc>
        <w:tc>
          <w:tcPr>
            <w:tcW w:w="240" w:type="dxa"/>
            <w:shd w:val="clear" w:color="auto" w:fill="auto"/>
          </w:tcPr>
          <w:p w14:paraId="47668F81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C14AA" w14:textId="6F005372" w:rsidR="00121FED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05,123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19E91" w14:textId="77777777" w:rsidR="00121FED" w:rsidRPr="00B37233" w:rsidRDefault="00121FED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CEE3A" w14:textId="6D11F04B" w:rsidR="00121FED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6,208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0C00D6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88DC72" w14:textId="7A3CC1ED" w:rsidR="00121FED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656</w:t>
            </w:r>
          </w:p>
        </w:tc>
        <w:tc>
          <w:tcPr>
            <w:tcW w:w="239" w:type="dxa"/>
            <w:shd w:val="clear" w:color="auto" w:fill="auto"/>
          </w:tcPr>
          <w:p w14:paraId="717DDEEC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DF7F4" w14:textId="048BA5D2" w:rsidR="00121FED" w:rsidRPr="00B37233" w:rsidRDefault="00A84707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7DF4A0" w14:textId="77777777" w:rsidR="00121FED" w:rsidRPr="00B37233" w:rsidRDefault="00121FED" w:rsidP="006159C6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1E85AD" w14:textId="3789D05F" w:rsidR="00121FED" w:rsidRPr="00B37233" w:rsidRDefault="00A84707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105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037</w:t>
            </w:r>
          </w:p>
        </w:tc>
        <w:tc>
          <w:tcPr>
            <w:tcW w:w="240" w:type="dxa"/>
            <w:shd w:val="clear" w:color="auto" w:fill="auto"/>
          </w:tcPr>
          <w:p w14:paraId="3EFB18BC" w14:textId="77777777" w:rsidR="00121FED" w:rsidRPr="00B37233" w:rsidRDefault="00121FED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F0CACD" w14:textId="732CF759" w:rsidR="00121FED" w:rsidRPr="006D1996" w:rsidRDefault="003A0348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</w:p>
        </w:tc>
      </w:tr>
      <w:tr w:rsidR="00121FED" w:rsidRPr="002A007A" w14:paraId="37237154" w14:textId="77777777" w:rsidTr="00212E62">
        <w:trPr>
          <w:trHeight w:val="60"/>
        </w:trPr>
        <w:tc>
          <w:tcPr>
            <w:tcW w:w="1710" w:type="dxa"/>
            <w:shd w:val="clear" w:color="auto" w:fill="auto"/>
            <w:vAlign w:val="bottom"/>
          </w:tcPr>
          <w:p w14:paraId="2FD294E1" w14:textId="74DD68B0" w:rsidR="00121FED" w:rsidRPr="007A5235" w:rsidRDefault="00121FED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A63C8D" w14:textId="0E9EF72C" w:rsidR="00121FED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(961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08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6DCBA2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29DA99" w14:textId="6324DF8F" w:rsidR="00121FED" w:rsidRPr="00B37233" w:rsidRDefault="00E04D33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E04D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48,330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E3C5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735BB48" w14:textId="345AA46C" w:rsidR="00121FED" w:rsidRPr="00B37233" w:rsidRDefault="00E04D33" w:rsidP="00EB2A5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14,760)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E9444" w14:textId="77777777" w:rsidR="00121FED" w:rsidRPr="00B37233" w:rsidRDefault="00121FED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6AF01D" w14:textId="5CD0C8D9" w:rsidR="00121FED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39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8A424E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1E85E6" w14:textId="229FA0FE" w:rsidR="00121FED" w:rsidRPr="00B37233" w:rsidRDefault="00A84707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181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530</w:t>
            </w:r>
          </w:p>
        </w:tc>
        <w:tc>
          <w:tcPr>
            <w:tcW w:w="239" w:type="dxa"/>
            <w:shd w:val="clear" w:color="auto" w:fill="auto"/>
          </w:tcPr>
          <w:p w14:paraId="0403A10D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4610B2" w14:textId="60EFEC11" w:rsidR="00121FED" w:rsidRPr="00B37233" w:rsidRDefault="00A84707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109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8470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114</w:t>
            </w:r>
          </w:p>
        </w:tc>
        <w:tc>
          <w:tcPr>
            <w:tcW w:w="239" w:type="dxa"/>
            <w:shd w:val="clear" w:color="auto" w:fill="auto"/>
          </w:tcPr>
          <w:p w14:paraId="0CFB2D25" w14:textId="77777777" w:rsidR="00121FED" w:rsidRPr="00B37233" w:rsidRDefault="00121FED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FFABED" w14:textId="3D0B9724" w:rsidR="00121FED" w:rsidRPr="00B37233" w:rsidRDefault="00A84707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35</w:t>
            </w:r>
            <w:r w:rsid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595</w:t>
            </w:r>
          </w:p>
        </w:tc>
        <w:tc>
          <w:tcPr>
            <w:tcW w:w="240" w:type="dxa"/>
            <w:shd w:val="clear" w:color="auto" w:fill="auto"/>
          </w:tcPr>
          <w:p w14:paraId="5D736183" w14:textId="77777777" w:rsidR="00121FED" w:rsidRPr="00B37233" w:rsidRDefault="00121FED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70C432" w14:textId="426251A8" w:rsidR="00121FED" w:rsidRPr="00B37233" w:rsidRDefault="003A0348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538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65</w:t>
            </w:r>
            <w:r w:rsidR="00F5526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</w:t>
            </w:r>
          </w:p>
        </w:tc>
      </w:tr>
    </w:tbl>
    <w:p w14:paraId="6A642D86" w14:textId="77777777" w:rsidR="00136852" w:rsidRPr="00D84B99" w:rsidRDefault="00136852" w:rsidP="006159C6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136852" w:rsidRPr="002A007A" w14:paraId="5AA59F60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03366FE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6F02D4AB" w14:textId="77777777" w:rsidR="00136852" w:rsidRPr="007A5235" w:rsidRDefault="00136852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136852" w:rsidRPr="002A007A" w14:paraId="6CCD05BA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EE01E70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6FC6C22" w14:textId="2F3B4156" w:rsidR="00136852" w:rsidRPr="00136852" w:rsidRDefault="00136852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136852" w:rsidRPr="002A007A" w14:paraId="1C6ADC2B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061A550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0FA18B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B4FCCE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534439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6D334B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55B65C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41D9C3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A4BEEE0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17C378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0B29FFF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0C577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B94392D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62501B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6A81712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89B95E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3995551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136852" w:rsidRPr="002A007A" w14:paraId="34DA2680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A8D2BFF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DAF54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9BED40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63E991E1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8E5895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E8F88F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47B22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044CADA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26DEA4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038246D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DA4456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47C6FD0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136852" w:rsidRPr="002A007A" w14:paraId="4D29DE7B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003CF39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318591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FDDC693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A17A009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6360AD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807370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95811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146FD9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13B26B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EB0A3DC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B2BD5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B1D3610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FD9AE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73EC831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92F3CA" w14:textId="77777777" w:rsidR="00136852" w:rsidRPr="007A5235" w:rsidRDefault="0013685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69F6D1E" w14:textId="77777777" w:rsidR="00136852" w:rsidRPr="007A5235" w:rsidRDefault="0013685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136852" w:rsidRPr="002A007A" w14:paraId="6805182E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A48F291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B8E955E" w14:textId="77777777" w:rsidR="00136852" w:rsidRPr="007A5235" w:rsidRDefault="00136852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36852" w:rsidRPr="002A007A" w14:paraId="1681A230" w14:textId="77777777" w:rsidTr="008D01AE">
        <w:tc>
          <w:tcPr>
            <w:tcW w:w="1710" w:type="dxa"/>
            <w:shd w:val="clear" w:color="auto" w:fill="auto"/>
            <w:vAlign w:val="bottom"/>
          </w:tcPr>
          <w:p w14:paraId="267D7F2B" w14:textId="77777777" w:rsidR="00136852" w:rsidRPr="00410416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846206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CB14C01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8BDBBAC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D59252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95B2FA8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FE7AC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0A76855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5A5D38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2B70D1A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7E7D89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6A29124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A6D789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A78B39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294C520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5B380A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36852" w:rsidRPr="002A007A" w14:paraId="306C51D8" w14:textId="77777777" w:rsidTr="008D01AE">
        <w:tc>
          <w:tcPr>
            <w:tcW w:w="1710" w:type="dxa"/>
            <w:shd w:val="clear" w:color="auto" w:fill="auto"/>
            <w:vAlign w:val="bottom"/>
          </w:tcPr>
          <w:p w14:paraId="0637DB04" w14:textId="77777777" w:rsidR="00136852" w:rsidRPr="007A5235" w:rsidRDefault="00136852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27D9D82F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B47519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A124236" w14:textId="77777777" w:rsidR="00136852" w:rsidRPr="0098163F" w:rsidRDefault="00136852" w:rsidP="006159C6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82CD3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A066D6C" w14:textId="77777777" w:rsidR="00136852" w:rsidRPr="0098163F" w:rsidRDefault="00136852" w:rsidP="006159C6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0B0E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6AFAAF7" w14:textId="77777777" w:rsidR="00136852" w:rsidRPr="0098163F" w:rsidRDefault="00136852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3EBB25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D9E4632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F7B82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9601DF6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76A3AE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1161EC1C" w14:textId="77777777" w:rsidR="00136852" w:rsidRPr="00D666AE" w:rsidRDefault="00136852" w:rsidP="00D666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ABB93F" w14:textId="77777777" w:rsidR="00136852" w:rsidRPr="00D666AE" w:rsidRDefault="00136852" w:rsidP="00D666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AEEA63C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</w:tr>
      <w:tr w:rsidR="00136852" w:rsidRPr="002A007A" w14:paraId="6608346B" w14:textId="77777777" w:rsidTr="008D01AE">
        <w:tc>
          <w:tcPr>
            <w:tcW w:w="1710" w:type="dxa"/>
            <w:shd w:val="clear" w:color="auto" w:fill="auto"/>
            <w:vAlign w:val="bottom"/>
          </w:tcPr>
          <w:p w14:paraId="468CA3A9" w14:textId="77777777" w:rsidR="00136852" w:rsidRPr="007A5235" w:rsidRDefault="00136852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5C3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7731914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049A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7378B3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502F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4AEAD7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A1B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43263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47D3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B651C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11BE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4E91F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B3A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5033E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33F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20EAE957" w14:textId="77777777" w:rsidTr="008D01AE">
        <w:tc>
          <w:tcPr>
            <w:tcW w:w="1710" w:type="dxa"/>
            <w:shd w:val="clear" w:color="auto" w:fill="auto"/>
            <w:vAlign w:val="bottom"/>
          </w:tcPr>
          <w:p w14:paraId="63CFDFF6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BA35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9,198</w:t>
            </w:r>
          </w:p>
        </w:tc>
        <w:tc>
          <w:tcPr>
            <w:tcW w:w="251" w:type="dxa"/>
            <w:shd w:val="clear" w:color="auto" w:fill="auto"/>
          </w:tcPr>
          <w:p w14:paraId="142754E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E17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501,520</w:t>
            </w:r>
          </w:p>
        </w:tc>
        <w:tc>
          <w:tcPr>
            <w:tcW w:w="240" w:type="dxa"/>
            <w:shd w:val="clear" w:color="auto" w:fill="auto"/>
          </w:tcPr>
          <w:p w14:paraId="316446A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6A6F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2,596</w:t>
            </w:r>
          </w:p>
        </w:tc>
        <w:tc>
          <w:tcPr>
            <w:tcW w:w="270" w:type="dxa"/>
            <w:shd w:val="clear" w:color="auto" w:fill="auto"/>
          </w:tcPr>
          <w:p w14:paraId="0770441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479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F68E7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6BAF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C118B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7C3F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F441F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B31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34,294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49633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751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547,618</w:t>
            </w:r>
          </w:p>
        </w:tc>
      </w:tr>
      <w:tr w:rsidR="00136852" w:rsidRPr="002A007A" w14:paraId="4D764449" w14:textId="77777777" w:rsidTr="008D01AE">
        <w:tc>
          <w:tcPr>
            <w:tcW w:w="1710" w:type="dxa"/>
            <w:shd w:val="clear" w:color="auto" w:fill="auto"/>
            <w:vAlign w:val="bottom"/>
          </w:tcPr>
          <w:p w14:paraId="6F067243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755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5A5568E5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F98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63605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42A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D07C66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216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AB702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FB5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2CA992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4C3C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E37FE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70A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8284E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2370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6B8F195B" w14:textId="77777777" w:rsidTr="008D01AE">
        <w:tc>
          <w:tcPr>
            <w:tcW w:w="1710" w:type="dxa"/>
            <w:shd w:val="clear" w:color="auto" w:fill="auto"/>
            <w:vAlign w:val="bottom"/>
          </w:tcPr>
          <w:p w14:paraId="4D269390" w14:textId="77777777" w:rsidR="00136852" w:rsidRPr="007A5235" w:rsidRDefault="00136852" w:rsidP="006159C6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า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ยุติธรรม</w:t>
            </w:r>
            <w:r w:rsidRPr="00DB140C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ผ่า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DC7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4ED2BE2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3CC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6E6913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76B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FC8AF2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183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E8BE51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BDA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7C837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6278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7EA6132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9F92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B966CC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9A3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685E3507" w14:textId="77777777" w:rsidTr="008D01AE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6BCCBA48" w14:textId="77777777" w:rsidR="00136852" w:rsidRPr="00DB140C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350AC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80A9B5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6560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1A4F73A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CC72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39F4182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EF81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9164F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88A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15A96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E776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E94F1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17A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17C27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BB2FB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28,033</w:t>
            </w:r>
          </w:p>
        </w:tc>
      </w:tr>
      <w:tr w:rsidR="00136852" w:rsidRPr="002A007A" w14:paraId="4B0ABF07" w14:textId="77777777" w:rsidTr="008D01AE">
        <w:tc>
          <w:tcPr>
            <w:tcW w:w="1710" w:type="dxa"/>
            <w:shd w:val="clear" w:color="auto" w:fill="auto"/>
            <w:vAlign w:val="bottom"/>
          </w:tcPr>
          <w:p w14:paraId="0125327A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1923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6E70AA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FA06" w14:textId="14EC32A3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="00271EF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36,287</w:t>
            </w:r>
          </w:p>
        </w:tc>
        <w:tc>
          <w:tcPr>
            <w:tcW w:w="240" w:type="dxa"/>
            <w:shd w:val="clear" w:color="auto" w:fill="auto"/>
          </w:tcPr>
          <w:p w14:paraId="2677A26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1F2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80,805</w:t>
            </w:r>
          </w:p>
        </w:tc>
        <w:tc>
          <w:tcPr>
            <w:tcW w:w="270" w:type="dxa"/>
            <w:shd w:val="clear" w:color="auto" w:fill="auto"/>
          </w:tcPr>
          <w:p w14:paraId="317B79DB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E9A1A" w14:textId="14207BA3" w:rsidR="00136852" w:rsidRPr="0098163F" w:rsidRDefault="00271EF8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87,004</w:t>
            </w:r>
          </w:p>
        </w:tc>
        <w:tc>
          <w:tcPr>
            <w:tcW w:w="239" w:type="dxa"/>
            <w:shd w:val="clear" w:color="auto" w:fill="auto"/>
          </w:tcPr>
          <w:p w14:paraId="0A6AC59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0C25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377DBC9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7A0F9" w14:textId="77777777" w:rsidR="00136852" w:rsidRPr="0098163F" w:rsidRDefault="00136852" w:rsidP="006159C6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A7674B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856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2,159</w:t>
            </w:r>
          </w:p>
        </w:tc>
        <w:tc>
          <w:tcPr>
            <w:tcW w:w="240" w:type="dxa"/>
            <w:shd w:val="clear" w:color="auto" w:fill="auto"/>
          </w:tcPr>
          <w:p w14:paraId="7233D1F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156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311,796</w:t>
            </w:r>
          </w:p>
        </w:tc>
      </w:tr>
      <w:tr w:rsidR="00136852" w:rsidRPr="002A007A" w14:paraId="465E5E81" w14:textId="77777777" w:rsidTr="008D01AE">
        <w:tc>
          <w:tcPr>
            <w:tcW w:w="1710" w:type="dxa"/>
            <w:shd w:val="clear" w:color="auto" w:fill="auto"/>
            <w:vAlign w:val="bottom"/>
          </w:tcPr>
          <w:p w14:paraId="764F40C3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7525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976,594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3BEF37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131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481,950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DB502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1EB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191,301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9586D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053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437,850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E207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02BDB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66,085</w:t>
            </w:r>
          </w:p>
        </w:tc>
        <w:tc>
          <w:tcPr>
            <w:tcW w:w="239" w:type="dxa"/>
            <w:shd w:val="clear" w:color="auto" w:fill="auto"/>
          </w:tcPr>
          <w:p w14:paraId="424F33F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836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23DF97A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B31D" w14:textId="77777777" w:rsidR="00136852" w:rsidRPr="0098163F" w:rsidRDefault="00136852" w:rsidP="006159C6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E94A6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6C31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2,255,242</w:t>
            </w:r>
          </w:p>
        </w:tc>
      </w:tr>
      <w:tr w:rsidR="00136852" w:rsidRPr="002A007A" w14:paraId="3791E80B" w14:textId="77777777" w:rsidTr="008D01AE">
        <w:tc>
          <w:tcPr>
            <w:tcW w:w="1710" w:type="dxa"/>
            <w:shd w:val="clear" w:color="auto" w:fill="auto"/>
            <w:vAlign w:val="bottom"/>
          </w:tcPr>
          <w:p w14:paraId="2D5C5860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28BA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985,792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FA236D8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EDD0D" w14:textId="7BBA5CAE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1,1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19,766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131AC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83DEE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275,201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CBF49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3159C" w14:textId="49152679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31,165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0BD1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F6C6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82,115</w:t>
            </w:r>
          </w:p>
        </w:tc>
        <w:tc>
          <w:tcPr>
            <w:tcW w:w="239" w:type="dxa"/>
            <w:shd w:val="clear" w:color="auto" w:fill="auto"/>
          </w:tcPr>
          <w:p w14:paraId="0EB1AE20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1AAD6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10B3A9D7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74544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98,820</w:t>
            </w:r>
          </w:p>
        </w:tc>
        <w:tc>
          <w:tcPr>
            <w:tcW w:w="240" w:type="dxa"/>
            <w:shd w:val="clear" w:color="auto" w:fill="auto"/>
          </w:tcPr>
          <w:p w14:paraId="7B792953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35D5F" w14:textId="77777777" w:rsidR="00136852" w:rsidRPr="0098163F" w:rsidRDefault="00136852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3,194,321</w:t>
            </w:r>
          </w:p>
        </w:tc>
      </w:tr>
    </w:tbl>
    <w:p w14:paraId="66D812DA" w14:textId="77777777" w:rsidR="009A2896" w:rsidRPr="00D84B99" w:rsidRDefault="009A2896" w:rsidP="006159C6">
      <w:pPr>
        <w:spacing w:after="0" w:line="240" w:lineRule="auto"/>
        <w:ind w:left="90"/>
        <w:rPr>
          <w:rFonts w:asciiTheme="majorBidi" w:eastAsia="Times New Roman" w:hAnsiTheme="majorBidi" w:cstheme="majorBidi"/>
          <w:sz w:val="28"/>
          <w:vertAlign w:val="superscript"/>
          <w:lang w:eastAsia="zh-CN"/>
        </w:rPr>
      </w:pPr>
    </w:p>
    <w:p w14:paraId="5D3D6E50" w14:textId="1F817CD3" w:rsidR="00CF6FD1" w:rsidRDefault="009A2896" w:rsidP="006159C6">
      <w:pPr>
        <w:tabs>
          <w:tab w:val="left" w:pos="414"/>
        </w:tabs>
        <w:spacing w:after="0" w:line="240" w:lineRule="auto"/>
        <w:ind w:left="153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ก่อนหักค่าเผื่อผลขาดทุนด้านเครดิตที่คาดว่าจะเกิดขึ้นจำนวน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114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459E676B" w14:textId="77777777" w:rsidR="00CF6FD1" w:rsidRDefault="00CF6FD1" w:rsidP="006159C6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706" w:type="dxa"/>
        <w:tblLayout w:type="fixed"/>
        <w:tblLook w:val="0000" w:firstRow="0" w:lastRow="0" w:firstColumn="0" w:lastColumn="0" w:noHBand="0" w:noVBand="0"/>
      </w:tblPr>
      <w:tblGrid>
        <w:gridCol w:w="1836"/>
        <w:gridCol w:w="774"/>
        <w:gridCol w:w="248"/>
        <w:gridCol w:w="742"/>
        <w:gridCol w:w="236"/>
        <w:gridCol w:w="804"/>
        <w:gridCol w:w="262"/>
        <w:gridCol w:w="777"/>
        <w:gridCol w:w="236"/>
        <w:gridCol w:w="763"/>
        <w:gridCol w:w="236"/>
        <w:gridCol w:w="799"/>
        <w:gridCol w:w="236"/>
        <w:gridCol w:w="745"/>
        <w:gridCol w:w="236"/>
        <w:gridCol w:w="776"/>
      </w:tblGrid>
      <w:tr w:rsidR="00413322" w:rsidRPr="007A5235" w14:paraId="3CA00A0F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3686279A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5" w:type="dxa"/>
            <w:gridSpan w:val="15"/>
            <w:shd w:val="clear" w:color="auto" w:fill="auto"/>
            <w:vAlign w:val="bottom"/>
          </w:tcPr>
          <w:p w14:paraId="53AA0574" w14:textId="77777777" w:rsidR="00413322" w:rsidRPr="007A5235" w:rsidRDefault="00413322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13322" w:rsidRPr="00136852" w14:paraId="05B25C99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62AEAFE6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5" w:type="dxa"/>
            <w:gridSpan w:val="15"/>
            <w:shd w:val="clear" w:color="auto" w:fill="auto"/>
            <w:vAlign w:val="bottom"/>
          </w:tcPr>
          <w:p w14:paraId="629EEB36" w14:textId="18D0231E" w:rsidR="00413322" w:rsidRPr="00136852" w:rsidRDefault="00413322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7E5DA2" w:rsidRPr="007A5235" w14:paraId="5C7AEDEF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2697153A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D161C07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3DF6BC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82F5AFE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C2B42A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7868CB2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FD04F8C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5888142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37AD2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1BACD2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1C8A9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3BC319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B88FC5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F702B71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F74B4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6CF189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7E5DA2" w:rsidRPr="007A5235" w14:paraId="4E3842C0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7306C981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66D5857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E2F2D3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21" w:type="dxa"/>
            <w:gridSpan w:val="5"/>
            <w:shd w:val="clear" w:color="auto" w:fill="auto"/>
            <w:vAlign w:val="bottom"/>
          </w:tcPr>
          <w:p w14:paraId="1C8A4DBD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51146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9045418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ACFE6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A66BDB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482B9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A979A05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FC8F1A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80AB7C0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7E5DA2" w:rsidRPr="007A5235" w14:paraId="051B23B3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5F659F48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89C7DB3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8F0F20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94402F6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26406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533E6B1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325C3BC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AD2C172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40B2B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D3D3D33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996D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47EAE0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A6C05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CDEAAB9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849CF" w14:textId="77777777" w:rsidR="00413322" w:rsidRPr="007A5235" w:rsidRDefault="00413322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144526F" w14:textId="77777777" w:rsidR="00413322" w:rsidRPr="007A5235" w:rsidRDefault="00413322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13322" w:rsidRPr="007A5235" w14:paraId="1E044D3A" w14:textId="77777777" w:rsidTr="001C426B">
        <w:trPr>
          <w:tblHeader/>
        </w:trPr>
        <w:tc>
          <w:tcPr>
            <w:tcW w:w="1836" w:type="dxa"/>
            <w:shd w:val="clear" w:color="auto" w:fill="auto"/>
            <w:vAlign w:val="bottom"/>
          </w:tcPr>
          <w:p w14:paraId="7D35466B" w14:textId="77777777" w:rsidR="00413322" w:rsidRPr="007A5235" w:rsidRDefault="00413322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5" w:type="dxa"/>
            <w:gridSpan w:val="15"/>
            <w:shd w:val="clear" w:color="auto" w:fill="auto"/>
            <w:vAlign w:val="bottom"/>
          </w:tcPr>
          <w:p w14:paraId="7FDB6024" w14:textId="77777777" w:rsidR="00413322" w:rsidRPr="007A5235" w:rsidRDefault="00413322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E5DA2" w:rsidRPr="002A007A" w14:paraId="2A349BFF" w14:textId="77777777" w:rsidTr="001C426B">
        <w:tc>
          <w:tcPr>
            <w:tcW w:w="1836" w:type="dxa"/>
            <w:shd w:val="clear" w:color="auto" w:fill="auto"/>
            <w:vAlign w:val="bottom"/>
          </w:tcPr>
          <w:p w14:paraId="1600FD64" w14:textId="2AB537D2" w:rsidR="00136852" w:rsidRPr="00410416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3F05B26F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589B1348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503F8B85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D84968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7484D752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7455C00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AE7458A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639B4C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949761E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454FFC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1A76BF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4A757F" w14:textId="77777777" w:rsidR="00136852" w:rsidRPr="007A5235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758A697E" w14:textId="77777777" w:rsidR="00136852" w:rsidRPr="002F57EA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FDF73D" w14:textId="77777777" w:rsidR="00136852" w:rsidRPr="002F57EA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7F02D1B9" w14:textId="77777777" w:rsidR="00136852" w:rsidRPr="002F57EA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E5DA2" w:rsidRPr="002A007A" w14:paraId="610F120D" w14:textId="77777777" w:rsidTr="001C426B">
        <w:tc>
          <w:tcPr>
            <w:tcW w:w="1836" w:type="dxa"/>
            <w:shd w:val="clear" w:color="auto" w:fill="auto"/>
            <w:vAlign w:val="bottom"/>
          </w:tcPr>
          <w:p w14:paraId="3F514DCB" w14:textId="77777777" w:rsidR="00136852" w:rsidRPr="007A5235" w:rsidRDefault="00136852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774" w:type="dxa"/>
            <w:shd w:val="clear" w:color="auto" w:fill="auto"/>
          </w:tcPr>
          <w:p w14:paraId="2D223B84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1,773,785</w:t>
            </w:r>
          </w:p>
        </w:tc>
        <w:tc>
          <w:tcPr>
            <w:tcW w:w="248" w:type="dxa"/>
            <w:shd w:val="clear" w:color="auto" w:fill="auto"/>
          </w:tcPr>
          <w:p w14:paraId="1551F778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048F7922" w14:textId="77777777" w:rsidR="00136852" w:rsidRPr="0098163F" w:rsidRDefault="00136852" w:rsidP="006159C6">
            <w:pPr>
              <w:tabs>
                <w:tab w:val="decimal" w:pos="65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256,710</w:t>
            </w:r>
          </w:p>
        </w:tc>
        <w:tc>
          <w:tcPr>
            <w:tcW w:w="236" w:type="dxa"/>
            <w:shd w:val="clear" w:color="auto" w:fill="auto"/>
          </w:tcPr>
          <w:p w14:paraId="0F26CC38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</w:tcPr>
          <w:p w14:paraId="5E754307" w14:textId="77777777" w:rsidR="00136852" w:rsidRPr="007221B9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285,258</w:t>
            </w:r>
          </w:p>
        </w:tc>
        <w:tc>
          <w:tcPr>
            <w:tcW w:w="262" w:type="dxa"/>
            <w:shd w:val="clear" w:color="auto" w:fill="auto"/>
          </w:tcPr>
          <w:p w14:paraId="539956B5" w14:textId="77777777" w:rsidR="00136852" w:rsidRPr="0098163F" w:rsidRDefault="00136852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3CA03E90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11,937</w:t>
            </w:r>
          </w:p>
        </w:tc>
        <w:tc>
          <w:tcPr>
            <w:tcW w:w="236" w:type="dxa"/>
            <w:shd w:val="clear" w:color="auto" w:fill="auto"/>
          </w:tcPr>
          <w:p w14:paraId="6A8CE7DC" w14:textId="77777777" w:rsidR="00136852" w:rsidRPr="0098163F" w:rsidRDefault="00136852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AA7E30D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BE346D" w14:textId="77777777" w:rsidR="00136852" w:rsidRPr="0098163F" w:rsidRDefault="00136852" w:rsidP="006159C6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CEE171B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F95B05" w14:textId="77777777" w:rsidR="00136852" w:rsidRPr="0098163F" w:rsidRDefault="00136852" w:rsidP="006159C6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D25C486" w14:textId="77777777" w:rsidR="00136852" w:rsidRPr="0098163F" w:rsidRDefault="00136852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92,765</w:t>
            </w:r>
          </w:p>
        </w:tc>
        <w:tc>
          <w:tcPr>
            <w:tcW w:w="236" w:type="dxa"/>
            <w:shd w:val="clear" w:color="auto" w:fill="auto"/>
          </w:tcPr>
          <w:p w14:paraId="2CF15698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193E042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2,420,455</w:t>
            </w:r>
          </w:p>
        </w:tc>
      </w:tr>
      <w:tr w:rsidR="007E5DA2" w:rsidRPr="002A007A" w14:paraId="247FEB21" w14:textId="77777777" w:rsidTr="001C426B">
        <w:tc>
          <w:tcPr>
            <w:tcW w:w="1836" w:type="dxa"/>
            <w:shd w:val="clear" w:color="auto" w:fill="auto"/>
            <w:vAlign w:val="bottom"/>
          </w:tcPr>
          <w:p w14:paraId="1A3460E8" w14:textId="77777777" w:rsidR="00136852" w:rsidRPr="007A5235" w:rsidRDefault="00136852" w:rsidP="006159C6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4" w:type="dxa"/>
            <w:shd w:val="clear" w:color="auto" w:fill="auto"/>
          </w:tcPr>
          <w:p w14:paraId="66765223" w14:textId="77777777" w:rsidR="00136852" w:rsidRPr="0098163F" w:rsidRDefault="00136852" w:rsidP="006159C6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</w:tcPr>
          <w:p w14:paraId="6439E8D9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1CA6A866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097032F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</w:tcPr>
          <w:p w14:paraId="7C61E967" w14:textId="77777777" w:rsidR="00136852" w:rsidRPr="007221B9" w:rsidRDefault="00136852" w:rsidP="007221B9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62" w:type="dxa"/>
            <w:shd w:val="clear" w:color="auto" w:fill="auto"/>
          </w:tcPr>
          <w:p w14:paraId="5344119F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7564EEAE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2574F5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404BCA4" w14:textId="77777777" w:rsidR="00136852" w:rsidRPr="0098163F" w:rsidRDefault="00136852" w:rsidP="006159C6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C586B1" w14:textId="77777777" w:rsidR="00136852" w:rsidRPr="0098163F" w:rsidRDefault="00136852" w:rsidP="006159C6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CD0718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C9618E9" w14:textId="77777777" w:rsidR="00136852" w:rsidRPr="0098163F" w:rsidRDefault="00136852" w:rsidP="006159C6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546596B" w14:textId="77777777" w:rsidR="00136852" w:rsidRPr="0098163F" w:rsidRDefault="00136852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E12F3E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7DE4166" w14:textId="77777777" w:rsidR="00136852" w:rsidRPr="0098163F" w:rsidRDefault="00136852" w:rsidP="006159C6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7E5DA2" w:rsidRPr="002A007A" w14:paraId="6DA8CC28" w14:textId="77777777" w:rsidTr="001C426B">
        <w:tc>
          <w:tcPr>
            <w:tcW w:w="1836" w:type="dxa"/>
            <w:shd w:val="clear" w:color="auto" w:fill="auto"/>
            <w:vAlign w:val="bottom"/>
          </w:tcPr>
          <w:p w14:paraId="5A6C1B3E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4" w:type="dxa"/>
            <w:shd w:val="clear" w:color="auto" w:fill="auto"/>
          </w:tcPr>
          <w:p w14:paraId="005DF397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10,768</w:t>
            </w:r>
          </w:p>
        </w:tc>
        <w:tc>
          <w:tcPr>
            <w:tcW w:w="248" w:type="dxa"/>
            <w:shd w:val="clear" w:color="auto" w:fill="auto"/>
          </w:tcPr>
          <w:p w14:paraId="2F56A812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2A7A8792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127,362</w:t>
            </w:r>
          </w:p>
        </w:tc>
        <w:tc>
          <w:tcPr>
            <w:tcW w:w="236" w:type="dxa"/>
            <w:shd w:val="clear" w:color="auto" w:fill="auto"/>
          </w:tcPr>
          <w:p w14:paraId="39AFA369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</w:tcPr>
          <w:p w14:paraId="221CD5E7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9,770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746C1D4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0086C3BA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F64A7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952958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0F5FEFA3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78EB72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ED6D33" w14:textId="77777777" w:rsidR="00136852" w:rsidRPr="0098163F" w:rsidRDefault="00136852" w:rsidP="006159C6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2830FE0" w14:textId="77777777" w:rsidR="00136852" w:rsidRPr="0098163F" w:rsidRDefault="00136852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04CFC1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08A2EE9E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198,491</w:t>
            </w:r>
          </w:p>
        </w:tc>
      </w:tr>
      <w:tr w:rsidR="007E5DA2" w:rsidRPr="002A007A" w14:paraId="61BDA1D6" w14:textId="77777777" w:rsidTr="001C426B">
        <w:tc>
          <w:tcPr>
            <w:tcW w:w="1836" w:type="dxa"/>
            <w:shd w:val="clear" w:color="auto" w:fill="auto"/>
            <w:vAlign w:val="bottom"/>
          </w:tcPr>
          <w:p w14:paraId="7FAD1389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DD37C76" w14:textId="77777777" w:rsidR="00136852" w:rsidRPr="0098163F" w:rsidRDefault="00136852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8" w:type="dxa"/>
            <w:shd w:val="clear" w:color="auto" w:fill="auto"/>
          </w:tcPr>
          <w:p w14:paraId="255A80ED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1C10D792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2ABCDA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</w:tcPr>
          <w:p w14:paraId="7B9BD59A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45E700E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55FD8D58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245503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BDE5172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AE757E8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82442C8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222FB41" w14:textId="77777777" w:rsidR="00136852" w:rsidRPr="0098163F" w:rsidRDefault="00136852" w:rsidP="006159C6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330DA52F" w14:textId="77777777" w:rsidR="00136852" w:rsidRPr="0098163F" w:rsidRDefault="00136852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86DB3C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9955A80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7E5DA2" w:rsidRPr="002A007A" w14:paraId="13B7A3CC" w14:textId="77777777" w:rsidTr="001C426B">
        <w:tc>
          <w:tcPr>
            <w:tcW w:w="1836" w:type="dxa"/>
            <w:shd w:val="clear" w:color="auto" w:fill="auto"/>
            <w:vAlign w:val="bottom"/>
          </w:tcPr>
          <w:p w14:paraId="42F67791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455D3F1" w14:textId="77777777" w:rsidR="00136852" w:rsidRPr="0098163F" w:rsidRDefault="00136852" w:rsidP="006159C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B064FE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691F5710" w14:textId="59CEAA37" w:rsidR="00136852" w:rsidRPr="0098163F" w:rsidRDefault="006B01EF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64</w:t>
            </w:r>
            <w:r w:rsidR="00136852"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725BE524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shd w:val="clear" w:color="auto" w:fill="auto"/>
          </w:tcPr>
          <w:p w14:paraId="4A72783C" w14:textId="53785EF9" w:rsidR="00136852" w:rsidRPr="0098163F" w:rsidRDefault="006B01EF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="00136852"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  <w:r w:rsidR="005F6E8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7B6DD7" w14:textId="77777777" w:rsidR="00136852" w:rsidRPr="0098163F" w:rsidRDefault="00136852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2E3194FE" w14:textId="531650D4" w:rsidR="00136852" w:rsidRPr="0098163F" w:rsidRDefault="00271EF8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D9D7B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3FF3CEB" w14:textId="4D39D123" w:rsidR="00136852" w:rsidRPr="00FC19BB" w:rsidRDefault="00FC19BB" w:rsidP="00FC19B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D0D6EC" w14:textId="77777777" w:rsidR="00136852" w:rsidRPr="00FC19BB" w:rsidRDefault="00136852" w:rsidP="00FC19B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D1BD27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525B75" w14:textId="77777777" w:rsidR="00136852" w:rsidRPr="0098163F" w:rsidRDefault="00136852" w:rsidP="006159C6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28B83A0" w14:textId="05E9CB4D" w:rsidR="00136852" w:rsidRPr="001C426B" w:rsidRDefault="00271EF8" w:rsidP="001C426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   213</w:t>
            </w:r>
          </w:p>
        </w:tc>
        <w:tc>
          <w:tcPr>
            <w:tcW w:w="236" w:type="dxa"/>
            <w:shd w:val="clear" w:color="auto" w:fill="auto"/>
          </w:tcPr>
          <w:p w14:paraId="4D456F16" w14:textId="77777777" w:rsidR="00136852" w:rsidRPr="001C426B" w:rsidRDefault="00136852" w:rsidP="001C426B">
            <w:pPr>
              <w:tabs>
                <w:tab w:val="left" w:pos="0"/>
                <w:tab w:val="decimal" w:pos="559"/>
                <w:tab w:val="decimal" w:pos="737"/>
              </w:tabs>
              <w:suppressAutoHyphens/>
              <w:snapToGrid w:val="0"/>
              <w:spacing w:after="0" w:line="240" w:lineRule="auto"/>
              <w:ind w:right="4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BC37049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67,235</w:t>
            </w:r>
          </w:p>
        </w:tc>
      </w:tr>
      <w:tr w:rsidR="007E5DA2" w:rsidRPr="002A007A" w14:paraId="3963A046" w14:textId="77777777" w:rsidTr="001C426B">
        <w:tc>
          <w:tcPr>
            <w:tcW w:w="1836" w:type="dxa"/>
            <w:shd w:val="clear" w:color="auto" w:fill="auto"/>
            <w:vAlign w:val="bottom"/>
          </w:tcPr>
          <w:p w14:paraId="07138595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F848A6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1,784,553</w:t>
            </w:r>
          </w:p>
        </w:tc>
        <w:tc>
          <w:tcPr>
            <w:tcW w:w="248" w:type="dxa"/>
            <w:shd w:val="clear" w:color="auto" w:fill="auto"/>
          </w:tcPr>
          <w:p w14:paraId="5A07BF87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B72DC" w14:textId="38CACB42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47825370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C7D0B8" w14:textId="774FE6F6" w:rsidR="00136852" w:rsidRPr="007221B9" w:rsidRDefault="006B01EF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297</w:t>
            </w:r>
            <w:r w:rsidR="00136852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="005F6E8B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59F054D" w14:textId="77777777" w:rsidR="00136852" w:rsidRPr="0098163F" w:rsidRDefault="00136852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9B2886" w14:textId="5AFB3550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55,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E7672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C2BE1F" w14:textId="2FECFBDA" w:rsidR="00136852" w:rsidRPr="0098163F" w:rsidRDefault="005F6E8B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25046269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023FF" w14:textId="77777777" w:rsidR="00136852" w:rsidRPr="0098163F" w:rsidRDefault="00136852" w:rsidP="006159C6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1BCEA" w14:textId="77777777" w:rsidR="00136852" w:rsidRPr="0098163F" w:rsidRDefault="00136852" w:rsidP="006159C6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A9173B" w14:textId="46F45372" w:rsidR="00136852" w:rsidRPr="0098163F" w:rsidRDefault="00271EF8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100,097</w:t>
            </w:r>
          </w:p>
        </w:tc>
        <w:tc>
          <w:tcPr>
            <w:tcW w:w="236" w:type="dxa"/>
            <w:shd w:val="clear" w:color="auto" w:fill="auto"/>
          </w:tcPr>
          <w:p w14:paraId="4DECEB14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034465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2,686,181</w:t>
            </w:r>
          </w:p>
        </w:tc>
      </w:tr>
      <w:tr w:rsidR="007E5DA2" w:rsidRPr="002A007A" w14:paraId="7A051C60" w14:textId="77777777" w:rsidTr="001C426B">
        <w:trPr>
          <w:trHeight w:val="550"/>
        </w:trPr>
        <w:tc>
          <w:tcPr>
            <w:tcW w:w="1836" w:type="dxa"/>
            <w:shd w:val="clear" w:color="auto" w:fill="auto"/>
            <w:vAlign w:val="bottom"/>
          </w:tcPr>
          <w:p w14:paraId="3E085F24" w14:textId="77777777" w:rsidR="00136852" w:rsidRPr="007A5235" w:rsidRDefault="00136852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236CD61" w14:textId="77777777" w:rsidR="00136852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6B71F241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(798,761)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D6796A9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A0B8C5D" w14:textId="77777777" w:rsidR="00136852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814A3C1" w14:textId="3FFE2675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5F6E8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71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5F6E8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AE008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9D1603B" w14:textId="77777777" w:rsidR="00136852" w:rsidRPr="007221B9" w:rsidRDefault="00136852" w:rsidP="007221B9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5065A2A8" w14:textId="041956F0" w:rsidR="00136852" w:rsidRPr="007221B9" w:rsidRDefault="00136852" w:rsidP="00CD3ACE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ind w:left="91" w:right="-55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6B01EF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6B01EF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5F6E8B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="006B01EF"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Pr="007221B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61DDE19" w14:textId="77777777" w:rsidR="00136852" w:rsidRPr="0098163F" w:rsidRDefault="00136852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DE4179" w14:textId="77777777" w:rsidR="00136852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3827102" w14:textId="424227D4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75,952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64073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2537D1C" w14:textId="77777777" w:rsidR="00136852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57F33C10" w14:textId="6AFAA40D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81,9</w:t>
            </w:r>
            <w:r w:rsidR="005F6E8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4280E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915D55" w14:textId="77777777" w:rsidR="00136852" w:rsidRPr="0098163F" w:rsidRDefault="00136852" w:rsidP="006159C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63ADB" w14:textId="77777777" w:rsidR="00136852" w:rsidRPr="0098163F" w:rsidRDefault="00136852" w:rsidP="006159C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CFCA724" w14:textId="142B33D7" w:rsidR="00136852" w:rsidRPr="0098163F" w:rsidRDefault="00136852" w:rsidP="006159C6">
            <w:pPr>
              <w:suppressAutoHyphens/>
              <w:snapToGrid w:val="0"/>
              <w:spacing w:after="0" w:line="240" w:lineRule="auto"/>
              <w:ind w:right="-4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(1,</w:t>
            </w:r>
            <w:r w:rsidR="005F6E8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277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50A22" w14:textId="77777777" w:rsidR="00136852" w:rsidRPr="0098163F" w:rsidRDefault="00136852" w:rsidP="006159C6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D82B66F" w14:textId="77777777" w:rsidR="00136852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A9D925F" w14:textId="77777777" w:rsidR="00136852" w:rsidRPr="0098163F" w:rsidRDefault="00136852" w:rsidP="006159C6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508,140</w:t>
            </w:r>
          </w:p>
        </w:tc>
      </w:tr>
    </w:tbl>
    <w:p w14:paraId="6CF1727B" w14:textId="77777777" w:rsidR="00136852" w:rsidRPr="00DB79BF" w:rsidRDefault="00136852" w:rsidP="006159C6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30"/>
          <w:szCs w:val="30"/>
          <w:vertAlign w:val="superscript"/>
          <w:lang w:eastAsia="zh-CN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4D566E" w:rsidRPr="002A007A" w14:paraId="647977FE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80DCDE8" w14:textId="4F7D5638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4A120EF" w14:textId="77777777" w:rsidR="004D566E" w:rsidRPr="007A5235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5C580B9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2FD3F31" w14:textId="77777777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686DEE33" w14:textId="03DFF01F" w:rsidR="004D566E" w:rsidRPr="007A5235" w:rsidRDefault="005D333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136852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4D566E" w:rsidRPr="002A007A" w14:paraId="075DEB40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8C1A3BB" w14:textId="77777777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B30AC8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1904C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F96DFA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CFCC5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B79C93C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A016D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858B89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46F7EA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A18A46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27718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DFC17E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EB639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716C11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4BAD55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4551C0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297E547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916A814" w14:textId="77777777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53AD917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70852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BF6F7C5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C336E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9DEE55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D17E1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A0D3F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7B0320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533C946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BD7CC9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6691CB0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5D93EEDB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E7B52D6" w14:textId="77777777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C25D461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5151CD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BBE0AB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6C6A1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71EE567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53953B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0D917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E52D56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208F7E3" w14:textId="48A203E0" w:rsidR="004D566E" w:rsidRPr="007A5235" w:rsidRDefault="003F594B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1A896B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16B26D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C7D072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947EE2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D452EE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7E6274" w14:textId="77777777" w:rsidR="004D566E" w:rsidRPr="007A5235" w:rsidRDefault="004D566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005BEEB7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F3F24FF" w14:textId="77777777" w:rsidR="004D566E" w:rsidRPr="007A5235" w:rsidRDefault="004D566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47B1186" w14:textId="77777777" w:rsidR="004D566E" w:rsidRPr="007A5235" w:rsidRDefault="004D566E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55189C74" w14:textId="77777777" w:rsidTr="008F7779">
        <w:tc>
          <w:tcPr>
            <w:tcW w:w="1843" w:type="dxa"/>
            <w:shd w:val="clear" w:color="auto" w:fill="auto"/>
            <w:vAlign w:val="bottom"/>
          </w:tcPr>
          <w:p w14:paraId="61E19C53" w14:textId="77777777" w:rsidR="004D566E" w:rsidRPr="00410416" w:rsidRDefault="004D566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736FEB0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D56255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2A19CB" w14:textId="77777777" w:rsidR="004D566E" w:rsidRPr="007A5235" w:rsidRDefault="004D566E" w:rsidP="006159C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2C3C16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0A12CD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801125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1EAE00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6360E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4547AE6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B8BCC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82EB41A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C01C9E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F16A4B3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2B955EC" w14:textId="77777777" w:rsidR="004D566E" w:rsidRPr="007A5235" w:rsidRDefault="004D566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211FB" w14:textId="77777777" w:rsidR="004D566E" w:rsidRPr="007A5235" w:rsidRDefault="004D566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160B28" w:rsidRPr="002A007A" w14:paraId="0FAD5A75" w14:textId="77777777" w:rsidTr="00CD453B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2C36F8EA" w14:textId="77777777" w:rsidR="00160B28" w:rsidRPr="007A5235" w:rsidRDefault="00160B2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</w:tcPr>
          <w:p w14:paraId="53F7FCA0" w14:textId="23FB2A99" w:rsidR="00160B28" w:rsidRPr="002C3EE8" w:rsidRDefault="00160B2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A37B3C" w14:textId="77777777" w:rsidR="00160B28" w:rsidRPr="002C3EE8" w:rsidRDefault="00160B28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79BBA953" w14:textId="19C0BDF8" w:rsidR="00160B28" w:rsidRPr="002C3EE8" w:rsidRDefault="00160B28" w:rsidP="002761C8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5BD129" w14:textId="77777777" w:rsidR="00160B28" w:rsidRPr="002C3EE8" w:rsidRDefault="00160B2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073DD0C" w14:textId="6BC58929" w:rsidR="00160B28" w:rsidRPr="002C3EE8" w:rsidRDefault="00160B28" w:rsidP="006159C6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7F3F652" w14:textId="77777777" w:rsidR="00160B28" w:rsidRPr="002C3EE8" w:rsidRDefault="00160B28" w:rsidP="006159C6">
            <w:pPr>
              <w:tabs>
                <w:tab w:val="decimal" w:pos="737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553D5D10" w14:textId="74280E2C" w:rsidR="00160B28" w:rsidRPr="002C3EE8" w:rsidRDefault="00160B28" w:rsidP="006159C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280E46" w14:textId="77777777" w:rsidR="00160B28" w:rsidRPr="002C3EE8" w:rsidRDefault="00160B2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1B856A4" w14:textId="07B1C678" w:rsidR="00160B28" w:rsidRPr="002C3EE8" w:rsidRDefault="00160B2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0A8CC" w14:textId="77777777" w:rsidR="00160B28" w:rsidRPr="002C3EE8" w:rsidRDefault="00160B2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0B85E11" w14:textId="4A179115" w:rsidR="00160B28" w:rsidRPr="002C3EE8" w:rsidRDefault="00160B28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DA8B6" w14:textId="77777777" w:rsidR="00160B28" w:rsidRPr="002C3EE8" w:rsidRDefault="00160B28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3E35BD" w14:textId="54C6B281" w:rsidR="00160B28" w:rsidRPr="002C3EE8" w:rsidRDefault="00160B2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218</w:t>
            </w:r>
          </w:p>
        </w:tc>
        <w:tc>
          <w:tcPr>
            <w:tcW w:w="240" w:type="dxa"/>
            <w:shd w:val="clear" w:color="auto" w:fill="auto"/>
          </w:tcPr>
          <w:p w14:paraId="56A09BF4" w14:textId="77777777" w:rsidR="00160B28" w:rsidRPr="002C3EE8" w:rsidRDefault="00160B28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A8BC910" w14:textId="53C57D44" w:rsidR="00160B28" w:rsidRPr="002C3EE8" w:rsidRDefault="00160B28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A034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218</w:t>
            </w:r>
          </w:p>
        </w:tc>
      </w:tr>
      <w:tr w:rsidR="002C3EE8" w:rsidRPr="002A007A" w14:paraId="26604495" w14:textId="77777777" w:rsidTr="008F7779">
        <w:tc>
          <w:tcPr>
            <w:tcW w:w="1843" w:type="dxa"/>
            <w:shd w:val="clear" w:color="auto" w:fill="auto"/>
            <w:vAlign w:val="bottom"/>
          </w:tcPr>
          <w:p w14:paraId="087406B6" w14:textId="77777777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6321D2D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B9635DE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9D5C6A" w14:textId="77777777" w:rsidR="002C3EE8" w:rsidRPr="002C3EE8" w:rsidRDefault="002C3EE8" w:rsidP="006159C6">
            <w:pPr>
              <w:tabs>
                <w:tab w:val="decimal" w:pos="18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BEF3562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DFD981" w14:textId="77777777" w:rsidR="002C3EE8" w:rsidRPr="002C3EE8" w:rsidRDefault="002C3EE8" w:rsidP="006159C6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A7E8BB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98109F" w14:textId="77777777" w:rsidR="002C3EE8" w:rsidRPr="002C3EE8" w:rsidRDefault="002C3EE8" w:rsidP="006159C6">
            <w:pPr>
              <w:tabs>
                <w:tab w:val="left" w:pos="0"/>
                <w:tab w:val="decimal" w:pos="170"/>
                <w:tab w:val="decimal" w:pos="719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27091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653095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05B007" w14:textId="77777777" w:rsidR="002C3EE8" w:rsidRPr="002C3EE8" w:rsidRDefault="002C3EE8" w:rsidP="006159C6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C3EC599" w14:textId="77777777" w:rsidR="002C3EE8" w:rsidRPr="002C3EE8" w:rsidRDefault="002C3EE8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2F5C3D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6F2924F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E3CE2C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8692FEB" w14:textId="77777777" w:rsidR="002C3EE8" w:rsidRPr="002C3EE8" w:rsidRDefault="002C3EE8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09CA32A1" w14:textId="77777777" w:rsidTr="00CD453B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5633C56B" w14:textId="77777777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B298A0B" w14:textId="675B80F7" w:rsidR="002C3EE8" w:rsidRPr="002C3EE8" w:rsidRDefault="007C5486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970</w:t>
            </w:r>
          </w:p>
        </w:tc>
        <w:tc>
          <w:tcPr>
            <w:tcW w:w="239" w:type="dxa"/>
            <w:shd w:val="clear" w:color="auto" w:fill="auto"/>
          </w:tcPr>
          <w:p w14:paraId="23A17841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8F0832" w14:textId="08E1BA9B" w:rsidR="002C3EE8" w:rsidRPr="002C3EE8" w:rsidRDefault="007C5486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571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474</w:t>
            </w:r>
          </w:p>
        </w:tc>
        <w:tc>
          <w:tcPr>
            <w:tcW w:w="240" w:type="dxa"/>
            <w:shd w:val="clear" w:color="auto" w:fill="auto"/>
          </w:tcPr>
          <w:p w14:paraId="7E3A0A93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3B4B43F" w14:textId="60773220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593</w:t>
            </w:r>
          </w:p>
        </w:tc>
        <w:tc>
          <w:tcPr>
            <w:tcW w:w="239" w:type="dxa"/>
            <w:shd w:val="clear" w:color="auto" w:fill="auto"/>
          </w:tcPr>
          <w:p w14:paraId="16739EB2" w14:textId="77777777" w:rsidR="002C3EE8" w:rsidRPr="002C3EE8" w:rsidRDefault="002C3EE8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C9BC2EA" w14:textId="0D89076F" w:rsidR="002C3EE8" w:rsidRPr="002C3EE8" w:rsidRDefault="007C5486" w:rsidP="006159C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918A50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073E9EB" w14:textId="7E29AC4F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E1A175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FFBCB1C" w14:textId="5D502BCC" w:rsidR="002C3EE8" w:rsidRPr="002C3EE8" w:rsidRDefault="007C5486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ABE78E" w14:textId="77777777" w:rsidR="002C3EE8" w:rsidRPr="002C3EE8" w:rsidRDefault="002C3EE8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DF327D" w14:textId="65BADD7F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A0C1A5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D31C7C8" w14:textId="5A637DA8" w:rsidR="002C3EE8" w:rsidRPr="002C3EE8" w:rsidRDefault="007C5486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239</w:t>
            </w:r>
          </w:p>
        </w:tc>
      </w:tr>
      <w:tr w:rsidR="002C3EE8" w:rsidRPr="002A007A" w14:paraId="1961C3D5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B59BD98" w14:textId="54CE82FB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CCB466C" w14:textId="77777777" w:rsidR="002C3EE8" w:rsidRPr="002C3EE8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D59896F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EFA25E3" w14:textId="77777777" w:rsidR="002C3EE8" w:rsidRPr="002C3EE8" w:rsidRDefault="002C3EE8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8C6901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A528A6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115479D" w14:textId="77777777" w:rsidR="002C3EE8" w:rsidRPr="002C3EE8" w:rsidRDefault="002C3EE8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8692DAD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09FEF2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8864D21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499BD7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9EC716D" w14:textId="77777777" w:rsidR="002C3EE8" w:rsidRPr="002C3EE8" w:rsidRDefault="002C3EE8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C85936" w14:textId="77777777" w:rsidR="002C3EE8" w:rsidRPr="002C3EE8" w:rsidRDefault="002C3EE8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1334B2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D986D4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21637A7" w14:textId="77777777" w:rsidR="002C3EE8" w:rsidRPr="002C3EE8" w:rsidRDefault="002C3EE8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26D6F590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EC4B9D3" w14:textId="626DE935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C19A732" w14:textId="77777777" w:rsidR="002C3EE8" w:rsidRPr="002C3EE8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F30174F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FB0C23" w14:textId="77777777" w:rsidR="002C3EE8" w:rsidRPr="002C3EE8" w:rsidRDefault="002C3EE8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40D7DC5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49ECD5A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38C6EA" w14:textId="77777777" w:rsidR="002C3EE8" w:rsidRPr="002C3EE8" w:rsidRDefault="002C3EE8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C33FB50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3D1318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1229D5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DB8701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ED7004C" w14:textId="77777777" w:rsidR="002C3EE8" w:rsidRPr="002C3EE8" w:rsidRDefault="002C3EE8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335E62" w14:textId="77777777" w:rsidR="002C3EE8" w:rsidRPr="002C3EE8" w:rsidRDefault="002C3EE8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B88DB9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1CDEB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4E596CC" w14:textId="77777777" w:rsidR="002C3EE8" w:rsidRPr="002C3EE8" w:rsidRDefault="002C3EE8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078E70A8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07D69D70" w14:textId="6E2D7EFF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F6282D7" w14:textId="05EA6D4C" w:rsidR="002C3EE8" w:rsidRPr="002C3EE8" w:rsidRDefault="007C5486" w:rsidP="006159C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4251F1" w14:textId="77777777" w:rsidR="002C3EE8" w:rsidRPr="002C3EE8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84E4A3E" w14:textId="51C85926" w:rsidR="002C3EE8" w:rsidRPr="002C3EE8" w:rsidRDefault="007C5486" w:rsidP="00CD3ACE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E82EF23" w14:textId="77777777" w:rsidR="002C3EE8" w:rsidRPr="002C3EE8" w:rsidRDefault="002C3EE8" w:rsidP="006159C6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1CD78C" w14:textId="03FB787A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85FACA" w14:textId="77777777" w:rsidR="002C3EE8" w:rsidRPr="002C3EE8" w:rsidRDefault="002C3EE8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F2E4A2" w14:textId="46B4A9BF" w:rsidR="002C3EE8" w:rsidRPr="002C3EE8" w:rsidRDefault="007C5486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2,782</w:t>
            </w:r>
          </w:p>
        </w:tc>
        <w:tc>
          <w:tcPr>
            <w:tcW w:w="239" w:type="dxa"/>
            <w:shd w:val="clear" w:color="auto" w:fill="auto"/>
          </w:tcPr>
          <w:p w14:paraId="7C39FF1A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7FC89FF" w14:textId="45515F87" w:rsidR="002C3EE8" w:rsidRPr="002C3EE8" w:rsidRDefault="007C5486" w:rsidP="006159C6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8,907</w:t>
            </w:r>
          </w:p>
        </w:tc>
        <w:tc>
          <w:tcPr>
            <w:tcW w:w="239" w:type="dxa"/>
            <w:shd w:val="clear" w:color="auto" w:fill="auto"/>
          </w:tcPr>
          <w:p w14:paraId="0E46D7BA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ECEB71D" w14:textId="67AD197B" w:rsidR="002C3EE8" w:rsidRPr="002C3EE8" w:rsidRDefault="007C5486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53A461" w14:textId="77777777" w:rsidR="002C3EE8" w:rsidRPr="002C3EE8" w:rsidRDefault="002C3EE8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D61D12" w14:textId="4CD03AC9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37,096</w:t>
            </w:r>
          </w:p>
        </w:tc>
        <w:tc>
          <w:tcPr>
            <w:tcW w:w="240" w:type="dxa"/>
            <w:shd w:val="clear" w:color="auto" w:fill="auto"/>
          </w:tcPr>
          <w:p w14:paraId="6B25EA84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A2C5E3" w14:textId="35D87BB6" w:rsidR="002C3EE8" w:rsidRPr="002C3EE8" w:rsidRDefault="007C5486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49,154</w:t>
            </w:r>
          </w:p>
        </w:tc>
      </w:tr>
      <w:tr w:rsidR="002C3EE8" w:rsidRPr="002A007A" w14:paraId="489A3350" w14:textId="77777777" w:rsidTr="008F7779">
        <w:tc>
          <w:tcPr>
            <w:tcW w:w="1843" w:type="dxa"/>
            <w:shd w:val="clear" w:color="auto" w:fill="auto"/>
            <w:vAlign w:val="bottom"/>
          </w:tcPr>
          <w:p w14:paraId="2D04FE57" w14:textId="4C0FD123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39E1DC2" w14:textId="0D6FC1C6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E86043" w14:textId="77777777" w:rsidR="002C3EE8" w:rsidRPr="002C3EE8" w:rsidRDefault="002C3EE8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C1BA71" w14:textId="40671276" w:rsidR="002C3EE8" w:rsidRPr="002E0EB7" w:rsidRDefault="00271EF8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30,050</w:t>
            </w:r>
          </w:p>
        </w:tc>
        <w:tc>
          <w:tcPr>
            <w:tcW w:w="240" w:type="dxa"/>
            <w:shd w:val="clear" w:color="auto" w:fill="auto"/>
          </w:tcPr>
          <w:p w14:paraId="671A3B31" w14:textId="77777777" w:rsidR="002C3EE8" w:rsidRPr="002E0EB7" w:rsidRDefault="002C3EE8" w:rsidP="006159C6">
            <w:pPr>
              <w:tabs>
                <w:tab w:val="decimal" w:pos="0"/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5DC534" w14:textId="6522EB78" w:rsidR="002C3EE8" w:rsidRPr="002E0EB7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475</w:t>
            </w:r>
          </w:p>
        </w:tc>
        <w:tc>
          <w:tcPr>
            <w:tcW w:w="239" w:type="dxa"/>
            <w:shd w:val="clear" w:color="auto" w:fill="auto"/>
          </w:tcPr>
          <w:p w14:paraId="4C634623" w14:textId="77777777" w:rsidR="002C3EE8" w:rsidRPr="002E0EB7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69C70" w14:textId="36E75C51" w:rsidR="002C3EE8" w:rsidRPr="002E0EB7" w:rsidRDefault="00271EF8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54,272</w:t>
            </w:r>
          </w:p>
        </w:tc>
        <w:tc>
          <w:tcPr>
            <w:tcW w:w="239" w:type="dxa"/>
            <w:shd w:val="clear" w:color="auto" w:fill="auto"/>
          </w:tcPr>
          <w:p w14:paraId="222C217F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D071" w14:textId="5DCA8872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1,170</w:t>
            </w:r>
          </w:p>
        </w:tc>
        <w:tc>
          <w:tcPr>
            <w:tcW w:w="239" w:type="dxa"/>
            <w:shd w:val="clear" w:color="auto" w:fill="auto"/>
          </w:tcPr>
          <w:p w14:paraId="37024795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D80F25F" w14:textId="76B784DB" w:rsidR="002C3EE8" w:rsidRPr="002C3EE8" w:rsidRDefault="007C5486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DF1F26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BAB95D" w14:textId="6B6C0F34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1,620</w:t>
            </w:r>
          </w:p>
        </w:tc>
        <w:tc>
          <w:tcPr>
            <w:tcW w:w="240" w:type="dxa"/>
            <w:shd w:val="clear" w:color="auto" w:fill="auto"/>
          </w:tcPr>
          <w:p w14:paraId="6E660657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B0E247A" w14:textId="4D0EBB40" w:rsidR="002C3EE8" w:rsidRPr="002C3EE8" w:rsidRDefault="007C5486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222,587</w:t>
            </w:r>
          </w:p>
        </w:tc>
      </w:tr>
      <w:tr w:rsidR="002C3EE8" w:rsidRPr="002A007A" w14:paraId="32E48823" w14:textId="77777777" w:rsidTr="008F7779">
        <w:tc>
          <w:tcPr>
            <w:tcW w:w="1843" w:type="dxa"/>
            <w:shd w:val="clear" w:color="auto" w:fill="auto"/>
            <w:vAlign w:val="bottom"/>
          </w:tcPr>
          <w:p w14:paraId="5EAF597B" w14:textId="029FAF74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808A039" w14:textId="640DBBCE" w:rsidR="002C3EE8" w:rsidRPr="002C3EE8" w:rsidRDefault="007C5486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913,17</w:t>
            </w:r>
            <w:r w:rsidR="00A767C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76AB2" w14:textId="77777777" w:rsidR="002C3EE8" w:rsidRPr="002C3EE8" w:rsidRDefault="002C3EE8" w:rsidP="006159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C50D27" w14:textId="34E431CF" w:rsidR="002C3EE8" w:rsidRPr="002E0EB7" w:rsidRDefault="007C5486" w:rsidP="001F33E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432,593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964684" w14:textId="77777777" w:rsidR="002C3EE8" w:rsidRPr="002E0EB7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1C1C62" w14:textId="07B05794" w:rsidR="002C3EE8" w:rsidRPr="002E0EB7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99AB0" w14:textId="77777777" w:rsidR="002C3EE8" w:rsidRPr="002E0EB7" w:rsidRDefault="002C3EE8" w:rsidP="006159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2304FE4" w14:textId="1E525661" w:rsidR="002C3EE8" w:rsidRPr="002E0EB7" w:rsidRDefault="007C5486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5C4A1" w14:textId="77777777" w:rsidR="002C3EE8" w:rsidRPr="002C3EE8" w:rsidRDefault="002C3EE8" w:rsidP="006159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05366C" w14:textId="3DE1656A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414</w:t>
            </w:r>
          </w:p>
        </w:tc>
        <w:tc>
          <w:tcPr>
            <w:tcW w:w="239" w:type="dxa"/>
            <w:shd w:val="clear" w:color="auto" w:fill="auto"/>
          </w:tcPr>
          <w:p w14:paraId="0205904D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A7D7CE4" w14:textId="11A8393F" w:rsidR="002C3EE8" w:rsidRPr="002C3EE8" w:rsidRDefault="007C5486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051</w:t>
            </w:r>
          </w:p>
        </w:tc>
        <w:tc>
          <w:tcPr>
            <w:tcW w:w="239" w:type="dxa"/>
            <w:shd w:val="clear" w:color="auto" w:fill="auto"/>
          </w:tcPr>
          <w:p w14:paraId="2B2D0309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8DA3055" w14:textId="30EC9DDF" w:rsidR="002C3EE8" w:rsidRPr="002C3EE8" w:rsidRDefault="007C5486" w:rsidP="006159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7D1254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351EA0" w14:textId="41B95D69" w:rsidR="002C3EE8" w:rsidRPr="002C3EE8" w:rsidRDefault="007C5486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</w:t>
            </w:r>
            <w:r w:rsidR="00A767CB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2C3EE8" w:rsidRPr="002A007A" w14:paraId="76E6C2E6" w14:textId="77777777" w:rsidTr="008F7779">
        <w:tc>
          <w:tcPr>
            <w:tcW w:w="1843" w:type="dxa"/>
            <w:shd w:val="clear" w:color="auto" w:fill="auto"/>
            <w:vAlign w:val="bottom"/>
          </w:tcPr>
          <w:p w14:paraId="04478068" w14:textId="51115902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15D984" w14:textId="33B2CA06" w:rsidR="002C3EE8" w:rsidRPr="002C3EE8" w:rsidRDefault="007C5486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</w:t>
            </w:r>
            <w:r w:rsidR="00A767C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467E96" w14:textId="77777777" w:rsidR="002C3EE8" w:rsidRPr="002C3EE8" w:rsidRDefault="002C3EE8" w:rsidP="006159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730DF7" w14:textId="7BE33470" w:rsidR="002C3EE8" w:rsidRPr="001F33EA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F33E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1,0</w:t>
            </w:r>
            <w:r w:rsidR="00A13218" w:rsidRPr="001F33E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Pr="001F33E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4,</w:t>
            </w:r>
            <w:r w:rsidR="00A13218" w:rsidRPr="001F33E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BB5E3" w14:textId="77777777" w:rsidR="002C3EE8" w:rsidRPr="002E0EB7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ADBAA7" w14:textId="131C7B58" w:rsidR="002C3EE8" w:rsidRPr="002E0EB7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288,608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E75CE" w14:textId="77777777" w:rsidR="002C3EE8" w:rsidRPr="002E0EB7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5A3136" w14:textId="6E5823D0" w:rsidR="002C3EE8" w:rsidRPr="002E0EB7" w:rsidRDefault="007C5486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1EA223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ED111" w14:textId="0AFC71D9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491</w:t>
            </w:r>
          </w:p>
        </w:tc>
        <w:tc>
          <w:tcPr>
            <w:tcW w:w="239" w:type="dxa"/>
            <w:shd w:val="clear" w:color="auto" w:fill="auto"/>
          </w:tcPr>
          <w:p w14:paraId="04E71D1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52EF3E" w14:textId="7DA8EE30" w:rsidR="002C3EE8" w:rsidRPr="002C3EE8" w:rsidRDefault="007C5486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051</w:t>
            </w:r>
          </w:p>
        </w:tc>
        <w:tc>
          <w:tcPr>
            <w:tcW w:w="239" w:type="dxa"/>
            <w:shd w:val="clear" w:color="auto" w:fill="auto"/>
          </w:tcPr>
          <w:p w14:paraId="55B0EC1C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5EC5DF" w14:textId="2B902418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136</w:t>
            </w:r>
          </w:p>
        </w:tc>
        <w:tc>
          <w:tcPr>
            <w:tcW w:w="240" w:type="dxa"/>
            <w:shd w:val="clear" w:color="auto" w:fill="auto"/>
          </w:tcPr>
          <w:p w14:paraId="71DA007B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17448" w14:textId="06C0DF6F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56</w:t>
            </w:r>
            <w:r w:rsidR="00A767C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</w:tr>
    </w:tbl>
    <w:p w14:paraId="42073E70" w14:textId="77777777" w:rsidR="00F627EF" w:rsidRDefault="00F627EF" w:rsidP="006159C6">
      <w:pPr>
        <w:spacing w:after="0" w:line="240" w:lineRule="auto"/>
      </w:pPr>
    </w:p>
    <w:p w14:paraId="4AA65466" w14:textId="0AEB4774" w:rsidR="00F627EF" w:rsidRDefault="00F627EF" w:rsidP="006159C6">
      <w:pPr>
        <w:tabs>
          <w:tab w:val="left" w:pos="414"/>
        </w:tabs>
        <w:spacing w:after="0" w:line="240" w:lineRule="auto"/>
        <w:ind w:left="117"/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7C5486">
        <w:rPr>
          <w:rFonts w:asciiTheme="majorBidi" w:eastAsia="Times New Roman" w:hAnsiTheme="majorBidi" w:cstheme="majorBidi"/>
          <w:sz w:val="20"/>
          <w:szCs w:val="20"/>
          <w:lang w:eastAsia="zh-CN"/>
        </w:rPr>
        <w:t>136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</w:t>
      </w:r>
    </w:p>
    <w:p w14:paraId="747ADD1E" w14:textId="2AF3162C" w:rsidR="00F627EF" w:rsidRDefault="00F627EF" w:rsidP="006159C6">
      <w:pPr>
        <w:spacing w:line="240" w:lineRule="auto"/>
      </w:pPr>
      <w: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627EF" w:rsidRPr="007A5235" w14:paraId="25231339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B2D5965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45CB5906" w14:textId="77777777" w:rsidR="00F627EF" w:rsidRPr="007A5235" w:rsidRDefault="00F627E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F627EF" w:rsidRPr="007A5235" w14:paraId="384007D5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DA53597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5605D16C" w14:textId="51724C15" w:rsidR="00F627EF" w:rsidRPr="007A5235" w:rsidRDefault="00F627E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136852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F627EF" w:rsidRPr="007A5235" w14:paraId="35E691C2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B7949ED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715D0E1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FB2207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F553BA8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DEA96D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01664C9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625309C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BC6B65A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4E60D4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E57F75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76832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4524F3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A74F80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DA1B771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075102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3BB5CDE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627EF" w:rsidRPr="007A5235" w14:paraId="1AB6533E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972902C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B11D9E0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E043D0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04964986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8F4DAF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8A3E84C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138E84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4F2ECD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C347F0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6AB9762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DB523B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EE9426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627EF" w:rsidRPr="007A5235" w14:paraId="751DC681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FA43867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A14C12D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43BB8E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67F191E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F36845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8F3E6C6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E90D41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AAE297D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7A8711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59C44CE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08846E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CCD3185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F1B90D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54D368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3F12A7" w14:textId="77777777" w:rsidR="00F627EF" w:rsidRPr="007A5235" w:rsidRDefault="00F627EF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DBB4A49" w14:textId="77777777" w:rsidR="00F627EF" w:rsidRPr="007A5235" w:rsidRDefault="00F627EF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627EF" w:rsidRPr="007A5235" w14:paraId="2D49B009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125549F6" w14:textId="77777777" w:rsidR="00F627EF" w:rsidRPr="007A5235" w:rsidRDefault="00F627EF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6D032906" w14:textId="77777777" w:rsidR="00F627EF" w:rsidRPr="007A5235" w:rsidRDefault="00F627EF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2C3EE8" w:rsidRPr="002A007A" w14:paraId="23538072" w14:textId="77777777" w:rsidTr="008F7779">
        <w:tc>
          <w:tcPr>
            <w:tcW w:w="1843" w:type="dxa"/>
            <w:shd w:val="clear" w:color="auto" w:fill="auto"/>
            <w:vAlign w:val="bottom"/>
          </w:tcPr>
          <w:p w14:paraId="0DCFDC1B" w14:textId="04D06370" w:rsidR="002C3EE8" w:rsidRPr="00410416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7A3BB6AC" w14:textId="77777777" w:rsidR="002C3EE8" w:rsidRPr="00373C92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DBCD88" w14:textId="77777777" w:rsidR="002C3EE8" w:rsidRPr="00373C92" w:rsidRDefault="002C3EE8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0E68CDB9" w14:textId="77777777" w:rsidR="002C3EE8" w:rsidRPr="00373C92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5A8FA96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EA2382B" w14:textId="77777777" w:rsidR="002C3EE8" w:rsidRPr="00373C92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517DC5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152D897" w14:textId="77777777" w:rsidR="002C3EE8" w:rsidRPr="00373C92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24BF385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CA06E9" w14:textId="77777777" w:rsidR="002C3EE8" w:rsidRPr="00373C92" w:rsidRDefault="002C3EE8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8116E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C417B4E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7245113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7473BEA" w14:textId="77777777" w:rsidR="002C3EE8" w:rsidRPr="00373C92" w:rsidRDefault="002C3EE8" w:rsidP="006159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2D25D26" w14:textId="77777777" w:rsidR="002C3EE8" w:rsidRPr="00373C92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B4C25D1" w14:textId="51AA140F" w:rsidR="002C3EE8" w:rsidRPr="00373C92" w:rsidRDefault="002C3EE8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C3EE8" w:rsidRPr="002A007A" w14:paraId="652375D0" w14:textId="77777777" w:rsidTr="00CD453B">
        <w:trPr>
          <w:trHeight w:val="235"/>
        </w:trPr>
        <w:tc>
          <w:tcPr>
            <w:tcW w:w="1843" w:type="dxa"/>
            <w:shd w:val="clear" w:color="auto" w:fill="auto"/>
            <w:vAlign w:val="bottom"/>
          </w:tcPr>
          <w:p w14:paraId="55734DC2" w14:textId="44877D9F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37AFC18" w14:textId="69DB0C5B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877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509</w:t>
            </w:r>
          </w:p>
        </w:tc>
        <w:tc>
          <w:tcPr>
            <w:tcW w:w="239" w:type="dxa"/>
            <w:shd w:val="clear" w:color="auto" w:fill="auto"/>
          </w:tcPr>
          <w:p w14:paraId="6025FEC8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AC253C" w14:textId="1375FD2A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894</w:t>
            </w:r>
          </w:p>
        </w:tc>
        <w:tc>
          <w:tcPr>
            <w:tcW w:w="240" w:type="dxa"/>
            <w:shd w:val="clear" w:color="auto" w:fill="auto"/>
          </w:tcPr>
          <w:p w14:paraId="631D3BD2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8CDD00" w14:textId="206928A7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765</w:t>
            </w:r>
          </w:p>
        </w:tc>
        <w:tc>
          <w:tcPr>
            <w:tcW w:w="239" w:type="dxa"/>
            <w:shd w:val="clear" w:color="auto" w:fill="auto"/>
          </w:tcPr>
          <w:p w14:paraId="7E07308C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DE6C42" w14:textId="6B8AB4BE" w:rsidR="002C3EE8" w:rsidRPr="002C3EE8" w:rsidRDefault="007C5486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725</w:t>
            </w:r>
          </w:p>
        </w:tc>
        <w:tc>
          <w:tcPr>
            <w:tcW w:w="239" w:type="dxa"/>
            <w:shd w:val="clear" w:color="auto" w:fill="auto"/>
          </w:tcPr>
          <w:p w14:paraId="13EC147E" w14:textId="77777777" w:rsidR="002C3EE8" w:rsidRPr="002C3EE8" w:rsidRDefault="002C3EE8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2DAEAA1" w14:textId="5708CEB9" w:rsidR="002C3EE8" w:rsidRPr="002C3EE8" w:rsidRDefault="007C5486" w:rsidP="006159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81FEC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C9D56C2" w14:textId="1A1E6DE0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628E4" w14:textId="77777777" w:rsidR="002C3EE8" w:rsidRPr="002C3EE8" w:rsidRDefault="002C3EE8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2B998E" w14:textId="2456E9DC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308</w:t>
            </w:r>
          </w:p>
        </w:tc>
        <w:tc>
          <w:tcPr>
            <w:tcW w:w="240" w:type="dxa"/>
            <w:shd w:val="clear" w:color="auto" w:fill="auto"/>
          </w:tcPr>
          <w:p w14:paraId="1FAEB78D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CC46355" w14:textId="5A7C62E8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469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201</w:t>
            </w:r>
          </w:p>
        </w:tc>
      </w:tr>
      <w:tr w:rsidR="002C3EE8" w:rsidRPr="002A007A" w14:paraId="429F43A5" w14:textId="77777777" w:rsidTr="008F7779">
        <w:tc>
          <w:tcPr>
            <w:tcW w:w="1843" w:type="dxa"/>
            <w:shd w:val="clear" w:color="auto" w:fill="auto"/>
            <w:vAlign w:val="bottom"/>
          </w:tcPr>
          <w:p w14:paraId="1C6BA6C6" w14:textId="06773925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8E9B738" w14:textId="77777777" w:rsidR="002C3EE8" w:rsidRPr="002C3EE8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26CF8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0F3AB36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EFBE931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2DEDF1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0E1B2D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358B61" w14:textId="77777777" w:rsidR="002C3EE8" w:rsidRPr="002C3EE8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30CFA5" w14:textId="77777777" w:rsidR="002C3EE8" w:rsidRPr="002C3EE8" w:rsidRDefault="002C3EE8" w:rsidP="006159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9ACAC0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1117A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E83430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26D81F" w14:textId="77777777" w:rsidR="002C3EE8" w:rsidRPr="002C3EE8" w:rsidRDefault="002C3EE8" w:rsidP="006159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3E106D" w14:textId="77777777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5090669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6479155" w14:textId="6767716C" w:rsidR="002C3EE8" w:rsidRPr="002C3EE8" w:rsidRDefault="002C3EE8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262B96EB" w14:textId="77777777" w:rsidTr="008F7779">
        <w:tc>
          <w:tcPr>
            <w:tcW w:w="1843" w:type="dxa"/>
            <w:shd w:val="clear" w:color="auto" w:fill="auto"/>
            <w:vAlign w:val="bottom"/>
          </w:tcPr>
          <w:p w14:paraId="72F2DBA4" w14:textId="69F7D71A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9E12673" w14:textId="21974ABF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14,372</w:t>
            </w:r>
          </w:p>
        </w:tc>
        <w:tc>
          <w:tcPr>
            <w:tcW w:w="239" w:type="dxa"/>
            <w:shd w:val="clear" w:color="auto" w:fill="auto"/>
          </w:tcPr>
          <w:p w14:paraId="7D8CFDFD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F8C88D" w14:textId="307E02A2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100,655</w:t>
            </w:r>
          </w:p>
        </w:tc>
        <w:tc>
          <w:tcPr>
            <w:tcW w:w="240" w:type="dxa"/>
            <w:shd w:val="clear" w:color="auto" w:fill="auto"/>
          </w:tcPr>
          <w:p w14:paraId="77328397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EF24CD" w14:textId="7D496176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34,672</w:t>
            </w:r>
          </w:p>
        </w:tc>
        <w:tc>
          <w:tcPr>
            <w:tcW w:w="239" w:type="dxa"/>
            <w:shd w:val="clear" w:color="auto" w:fill="auto"/>
          </w:tcPr>
          <w:p w14:paraId="5C63AA82" w14:textId="77777777" w:rsidR="002C3EE8" w:rsidRPr="002C3EE8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91157D" w14:textId="4344DDC0" w:rsidR="002C3EE8" w:rsidRPr="002C3EE8" w:rsidRDefault="007C5486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24,483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25B90" w14:textId="77777777" w:rsidR="002C3EE8" w:rsidRPr="002C3EE8" w:rsidRDefault="002C3EE8" w:rsidP="006159C6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AAF8699" w14:textId="6B49E21F" w:rsidR="002C3EE8" w:rsidRPr="002C3EE8" w:rsidRDefault="007C5486" w:rsidP="006159C6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B428C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2C4B9B8" w14:textId="1C69E99E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59EE9" w14:textId="77777777" w:rsidR="002C3EE8" w:rsidRPr="002C3EE8" w:rsidRDefault="002C3EE8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7E2D09" w14:textId="355675B6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92645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A1F8483" w14:textId="70EB43E2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182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306</w:t>
            </w:r>
          </w:p>
        </w:tc>
      </w:tr>
      <w:tr w:rsidR="002C3EE8" w:rsidRPr="002A007A" w14:paraId="58FF9A07" w14:textId="77777777" w:rsidTr="008F7779">
        <w:tc>
          <w:tcPr>
            <w:tcW w:w="1843" w:type="dxa"/>
            <w:shd w:val="clear" w:color="auto" w:fill="auto"/>
            <w:vAlign w:val="bottom"/>
          </w:tcPr>
          <w:p w14:paraId="71497CA0" w14:textId="10AD1271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</w:tcPr>
          <w:p w14:paraId="2B3EFC5D" w14:textId="13D006BD" w:rsidR="002C3EE8" w:rsidRPr="002C3EE8" w:rsidRDefault="002C3EE8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A64478A" w14:textId="77777777" w:rsidR="002C3EE8" w:rsidRPr="002C3EE8" w:rsidRDefault="002C3EE8" w:rsidP="006159C6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419451C" w14:textId="600A00F9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87D240E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3DD019B" w14:textId="6BC2B338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936CF4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2C797B7" w14:textId="7E53F424" w:rsidR="002C3EE8" w:rsidRPr="002C3EE8" w:rsidRDefault="002C3EE8" w:rsidP="006159C6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E1447D5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49611" w14:textId="6F35CF05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CDBC00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2B24430" w14:textId="2A7BECBD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BEEA666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D728366" w14:textId="1BEB3C7B" w:rsidR="002C3EE8" w:rsidRPr="002C3EE8" w:rsidRDefault="002C3EE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D27D2EB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D36CBE" w14:textId="4242711F" w:rsidR="002C3EE8" w:rsidRPr="002C3EE8" w:rsidRDefault="002C3EE8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574A6190" w14:textId="77777777" w:rsidTr="008F7779">
        <w:tc>
          <w:tcPr>
            <w:tcW w:w="1843" w:type="dxa"/>
            <w:shd w:val="clear" w:color="auto" w:fill="auto"/>
            <w:vAlign w:val="bottom"/>
          </w:tcPr>
          <w:p w14:paraId="60C4D2B0" w14:textId="04E53DC6" w:rsidR="002C3EE8" w:rsidRPr="007A5235" w:rsidRDefault="002C3EE8" w:rsidP="006159C6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</w:tcPr>
          <w:p w14:paraId="79D38319" w14:textId="6FAAD227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595C21" w14:textId="77777777" w:rsidR="002C3EE8" w:rsidRPr="002C3EE8" w:rsidRDefault="002C3EE8" w:rsidP="006159C6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0362D" w14:textId="54E8B4A1" w:rsidR="002C3EE8" w:rsidRPr="002C3EE8" w:rsidRDefault="00271EF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</w:t>
            </w:r>
            <w:r w:rsid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504</w:t>
            </w:r>
          </w:p>
        </w:tc>
        <w:tc>
          <w:tcPr>
            <w:tcW w:w="240" w:type="dxa"/>
            <w:shd w:val="clear" w:color="auto" w:fill="auto"/>
          </w:tcPr>
          <w:p w14:paraId="499B5488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06CCBB" w14:textId="474B1D6C" w:rsidR="002C3EE8" w:rsidRPr="002C3EE8" w:rsidRDefault="00271EF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1,484</w:t>
            </w:r>
          </w:p>
        </w:tc>
        <w:tc>
          <w:tcPr>
            <w:tcW w:w="239" w:type="dxa"/>
            <w:shd w:val="clear" w:color="auto" w:fill="auto"/>
          </w:tcPr>
          <w:p w14:paraId="0AE90E49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9D5ACA9" w14:textId="20A562E1" w:rsidR="002C3EE8" w:rsidRPr="002C3EE8" w:rsidRDefault="00271EF8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239" w:type="dxa"/>
            <w:shd w:val="clear" w:color="auto" w:fill="auto"/>
          </w:tcPr>
          <w:p w14:paraId="054D9455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C40388E" w14:textId="0C74BEB8" w:rsidR="002C3EE8" w:rsidRPr="002C3EE8" w:rsidRDefault="007C5486" w:rsidP="006159C6">
            <w:pPr>
              <w:tabs>
                <w:tab w:val="decimal" w:pos="368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C6517E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1310133" w14:textId="26341191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07E4BB" w14:textId="77777777" w:rsidR="002C3EE8" w:rsidRPr="002C3EE8" w:rsidRDefault="002C3EE8" w:rsidP="006159C6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9DEC6A8" w14:textId="54A43BD0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117</w:t>
            </w:r>
          </w:p>
        </w:tc>
        <w:tc>
          <w:tcPr>
            <w:tcW w:w="240" w:type="dxa"/>
            <w:shd w:val="clear" w:color="auto" w:fill="auto"/>
          </w:tcPr>
          <w:p w14:paraId="6277E40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731DC9" w14:textId="09FA9BEA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</w:t>
            </w:r>
            <w:r w:rsidR="00CB600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105</w:t>
            </w:r>
          </w:p>
        </w:tc>
      </w:tr>
      <w:tr w:rsidR="002C3EE8" w:rsidRPr="002A007A" w14:paraId="1A10BC59" w14:textId="77777777" w:rsidTr="008F7779">
        <w:tc>
          <w:tcPr>
            <w:tcW w:w="1843" w:type="dxa"/>
            <w:shd w:val="clear" w:color="auto" w:fill="auto"/>
            <w:vAlign w:val="bottom"/>
          </w:tcPr>
          <w:p w14:paraId="5B8DBE55" w14:textId="03D52AC8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CBA7BB" w14:textId="131D65E7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891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881</w:t>
            </w:r>
          </w:p>
        </w:tc>
        <w:tc>
          <w:tcPr>
            <w:tcW w:w="239" w:type="dxa"/>
            <w:shd w:val="clear" w:color="auto" w:fill="auto"/>
          </w:tcPr>
          <w:p w14:paraId="0AEE9D8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1D3F44" w14:textId="55928451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053</w:t>
            </w:r>
          </w:p>
        </w:tc>
        <w:tc>
          <w:tcPr>
            <w:tcW w:w="240" w:type="dxa"/>
            <w:shd w:val="clear" w:color="auto" w:fill="auto"/>
          </w:tcPr>
          <w:p w14:paraId="20111901" w14:textId="77777777" w:rsidR="002C3EE8" w:rsidRPr="005C7272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F8F43C" w14:textId="3A01C9C4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A1321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00,921</w:t>
            </w:r>
          </w:p>
        </w:tc>
        <w:tc>
          <w:tcPr>
            <w:tcW w:w="239" w:type="dxa"/>
            <w:shd w:val="clear" w:color="auto" w:fill="auto"/>
          </w:tcPr>
          <w:p w14:paraId="4BBE7677" w14:textId="77777777" w:rsidR="002C3EE8" w:rsidRPr="005C7272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D396CF" w14:textId="0A6E48D7" w:rsidR="002C3EE8" w:rsidRPr="005C7272" w:rsidRDefault="007C5486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208</w:t>
            </w:r>
          </w:p>
        </w:tc>
        <w:tc>
          <w:tcPr>
            <w:tcW w:w="239" w:type="dxa"/>
            <w:shd w:val="clear" w:color="auto" w:fill="auto"/>
          </w:tcPr>
          <w:p w14:paraId="244D6C67" w14:textId="77777777" w:rsidR="002C3EE8" w:rsidRPr="005C7272" w:rsidRDefault="002C3EE8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445FCB" w14:textId="7A6A38C9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656</w:t>
            </w:r>
          </w:p>
        </w:tc>
        <w:tc>
          <w:tcPr>
            <w:tcW w:w="239" w:type="dxa"/>
            <w:shd w:val="clear" w:color="auto" w:fill="auto"/>
          </w:tcPr>
          <w:p w14:paraId="5F1BC74F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47BA165D" w14:textId="36929FDF" w:rsidR="002C3EE8" w:rsidRPr="002C3EE8" w:rsidRDefault="007C5486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F8C081" w14:textId="77777777" w:rsidR="002C3EE8" w:rsidRPr="002C3EE8" w:rsidRDefault="002C3EE8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E0316" w14:textId="50EEAA52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103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893</w:t>
            </w:r>
          </w:p>
        </w:tc>
        <w:tc>
          <w:tcPr>
            <w:tcW w:w="240" w:type="dxa"/>
            <w:shd w:val="clear" w:color="auto" w:fill="auto"/>
          </w:tcPr>
          <w:p w14:paraId="70C91DE2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C5E76" w14:textId="126B0639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720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612</w:t>
            </w:r>
          </w:p>
        </w:tc>
      </w:tr>
      <w:tr w:rsidR="002C3EE8" w:rsidRPr="002A007A" w14:paraId="35E2D2DD" w14:textId="77777777" w:rsidTr="00ED7F6D">
        <w:trPr>
          <w:trHeight w:val="631"/>
        </w:trPr>
        <w:tc>
          <w:tcPr>
            <w:tcW w:w="1843" w:type="dxa"/>
            <w:shd w:val="clear" w:color="auto" w:fill="auto"/>
            <w:vAlign w:val="bottom"/>
          </w:tcPr>
          <w:p w14:paraId="0F164FF7" w14:textId="5DF9065D" w:rsidR="002C3EE8" w:rsidRPr="007A5235" w:rsidRDefault="002C3EE8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60681F5" w14:textId="10A966E8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966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="00A767C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B47BEE" w14:textId="77777777" w:rsidR="002C3EE8" w:rsidRPr="002C3EE8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10330D5" w14:textId="7553123C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506E9" w14:textId="77777777" w:rsidR="002C3EE8" w:rsidRPr="005C7272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E9706F2" w14:textId="79820140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12,313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F218F3" w14:textId="77777777" w:rsidR="002C3EE8" w:rsidRPr="005C7272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CB41478" w14:textId="0CDC89C8" w:rsidR="002C3EE8" w:rsidRPr="005C7272" w:rsidRDefault="007C5486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38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  <w:r w:rsidR="00A1321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2128B" w14:textId="77777777" w:rsidR="002C3EE8" w:rsidRPr="005C7272" w:rsidRDefault="002C3EE8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00E14E6" w14:textId="0DC32D3C" w:rsidR="002C3EE8" w:rsidRPr="005C7272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180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835</w:t>
            </w:r>
          </w:p>
        </w:tc>
        <w:tc>
          <w:tcPr>
            <w:tcW w:w="239" w:type="dxa"/>
            <w:shd w:val="clear" w:color="auto" w:fill="auto"/>
          </w:tcPr>
          <w:p w14:paraId="37446A16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6A6A01D" w14:textId="13AB0E79" w:rsidR="002C3EE8" w:rsidRPr="002C3EE8" w:rsidRDefault="007C5486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051</w:t>
            </w:r>
          </w:p>
        </w:tc>
        <w:tc>
          <w:tcPr>
            <w:tcW w:w="239" w:type="dxa"/>
            <w:shd w:val="clear" w:color="auto" w:fill="auto"/>
          </w:tcPr>
          <w:p w14:paraId="51596302" w14:textId="77777777" w:rsidR="002C3EE8" w:rsidRPr="002C3EE8" w:rsidRDefault="002C3EE8" w:rsidP="006159C6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3821D6" w14:textId="6F08F882" w:rsidR="002C3EE8" w:rsidRPr="002C3EE8" w:rsidRDefault="007C5486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243</w:t>
            </w:r>
          </w:p>
        </w:tc>
        <w:tc>
          <w:tcPr>
            <w:tcW w:w="240" w:type="dxa"/>
            <w:shd w:val="clear" w:color="auto" w:fill="auto"/>
          </w:tcPr>
          <w:p w14:paraId="1D76EDFA" w14:textId="77777777" w:rsidR="002C3EE8" w:rsidRPr="002C3EE8" w:rsidRDefault="002C3EE8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6946490" w14:textId="48441F6C" w:rsidR="002C3EE8" w:rsidRPr="002C3EE8" w:rsidRDefault="007C5486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502</w:t>
            </w:r>
            <w:r w:rsidR="00CB600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7C548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95</w:t>
            </w:r>
            <w:r w:rsidR="00A767C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</w:tr>
    </w:tbl>
    <w:p w14:paraId="6D90B04D" w14:textId="77777777" w:rsidR="00DB79BF" w:rsidRPr="00DB79BF" w:rsidRDefault="00DB79BF" w:rsidP="006159C6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3A68E18" w14:textId="6A18E509" w:rsidR="005B7F00" w:rsidRPr="005D333E" w:rsidRDefault="005B7F00" w:rsidP="006159C6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5D333E" w:rsidRPr="002A007A" w14:paraId="0BDD7109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1B5073A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8E31D08" w14:textId="77777777" w:rsidR="005D333E" w:rsidRPr="007A5235" w:rsidRDefault="005D333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5D333E" w:rsidRPr="002A007A" w14:paraId="3ED9DCFA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946116E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2017746A" w14:textId="28DDA0F0" w:rsidR="005D333E" w:rsidRPr="007A5235" w:rsidRDefault="005D333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5D333E" w:rsidRPr="002A007A" w14:paraId="3B86DF62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6FF2DD3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68DCAAC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50C3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D26AC0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56409B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CF97A10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CC8609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63EF963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F21705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A69DC4D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56CBB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993E50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870FC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1133901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7EC3D0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F2AE458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637D9E9D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0347D28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8B2371B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8DCE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13F5872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30CEAD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75A4B4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C6FC6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98C55C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850BC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9E0EDF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AD3AEF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0BAA5F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5FA22D65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53AE6FB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FBC0998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C8E0F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46B27EB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E7211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6ED241A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EF4DB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542F54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A88514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D063FC2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C8DA1B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B64157A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8B0BB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C0AD61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C84BF7" w14:textId="77777777" w:rsidR="005D333E" w:rsidRPr="007A5235" w:rsidRDefault="005D333E" w:rsidP="006159C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170184" w14:textId="77777777" w:rsidR="005D333E" w:rsidRPr="007A5235" w:rsidRDefault="005D333E" w:rsidP="006159C6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D333E" w:rsidRPr="002A007A" w14:paraId="3A681594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BB4730D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4AEA121" w14:textId="77777777" w:rsidR="005D333E" w:rsidRPr="007A5235" w:rsidRDefault="005D333E" w:rsidP="006159C6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333E" w:rsidRPr="002A007A" w14:paraId="2737A92D" w14:textId="77777777" w:rsidTr="008D01AE">
        <w:tc>
          <w:tcPr>
            <w:tcW w:w="1843" w:type="dxa"/>
            <w:shd w:val="clear" w:color="auto" w:fill="auto"/>
            <w:vAlign w:val="bottom"/>
          </w:tcPr>
          <w:p w14:paraId="46109725" w14:textId="77777777" w:rsidR="005D333E" w:rsidRPr="00410416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583521E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F1FD0D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3859F61" w14:textId="77777777" w:rsidR="005D333E" w:rsidRPr="007A5235" w:rsidRDefault="005D333E" w:rsidP="006159C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404D43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5E0FB74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1B4B23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91E47D1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B60F6A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87A4453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9C16CB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234024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60691D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4AD54AD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965434" w14:textId="77777777" w:rsidR="005D333E" w:rsidRPr="007A5235" w:rsidRDefault="005D333E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29232F" w14:textId="77777777" w:rsidR="005D333E" w:rsidRPr="007A5235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52E41014" w14:textId="77777777" w:rsidTr="008D01AE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1D61FACB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52DEF03F" w14:textId="77777777" w:rsidR="005D333E" w:rsidRPr="00057CD9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B38B0F" w14:textId="77777777" w:rsidR="005D333E" w:rsidRPr="002F44E3" w:rsidRDefault="005D333E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EAA70C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176713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0DA3D83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769CF0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46F6E90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F1802D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CF0D79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44AD9A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7C4D433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0D67B2" w14:textId="77777777" w:rsidR="005D333E" w:rsidRPr="002F44E3" w:rsidRDefault="005D333E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E4FCFDC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  <w:tc>
          <w:tcPr>
            <w:tcW w:w="240" w:type="dxa"/>
            <w:shd w:val="clear" w:color="auto" w:fill="auto"/>
          </w:tcPr>
          <w:p w14:paraId="16E60D9B" w14:textId="77777777" w:rsidR="005D333E" w:rsidRPr="002F44E3" w:rsidRDefault="005D333E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2A4AF41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</w:tr>
      <w:tr w:rsidR="005D333E" w:rsidRPr="002A007A" w14:paraId="40301AE0" w14:textId="77777777" w:rsidTr="008D01AE">
        <w:tc>
          <w:tcPr>
            <w:tcW w:w="1843" w:type="dxa"/>
            <w:shd w:val="clear" w:color="auto" w:fill="auto"/>
            <w:vAlign w:val="bottom"/>
          </w:tcPr>
          <w:p w14:paraId="1249A357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E0BEC71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A7A687F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5078183" w14:textId="77777777" w:rsidR="005D333E" w:rsidRPr="002F44E3" w:rsidRDefault="005D333E" w:rsidP="006159C6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C007353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8553734" w14:textId="77777777" w:rsidR="005D333E" w:rsidRPr="002F44E3" w:rsidRDefault="005D333E" w:rsidP="006159C6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33B011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F63E69" w14:textId="77777777" w:rsidR="005D333E" w:rsidRPr="002F44E3" w:rsidRDefault="005D333E" w:rsidP="006159C6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C531DD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E16BE75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9559CF" w14:textId="77777777" w:rsidR="005D333E" w:rsidRPr="002F44E3" w:rsidRDefault="005D333E" w:rsidP="006159C6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1A322BB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78332D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0503DFB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66B0F5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B9F7AA0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5B521834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1083D98C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D3D7EFE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10,947</w:t>
            </w:r>
          </w:p>
        </w:tc>
        <w:tc>
          <w:tcPr>
            <w:tcW w:w="239" w:type="dxa"/>
            <w:shd w:val="clear" w:color="auto" w:fill="auto"/>
          </w:tcPr>
          <w:p w14:paraId="2B3D936B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44D2BBC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499,428</w:t>
            </w:r>
          </w:p>
        </w:tc>
        <w:tc>
          <w:tcPr>
            <w:tcW w:w="240" w:type="dxa"/>
            <w:shd w:val="clear" w:color="auto" w:fill="auto"/>
          </w:tcPr>
          <w:p w14:paraId="4F93D085" w14:textId="77777777" w:rsidR="005D333E" w:rsidRPr="002F44E3" w:rsidRDefault="005D333E" w:rsidP="006159C6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B356A7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2,341</w:t>
            </w:r>
          </w:p>
        </w:tc>
        <w:tc>
          <w:tcPr>
            <w:tcW w:w="239" w:type="dxa"/>
            <w:shd w:val="clear" w:color="auto" w:fill="auto"/>
          </w:tcPr>
          <w:p w14:paraId="1F104ACB" w14:textId="77777777" w:rsidR="005D333E" w:rsidRPr="002F44E3" w:rsidRDefault="005D333E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F12069E" w14:textId="77777777" w:rsidR="005D333E" w:rsidRPr="002F44E3" w:rsidRDefault="005D333E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F0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0194B012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0335FC1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ED5851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561DB43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259040" w14:textId="77777777" w:rsidR="005D333E" w:rsidRPr="002F44E3" w:rsidRDefault="005D333E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A1BCB35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26,478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4F6FB8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D7DB9E9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539,204</w:t>
            </w:r>
          </w:p>
        </w:tc>
      </w:tr>
      <w:tr w:rsidR="005D333E" w:rsidRPr="002A007A" w14:paraId="5B4A5594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777766C4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AAE7247" w14:textId="77777777" w:rsidR="005D333E" w:rsidRPr="002F44E3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162D80C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071E6C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426FBD0" w14:textId="77777777" w:rsidR="005D333E" w:rsidRPr="002F44E3" w:rsidRDefault="005D333E" w:rsidP="006159C6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6972798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D69B34" w14:textId="77777777" w:rsidR="005D333E" w:rsidRPr="002F44E3" w:rsidRDefault="005D333E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70D0172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8FD2716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2D16B6E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7133F24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86A1C4C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9CC6FBE" w14:textId="77777777" w:rsidR="005D333E" w:rsidRPr="002F44E3" w:rsidRDefault="005D333E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2E7A797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14FDFC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C6073E1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3E8DF305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DC1FC9C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604D174" w14:textId="77777777" w:rsidR="005D333E" w:rsidRPr="002F44E3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1E40E62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0884C4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2DA31C3" w14:textId="77777777" w:rsidR="005D333E" w:rsidRPr="002F44E3" w:rsidRDefault="005D333E" w:rsidP="006159C6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7B3E885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EC18B3" w14:textId="77777777" w:rsidR="005D333E" w:rsidRPr="002F44E3" w:rsidRDefault="005D333E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7B7C5175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B4DEBD0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5C8393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305F5E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1C75F22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9967DB" w14:textId="77777777" w:rsidR="005D333E" w:rsidRPr="002F44E3" w:rsidRDefault="005D333E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032017F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701CCF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D0E0978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434EE6EE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66B0EA05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C0EAE8A" w14:textId="77777777" w:rsidR="005D333E" w:rsidRPr="002F44E3" w:rsidRDefault="005D333E" w:rsidP="006159C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AAD1D" w14:textId="77777777" w:rsidR="005D333E" w:rsidRPr="002F44E3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DE0083B" w14:textId="77777777" w:rsidR="005D333E" w:rsidRPr="002F44E3" w:rsidRDefault="005D333E" w:rsidP="006159C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A878FB" w14:textId="77777777" w:rsidR="005D333E" w:rsidRPr="002F44E3" w:rsidRDefault="005D333E" w:rsidP="006159C6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835FBD8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0B4BF6" w14:textId="77777777" w:rsidR="005D333E" w:rsidRPr="002F44E3" w:rsidRDefault="005D333E" w:rsidP="006159C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6DE293" w14:textId="77777777" w:rsidR="005D333E" w:rsidRPr="002F44E3" w:rsidRDefault="005D333E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189A02D0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76A9E22" w14:textId="77777777" w:rsidR="005D333E" w:rsidRPr="002F44E3" w:rsidRDefault="005D333E" w:rsidP="006159C6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10,487</w:t>
            </w:r>
          </w:p>
        </w:tc>
        <w:tc>
          <w:tcPr>
            <w:tcW w:w="239" w:type="dxa"/>
            <w:shd w:val="clear" w:color="auto" w:fill="auto"/>
          </w:tcPr>
          <w:p w14:paraId="00415D84" w14:textId="77777777" w:rsidR="005D333E" w:rsidRPr="002F44E3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AD384A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555696" w14:textId="77777777" w:rsidR="005D333E" w:rsidRPr="002F44E3" w:rsidRDefault="005D333E" w:rsidP="006159C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E78957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6,017</w:t>
            </w:r>
          </w:p>
        </w:tc>
        <w:tc>
          <w:tcPr>
            <w:tcW w:w="240" w:type="dxa"/>
            <w:shd w:val="clear" w:color="auto" w:fill="auto"/>
          </w:tcPr>
          <w:p w14:paraId="2F8CA812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2188FBC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23,107</w:t>
            </w:r>
          </w:p>
        </w:tc>
      </w:tr>
      <w:tr w:rsidR="005D333E" w:rsidRPr="002A007A" w14:paraId="448C3F08" w14:textId="77777777" w:rsidTr="008D01AE">
        <w:tc>
          <w:tcPr>
            <w:tcW w:w="1843" w:type="dxa"/>
            <w:shd w:val="clear" w:color="auto" w:fill="auto"/>
            <w:vAlign w:val="bottom"/>
          </w:tcPr>
          <w:p w14:paraId="44FE04D0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00B7CEC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</w:t>
            </w: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3C45003" w14:textId="77777777" w:rsidR="005D333E" w:rsidRPr="002F44E3" w:rsidRDefault="005D333E" w:rsidP="006159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D3E5A9C" w14:textId="32360853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="00271EF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</w:t>
            </w: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287</w:t>
            </w:r>
          </w:p>
        </w:tc>
        <w:tc>
          <w:tcPr>
            <w:tcW w:w="240" w:type="dxa"/>
            <w:shd w:val="clear" w:color="auto" w:fill="auto"/>
          </w:tcPr>
          <w:p w14:paraId="2C26CC25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726721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81,080</w:t>
            </w:r>
          </w:p>
        </w:tc>
        <w:tc>
          <w:tcPr>
            <w:tcW w:w="239" w:type="dxa"/>
            <w:shd w:val="clear" w:color="auto" w:fill="auto"/>
          </w:tcPr>
          <w:p w14:paraId="2AEB45F7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EE7DA91" w14:textId="74D4F993" w:rsidR="005D333E" w:rsidRPr="002F44E3" w:rsidRDefault="00271EF8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87,004</w:t>
            </w:r>
          </w:p>
        </w:tc>
        <w:tc>
          <w:tcPr>
            <w:tcW w:w="239" w:type="dxa"/>
            <w:shd w:val="clear" w:color="auto" w:fill="auto"/>
          </w:tcPr>
          <w:p w14:paraId="3FB8AB3E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8E36B4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2CD54E51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E2A3260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B4227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D858B44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2,147</w:t>
            </w:r>
          </w:p>
        </w:tc>
        <w:tc>
          <w:tcPr>
            <w:tcW w:w="240" w:type="dxa"/>
            <w:shd w:val="clear" w:color="auto" w:fill="auto"/>
          </w:tcPr>
          <w:p w14:paraId="573C72EA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5115239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312,059</w:t>
            </w:r>
          </w:p>
        </w:tc>
      </w:tr>
      <w:tr w:rsidR="005D333E" w:rsidRPr="002A007A" w14:paraId="7D2ECACA" w14:textId="77777777" w:rsidTr="008D01AE">
        <w:tc>
          <w:tcPr>
            <w:tcW w:w="1843" w:type="dxa"/>
            <w:shd w:val="clear" w:color="auto" w:fill="auto"/>
            <w:vAlign w:val="bottom"/>
          </w:tcPr>
          <w:p w14:paraId="535AE614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13974BD" w14:textId="77777777" w:rsidR="005D333E" w:rsidRPr="002F44E3" w:rsidRDefault="005D333E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975,185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4070F1" w14:textId="77777777" w:rsidR="005D333E" w:rsidRPr="002F44E3" w:rsidRDefault="005D333E" w:rsidP="006159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739B82C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480,843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5B5C1C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7E955C5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190,772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8C37DD" w14:textId="77777777" w:rsidR="005D333E" w:rsidRPr="002F44E3" w:rsidRDefault="005D333E" w:rsidP="006159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747F632" w14:textId="77777777" w:rsidR="005D333E" w:rsidRPr="002F44E3" w:rsidRDefault="005D333E" w:rsidP="006159C6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437,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BCBEFE" w14:textId="77777777" w:rsidR="005D333E" w:rsidRPr="002F44E3" w:rsidRDefault="005D333E" w:rsidP="006159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F80684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65,759</w:t>
            </w:r>
          </w:p>
        </w:tc>
        <w:tc>
          <w:tcPr>
            <w:tcW w:w="239" w:type="dxa"/>
            <w:shd w:val="clear" w:color="auto" w:fill="auto"/>
          </w:tcPr>
          <w:p w14:paraId="7B1ED389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A629F3" w14:textId="77777777" w:rsidR="005D333E" w:rsidRPr="002F44E3" w:rsidRDefault="005D333E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49A440CB" w14:textId="77777777" w:rsidR="005D333E" w:rsidRPr="002F44E3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D568CB4" w14:textId="77777777" w:rsidR="005D333E" w:rsidRPr="002F44E3" w:rsidRDefault="005D333E" w:rsidP="006159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60B0E1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46E7942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2,249,928</w:t>
            </w:r>
          </w:p>
        </w:tc>
      </w:tr>
      <w:tr w:rsidR="005D333E" w:rsidRPr="002A007A" w14:paraId="7321E3E5" w14:textId="77777777" w:rsidTr="008D01AE">
        <w:tc>
          <w:tcPr>
            <w:tcW w:w="1843" w:type="dxa"/>
            <w:shd w:val="clear" w:color="auto" w:fill="auto"/>
            <w:vAlign w:val="bottom"/>
          </w:tcPr>
          <w:p w14:paraId="0726A438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769D22" w14:textId="77777777" w:rsidR="005D333E" w:rsidRPr="002F44E3" w:rsidRDefault="005D333E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986,132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770250" w14:textId="77777777" w:rsidR="005D333E" w:rsidRPr="002F44E3" w:rsidRDefault="005D333E" w:rsidP="006159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A06C57" w14:textId="378B769F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,116,558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68FEB4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00029B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274,687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70A529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7D0039" w14:textId="1D709882" w:rsidR="005D333E" w:rsidRPr="002F44E3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</w:t>
            </w: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7E3484" w14:textId="77777777" w:rsidR="005D333E" w:rsidRPr="002F44E3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1936E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81,787</w:t>
            </w:r>
          </w:p>
        </w:tc>
        <w:tc>
          <w:tcPr>
            <w:tcW w:w="239" w:type="dxa"/>
            <w:shd w:val="clear" w:color="auto" w:fill="auto"/>
          </w:tcPr>
          <w:p w14:paraId="3171C259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398C92" w14:textId="77777777" w:rsidR="005D333E" w:rsidRPr="002F44E3" w:rsidRDefault="005D333E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5ED2BEBD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EC42AF" w14:textId="77777777" w:rsidR="005D333E" w:rsidRPr="002F44E3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86,171</w:t>
            </w:r>
          </w:p>
        </w:tc>
        <w:tc>
          <w:tcPr>
            <w:tcW w:w="240" w:type="dxa"/>
            <w:shd w:val="clear" w:color="auto" w:fill="auto"/>
          </w:tcPr>
          <w:p w14:paraId="63C70E3C" w14:textId="77777777" w:rsidR="005D333E" w:rsidRPr="002F44E3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7A0BC1" w14:textId="77777777" w:rsidR="005D333E" w:rsidRPr="002F44E3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3,175,827</w:t>
            </w:r>
          </w:p>
        </w:tc>
      </w:tr>
      <w:tr w:rsidR="005D333E" w:rsidRPr="002A007A" w14:paraId="3B30672D" w14:textId="77777777" w:rsidTr="008D01AE">
        <w:tc>
          <w:tcPr>
            <w:tcW w:w="1843" w:type="dxa"/>
            <w:shd w:val="clear" w:color="auto" w:fill="auto"/>
            <w:vAlign w:val="bottom"/>
          </w:tcPr>
          <w:p w14:paraId="7630C0E6" w14:textId="77777777" w:rsidR="005D333E" w:rsidRPr="00410416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</w:tcPr>
          <w:p w14:paraId="4765295F" w14:textId="77777777" w:rsidR="005D333E" w:rsidRPr="00373C92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EF0F80F" w14:textId="77777777" w:rsidR="005D333E" w:rsidRPr="00373C92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D69030F" w14:textId="77777777" w:rsidR="005D333E" w:rsidRPr="00373C92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0A72559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3750AB70" w14:textId="77777777" w:rsidR="005D333E" w:rsidRPr="00373C92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CCDB4F1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AA33F70" w14:textId="77777777" w:rsidR="005D333E" w:rsidRPr="00373C92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3C5AD3E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193D92D" w14:textId="77777777" w:rsidR="005D333E" w:rsidRPr="00373C92" w:rsidRDefault="005D333E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FF48EC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9D5AB4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AD847C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5C03B67" w14:textId="77777777" w:rsidR="005D333E" w:rsidRPr="00373C92" w:rsidRDefault="005D333E" w:rsidP="006159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AB3944A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64CCBBA" w14:textId="77777777" w:rsidR="005D333E" w:rsidRPr="00373C92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F19F6" w:rsidRPr="002A007A" w14:paraId="513D6C5D" w14:textId="77777777" w:rsidTr="00A613DF">
        <w:tc>
          <w:tcPr>
            <w:tcW w:w="9709" w:type="dxa"/>
            <w:gridSpan w:val="16"/>
            <w:shd w:val="clear" w:color="auto" w:fill="auto"/>
            <w:vAlign w:val="bottom"/>
          </w:tcPr>
          <w:p w14:paraId="53647DDD" w14:textId="279062A5" w:rsidR="00AF19F6" w:rsidRPr="00373C92" w:rsidRDefault="00AF19F6" w:rsidP="006159C6">
            <w:pPr>
              <w:tabs>
                <w:tab w:val="left" w:pos="36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ก่อนหักค่าเผื่อผลขาดทุนด้านเครดิตที่คาดว่าจะเกิดขึ้นจำนวน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ล้านบา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ท</w:t>
            </w:r>
          </w:p>
        </w:tc>
      </w:tr>
      <w:tr w:rsidR="00ED7F6D" w:rsidRPr="002A007A" w14:paraId="0AE3519C" w14:textId="77777777" w:rsidTr="00D41C47">
        <w:tc>
          <w:tcPr>
            <w:tcW w:w="9709" w:type="dxa"/>
            <w:gridSpan w:val="16"/>
            <w:shd w:val="clear" w:color="auto" w:fill="auto"/>
            <w:vAlign w:val="bottom"/>
          </w:tcPr>
          <w:p w14:paraId="6EB75922" w14:textId="77777777" w:rsidR="00ED7F6D" w:rsidRPr="0022108A" w:rsidRDefault="00ED7F6D" w:rsidP="006159C6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600E3903" w14:textId="77777777" w:rsidR="00935960" w:rsidRDefault="00935960">
      <w: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5427BA" w:rsidRPr="007A5235" w14:paraId="4A075DA8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5AF5A5C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432A54E3" w14:textId="77777777" w:rsidR="005427BA" w:rsidRPr="007A5235" w:rsidRDefault="005427BA" w:rsidP="00CC42E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5427BA" w:rsidRPr="007A5235" w14:paraId="6EEDAA8D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17A0E407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1258ACE6" w14:textId="77777777" w:rsidR="005427BA" w:rsidRPr="007A5235" w:rsidRDefault="005427BA" w:rsidP="00CC42E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5427BA" w:rsidRPr="007A5235" w14:paraId="188108D7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EB4C980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8A30B17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ED5828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95BD877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8C1037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F56F6A7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415B6E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45D60FB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5E44BD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47FF269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836169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A3CECFB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5C5257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6CFC8CB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56F0E2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E63DF79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427BA" w:rsidRPr="007A5235" w14:paraId="5AE1FF65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93CD874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E48A466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D790C1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FD922B0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14AD54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C4A3EDE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5A8BD7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7B36BA2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34E5FD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680754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EE1B6D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B9EEC74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427BA" w:rsidRPr="007A5235" w14:paraId="7878A048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B0FBD0E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5D48320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B72F94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2A90925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D0BC1D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7CD7F0D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8FD962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6935F44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BA854D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498AD64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40CE0A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2D2115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5B1F75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1D2BD06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AA49DA" w14:textId="77777777" w:rsidR="005427BA" w:rsidRPr="007A5235" w:rsidRDefault="005427BA" w:rsidP="00CC42E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BDFEC4A" w14:textId="77777777" w:rsidR="005427BA" w:rsidRPr="007A5235" w:rsidRDefault="005427BA" w:rsidP="00CC42E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427BA" w:rsidRPr="007A5235" w14:paraId="5C78218E" w14:textId="77777777" w:rsidTr="00CC42E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6A9DC59" w14:textId="77777777" w:rsidR="005427BA" w:rsidRPr="007A5235" w:rsidRDefault="005427BA" w:rsidP="00CC42E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D771546" w14:textId="77777777" w:rsidR="005427BA" w:rsidRPr="007A5235" w:rsidRDefault="005427BA" w:rsidP="00CC42E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333E" w:rsidRPr="002A007A" w14:paraId="6CAE8FFD" w14:textId="77777777" w:rsidTr="008D01AE">
        <w:tc>
          <w:tcPr>
            <w:tcW w:w="1843" w:type="dxa"/>
            <w:shd w:val="clear" w:color="auto" w:fill="auto"/>
            <w:vAlign w:val="bottom"/>
          </w:tcPr>
          <w:p w14:paraId="4AF30390" w14:textId="1E2CC7C9" w:rsidR="005D333E" w:rsidRPr="00410416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67DC7976" w14:textId="77777777" w:rsidR="005D333E" w:rsidRPr="00373C92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02C8F05" w14:textId="77777777" w:rsidR="005D333E" w:rsidRPr="00373C92" w:rsidRDefault="005D333E" w:rsidP="006159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8775C8E" w14:textId="77777777" w:rsidR="005D333E" w:rsidRPr="00373C92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6266DBB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B4C76F9" w14:textId="77777777" w:rsidR="005D333E" w:rsidRPr="00373C92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D18B5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3D29A11C" w14:textId="77777777" w:rsidR="005D333E" w:rsidRPr="00373C92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168259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7933545" w14:textId="77777777" w:rsidR="005D333E" w:rsidRPr="00373C92" w:rsidRDefault="005D333E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56F86F6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2996A13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874B85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B690762" w14:textId="77777777" w:rsidR="005D333E" w:rsidRPr="00373C92" w:rsidRDefault="005D333E" w:rsidP="006159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74CFAD0" w14:textId="77777777" w:rsidR="005D333E" w:rsidRPr="00373C92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F3EF0F4" w14:textId="77777777" w:rsidR="005D333E" w:rsidRPr="00373C92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333E" w:rsidRPr="002A007A" w14:paraId="24007B5C" w14:textId="77777777" w:rsidTr="008D01AE">
        <w:tc>
          <w:tcPr>
            <w:tcW w:w="1843" w:type="dxa"/>
            <w:shd w:val="clear" w:color="auto" w:fill="auto"/>
            <w:vAlign w:val="bottom"/>
          </w:tcPr>
          <w:p w14:paraId="7FD6C475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D3BBDE7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1,784,006</w:t>
            </w:r>
          </w:p>
        </w:tc>
        <w:tc>
          <w:tcPr>
            <w:tcW w:w="239" w:type="dxa"/>
            <w:shd w:val="clear" w:color="auto" w:fill="auto"/>
          </w:tcPr>
          <w:p w14:paraId="27F13B6F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C81D62E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256,645</w:t>
            </w:r>
          </w:p>
        </w:tc>
        <w:tc>
          <w:tcPr>
            <w:tcW w:w="240" w:type="dxa"/>
            <w:shd w:val="clear" w:color="auto" w:fill="auto"/>
          </w:tcPr>
          <w:p w14:paraId="4C02A024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BC6619E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285,256</w:t>
            </w:r>
          </w:p>
        </w:tc>
        <w:tc>
          <w:tcPr>
            <w:tcW w:w="239" w:type="dxa"/>
            <w:shd w:val="clear" w:color="auto" w:fill="auto"/>
          </w:tcPr>
          <w:p w14:paraId="249BAA64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2E47674" w14:textId="77777777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11,937</w:t>
            </w:r>
          </w:p>
        </w:tc>
        <w:tc>
          <w:tcPr>
            <w:tcW w:w="239" w:type="dxa"/>
            <w:shd w:val="clear" w:color="auto" w:fill="auto"/>
          </w:tcPr>
          <w:p w14:paraId="11A0F57E" w14:textId="77777777" w:rsidR="005D333E" w:rsidRPr="007974B1" w:rsidRDefault="005D333E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6F6A2D6" w14:textId="77777777" w:rsidR="005D333E" w:rsidRPr="007974B1" w:rsidRDefault="005D333E" w:rsidP="006159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D1E833" w14:textId="77777777" w:rsidR="005D333E" w:rsidRPr="007974B1" w:rsidRDefault="005D333E" w:rsidP="006159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5C5BB0D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A5C959" w14:textId="77777777" w:rsidR="005D333E" w:rsidRPr="007974B1" w:rsidRDefault="005D333E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C2A3D44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91,936</w:t>
            </w:r>
          </w:p>
        </w:tc>
        <w:tc>
          <w:tcPr>
            <w:tcW w:w="240" w:type="dxa"/>
            <w:shd w:val="clear" w:color="auto" w:fill="auto"/>
          </w:tcPr>
          <w:p w14:paraId="1B7D1CB1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9C2749D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2,429,780</w:t>
            </w:r>
          </w:p>
        </w:tc>
      </w:tr>
      <w:tr w:rsidR="005D333E" w:rsidRPr="002A007A" w14:paraId="00832477" w14:textId="77777777" w:rsidTr="008D01AE">
        <w:tc>
          <w:tcPr>
            <w:tcW w:w="1843" w:type="dxa"/>
            <w:shd w:val="clear" w:color="auto" w:fill="auto"/>
            <w:vAlign w:val="bottom"/>
          </w:tcPr>
          <w:p w14:paraId="41894779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A87B8A2" w14:textId="77777777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C30A39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C6C11B5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8F04743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4EAAE95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A384A6C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C8BBEDE" w14:textId="77777777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82615E1" w14:textId="77777777" w:rsidR="005D333E" w:rsidRPr="007974B1" w:rsidRDefault="005D333E" w:rsidP="006159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221A4D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F57D358" w14:textId="77777777" w:rsidR="005D333E" w:rsidRPr="007974B1" w:rsidRDefault="005D333E" w:rsidP="006159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7538281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C256CC" w14:textId="77777777" w:rsidR="005D333E" w:rsidRPr="007974B1" w:rsidRDefault="005D333E" w:rsidP="006159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F8891F9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554CA55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0E306A7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7DCA683C" w14:textId="77777777" w:rsidTr="008D01AE">
        <w:tc>
          <w:tcPr>
            <w:tcW w:w="1843" w:type="dxa"/>
            <w:shd w:val="clear" w:color="auto" w:fill="auto"/>
            <w:vAlign w:val="bottom"/>
          </w:tcPr>
          <w:p w14:paraId="421A9D02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2061CEA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10,894</w:t>
            </w:r>
          </w:p>
        </w:tc>
        <w:tc>
          <w:tcPr>
            <w:tcW w:w="239" w:type="dxa"/>
            <w:shd w:val="clear" w:color="auto" w:fill="auto"/>
          </w:tcPr>
          <w:p w14:paraId="0F8FEB04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F37C029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127,095</w:t>
            </w:r>
          </w:p>
        </w:tc>
        <w:tc>
          <w:tcPr>
            <w:tcW w:w="240" w:type="dxa"/>
            <w:shd w:val="clear" w:color="auto" w:fill="auto"/>
          </w:tcPr>
          <w:p w14:paraId="38D3B837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D4EEF39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9,740</w:t>
            </w:r>
          </w:p>
        </w:tc>
        <w:tc>
          <w:tcPr>
            <w:tcW w:w="239" w:type="dxa"/>
            <w:shd w:val="clear" w:color="auto" w:fill="auto"/>
          </w:tcPr>
          <w:p w14:paraId="483C1DFF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55793A2" w14:textId="77777777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43,276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C77914" w14:textId="77777777" w:rsidR="005D333E" w:rsidRPr="007974B1" w:rsidRDefault="005D333E" w:rsidP="006159C6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E7CDC31" w14:textId="77777777" w:rsidR="005D333E" w:rsidRPr="007974B1" w:rsidRDefault="005D333E" w:rsidP="006159C6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181B2B" w14:textId="77777777" w:rsidR="005D333E" w:rsidRPr="007974B1" w:rsidRDefault="005D333E" w:rsidP="006159C6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2D71284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FEE4040" w14:textId="77777777" w:rsidR="005D333E" w:rsidRPr="007974B1" w:rsidRDefault="005D333E" w:rsidP="006159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23991D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B5BA69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BD35EC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198,360</w:t>
            </w:r>
          </w:p>
        </w:tc>
      </w:tr>
      <w:tr w:rsidR="005D333E" w:rsidRPr="002A007A" w14:paraId="47B0CEC0" w14:textId="77777777" w:rsidTr="008D01AE">
        <w:tc>
          <w:tcPr>
            <w:tcW w:w="1843" w:type="dxa"/>
            <w:shd w:val="clear" w:color="auto" w:fill="auto"/>
            <w:vAlign w:val="bottom"/>
          </w:tcPr>
          <w:p w14:paraId="590DCD44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</w:tcPr>
          <w:p w14:paraId="01889322" w14:textId="77777777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812244" w14:textId="77777777" w:rsidR="005D333E" w:rsidRPr="007974B1" w:rsidRDefault="005D333E" w:rsidP="006159C6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0C7D45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22E9B1B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10128E2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8A4A48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508073" w14:textId="77777777" w:rsidR="005D333E" w:rsidRPr="007974B1" w:rsidRDefault="005D333E" w:rsidP="006159C6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5CA2E1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E1692E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8CE293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CDD0B93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711EF01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60AC2B7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5DCE004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58AC4E8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3A984497" w14:textId="77777777" w:rsidTr="008D01AE">
        <w:tc>
          <w:tcPr>
            <w:tcW w:w="1843" w:type="dxa"/>
            <w:shd w:val="clear" w:color="auto" w:fill="auto"/>
            <w:vAlign w:val="bottom"/>
          </w:tcPr>
          <w:p w14:paraId="64F866C0" w14:textId="77777777" w:rsidR="005D333E" w:rsidRPr="007A5235" w:rsidRDefault="005D333E" w:rsidP="006159C6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</w:tcPr>
          <w:p w14:paraId="288ACD23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EC7514" w14:textId="77777777" w:rsidR="005D333E" w:rsidRPr="007974B1" w:rsidRDefault="005D333E" w:rsidP="006159C6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547766" w14:textId="058DD001" w:rsidR="005D333E" w:rsidRPr="007974B1" w:rsidRDefault="00C1249F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63</w:t>
            </w:r>
            <w:r w:rsidR="005D333E"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912</w:t>
            </w:r>
          </w:p>
        </w:tc>
        <w:tc>
          <w:tcPr>
            <w:tcW w:w="240" w:type="dxa"/>
            <w:shd w:val="clear" w:color="auto" w:fill="auto"/>
          </w:tcPr>
          <w:p w14:paraId="0C757D11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24BB611" w14:textId="57D8BE08" w:rsidR="005D333E" w:rsidRPr="007974B1" w:rsidRDefault="00C1249F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="005D333E"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  <w:r w:rsidR="00271EF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D946930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944D6D" w14:textId="4C02529E" w:rsidR="005D333E" w:rsidRPr="007974B1" w:rsidRDefault="00271EF8" w:rsidP="006159C6">
            <w:pPr>
              <w:tabs>
                <w:tab w:val="decimal" w:pos="428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6B1328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CAC717" w14:textId="01251AB3" w:rsidR="005D333E" w:rsidRPr="007974B1" w:rsidRDefault="00271EF8" w:rsidP="006159C6">
            <w:pPr>
              <w:tabs>
                <w:tab w:val="decimal" w:pos="368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448404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0894BF2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334920" w14:textId="77777777" w:rsidR="005D333E" w:rsidRPr="007974B1" w:rsidRDefault="005D333E" w:rsidP="006159C6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0890BAB" w14:textId="616F2502" w:rsidR="005D333E" w:rsidRPr="007974B1" w:rsidRDefault="00271EF8" w:rsidP="006159C6">
            <w:pPr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213</w:t>
            </w:r>
          </w:p>
        </w:tc>
        <w:tc>
          <w:tcPr>
            <w:tcW w:w="240" w:type="dxa"/>
            <w:shd w:val="clear" w:color="auto" w:fill="auto"/>
          </w:tcPr>
          <w:p w14:paraId="14917E0F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9DBE3F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66,801</w:t>
            </w:r>
          </w:p>
        </w:tc>
      </w:tr>
      <w:tr w:rsidR="005D333E" w:rsidRPr="002A007A" w14:paraId="6CAD0AB5" w14:textId="77777777" w:rsidTr="008D01AE">
        <w:tc>
          <w:tcPr>
            <w:tcW w:w="1843" w:type="dxa"/>
            <w:shd w:val="clear" w:color="auto" w:fill="auto"/>
            <w:vAlign w:val="bottom"/>
          </w:tcPr>
          <w:p w14:paraId="7E8C1630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3C3EA0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1,794,900</w:t>
            </w:r>
          </w:p>
        </w:tc>
        <w:tc>
          <w:tcPr>
            <w:tcW w:w="239" w:type="dxa"/>
            <w:shd w:val="clear" w:color="auto" w:fill="auto"/>
          </w:tcPr>
          <w:p w14:paraId="253B5E76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A3A2A4" w14:textId="08941E4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47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652</w:t>
            </w:r>
          </w:p>
        </w:tc>
        <w:tc>
          <w:tcPr>
            <w:tcW w:w="240" w:type="dxa"/>
            <w:shd w:val="clear" w:color="auto" w:fill="auto"/>
          </w:tcPr>
          <w:p w14:paraId="2DA35C40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16C1AA" w14:textId="448D5A69" w:rsidR="005D333E" w:rsidRPr="007974B1" w:rsidRDefault="00C1249F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297</w:t>
            </w:r>
            <w:r w:rsidR="005D333E"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57107C5C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7FBAF3" w14:textId="4EA51B74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213</w:t>
            </w:r>
          </w:p>
        </w:tc>
        <w:tc>
          <w:tcPr>
            <w:tcW w:w="239" w:type="dxa"/>
            <w:shd w:val="clear" w:color="auto" w:fill="auto"/>
          </w:tcPr>
          <w:p w14:paraId="7533DAD5" w14:textId="77777777" w:rsidR="005D333E" w:rsidRPr="007974B1" w:rsidRDefault="005D333E" w:rsidP="006159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F266C" w14:textId="29D6B519" w:rsidR="005D333E" w:rsidRPr="007974B1" w:rsidRDefault="00271EF8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</w:tcPr>
          <w:p w14:paraId="1A51DF9E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51FC76D5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679953" w14:textId="77777777" w:rsidR="005D333E" w:rsidRPr="007974B1" w:rsidRDefault="005D333E" w:rsidP="006159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71FE16" w14:textId="23348DC3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308</w:t>
            </w:r>
          </w:p>
        </w:tc>
        <w:tc>
          <w:tcPr>
            <w:tcW w:w="240" w:type="dxa"/>
            <w:shd w:val="clear" w:color="auto" w:fill="auto"/>
          </w:tcPr>
          <w:p w14:paraId="322D7247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5D0EF" w14:textId="77777777" w:rsidR="005D333E" w:rsidRPr="007974B1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2,694,941</w:t>
            </w:r>
          </w:p>
        </w:tc>
      </w:tr>
      <w:tr w:rsidR="005D333E" w:rsidRPr="002A007A" w14:paraId="3A9E5023" w14:textId="77777777" w:rsidTr="00ED7F6D">
        <w:trPr>
          <w:trHeight w:val="631"/>
        </w:trPr>
        <w:tc>
          <w:tcPr>
            <w:tcW w:w="1843" w:type="dxa"/>
            <w:shd w:val="clear" w:color="auto" w:fill="auto"/>
            <w:vAlign w:val="bottom"/>
          </w:tcPr>
          <w:p w14:paraId="4580B033" w14:textId="77777777" w:rsidR="005D333E" w:rsidRPr="007A5235" w:rsidRDefault="005D333E" w:rsidP="006159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4F46479" w14:textId="7777777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(808,768)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BF6EE4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10E0142" w14:textId="045DA764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5F6E8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68,906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53386A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0A802AA" w14:textId="259485CE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7D6D3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="007D6D3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7B0A87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34F9D8E" w14:textId="78ECE15F" w:rsidR="005D333E" w:rsidRPr="007974B1" w:rsidRDefault="005D333E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74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5C397D" w14:textId="77777777" w:rsidR="005D333E" w:rsidRPr="007974B1" w:rsidRDefault="005D333E" w:rsidP="006159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162F46" w14:textId="68807242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81,5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91</w:t>
            </w:r>
          </w:p>
        </w:tc>
        <w:tc>
          <w:tcPr>
            <w:tcW w:w="239" w:type="dxa"/>
            <w:shd w:val="clear" w:color="auto" w:fill="auto"/>
          </w:tcPr>
          <w:p w14:paraId="0720797C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3E13EE0" w14:textId="77777777" w:rsidR="005D333E" w:rsidRPr="007974B1" w:rsidRDefault="005D333E" w:rsidP="006159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7335CD05" w14:textId="77777777" w:rsidR="005D333E" w:rsidRPr="007974B1" w:rsidRDefault="005D333E" w:rsidP="006159C6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2073B1D" w14:textId="6B9E8D87" w:rsidR="005D333E" w:rsidRPr="007974B1" w:rsidRDefault="005D333E" w:rsidP="006159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271EF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13,137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A73C2F2" w14:textId="77777777" w:rsidR="005D333E" w:rsidRPr="007974B1" w:rsidRDefault="005D333E" w:rsidP="006159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60A77AF" w14:textId="77777777" w:rsidR="005D333E" w:rsidRPr="00A250D4" w:rsidRDefault="005D333E" w:rsidP="006159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80,886</w:t>
            </w:r>
          </w:p>
        </w:tc>
      </w:tr>
    </w:tbl>
    <w:p w14:paraId="5126874A" w14:textId="77777777" w:rsidR="0022108A" w:rsidRPr="00935960" w:rsidRDefault="0022108A" w:rsidP="006159C6">
      <w:pPr>
        <w:tabs>
          <w:tab w:val="left" w:pos="360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2A39690" w14:textId="5E063D03" w:rsidR="004D566E" w:rsidRPr="00935960" w:rsidRDefault="00975D4C" w:rsidP="006159C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552A8E"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</w:t>
      </w:r>
      <w:r w:rsidR="001B740B"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</w:t>
      </w:r>
      <w:r w:rsidR="00612354"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4D566E"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8D3F5E5" w14:textId="498678B2" w:rsidR="004D566E" w:rsidRPr="00935960" w:rsidRDefault="004D566E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D1C4899" w14:textId="77777777" w:rsidR="00CB50A2" w:rsidRPr="00935960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ธุรกรรมของธนาคารที่อาจจะเกิดความเสี่ยงจากการเปลี่ยนแปลงค่าของเงินตราต่างประเทศ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และธุรกรรมซึ่งธนาคารทำกับลูกค้าเกี่ยวกับการโอนเงิน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มีฐานะเป็นเจ้าหนี้สุทธิ ก็จะทำให้เกิดผลขาดทุนจากอัตราแลกเปลี่ยน แต่ในทางตรงกันข้าม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หากค่าเงินบาทอ่อนค่าลง ก็จะทำให้เกิดผลกำไรจากอัตราแลกเปลี่ยน และในกรณีที่ธนาคาร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2119FAE3" w14:textId="77777777" w:rsidR="00CB50A2" w:rsidRPr="00935960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CBAA01E" w14:textId="003AD81C" w:rsidR="00CB50A2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935960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5960">
        <w:rPr>
          <w:rFonts w:asciiTheme="majorBidi" w:eastAsia="Times New Roman" w:hAnsiTheme="majorBidi" w:cs="Angsana New"/>
          <w:sz w:val="30"/>
          <w:szCs w:val="30"/>
          <w:cs/>
        </w:rPr>
        <w:t>ป้องกันความ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Intra-day Position, Overnight Position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และ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การกำหนด</w:t>
      </w:r>
      <w:r w:rsidR="00870F38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ผลขาดทุนสูงสุด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 (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Management action triggers)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1E9D8DF2" w14:textId="77777777" w:rsidR="00CB50A2" w:rsidRPr="00E26445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ณ วันที่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 2563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ธนาคารมีความเสี่ยงด้านอัตรา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</w:t>
      </w:r>
      <w:r w:rsidRPr="00E26445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D5B37E3" w14:textId="77777777" w:rsidR="00CB50A2" w:rsidRPr="00E26445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350"/>
        <w:gridCol w:w="270"/>
        <w:gridCol w:w="1530"/>
      </w:tblGrid>
      <w:tr w:rsidR="00CB50A2" w:rsidRPr="00386DE8" w14:paraId="02FEA1D5" w14:textId="77777777" w:rsidTr="00E509EF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4F7BB111" w14:textId="77777777" w:rsidR="00CB50A2" w:rsidRPr="00BF07C9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744BC74" w14:textId="77777777" w:rsidR="00CB50A2" w:rsidRPr="00BF07C9" w:rsidRDefault="00CB50A2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CB50A2" w:rsidRPr="00386DE8" w14:paraId="74FDBD6B" w14:textId="77777777" w:rsidTr="00E509EF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7D932D3C" w14:textId="77777777" w:rsidR="00CB50A2" w:rsidRPr="00BF07C9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23B543B" w14:textId="77777777" w:rsidR="00CB50A2" w:rsidRPr="00BF07C9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91B288A" w14:textId="77777777" w:rsidR="00CB50A2" w:rsidRPr="00BF07C9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71EEE616" w14:textId="77777777" w:rsidR="00CB50A2" w:rsidRPr="00BF07C9" w:rsidRDefault="00CB50A2" w:rsidP="006159C6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CB50A2" w:rsidRPr="00386DE8" w14:paraId="1CA08A7A" w14:textId="77777777" w:rsidTr="00E509EF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4558B392" w14:textId="77777777" w:rsidR="00CB50A2" w:rsidRPr="00BF07C9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6EDD20F" w14:textId="77777777" w:rsidR="00CB50A2" w:rsidRPr="00BF07C9" w:rsidRDefault="00CB50A2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(ล้านดอลลาร์สหรัฐ</w:t>
            </w:r>
            <w:r w:rsidRPr="0045535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ฯ</w:t>
            </w: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CB50A2" w:rsidRPr="00386DE8" w14:paraId="59CBF111" w14:textId="77777777" w:rsidTr="00E509EF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55ED3C11" w14:textId="77777777" w:rsidR="00CB50A2" w:rsidRPr="00630E84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วงเงินฐานะซื้อ 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ขาย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(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เทียบเท่าดอลลาร์สหรัฐฯ)</w:t>
            </w:r>
            <w:r w:rsidRPr="00630E8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6388A" w14:textId="77777777" w:rsidR="00CB50A2" w:rsidRPr="00630E84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43.25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53A9E0" w14:textId="77777777" w:rsidR="00CB50A2" w:rsidRPr="00630E84" w:rsidRDefault="00CB50A2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A8C281" w14:textId="77777777" w:rsidR="00CB50A2" w:rsidRPr="00630E84" w:rsidRDefault="00CB50A2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633A9751" w14:textId="77777777" w:rsidR="00CB50A2" w:rsidRPr="00630E84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30E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(14.1)</w:t>
            </w:r>
          </w:p>
        </w:tc>
      </w:tr>
    </w:tbl>
    <w:p w14:paraId="7FEBEF91" w14:textId="77777777" w:rsidR="00CB50A2" w:rsidRPr="0022108A" w:rsidRDefault="00CB50A2" w:rsidP="006159C6">
      <w:pPr>
        <w:suppressAutoHyphens/>
        <w:spacing w:after="0" w:line="240" w:lineRule="auto"/>
        <w:ind w:left="1035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A7360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         </w:t>
      </w:r>
    </w:p>
    <w:p w14:paraId="19527814" w14:textId="77777777" w:rsidR="00CB50A2" w:rsidRPr="0022108A" w:rsidRDefault="00CB50A2" w:rsidP="006159C6">
      <w:pPr>
        <w:suppressAutoHyphens/>
        <w:spacing w:after="0" w:line="240" w:lineRule="auto"/>
        <w:ind w:left="1260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ความเสี่ยงของพอร์ตโฟลิโออัตราแลกเปลี่ยนในบัญชีเพื่อการค้า</w:t>
      </w:r>
    </w:p>
    <w:p w14:paraId="0BD5480C" w14:textId="77777777" w:rsidR="00CB50A2" w:rsidRPr="0022108A" w:rsidRDefault="00CB50A2" w:rsidP="006159C6">
      <w:pPr>
        <w:suppressAutoHyphens/>
        <w:spacing w:after="0" w:line="240" w:lineRule="auto"/>
        <w:ind w:left="1035"/>
        <w:jc w:val="both"/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350"/>
        <w:gridCol w:w="270"/>
        <w:gridCol w:w="1530"/>
      </w:tblGrid>
      <w:tr w:rsidR="00CB50A2" w:rsidRPr="0022108A" w14:paraId="3F9ADA03" w14:textId="77777777" w:rsidTr="00E509EF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1039B15B" w14:textId="77777777" w:rsidR="00CB50A2" w:rsidRPr="0022108A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0559DFE" w14:textId="77777777" w:rsidR="00CB50A2" w:rsidRPr="0022108A" w:rsidRDefault="00CB50A2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210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CB50A2" w:rsidRPr="00386DE8" w14:paraId="673CC531" w14:textId="77777777" w:rsidTr="00E509EF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32AA7C88" w14:textId="77777777" w:rsidR="00CB50A2" w:rsidRPr="00386DE8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1784645" w14:textId="77777777" w:rsidR="00CB50A2" w:rsidRPr="00386DE8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2CAF3E" w14:textId="77777777" w:rsidR="00CB50A2" w:rsidRPr="00386DE8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34B9FC2" w14:textId="77777777" w:rsidR="00CB50A2" w:rsidRPr="00386DE8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CB50A2" w:rsidRPr="00386DE8" w14:paraId="52226B64" w14:textId="77777777" w:rsidTr="00E509EF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2165E256" w14:textId="77777777" w:rsidR="00CB50A2" w:rsidRPr="00386DE8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CA8C88B" w14:textId="77777777" w:rsidR="00CB50A2" w:rsidRPr="00386DE8" w:rsidRDefault="00CB50A2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CB50A2" w:rsidRPr="00386DE8" w14:paraId="1B407B56" w14:textId="77777777" w:rsidTr="00E509EF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0D7EAE94" w14:textId="77777777" w:rsidR="00CB50A2" w:rsidRPr="00CB50A2" w:rsidRDefault="00CB50A2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B50A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CB50A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CB50A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350" w:type="dxa"/>
            <w:shd w:val="clear" w:color="auto" w:fill="auto"/>
          </w:tcPr>
          <w:p w14:paraId="4FFC0FAC" w14:textId="77777777" w:rsidR="00CB50A2" w:rsidRPr="00CB50A2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</w:pPr>
            <w:r w:rsidRPr="00CB50A2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 xml:space="preserve">          </w:t>
            </w:r>
            <w:r w:rsidRPr="00CB50A2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9.6</w:t>
            </w:r>
          </w:p>
        </w:tc>
        <w:tc>
          <w:tcPr>
            <w:tcW w:w="270" w:type="dxa"/>
            <w:shd w:val="clear" w:color="auto" w:fill="auto"/>
          </w:tcPr>
          <w:p w14:paraId="13F22443" w14:textId="77777777" w:rsidR="00CB50A2" w:rsidRPr="00CB50A2" w:rsidRDefault="00CB50A2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4B65CB99" w14:textId="77777777" w:rsidR="00CB50A2" w:rsidRPr="00CB50A2" w:rsidRDefault="00CB50A2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B50A2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 xml:space="preserve">  9.1</w:t>
            </w:r>
          </w:p>
        </w:tc>
      </w:tr>
    </w:tbl>
    <w:p w14:paraId="13C8420D" w14:textId="77777777" w:rsidR="00CB50A2" w:rsidRPr="0022108A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49A9BDB" w14:textId="77777777" w:rsidR="00CB50A2" w:rsidRDefault="00CB50A2" w:rsidP="006159C6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16CD6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Pr="00C33CDB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A16CD6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>ตลาด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ปกติ)</w:t>
      </w:r>
    </w:p>
    <w:p w14:paraId="3A59DDB3" w14:textId="77777777" w:rsidR="00CB50A2" w:rsidRPr="0022108A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49AFE43" w14:textId="77777777" w:rsidR="00CB50A2" w:rsidRPr="0022108A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 2563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ฐานะการถือครองเงินตราต่างประเทศของธนาคารส่วนใหญ่</w:t>
      </w:r>
      <w:r>
        <w:rPr>
          <w:rFonts w:asciiTheme="majorBidi" w:eastAsia="Times New Roman" w:hAnsiTheme="majorBidi" w:cs="Angsana New"/>
          <w:sz w:val="30"/>
          <w:szCs w:val="30"/>
        </w:rPr>
        <w:br/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เป็นสกุลเงินดอลลาร์สหรัฐฯ</w:t>
      </w:r>
    </w:p>
    <w:p w14:paraId="691908D5" w14:textId="77777777" w:rsidR="00CB50A2" w:rsidRPr="0022108A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074D1F0" w14:textId="77777777" w:rsidR="00CB50A2" w:rsidRPr="0022108A" w:rsidRDefault="00CB50A2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ธนาคารเปิดเผย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</w:rPr>
        <w:br/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เนื่องจากวงเงินฐานะซื้อ (ขาย) สุทธิของ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br/>
        <w:t xml:space="preserve">การถือครองเงินตราต่างประเทศ และ 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ไม่แตกต่าง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br/>
        <w:t>อย่างมีสาระสำคัญจากงบการเงิ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390B911B" w14:textId="69399356" w:rsidR="00FC2079" w:rsidRPr="0022108A" w:rsidRDefault="00FD6646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0BCA9666" w14:textId="0FF74000" w:rsidR="00FC2079" w:rsidRPr="00E26445" w:rsidRDefault="00975D4C" w:rsidP="006159C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.3.3</w:t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="00FC2079" w:rsidRPr="00E2644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75F87582" w14:textId="77777777" w:rsidR="00FC2079" w:rsidRPr="00E26445" w:rsidRDefault="00FC2079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1DB56E3" w14:textId="77777777" w:rsidR="00CB50A2" w:rsidRPr="00E26445" w:rsidRDefault="00CB50A2" w:rsidP="006159C6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ราคาตราสารทุนเป็นความเสี่ยงที่เกิดจากการเปลี่ยนแปลงราคาหลักทรัพย์ประเภท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ตราสารทุนหรือหุ้นทุนทำให้เกิดความผันผวนต่อรายได้ หรือมูลค่าของสินทรัพย์ทางการเงิน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ทั้งนี้ธนาคารมี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 (รายละเอียดของเงินลงทุนในตราสารทุนได้แสดงในหมายเหตุข้อ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และรายละเอียดเพิ่มเติมของมูลค่ายุติธรรมของเงินลงทุนในตราสารทุนและกรอบแนวทาง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การพิจารณามูลค่ายุติธรรมได้แสดงในหมายเหตุข้อ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28)</w:t>
      </w:r>
    </w:p>
    <w:p w14:paraId="1FE0786B" w14:textId="77777777" w:rsidR="006C02A3" w:rsidRPr="00E26445" w:rsidRDefault="006C02A3" w:rsidP="006159C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05DB49B" w14:textId="35B2C724" w:rsidR="00892643" w:rsidRPr="00E26445" w:rsidRDefault="00975D4C" w:rsidP="006159C6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="00892643" w:rsidRPr="00E2644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  <w:t>การดำรงเงินกองทุน</w:t>
      </w:r>
    </w:p>
    <w:p w14:paraId="10925EB6" w14:textId="77777777" w:rsidR="00892643" w:rsidRPr="00E26445" w:rsidRDefault="00892643" w:rsidP="006159C6">
      <w:pPr>
        <w:suppressAutoHyphens/>
        <w:spacing w:after="0" w:line="240" w:lineRule="auto"/>
        <w:ind w:left="540" w:right="-28" w:hanging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ABDD9B4" w14:textId="77777777" w:rsidR="00171A41" w:rsidRPr="00E26445" w:rsidRDefault="00171A41" w:rsidP="006159C6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ธนาคารและกลุ่มธุรกิจทางการเงิน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ต้องปฏิบัติตามข้อกำหนดต่าง ๆ ขอ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งธปท. 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เกี่ยวกับการดำรงเงินกองทุน 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โดยภายใต้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แนวทางปฏิบัติ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กรอบการกำกับดูแล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ในการแก้ไขสถานการณ์ได้อย่างทันท่วงที 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ธนาคารและบริษัทย่อยต้องปฏิบัติตามหลักเกณฑ์เกี่ยวกับเงินกองทุน ซึ่งรวมไปถึงการ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วัดมูลค่าสินทรัพย์ หนี้สินและรายการนอกงบแสดงฐานะการเงินบางรายการโดยคำนวณตามวิธีที่กฎหมายกำหนด นอกจากน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ี้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จำนวนเงิน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กองทุน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การจัด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ประเภทของเงินกองทุนของ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 รวมถึงองค์ประกอบ น้ำหนักความเสี่ยง และปัจจัยอื่น ๆ ก็ต้องอยู่ภายใต้ดุลยพินิจ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ด้วย อย่างไรก็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ดี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ข้อกำหนดเกี่ยวกับเงินกองทุนและข้อกำหนด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อื่น ๆ 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ตามกฎหมาย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อาจจะมีการเปลี่ยนแปลงตามที่</w:t>
      </w: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เห็นสมควร</w:t>
      </w:r>
    </w:p>
    <w:p w14:paraId="5732D186" w14:textId="43873F71" w:rsidR="00B737B1" w:rsidRPr="00E26445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39CF046" w14:textId="2C0B0486" w:rsidR="00B737B1" w:rsidRPr="00E26445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</w:t>
      </w:r>
      <w:r w:rsidR="00016801"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ประกาศโดย</w:t>
      </w:r>
      <w:r w:rsidR="00016801"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2555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และวันที่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ธนาคารถูกกำหนดให้คำนวณเงินกองทุนตามเกณฑ์</w:t>
      </w:r>
      <w:r w:rsidR="00476E10"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46BA8B2A" w14:textId="77777777" w:rsidR="00B737B1" w:rsidRPr="00E26445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9F8F92B" w14:textId="77777777" w:rsidR="00A003E2" w:rsidRDefault="00A003E2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D79AD03" w14:textId="70DC5C76" w:rsidR="00B737B1" w:rsidRPr="00440A5A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นอกจากนี้ ตามประกาศ</w:t>
      </w:r>
      <w:r w:rsidR="00B9496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ของ</w:t>
      </w:r>
      <w:r w:rsidR="00016801"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ธปท.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กำหนดให้</w:t>
      </w:r>
      <w:r w:rsidR="001C266B"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ต้องดำรงเงินสำรองขั้นต่ำเพื่อรองรับการกันสำรองตาม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0.67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1.0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สำหรับงวดบัญชีตั้งแต่ปี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 ของสินทรัพย์และรายการนอกงบ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ธนาคารต้องดำรงเงินกองทุนรองรับส่วนต่างดังกล่าว โดยนำมาปรับกับรายการที่เกี่ยวกับเงินกองทุนทุกงวดบัญชีที่เริ่มต้นในหรือหลังวันที่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35551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</w:t>
      </w:r>
    </w:p>
    <w:p w14:paraId="3FEF355D" w14:textId="77777777" w:rsidR="00B737B1" w:rsidRPr="0022108A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6D82017" w14:textId="2AD5A2E7" w:rsidR="00B737B1" w:rsidRPr="007A5235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279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>3</w:t>
      </w:r>
      <w:r w:rsidR="008C3313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8C331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>256</w:t>
      </w:r>
      <w:r w:rsidR="00C119DD">
        <w:rPr>
          <w:rFonts w:asciiTheme="majorBidi" w:eastAsia="Times New Roman" w:hAnsiTheme="majorBidi" w:cstheme="majorBidi"/>
          <w:sz w:val="30"/>
          <w:szCs w:val="30"/>
        </w:rPr>
        <w:t>4</w:t>
      </w:r>
      <w:r w:rsidR="00C119DD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119DD" w:rsidRPr="002F2612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องค์ประกอบของเงินกองทุนในรายงานการกำกับแบบรวมกลุ่มและงบการเงินเฉพาะธนาคารจำแนกได้ดังนี้</w:t>
      </w:r>
    </w:p>
    <w:p w14:paraId="6C53DCE8" w14:textId="77777777" w:rsidR="00B737B1" w:rsidRPr="00A003E2" w:rsidRDefault="00B737B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6"/>
          <w:position w:val="1"/>
          <w:sz w:val="30"/>
          <w:szCs w:val="30"/>
          <w:lang w:eastAsia="zh-CN"/>
        </w:rPr>
      </w:pPr>
    </w:p>
    <w:p w14:paraId="684EA637" w14:textId="77777777" w:rsidR="00B737B1" w:rsidRPr="007A5235" w:rsidRDefault="00B737B1" w:rsidP="006159C6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37B1" w:rsidRPr="002A007A" w14:paraId="38817606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C4B8896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8C3BEF4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7E04B501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5999A6C9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6A0485B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C119DD" w:rsidRPr="002A007A" w14:paraId="379F27E1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4B7FFDC3" w14:textId="77777777" w:rsidR="00C119DD" w:rsidRPr="007A5235" w:rsidRDefault="00C119DD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08370E1D" w14:textId="305300AE" w:rsidR="00C119DD" w:rsidRPr="00C119DD" w:rsidRDefault="00C119DD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43253412" w14:textId="77777777" w:rsidR="00C119DD" w:rsidRPr="00C119DD" w:rsidRDefault="00C119DD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4B5F99" w14:textId="7B4DD2F9" w:rsidR="00C119DD" w:rsidRPr="00C119DD" w:rsidRDefault="00C119DD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737B1" w:rsidRPr="002A007A" w14:paraId="4F47A19B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99AC119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30EEABF5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37B1" w:rsidRPr="002A007A" w14:paraId="08C6B7C1" w14:textId="77777777" w:rsidTr="0072349A">
        <w:tc>
          <w:tcPr>
            <w:tcW w:w="6426" w:type="dxa"/>
            <w:shd w:val="clear" w:color="auto" w:fill="auto"/>
          </w:tcPr>
          <w:p w14:paraId="0A0F9BB7" w14:textId="77777777" w:rsidR="00B737B1" w:rsidRPr="00234DDD" w:rsidRDefault="00B737B1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3D57E3F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058E44C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D3AEDEE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1DB9EA1D" w14:textId="77777777" w:rsidTr="0072349A">
        <w:tc>
          <w:tcPr>
            <w:tcW w:w="6426" w:type="dxa"/>
            <w:shd w:val="clear" w:color="auto" w:fill="auto"/>
          </w:tcPr>
          <w:p w14:paraId="4A842561" w14:textId="77777777" w:rsidR="00B737B1" w:rsidRPr="007A5235" w:rsidRDefault="00B737B1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4A9AD1E7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07378B0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8E9D5BF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EA64EF" w:rsidRPr="002A007A" w14:paraId="62F0E41C" w14:textId="77777777" w:rsidTr="0072349A">
        <w:tc>
          <w:tcPr>
            <w:tcW w:w="6426" w:type="dxa"/>
            <w:shd w:val="clear" w:color="auto" w:fill="auto"/>
          </w:tcPr>
          <w:p w14:paraId="00571954" w14:textId="77777777" w:rsidR="00EA64EF" w:rsidRPr="007A5235" w:rsidRDefault="00EA64E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3673C" w14:textId="33FECECA" w:rsidR="00EA64EF" w:rsidRPr="00EA64EF" w:rsidRDefault="00004C80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6E4C39B8" w14:textId="77777777" w:rsidR="00EA64EF" w:rsidRPr="007A5235" w:rsidRDefault="00EA64E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D4F36A9" w14:textId="3D0791E0" w:rsidR="00EA64EF" w:rsidRPr="007A5235" w:rsidRDefault="00EA64E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8D770F" w:rsidRPr="002A007A" w14:paraId="158FC7DD" w14:textId="77777777" w:rsidTr="0072349A">
        <w:tc>
          <w:tcPr>
            <w:tcW w:w="6426" w:type="dxa"/>
            <w:shd w:val="clear" w:color="auto" w:fill="auto"/>
          </w:tcPr>
          <w:p w14:paraId="4E6BE39B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79E8E" w14:textId="4176F4AE" w:rsidR="008D770F" w:rsidRPr="00EA64EF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6B5A80FB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A12FD65" w14:textId="0D593899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8D770F" w:rsidRPr="002A007A" w14:paraId="0C63D4F7" w14:textId="77777777" w:rsidTr="0072349A">
        <w:tc>
          <w:tcPr>
            <w:tcW w:w="6426" w:type="dxa"/>
            <w:shd w:val="clear" w:color="auto" w:fill="auto"/>
          </w:tcPr>
          <w:p w14:paraId="47F3174A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15FF4" w14:textId="0B958118" w:rsidR="008D770F" w:rsidRPr="00EA64EF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225AE6F7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5B449C" w14:textId="62A4A21C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8D770F" w:rsidRPr="002A007A" w14:paraId="28DDB922" w14:textId="77777777" w:rsidTr="0072349A">
        <w:tc>
          <w:tcPr>
            <w:tcW w:w="6426" w:type="dxa"/>
            <w:shd w:val="clear" w:color="auto" w:fill="auto"/>
          </w:tcPr>
          <w:p w14:paraId="6CEDB55C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37C03" w14:textId="514FE09E" w:rsidR="008D770F" w:rsidRPr="00EA64EF" w:rsidRDefault="00004C80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347,169</w:t>
            </w:r>
          </w:p>
        </w:tc>
        <w:tc>
          <w:tcPr>
            <w:tcW w:w="243" w:type="dxa"/>
            <w:shd w:val="clear" w:color="auto" w:fill="auto"/>
          </w:tcPr>
          <w:p w14:paraId="7BC96703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81DBE4" w14:textId="58AC872D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334,705</w:t>
            </w:r>
          </w:p>
        </w:tc>
      </w:tr>
      <w:tr w:rsidR="008D770F" w:rsidRPr="002A007A" w14:paraId="2284C2E8" w14:textId="77777777" w:rsidTr="0072349A">
        <w:tc>
          <w:tcPr>
            <w:tcW w:w="6426" w:type="dxa"/>
            <w:shd w:val="clear" w:color="auto" w:fill="auto"/>
          </w:tcPr>
          <w:p w14:paraId="5D141834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16E56" w14:textId="0068E0F3" w:rsidR="008D770F" w:rsidRPr="00EA64EF" w:rsidRDefault="00004C80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21,459</w:t>
            </w:r>
          </w:p>
        </w:tc>
        <w:tc>
          <w:tcPr>
            <w:tcW w:w="243" w:type="dxa"/>
            <w:shd w:val="clear" w:color="auto" w:fill="auto"/>
          </w:tcPr>
          <w:p w14:paraId="5722C536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F49F00" w14:textId="1669A5FE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14,468</w:t>
            </w:r>
          </w:p>
        </w:tc>
      </w:tr>
      <w:tr w:rsidR="008D770F" w:rsidRPr="002A007A" w:rsidDel="00552C33" w14:paraId="17FEA7E4" w14:textId="77777777" w:rsidTr="0072349A">
        <w:tc>
          <w:tcPr>
            <w:tcW w:w="6426" w:type="dxa"/>
            <w:shd w:val="clear" w:color="auto" w:fill="auto"/>
          </w:tcPr>
          <w:p w14:paraId="5A35F427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46D02" w14:textId="528A6BB2" w:rsidR="008D770F" w:rsidRPr="00EA64EF" w:rsidDel="00552C33" w:rsidRDefault="00004C80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(21,178)</w:t>
            </w:r>
          </w:p>
        </w:tc>
        <w:tc>
          <w:tcPr>
            <w:tcW w:w="243" w:type="dxa"/>
            <w:shd w:val="clear" w:color="auto" w:fill="auto"/>
          </w:tcPr>
          <w:p w14:paraId="7036D4B1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8AE2" w14:textId="3C550D20" w:rsidR="008D770F" w:rsidRPr="007A5235" w:rsidDel="00552C3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(24,253)</w:t>
            </w:r>
          </w:p>
        </w:tc>
      </w:tr>
      <w:tr w:rsidR="008D770F" w:rsidRPr="002A007A" w14:paraId="18D44DDE" w14:textId="77777777" w:rsidTr="0072349A">
        <w:tc>
          <w:tcPr>
            <w:tcW w:w="6426" w:type="dxa"/>
            <w:shd w:val="clear" w:color="auto" w:fill="auto"/>
          </w:tcPr>
          <w:p w14:paraId="1F7B9A9E" w14:textId="77777777" w:rsidR="008D770F" w:rsidRPr="00234DDD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76022" w14:textId="0565F89A" w:rsidR="008D770F" w:rsidRPr="00EA64EF" w:rsidRDefault="00004C80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399,566</w:t>
            </w:r>
          </w:p>
        </w:tc>
        <w:tc>
          <w:tcPr>
            <w:tcW w:w="243" w:type="dxa"/>
            <w:shd w:val="clear" w:color="auto" w:fill="auto"/>
          </w:tcPr>
          <w:p w14:paraId="3E5FF628" w14:textId="77777777" w:rsidR="008D770F" w:rsidRPr="00234DDD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33566" w14:textId="68B3EBF0" w:rsidR="008D770F" w:rsidRPr="00234DDD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377,036</w:t>
            </w:r>
          </w:p>
        </w:tc>
      </w:tr>
      <w:tr w:rsidR="008D770F" w:rsidRPr="008C3313" w14:paraId="2D14D3A3" w14:textId="77777777" w:rsidTr="0072349A">
        <w:tc>
          <w:tcPr>
            <w:tcW w:w="6426" w:type="dxa"/>
            <w:shd w:val="clear" w:color="auto" w:fill="auto"/>
          </w:tcPr>
          <w:p w14:paraId="23BBFFE4" w14:textId="77777777" w:rsidR="008D770F" w:rsidRPr="008C3313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487D2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sz w:val="16"/>
                <w:szCs w:val="16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BEB73C3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A5AD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8D770F" w:rsidRPr="002A007A" w14:paraId="570EBF0B" w14:textId="77777777" w:rsidTr="0072349A">
        <w:tc>
          <w:tcPr>
            <w:tcW w:w="6426" w:type="dxa"/>
            <w:shd w:val="clear" w:color="auto" w:fill="auto"/>
          </w:tcPr>
          <w:p w14:paraId="1307DC60" w14:textId="77777777" w:rsidR="008D770F" w:rsidRPr="00234DDD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F9DFF48" w14:textId="77777777" w:rsidR="008D770F" w:rsidRPr="008E739E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B572DAB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A7FE205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D770F" w:rsidRPr="002A007A" w14:paraId="7115CB34" w14:textId="77777777" w:rsidTr="0072349A">
        <w:tc>
          <w:tcPr>
            <w:tcW w:w="6426" w:type="dxa"/>
            <w:shd w:val="clear" w:color="auto" w:fill="auto"/>
          </w:tcPr>
          <w:p w14:paraId="6BC3F20B" w14:textId="77777777" w:rsidR="008D770F" w:rsidRPr="007A5235" w:rsidRDefault="008D770F" w:rsidP="006159C6">
            <w:pPr>
              <w:suppressAutoHyphens/>
              <w:spacing w:after="0" w:line="240" w:lineRule="auto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7298329" w14:textId="52C649AF" w:rsidR="008D770F" w:rsidRPr="00982728" w:rsidRDefault="00836401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24,66</w:t>
            </w:r>
            <w:r w:rsidR="001F33E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6E999CC6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162052D1" w14:textId="1DFEDB43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23,875</w:t>
            </w:r>
          </w:p>
        </w:tc>
      </w:tr>
      <w:tr w:rsidR="008D770F" w:rsidRPr="00234DDD" w14:paraId="505F02E5" w14:textId="77777777" w:rsidTr="0072349A">
        <w:tc>
          <w:tcPr>
            <w:tcW w:w="6426" w:type="dxa"/>
            <w:shd w:val="clear" w:color="auto" w:fill="auto"/>
          </w:tcPr>
          <w:p w14:paraId="6C217B54" w14:textId="77777777" w:rsidR="008D770F" w:rsidRPr="00234DDD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854604" w14:textId="20F9668C" w:rsidR="008D770F" w:rsidRPr="00982728" w:rsidRDefault="00836401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24,66</w:t>
            </w:r>
            <w:r w:rsidR="001F33E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22DBF513" w14:textId="77777777" w:rsidR="008D770F" w:rsidRPr="00234DDD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55A9C6" w14:textId="701713A0" w:rsidR="008D770F" w:rsidRPr="00234DDD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23,875</w:t>
            </w:r>
          </w:p>
        </w:tc>
      </w:tr>
      <w:tr w:rsidR="008D770F" w:rsidRPr="002A007A" w14:paraId="27CAF8A1" w14:textId="77777777" w:rsidTr="0072349A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7FEEFAB" w14:textId="77777777" w:rsidR="008D770F" w:rsidRPr="007A5235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A3D6337" w14:textId="187930AE" w:rsidR="008D770F" w:rsidRPr="00982728" w:rsidRDefault="00836401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424,23</w:t>
            </w:r>
            <w:r w:rsidR="001F33E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1404A1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02718C" w14:textId="29B588B3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400,911</w:t>
            </w:r>
          </w:p>
        </w:tc>
      </w:tr>
      <w:tr w:rsidR="008D770F" w:rsidRPr="008C3313" w14:paraId="1D752C76" w14:textId="77777777" w:rsidTr="0072349A">
        <w:tc>
          <w:tcPr>
            <w:tcW w:w="6426" w:type="dxa"/>
            <w:shd w:val="clear" w:color="auto" w:fill="auto"/>
          </w:tcPr>
          <w:p w14:paraId="30B0FA34" w14:textId="77777777" w:rsidR="008D770F" w:rsidRPr="008C3313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107B5BD5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77EC408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053355F4" w14:textId="77777777" w:rsidR="008D770F" w:rsidRPr="008C3313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8D770F" w:rsidRPr="002A007A" w14:paraId="39A0B65A" w14:textId="77777777" w:rsidTr="0072349A">
        <w:trPr>
          <w:trHeight w:val="348"/>
        </w:trPr>
        <w:tc>
          <w:tcPr>
            <w:tcW w:w="6426" w:type="dxa"/>
            <w:shd w:val="clear" w:color="auto" w:fill="auto"/>
          </w:tcPr>
          <w:p w14:paraId="333774E6" w14:textId="77777777" w:rsidR="008D770F" w:rsidRPr="007A5235" w:rsidRDefault="008D770F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718C60B6" w14:textId="2B098AFB" w:rsidR="008D770F" w:rsidRPr="00982728" w:rsidRDefault="00836401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2,265,</w:t>
            </w:r>
            <w:r w:rsidR="001F33E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443</w:t>
            </w:r>
          </w:p>
        </w:tc>
        <w:tc>
          <w:tcPr>
            <w:tcW w:w="243" w:type="dxa"/>
            <w:shd w:val="clear" w:color="auto" w:fill="auto"/>
          </w:tcPr>
          <w:p w14:paraId="3167190F" w14:textId="77777777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392080" w14:textId="16C7D494" w:rsidR="008D770F" w:rsidRPr="007A5235" w:rsidRDefault="008D770F" w:rsidP="006159C6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371B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2,197,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668</w:t>
            </w:r>
          </w:p>
        </w:tc>
      </w:tr>
    </w:tbl>
    <w:p w14:paraId="7C302430" w14:textId="77777777" w:rsidR="00CF6FD1" w:rsidRDefault="00CF6FD1" w:rsidP="006159C6">
      <w:pPr>
        <w:spacing w:line="240" w:lineRule="auto"/>
      </w:pPr>
      <w:r>
        <w:br w:type="page"/>
      </w:r>
    </w:p>
    <w:p w14:paraId="0A994DBD" w14:textId="251A29F4" w:rsidR="00B737B1" w:rsidRPr="00476E10" w:rsidRDefault="00B737B1" w:rsidP="006159C6">
      <w:pPr>
        <w:spacing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790"/>
        <w:gridCol w:w="470"/>
        <w:gridCol w:w="930"/>
        <w:gridCol w:w="245"/>
        <w:gridCol w:w="1170"/>
      </w:tblGrid>
      <w:tr w:rsidR="00B50EAD" w:rsidRPr="002A007A" w14:paraId="77359F24" w14:textId="77777777" w:rsidTr="00F46E42">
        <w:tc>
          <w:tcPr>
            <w:tcW w:w="4680" w:type="dxa"/>
            <w:shd w:val="clear" w:color="auto" w:fill="auto"/>
          </w:tcPr>
          <w:p w14:paraId="39ED4761" w14:textId="77777777" w:rsidR="00B50EAD" w:rsidRPr="007A5235" w:rsidRDefault="00B50EAD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D8332C" w14:textId="14B95B8B" w:rsidR="00B50EAD" w:rsidRPr="007A5235" w:rsidRDefault="000B1480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45" w:type="dxa"/>
            <w:gridSpan w:val="3"/>
            <w:shd w:val="clear" w:color="auto" w:fill="auto"/>
          </w:tcPr>
          <w:p w14:paraId="272FFE25" w14:textId="381FBD9C" w:rsidR="00B50EAD" w:rsidRPr="007A5235" w:rsidRDefault="000B1480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B50EAD" w:rsidRPr="002A007A" w14:paraId="6DB0E7E3" w14:textId="77777777" w:rsidTr="00F46E42">
        <w:tc>
          <w:tcPr>
            <w:tcW w:w="4680" w:type="dxa"/>
            <w:shd w:val="clear" w:color="auto" w:fill="auto"/>
          </w:tcPr>
          <w:p w14:paraId="1704262A" w14:textId="77777777" w:rsidR="00B50EAD" w:rsidRPr="007A5235" w:rsidRDefault="00B50EAD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lang w:eastAsia="zh-CN"/>
              </w:rPr>
              <w:br w:type="page"/>
            </w:r>
          </w:p>
        </w:tc>
        <w:tc>
          <w:tcPr>
            <w:tcW w:w="1170" w:type="dxa"/>
            <w:shd w:val="clear" w:color="auto" w:fill="auto"/>
          </w:tcPr>
          <w:p w14:paraId="1538E756" w14:textId="77777777" w:rsidR="00B50EAD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30F8C0F" w14:textId="77777777" w:rsidR="00B50EAD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67CEFAB" w14:textId="77777777" w:rsidR="00B50EAD" w:rsidRPr="007A5235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2035341" w14:textId="77777777" w:rsidR="00B50EAD" w:rsidRPr="007A5235" w:rsidRDefault="00B50EAD" w:rsidP="006159C6">
            <w:pPr>
              <w:suppressAutoHyphens/>
              <w:spacing w:after="0" w:line="240" w:lineRule="auto"/>
              <w:ind w:left="-91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49DC02E" w14:textId="77777777" w:rsidR="00B50EAD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2E256D8" w14:textId="77777777" w:rsidR="00B50EAD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02A3D70" w14:textId="77777777" w:rsidR="00B50EAD" w:rsidRPr="007A5235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2F83C888" w14:textId="77777777" w:rsidR="00B50EAD" w:rsidRPr="007A5235" w:rsidRDefault="00B50EAD" w:rsidP="006159C6">
            <w:pPr>
              <w:suppressAutoHyphens/>
              <w:spacing w:after="0" w:line="240" w:lineRule="auto"/>
              <w:ind w:left="-91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B50EAD" w:rsidRPr="002A007A" w14:paraId="39935067" w14:textId="77777777" w:rsidTr="00F46E42">
        <w:tc>
          <w:tcPr>
            <w:tcW w:w="4680" w:type="dxa"/>
            <w:shd w:val="clear" w:color="auto" w:fill="auto"/>
          </w:tcPr>
          <w:p w14:paraId="36BCF18B" w14:textId="77777777" w:rsidR="00B50EAD" w:rsidRPr="007A5235" w:rsidRDefault="00B50EAD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775" w:type="dxa"/>
            <w:gridSpan w:val="6"/>
            <w:shd w:val="clear" w:color="auto" w:fill="auto"/>
          </w:tcPr>
          <w:p w14:paraId="098B2190" w14:textId="77777777" w:rsidR="00B50EAD" w:rsidRPr="007A5235" w:rsidRDefault="00B50EAD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317C49" w:rsidRPr="002A007A" w14:paraId="2D9B37EA" w14:textId="77777777" w:rsidTr="00F46E42">
        <w:tc>
          <w:tcPr>
            <w:tcW w:w="4680" w:type="dxa"/>
            <w:shd w:val="clear" w:color="auto" w:fill="auto"/>
            <w:vAlign w:val="bottom"/>
          </w:tcPr>
          <w:p w14:paraId="63805702" w14:textId="77777777" w:rsidR="00317C49" w:rsidRPr="007A5235" w:rsidRDefault="00317C49" w:rsidP="006159C6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70" w:type="dxa"/>
            <w:shd w:val="clear" w:color="auto" w:fill="auto"/>
          </w:tcPr>
          <w:p w14:paraId="4D96CE87" w14:textId="6D0BDFC0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12.0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7DF2FA" w14:textId="211AE70B" w:rsidR="00317C49" w:rsidRPr="00982728" w:rsidRDefault="00317C49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18.7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53DF23CE" w14:textId="532FE7BB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D7E83" w14:textId="0FACB1F8" w:rsidR="00317C49" w:rsidRPr="007A5235" w:rsidRDefault="00317C49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18.2</w:t>
            </w:r>
          </w:p>
        </w:tc>
      </w:tr>
      <w:tr w:rsidR="00317C49" w:rsidRPr="002A007A" w14:paraId="5C00785F" w14:textId="77777777" w:rsidTr="00F46E42">
        <w:tc>
          <w:tcPr>
            <w:tcW w:w="4680" w:type="dxa"/>
            <w:shd w:val="clear" w:color="auto" w:fill="auto"/>
            <w:vAlign w:val="bottom"/>
          </w:tcPr>
          <w:p w14:paraId="36BCDB0F" w14:textId="77777777" w:rsidR="00317C49" w:rsidRPr="007A5235" w:rsidRDefault="00317C49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062C9A21" w14:textId="7B93C1FB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9.5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21A8FE" w14:textId="21CF7AFA" w:rsidR="00317C49" w:rsidRPr="00982728" w:rsidRDefault="00317C49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3E5D23A4" w14:textId="40B664AD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D1EBA" w14:textId="4AC6B956" w:rsidR="00317C49" w:rsidRPr="007A5235" w:rsidRDefault="00317C49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</w:tr>
      <w:tr w:rsidR="00317C49" w:rsidRPr="002A007A" w14:paraId="29B9D91B" w14:textId="77777777" w:rsidTr="00F46E42">
        <w:tc>
          <w:tcPr>
            <w:tcW w:w="4680" w:type="dxa"/>
            <w:shd w:val="clear" w:color="auto" w:fill="auto"/>
            <w:vAlign w:val="bottom"/>
          </w:tcPr>
          <w:p w14:paraId="1916B433" w14:textId="77777777" w:rsidR="00317C49" w:rsidRPr="007A5235" w:rsidRDefault="00317C49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170BBA48" w14:textId="77777777" w:rsidR="00317C49" w:rsidRPr="007A5235" w:rsidRDefault="00317C49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F62703" w14:textId="20BD1EA0" w:rsidR="00317C49" w:rsidRPr="00982728" w:rsidRDefault="00317C49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943632C" w14:textId="77777777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07AF5" w14:textId="77777777" w:rsidR="00317C49" w:rsidRPr="007A5235" w:rsidRDefault="00317C49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317C49" w:rsidRPr="002A007A" w14:paraId="40F81B43" w14:textId="77777777" w:rsidTr="00F46E42">
        <w:tc>
          <w:tcPr>
            <w:tcW w:w="4680" w:type="dxa"/>
            <w:shd w:val="clear" w:color="auto" w:fill="auto"/>
            <w:vAlign w:val="bottom"/>
          </w:tcPr>
          <w:p w14:paraId="59CA9AF4" w14:textId="77777777" w:rsidR="00317C49" w:rsidRPr="007A5235" w:rsidRDefault="00317C49" w:rsidP="006159C6">
            <w:pPr>
              <w:tabs>
                <w:tab w:val="left" w:pos="344"/>
                <w:tab w:val="left" w:pos="6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70" w:type="dxa"/>
            <w:shd w:val="clear" w:color="auto" w:fill="auto"/>
          </w:tcPr>
          <w:p w14:paraId="4CA75AAE" w14:textId="6E85B67D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8.0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4EAF75" w14:textId="1FC15489" w:rsidR="00317C49" w:rsidRPr="00982728" w:rsidRDefault="00317C49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24AE0B13" w14:textId="39479EF9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B9D23" w14:textId="29BF01A9" w:rsidR="00317C49" w:rsidRPr="007A5235" w:rsidRDefault="00317C49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</w:tr>
      <w:tr w:rsidR="00317C49" w:rsidRPr="002A007A" w14:paraId="5348A223" w14:textId="77777777" w:rsidTr="00F46E42">
        <w:tc>
          <w:tcPr>
            <w:tcW w:w="4680" w:type="dxa"/>
            <w:shd w:val="clear" w:color="auto" w:fill="auto"/>
            <w:vAlign w:val="bottom"/>
          </w:tcPr>
          <w:p w14:paraId="093AA120" w14:textId="77777777" w:rsidR="00317C49" w:rsidRPr="007A5235" w:rsidRDefault="00317C49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2943FC8D" w14:textId="77777777" w:rsidR="00317C49" w:rsidRPr="007A5235" w:rsidRDefault="00317C49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3C8258" w14:textId="41CC7154" w:rsidR="00317C49" w:rsidRPr="00982728" w:rsidRDefault="00317C49" w:rsidP="006159C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C612AA2" w14:textId="77777777" w:rsidR="00317C49" w:rsidRPr="007A5235" w:rsidRDefault="00317C49" w:rsidP="006159C6">
            <w:pPr>
              <w:tabs>
                <w:tab w:val="decimal" w:pos="61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D5953" w14:textId="2C3A32C3" w:rsidR="00317C49" w:rsidRPr="007A5235" w:rsidRDefault="00317C49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317C49" w:rsidRPr="008C3313" w14:paraId="044A47B7" w14:textId="77777777" w:rsidTr="00F46E42">
        <w:trPr>
          <w:trHeight w:val="62"/>
        </w:trPr>
        <w:tc>
          <w:tcPr>
            <w:tcW w:w="9455" w:type="dxa"/>
            <w:gridSpan w:val="7"/>
            <w:shd w:val="clear" w:color="auto" w:fill="auto"/>
          </w:tcPr>
          <w:p w14:paraId="24810284" w14:textId="77777777" w:rsidR="00317C49" w:rsidRPr="008C3313" w:rsidRDefault="00317C49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17C49" w:rsidRPr="002A007A" w14:paraId="1BB9A391" w14:textId="77777777" w:rsidTr="00F46E42">
        <w:trPr>
          <w:trHeight w:val="389"/>
        </w:trPr>
        <w:tc>
          <w:tcPr>
            <w:tcW w:w="9455" w:type="dxa"/>
            <w:gridSpan w:val="7"/>
            <w:shd w:val="clear" w:color="auto" w:fill="auto"/>
          </w:tcPr>
          <w:p w14:paraId="30ADEF14" w14:textId="186DC525" w:rsidR="00317C49" w:rsidRPr="007A5235" w:rsidRDefault="00317C49" w:rsidP="006159C6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46C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อีกร้อยละ 1.0 </w:t>
            </w:r>
          </w:p>
        </w:tc>
      </w:tr>
      <w:tr w:rsidR="00317C49" w:rsidRPr="008C3313" w14:paraId="0276758B" w14:textId="77777777" w:rsidTr="00F46E42">
        <w:trPr>
          <w:trHeight w:val="288"/>
        </w:trPr>
        <w:tc>
          <w:tcPr>
            <w:tcW w:w="9455" w:type="dxa"/>
            <w:gridSpan w:val="7"/>
            <w:shd w:val="clear" w:color="auto" w:fill="auto"/>
          </w:tcPr>
          <w:p w14:paraId="3BC4A839" w14:textId="77777777" w:rsidR="00317C49" w:rsidRPr="008C3313" w:rsidRDefault="00317C49" w:rsidP="006159C6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zh-CN"/>
              </w:rPr>
            </w:pPr>
          </w:p>
        </w:tc>
      </w:tr>
      <w:tr w:rsidR="00317C49" w:rsidRPr="002A007A" w14:paraId="25D36EA7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6371A57F" w14:textId="77777777" w:rsidR="00317C49" w:rsidRPr="007A5235" w:rsidRDefault="00317C49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00" w:type="dxa"/>
            <w:gridSpan w:val="2"/>
            <w:shd w:val="clear" w:color="auto" w:fill="auto"/>
          </w:tcPr>
          <w:p w14:paraId="19E6F7FE" w14:textId="785DB23D" w:rsidR="00317C49" w:rsidRPr="007A5235" w:rsidRDefault="00317C49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4CC4929B" w14:textId="77777777" w:rsidR="00317C49" w:rsidRPr="007A5235" w:rsidRDefault="00317C49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C391B27" w14:textId="3D8BD5C8" w:rsidR="00317C49" w:rsidRPr="007A5235" w:rsidRDefault="00317C49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317C49" w:rsidRPr="002A007A" w14:paraId="5B8DBCE4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3C956272" w14:textId="77777777" w:rsidR="00317C49" w:rsidRPr="007A5235" w:rsidRDefault="00317C49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15" w:type="dxa"/>
            <w:gridSpan w:val="4"/>
            <w:shd w:val="clear" w:color="auto" w:fill="auto"/>
          </w:tcPr>
          <w:p w14:paraId="49EE71BA" w14:textId="77777777" w:rsidR="00317C49" w:rsidRPr="007A5235" w:rsidRDefault="00317C49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17C49" w:rsidRPr="002A007A" w14:paraId="56F48F18" w14:textId="77777777" w:rsidTr="00F46E42">
        <w:tc>
          <w:tcPr>
            <w:tcW w:w="6640" w:type="dxa"/>
            <w:gridSpan w:val="3"/>
            <w:shd w:val="clear" w:color="auto" w:fill="auto"/>
          </w:tcPr>
          <w:p w14:paraId="67946C3D" w14:textId="77777777" w:rsidR="00317C49" w:rsidRPr="007A5235" w:rsidRDefault="00317C49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44095233" w14:textId="40FCDFEF" w:rsidR="00317C49" w:rsidRPr="00317C49" w:rsidDel="00552C33" w:rsidRDefault="00317C49" w:rsidP="006159C6">
            <w:pPr>
              <w:tabs>
                <w:tab w:val="decimal" w:pos="1080"/>
              </w:tabs>
              <w:suppressAutoHyphens/>
              <w:snapToGrid w:val="0"/>
              <w:spacing w:after="0" w:line="240" w:lineRule="auto"/>
              <w:ind w:left="-172"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17C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424,23</w:t>
            </w:r>
            <w:r w:rsidR="001F33E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34A359E7" w14:textId="77777777" w:rsidR="00317C49" w:rsidRPr="007A5235" w:rsidRDefault="00317C49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CB18E" w14:textId="75E19E20" w:rsidR="00317C49" w:rsidRPr="007A5235" w:rsidDel="00552C33" w:rsidRDefault="00317C49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84F0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400,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911</w:t>
            </w:r>
          </w:p>
        </w:tc>
      </w:tr>
      <w:tr w:rsidR="00317C49" w:rsidRPr="002A007A" w14:paraId="4B2BDA46" w14:textId="77777777" w:rsidTr="00F46E42">
        <w:tc>
          <w:tcPr>
            <w:tcW w:w="6640" w:type="dxa"/>
            <w:gridSpan w:val="3"/>
            <w:shd w:val="clear" w:color="auto" w:fill="auto"/>
          </w:tcPr>
          <w:p w14:paraId="7F2264F4" w14:textId="77777777" w:rsidR="00317C49" w:rsidRPr="007A5235" w:rsidRDefault="00317C49" w:rsidP="006159C6">
            <w:pPr>
              <w:tabs>
                <w:tab w:val="left" w:pos="540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6587F1A7" w14:textId="57ABDFCF" w:rsidR="00317C49" w:rsidRPr="00982728" w:rsidDel="00552C33" w:rsidRDefault="00317C49" w:rsidP="006159C6">
            <w:pPr>
              <w:suppressAutoHyphens/>
              <w:snapToGrid w:val="0"/>
              <w:spacing w:after="0" w:line="240" w:lineRule="auto"/>
              <w:ind w:left="-172"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18.7</w:t>
            </w:r>
          </w:p>
        </w:tc>
        <w:tc>
          <w:tcPr>
            <w:tcW w:w="245" w:type="dxa"/>
            <w:shd w:val="clear" w:color="auto" w:fill="auto"/>
          </w:tcPr>
          <w:p w14:paraId="2B4E8E2D" w14:textId="77777777" w:rsidR="00317C49" w:rsidRPr="007A5235" w:rsidRDefault="00317C49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12D82" w14:textId="14FB1613" w:rsidR="00317C49" w:rsidRPr="007A5235" w:rsidDel="00552C33" w:rsidRDefault="00317C49" w:rsidP="006159C6">
            <w:pPr>
              <w:suppressAutoHyphens/>
              <w:snapToGrid w:val="0"/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18.2</w:t>
            </w:r>
          </w:p>
        </w:tc>
      </w:tr>
    </w:tbl>
    <w:p w14:paraId="6C61879E" w14:textId="77777777" w:rsidR="00B737B1" w:rsidRPr="008C3313" w:rsidRDefault="00B737B1" w:rsidP="006159C6">
      <w:pPr>
        <w:spacing w:after="0" w:line="240" w:lineRule="auto"/>
        <w:rPr>
          <w:rFonts w:asciiTheme="majorBidi" w:hAnsiTheme="majorBidi" w:cstheme="majorBidi"/>
          <w:strike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20"/>
        <w:gridCol w:w="1290"/>
        <w:gridCol w:w="270"/>
        <w:gridCol w:w="1170"/>
      </w:tblGrid>
      <w:tr w:rsidR="00B737B1" w:rsidRPr="002A007A" w14:paraId="0B8080C9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3A2F2B75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EA2ED90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1A14B621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5BD95FD5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D3E4CCA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62CF0" w:rsidRPr="002A007A" w14:paraId="01EF0288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7059DB93" w14:textId="77777777" w:rsidR="00B62CF0" w:rsidRPr="007A5235" w:rsidRDefault="00B62CF0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4249946F" w14:textId="653C856D" w:rsidR="00B62CF0" w:rsidRPr="007A5235" w:rsidRDefault="00B62CF0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D02DE2" w14:textId="77777777" w:rsidR="00B62CF0" w:rsidRPr="007A5235" w:rsidRDefault="00B62CF0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C7CFC7D" w14:textId="5DD780F6" w:rsidR="00B62CF0" w:rsidRPr="007A5235" w:rsidRDefault="00B62CF0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737B1" w:rsidRPr="002A007A" w14:paraId="58309105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0F119650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0C03150" w14:textId="77777777" w:rsidR="00B737B1" w:rsidRPr="007A5235" w:rsidRDefault="00B737B1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37B1" w:rsidRPr="002A007A" w14:paraId="04197971" w14:textId="77777777" w:rsidTr="00956FEB">
        <w:tc>
          <w:tcPr>
            <w:tcW w:w="6720" w:type="dxa"/>
            <w:shd w:val="clear" w:color="auto" w:fill="auto"/>
          </w:tcPr>
          <w:p w14:paraId="5A38472E" w14:textId="77777777" w:rsidR="00B737B1" w:rsidRPr="00234DDD" w:rsidRDefault="00B737B1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shd w:val="clear" w:color="auto" w:fill="auto"/>
          </w:tcPr>
          <w:p w14:paraId="3C0F8BCC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72F404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4080E4D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0FC72C0A" w14:textId="77777777" w:rsidTr="00956FEB">
        <w:tc>
          <w:tcPr>
            <w:tcW w:w="6720" w:type="dxa"/>
            <w:shd w:val="clear" w:color="auto" w:fill="auto"/>
          </w:tcPr>
          <w:p w14:paraId="605492E1" w14:textId="77777777" w:rsidR="00B737B1" w:rsidRPr="007A5235" w:rsidRDefault="00B737B1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shd w:val="clear" w:color="auto" w:fill="auto"/>
          </w:tcPr>
          <w:p w14:paraId="2793AFBC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7C98BA6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9FF3CAB" w14:textId="77777777" w:rsidR="00B737B1" w:rsidRPr="007A5235" w:rsidRDefault="00B737B1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136C5" w:rsidRPr="002A007A" w14:paraId="7935F41D" w14:textId="77777777" w:rsidTr="00956FEB">
        <w:tc>
          <w:tcPr>
            <w:tcW w:w="6720" w:type="dxa"/>
            <w:shd w:val="clear" w:color="auto" w:fill="auto"/>
          </w:tcPr>
          <w:p w14:paraId="66F12CC9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D4FFADA" w14:textId="09FA3961" w:rsidR="003136C5" w:rsidRPr="00982728" w:rsidRDefault="003136C5" w:rsidP="006159C6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10576340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750DE" w14:textId="6E0CF9BE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3136C5" w:rsidRPr="002A007A" w14:paraId="68BD82D0" w14:textId="77777777" w:rsidTr="00956FEB">
        <w:tc>
          <w:tcPr>
            <w:tcW w:w="6720" w:type="dxa"/>
            <w:shd w:val="clear" w:color="auto" w:fill="auto"/>
          </w:tcPr>
          <w:p w14:paraId="25E307D4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B01D45" w14:textId="5F77F78F" w:rsidR="003136C5" w:rsidRPr="00982728" w:rsidRDefault="003136C5" w:rsidP="006159C6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2C5F9DF5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B9B30" w14:textId="60D6BEC8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3136C5" w:rsidRPr="002A007A" w14:paraId="4652111F" w14:textId="77777777" w:rsidTr="00956FEB">
        <w:tc>
          <w:tcPr>
            <w:tcW w:w="6720" w:type="dxa"/>
            <w:shd w:val="clear" w:color="auto" w:fill="auto"/>
          </w:tcPr>
          <w:p w14:paraId="49504180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EDA078" w14:textId="18610111" w:rsidR="003136C5" w:rsidRPr="00982728" w:rsidRDefault="003136C5" w:rsidP="006159C6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0531F4B0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84B64A" w14:textId="2E7B521C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3136C5" w:rsidRPr="002A007A" w14:paraId="41A9E646" w14:textId="77777777" w:rsidTr="00956FEB">
        <w:tc>
          <w:tcPr>
            <w:tcW w:w="6720" w:type="dxa"/>
            <w:shd w:val="clear" w:color="auto" w:fill="auto"/>
          </w:tcPr>
          <w:p w14:paraId="55679CBD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F4EDA2" w14:textId="51C0C7C0" w:rsidR="003136C5" w:rsidRPr="00307013" w:rsidRDefault="003136C5" w:rsidP="006159C6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345,471</w:t>
            </w:r>
          </w:p>
        </w:tc>
        <w:tc>
          <w:tcPr>
            <w:tcW w:w="270" w:type="dxa"/>
            <w:shd w:val="clear" w:color="auto" w:fill="auto"/>
          </w:tcPr>
          <w:p w14:paraId="094D13B5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9AE8A" w14:textId="2C703049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332,326</w:t>
            </w:r>
          </w:p>
        </w:tc>
      </w:tr>
      <w:tr w:rsidR="003136C5" w:rsidRPr="002A007A" w14:paraId="094215E6" w14:textId="77777777" w:rsidTr="00956FEB">
        <w:tc>
          <w:tcPr>
            <w:tcW w:w="6720" w:type="dxa"/>
            <w:shd w:val="clear" w:color="auto" w:fill="auto"/>
          </w:tcPr>
          <w:p w14:paraId="2DF3E99E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156123E" w14:textId="6BBBFCCB" w:rsidR="003136C5" w:rsidRPr="00982728" w:rsidRDefault="003136C5" w:rsidP="006159C6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20,131</w:t>
            </w:r>
          </w:p>
        </w:tc>
        <w:tc>
          <w:tcPr>
            <w:tcW w:w="270" w:type="dxa"/>
            <w:shd w:val="clear" w:color="auto" w:fill="auto"/>
          </w:tcPr>
          <w:p w14:paraId="5E067EB5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7C9B6" w14:textId="011B7A4A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14,157</w:t>
            </w:r>
          </w:p>
        </w:tc>
      </w:tr>
      <w:tr w:rsidR="003136C5" w:rsidRPr="002A007A" w14:paraId="7DF78F9F" w14:textId="77777777" w:rsidTr="00956FEB">
        <w:tc>
          <w:tcPr>
            <w:tcW w:w="6720" w:type="dxa"/>
            <w:shd w:val="clear" w:color="auto" w:fill="auto"/>
          </w:tcPr>
          <w:p w14:paraId="474ED6AC" w14:textId="77777777" w:rsidR="003136C5" w:rsidRPr="007A5235" w:rsidRDefault="003136C5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8E4E37" w14:textId="25DDF51A" w:rsidR="003136C5" w:rsidRPr="00982728" w:rsidRDefault="003136C5" w:rsidP="006159C6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(20,686)</w:t>
            </w:r>
          </w:p>
        </w:tc>
        <w:tc>
          <w:tcPr>
            <w:tcW w:w="270" w:type="dxa"/>
            <w:shd w:val="clear" w:color="auto" w:fill="auto"/>
          </w:tcPr>
          <w:p w14:paraId="0C5B63A2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9F48D" w14:textId="280F4AB8" w:rsidR="003136C5" w:rsidRPr="007A5235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C605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(23,</w:t>
            </w:r>
            <w:r w:rsidRPr="001B173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109)</w:t>
            </w:r>
          </w:p>
        </w:tc>
      </w:tr>
      <w:tr w:rsidR="003136C5" w:rsidRPr="002A007A" w14:paraId="3F00202A" w14:textId="77777777" w:rsidTr="00956FEB">
        <w:tc>
          <w:tcPr>
            <w:tcW w:w="6720" w:type="dxa"/>
            <w:shd w:val="clear" w:color="auto" w:fill="auto"/>
          </w:tcPr>
          <w:p w14:paraId="1D4DD521" w14:textId="77777777" w:rsidR="003136C5" w:rsidRPr="00234DDD" w:rsidRDefault="003136C5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F60AF6" w14:textId="4F10BBF0" w:rsidR="003136C5" w:rsidRPr="00982728" w:rsidRDefault="003136C5" w:rsidP="006159C6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397,032</w:t>
            </w:r>
          </w:p>
        </w:tc>
        <w:tc>
          <w:tcPr>
            <w:tcW w:w="270" w:type="dxa"/>
            <w:shd w:val="clear" w:color="auto" w:fill="auto"/>
          </w:tcPr>
          <w:p w14:paraId="730F4D24" w14:textId="77777777" w:rsidR="003136C5" w:rsidRPr="00FE43CA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F4CC0" w14:textId="68751FDE" w:rsidR="003136C5" w:rsidRPr="00FE43CA" w:rsidRDefault="003136C5" w:rsidP="006159C6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375,49</w:t>
            </w:r>
            <w:r w:rsidRPr="001B173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</w:p>
        </w:tc>
      </w:tr>
      <w:tr w:rsidR="003136C5" w:rsidRPr="002A007A" w14:paraId="3536D457" w14:textId="77777777" w:rsidTr="00956FEB">
        <w:trPr>
          <w:trHeight w:val="145"/>
        </w:trPr>
        <w:tc>
          <w:tcPr>
            <w:tcW w:w="6720" w:type="dxa"/>
            <w:shd w:val="clear" w:color="auto" w:fill="auto"/>
          </w:tcPr>
          <w:p w14:paraId="02DED0DD" w14:textId="77777777" w:rsidR="003136C5" w:rsidRPr="00B50EAD" w:rsidRDefault="003136C5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38FF6D73" w14:textId="77777777" w:rsidR="003136C5" w:rsidRPr="00A37B80" w:rsidRDefault="003136C5" w:rsidP="006159C6">
            <w:pPr>
              <w:tabs>
                <w:tab w:val="decimal" w:pos="1104"/>
              </w:tabs>
              <w:suppressAutoHyphens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6B357" w14:textId="77777777" w:rsidR="003136C5" w:rsidRPr="00A37B80" w:rsidRDefault="003136C5" w:rsidP="006159C6">
            <w:pPr>
              <w:tabs>
                <w:tab w:val="decimal" w:pos="1134"/>
              </w:tabs>
              <w:suppressAutoHyphens/>
              <w:snapToGrid w:val="0"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3EAE3EE" w14:textId="77777777" w:rsidR="003136C5" w:rsidRPr="00A37B80" w:rsidRDefault="003136C5" w:rsidP="006159C6">
            <w:pPr>
              <w:tabs>
                <w:tab w:val="decimal" w:pos="1104"/>
              </w:tabs>
              <w:suppressAutoHyphens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3B600FD" w14:textId="77777777" w:rsidR="00CF6FD1" w:rsidRDefault="00CF6FD1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9"/>
        <w:gridCol w:w="1290"/>
        <w:gridCol w:w="270"/>
        <w:gridCol w:w="1170"/>
      </w:tblGrid>
      <w:tr w:rsidR="00CE4609" w:rsidRPr="002A007A" w14:paraId="5A744CFF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74634DE0" w14:textId="77777777" w:rsidR="00CE4609" w:rsidRPr="007A5235" w:rsidRDefault="00CE4609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733F3229" w14:textId="1DB58D1E" w:rsidR="00CE4609" w:rsidRPr="007A5235" w:rsidRDefault="00CE4609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CE4609" w:rsidRPr="002A007A" w14:paraId="13F63F35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41778936" w14:textId="77777777" w:rsidR="00CE4609" w:rsidRPr="007A5235" w:rsidRDefault="00CE4609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2423FEE4" w14:textId="58F37676" w:rsidR="00CE4609" w:rsidRPr="00C119DD" w:rsidRDefault="00CE4609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956FEB" w:rsidRPr="002A007A" w14:paraId="3C8F1123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3ABAC773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2A826770" w14:textId="77777777" w:rsidR="00956FEB" w:rsidRPr="007A5235" w:rsidRDefault="00956FEB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7C6F34D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670B2FA" w14:textId="77777777" w:rsidR="00956FEB" w:rsidRPr="007A5235" w:rsidRDefault="00956FEB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956FEB" w:rsidRPr="002A007A" w14:paraId="1B8525BC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57915044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7CC137C3" w14:textId="77777777" w:rsidR="00956FEB" w:rsidRPr="007A5235" w:rsidRDefault="00956FE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56FEB" w:rsidRPr="002A007A" w14:paraId="50134C0F" w14:textId="77777777" w:rsidTr="00A613DF">
        <w:tc>
          <w:tcPr>
            <w:tcW w:w="6579" w:type="dxa"/>
            <w:shd w:val="clear" w:color="auto" w:fill="auto"/>
          </w:tcPr>
          <w:p w14:paraId="5E05545E" w14:textId="77777777" w:rsidR="00956FEB" w:rsidRPr="007F0DE8" w:rsidRDefault="00956FEB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14:paraId="0D828766" w14:textId="77777777" w:rsidR="00956FEB" w:rsidRPr="007A5235" w:rsidRDefault="00956FEB" w:rsidP="006159C6">
            <w:pPr>
              <w:tabs>
                <w:tab w:val="decimal" w:pos="1104"/>
              </w:tabs>
              <w:suppressAutoHyphens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910116" w14:textId="77777777" w:rsidR="00956FEB" w:rsidRPr="007A5235" w:rsidRDefault="00956FEB" w:rsidP="006159C6">
            <w:pPr>
              <w:tabs>
                <w:tab w:val="decimal" w:pos="1134"/>
              </w:tabs>
              <w:suppressAutoHyphens/>
              <w:snapToGrid w:val="0"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CE38933" w14:textId="77777777" w:rsidR="00956FEB" w:rsidRPr="007A5235" w:rsidRDefault="00956FEB" w:rsidP="006159C6">
            <w:pPr>
              <w:tabs>
                <w:tab w:val="decimal" w:pos="1104"/>
              </w:tabs>
              <w:suppressAutoHyphens/>
              <w:spacing w:after="0" w:line="240" w:lineRule="auto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82728" w:rsidRPr="002A007A" w14:paraId="1AE4AC2E" w14:textId="77777777" w:rsidTr="00A613DF">
        <w:tc>
          <w:tcPr>
            <w:tcW w:w="6579" w:type="dxa"/>
            <w:shd w:val="clear" w:color="auto" w:fill="auto"/>
          </w:tcPr>
          <w:p w14:paraId="0F59AFD2" w14:textId="77777777" w:rsidR="00982728" w:rsidRPr="007A5235" w:rsidRDefault="00982728" w:rsidP="006159C6">
            <w:pPr>
              <w:suppressAutoHyphens/>
              <w:spacing w:after="0" w:line="240" w:lineRule="auto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EBAD2FE" w14:textId="0F31D94F" w:rsidR="00982728" w:rsidRPr="00982728" w:rsidRDefault="003136C5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24,612</w:t>
            </w:r>
          </w:p>
        </w:tc>
        <w:tc>
          <w:tcPr>
            <w:tcW w:w="270" w:type="dxa"/>
            <w:shd w:val="clear" w:color="auto" w:fill="auto"/>
          </w:tcPr>
          <w:p w14:paraId="603D53F5" w14:textId="77777777" w:rsidR="00982728" w:rsidRPr="007A5235" w:rsidRDefault="00982728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CAB73F" w14:textId="77777777" w:rsidR="00982728" w:rsidRPr="007A5235" w:rsidRDefault="00982728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24,015</w:t>
            </w:r>
          </w:p>
        </w:tc>
      </w:tr>
      <w:tr w:rsidR="00982728" w:rsidRPr="002A007A" w14:paraId="72907B1A" w14:textId="77777777" w:rsidTr="00A613DF">
        <w:tc>
          <w:tcPr>
            <w:tcW w:w="6579" w:type="dxa"/>
            <w:shd w:val="clear" w:color="auto" w:fill="auto"/>
          </w:tcPr>
          <w:p w14:paraId="51AE0E57" w14:textId="77777777" w:rsidR="00982728" w:rsidRPr="007F0DE8" w:rsidRDefault="00982728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691133" w14:textId="16D55D42" w:rsidR="00982728" w:rsidRPr="00982728" w:rsidRDefault="003136C5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24,612</w:t>
            </w:r>
          </w:p>
        </w:tc>
        <w:tc>
          <w:tcPr>
            <w:tcW w:w="270" w:type="dxa"/>
            <w:shd w:val="clear" w:color="auto" w:fill="auto"/>
          </w:tcPr>
          <w:p w14:paraId="62C59316" w14:textId="77777777" w:rsidR="00982728" w:rsidRPr="00FE43CA" w:rsidRDefault="00982728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A8B0B9" w14:textId="77777777" w:rsidR="00982728" w:rsidRPr="00FE43CA" w:rsidRDefault="00982728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24,015</w:t>
            </w:r>
          </w:p>
        </w:tc>
      </w:tr>
      <w:tr w:rsidR="00982728" w:rsidRPr="002A007A" w14:paraId="31326308" w14:textId="77777777" w:rsidTr="00A613DF">
        <w:tc>
          <w:tcPr>
            <w:tcW w:w="6579" w:type="dxa"/>
            <w:shd w:val="clear" w:color="auto" w:fill="auto"/>
            <w:vAlign w:val="center"/>
          </w:tcPr>
          <w:p w14:paraId="2BCF82BE" w14:textId="77777777" w:rsidR="00982728" w:rsidRPr="007A5235" w:rsidRDefault="00982728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D774E2" w14:textId="17BBEB2E" w:rsidR="00982728" w:rsidRPr="00982728" w:rsidRDefault="003136C5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421,644</w:t>
            </w:r>
          </w:p>
        </w:tc>
        <w:tc>
          <w:tcPr>
            <w:tcW w:w="270" w:type="dxa"/>
            <w:shd w:val="clear" w:color="auto" w:fill="auto"/>
          </w:tcPr>
          <w:p w14:paraId="2EABF558" w14:textId="77777777" w:rsidR="00982728" w:rsidRPr="00FE43CA" w:rsidRDefault="00982728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5EFF262" w14:textId="77777777" w:rsidR="00982728" w:rsidRPr="00FE43CA" w:rsidRDefault="00982728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399,505</w:t>
            </w:r>
          </w:p>
        </w:tc>
      </w:tr>
      <w:tr w:rsidR="00982728" w:rsidRPr="008C3313" w14:paraId="0AB767E4" w14:textId="77777777" w:rsidTr="00A613DF">
        <w:trPr>
          <w:trHeight w:val="98"/>
        </w:trPr>
        <w:tc>
          <w:tcPr>
            <w:tcW w:w="6579" w:type="dxa"/>
            <w:shd w:val="clear" w:color="auto" w:fill="auto"/>
          </w:tcPr>
          <w:p w14:paraId="750E040B" w14:textId="77777777" w:rsidR="00982728" w:rsidRPr="008C3313" w:rsidRDefault="00982728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5BE078B" w14:textId="77777777" w:rsidR="00982728" w:rsidRPr="008C3313" w:rsidRDefault="00982728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634288D" w14:textId="77777777" w:rsidR="00982728" w:rsidRPr="008C3313" w:rsidRDefault="00982728" w:rsidP="006159C6">
            <w:pPr>
              <w:tabs>
                <w:tab w:val="decimal" w:pos="1068"/>
              </w:tabs>
              <w:suppressAutoHyphens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0486E2" w14:textId="77777777" w:rsidR="00982728" w:rsidRPr="008C3313" w:rsidRDefault="00982728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982728" w:rsidRPr="002A007A" w14:paraId="4D331CC3" w14:textId="77777777" w:rsidTr="00A613DF">
        <w:tc>
          <w:tcPr>
            <w:tcW w:w="6579" w:type="dxa"/>
            <w:shd w:val="clear" w:color="auto" w:fill="auto"/>
          </w:tcPr>
          <w:p w14:paraId="39195CDC" w14:textId="77777777" w:rsidR="00982728" w:rsidRPr="007A5235" w:rsidRDefault="00982728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D0C4542" w14:textId="4EFCA1E4" w:rsidR="00982728" w:rsidRPr="00982728" w:rsidRDefault="003136C5" w:rsidP="006159C6">
            <w:pPr>
              <w:tabs>
                <w:tab w:val="decimal" w:pos="1068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2,238,352</w:t>
            </w:r>
          </w:p>
        </w:tc>
        <w:tc>
          <w:tcPr>
            <w:tcW w:w="270" w:type="dxa"/>
            <w:shd w:val="clear" w:color="auto" w:fill="auto"/>
          </w:tcPr>
          <w:p w14:paraId="7AC9A693" w14:textId="77777777" w:rsidR="00982728" w:rsidRPr="007A5235" w:rsidRDefault="00982728" w:rsidP="006159C6">
            <w:pPr>
              <w:tabs>
                <w:tab w:val="decimal" w:pos="1068"/>
              </w:tabs>
              <w:suppressAutoHyphens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085F0C" w14:textId="77777777" w:rsidR="00982728" w:rsidRPr="007A5235" w:rsidRDefault="00982728" w:rsidP="006159C6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2,201,154</w:t>
            </w:r>
          </w:p>
        </w:tc>
      </w:tr>
    </w:tbl>
    <w:p w14:paraId="3CE330AB" w14:textId="77777777" w:rsidR="00956FEB" w:rsidRPr="00A003E2" w:rsidRDefault="00956FEB" w:rsidP="006159C6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06"/>
        <w:gridCol w:w="744"/>
        <w:gridCol w:w="390"/>
        <w:gridCol w:w="825"/>
        <w:gridCol w:w="243"/>
        <w:gridCol w:w="102"/>
        <w:gridCol w:w="1170"/>
        <w:gridCol w:w="18"/>
      </w:tblGrid>
      <w:tr w:rsidR="00956FEB" w:rsidRPr="002A007A" w14:paraId="30151213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DDF49E1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A2211C9" w14:textId="483F2BB8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281105B7" w14:textId="3A7D071D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956FEB" w:rsidRPr="002A007A" w14:paraId="4FB2B82B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33633F84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018871EA" w14:textId="77777777" w:rsidR="00956FEB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6A86D201" w14:textId="77777777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13372D0" w14:textId="77777777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DC883EF" w14:textId="77777777" w:rsidR="00956FEB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507A30A7" w14:textId="77777777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7AA965C9" w14:textId="77777777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</w:tr>
      <w:tr w:rsidR="00956FEB" w:rsidRPr="002A007A" w14:paraId="1C2F1769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650360C" w14:textId="77777777" w:rsidR="00956FEB" w:rsidRPr="007A5235" w:rsidRDefault="00956FEB" w:rsidP="006159C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1E361778" w14:textId="77777777" w:rsidR="00956FEB" w:rsidRPr="007A5235" w:rsidRDefault="00956FEB" w:rsidP="006159C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3136C5" w:rsidRPr="002A007A" w14:paraId="4C613F7F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55A1CF31" w14:textId="77777777" w:rsidR="003136C5" w:rsidRPr="007A5235" w:rsidRDefault="003136C5" w:rsidP="006159C6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3B965F8C" w14:textId="236ACDF5" w:rsidR="003136C5" w:rsidRPr="007A5235" w:rsidRDefault="003136C5" w:rsidP="006159C6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DC420C" w14:textId="2F503A47" w:rsidR="003136C5" w:rsidRPr="00B27987" w:rsidRDefault="003136C5" w:rsidP="006159C6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6DE8514" w14:textId="77777777" w:rsidR="003136C5" w:rsidRPr="007A5235" w:rsidRDefault="003136C5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A40504" w14:textId="77777777" w:rsidR="003136C5" w:rsidRPr="007A5235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18.1</w:t>
            </w:r>
          </w:p>
        </w:tc>
      </w:tr>
      <w:tr w:rsidR="003136C5" w:rsidRPr="002A007A" w14:paraId="229699B0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9CDCB32" w14:textId="77777777" w:rsidR="003136C5" w:rsidRPr="007A5235" w:rsidRDefault="003136C5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76F911C1" w14:textId="536BE534" w:rsidR="003136C5" w:rsidRPr="007A5235" w:rsidRDefault="003136C5" w:rsidP="006159C6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2B1C16" w14:textId="5B5AFBD8" w:rsidR="003136C5" w:rsidRPr="00B27987" w:rsidRDefault="003136C5" w:rsidP="006159C6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CE16550" w14:textId="77777777" w:rsidR="003136C5" w:rsidRPr="007A5235" w:rsidRDefault="003136C5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F8886D" w14:textId="77777777" w:rsidR="003136C5" w:rsidRPr="007A5235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</w:tr>
      <w:tr w:rsidR="003136C5" w:rsidRPr="002A007A" w14:paraId="413156D1" w14:textId="77777777" w:rsidTr="00CD453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0692B17C" w14:textId="77777777" w:rsidR="003136C5" w:rsidRPr="007A5235" w:rsidRDefault="003136C5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44AF8C88" w14:textId="77777777" w:rsidR="003136C5" w:rsidRPr="007A5235" w:rsidRDefault="003136C5" w:rsidP="006159C6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AF16E0" w14:textId="3D93222D" w:rsidR="003136C5" w:rsidRPr="00B27987" w:rsidRDefault="003136C5" w:rsidP="006159C6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10D3E34" w14:textId="77777777" w:rsidR="003136C5" w:rsidRPr="007A5235" w:rsidRDefault="003136C5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4183EE2" w14:textId="77777777" w:rsidR="003136C5" w:rsidRPr="007A5235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3136C5" w:rsidRPr="002A007A" w14:paraId="6514180F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1CDC6D4A" w14:textId="77777777" w:rsidR="003136C5" w:rsidRPr="007A5235" w:rsidRDefault="003136C5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4F596FCC" w14:textId="6D44D461" w:rsidR="003136C5" w:rsidRPr="007A5235" w:rsidRDefault="003136C5" w:rsidP="006159C6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22BCA0" w14:textId="33EDAD9A" w:rsidR="003136C5" w:rsidRPr="00B27987" w:rsidRDefault="003136C5" w:rsidP="006159C6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0AB25F6" w14:textId="77777777" w:rsidR="003136C5" w:rsidRPr="007A5235" w:rsidRDefault="003136C5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DC0E0F" w14:textId="77777777" w:rsidR="003136C5" w:rsidRPr="007A5235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</w:tr>
      <w:tr w:rsidR="003136C5" w:rsidRPr="007A5235" w14:paraId="6F891696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EEBE3A5" w14:textId="77777777" w:rsidR="003136C5" w:rsidRPr="007A5235" w:rsidRDefault="003136C5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A8915DF" w14:textId="77777777" w:rsidR="003136C5" w:rsidRPr="007A5235" w:rsidRDefault="003136C5" w:rsidP="006159C6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18D931" w14:textId="6BF3C6A6" w:rsidR="003136C5" w:rsidRPr="00B27987" w:rsidRDefault="003136C5" w:rsidP="006159C6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C50E3B9" w14:textId="77777777" w:rsidR="003136C5" w:rsidRPr="007A5235" w:rsidRDefault="003136C5" w:rsidP="006159C6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0F85" w14:textId="77777777" w:rsidR="003136C5" w:rsidRPr="007A5235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3136C5" w:rsidRPr="008C3313" w14:paraId="0B586C9D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79347E50" w14:textId="77777777" w:rsidR="003136C5" w:rsidRPr="008C3313" w:rsidRDefault="003136C5" w:rsidP="006159C6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6DDEACC9" w14:textId="77777777" w:rsidR="003136C5" w:rsidRPr="008C3313" w:rsidRDefault="003136C5" w:rsidP="006159C6">
            <w:pPr>
              <w:tabs>
                <w:tab w:val="decimal" w:pos="698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978040" w14:textId="77777777" w:rsidR="003136C5" w:rsidRPr="008C3313" w:rsidRDefault="003136C5" w:rsidP="006159C6">
            <w:pPr>
              <w:tabs>
                <w:tab w:val="decimal" w:pos="576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91FDA03" w14:textId="77777777" w:rsidR="003136C5" w:rsidRPr="008C3313" w:rsidRDefault="003136C5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5FB78DC" w14:textId="77777777" w:rsidR="003136C5" w:rsidRPr="008C3313" w:rsidRDefault="003136C5" w:rsidP="006159C6">
            <w:pPr>
              <w:tabs>
                <w:tab w:val="decimal" w:pos="67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136C5" w:rsidRPr="002A007A" w14:paraId="1A4545D4" w14:textId="77777777" w:rsidTr="00956FEB">
        <w:trPr>
          <w:trHeight w:val="389"/>
        </w:trPr>
        <w:tc>
          <w:tcPr>
            <w:tcW w:w="9378" w:type="dxa"/>
            <w:gridSpan w:val="9"/>
            <w:shd w:val="clear" w:color="auto" w:fill="auto"/>
          </w:tcPr>
          <w:p w14:paraId="5A4B6A99" w14:textId="77777777" w:rsidR="003136C5" w:rsidRPr="00CF4464" w:rsidRDefault="003136C5" w:rsidP="006159C6">
            <w:pPr>
              <w:tabs>
                <w:tab w:val="left" w:pos="164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 1.0</w:t>
            </w:r>
          </w:p>
        </w:tc>
      </w:tr>
      <w:tr w:rsidR="003136C5" w:rsidRPr="007A4B12" w14:paraId="53D013EB" w14:textId="77777777" w:rsidTr="00956FEB">
        <w:trPr>
          <w:trHeight w:val="20"/>
        </w:trPr>
        <w:tc>
          <w:tcPr>
            <w:tcW w:w="9378" w:type="dxa"/>
            <w:gridSpan w:val="9"/>
            <w:shd w:val="clear" w:color="auto" w:fill="auto"/>
          </w:tcPr>
          <w:p w14:paraId="6E948C1D" w14:textId="77777777" w:rsidR="003136C5" w:rsidRPr="00A003E2" w:rsidRDefault="003136C5" w:rsidP="006159C6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136C5" w:rsidRPr="002A007A" w14:paraId="5C51D724" w14:textId="77777777" w:rsidTr="00956FEB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3B183DF5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C0DB7BF" w14:textId="77777777" w:rsidR="003136C5" w:rsidRPr="007A5235" w:rsidRDefault="003136C5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254EE8C3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5F445A87" w14:textId="77777777" w:rsidR="003136C5" w:rsidRPr="007A5235" w:rsidRDefault="003136C5" w:rsidP="006159C6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3136C5" w:rsidRPr="007A5235" w14:paraId="3FF00EC1" w14:textId="77777777" w:rsidTr="00956FEB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725E823B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48" w:type="dxa"/>
            <w:gridSpan w:val="6"/>
            <w:shd w:val="clear" w:color="auto" w:fill="auto"/>
          </w:tcPr>
          <w:p w14:paraId="2EB71010" w14:textId="77777777" w:rsidR="003136C5" w:rsidRPr="007A5235" w:rsidRDefault="003136C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136C5" w:rsidRPr="007A5235" w:rsidDel="00552C33" w14:paraId="6E165D9F" w14:textId="77777777" w:rsidTr="00956FEB">
        <w:tc>
          <w:tcPr>
            <w:tcW w:w="6630" w:type="dxa"/>
            <w:gridSpan w:val="3"/>
            <w:shd w:val="clear" w:color="auto" w:fill="auto"/>
          </w:tcPr>
          <w:p w14:paraId="7772CCE3" w14:textId="77777777" w:rsidR="003136C5" w:rsidRPr="007A5235" w:rsidRDefault="003136C5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A2B2B50" w14:textId="1E332588" w:rsidR="003136C5" w:rsidRPr="003136C5" w:rsidDel="00552C33" w:rsidRDefault="003136C5" w:rsidP="006159C6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136C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421,644</w:t>
            </w:r>
          </w:p>
        </w:tc>
        <w:tc>
          <w:tcPr>
            <w:tcW w:w="243" w:type="dxa"/>
            <w:shd w:val="clear" w:color="auto" w:fill="auto"/>
          </w:tcPr>
          <w:p w14:paraId="35293F81" w14:textId="77777777" w:rsidR="003136C5" w:rsidRPr="007A5235" w:rsidRDefault="003136C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0A760E7C" w14:textId="77777777" w:rsidR="003136C5" w:rsidRPr="007A5235" w:rsidDel="00552C33" w:rsidRDefault="003136C5" w:rsidP="006159C6">
            <w:pPr>
              <w:tabs>
                <w:tab w:val="decimal" w:pos="917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438D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399,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505</w:t>
            </w:r>
          </w:p>
        </w:tc>
      </w:tr>
      <w:tr w:rsidR="003136C5" w:rsidRPr="007A5235" w:rsidDel="00552C33" w14:paraId="0AA3C6A2" w14:textId="77777777" w:rsidTr="00956FEB">
        <w:tc>
          <w:tcPr>
            <w:tcW w:w="6630" w:type="dxa"/>
            <w:gridSpan w:val="3"/>
            <w:shd w:val="clear" w:color="auto" w:fill="auto"/>
          </w:tcPr>
          <w:p w14:paraId="6B128DE7" w14:textId="77777777" w:rsidR="003136C5" w:rsidRPr="007A5235" w:rsidRDefault="003136C5" w:rsidP="006159C6">
            <w:pPr>
              <w:tabs>
                <w:tab w:val="left" w:pos="540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41DABB8C" w14:textId="1356E7E3" w:rsidR="003136C5" w:rsidRPr="00B27987" w:rsidDel="00552C33" w:rsidRDefault="003136C5" w:rsidP="006159C6">
            <w:pPr>
              <w:suppressAutoHyphens/>
              <w:snapToGrid w:val="0"/>
              <w:spacing w:after="0" w:line="240" w:lineRule="auto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18.8</w:t>
            </w:r>
          </w:p>
        </w:tc>
        <w:tc>
          <w:tcPr>
            <w:tcW w:w="243" w:type="dxa"/>
            <w:shd w:val="clear" w:color="auto" w:fill="auto"/>
          </w:tcPr>
          <w:p w14:paraId="7F59C199" w14:textId="77777777" w:rsidR="003136C5" w:rsidRPr="007A5235" w:rsidRDefault="003136C5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3164FF52" w14:textId="77777777" w:rsidR="003136C5" w:rsidRPr="007A5235" w:rsidDel="00552C33" w:rsidRDefault="003136C5" w:rsidP="006159C6">
            <w:pPr>
              <w:tabs>
                <w:tab w:val="decimal" w:pos="78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</w:tbl>
    <w:p w14:paraId="2607EBBB" w14:textId="77777777" w:rsidR="00CF6FD1" w:rsidRDefault="00CF6FD1" w:rsidP="006159C6">
      <w:pPr>
        <w:spacing w:line="240" w:lineRule="auto"/>
      </w:pPr>
      <w:r>
        <w:br w:type="page"/>
      </w:r>
    </w:p>
    <w:p w14:paraId="5EC602DD" w14:textId="710C18A0" w:rsidR="00B737B1" w:rsidRPr="00474477" w:rsidRDefault="00B737B1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เปิดเผยข้อมูลเกี่ยวกับการดำรงเงินกองทุนตามประกาศของ</w:t>
      </w:r>
      <w:r w:rsidR="00016801"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4/2556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2556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38465C46" w14:textId="77777777" w:rsidR="00E26445" w:rsidRPr="00E26445" w:rsidRDefault="00E26445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37B1" w:rsidRPr="00E26445" w14:paraId="27C306BE" w14:textId="77777777" w:rsidTr="0072349A">
        <w:tc>
          <w:tcPr>
            <w:tcW w:w="2430" w:type="dxa"/>
            <w:shd w:val="clear" w:color="auto" w:fill="auto"/>
          </w:tcPr>
          <w:p w14:paraId="66551279" w14:textId="77777777" w:rsidR="00B737B1" w:rsidRPr="00E26445" w:rsidRDefault="00B737B1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8B2A078" w14:textId="77777777" w:rsidR="00B737B1" w:rsidRPr="00E26445" w:rsidRDefault="00B737B1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E55E8C" w:rsidRPr="00E26445" w14:paraId="65141D9B" w14:textId="77777777" w:rsidTr="0072349A">
        <w:tc>
          <w:tcPr>
            <w:tcW w:w="2430" w:type="dxa"/>
            <w:shd w:val="clear" w:color="auto" w:fill="auto"/>
          </w:tcPr>
          <w:p w14:paraId="7FE6771E" w14:textId="77777777" w:rsidR="00B737B1" w:rsidRPr="00E26445" w:rsidRDefault="00B737B1" w:rsidP="006159C6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4774C0C5" w14:textId="77777777" w:rsidR="00B737B1" w:rsidRPr="00E26445" w:rsidRDefault="0099488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hyperlink r:id="rId11" w:history="1">
              <w:r w:rsidR="00B737B1" w:rsidRPr="00E26445">
                <w:rPr>
                  <w:rStyle w:val="Hyperlink"/>
                  <w:rFonts w:asciiTheme="majorBidi" w:eastAsia="Times New Roman" w:hAnsiTheme="majorBidi" w:cstheme="majorBidi"/>
                  <w:color w:val="auto"/>
                  <w:sz w:val="30"/>
                  <w:szCs w:val="30"/>
                  <w:lang w:eastAsia="zh-CN"/>
                </w:rPr>
                <w:t>https://www.scb.co.th/th/investor-relations/financial-information.h</w:t>
              </w:r>
              <w:bookmarkStart w:id="12" w:name="_Hlt91149278"/>
              <w:bookmarkStart w:id="13" w:name="_Hlt91149279"/>
              <w:r w:rsidR="00B737B1" w:rsidRPr="00E26445">
                <w:rPr>
                  <w:rStyle w:val="Hyperlink"/>
                  <w:rFonts w:asciiTheme="majorBidi" w:eastAsia="Times New Roman" w:hAnsiTheme="majorBidi" w:cstheme="majorBidi"/>
                  <w:color w:val="auto"/>
                  <w:sz w:val="30"/>
                  <w:szCs w:val="30"/>
                  <w:lang w:eastAsia="zh-CN"/>
                </w:rPr>
                <w:t>t</w:t>
              </w:r>
              <w:bookmarkEnd w:id="12"/>
              <w:bookmarkEnd w:id="13"/>
              <w:r w:rsidR="00B737B1" w:rsidRPr="00E26445">
                <w:rPr>
                  <w:rStyle w:val="Hyperlink"/>
                  <w:rFonts w:asciiTheme="majorBidi" w:eastAsia="Times New Roman" w:hAnsiTheme="majorBidi" w:cstheme="majorBidi"/>
                  <w:color w:val="auto"/>
                  <w:sz w:val="30"/>
                  <w:szCs w:val="30"/>
                  <w:lang w:eastAsia="zh-CN"/>
                </w:rPr>
                <w:t>ml</w:t>
              </w:r>
            </w:hyperlink>
            <w:r w:rsidR="00B737B1" w:rsidRPr="00E2644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737B1" w:rsidRPr="00E26445" w14:paraId="7BAB93C3" w14:textId="77777777" w:rsidTr="0072349A">
        <w:tc>
          <w:tcPr>
            <w:tcW w:w="2430" w:type="dxa"/>
            <w:shd w:val="clear" w:color="auto" w:fill="auto"/>
          </w:tcPr>
          <w:p w14:paraId="4FC0AD8E" w14:textId="77777777" w:rsidR="00B737B1" w:rsidRPr="00E26445" w:rsidRDefault="00B737B1" w:rsidP="006159C6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DCF1028" w14:textId="56E78A7E" w:rsidR="00B737B1" w:rsidRPr="00E26445" w:rsidRDefault="00B737B1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</w:t>
            </w:r>
            <w:r w:rsidR="002A247C" w:rsidRPr="00E2644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016801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ธปท.</w:t>
            </w:r>
          </w:p>
        </w:tc>
      </w:tr>
      <w:tr w:rsidR="00B737B1" w:rsidRPr="00E26445" w14:paraId="0B677592" w14:textId="77777777" w:rsidTr="0072349A">
        <w:tc>
          <w:tcPr>
            <w:tcW w:w="2430" w:type="dxa"/>
            <w:shd w:val="clear" w:color="auto" w:fill="auto"/>
          </w:tcPr>
          <w:p w14:paraId="005099C1" w14:textId="77777777" w:rsidR="00B737B1" w:rsidRPr="00E26445" w:rsidRDefault="00B737B1" w:rsidP="006159C6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Pr="00E2644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2F27229C" w14:textId="34B3C472" w:rsidR="00B737B1" w:rsidRPr="00E26445" w:rsidRDefault="00FE51C7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2E13F9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0</w:t>
            </w:r>
            <w:r w:rsidR="00C45010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2E13F9" w:rsidRPr="00E2644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  <w:r w:rsidR="002E13F9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C45010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2E13F9" w:rsidRPr="00E2644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</w:tbl>
    <w:p w14:paraId="650F857E" w14:textId="4F45FE1F" w:rsidR="009C36BC" w:rsidRPr="00E26445" w:rsidRDefault="009C36BC" w:rsidP="006159C6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730378F" w14:textId="2C211028" w:rsidR="00776A77" w:rsidRPr="00E26445" w:rsidRDefault="00776A77" w:rsidP="006159C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>การเปิดเผยข้อมูลสำหรับ</w:t>
      </w:r>
      <w:r w:rsidR="00765336"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Pr="00E26445">
        <w:rPr>
          <w:rFonts w:asciiTheme="majorBidi" w:eastAsia="Times New Roman" w:hAnsiTheme="majorBidi" w:cstheme="majorBidi"/>
          <w:sz w:val="30"/>
          <w:szCs w:val="30"/>
        </w:rPr>
        <w:t>3</w:t>
      </w:r>
      <w:r w:rsidR="00765336" w:rsidRPr="00E2644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765336"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26445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จะถูกเปิดเผยภายในวันที่ </w:t>
      </w:r>
      <w:r w:rsidRPr="00E26445">
        <w:rPr>
          <w:rFonts w:asciiTheme="majorBidi" w:eastAsia="Times New Roman" w:hAnsiTheme="majorBidi" w:cstheme="majorBidi"/>
          <w:sz w:val="30"/>
          <w:szCs w:val="30"/>
        </w:rPr>
        <w:t>3</w:t>
      </w:r>
      <w:r w:rsidR="000831D0" w:rsidRPr="00E26445">
        <w:rPr>
          <w:rFonts w:asciiTheme="majorBidi" w:eastAsia="Times New Roman" w:hAnsiTheme="majorBidi" w:cstheme="majorBidi"/>
          <w:sz w:val="30"/>
          <w:szCs w:val="30"/>
        </w:rPr>
        <w:t>0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0831D0"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เมษายน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26445">
        <w:rPr>
          <w:rFonts w:asciiTheme="majorBidi" w:eastAsia="Times New Roman" w:hAnsiTheme="majorBidi" w:cstheme="majorBidi"/>
          <w:sz w:val="30"/>
          <w:szCs w:val="30"/>
        </w:rPr>
        <w:t>256</w:t>
      </w:r>
      <w:r w:rsidR="000831D0" w:rsidRPr="00E26445">
        <w:rPr>
          <w:rFonts w:asciiTheme="majorBidi" w:eastAsia="Times New Roman" w:hAnsiTheme="majorBidi" w:cstheme="majorBidi"/>
          <w:sz w:val="30"/>
          <w:szCs w:val="30"/>
        </w:rPr>
        <w:t>5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4B32CEB1" w14:textId="77777777" w:rsidR="00776A77" w:rsidRPr="00E26445" w:rsidRDefault="00776A77" w:rsidP="006159C6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9E4816C" w14:textId="77777777" w:rsidR="00B737B1" w:rsidRPr="00E26445" w:rsidRDefault="00B737B1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E26445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E2644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7E45F62E" w14:textId="77777777" w:rsidR="00B737B1" w:rsidRPr="00E26445" w:rsidRDefault="00B737B1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23CC5" w14:textId="77777777" w:rsidR="00B737B1" w:rsidRPr="00E26445" w:rsidRDefault="00B737B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นโยบายของธนาคารและบริษัทย่อย คือการรักษาระดับของเงินกองทุนให้มีความมั่นคงเพื่อรองรับความไม่แน่นอนในอนาคต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สร้างความเชื่อมั่นให้ตลาดเกี่ยวกับความแข็งแกร่งของธนาคาร ตลอดจนสนับสนุนการเติบโตของธุรกิจ นอกจากนี้คณะกรรมการ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39E2275C" w14:textId="77777777" w:rsidR="00B737B1" w:rsidRPr="00E26445" w:rsidRDefault="00B737B1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B174A46" w14:textId="6E7A471F" w:rsidR="004D566E" w:rsidRPr="00A003E2" w:rsidRDefault="009B04D0" w:rsidP="006159C6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64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E2644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ปฏิบัติตามข้อกำหนดของ</w:t>
      </w:r>
      <w:r w:rsidRPr="004744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 เกี่ยวกับการดำรงเงินกองทุน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Pr="004744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70D9D171" w14:textId="77777777" w:rsidR="00E26445" w:rsidRDefault="00E26445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5A85FF2D" w14:textId="2B86E3B1" w:rsidR="00795FF4" w:rsidRPr="00266B82" w:rsidRDefault="00266B82" w:rsidP="006159C6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66B8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6</w:t>
      </w:r>
      <w:r w:rsidRPr="00266B8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D3703" w:rsidRPr="00795FF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69D382F2" w14:textId="77777777" w:rsidR="005D3703" w:rsidRPr="00765336" w:rsidRDefault="005D3703" w:rsidP="006159C6">
      <w:pPr>
        <w:tabs>
          <w:tab w:val="left" w:pos="540"/>
          <w:tab w:val="left" w:pos="99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b/>
          <w:bCs/>
          <w:noProof/>
          <w:sz w:val="20"/>
          <w:szCs w:val="20"/>
        </w:rPr>
      </w:pP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590887" w:rsidRPr="00856760" w14:paraId="354BDB5D" w14:textId="77777777" w:rsidTr="00765336">
        <w:trPr>
          <w:tblHeader/>
        </w:trPr>
        <w:tc>
          <w:tcPr>
            <w:tcW w:w="1523" w:type="pct"/>
            <w:gridSpan w:val="2"/>
          </w:tcPr>
          <w:p w14:paraId="58523D93" w14:textId="47E4D85F" w:rsidR="00590887" w:rsidRPr="00856760" w:rsidRDefault="00590887" w:rsidP="006159C6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477" w:type="pct"/>
            <w:gridSpan w:val="9"/>
          </w:tcPr>
          <w:p w14:paraId="7F748CD6" w14:textId="510CC4D8" w:rsidR="00590887" w:rsidRPr="00856760" w:rsidRDefault="00590887" w:rsidP="006159C6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งบการเงินรวม</w:t>
            </w:r>
          </w:p>
        </w:tc>
      </w:tr>
      <w:tr w:rsidR="00590887" w:rsidRPr="00856760" w14:paraId="2A7854DF" w14:textId="77777777" w:rsidTr="00765336">
        <w:trPr>
          <w:tblHeader/>
        </w:trPr>
        <w:tc>
          <w:tcPr>
            <w:tcW w:w="1523" w:type="pct"/>
            <w:gridSpan w:val="2"/>
          </w:tcPr>
          <w:p w14:paraId="60A91668" w14:textId="314D9133" w:rsidR="00590887" w:rsidRPr="00856760" w:rsidRDefault="00590887" w:rsidP="006159C6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3A2B4EBC" w14:textId="4767F00E" w:rsidR="00590887" w:rsidRPr="00590887" w:rsidRDefault="00590887" w:rsidP="006159C6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2564</w:t>
            </w:r>
          </w:p>
        </w:tc>
      </w:tr>
      <w:tr w:rsidR="00590887" w:rsidRPr="00856760" w14:paraId="2BAEA4CA" w14:textId="77777777" w:rsidTr="00765336">
        <w:trPr>
          <w:tblHeader/>
        </w:trPr>
        <w:tc>
          <w:tcPr>
            <w:tcW w:w="1519" w:type="pct"/>
          </w:tcPr>
          <w:p w14:paraId="655CA8EE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00BF16E7" w14:textId="77777777" w:rsidR="00590887" w:rsidRPr="00856760" w:rsidRDefault="00590887" w:rsidP="006159C6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2EC99BF6" w14:textId="287A8EA5" w:rsidR="00590887" w:rsidRPr="00856760" w:rsidRDefault="00590887" w:rsidP="006159C6">
            <w:pPr>
              <w:tabs>
                <w:tab w:val="left" w:pos="74"/>
              </w:tabs>
              <w:suppressAutoHyphens/>
              <w:spacing w:after="0" w:line="240" w:lineRule="auto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67D9B7C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567AAB58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49583885" w14:textId="587D3582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3BC2A8AF" w14:textId="1E58A254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35CE03BD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4E4A612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5C311DD7" w14:textId="7BD8BD5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752B6F45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3B722C0C" w14:textId="6352A90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26109FA7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6C99498" w14:textId="7E15C2BA" w:rsidR="00590887" w:rsidRPr="00856760" w:rsidRDefault="00590887" w:rsidP="006159C6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5E567DA2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371E97B4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67C64134" w14:textId="77777777" w:rsidTr="00765336">
        <w:trPr>
          <w:tblHeader/>
        </w:trPr>
        <w:tc>
          <w:tcPr>
            <w:tcW w:w="1519" w:type="pct"/>
          </w:tcPr>
          <w:p w14:paraId="65F4AF66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76F9C9F9" w14:textId="75E81C3D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590887" w:rsidRPr="00856760" w14:paraId="65A29DF5" w14:textId="77777777" w:rsidTr="00765336">
        <w:tc>
          <w:tcPr>
            <w:tcW w:w="1519" w:type="pct"/>
          </w:tcPr>
          <w:p w14:paraId="3BC04986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5AD16727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10F3B3BF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70435178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61995371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222F0CA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</w:tcPr>
          <w:p w14:paraId="217C4DF3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8C73194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</w:tcPr>
          <w:p w14:paraId="4CC5CD7C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B68FC44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52710BA3" w14:textId="77777777" w:rsidTr="00765336">
        <w:tc>
          <w:tcPr>
            <w:tcW w:w="1519" w:type="pct"/>
          </w:tcPr>
          <w:p w14:paraId="2A92B75E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</w:tcPr>
          <w:p w14:paraId="5991522F" w14:textId="039E6B79" w:rsidR="00590887" w:rsidRPr="00856760" w:rsidRDefault="00FD39D3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7875476C" w14:textId="298C60CB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641FB1C" w14:textId="096A0A9D" w:rsidR="00590887" w:rsidRPr="00856760" w:rsidRDefault="00FD39D3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C4B4B31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F9097D4" w14:textId="4425EBB9" w:rsidR="00590887" w:rsidRPr="00856760" w:rsidRDefault="00FD39D3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91D71C4" w14:textId="3854B2CE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9A22633" w14:textId="24336065" w:rsidR="00590887" w:rsidRPr="00856760" w:rsidRDefault="00FD39D3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50,421</w:t>
            </w:r>
          </w:p>
        </w:tc>
        <w:tc>
          <w:tcPr>
            <w:tcW w:w="132" w:type="pct"/>
          </w:tcPr>
          <w:p w14:paraId="6CA03CA1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A42DEFA" w14:textId="17432DE2" w:rsidR="00590887" w:rsidRPr="00FD39D3" w:rsidRDefault="00FD39D3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50,421</w:t>
            </w:r>
          </w:p>
        </w:tc>
      </w:tr>
      <w:tr w:rsidR="00590887" w:rsidRPr="00856760" w14:paraId="5B63BDF6" w14:textId="77777777" w:rsidTr="00765336">
        <w:tc>
          <w:tcPr>
            <w:tcW w:w="1519" w:type="pct"/>
          </w:tcPr>
          <w:p w14:paraId="55D85EDB" w14:textId="77777777" w:rsidR="00590887" w:rsidRPr="00856760" w:rsidRDefault="00590887" w:rsidP="006159C6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</w:tcPr>
          <w:p w14:paraId="6E17016C" w14:textId="77777777" w:rsidR="00590887" w:rsidRPr="00FD39D3" w:rsidRDefault="00590887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68BBCDF3" w14:textId="31A7C8C9" w:rsidR="00FD39D3" w:rsidRPr="00FD39D3" w:rsidRDefault="00CA2E80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64CB9943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69C51A38" w14:textId="77777777" w:rsidR="00590887" w:rsidRDefault="00590887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1C399FF" w14:textId="498BBEB8" w:rsidR="00CA2E80" w:rsidRPr="00FD39D3" w:rsidRDefault="00CA2E80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7F7B2BC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2501D391" w14:textId="77777777" w:rsidR="00590887" w:rsidRDefault="00590887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490D419" w14:textId="521E2BDB" w:rsidR="00CA2E80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325C262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A9F1AD2" w14:textId="288237E2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618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269</w:t>
            </w:r>
          </w:p>
        </w:tc>
        <w:tc>
          <w:tcPr>
            <w:tcW w:w="132" w:type="pct"/>
          </w:tcPr>
          <w:p w14:paraId="14D4AF73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E252D57" w14:textId="77777777" w:rsidR="00590887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3E5B9B5B" w14:textId="27A51502" w:rsidR="00CA2E80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618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269</w:t>
            </w:r>
          </w:p>
        </w:tc>
      </w:tr>
      <w:tr w:rsidR="00590887" w:rsidRPr="00856760" w14:paraId="7A4854F1" w14:textId="77777777" w:rsidTr="00765336">
        <w:tc>
          <w:tcPr>
            <w:tcW w:w="1519" w:type="pct"/>
          </w:tcPr>
          <w:p w14:paraId="1C7B6049" w14:textId="780D1CAC" w:rsidR="00590887" w:rsidRPr="00856760" w:rsidRDefault="00590887" w:rsidP="006159C6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</w:tcPr>
          <w:p w14:paraId="7B048EDC" w14:textId="77777777" w:rsidR="00590887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442982CC" w14:textId="45E05908" w:rsidR="00CA2E80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68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707</w:t>
            </w:r>
          </w:p>
        </w:tc>
        <w:tc>
          <w:tcPr>
            <w:tcW w:w="174" w:type="pct"/>
            <w:vAlign w:val="bottom"/>
          </w:tcPr>
          <w:p w14:paraId="24840457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5E64822" w14:textId="77777777" w:rsidR="00590887" w:rsidRDefault="00590887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7A734F9" w14:textId="5E6A0223" w:rsidR="00CA2E80" w:rsidRPr="00FD39D3" w:rsidRDefault="00CA2E80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4A83D93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2687578" w14:textId="77777777" w:rsidR="00590887" w:rsidRDefault="00590887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54F19D4" w14:textId="0C6F5A42" w:rsidR="00CA2E80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69EA34B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29919E1C" w14:textId="77777777" w:rsidR="00590887" w:rsidRDefault="00590887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6EEB66CF" w14:textId="526B7036" w:rsidR="00CA2E80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57D408FC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2E996B8F" w14:textId="77777777" w:rsidR="00590887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7C699A10" w14:textId="0323A8B3" w:rsidR="00CA2E80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707</w:t>
            </w:r>
          </w:p>
        </w:tc>
      </w:tr>
      <w:tr w:rsidR="00590887" w:rsidRPr="00856760" w14:paraId="55837E0C" w14:textId="77777777" w:rsidTr="00765336">
        <w:tc>
          <w:tcPr>
            <w:tcW w:w="1519" w:type="pct"/>
          </w:tcPr>
          <w:p w14:paraId="42B3715B" w14:textId="77777777" w:rsidR="00590887" w:rsidRPr="00856760" w:rsidRDefault="00590887" w:rsidP="006159C6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</w:tcPr>
          <w:p w14:paraId="79108DF1" w14:textId="4AC4572E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57,579</w:t>
            </w:r>
          </w:p>
        </w:tc>
        <w:tc>
          <w:tcPr>
            <w:tcW w:w="174" w:type="pct"/>
            <w:vAlign w:val="bottom"/>
          </w:tcPr>
          <w:p w14:paraId="41E6880B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3FDDB66" w14:textId="23E0E4FD" w:rsidR="00590887" w:rsidRPr="00FD39D3" w:rsidRDefault="00CA2E80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CD6A3E1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159E80C" w14:textId="26E64B67" w:rsidR="00590887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127F133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745CE706" w14:textId="7EBCB1DD" w:rsidR="00590887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2B17C58C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4A024E52" w14:textId="0A0B8CA2" w:rsidR="00590887" w:rsidRPr="00CA2E80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57,579</w:t>
            </w:r>
          </w:p>
        </w:tc>
      </w:tr>
      <w:tr w:rsidR="00590887" w:rsidRPr="00856760" w14:paraId="6827016C" w14:textId="77777777" w:rsidTr="00765336">
        <w:tc>
          <w:tcPr>
            <w:tcW w:w="1519" w:type="pct"/>
          </w:tcPr>
          <w:p w14:paraId="20D2CE0A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</w:tcPr>
          <w:p w14:paraId="52372821" w14:textId="28005ADB" w:rsidR="00590887" w:rsidRPr="00FD39D3" w:rsidRDefault="00CA2E80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7DBFD18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D894D52" w14:textId="74BB84EC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213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45</w:t>
            </w:r>
            <w:r w:rsidR="008225F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0</w:t>
            </w:r>
          </w:p>
        </w:tc>
        <w:tc>
          <w:tcPr>
            <w:tcW w:w="159" w:type="pct"/>
          </w:tcPr>
          <w:p w14:paraId="47682731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1B46BEE" w14:textId="06C555AF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1,636</w:t>
            </w:r>
          </w:p>
        </w:tc>
        <w:tc>
          <w:tcPr>
            <w:tcW w:w="159" w:type="pct"/>
            <w:vAlign w:val="bottom"/>
          </w:tcPr>
          <w:p w14:paraId="019D36DF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74EBF57" w14:textId="26A69F03" w:rsidR="00590887" w:rsidRPr="00CA2E80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7,548</w:t>
            </w:r>
          </w:p>
        </w:tc>
        <w:tc>
          <w:tcPr>
            <w:tcW w:w="132" w:type="pct"/>
          </w:tcPr>
          <w:p w14:paraId="730F2B29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27F7CAAC" w14:textId="245DC25A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222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63</w:t>
            </w:r>
            <w:r w:rsidR="008225F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4</w:t>
            </w:r>
          </w:p>
        </w:tc>
      </w:tr>
      <w:tr w:rsidR="00590887" w:rsidRPr="00856760" w14:paraId="5F9FAAE8" w14:textId="77777777" w:rsidTr="00765336">
        <w:tc>
          <w:tcPr>
            <w:tcW w:w="1519" w:type="pct"/>
          </w:tcPr>
          <w:p w14:paraId="21091DC1" w14:textId="6E015F5A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</w:tcPr>
          <w:p w14:paraId="66BB2EDF" w14:textId="360218C0" w:rsidR="00590887" w:rsidRDefault="00590887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5C725F7" w14:textId="02FA705F" w:rsidR="00CA2E80" w:rsidRPr="00FD39D3" w:rsidRDefault="00CA2E80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4FCFE766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20DC640E" w14:textId="77777777" w:rsidR="00590887" w:rsidRDefault="00590887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75ED0AD2" w14:textId="41F72E46" w:rsidR="00CA2E80" w:rsidRPr="00FD39D3" w:rsidRDefault="00CA2E80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21C50F8E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3AD1FEF" w14:textId="77777777" w:rsidR="00590887" w:rsidRDefault="00590887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1FF27867" w14:textId="23AEB385" w:rsidR="00CA2E80" w:rsidRPr="00FD39D3" w:rsidRDefault="00CA2E80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3401DBA3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653DC59" w14:textId="4BEB944C" w:rsidR="00590887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165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456</w:t>
            </w:r>
          </w:p>
        </w:tc>
        <w:tc>
          <w:tcPr>
            <w:tcW w:w="132" w:type="pct"/>
          </w:tcPr>
          <w:p w14:paraId="1A391DE6" w14:textId="77777777" w:rsidR="00590887" w:rsidRPr="00FD39D3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F4A1B5E" w14:textId="77777777" w:rsidR="00590887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1C3CB2AF" w14:textId="1A6DBC2D" w:rsidR="00CA2E80" w:rsidRPr="00FD39D3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165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456</w:t>
            </w:r>
          </w:p>
        </w:tc>
      </w:tr>
      <w:tr w:rsidR="00590887" w:rsidRPr="00856760" w14:paraId="3BEED2BC" w14:textId="77777777" w:rsidTr="00765336">
        <w:tc>
          <w:tcPr>
            <w:tcW w:w="1519" w:type="pct"/>
          </w:tcPr>
          <w:p w14:paraId="7A901ACE" w14:textId="4F065E80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0561480D" w14:textId="6951604B" w:rsidR="00590887" w:rsidRPr="00856760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CA2E8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126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CA2E8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286</w:t>
            </w:r>
          </w:p>
        </w:tc>
        <w:tc>
          <w:tcPr>
            <w:tcW w:w="174" w:type="pct"/>
            <w:vAlign w:val="bottom"/>
          </w:tcPr>
          <w:p w14:paraId="1E22725C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2A89E76C" w14:textId="39E0DCBC" w:rsidR="00590887" w:rsidRPr="00FA3A91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FA3A9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213,45</w:t>
            </w:r>
            <w:r w:rsidR="008225F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0</w:t>
            </w:r>
          </w:p>
        </w:tc>
        <w:tc>
          <w:tcPr>
            <w:tcW w:w="159" w:type="pct"/>
          </w:tcPr>
          <w:p w14:paraId="077FF653" w14:textId="77777777" w:rsidR="00590887" w:rsidRPr="00FA3A91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3198AB2" w14:textId="5B74BCF7" w:rsidR="00590887" w:rsidRPr="00FA3A91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1,636</w:t>
            </w:r>
          </w:p>
        </w:tc>
        <w:tc>
          <w:tcPr>
            <w:tcW w:w="159" w:type="pct"/>
            <w:vAlign w:val="bottom"/>
          </w:tcPr>
          <w:p w14:paraId="15EA9F84" w14:textId="77777777" w:rsidR="00590887" w:rsidRPr="00FA3A91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64F63E0D" w14:textId="2E92AC5F" w:rsidR="00590887" w:rsidRPr="00FA3A91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2,841,694</w:t>
            </w:r>
          </w:p>
        </w:tc>
        <w:tc>
          <w:tcPr>
            <w:tcW w:w="132" w:type="pct"/>
          </w:tcPr>
          <w:p w14:paraId="55B77447" w14:textId="77777777" w:rsidR="00590887" w:rsidRPr="00FA3A91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9F4B5C9" w14:textId="5B9996A1" w:rsidR="00590887" w:rsidRPr="00FA3A91" w:rsidRDefault="00CA2E80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3</w:t>
            </w: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183</w:t>
            </w: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FA3A91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06</w:t>
            </w:r>
            <w:r w:rsidR="008225F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6</w:t>
            </w:r>
          </w:p>
        </w:tc>
      </w:tr>
      <w:tr w:rsidR="00590887" w:rsidRPr="00765336" w14:paraId="624C0131" w14:textId="77777777" w:rsidTr="00765336">
        <w:tc>
          <w:tcPr>
            <w:tcW w:w="1519" w:type="pct"/>
          </w:tcPr>
          <w:p w14:paraId="30851DDF" w14:textId="5B522D86" w:rsidR="00590887" w:rsidRPr="00765336" w:rsidRDefault="00590887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7DD7C6BB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4" w:type="pct"/>
          </w:tcPr>
          <w:p w14:paraId="0D95AD78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422C9183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42D71BEA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156CB3B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09BF6D81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14:paraId="0FD8A3E4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051413E2" w14:textId="77777777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6E4B8576" w14:textId="5E9D805C" w:rsidR="00590887" w:rsidRPr="00765336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val="x-none" w:eastAsia="zh-CN"/>
              </w:rPr>
            </w:pPr>
          </w:p>
        </w:tc>
      </w:tr>
      <w:tr w:rsidR="00590887" w:rsidRPr="00856760" w14:paraId="5B918C83" w14:textId="77777777" w:rsidTr="00765336">
        <w:tc>
          <w:tcPr>
            <w:tcW w:w="1519" w:type="pct"/>
          </w:tcPr>
          <w:p w14:paraId="0F215EAF" w14:textId="4D62B3EE" w:rsidR="00590887" w:rsidRPr="00856760" w:rsidRDefault="00590887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0E3A197F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678BB44A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590710B" w14:textId="77777777" w:rsidR="00590887" w:rsidRPr="00856760" w:rsidRDefault="00590887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414D9DFE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9B301CC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4358D7DC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25DEA37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27EF0AE9" w14:textId="77777777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188258B3" w14:textId="5796C079" w:rsidR="00590887" w:rsidRPr="00856760" w:rsidRDefault="00590887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11428D" w:rsidRPr="00856760" w14:paraId="02A00C10" w14:textId="77777777" w:rsidTr="0059079B">
        <w:tc>
          <w:tcPr>
            <w:tcW w:w="1519" w:type="pct"/>
          </w:tcPr>
          <w:p w14:paraId="79C87459" w14:textId="32DE1A66" w:rsidR="0011428D" w:rsidRPr="00856760" w:rsidRDefault="0011428D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</w:tcPr>
          <w:p w14:paraId="1A2476B7" w14:textId="0809DBEF" w:rsidR="0011428D" w:rsidRPr="00856760" w:rsidRDefault="0011428D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B55ADF0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0FE8FCD" w14:textId="1EF89507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00DF8D7C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B4371A4" w14:textId="3125189E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56B5EC6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31F87C5" w14:textId="0427AAF8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467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495</w:t>
            </w:r>
          </w:p>
        </w:tc>
        <w:tc>
          <w:tcPr>
            <w:tcW w:w="132" w:type="pct"/>
          </w:tcPr>
          <w:p w14:paraId="6BA84461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31541B17" w14:textId="7A213FE4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467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495</w:t>
            </w:r>
          </w:p>
        </w:tc>
      </w:tr>
      <w:tr w:rsidR="0011428D" w:rsidRPr="00856760" w14:paraId="4CB2CF22" w14:textId="77777777" w:rsidTr="0059079B">
        <w:tc>
          <w:tcPr>
            <w:tcW w:w="1519" w:type="pct"/>
          </w:tcPr>
          <w:p w14:paraId="50FB78F6" w14:textId="076D23C2" w:rsidR="0011428D" w:rsidRPr="00856760" w:rsidRDefault="0011428D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</w:tcPr>
          <w:p w14:paraId="5A5C4338" w14:textId="5BFC54DD" w:rsidR="0011428D" w:rsidRPr="00856760" w:rsidRDefault="0011428D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2B4A0BA1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52ACDF2D" w14:textId="4179FB8B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4CFAAA52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4764F7FC" w14:textId="772E23F6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78A637B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3170C7F" w14:textId="06C85751" w:rsidR="0011428D" w:rsidRP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180,961</w:t>
            </w:r>
          </w:p>
        </w:tc>
        <w:tc>
          <w:tcPr>
            <w:tcW w:w="132" w:type="pct"/>
          </w:tcPr>
          <w:p w14:paraId="0647416D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76A5AB8A" w14:textId="476C166A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180,961</w:t>
            </w:r>
          </w:p>
        </w:tc>
      </w:tr>
      <w:tr w:rsidR="0011428D" w:rsidRPr="00856760" w14:paraId="57A1FB44" w14:textId="77777777" w:rsidTr="0059079B">
        <w:tc>
          <w:tcPr>
            <w:tcW w:w="1519" w:type="pct"/>
          </w:tcPr>
          <w:p w14:paraId="02C12AE4" w14:textId="463A7C10" w:rsidR="0011428D" w:rsidRPr="00856760" w:rsidRDefault="0011428D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</w:tcPr>
          <w:p w14:paraId="479710A5" w14:textId="3E81DA48" w:rsidR="0011428D" w:rsidRPr="00856760" w:rsidRDefault="0011428D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67CCCB0A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69638B1" w14:textId="7FB3E0B4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3C09B405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B4BF5DD" w14:textId="402687E8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C23F528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A80B926" w14:textId="4ECA713A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539</w:t>
            </w:r>
          </w:p>
        </w:tc>
        <w:tc>
          <w:tcPr>
            <w:tcW w:w="132" w:type="pct"/>
          </w:tcPr>
          <w:p w14:paraId="174BDACC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54157E7A" w14:textId="18A4BA0D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11428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539</w:t>
            </w:r>
          </w:p>
        </w:tc>
      </w:tr>
      <w:tr w:rsidR="0011428D" w:rsidRPr="00856760" w14:paraId="15464172" w14:textId="77777777" w:rsidTr="00765336">
        <w:tc>
          <w:tcPr>
            <w:tcW w:w="1519" w:type="pct"/>
          </w:tcPr>
          <w:p w14:paraId="7C2CE36C" w14:textId="68F7B364" w:rsidR="0011428D" w:rsidRPr="00856760" w:rsidRDefault="0011428D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611D943A" w14:textId="169FD865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74" w:type="pct"/>
            <w:vAlign w:val="bottom"/>
          </w:tcPr>
          <w:p w14:paraId="32A8DA84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2D3D179" w14:textId="32C05818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317C86D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646D5BB" w14:textId="77777777" w:rsidR="0011428D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270E3A7" w14:textId="368213F7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5FDA4047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432F9EE2" w14:textId="77777777" w:rsidR="0011428D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52E0CFFD" w14:textId="32A78BE2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159801D7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40338819" w14:textId="77777777" w:rsid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038B6249" w14:textId="13F8EA98" w:rsidR="0011428D" w:rsidRP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11428D" w:rsidRPr="00856760" w14:paraId="1C3EC025" w14:textId="77777777" w:rsidTr="00765336">
        <w:tc>
          <w:tcPr>
            <w:tcW w:w="1519" w:type="pct"/>
          </w:tcPr>
          <w:p w14:paraId="7C313D96" w14:textId="332D2F6A" w:rsidR="0011428D" w:rsidRPr="00856760" w:rsidRDefault="0011428D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08149430" w14:textId="2C23870C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49,200</w:t>
            </w:r>
          </w:p>
        </w:tc>
        <w:tc>
          <w:tcPr>
            <w:tcW w:w="174" w:type="pct"/>
            <w:vAlign w:val="bottom"/>
          </w:tcPr>
          <w:p w14:paraId="3778A41B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A3C6BA3" w14:textId="1800708E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AFA1F28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88A44A9" w14:textId="3744CAF0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B78B614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0EDD6F6" w14:textId="60AE1CB7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2F5C6FF6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08400CFB" w14:textId="028245FD" w:rsidR="0011428D" w:rsidRP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49,200</w:t>
            </w:r>
          </w:p>
        </w:tc>
      </w:tr>
      <w:tr w:rsidR="0011428D" w:rsidRPr="00856760" w14:paraId="7704BD95" w14:textId="77777777" w:rsidTr="00765336">
        <w:tc>
          <w:tcPr>
            <w:tcW w:w="1519" w:type="pct"/>
          </w:tcPr>
          <w:p w14:paraId="2C57707D" w14:textId="41BFE22B" w:rsidR="0011428D" w:rsidRPr="00856760" w:rsidRDefault="0011428D" w:rsidP="006159C6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31832927" w14:textId="03612318" w:rsidR="0011428D" w:rsidRPr="00856760" w:rsidRDefault="0011428D" w:rsidP="006159C6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ACE19D1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6FC11C93" w14:textId="63EAB746" w:rsidR="0011428D" w:rsidRPr="00856760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5E721AD7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A7C8DD5" w14:textId="652A3BB7" w:rsidR="0011428D" w:rsidRPr="00856760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75A1B83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6DE6973" w14:textId="47669DC1" w:rsidR="0011428D" w:rsidRP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74,922</w:t>
            </w:r>
          </w:p>
        </w:tc>
        <w:tc>
          <w:tcPr>
            <w:tcW w:w="132" w:type="pct"/>
          </w:tcPr>
          <w:p w14:paraId="2D803A2B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4451D9" w14:textId="3382E8E9" w:rsidR="0011428D" w:rsidRPr="0011428D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74,922</w:t>
            </w:r>
          </w:p>
        </w:tc>
      </w:tr>
      <w:tr w:rsidR="0011428D" w:rsidRPr="00856760" w14:paraId="2B335626" w14:textId="77777777" w:rsidTr="00765336">
        <w:tc>
          <w:tcPr>
            <w:tcW w:w="1519" w:type="pct"/>
            <w:vAlign w:val="bottom"/>
          </w:tcPr>
          <w:p w14:paraId="3FD06DD4" w14:textId="7B55F5E9" w:rsidR="0011428D" w:rsidRPr="00856760" w:rsidRDefault="0011428D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123130" w14:textId="6A009C5E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49,206</w:t>
            </w:r>
          </w:p>
        </w:tc>
        <w:tc>
          <w:tcPr>
            <w:tcW w:w="174" w:type="pct"/>
            <w:vAlign w:val="bottom"/>
          </w:tcPr>
          <w:p w14:paraId="5C2488D4" w14:textId="77777777" w:rsidR="0011428D" w:rsidRPr="00856760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25BB" w14:textId="3E85E168" w:rsidR="0011428D" w:rsidRPr="00152893" w:rsidRDefault="0011428D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78E1BF2" w14:textId="77777777" w:rsidR="0011428D" w:rsidRPr="00152893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D308C7" w14:textId="2041D637" w:rsidR="0011428D" w:rsidRPr="00152893" w:rsidRDefault="0011428D" w:rsidP="006159C6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15289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280494E2" w14:textId="77777777" w:rsidR="0011428D" w:rsidRPr="00152893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6CBB" w14:textId="20D41B4A" w:rsidR="0011428D" w:rsidRPr="00152893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2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733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917</w:t>
            </w:r>
          </w:p>
        </w:tc>
        <w:tc>
          <w:tcPr>
            <w:tcW w:w="132" w:type="pct"/>
          </w:tcPr>
          <w:p w14:paraId="20E8187A" w14:textId="77777777" w:rsidR="0011428D" w:rsidRPr="00152893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2FFD24C" w14:textId="325A0DC0" w:rsidR="0011428D" w:rsidRPr="004239DE" w:rsidRDefault="0011428D" w:rsidP="006159C6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2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783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15289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12</w:t>
            </w:r>
            <w:r w:rsidR="008225F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3</w:t>
            </w:r>
          </w:p>
        </w:tc>
      </w:tr>
    </w:tbl>
    <w:p w14:paraId="61B4EE03" w14:textId="428C7FB6" w:rsidR="00E26445" w:rsidRDefault="00E26445" w:rsidP="006159C6">
      <w:pPr>
        <w:spacing w:line="240" w:lineRule="auto"/>
        <w:rPr>
          <w:sz w:val="26"/>
          <w:szCs w:val="26"/>
          <w:cs/>
        </w:rPr>
      </w:pPr>
    </w:p>
    <w:p w14:paraId="230C32B3" w14:textId="77777777" w:rsidR="00E26445" w:rsidRDefault="00E26445">
      <w:pPr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tbl>
      <w:tblPr>
        <w:tblW w:w="920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45"/>
        <w:gridCol w:w="1086"/>
        <w:gridCol w:w="326"/>
        <w:gridCol w:w="1008"/>
        <w:gridCol w:w="294"/>
        <w:gridCol w:w="1041"/>
        <w:gridCol w:w="294"/>
        <w:gridCol w:w="1040"/>
        <w:gridCol w:w="236"/>
        <w:gridCol w:w="1130"/>
      </w:tblGrid>
      <w:tr w:rsidR="00590887" w:rsidRPr="00856760" w14:paraId="32A0C184" w14:textId="77777777" w:rsidTr="00590887">
        <w:trPr>
          <w:trHeight w:val="59"/>
          <w:tblHeader/>
        </w:trPr>
        <w:tc>
          <w:tcPr>
            <w:tcW w:w="1492" w:type="pct"/>
          </w:tcPr>
          <w:p w14:paraId="0C4190BF" w14:textId="74618D1F" w:rsidR="00590887" w:rsidRPr="00856760" w:rsidRDefault="00590887" w:rsidP="006159C6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508" w:type="pct"/>
            <w:gridSpan w:val="9"/>
          </w:tcPr>
          <w:p w14:paraId="04E07979" w14:textId="5D6FD7DE" w:rsidR="00590887" w:rsidRPr="00590887" w:rsidRDefault="00590887" w:rsidP="006159C6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5908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590887" w:rsidRPr="00856760" w14:paraId="3C9D380A" w14:textId="77777777" w:rsidTr="00590887">
        <w:trPr>
          <w:trHeight w:val="59"/>
          <w:tblHeader/>
        </w:trPr>
        <w:tc>
          <w:tcPr>
            <w:tcW w:w="1492" w:type="pct"/>
          </w:tcPr>
          <w:p w14:paraId="1B2AC0E6" w14:textId="5DE28767" w:rsidR="00590887" w:rsidRPr="00856760" w:rsidRDefault="00590887" w:rsidP="006159C6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4388" w:right="-66" w:hanging="62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5C2CC562" w14:textId="65841833" w:rsidR="00590887" w:rsidRPr="00856760" w:rsidRDefault="00590887" w:rsidP="006159C6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2563</w:t>
            </w:r>
          </w:p>
        </w:tc>
      </w:tr>
      <w:tr w:rsidR="00590887" w:rsidRPr="00856760" w14:paraId="12149E16" w14:textId="77777777" w:rsidTr="00590887">
        <w:trPr>
          <w:trHeight w:val="511"/>
          <w:tblHeader/>
        </w:trPr>
        <w:tc>
          <w:tcPr>
            <w:tcW w:w="1492" w:type="pct"/>
          </w:tcPr>
          <w:p w14:paraId="767B9FA3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90" w:type="pct"/>
            <w:vAlign w:val="bottom"/>
          </w:tcPr>
          <w:p w14:paraId="7FA81F68" w14:textId="77777777" w:rsidR="00590887" w:rsidRPr="00856760" w:rsidRDefault="00590887" w:rsidP="006159C6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7" w:type="pct"/>
            <w:vAlign w:val="bottom"/>
          </w:tcPr>
          <w:p w14:paraId="6FC9C7E6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8" w:type="pct"/>
            <w:vAlign w:val="bottom"/>
          </w:tcPr>
          <w:p w14:paraId="2B06AAC8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39D2879C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5AA37B2A" w14:textId="77777777" w:rsidR="00590887" w:rsidRPr="00856760" w:rsidRDefault="00590887" w:rsidP="006159C6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4719676" w14:textId="65A734DA" w:rsidR="00590887" w:rsidRPr="00856760" w:rsidRDefault="00590887" w:rsidP="006159C6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</w:p>
          <w:p w14:paraId="7AFAE6DF" w14:textId="69B6CA08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มูลค่ายุติธรรม</w:t>
            </w:r>
          </w:p>
          <w:p w14:paraId="5CA9340D" w14:textId="2E5B2DDB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623EC265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1CB47735" w14:textId="77777777" w:rsidR="00590887" w:rsidRPr="00856760" w:rsidRDefault="00590887" w:rsidP="006159C6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8" w:type="pct"/>
            <w:vAlign w:val="bottom"/>
          </w:tcPr>
          <w:p w14:paraId="524DEFEA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12F9BEAD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6223DCEA" w14:textId="77777777" w:rsidTr="00590887">
        <w:trPr>
          <w:trHeight w:val="68"/>
          <w:tblHeader/>
        </w:trPr>
        <w:tc>
          <w:tcPr>
            <w:tcW w:w="1492" w:type="pct"/>
          </w:tcPr>
          <w:p w14:paraId="3C015E0D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1B81EB12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590887" w:rsidRPr="00856760" w14:paraId="66D56D23" w14:textId="77777777" w:rsidTr="00590887">
        <w:trPr>
          <w:trHeight w:val="312"/>
        </w:trPr>
        <w:tc>
          <w:tcPr>
            <w:tcW w:w="1492" w:type="pct"/>
          </w:tcPr>
          <w:p w14:paraId="14DEF2DF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90" w:type="pct"/>
          </w:tcPr>
          <w:p w14:paraId="48182423" w14:textId="77777777" w:rsidR="00590887" w:rsidRPr="00856760" w:rsidRDefault="00590887" w:rsidP="006159C6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12F255C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</w:tcPr>
          <w:p w14:paraId="68B921AC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214DA8DD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3B53F6E9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</w:tcPr>
          <w:p w14:paraId="1F340D35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2AEB6573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</w:tcPr>
          <w:p w14:paraId="239FB349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0ADCE70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3F550111" w14:textId="77777777" w:rsidTr="00590887">
        <w:trPr>
          <w:trHeight w:val="312"/>
        </w:trPr>
        <w:tc>
          <w:tcPr>
            <w:tcW w:w="1492" w:type="pct"/>
          </w:tcPr>
          <w:p w14:paraId="24C8B860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90" w:type="pct"/>
            <w:vAlign w:val="bottom"/>
          </w:tcPr>
          <w:p w14:paraId="4355FA7D" w14:textId="5C537DFB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54776F6A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4FA25D4" w14:textId="04272ECF" w:rsidR="00590887" w:rsidRPr="00856760" w:rsidRDefault="00590887" w:rsidP="006159C6">
            <w:pPr>
              <w:tabs>
                <w:tab w:val="decimal" w:pos="529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0B89F436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466A65F4" w14:textId="6010D5C3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AD60D2A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00C40810" w14:textId="24D1EC1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51,632</w:t>
            </w:r>
          </w:p>
        </w:tc>
        <w:tc>
          <w:tcPr>
            <w:tcW w:w="128" w:type="pct"/>
          </w:tcPr>
          <w:p w14:paraId="7B75EE67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647E625" w14:textId="0ADC03E1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51,632</w:t>
            </w:r>
          </w:p>
        </w:tc>
      </w:tr>
      <w:tr w:rsidR="00590887" w:rsidRPr="00856760" w14:paraId="2F2F4D11" w14:textId="77777777" w:rsidTr="00590887">
        <w:trPr>
          <w:trHeight w:val="625"/>
        </w:trPr>
        <w:tc>
          <w:tcPr>
            <w:tcW w:w="1492" w:type="pct"/>
          </w:tcPr>
          <w:p w14:paraId="3B16CB1C" w14:textId="77777777" w:rsidR="00590887" w:rsidRPr="00856760" w:rsidRDefault="00590887" w:rsidP="006159C6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90" w:type="pct"/>
            <w:vAlign w:val="bottom"/>
          </w:tcPr>
          <w:p w14:paraId="747AB428" w14:textId="00E596AD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225E4B3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167800A8" w14:textId="7B2B3C55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14BDDCB0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090C4917" w14:textId="77777777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2C8137E" w14:textId="4FA9016E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60A0B48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103A33CD" w14:textId="09DF821D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547,504</w:t>
            </w:r>
          </w:p>
        </w:tc>
        <w:tc>
          <w:tcPr>
            <w:tcW w:w="128" w:type="pct"/>
          </w:tcPr>
          <w:p w14:paraId="23E1FF04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C24CF78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3000F121" w14:textId="0D804006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547,504</w:t>
            </w:r>
          </w:p>
        </w:tc>
      </w:tr>
      <w:tr w:rsidR="00590887" w:rsidRPr="00856760" w14:paraId="26E3072F" w14:textId="77777777" w:rsidTr="00590887">
        <w:trPr>
          <w:trHeight w:val="634"/>
        </w:trPr>
        <w:tc>
          <w:tcPr>
            <w:tcW w:w="1492" w:type="pct"/>
          </w:tcPr>
          <w:p w14:paraId="44AC42FE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90" w:type="pct"/>
          </w:tcPr>
          <w:p w14:paraId="14B60840" w14:textId="77777777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1F92DE7F" w14:textId="0351957C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28,033</w:t>
            </w:r>
          </w:p>
        </w:tc>
        <w:tc>
          <w:tcPr>
            <w:tcW w:w="177" w:type="pct"/>
            <w:vAlign w:val="bottom"/>
          </w:tcPr>
          <w:p w14:paraId="606E67E8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6950AD9" w14:textId="66C3E98F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1ECDD8F6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7746C5A3" w14:textId="77777777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A091CB3" w14:textId="0A8410C4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2A9ED5DF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28A93D6F" w14:textId="77777777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2A7F937F" w14:textId="65E54C33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7B4A2D8C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4632022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67C25FD3" w14:textId="76C74D45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28,033</w:t>
            </w:r>
          </w:p>
        </w:tc>
      </w:tr>
      <w:tr w:rsidR="00590887" w:rsidRPr="00856760" w14:paraId="0B856A0F" w14:textId="77777777" w:rsidTr="00590887">
        <w:trPr>
          <w:trHeight w:val="312"/>
        </w:trPr>
        <w:tc>
          <w:tcPr>
            <w:tcW w:w="1492" w:type="pct"/>
          </w:tcPr>
          <w:p w14:paraId="6E974E45" w14:textId="77777777" w:rsidR="00590887" w:rsidRPr="00856760" w:rsidRDefault="00590887" w:rsidP="006159C6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90" w:type="pct"/>
          </w:tcPr>
          <w:p w14:paraId="3DA28FBF" w14:textId="685E6182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86,830</w:t>
            </w:r>
          </w:p>
        </w:tc>
        <w:tc>
          <w:tcPr>
            <w:tcW w:w="177" w:type="pct"/>
            <w:vAlign w:val="bottom"/>
          </w:tcPr>
          <w:p w14:paraId="207174C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3B997000" w14:textId="02014B38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086A7FF4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78BB5FD8" w14:textId="6AF20F7E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4758E81D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38CD8A1C" w14:textId="1165D3AA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40382B64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5E55F4A" w14:textId="47028F0E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86,830</w:t>
            </w:r>
          </w:p>
        </w:tc>
      </w:tr>
      <w:tr w:rsidR="00590887" w:rsidRPr="00856760" w14:paraId="1B1B7E2A" w14:textId="77777777" w:rsidTr="00590887">
        <w:trPr>
          <w:trHeight w:val="312"/>
        </w:trPr>
        <w:tc>
          <w:tcPr>
            <w:tcW w:w="1492" w:type="pct"/>
          </w:tcPr>
          <w:p w14:paraId="18428291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90" w:type="pct"/>
            <w:vAlign w:val="bottom"/>
          </w:tcPr>
          <w:p w14:paraId="4A97A23B" w14:textId="5372F46A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36379C0F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E6AB123" w14:textId="25C86F91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302,378</w:t>
            </w:r>
          </w:p>
        </w:tc>
        <w:tc>
          <w:tcPr>
            <w:tcW w:w="160" w:type="pct"/>
          </w:tcPr>
          <w:p w14:paraId="2E1A3C58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3F89D163" w14:textId="6973DB70" w:rsidR="00590887" w:rsidRPr="00856760" w:rsidRDefault="00590887" w:rsidP="006159C6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2,159</w:t>
            </w:r>
          </w:p>
        </w:tc>
        <w:tc>
          <w:tcPr>
            <w:tcW w:w="160" w:type="pct"/>
            <w:vAlign w:val="bottom"/>
          </w:tcPr>
          <w:p w14:paraId="25329F81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221DD7DB" w14:textId="389201F2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7,259</w:t>
            </w:r>
          </w:p>
        </w:tc>
        <w:tc>
          <w:tcPr>
            <w:tcW w:w="128" w:type="pct"/>
          </w:tcPr>
          <w:p w14:paraId="6DEEA4AD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73082EC" w14:textId="6B94B881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311,796</w:t>
            </w:r>
          </w:p>
        </w:tc>
      </w:tr>
      <w:tr w:rsidR="00590887" w:rsidRPr="00856760" w14:paraId="27FDEFD0" w14:textId="77777777" w:rsidTr="00590887">
        <w:trPr>
          <w:trHeight w:val="688"/>
        </w:trPr>
        <w:tc>
          <w:tcPr>
            <w:tcW w:w="1492" w:type="pct"/>
          </w:tcPr>
          <w:p w14:paraId="08C3D06D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96E1854" w14:textId="77777777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B1F9DCB" w14:textId="2A3B2102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66F5576D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6D27D2E7" w14:textId="3D2D2D41" w:rsidR="00590887" w:rsidRPr="00856760" w:rsidRDefault="00590887" w:rsidP="00963545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2BD2CDBF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E7D7B1E" w14:textId="77777777" w:rsidR="00590887" w:rsidRPr="00856760" w:rsidRDefault="00590887" w:rsidP="006159C6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12BEC88" w14:textId="4FA816BF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1D1DF693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1891EBA" w14:textId="6223ADD9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2,130,308</w:t>
            </w:r>
          </w:p>
        </w:tc>
        <w:tc>
          <w:tcPr>
            <w:tcW w:w="128" w:type="pct"/>
          </w:tcPr>
          <w:p w14:paraId="246C7753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A31989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702A7601" w14:textId="6B5FD87C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2,130,308</w:t>
            </w:r>
          </w:p>
        </w:tc>
      </w:tr>
      <w:tr w:rsidR="00590887" w:rsidRPr="00856760" w14:paraId="06B9A471" w14:textId="77777777" w:rsidTr="00590887">
        <w:trPr>
          <w:trHeight w:val="312"/>
        </w:trPr>
        <w:tc>
          <w:tcPr>
            <w:tcW w:w="1492" w:type="pct"/>
          </w:tcPr>
          <w:p w14:paraId="53E5C452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0A95BC0" w14:textId="42997307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114,863</w:t>
            </w:r>
          </w:p>
        </w:tc>
        <w:tc>
          <w:tcPr>
            <w:tcW w:w="177" w:type="pct"/>
            <w:vAlign w:val="bottom"/>
          </w:tcPr>
          <w:p w14:paraId="6C31A60B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F745" w14:textId="4990B97F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302,378</w:t>
            </w:r>
          </w:p>
        </w:tc>
        <w:tc>
          <w:tcPr>
            <w:tcW w:w="160" w:type="pct"/>
          </w:tcPr>
          <w:p w14:paraId="1109F4E6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604E56F" w14:textId="0D49798B" w:rsidR="00590887" w:rsidRPr="00856760" w:rsidRDefault="00590887" w:rsidP="006159C6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2,159</w:t>
            </w:r>
          </w:p>
        </w:tc>
        <w:tc>
          <w:tcPr>
            <w:tcW w:w="160" w:type="pct"/>
            <w:vAlign w:val="bottom"/>
          </w:tcPr>
          <w:p w14:paraId="44E2B0E9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9AF77" w14:textId="5253E249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2,736,703</w:t>
            </w:r>
          </w:p>
        </w:tc>
        <w:tc>
          <w:tcPr>
            <w:tcW w:w="128" w:type="pct"/>
          </w:tcPr>
          <w:p w14:paraId="53BD3362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C691790" w14:textId="4FCD1D10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3,156,103</w:t>
            </w:r>
          </w:p>
        </w:tc>
      </w:tr>
      <w:tr w:rsidR="00590887" w:rsidRPr="00856760" w14:paraId="5603FA80" w14:textId="77777777" w:rsidTr="00590887">
        <w:trPr>
          <w:trHeight w:val="68"/>
        </w:trPr>
        <w:tc>
          <w:tcPr>
            <w:tcW w:w="1492" w:type="pct"/>
          </w:tcPr>
          <w:p w14:paraId="0912E5B6" w14:textId="77777777" w:rsidR="00590887" w:rsidRPr="00856760" w:rsidRDefault="00590887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50324AD" w14:textId="77777777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54A2C51B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vAlign w:val="bottom"/>
          </w:tcPr>
          <w:p w14:paraId="037088DC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0F3F108E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016AC6A5" w14:textId="77777777" w:rsidR="00590887" w:rsidRPr="00856760" w:rsidRDefault="00590887" w:rsidP="006159C6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78535E1D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314E64E4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  <w:vAlign w:val="bottom"/>
          </w:tcPr>
          <w:p w14:paraId="2781427D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24E09013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475BE7B6" w14:textId="77777777" w:rsidTr="00590887">
        <w:trPr>
          <w:trHeight w:val="345"/>
        </w:trPr>
        <w:tc>
          <w:tcPr>
            <w:tcW w:w="1492" w:type="pct"/>
          </w:tcPr>
          <w:p w14:paraId="71ADD2EB" w14:textId="77777777" w:rsidR="00590887" w:rsidRPr="00856760" w:rsidRDefault="00590887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90" w:type="pct"/>
          </w:tcPr>
          <w:p w14:paraId="34817A15" w14:textId="77777777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6354314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245B5319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5E8FB11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49896C03" w14:textId="77777777" w:rsidR="00590887" w:rsidRPr="00856760" w:rsidRDefault="00590887" w:rsidP="006159C6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380192D2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2F6A5310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  <w:vAlign w:val="bottom"/>
          </w:tcPr>
          <w:p w14:paraId="1D015F50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58B23303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613EC740" w14:textId="77777777" w:rsidTr="00590887">
        <w:trPr>
          <w:trHeight w:val="345"/>
        </w:trPr>
        <w:tc>
          <w:tcPr>
            <w:tcW w:w="1492" w:type="pct"/>
          </w:tcPr>
          <w:p w14:paraId="2BD500FE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90" w:type="pct"/>
            <w:vAlign w:val="bottom"/>
          </w:tcPr>
          <w:p w14:paraId="2593DBE1" w14:textId="04CC5A99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346704C8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6F2F2F6A" w14:textId="311F01C1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003AEFA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70084369" w14:textId="1CCD6CF3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080F1560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45B3B9E6" w14:textId="2BD689AD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2,420,455</w:t>
            </w:r>
          </w:p>
        </w:tc>
        <w:tc>
          <w:tcPr>
            <w:tcW w:w="128" w:type="pct"/>
          </w:tcPr>
          <w:p w14:paraId="1AEF84F9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1CD04D1" w14:textId="6DFA4EA4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2,420,455</w:t>
            </w:r>
          </w:p>
        </w:tc>
      </w:tr>
      <w:tr w:rsidR="00590887" w:rsidRPr="00856760" w14:paraId="2B8D05A7" w14:textId="77777777" w:rsidTr="00590887">
        <w:trPr>
          <w:trHeight w:val="345"/>
        </w:trPr>
        <w:tc>
          <w:tcPr>
            <w:tcW w:w="1492" w:type="pct"/>
          </w:tcPr>
          <w:p w14:paraId="406ECFDF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90" w:type="pct"/>
            <w:vAlign w:val="bottom"/>
          </w:tcPr>
          <w:p w14:paraId="76296DE2" w14:textId="2EBC4499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2E696912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1CF095A8" w14:textId="0D931BC3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4AA17C2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1C5E637E" w14:textId="0FD976E7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6C1B8F78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85BDF5C" w14:textId="1AB8DFD4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198,491</w:t>
            </w:r>
          </w:p>
        </w:tc>
        <w:tc>
          <w:tcPr>
            <w:tcW w:w="128" w:type="pct"/>
          </w:tcPr>
          <w:p w14:paraId="7794B47F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EDD5184" w14:textId="600B1AA3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198,491</w:t>
            </w:r>
          </w:p>
        </w:tc>
      </w:tr>
      <w:tr w:rsidR="00590887" w:rsidRPr="00856760" w14:paraId="5B9916FC" w14:textId="77777777" w:rsidTr="00590887">
        <w:trPr>
          <w:trHeight w:val="345"/>
        </w:trPr>
        <w:tc>
          <w:tcPr>
            <w:tcW w:w="1492" w:type="pct"/>
          </w:tcPr>
          <w:p w14:paraId="5C1EA332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0" w:type="pct"/>
            <w:vAlign w:val="bottom"/>
          </w:tcPr>
          <w:p w14:paraId="1E67929A" w14:textId="07A07116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066FE4D5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DAA6C6A" w14:textId="5F9CC8BA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E0DD85A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5431D73A" w14:textId="24B3407B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171AA071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389D6C1" w14:textId="2FA69500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  <w:tc>
          <w:tcPr>
            <w:tcW w:w="128" w:type="pct"/>
          </w:tcPr>
          <w:p w14:paraId="0A00A3CD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5598A259" w14:textId="4497B08C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</w:tr>
      <w:tr w:rsidR="00590887" w:rsidRPr="00856760" w14:paraId="2A4FE0F7" w14:textId="77777777" w:rsidTr="00590887">
        <w:trPr>
          <w:trHeight w:val="345"/>
        </w:trPr>
        <w:tc>
          <w:tcPr>
            <w:tcW w:w="1492" w:type="pct"/>
          </w:tcPr>
          <w:p w14:paraId="1B13958B" w14:textId="77777777" w:rsidR="00590887" w:rsidRPr="00856760" w:rsidRDefault="00590887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90" w:type="pct"/>
            <w:vAlign w:val="bottom"/>
          </w:tcPr>
          <w:p w14:paraId="595CC0B9" w14:textId="41EF56D7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77" w:type="pct"/>
            <w:vAlign w:val="bottom"/>
          </w:tcPr>
          <w:p w14:paraId="565A6122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644D2CB7" w14:textId="0BBD69E1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FB960BD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05C120F5" w14:textId="2D0F734A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D1A18DD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7DD9E8C6" w14:textId="77777777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4D38C986" w14:textId="14B9B1F6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16980175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58E0E40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607CAEEF" w14:textId="49F805AF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eop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4 </w:t>
            </w:r>
          </w:p>
        </w:tc>
      </w:tr>
      <w:tr w:rsidR="00590887" w:rsidRPr="00856760" w14:paraId="7252A631" w14:textId="77777777" w:rsidTr="00590887">
        <w:trPr>
          <w:trHeight w:val="345"/>
        </w:trPr>
        <w:tc>
          <w:tcPr>
            <w:tcW w:w="1492" w:type="pct"/>
          </w:tcPr>
          <w:p w14:paraId="55762AE9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90" w:type="pct"/>
            <w:vAlign w:val="bottom"/>
          </w:tcPr>
          <w:p w14:paraId="31591BEA" w14:textId="184B56E0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79,272</w:t>
            </w:r>
          </w:p>
        </w:tc>
        <w:tc>
          <w:tcPr>
            <w:tcW w:w="177" w:type="pct"/>
            <w:vAlign w:val="bottom"/>
          </w:tcPr>
          <w:p w14:paraId="4290AFBB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43B27CF7" w14:textId="7C93A33E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3170D604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50CF1977" w14:textId="44C6982D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3410C50B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02641689" w14:textId="43FED987" w:rsidR="00590887" w:rsidRPr="00856760" w:rsidRDefault="00590887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54C12996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1653298" w14:textId="0620BD4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79,272</w:t>
            </w:r>
          </w:p>
        </w:tc>
      </w:tr>
      <w:tr w:rsidR="00590887" w:rsidRPr="00856760" w14:paraId="4DC73E4F" w14:textId="77777777" w:rsidTr="00590887">
        <w:trPr>
          <w:trHeight w:val="345"/>
        </w:trPr>
        <w:tc>
          <w:tcPr>
            <w:tcW w:w="1492" w:type="pct"/>
          </w:tcPr>
          <w:p w14:paraId="67BE8FBF" w14:textId="77777777" w:rsidR="00590887" w:rsidRPr="00856760" w:rsidRDefault="00590887" w:rsidP="006159C6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49D8C99" w14:textId="7F998D62" w:rsidR="00590887" w:rsidRPr="00856760" w:rsidRDefault="00590887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7B2786DF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66E092E" w14:textId="46EA7ECE" w:rsidR="00590887" w:rsidRPr="00856760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36630067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F134F54" w14:textId="11C8DC54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2D7102C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3F944CD7" w14:textId="6104D46B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67,235</w:t>
            </w:r>
          </w:p>
        </w:tc>
        <w:tc>
          <w:tcPr>
            <w:tcW w:w="128" w:type="pct"/>
          </w:tcPr>
          <w:p w14:paraId="37549A77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3B69036" w14:textId="500BA683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67,235</w:t>
            </w:r>
          </w:p>
        </w:tc>
      </w:tr>
      <w:tr w:rsidR="00590887" w:rsidRPr="00856760" w14:paraId="13D3E5C9" w14:textId="77777777" w:rsidTr="00590887">
        <w:trPr>
          <w:trHeight w:val="345"/>
        </w:trPr>
        <w:tc>
          <w:tcPr>
            <w:tcW w:w="1492" w:type="pct"/>
            <w:vAlign w:val="bottom"/>
          </w:tcPr>
          <w:p w14:paraId="6FAE3C9B" w14:textId="77777777" w:rsidR="00590887" w:rsidRPr="00856760" w:rsidRDefault="00590887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57F355" w14:textId="4301A9C1" w:rsidR="00590887" w:rsidRPr="00856760" w:rsidRDefault="00590887" w:rsidP="006159C6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79,276</w:t>
            </w:r>
          </w:p>
        </w:tc>
        <w:tc>
          <w:tcPr>
            <w:tcW w:w="177" w:type="pct"/>
            <w:vAlign w:val="bottom"/>
          </w:tcPr>
          <w:p w14:paraId="6B1EC271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65C98" w14:textId="61B93E28" w:rsidR="00590887" w:rsidRPr="00F64629" w:rsidRDefault="00590887" w:rsidP="006159C6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F64629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72EAEA4A" w14:textId="77777777" w:rsidR="00590887" w:rsidRPr="00856760" w:rsidRDefault="00590887" w:rsidP="006159C6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92B0621" w14:textId="1A9274DA" w:rsidR="00590887" w:rsidRPr="00856760" w:rsidRDefault="00590887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4296F389" w14:textId="77777777" w:rsidR="00590887" w:rsidRPr="00856760" w:rsidRDefault="00590887" w:rsidP="006159C6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9968D" w14:textId="6401AD9E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2,696,448</w:t>
            </w:r>
          </w:p>
        </w:tc>
        <w:tc>
          <w:tcPr>
            <w:tcW w:w="128" w:type="pct"/>
          </w:tcPr>
          <w:p w14:paraId="6EE17982" w14:textId="7777777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AFF6BB5" w14:textId="31B025D7" w:rsidR="00590887" w:rsidRPr="00856760" w:rsidRDefault="00590887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2,775,724</w:t>
            </w:r>
          </w:p>
        </w:tc>
      </w:tr>
    </w:tbl>
    <w:p w14:paraId="6453689C" w14:textId="147D2DA3" w:rsidR="00CF6FD1" w:rsidRPr="00856760" w:rsidRDefault="00CF6FD1" w:rsidP="006159C6">
      <w:pPr>
        <w:spacing w:line="240" w:lineRule="auto"/>
        <w:rPr>
          <w:sz w:val="26"/>
          <w:szCs w:val="26"/>
        </w:rPr>
      </w:pPr>
    </w:p>
    <w:p w14:paraId="291AB81D" w14:textId="2601BEBE" w:rsidR="00E26445" w:rsidRDefault="00E26445">
      <w:pPr>
        <w:rPr>
          <w:rFonts w:asciiTheme="majorBidi" w:eastAsia="Times New Roman" w:hAnsiTheme="majorBidi" w:cstheme="majorBidi"/>
          <w:color w:val="000000"/>
          <w:sz w:val="26"/>
          <w:szCs w:val="26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6"/>
          <w:szCs w:val="26"/>
          <w:cs/>
          <w:lang w:eastAsia="zh-CN"/>
        </w:rPr>
        <w:br w:type="page"/>
      </w:r>
    </w:p>
    <w:tbl>
      <w:tblPr>
        <w:tblW w:w="938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1"/>
        <w:gridCol w:w="9"/>
        <w:gridCol w:w="1090"/>
        <w:gridCol w:w="325"/>
        <w:gridCol w:w="1026"/>
        <w:gridCol w:w="295"/>
        <w:gridCol w:w="1055"/>
        <w:gridCol w:w="295"/>
        <w:gridCol w:w="1055"/>
        <w:gridCol w:w="236"/>
        <w:gridCol w:w="1124"/>
        <w:gridCol w:w="11"/>
      </w:tblGrid>
      <w:tr w:rsidR="00590887" w:rsidRPr="00856760" w14:paraId="45D253F6" w14:textId="77777777" w:rsidTr="00590887">
        <w:trPr>
          <w:trHeight w:val="61"/>
          <w:tblHeader/>
        </w:trPr>
        <w:tc>
          <w:tcPr>
            <w:tcW w:w="1525" w:type="pct"/>
          </w:tcPr>
          <w:p w14:paraId="0338A77B" w14:textId="32C225F0" w:rsidR="00590887" w:rsidRPr="00856760" w:rsidRDefault="00590887" w:rsidP="006159C6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01160BE0" w14:textId="53FE2996" w:rsidR="00590887" w:rsidRPr="00856760" w:rsidRDefault="00590887" w:rsidP="006159C6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90887" w:rsidRPr="00856760" w14:paraId="62CCBEFE" w14:textId="77777777" w:rsidTr="00590887">
        <w:trPr>
          <w:trHeight w:val="61"/>
          <w:tblHeader/>
        </w:trPr>
        <w:tc>
          <w:tcPr>
            <w:tcW w:w="1525" w:type="pct"/>
          </w:tcPr>
          <w:p w14:paraId="2F8572FB" w14:textId="5D3632F7" w:rsidR="00590887" w:rsidRPr="00856760" w:rsidRDefault="00590887" w:rsidP="006159C6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30EBD811" w14:textId="199FB9AD" w:rsidR="00590887" w:rsidRPr="00856760" w:rsidRDefault="00590887" w:rsidP="006159C6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2564</w:t>
            </w:r>
          </w:p>
        </w:tc>
      </w:tr>
      <w:tr w:rsidR="00590887" w:rsidRPr="00856760" w14:paraId="035B27B6" w14:textId="77777777" w:rsidTr="00590887">
        <w:trPr>
          <w:gridAfter w:val="1"/>
          <w:wAfter w:w="6" w:type="pct"/>
          <w:trHeight w:val="526"/>
          <w:tblHeader/>
        </w:trPr>
        <w:tc>
          <w:tcPr>
            <w:tcW w:w="1530" w:type="pct"/>
            <w:gridSpan w:val="2"/>
          </w:tcPr>
          <w:p w14:paraId="63C806AA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1" w:type="pct"/>
            <w:vAlign w:val="bottom"/>
          </w:tcPr>
          <w:p w14:paraId="0BB49349" w14:textId="410CF7C2" w:rsidR="00590887" w:rsidRPr="00856760" w:rsidRDefault="00590887" w:rsidP="006159C6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3" w:type="pct"/>
            <w:vAlign w:val="bottom"/>
          </w:tcPr>
          <w:p w14:paraId="1D683B72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7" w:type="pct"/>
            <w:vAlign w:val="bottom"/>
          </w:tcPr>
          <w:p w14:paraId="42BD36B1" w14:textId="3BD01D5E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6FE7F991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0FEBB9E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315E24A4" w14:textId="5678BD30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03B06FE3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2C115CF" w14:textId="285CAB04" w:rsidR="00590887" w:rsidRPr="00856760" w:rsidRDefault="00590887" w:rsidP="006159C6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6" w:type="pct"/>
            <w:vAlign w:val="bottom"/>
          </w:tcPr>
          <w:p w14:paraId="646E5E78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792B0B3D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7625DB09" w14:textId="77777777" w:rsidTr="00590887">
        <w:trPr>
          <w:trHeight w:val="338"/>
          <w:tblHeader/>
        </w:trPr>
        <w:tc>
          <w:tcPr>
            <w:tcW w:w="1530" w:type="pct"/>
            <w:gridSpan w:val="2"/>
          </w:tcPr>
          <w:p w14:paraId="224CF3FE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79596934" w14:textId="2E1AB9C0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ล้านบาท)</w:t>
            </w:r>
          </w:p>
        </w:tc>
      </w:tr>
      <w:tr w:rsidR="00590887" w:rsidRPr="00856760" w14:paraId="4A9BCF60" w14:textId="77777777" w:rsidTr="00590887">
        <w:trPr>
          <w:gridAfter w:val="1"/>
          <w:wAfter w:w="6" w:type="pct"/>
          <w:trHeight w:val="233"/>
        </w:trPr>
        <w:tc>
          <w:tcPr>
            <w:tcW w:w="1530" w:type="pct"/>
            <w:gridSpan w:val="2"/>
          </w:tcPr>
          <w:p w14:paraId="5ED3B44D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1" w:type="pct"/>
          </w:tcPr>
          <w:p w14:paraId="7AB8DDEA" w14:textId="77777777" w:rsidR="00590887" w:rsidRPr="00856760" w:rsidRDefault="00590887" w:rsidP="006159C6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5546EE59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</w:tcPr>
          <w:p w14:paraId="1D32B742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</w:tcPr>
          <w:p w14:paraId="3DAD1A2C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4D1D07E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</w:tcPr>
          <w:p w14:paraId="703848B0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A497CC0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</w:tcPr>
          <w:p w14:paraId="3043B27C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302305A1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6371A6" w:rsidRPr="00856760" w14:paraId="6F0B895A" w14:textId="77777777" w:rsidTr="0059079B">
        <w:trPr>
          <w:gridAfter w:val="1"/>
          <w:wAfter w:w="6" w:type="pct"/>
          <w:trHeight w:val="274"/>
        </w:trPr>
        <w:tc>
          <w:tcPr>
            <w:tcW w:w="1530" w:type="pct"/>
            <w:gridSpan w:val="2"/>
          </w:tcPr>
          <w:p w14:paraId="566F6034" w14:textId="77777777" w:rsidR="006371A6" w:rsidRPr="00856760" w:rsidRDefault="006371A6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1" w:type="pct"/>
            <w:vAlign w:val="bottom"/>
          </w:tcPr>
          <w:p w14:paraId="09CA8BED" w14:textId="4265A1FA" w:rsidR="006371A6" w:rsidRPr="006371A6" w:rsidRDefault="006371A6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592FEB8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342ABCB" w14:textId="6A5A0E0D" w:rsidR="006371A6" w:rsidRPr="006371A6" w:rsidRDefault="006371A6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7FC54124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D60FD56" w14:textId="116DD922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CE39E71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342127D" w14:textId="2F555B13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218</w:t>
            </w:r>
          </w:p>
        </w:tc>
        <w:tc>
          <w:tcPr>
            <w:tcW w:w="126" w:type="pct"/>
          </w:tcPr>
          <w:p w14:paraId="78CC4383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4F46ED54" w14:textId="092D469D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218</w:t>
            </w:r>
          </w:p>
        </w:tc>
      </w:tr>
      <w:tr w:rsidR="006371A6" w:rsidRPr="00856760" w14:paraId="0ED4265F" w14:textId="77777777" w:rsidTr="0059079B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28A139BB" w14:textId="77777777" w:rsidR="006371A6" w:rsidRPr="00856760" w:rsidRDefault="006371A6" w:rsidP="006159C6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1" w:type="pct"/>
            <w:vAlign w:val="bottom"/>
          </w:tcPr>
          <w:p w14:paraId="4C309479" w14:textId="5003CEDC" w:rsidR="006371A6" w:rsidRPr="006371A6" w:rsidRDefault="006371A6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15B92BC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5118F0BD" w14:textId="1BD9E689" w:rsidR="006371A6" w:rsidRPr="006371A6" w:rsidRDefault="006371A6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4D87693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F49BF2B" w14:textId="3E2FAC24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0B379F54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FE810A9" w14:textId="7893A7AA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606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103</w:t>
            </w:r>
          </w:p>
        </w:tc>
        <w:tc>
          <w:tcPr>
            <w:tcW w:w="126" w:type="pct"/>
          </w:tcPr>
          <w:p w14:paraId="34D4179C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479A8B05" w14:textId="28FAA092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606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103</w:t>
            </w:r>
          </w:p>
        </w:tc>
      </w:tr>
      <w:tr w:rsidR="006371A6" w:rsidRPr="00856760" w14:paraId="70CF7F3C" w14:textId="77777777" w:rsidTr="00590887">
        <w:trPr>
          <w:gridAfter w:val="1"/>
          <w:wAfter w:w="6" w:type="pct"/>
          <w:trHeight w:val="531"/>
        </w:trPr>
        <w:tc>
          <w:tcPr>
            <w:tcW w:w="1530" w:type="pct"/>
            <w:gridSpan w:val="2"/>
          </w:tcPr>
          <w:p w14:paraId="7BD0BF08" w14:textId="29899290" w:rsidR="006371A6" w:rsidRPr="00856760" w:rsidRDefault="006371A6" w:rsidP="006159C6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1" w:type="pct"/>
          </w:tcPr>
          <w:p w14:paraId="2F73DB6E" w14:textId="77777777" w:rsid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123DA2C6" w14:textId="7B310A75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73" w:type="pct"/>
            <w:vAlign w:val="bottom"/>
          </w:tcPr>
          <w:p w14:paraId="051BFC6B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DAF4CFF" w14:textId="47DA0D39" w:rsidR="006371A6" w:rsidRPr="006371A6" w:rsidRDefault="006371A6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92987FC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952B4F8" w14:textId="374A3882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4F599E8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D1E5764" w14:textId="3BEDFAAC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600B3F6A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3A368006" w14:textId="30A0BA52" w:rsid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2A8CA62B" w14:textId="2118A8AB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154</w:t>
            </w:r>
          </w:p>
        </w:tc>
      </w:tr>
      <w:tr w:rsidR="006371A6" w:rsidRPr="00856760" w14:paraId="07C2B50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64F415A5" w14:textId="77777777" w:rsidR="006371A6" w:rsidRPr="00856760" w:rsidRDefault="006371A6" w:rsidP="006159C6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1" w:type="pct"/>
          </w:tcPr>
          <w:p w14:paraId="02EF3708" w14:textId="236B300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57,617</w:t>
            </w:r>
          </w:p>
        </w:tc>
        <w:tc>
          <w:tcPr>
            <w:tcW w:w="173" w:type="pct"/>
            <w:vAlign w:val="bottom"/>
          </w:tcPr>
          <w:p w14:paraId="09DF0099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B26936C" w14:textId="133A1BD3" w:rsidR="006371A6" w:rsidRPr="006371A6" w:rsidRDefault="006371A6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21F265A9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B32CC8C" w14:textId="35669850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6DE13FE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0B1B7EF" w14:textId="33B66882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1CEA42AA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20C2A61" w14:textId="4A0B6989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57,617</w:t>
            </w:r>
          </w:p>
        </w:tc>
      </w:tr>
      <w:tr w:rsidR="006371A6" w:rsidRPr="00856760" w14:paraId="1B24EEA5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AEA0559" w14:textId="77777777" w:rsidR="006371A6" w:rsidRPr="00856760" w:rsidRDefault="006371A6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1" w:type="pct"/>
            <w:vAlign w:val="bottom"/>
          </w:tcPr>
          <w:p w14:paraId="0EDC042C" w14:textId="088D455B" w:rsidR="006371A6" w:rsidRPr="006371A6" w:rsidRDefault="006371A6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0C942993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2B0B9E62" w14:textId="1700AFE4" w:rsidR="006371A6" w:rsidRPr="006371A6" w:rsidRDefault="007927FD" w:rsidP="003A2EF8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213,450</w:t>
            </w:r>
          </w:p>
        </w:tc>
        <w:tc>
          <w:tcPr>
            <w:tcW w:w="157" w:type="pct"/>
          </w:tcPr>
          <w:p w14:paraId="77C7CEFE" w14:textId="77777777" w:rsidR="006371A6" w:rsidRPr="003A2EF8" w:rsidRDefault="006371A6" w:rsidP="003A2EF8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</w:tcPr>
          <w:p w14:paraId="475CEBB8" w14:textId="7F48DB5B" w:rsidR="006371A6" w:rsidRPr="003A2EF8" w:rsidRDefault="003A2EF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1,620</w:t>
            </w:r>
          </w:p>
        </w:tc>
        <w:tc>
          <w:tcPr>
            <w:tcW w:w="157" w:type="pct"/>
            <w:vAlign w:val="bottom"/>
          </w:tcPr>
          <w:p w14:paraId="52CBDF03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23768E1" w14:textId="3E4E1870" w:rsidR="006371A6" w:rsidRPr="00CA76FE" w:rsidRDefault="003A2EF8" w:rsidP="00CA76F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CA76F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7,517</w:t>
            </w:r>
          </w:p>
        </w:tc>
        <w:tc>
          <w:tcPr>
            <w:tcW w:w="126" w:type="pct"/>
          </w:tcPr>
          <w:p w14:paraId="52BF6411" w14:textId="77777777" w:rsidR="006371A6" w:rsidRPr="00CA76FE" w:rsidRDefault="006371A6" w:rsidP="00CA76F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36EC269" w14:textId="32DC7633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222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587</w:t>
            </w:r>
          </w:p>
        </w:tc>
      </w:tr>
      <w:tr w:rsidR="006371A6" w:rsidRPr="00856760" w14:paraId="09974F5D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ED0DDC7" w14:textId="424917CB" w:rsidR="006371A6" w:rsidRPr="00856760" w:rsidRDefault="006371A6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DD90BB0" w14:textId="2EAA6D28" w:rsidR="006371A6" w:rsidRPr="006371A6" w:rsidRDefault="006371A6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EACE272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09781745" w14:textId="5CCF118D" w:rsidR="006371A6" w:rsidRPr="006371A6" w:rsidRDefault="006371A6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5F215C19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DD72777" w14:textId="298F4F56" w:rsidR="006371A6" w:rsidRPr="006371A6" w:rsidRDefault="006371A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6211C7C9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F2A55C4" w14:textId="4490FC56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160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070</w:t>
            </w:r>
          </w:p>
        </w:tc>
        <w:tc>
          <w:tcPr>
            <w:tcW w:w="126" w:type="pct"/>
          </w:tcPr>
          <w:p w14:paraId="762921AF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BA5303B" w14:textId="77777777" w:rsid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22FE1C7B" w14:textId="766EBA3F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160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070</w:t>
            </w:r>
          </w:p>
        </w:tc>
      </w:tr>
      <w:tr w:rsidR="006371A6" w:rsidRPr="00856760" w14:paraId="2336FA54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07571C30" w14:textId="11315B8C" w:rsidR="006371A6" w:rsidRPr="00856760" w:rsidRDefault="006371A6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E113D6" w14:textId="621E4A64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106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771</w:t>
            </w:r>
          </w:p>
        </w:tc>
        <w:tc>
          <w:tcPr>
            <w:tcW w:w="173" w:type="pct"/>
            <w:vAlign w:val="bottom"/>
          </w:tcPr>
          <w:p w14:paraId="18479815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1322" w14:textId="1FEF157A" w:rsidR="006371A6" w:rsidRPr="006371A6" w:rsidRDefault="007927FD" w:rsidP="003A2EF8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213,450</w:t>
            </w:r>
          </w:p>
        </w:tc>
        <w:tc>
          <w:tcPr>
            <w:tcW w:w="157" w:type="pct"/>
          </w:tcPr>
          <w:p w14:paraId="1DC4A6FE" w14:textId="77777777" w:rsidR="006371A6" w:rsidRPr="003A2EF8" w:rsidRDefault="006371A6" w:rsidP="003A2EF8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C471520" w14:textId="4061E4BC" w:rsidR="006371A6" w:rsidRPr="003A2EF8" w:rsidRDefault="003A2EF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1,620</w:t>
            </w:r>
          </w:p>
        </w:tc>
        <w:tc>
          <w:tcPr>
            <w:tcW w:w="157" w:type="pct"/>
            <w:vAlign w:val="bottom"/>
          </w:tcPr>
          <w:p w14:paraId="6E021E9A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CD9B4" w14:textId="41A0823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3A2EF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823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CA76F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908</w:t>
            </w:r>
          </w:p>
        </w:tc>
        <w:tc>
          <w:tcPr>
            <w:tcW w:w="126" w:type="pct"/>
          </w:tcPr>
          <w:p w14:paraId="1F18ADA0" w14:textId="77777777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0C9A7CC" w14:textId="0DF1203F" w:rsidR="006371A6" w:rsidRPr="006371A6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145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6371A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749</w:t>
            </w:r>
          </w:p>
        </w:tc>
      </w:tr>
      <w:tr w:rsidR="006371A6" w:rsidRPr="00856760" w14:paraId="198727C9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BD81E53" w14:textId="77777777" w:rsidR="006371A6" w:rsidRPr="00856760" w:rsidRDefault="006371A6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3D103144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313ED2BF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vAlign w:val="bottom"/>
          </w:tcPr>
          <w:p w14:paraId="5227C972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5B67EF02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3D48FC57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34055C90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CBCDAAD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41DFAF0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0D3085BC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6371A6" w:rsidRPr="00856760" w14:paraId="0B13739F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12545D63" w14:textId="4ADD0FD9" w:rsidR="006371A6" w:rsidRPr="00856760" w:rsidRDefault="006371A6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1" w:type="pct"/>
            <w:vAlign w:val="bottom"/>
          </w:tcPr>
          <w:p w14:paraId="498F64CC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258DE17D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F10315B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3B424BB2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795ECB1F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44A34DD6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7EDE209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C053E34" w14:textId="77777777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402FF694" w14:textId="45F7B4BA" w:rsidR="006371A6" w:rsidRPr="00856760" w:rsidRDefault="006371A6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2A4358" w:rsidRPr="00856760" w14:paraId="5454574A" w14:textId="77777777" w:rsidTr="0059079B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044744CD" w14:textId="76E31AF9" w:rsidR="002A4358" w:rsidRPr="00856760" w:rsidRDefault="002A4358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1" w:type="pct"/>
            <w:vAlign w:val="bottom"/>
          </w:tcPr>
          <w:p w14:paraId="3D271C21" w14:textId="41F5FF74" w:rsidR="002A4358" w:rsidRPr="00856760" w:rsidRDefault="002A4358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9FBB902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8F54144" w14:textId="5A0ABDE5" w:rsidR="002A4358" w:rsidRPr="00856760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3D5A8BE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6B74F1A" w14:textId="264D1ACB" w:rsidR="002A4358" w:rsidRPr="00856760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61625642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4941C90" w14:textId="58FD111C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469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201</w:t>
            </w:r>
          </w:p>
        </w:tc>
        <w:tc>
          <w:tcPr>
            <w:tcW w:w="126" w:type="pct"/>
          </w:tcPr>
          <w:p w14:paraId="11187A16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73105330" w14:textId="48D74D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469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201</w:t>
            </w:r>
          </w:p>
        </w:tc>
      </w:tr>
      <w:tr w:rsidR="002A4358" w:rsidRPr="00856760" w14:paraId="559210F4" w14:textId="77777777" w:rsidTr="0059079B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2A59FA7" w14:textId="03F73E90" w:rsidR="002A4358" w:rsidRPr="00856760" w:rsidRDefault="002A4358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1" w:type="pct"/>
            <w:vAlign w:val="bottom"/>
          </w:tcPr>
          <w:p w14:paraId="66EAA77A" w14:textId="1555DEC2" w:rsidR="002A4358" w:rsidRPr="00856760" w:rsidRDefault="002A4358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37297E3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E39B063" w14:textId="6923D095" w:rsidR="002A4358" w:rsidRPr="00856760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1630A667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36C6820" w14:textId="770995DD" w:rsidR="002A4358" w:rsidRPr="00856760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0E381FE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2FEDC78" w14:textId="04729B10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182,306</w:t>
            </w:r>
          </w:p>
        </w:tc>
        <w:tc>
          <w:tcPr>
            <w:tcW w:w="126" w:type="pct"/>
          </w:tcPr>
          <w:p w14:paraId="465CB059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6CE62E7B" w14:textId="5B45F9C3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182,306</w:t>
            </w:r>
          </w:p>
        </w:tc>
      </w:tr>
      <w:tr w:rsidR="002A4358" w:rsidRPr="00856760" w14:paraId="4F88A32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5FA14C9C" w14:textId="2AA30896" w:rsidR="002A4358" w:rsidRPr="00856760" w:rsidRDefault="002A4358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1" w:type="pct"/>
            <w:vAlign w:val="bottom"/>
          </w:tcPr>
          <w:p w14:paraId="4A04F30F" w14:textId="1A4F753F" w:rsidR="002A4358" w:rsidRPr="00856760" w:rsidRDefault="002A4358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6A682169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7D6AC3C" w14:textId="1E05CE88" w:rsidR="002A4358" w:rsidRPr="00856760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19A53A3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88765E3" w14:textId="45C7415C" w:rsidR="002A4358" w:rsidRPr="00856760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D5C8EDA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2E135C9" w14:textId="3BB36478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539</w:t>
            </w:r>
          </w:p>
        </w:tc>
        <w:tc>
          <w:tcPr>
            <w:tcW w:w="126" w:type="pct"/>
          </w:tcPr>
          <w:p w14:paraId="54D92BC5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A7116E9" w14:textId="268B8762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539</w:t>
            </w:r>
          </w:p>
        </w:tc>
      </w:tr>
      <w:tr w:rsidR="002A4358" w:rsidRPr="00856760" w14:paraId="6B3CD937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7E856C7" w14:textId="71858500" w:rsidR="002A4358" w:rsidRPr="00856760" w:rsidRDefault="002A4358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1" w:type="pct"/>
            <w:vAlign w:val="bottom"/>
          </w:tcPr>
          <w:p w14:paraId="3755E5F0" w14:textId="3F641063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646</w:t>
            </w:r>
          </w:p>
        </w:tc>
        <w:tc>
          <w:tcPr>
            <w:tcW w:w="173" w:type="pct"/>
            <w:vAlign w:val="bottom"/>
          </w:tcPr>
          <w:p w14:paraId="6319D2FB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0BFE5BC" w14:textId="5FD0E82F" w:rsidR="002A4358" w:rsidRPr="00856760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0CDD557C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2253703" w14:textId="08234CDA" w:rsidR="002A4358" w:rsidRPr="00856760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08BC3414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7268968" w14:textId="4E5F76F9" w:rsidR="002A4358" w:rsidRPr="002A4358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5C721FB7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1378D85" w14:textId="51D57066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646</w:t>
            </w:r>
          </w:p>
        </w:tc>
      </w:tr>
      <w:tr w:rsidR="002A4358" w:rsidRPr="00856760" w14:paraId="5D331E6D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6BBF775E" w14:textId="4C133B1D" w:rsidR="002A4358" w:rsidRPr="00856760" w:rsidRDefault="002A4358" w:rsidP="006159C6">
            <w:pPr>
              <w:tabs>
                <w:tab w:val="decimal" w:pos="1240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B533E65" w14:textId="7551B146" w:rsidR="002A4358" w:rsidRPr="00856760" w:rsidRDefault="002A4358" w:rsidP="006159C6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5ABB2D7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6F8B739" w14:textId="6C68366D" w:rsidR="002A4358" w:rsidRPr="00856760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E99ECBC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21BB8C6" w14:textId="4D480649" w:rsidR="002A4358" w:rsidRPr="00856760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C8C3A8D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AAF1D06" w14:textId="6C221726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105</w:t>
            </w:r>
          </w:p>
        </w:tc>
        <w:tc>
          <w:tcPr>
            <w:tcW w:w="126" w:type="pct"/>
          </w:tcPr>
          <w:p w14:paraId="1AF94C05" w14:textId="77777777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8E61150" w14:textId="0445E2EF" w:rsidR="002A4358" w:rsidRPr="00856760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69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  <w:t>105</w:t>
            </w:r>
          </w:p>
        </w:tc>
      </w:tr>
      <w:tr w:rsidR="002A4358" w:rsidRPr="00856760" w14:paraId="1123A80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  <w:vAlign w:val="bottom"/>
          </w:tcPr>
          <w:p w14:paraId="1FB08664" w14:textId="1DB0EAC7" w:rsidR="002A4358" w:rsidRPr="00856760" w:rsidRDefault="002A4358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05FC0" w14:textId="7CD58F50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49,646</w:t>
            </w:r>
          </w:p>
        </w:tc>
        <w:tc>
          <w:tcPr>
            <w:tcW w:w="173" w:type="pct"/>
            <w:vAlign w:val="bottom"/>
          </w:tcPr>
          <w:p w14:paraId="08A225E6" w14:textId="77777777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4A59F" w14:textId="74FCEE41" w:rsidR="002A4358" w:rsidRPr="002A4358" w:rsidRDefault="002A4358" w:rsidP="006159C6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2A43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14A2A007" w14:textId="77777777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1E929" w14:textId="5F25F61C" w:rsidR="002A4358" w:rsidRPr="002A4358" w:rsidRDefault="002A4358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2A43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EBAA1B6" w14:textId="77777777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A9875" w14:textId="6EF21ADA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2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731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151</w:t>
            </w:r>
          </w:p>
        </w:tc>
        <w:tc>
          <w:tcPr>
            <w:tcW w:w="126" w:type="pct"/>
          </w:tcPr>
          <w:p w14:paraId="7517BC6F" w14:textId="77777777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AA4D8F3" w14:textId="3E11B847" w:rsidR="002A4358" w:rsidRPr="002A4358" w:rsidRDefault="002A4358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2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780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A435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  <w:t>797</w:t>
            </w:r>
          </w:p>
        </w:tc>
      </w:tr>
    </w:tbl>
    <w:p w14:paraId="7F08CAC2" w14:textId="77777777" w:rsidR="00CF6FD1" w:rsidRPr="00856760" w:rsidRDefault="00CF6FD1" w:rsidP="006159C6">
      <w:pPr>
        <w:spacing w:line="240" w:lineRule="auto"/>
        <w:rPr>
          <w:sz w:val="26"/>
          <w:szCs w:val="26"/>
        </w:rPr>
      </w:pPr>
      <w:r w:rsidRPr="00856760">
        <w:rPr>
          <w:sz w:val="26"/>
          <w:szCs w:val="26"/>
        </w:rPr>
        <w:br w:type="page"/>
      </w:r>
    </w:p>
    <w:tbl>
      <w:tblPr>
        <w:tblW w:w="914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89"/>
        <w:gridCol w:w="1067"/>
        <w:gridCol w:w="313"/>
        <w:gridCol w:w="996"/>
        <w:gridCol w:w="289"/>
        <w:gridCol w:w="1026"/>
        <w:gridCol w:w="289"/>
        <w:gridCol w:w="1022"/>
        <w:gridCol w:w="238"/>
        <w:gridCol w:w="1111"/>
      </w:tblGrid>
      <w:tr w:rsidR="00590887" w:rsidRPr="00856760" w14:paraId="1ABFBF64" w14:textId="77777777" w:rsidTr="00590887">
        <w:trPr>
          <w:trHeight w:val="60"/>
          <w:tblHeader/>
        </w:trPr>
        <w:tc>
          <w:tcPr>
            <w:tcW w:w="1526" w:type="pct"/>
          </w:tcPr>
          <w:p w14:paraId="4B026ED7" w14:textId="0E65824C" w:rsidR="00590887" w:rsidRPr="00856760" w:rsidRDefault="00590887" w:rsidP="006159C6">
            <w:pPr>
              <w:suppressAutoHyphens/>
              <w:spacing w:after="0" w:line="240" w:lineRule="auto"/>
              <w:ind w:left="294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4" w:type="pct"/>
            <w:gridSpan w:val="9"/>
          </w:tcPr>
          <w:p w14:paraId="1472FF7B" w14:textId="05AC99DB" w:rsidR="00590887" w:rsidRPr="00856760" w:rsidRDefault="00590887" w:rsidP="006159C6">
            <w:pPr>
              <w:suppressAutoHyphens/>
              <w:spacing w:after="0" w:line="240" w:lineRule="auto"/>
              <w:ind w:left="-104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90887" w:rsidRPr="00856760" w14:paraId="265EC57C" w14:textId="77777777" w:rsidTr="00590887">
        <w:trPr>
          <w:trHeight w:val="60"/>
          <w:tblHeader/>
        </w:trPr>
        <w:tc>
          <w:tcPr>
            <w:tcW w:w="1526" w:type="pct"/>
          </w:tcPr>
          <w:p w14:paraId="11DA0649" w14:textId="67445581" w:rsidR="00590887" w:rsidRPr="00856760" w:rsidRDefault="00590887" w:rsidP="006159C6">
            <w:pPr>
              <w:tabs>
                <w:tab w:val="left" w:pos="5622"/>
              </w:tabs>
              <w:suppressAutoHyphens/>
              <w:spacing w:after="0" w:line="240" w:lineRule="auto"/>
              <w:ind w:left="3219" w:right="-115" w:hanging="27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4" w:type="pct"/>
            <w:gridSpan w:val="9"/>
          </w:tcPr>
          <w:p w14:paraId="491E3186" w14:textId="21A84BCE" w:rsidR="00590887" w:rsidRPr="00590887" w:rsidRDefault="00590887" w:rsidP="006159C6">
            <w:pPr>
              <w:suppressAutoHyphens/>
              <w:spacing w:after="0" w:line="240" w:lineRule="auto"/>
              <w:ind w:left="-104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2563</w:t>
            </w:r>
          </w:p>
        </w:tc>
      </w:tr>
      <w:tr w:rsidR="00590887" w:rsidRPr="00856760" w14:paraId="46F7DBA4" w14:textId="77777777" w:rsidTr="00857670">
        <w:trPr>
          <w:trHeight w:val="521"/>
          <w:tblHeader/>
        </w:trPr>
        <w:tc>
          <w:tcPr>
            <w:tcW w:w="1526" w:type="pct"/>
          </w:tcPr>
          <w:p w14:paraId="1CCAFDCA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vAlign w:val="bottom"/>
          </w:tcPr>
          <w:p w14:paraId="3276FCC2" w14:textId="77777777" w:rsidR="00590887" w:rsidRPr="00856760" w:rsidRDefault="00590887" w:rsidP="006159C6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1" w:type="pct"/>
            <w:vAlign w:val="bottom"/>
          </w:tcPr>
          <w:p w14:paraId="19CB782B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5" w:type="pct"/>
            <w:vAlign w:val="bottom"/>
          </w:tcPr>
          <w:p w14:paraId="2DCDCD5C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4B4BFDB1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598AB383" w14:textId="77777777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3D503CC7" w14:textId="344516DC" w:rsidR="00590887" w:rsidRPr="00856760" w:rsidRDefault="00590887" w:rsidP="006159C6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4A387117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72574E2D" w14:textId="77777777" w:rsidR="00590887" w:rsidRPr="00856760" w:rsidRDefault="00590887" w:rsidP="006159C6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0" w:type="pct"/>
            <w:vAlign w:val="bottom"/>
          </w:tcPr>
          <w:p w14:paraId="1A5F17D9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608" w:type="pct"/>
            <w:vAlign w:val="bottom"/>
          </w:tcPr>
          <w:p w14:paraId="4D22B147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5783DECB" w14:textId="77777777" w:rsidTr="00590887">
        <w:trPr>
          <w:trHeight w:val="335"/>
          <w:tblHeader/>
        </w:trPr>
        <w:tc>
          <w:tcPr>
            <w:tcW w:w="1526" w:type="pct"/>
          </w:tcPr>
          <w:p w14:paraId="2DB1FD2B" w14:textId="77777777" w:rsidR="00590887" w:rsidRPr="00856760" w:rsidRDefault="00590887" w:rsidP="006159C6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4" w:type="pct"/>
            <w:gridSpan w:val="9"/>
            <w:vAlign w:val="bottom"/>
          </w:tcPr>
          <w:p w14:paraId="204A2540" w14:textId="77777777" w:rsidR="00590887" w:rsidRPr="00856760" w:rsidRDefault="00590887" w:rsidP="006159C6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ล้านบาท)</w:t>
            </w:r>
          </w:p>
        </w:tc>
      </w:tr>
      <w:tr w:rsidR="00590887" w:rsidRPr="00856760" w14:paraId="79DCF47E" w14:textId="77777777" w:rsidTr="00857670">
        <w:trPr>
          <w:trHeight w:val="232"/>
        </w:trPr>
        <w:tc>
          <w:tcPr>
            <w:tcW w:w="1526" w:type="pct"/>
          </w:tcPr>
          <w:p w14:paraId="7906E3B7" w14:textId="77777777" w:rsidR="00590887" w:rsidRPr="00856760" w:rsidRDefault="00590887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</w:tcPr>
          <w:p w14:paraId="185AD8BF" w14:textId="77777777" w:rsidR="00590887" w:rsidRPr="00856760" w:rsidRDefault="00590887" w:rsidP="006159C6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7039D533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</w:tcPr>
          <w:p w14:paraId="75B5001B" w14:textId="77777777" w:rsidR="00590887" w:rsidRPr="00856760" w:rsidRDefault="00590887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3BD2124E" w14:textId="77777777" w:rsidR="00590887" w:rsidRPr="00856760" w:rsidRDefault="00590887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51515FA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</w:tcPr>
          <w:p w14:paraId="14F8D0EB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28738A95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</w:tcPr>
          <w:p w14:paraId="73984D58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34DC134B" w14:textId="77777777" w:rsidR="00590887" w:rsidRPr="00856760" w:rsidRDefault="00590887" w:rsidP="006159C6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57670" w:rsidRPr="00856760" w14:paraId="7BA0BEF1" w14:textId="77777777" w:rsidTr="007C4738">
        <w:trPr>
          <w:trHeight w:val="272"/>
        </w:trPr>
        <w:tc>
          <w:tcPr>
            <w:tcW w:w="1526" w:type="pct"/>
          </w:tcPr>
          <w:p w14:paraId="2C9C7438" w14:textId="77777777" w:rsidR="00857670" w:rsidRPr="00856760" w:rsidRDefault="00857670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</w:tcPr>
          <w:p w14:paraId="0923584C" w14:textId="7F2841BF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BFF07D2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</w:tcPr>
          <w:p w14:paraId="71DBBD35" w14:textId="70275E0E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15F683C1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2D29535D" w14:textId="36B680EB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256FDEDE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4FC5BA72" w14:textId="62D5B9D6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51,529</w:t>
            </w:r>
          </w:p>
        </w:tc>
        <w:tc>
          <w:tcPr>
            <w:tcW w:w="130" w:type="pct"/>
          </w:tcPr>
          <w:p w14:paraId="6F8E9269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4B93AEAB" w14:textId="79B14330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51,529</w:t>
            </w:r>
          </w:p>
        </w:tc>
      </w:tr>
      <w:tr w:rsidR="00857670" w:rsidRPr="00856760" w14:paraId="700254AA" w14:textId="77777777" w:rsidTr="007C4738">
        <w:trPr>
          <w:trHeight w:val="264"/>
        </w:trPr>
        <w:tc>
          <w:tcPr>
            <w:tcW w:w="1526" w:type="pct"/>
          </w:tcPr>
          <w:p w14:paraId="60CA282C" w14:textId="77777777" w:rsidR="00857670" w:rsidRPr="00856760" w:rsidRDefault="00857670" w:rsidP="006159C6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</w:tcPr>
          <w:p w14:paraId="33B96716" w14:textId="77777777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46740D4E" w14:textId="6AB47747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6D2F43B2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</w:tcPr>
          <w:p w14:paraId="6C8503A1" w14:textId="77777777" w:rsidR="00857670" w:rsidRPr="00856760" w:rsidRDefault="00857670" w:rsidP="006159C6">
            <w:pPr>
              <w:suppressAutoHyphens/>
              <w:spacing w:after="0" w:line="240" w:lineRule="auto"/>
              <w:ind w:left="-107" w:right="-33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4945061D" w14:textId="45E919F2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78086983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3253A625" w14:textId="77777777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75C4C4C4" w14:textId="4F0C9F9A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18BD8EEA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3B20564A" w14:textId="0F209629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539,108</w:t>
            </w:r>
          </w:p>
        </w:tc>
        <w:tc>
          <w:tcPr>
            <w:tcW w:w="130" w:type="pct"/>
          </w:tcPr>
          <w:p w14:paraId="629B1FF6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7B752D91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5FA5A" w14:textId="32A19245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539,108</w:t>
            </w:r>
          </w:p>
        </w:tc>
      </w:tr>
      <w:tr w:rsidR="00857670" w:rsidRPr="00856760" w14:paraId="630BDDEA" w14:textId="77777777" w:rsidTr="00857670">
        <w:trPr>
          <w:trHeight w:val="526"/>
        </w:trPr>
        <w:tc>
          <w:tcPr>
            <w:tcW w:w="1526" w:type="pct"/>
          </w:tcPr>
          <w:p w14:paraId="2476F545" w14:textId="77777777" w:rsidR="00857670" w:rsidRPr="00856760" w:rsidRDefault="00857670" w:rsidP="006159C6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</w:tcPr>
          <w:p w14:paraId="75E15C70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hAnsi="Angsana New" w:cs="Angsana New"/>
                <w:sz w:val="26"/>
                <w:szCs w:val="26"/>
              </w:rPr>
            </w:pPr>
          </w:p>
          <w:p w14:paraId="02AC271F" w14:textId="3737E1E2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23,107</w:t>
            </w:r>
          </w:p>
        </w:tc>
        <w:tc>
          <w:tcPr>
            <w:tcW w:w="171" w:type="pct"/>
            <w:vAlign w:val="bottom"/>
          </w:tcPr>
          <w:p w14:paraId="21657594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4C5C73C7" w14:textId="4E19B30E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11D26EF0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548D1171" w14:textId="77777777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0F6B844" w14:textId="738F1E5F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2407E2B2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7EA4A5D5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D907FE8" w14:textId="49D4AAAE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0B87DECC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700D08EC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67AE0B8" w14:textId="61A41D83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23,107</w:t>
            </w:r>
          </w:p>
        </w:tc>
      </w:tr>
      <w:tr w:rsidR="00857670" w:rsidRPr="00856760" w14:paraId="15875DA0" w14:textId="77777777" w:rsidTr="00857670">
        <w:trPr>
          <w:trHeight w:val="351"/>
        </w:trPr>
        <w:tc>
          <w:tcPr>
            <w:tcW w:w="1526" w:type="pct"/>
          </w:tcPr>
          <w:p w14:paraId="594D4993" w14:textId="77777777" w:rsidR="00857670" w:rsidRPr="00856760" w:rsidRDefault="00857670" w:rsidP="006159C6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</w:tcPr>
          <w:p w14:paraId="050C7801" w14:textId="0CD889A2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87,095</w:t>
            </w:r>
          </w:p>
        </w:tc>
        <w:tc>
          <w:tcPr>
            <w:tcW w:w="171" w:type="pct"/>
            <w:vAlign w:val="bottom"/>
          </w:tcPr>
          <w:p w14:paraId="4A646B8B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097EA1A5" w14:textId="4AF70337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5A0BEADE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163E1BC5" w14:textId="0B310B67" w:rsidR="00857670" w:rsidRPr="00856760" w:rsidRDefault="00857670" w:rsidP="006159C6">
            <w:pPr>
              <w:suppressAutoHyphens/>
              <w:spacing w:after="0" w:line="240" w:lineRule="auto"/>
              <w:ind w:left="-101" w:right="-36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67BC153A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358748E8" w14:textId="1A304BB2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2204C945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2CAA1F81" w14:textId="55EF8B36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87,095</w:t>
            </w:r>
          </w:p>
        </w:tc>
      </w:tr>
      <w:tr w:rsidR="00857670" w:rsidRPr="00856760" w14:paraId="4B8464E9" w14:textId="77777777" w:rsidTr="00857670">
        <w:trPr>
          <w:trHeight w:val="351"/>
        </w:trPr>
        <w:tc>
          <w:tcPr>
            <w:tcW w:w="1526" w:type="pct"/>
          </w:tcPr>
          <w:p w14:paraId="051F7ABA" w14:textId="77777777" w:rsidR="00857670" w:rsidRPr="00856760" w:rsidRDefault="00857670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</w:tcPr>
          <w:p w14:paraId="23B3DC82" w14:textId="2BA99C80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461F1DC6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32C617C3" w14:textId="6CB64A90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302,378</w:t>
            </w:r>
          </w:p>
        </w:tc>
        <w:tc>
          <w:tcPr>
            <w:tcW w:w="158" w:type="pct"/>
          </w:tcPr>
          <w:p w14:paraId="748A5DB7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7B3A396D" w14:textId="340FC649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8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2,147</w:t>
            </w:r>
          </w:p>
        </w:tc>
        <w:tc>
          <w:tcPr>
            <w:tcW w:w="158" w:type="pct"/>
            <w:vAlign w:val="bottom"/>
          </w:tcPr>
          <w:p w14:paraId="03BA05DC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127F74C2" w14:textId="46AFC4EF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7,534</w:t>
            </w:r>
          </w:p>
        </w:tc>
        <w:tc>
          <w:tcPr>
            <w:tcW w:w="130" w:type="pct"/>
          </w:tcPr>
          <w:p w14:paraId="3EAEF3EB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58D0561C" w14:textId="2CE13D1C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312,059</w:t>
            </w:r>
          </w:p>
        </w:tc>
      </w:tr>
      <w:tr w:rsidR="00857670" w:rsidRPr="00856760" w14:paraId="41009216" w14:textId="77777777" w:rsidTr="00857670">
        <w:trPr>
          <w:trHeight w:val="351"/>
        </w:trPr>
        <w:tc>
          <w:tcPr>
            <w:tcW w:w="1526" w:type="pct"/>
          </w:tcPr>
          <w:p w14:paraId="31201856" w14:textId="77777777" w:rsidR="00857670" w:rsidRPr="00856760" w:rsidRDefault="00857670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BC6CDF" w14:textId="77777777" w:rsidR="00857670" w:rsidRPr="00856760" w:rsidRDefault="00857670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37525EFA" w14:textId="114D7CE1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6E127E73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5689F59E" w14:textId="1A6CE191" w:rsidR="00857670" w:rsidRPr="00856760" w:rsidRDefault="00857670" w:rsidP="006159C6">
            <w:pPr>
              <w:suppressAutoHyphens/>
              <w:spacing w:after="0" w:line="240" w:lineRule="auto"/>
              <w:ind w:left="-15" w:right="-12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05A08159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4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2C3818B" w14:textId="77777777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798EE9BA" w14:textId="1805D4DB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7AA97FD3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399BA36" w14:textId="6927F9C5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2,125,942</w:t>
            </w:r>
          </w:p>
        </w:tc>
        <w:tc>
          <w:tcPr>
            <w:tcW w:w="130" w:type="pct"/>
          </w:tcPr>
          <w:p w14:paraId="4B898D7F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9F155EB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7061FD8" w14:textId="2A9FA7B3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2,125,942</w:t>
            </w:r>
          </w:p>
        </w:tc>
      </w:tr>
      <w:tr w:rsidR="00857670" w:rsidRPr="00856760" w14:paraId="0B3C7C3A" w14:textId="77777777" w:rsidTr="00857670">
        <w:trPr>
          <w:trHeight w:val="351"/>
        </w:trPr>
        <w:tc>
          <w:tcPr>
            <w:tcW w:w="1526" w:type="pct"/>
          </w:tcPr>
          <w:p w14:paraId="4DF13021" w14:textId="77777777" w:rsidR="00857670" w:rsidRPr="00856760" w:rsidRDefault="00857670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D04F89" w14:textId="4242549E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110,202</w:t>
            </w:r>
          </w:p>
        </w:tc>
        <w:tc>
          <w:tcPr>
            <w:tcW w:w="171" w:type="pct"/>
            <w:vAlign w:val="bottom"/>
          </w:tcPr>
          <w:p w14:paraId="2A8803AD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1D392" w14:textId="2C9F1F2D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302,378</w:t>
            </w:r>
          </w:p>
        </w:tc>
        <w:tc>
          <w:tcPr>
            <w:tcW w:w="158" w:type="pct"/>
          </w:tcPr>
          <w:p w14:paraId="441E6C12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E24B4D2" w14:textId="2E8F8AAC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8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2,147</w:t>
            </w:r>
          </w:p>
        </w:tc>
        <w:tc>
          <w:tcPr>
            <w:tcW w:w="158" w:type="pct"/>
            <w:vAlign w:val="bottom"/>
          </w:tcPr>
          <w:p w14:paraId="4139C4AA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A8892" w14:textId="648642B3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2,724,113</w:t>
            </w:r>
          </w:p>
        </w:tc>
        <w:tc>
          <w:tcPr>
            <w:tcW w:w="130" w:type="pct"/>
          </w:tcPr>
          <w:p w14:paraId="40962893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B9F5994" w14:textId="7C2936EA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3,138,840</w:t>
            </w:r>
          </w:p>
        </w:tc>
      </w:tr>
      <w:tr w:rsidR="00857670" w:rsidRPr="00856760" w14:paraId="2F50DC97" w14:textId="77777777" w:rsidTr="00857670">
        <w:trPr>
          <w:trHeight w:val="351"/>
        </w:trPr>
        <w:tc>
          <w:tcPr>
            <w:tcW w:w="1526" w:type="pct"/>
          </w:tcPr>
          <w:p w14:paraId="4E673C27" w14:textId="77777777" w:rsidR="00857670" w:rsidRPr="00856760" w:rsidRDefault="00857670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97B88DF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5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433EB1A5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5731F097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31E7AF0B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2032F8D6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  <w:vAlign w:val="bottom"/>
          </w:tcPr>
          <w:p w14:paraId="5E80FA4A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150ECCD7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  <w:vAlign w:val="bottom"/>
          </w:tcPr>
          <w:p w14:paraId="73D5136B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5056DC5E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57670" w:rsidRPr="00856760" w14:paraId="73952074" w14:textId="77777777" w:rsidTr="00857670">
        <w:trPr>
          <w:trHeight w:val="351"/>
        </w:trPr>
        <w:tc>
          <w:tcPr>
            <w:tcW w:w="1526" w:type="pct"/>
          </w:tcPr>
          <w:p w14:paraId="4C2B498C" w14:textId="77777777" w:rsidR="00857670" w:rsidRPr="00856760" w:rsidRDefault="00857670" w:rsidP="006159C6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4" w:type="pct"/>
          </w:tcPr>
          <w:p w14:paraId="33B15EA5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5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3688B12A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35016E34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12ED817B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3C8D1530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  <w:vAlign w:val="bottom"/>
          </w:tcPr>
          <w:p w14:paraId="0B72B38C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4A5EC4EB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  <w:vAlign w:val="bottom"/>
          </w:tcPr>
          <w:p w14:paraId="30B55B04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  <w:vAlign w:val="bottom"/>
          </w:tcPr>
          <w:p w14:paraId="387174A8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57670" w:rsidRPr="00856760" w14:paraId="542687F5" w14:textId="77777777" w:rsidTr="00857670">
        <w:trPr>
          <w:trHeight w:val="351"/>
        </w:trPr>
        <w:tc>
          <w:tcPr>
            <w:tcW w:w="1526" w:type="pct"/>
          </w:tcPr>
          <w:p w14:paraId="3B0AF0A9" w14:textId="77777777" w:rsidR="00857670" w:rsidRPr="00856760" w:rsidRDefault="00857670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vAlign w:val="bottom"/>
          </w:tcPr>
          <w:p w14:paraId="2DBF5A3D" w14:textId="60750970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0F59DA5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09AD815C" w14:textId="1A8C87C3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604865A9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5470E9EC" w14:textId="7FD8B5CE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0ACAE14C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2431DCEE" w14:textId="7B033ACE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2,429,780</w:t>
            </w:r>
          </w:p>
        </w:tc>
        <w:tc>
          <w:tcPr>
            <w:tcW w:w="130" w:type="pct"/>
          </w:tcPr>
          <w:p w14:paraId="27F55268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09671F40" w14:textId="78EB305F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2,429,780</w:t>
            </w:r>
          </w:p>
        </w:tc>
      </w:tr>
      <w:tr w:rsidR="00857670" w:rsidRPr="00856760" w14:paraId="5565C7CE" w14:textId="77777777" w:rsidTr="00857670">
        <w:trPr>
          <w:trHeight w:val="351"/>
        </w:trPr>
        <w:tc>
          <w:tcPr>
            <w:tcW w:w="1526" w:type="pct"/>
          </w:tcPr>
          <w:p w14:paraId="653A9433" w14:textId="77777777" w:rsidR="00857670" w:rsidRPr="00856760" w:rsidRDefault="00857670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vAlign w:val="bottom"/>
          </w:tcPr>
          <w:p w14:paraId="13544C56" w14:textId="04F803B4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401309F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5CB31223" w14:textId="1C41057B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5CCBA267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B223385" w14:textId="37C38E81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3A1F3096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5997B7F8" w14:textId="49985924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198,360</w:t>
            </w:r>
          </w:p>
        </w:tc>
        <w:tc>
          <w:tcPr>
            <w:tcW w:w="130" w:type="pct"/>
          </w:tcPr>
          <w:p w14:paraId="2C7977E4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4AF934A7" w14:textId="71C9C700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198,360</w:t>
            </w:r>
          </w:p>
        </w:tc>
      </w:tr>
      <w:tr w:rsidR="00857670" w:rsidRPr="00856760" w14:paraId="7DC33FE9" w14:textId="77777777" w:rsidTr="00857670">
        <w:trPr>
          <w:trHeight w:val="351"/>
        </w:trPr>
        <w:tc>
          <w:tcPr>
            <w:tcW w:w="1526" w:type="pct"/>
          </w:tcPr>
          <w:p w14:paraId="3CAEFB35" w14:textId="77777777" w:rsidR="00857670" w:rsidRPr="00856760" w:rsidRDefault="00857670" w:rsidP="006159C6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vAlign w:val="bottom"/>
          </w:tcPr>
          <w:p w14:paraId="1FE80423" w14:textId="39B2C717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2F36B10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6F5F0F10" w14:textId="057BF7A9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2CD1D93E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987DFE4" w14:textId="643ECFA4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3CA4E26E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1C8F5D12" w14:textId="7A5E9CC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  <w:tc>
          <w:tcPr>
            <w:tcW w:w="130" w:type="pct"/>
          </w:tcPr>
          <w:p w14:paraId="42F23D7A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622D452A" w14:textId="0DD6C865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</w:tr>
      <w:tr w:rsidR="00857670" w:rsidRPr="00856760" w14:paraId="32F31901" w14:textId="77777777" w:rsidTr="00857670">
        <w:trPr>
          <w:trHeight w:val="351"/>
        </w:trPr>
        <w:tc>
          <w:tcPr>
            <w:tcW w:w="1526" w:type="pct"/>
          </w:tcPr>
          <w:p w14:paraId="4677BDD0" w14:textId="77777777" w:rsidR="00857670" w:rsidRPr="00856760" w:rsidRDefault="00857670" w:rsidP="006159C6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vAlign w:val="bottom"/>
          </w:tcPr>
          <w:p w14:paraId="7AB9AB40" w14:textId="793AE98C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79,776</w:t>
            </w:r>
          </w:p>
        </w:tc>
        <w:tc>
          <w:tcPr>
            <w:tcW w:w="171" w:type="pct"/>
            <w:vAlign w:val="bottom"/>
          </w:tcPr>
          <w:p w14:paraId="3FEBBC86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51AC2756" w14:textId="46F570B8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546DF318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1913CC4B" w14:textId="50F22586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2791144B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03C439D2" w14:textId="49201460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19EAE616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6389A7B1" w14:textId="0CC07918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79,776</w:t>
            </w:r>
          </w:p>
        </w:tc>
      </w:tr>
      <w:tr w:rsidR="00857670" w:rsidRPr="00856760" w14:paraId="32595C59" w14:textId="77777777" w:rsidTr="00857670">
        <w:trPr>
          <w:trHeight w:val="351"/>
        </w:trPr>
        <w:tc>
          <w:tcPr>
            <w:tcW w:w="1526" w:type="pct"/>
          </w:tcPr>
          <w:p w14:paraId="3312FDD3" w14:textId="77777777" w:rsidR="00857670" w:rsidRPr="00856760" w:rsidRDefault="00857670" w:rsidP="006159C6">
            <w:pPr>
              <w:tabs>
                <w:tab w:val="decimal" w:pos="1240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vAlign w:val="bottom"/>
          </w:tcPr>
          <w:p w14:paraId="7AA065E9" w14:textId="58B0AC2E" w:rsidR="00857670" w:rsidRPr="00856760" w:rsidRDefault="00857670" w:rsidP="006159C6">
            <w:pPr>
              <w:suppressAutoHyphens/>
              <w:spacing w:after="0" w:line="240" w:lineRule="auto"/>
              <w:ind w:left="-15" w:right="-37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767288D0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22F7866E" w14:textId="0CCA463E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0CECEEF9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78988518" w14:textId="749667FC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0E36E43B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6ADE5E4F" w14:textId="355A1512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66,801</w:t>
            </w:r>
          </w:p>
        </w:tc>
        <w:tc>
          <w:tcPr>
            <w:tcW w:w="130" w:type="pct"/>
          </w:tcPr>
          <w:p w14:paraId="6FD4E359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</w:tcPr>
          <w:p w14:paraId="5522C7D7" w14:textId="03138FA4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66,801</w:t>
            </w:r>
          </w:p>
        </w:tc>
      </w:tr>
      <w:tr w:rsidR="00857670" w:rsidRPr="00856760" w14:paraId="03764CE3" w14:textId="77777777" w:rsidTr="00857670">
        <w:trPr>
          <w:trHeight w:val="351"/>
        </w:trPr>
        <w:tc>
          <w:tcPr>
            <w:tcW w:w="1526" w:type="pct"/>
            <w:vAlign w:val="bottom"/>
          </w:tcPr>
          <w:p w14:paraId="2938829F" w14:textId="77777777" w:rsidR="00857670" w:rsidRPr="00856760" w:rsidRDefault="00857670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7E1C1" w14:textId="6F4A01C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79,776</w:t>
            </w:r>
          </w:p>
        </w:tc>
        <w:tc>
          <w:tcPr>
            <w:tcW w:w="171" w:type="pct"/>
            <w:vAlign w:val="bottom"/>
          </w:tcPr>
          <w:p w14:paraId="7B9C9AB4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7D351" w14:textId="5ABF72B8" w:rsidR="00857670" w:rsidRPr="00856760" w:rsidRDefault="00857670" w:rsidP="006159C6">
            <w:pPr>
              <w:suppressAutoHyphens/>
              <w:spacing w:after="0" w:line="240" w:lineRule="auto"/>
              <w:ind w:left="-15" w:right="-33"/>
              <w:jc w:val="center"/>
              <w:rPr>
                <w:rStyle w:val="normaltextrun"/>
                <w:rFonts w:ascii="Angsana New" w:hAnsi="Angsana New" w:cs="Angsana New"/>
                <w:b/>
                <w:bCs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75A2A1DD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B289A83" w14:textId="7DA0E78A" w:rsidR="00857670" w:rsidRPr="00856760" w:rsidRDefault="00857670" w:rsidP="006159C6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b/>
                <w:bCs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5FBC7DE9" w14:textId="77777777" w:rsidR="00857670" w:rsidRPr="00856760" w:rsidRDefault="00857670" w:rsidP="006159C6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74A41" w14:textId="58557341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2,705,208</w:t>
            </w:r>
          </w:p>
        </w:tc>
        <w:tc>
          <w:tcPr>
            <w:tcW w:w="130" w:type="pct"/>
          </w:tcPr>
          <w:p w14:paraId="2D288E0F" w14:textId="77777777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7DEA540" w14:textId="7A46242A" w:rsidR="00857670" w:rsidRPr="00856760" w:rsidRDefault="00857670" w:rsidP="006159C6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2,784,984</w:t>
            </w:r>
          </w:p>
        </w:tc>
      </w:tr>
    </w:tbl>
    <w:p w14:paraId="2FC0D9DF" w14:textId="77777777" w:rsidR="00F57055" w:rsidRDefault="00F57055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4A8B106" w14:textId="77777777" w:rsidR="00856760" w:rsidRDefault="00856760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18A17B27" w14:textId="4FA1939C" w:rsidR="004D566E" w:rsidRDefault="00975D4C" w:rsidP="006159C6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7</w:t>
      </w:r>
      <w:r w:rsidR="00AD1ADB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รายการระหว่างธนาคารและตลาดเงินสุทธิ (สินทรัพย์)</w:t>
      </w:r>
    </w:p>
    <w:p w14:paraId="5EECD3C6" w14:textId="77777777" w:rsidR="00DD0D0D" w:rsidRPr="00D062CC" w:rsidRDefault="00DD0D0D" w:rsidP="006159C6">
      <w:pPr>
        <w:spacing w:after="0" w:line="240" w:lineRule="auto"/>
        <w:rPr>
          <w:rFonts w:asciiTheme="majorBidi" w:hAnsiTheme="majorBidi" w:cstheme="majorBidi"/>
          <w:sz w:val="20"/>
          <w:szCs w:val="20"/>
          <w:lang w:eastAsia="zh-CN"/>
        </w:rPr>
      </w:pPr>
    </w:p>
    <w:tbl>
      <w:tblPr>
        <w:tblW w:w="912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14"/>
        <w:gridCol w:w="1169"/>
        <w:gridCol w:w="239"/>
        <w:gridCol w:w="1111"/>
        <w:gridCol w:w="239"/>
        <w:gridCol w:w="1200"/>
        <w:gridCol w:w="239"/>
        <w:gridCol w:w="1115"/>
      </w:tblGrid>
      <w:tr w:rsidR="000C64D5" w:rsidRPr="00D062CC" w14:paraId="17C987D4" w14:textId="77777777" w:rsidTr="006B1903">
        <w:tc>
          <w:tcPr>
            <w:tcW w:w="3814" w:type="dxa"/>
            <w:shd w:val="clear" w:color="auto" w:fill="auto"/>
            <w:vAlign w:val="bottom"/>
          </w:tcPr>
          <w:p w14:paraId="496DA88C" w14:textId="2282BBFE" w:rsidR="000C64D5" w:rsidRPr="00D062CC" w:rsidRDefault="000C64D5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519" w:type="dxa"/>
            <w:gridSpan w:val="3"/>
            <w:shd w:val="clear" w:color="auto" w:fill="auto"/>
          </w:tcPr>
          <w:p w14:paraId="0BAAF31C" w14:textId="0C72CBC7" w:rsidR="000C64D5" w:rsidRPr="00D062CC" w:rsidRDefault="000C64D5" w:rsidP="006159C6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383D259B" w14:textId="77777777" w:rsidR="000C64D5" w:rsidRPr="00D062CC" w:rsidRDefault="000C64D5" w:rsidP="006159C6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30FA9241" w14:textId="1398794B" w:rsidR="000C64D5" w:rsidRPr="00D062CC" w:rsidRDefault="00DE4588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6B1903" w:rsidRPr="00D062CC" w14:paraId="5750250F" w14:textId="77777777" w:rsidTr="006B1903">
        <w:tc>
          <w:tcPr>
            <w:tcW w:w="3814" w:type="dxa"/>
            <w:shd w:val="clear" w:color="auto" w:fill="auto"/>
            <w:vAlign w:val="bottom"/>
          </w:tcPr>
          <w:p w14:paraId="7EC48106" w14:textId="77777777" w:rsidR="006B1903" w:rsidRPr="00D062CC" w:rsidRDefault="006B1903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5396C2EE" w14:textId="11BAD99E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59C1191F" w14:textId="77777777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FEDB358" w14:textId="483B3BCB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D062530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CD83B2" w14:textId="51BA6B58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7A4214A9" w14:textId="77777777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41F7ECB" w14:textId="77B50102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6B1903" w:rsidRPr="00D062CC" w14:paraId="06E1C5E2" w14:textId="77777777" w:rsidTr="006B1903">
        <w:tc>
          <w:tcPr>
            <w:tcW w:w="3814" w:type="dxa"/>
            <w:shd w:val="clear" w:color="auto" w:fill="auto"/>
            <w:vAlign w:val="bottom"/>
          </w:tcPr>
          <w:p w14:paraId="6ED89F93" w14:textId="77777777" w:rsidR="006B1903" w:rsidRPr="00D062CC" w:rsidRDefault="006B1903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3B44C5A" w14:textId="4EAB3A02" w:rsidR="006B1903" w:rsidRPr="00D062CC" w:rsidRDefault="006B1903" w:rsidP="006159C6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B1903" w:rsidRPr="00D062CC" w14:paraId="2D4EE283" w14:textId="77777777" w:rsidTr="006B1903">
        <w:tc>
          <w:tcPr>
            <w:tcW w:w="3814" w:type="dxa"/>
            <w:shd w:val="clear" w:color="auto" w:fill="auto"/>
            <w:vAlign w:val="bottom"/>
          </w:tcPr>
          <w:p w14:paraId="6C81E6B5" w14:textId="4B54AFDC" w:rsidR="006B1903" w:rsidRPr="00D062CC" w:rsidRDefault="006B1903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69" w:type="dxa"/>
            <w:shd w:val="clear" w:color="auto" w:fill="auto"/>
          </w:tcPr>
          <w:p w14:paraId="4E7C9335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282FFF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CC61803" w14:textId="77777777" w:rsidR="006B1903" w:rsidRPr="00D062CC" w:rsidRDefault="006B1903" w:rsidP="006159C6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9404C7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3EFAC787" w14:textId="77777777" w:rsidR="006B1903" w:rsidRPr="00D062CC" w:rsidRDefault="006B1903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C5632E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07AAD15" w14:textId="77777777" w:rsidR="006B1903" w:rsidRPr="00D062CC" w:rsidRDefault="006B1903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B1903" w:rsidRPr="00D062CC" w14:paraId="5756EB2B" w14:textId="77777777" w:rsidTr="006B1903">
        <w:tc>
          <w:tcPr>
            <w:tcW w:w="3814" w:type="dxa"/>
            <w:shd w:val="clear" w:color="auto" w:fill="auto"/>
            <w:vAlign w:val="bottom"/>
          </w:tcPr>
          <w:p w14:paraId="46547403" w14:textId="21A154FB" w:rsidR="006B1903" w:rsidRPr="00D062CC" w:rsidRDefault="006B1903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ธปท.และกองทุนเพื่อการฟื้นฟูและพัฒนา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F36850" w14:textId="77777777" w:rsidR="006B1903" w:rsidRPr="00D062CC" w:rsidRDefault="006B1903" w:rsidP="006159C6">
            <w:pPr>
              <w:tabs>
                <w:tab w:val="decimal" w:pos="47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F59B02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D485C50" w14:textId="77777777" w:rsidR="006B1903" w:rsidRPr="00D062CC" w:rsidRDefault="006B1903" w:rsidP="006159C6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C0A58EE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B6C93F" w14:textId="77777777" w:rsidR="006B1903" w:rsidRPr="00D062CC" w:rsidRDefault="006B1903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533E6C" w14:textId="77777777" w:rsidR="006B1903" w:rsidRPr="00D062CC" w:rsidRDefault="006B1903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E8E621E" w14:textId="77777777" w:rsidR="006B1903" w:rsidRPr="00D062CC" w:rsidRDefault="006B1903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D248C" w:rsidRPr="00D062CC" w14:paraId="74071034" w14:textId="77777777" w:rsidTr="006B1903">
        <w:tc>
          <w:tcPr>
            <w:tcW w:w="3814" w:type="dxa"/>
            <w:shd w:val="clear" w:color="auto" w:fill="auto"/>
            <w:vAlign w:val="bottom"/>
          </w:tcPr>
          <w:p w14:paraId="3C88BB65" w14:textId="47D3C109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ab/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ระบบสถาบันการเงิน</w:t>
            </w:r>
          </w:p>
        </w:tc>
        <w:tc>
          <w:tcPr>
            <w:tcW w:w="1169" w:type="dxa"/>
            <w:shd w:val="clear" w:color="auto" w:fill="auto"/>
          </w:tcPr>
          <w:p w14:paraId="6489E54F" w14:textId="791F8AA6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550,843</w:t>
            </w:r>
          </w:p>
        </w:tc>
        <w:tc>
          <w:tcPr>
            <w:tcW w:w="239" w:type="dxa"/>
            <w:shd w:val="clear" w:color="auto" w:fill="auto"/>
          </w:tcPr>
          <w:p w14:paraId="192EFCD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AA58DBB" w14:textId="4A466751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497,883</w:t>
            </w:r>
          </w:p>
        </w:tc>
        <w:tc>
          <w:tcPr>
            <w:tcW w:w="239" w:type="dxa"/>
            <w:shd w:val="clear" w:color="auto" w:fill="auto"/>
          </w:tcPr>
          <w:p w14:paraId="7C3B146C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D63EFF2" w14:textId="702C2D7C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550,843</w:t>
            </w:r>
          </w:p>
        </w:tc>
        <w:tc>
          <w:tcPr>
            <w:tcW w:w="239" w:type="dxa"/>
            <w:shd w:val="clear" w:color="auto" w:fill="auto"/>
          </w:tcPr>
          <w:p w14:paraId="7DF913E4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77D1121" w14:textId="4F775109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497,883</w:t>
            </w:r>
          </w:p>
        </w:tc>
      </w:tr>
      <w:tr w:rsidR="005D248C" w:rsidRPr="00D062CC" w14:paraId="63DC6AFB" w14:textId="77777777" w:rsidTr="006B1903">
        <w:tc>
          <w:tcPr>
            <w:tcW w:w="3814" w:type="dxa"/>
            <w:shd w:val="clear" w:color="auto" w:fill="auto"/>
            <w:vAlign w:val="bottom"/>
          </w:tcPr>
          <w:p w14:paraId="4E058656" w14:textId="7CCD48FF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ธนาคารพาณิชย์</w:t>
            </w:r>
          </w:p>
        </w:tc>
        <w:tc>
          <w:tcPr>
            <w:tcW w:w="1169" w:type="dxa"/>
            <w:shd w:val="clear" w:color="auto" w:fill="auto"/>
          </w:tcPr>
          <w:p w14:paraId="44FF7D5D" w14:textId="4A16FAF0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29,138</w:t>
            </w:r>
          </w:p>
        </w:tc>
        <w:tc>
          <w:tcPr>
            <w:tcW w:w="239" w:type="dxa"/>
            <w:shd w:val="clear" w:color="auto" w:fill="auto"/>
          </w:tcPr>
          <w:p w14:paraId="187936BF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D360EAE" w14:textId="4B084186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17,492</w:t>
            </w:r>
          </w:p>
        </w:tc>
        <w:tc>
          <w:tcPr>
            <w:tcW w:w="239" w:type="dxa"/>
            <w:shd w:val="clear" w:color="auto" w:fill="auto"/>
          </w:tcPr>
          <w:p w14:paraId="1DDE2C7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6E8EF4" w14:textId="69D9F211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28,720</w:t>
            </w:r>
          </w:p>
        </w:tc>
        <w:tc>
          <w:tcPr>
            <w:tcW w:w="239" w:type="dxa"/>
            <w:shd w:val="clear" w:color="auto" w:fill="auto"/>
          </w:tcPr>
          <w:p w14:paraId="3F6F043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2101F9E4" w14:textId="75AE9F2F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12,816</w:t>
            </w:r>
          </w:p>
        </w:tc>
      </w:tr>
      <w:tr w:rsidR="005D248C" w:rsidRPr="00D062CC" w14:paraId="6BF13028" w14:textId="77777777" w:rsidTr="006B1903">
        <w:tc>
          <w:tcPr>
            <w:tcW w:w="3814" w:type="dxa"/>
            <w:shd w:val="clear" w:color="auto" w:fill="auto"/>
            <w:vAlign w:val="bottom"/>
          </w:tcPr>
          <w:p w14:paraId="4737384F" w14:textId="53B38B43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062C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 xml:space="preserve">สถาบันการเงินเฉพาะกิจ </w:t>
            </w:r>
            <w:r w:rsidRPr="00D062C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2C78065E" w14:textId="6EA5B41C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13990B8F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15D2465" w14:textId="109143B9" w:rsidR="005D248C" w:rsidRPr="00D062CC" w:rsidRDefault="005D248C" w:rsidP="006159C6">
            <w:pPr>
              <w:tabs>
                <w:tab w:val="decimal" w:pos="512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4A206B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3FCA67BC" w14:textId="69287879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3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52FA8058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6F1AA322" w14:textId="2FDFBF7D" w:rsidR="005D248C" w:rsidRPr="00D062CC" w:rsidRDefault="005D248C" w:rsidP="006159C6">
            <w:pPr>
              <w:tabs>
                <w:tab w:val="decimal" w:pos="541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5D248C" w:rsidRPr="00D062CC" w14:paraId="07029331" w14:textId="77777777" w:rsidTr="006B1903">
        <w:tc>
          <w:tcPr>
            <w:tcW w:w="3814" w:type="dxa"/>
            <w:shd w:val="clear" w:color="auto" w:fill="auto"/>
            <w:vAlign w:val="bottom"/>
          </w:tcPr>
          <w:p w14:paraId="1A010025" w14:textId="64C1C4A6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สถาบันการเงินอื่น </w:t>
            </w:r>
            <w:r w:rsidRPr="00D062C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336F4091" w14:textId="65FB77BA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1,419</w:t>
            </w:r>
          </w:p>
        </w:tc>
        <w:tc>
          <w:tcPr>
            <w:tcW w:w="239" w:type="dxa"/>
            <w:shd w:val="clear" w:color="auto" w:fill="auto"/>
          </w:tcPr>
          <w:p w14:paraId="4E0CCC32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C028BFB" w14:textId="5B2250A2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2,704</w:t>
            </w:r>
          </w:p>
        </w:tc>
        <w:tc>
          <w:tcPr>
            <w:tcW w:w="239" w:type="dxa"/>
            <w:shd w:val="clear" w:color="auto" w:fill="auto"/>
          </w:tcPr>
          <w:p w14:paraId="68C0F2A6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10C65DC6" w14:textId="50A2B54A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269</w:t>
            </w:r>
          </w:p>
        </w:tc>
        <w:tc>
          <w:tcPr>
            <w:tcW w:w="239" w:type="dxa"/>
            <w:shd w:val="clear" w:color="auto" w:fill="auto"/>
          </w:tcPr>
          <w:p w14:paraId="250827F5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44F1B03B" w14:textId="5E318385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4,453</w:t>
            </w:r>
          </w:p>
        </w:tc>
      </w:tr>
      <w:tr w:rsidR="005D248C" w:rsidRPr="00D062CC" w14:paraId="5D7461EC" w14:textId="77777777" w:rsidTr="006B1903">
        <w:tc>
          <w:tcPr>
            <w:tcW w:w="3814" w:type="dxa"/>
            <w:shd w:val="clear" w:color="auto" w:fill="auto"/>
            <w:vAlign w:val="bottom"/>
          </w:tcPr>
          <w:p w14:paraId="08D5646B" w14:textId="321CCE52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D7A1763" w14:textId="7B2D0796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584,400</w:t>
            </w:r>
          </w:p>
        </w:tc>
        <w:tc>
          <w:tcPr>
            <w:tcW w:w="239" w:type="dxa"/>
            <w:shd w:val="clear" w:color="auto" w:fill="auto"/>
          </w:tcPr>
          <w:p w14:paraId="4FE02BD9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65FEF979" w14:textId="0DC3A3B5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518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,079</w:t>
            </w:r>
          </w:p>
        </w:tc>
        <w:tc>
          <w:tcPr>
            <w:tcW w:w="239" w:type="dxa"/>
            <w:shd w:val="clear" w:color="auto" w:fill="auto"/>
          </w:tcPr>
          <w:p w14:paraId="01B58867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7C1E4190" w14:textId="0D11B0FA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583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832</w:t>
            </w:r>
          </w:p>
        </w:tc>
        <w:tc>
          <w:tcPr>
            <w:tcW w:w="239" w:type="dxa"/>
            <w:shd w:val="clear" w:color="auto" w:fill="auto"/>
          </w:tcPr>
          <w:p w14:paraId="2FC63ED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63660FAE" w14:textId="16309174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515,152</w:t>
            </w:r>
          </w:p>
        </w:tc>
      </w:tr>
      <w:tr w:rsidR="005D248C" w:rsidRPr="00D062CC" w14:paraId="7AC6C1E9" w14:textId="77777777" w:rsidTr="006B1903">
        <w:tc>
          <w:tcPr>
            <w:tcW w:w="3814" w:type="dxa"/>
            <w:shd w:val="clear" w:color="auto" w:fill="auto"/>
            <w:vAlign w:val="bottom"/>
          </w:tcPr>
          <w:p w14:paraId="54DD8129" w14:textId="13D2FD26" w:rsidR="005D248C" w:rsidRPr="00D062CC" w:rsidRDefault="005D248C" w:rsidP="006159C6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ดอกเบี้ยค้างรับและรายได้ 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</w:tcPr>
          <w:p w14:paraId="098910B6" w14:textId="77777777" w:rsidR="005D248C" w:rsidRPr="00D062CC" w:rsidRDefault="005D248C" w:rsidP="006159C6">
            <w:pPr>
              <w:tabs>
                <w:tab w:val="decimal" w:pos="109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0B0E759" w14:textId="6A52DC79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2DA818E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4D0FC8A" w14:textId="3F5DCDC0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0074F5B4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ABF192B" w14:textId="77777777" w:rsidR="005D248C" w:rsidRPr="00D062CC" w:rsidRDefault="005D248C" w:rsidP="006159C6">
            <w:pPr>
              <w:tabs>
                <w:tab w:val="decimal" w:pos="109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E7DC69A" w14:textId="10358939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76</w:t>
            </w:r>
          </w:p>
        </w:tc>
        <w:tc>
          <w:tcPr>
            <w:tcW w:w="239" w:type="dxa"/>
            <w:shd w:val="clear" w:color="auto" w:fill="auto"/>
          </w:tcPr>
          <w:p w14:paraId="6A38EF6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459DE3" w14:textId="62171C4D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</w:t>
            </w:r>
          </w:p>
        </w:tc>
      </w:tr>
      <w:tr w:rsidR="005D248C" w:rsidRPr="00D062CC" w14:paraId="6737A04D" w14:textId="77777777" w:rsidTr="006B1903">
        <w:tc>
          <w:tcPr>
            <w:tcW w:w="3814" w:type="dxa"/>
            <w:shd w:val="clear" w:color="auto" w:fill="auto"/>
            <w:vAlign w:val="bottom"/>
          </w:tcPr>
          <w:p w14:paraId="360A0D8B" w14:textId="5F25A90E" w:rsidR="005D248C" w:rsidRPr="00D062CC" w:rsidRDefault="005D248C" w:rsidP="006159C6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B657C0" w14:textId="07E0FD4E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(84)</w:t>
            </w:r>
          </w:p>
        </w:tc>
        <w:tc>
          <w:tcPr>
            <w:tcW w:w="239" w:type="dxa"/>
            <w:shd w:val="clear" w:color="auto" w:fill="auto"/>
          </w:tcPr>
          <w:p w14:paraId="00513AD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A2424" w14:textId="1893A4C8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(87)</w:t>
            </w:r>
          </w:p>
        </w:tc>
        <w:tc>
          <w:tcPr>
            <w:tcW w:w="239" w:type="dxa"/>
            <w:shd w:val="clear" w:color="auto" w:fill="auto"/>
          </w:tcPr>
          <w:p w14:paraId="0259461C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701ED9" w14:textId="70DE1A42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69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C5C1311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461C5" w14:textId="0D6AA39F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(87)</w:t>
            </w:r>
          </w:p>
        </w:tc>
      </w:tr>
      <w:tr w:rsidR="005D248C" w:rsidRPr="00D062CC" w14:paraId="2E6995E3" w14:textId="77777777" w:rsidTr="006B1903">
        <w:tc>
          <w:tcPr>
            <w:tcW w:w="3814" w:type="dxa"/>
            <w:shd w:val="clear" w:color="auto" w:fill="auto"/>
            <w:vAlign w:val="bottom"/>
          </w:tcPr>
          <w:p w14:paraId="5C0D8CBA" w14:textId="585550F7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รวมในประเทศ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CA4D9" w14:textId="5D6249AA" w:rsidR="005D248C" w:rsidRPr="00D062CC" w:rsidRDefault="005D248C" w:rsidP="006159C6">
            <w:pPr>
              <w:tabs>
                <w:tab w:val="decimal" w:pos="789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584,395</w:t>
            </w:r>
          </w:p>
        </w:tc>
        <w:tc>
          <w:tcPr>
            <w:tcW w:w="239" w:type="dxa"/>
            <w:shd w:val="clear" w:color="auto" w:fill="auto"/>
          </w:tcPr>
          <w:p w14:paraId="41ACD42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496CB" w14:textId="7BAC1562" w:rsidR="005D248C" w:rsidRPr="00D062CC" w:rsidRDefault="005D248C" w:rsidP="006159C6">
            <w:pPr>
              <w:tabs>
                <w:tab w:val="decimal" w:pos="782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518</w:t>
            </w: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,027</w:t>
            </w:r>
          </w:p>
        </w:tc>
        <w:tc>
          <w:tcPr>
            <w:tcW w:w="239" w:type="dxa"/>
            <w:shd w:val="clear" w:color="auto" w:fill="auto"/>
          </w:tcPr>
          <w:p w14:paraId="2E29B86C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173DD0" w14:textId="13A24BEB" w:rsidR="005D248C" w:rsidRPr="00D062CC" w:rsidRDefault="005D248C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583</w:t>
            </w: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839</w:t>
            </w:r>
          </w:p>
        </w:tc>
        <w:tc>
          <w:tcPr>
            <w:tcW w:w="239" w:type="dxa"/>
            <w:shd w:val="clear" w:color="auto" w:fill="auto"/>
          </w:tcPr>
          <w:p w14:paraId="1EAB2AE2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98DD2C" w14:textId="430BA09E" w:rsidR="005D248C" w:rsidRPr="00D062CC" w:rsidRDefault="005D248C" w:rsidP="006159C6">
            <w:pPr>
              <w:tabs>
                <w:tab w:val="decimal" w:pos="827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515,099</w:t>
            </w:r>
          </w:p>
        </w:tc>
      </w:tr>
      <w:tr w:rsidR="005D248C" w:rsidRPr="00D062CC" w14:paraId="59090B11" w14:textId="77777777" w:rsidTr="006B1903">
        <w:tc>
          <w:tcPr>
            <w:tcW w:w="3814" w:type="dxa"/>
            <w:shd w:val="clear" w:color="auto" w:fill="auto"/>
            <w:vAlign w:val="bottom"/>
          </w:tcPr>
          <w:p w14:paraId="23A7E215" w14:textId="776A2591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A991771" w14:textId="77777777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2545C2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6F1F91E" w14:textId="77777777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BEEE558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1D46C75" w14:textId="77777777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516A31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4763C1A7" w14:textId="2B3A520A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D248C" w:rsidRPr="00D062CC" w14:paraId="66787D07" w14:textId="77777777" w:rsidTr="006B1903">
        <w:tc>
          <w:tcPr>
            <w:tcW w:w="3814" w:type="dxa"/>
            <w:shd w:val="clear" w:color="auto" w:fill="auto"/>
            <w:vAlign w:val="bottom"/>
          </w:tcPr>
          <w:p w14:paraId="4AFA7E7D" w14:textId="2100B5B2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eastAsia="zh-CN"/>
              </w:rPr>
              <w:t>ต่างประเทศ</w:t>
            </w:r>
            <w:r w:rsidRPr="00D062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vertAlign w:val="superscript"/>
                <w:lang w:eastAsia="zh-CN"/>
              </w:rPr>
              <w:t xml:space="preserve"> </w:t>
            </w:r>
            <w:r w:rsidRPr="00D062CC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169" w:type="dxa"/>
            <w:shd w:val="clear" w:color="auto" w:fill="auto"/>
          </w:tcPr>
          <w:p w14:paraId="06D37028" w14:textId="77777777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8273D6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FA2D99F" w14:textId="77777777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5836C6C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2BA032A" w14:textId="77777777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180BC5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688502B" w14:textId="1983ED73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D248C" w:rsidRPr="00D062CC" w14:paraId="4BE7FE99" w14:textId="77777777" w:rsidTr="006B1903">
        <w:tc>
          <w:tcPr>
            <w:tcW w:w="3814" w:type="dxa"/>
            <w:shd w:val="clear" w:color="auto" w:fill="auto"/>
            <w:vAlign w:val="bottom"/>
          </w:tcPr>
          <w:p w14:paraId="376155AD" w14:textId="1BF0EE74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เงินดอลลาร์สหรัฐฯ </w:t>
            </w:r>
            <w:r w:rsidRPr="00D062CC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</w:tcPr>
          <w:p w14:paraId="2C20A969" w14:textId="258DF652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28,587</w:t>
            </w:r>
          </w:p>
        </w:tc>
        <w:tc>
          <w:tcPr>
            <w:tcW w:w="239" w:type="dxa"/>
            <w:shd w:val="clear" w:color="auto" w:fill="auto"/>
          </w:tcPr>
          <w:p w14:paraId="7C0FF9A2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0BE8A98D" w14:textId="625E6EBC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22,702</w:t>
            </w:r>
          </w:p>
        </w:tc>
        <w:tc>
          <w:tcPr>
            <w:tcW w:w="239" w:type="dxa"/>
            <w:shd w:val="clear" w:color="auto" w:fill="auto"/>
          </w:tcPr>
          <w:p w14:paraId="77BD36B3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F31FFF2" w14:textId="44B02035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17,257</w:t>
            </w:r>
          </w:p>
        </w:tc>
        <w:tc>
          <w:tcPr>
            <w:tcW w:w="239" w:type="dxa"/>
            <w:shd w:val="clear" w:color="auto" w:fill="auto"/>
          </w:tcPr>
          <w:p w14:paraId="0C34A329" w14:textId="77777777" w:rsidR="005D248C" w:rsidRPr="00D062CC" w:rsidRDefault="005D248C" w:rsidP="006159C6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A6410DE" w14:textId="7C6F0349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17,347</w:t>
            </w:r>
          </w:p>
        </w:tc>
      </w:tr>
      <w:tr w:rsidR="005D248C" w:rsidRPr="00D062CC" w14:paraId="0CC46F0E" w14:textId="77777777" w:rsidTr="006B1903">
        <w:tc>
          <w:tcPr>
            <w:tcW w:w="3814" w:type="dxa"/>
            <w:shd w:val="clear" w:color="auto" w:fill="auto"/>
            <w:vAlign w:val="bottom"/>
          </w:tcPr>
          <w:p w14:paraId="1E1F0748" w14:textId="26B67779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เงินเยนญี่ปุ่น</w:t>
            </w:r>
          </w:p>
        </w:tc>
        <w:tc>
          <w:tcPr>
            <w:tcW w:w="1169" w:type="dxa"/>
            <w:shd w:val="clear" w:color="auto" w:fill="auto"/>
          </w:tcPr>
          <w:p w14:paraId="27670483" w14:textId="522F6F7F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455</w:t>
            </w:r>
          </w:p>
        </w:tc>
        <w:tc>
          <w:tcPr>
            <w:tcW w:w="239" w:type="dxa"/>
            <w:shd w:val="clear" w:color="auto" w:fill="auto"/>
          </w:tcPr>
          <w:p w14:paraId="3624E7A3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0D72E15" w14:textId="17346580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507</w:t>
            </w:r>
          </w:p>
        </w:tc>
        <w:tc>
          <w:tcPr>
            <w:tcW w:w="239" w:type="dxa"/>
            <w:shd w:val="clear" w:color="auto" w:fill="auto"/>
          </w:tcPr>
          <w:p w14:paraId="1A0FBB9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782432C" w14:textId="33D064E0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455</w:t>
            </w:r>
          </w:p>
        </w:tc>
        <w:tc>
          <w:tcPr>
            <w:tcW w:w="239" w:type="dxa"/>
            <w:shd w:val="clear" w:color="auto" w:fill="auto"/>
          </w:tcPr>
          <w:p w14:paraId="2B57A16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BD81C59" w14:textId="66063416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507</w:t>
            </w:r>
          </w:p>
        </w:tc>
      </w:tr>
      <w:tr w:rsidR="005D248C" w:rsidRPr="00D062CC" w14:paraId="1CBF0FBE" w14:textId="77777777" w:rsidTr="006B1903">
        <w:tc>
          <w:tcPr>
            <w:tcW w:w="3814" w:type="dxa"/>
            <w:shd w:val="clear" w:color="auto" w:fill="auto"/>
            <w:vAlign w:val="bottom"/>
          </w:tcPr>
          <w:p w14:paraId="66E53510" w14:textId="086D20EB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เงินยูโร</w:t>
            </w:r>
          </w:p>
        </w:tc>
        <w:tc>
          <w:tcPr>
            <w:tcW w:w="1169" w:type="dxa"/>
            <w:shd w:val="clear" w:color="auto" w:fill="auto"/>
          </w:tcPr>
          <w:p w14:paraId="0231A3DF" w14:textId="00D52E76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239" w:type="dxa"/>
            <w:shd w:val="clear" w:color="auto" w:fill="auto"/>
          </w:tcPr>
          <w:p w14:paraId="45685B8F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F8D439C" w14:textId="72BBF42C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79678D29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13F8B6C9" w14:textId="5CBAB420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239" w:type="dxa"/>
            <w:shd w:val="clear" w:color="auto" w:fill="auto"/>
          </w:tcPr>
          <w:p w14:paraId="478904F3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6E8FC680" w14:textId="550C7109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357</w:t>
            </w:r>
          </w:p>
        </w:tc>
      </w:tr>
      <w:tr w:rsidR="005D248C" w:rsidRPr="00D062CC" w14:paraId="342E30D6" w14:textId="77777777" w:rsidTr="006B1903">
        <w:tc>
          <w:tcPr>
            <w:tcW w:w="3814" w:type="dxa"/>
            <w:shd w:val="clear" w:color="auto" w:fill="auto"/>
            <w:vAlign w:val="bottom"/>
          </w:tcPr>
          <w:p w14:paraId="68CBAD95" w14:textId="68FE4302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เงินสกุลอื่น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68CF2ADB" w14:textId="64CFB567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4,75</w:t>
            </w:r>
            <w:r w:rsidR="0084160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EAC0BD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94E3F38" w14:textId="3AEF57D9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5,932</w:t>
            </w:r>
          </w:p>
        </w:tc>
        <w:tc>
          <w:tcPr>
            <w:tcW w:w="239" w:type="dxa"/>
            <w:shd w:val="clear" w:color="auto" w:fill="auto"/>
          </w:tcPr>
          <w:p w14:paraId="29DC2F92" w14:textId="77777777" w:rsidR="005D248C" w:rsidRPr="00D062CC" w:rsidRDefault="005D248C" w:rsidP="006159C6">
            <w:pPr>
              <w:tabs>
                <w:tab w:val="decimal" w:pos="-86"/>
                <w:tab w:val="decimal" w:pos="580"/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7E6FC971" w14:textId="019D05CC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4,458</w:t>
            </w:r>
          </w:p>
        </w:tc>
        <w:tc>
          <w:tcPr>
            <w:tcW w:w="239" w:type="dxa"/>
            <w:shd w:val="clear" w:color="auto" w:fill="auto"/>
          </w:tcPr>
          <w:p w14:paraId="218FE3C5" w14:textId="77777777" w:rsidR="005D248C" w:rsidRPr="00D062CC" w:rsidRDefault="005D248C" w:rsidP="006159C6">
            <w:pPr>
              <w:tabs>
                <w:tab w:val="decimal" w:pos="-86"/>
                <w:tab w:val="decimal" w:pos="477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2821CFD0" w14:textId="5192919C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5,805</w:t>
            </w:r>
          </w:p>
        </w:tc>
      </w:tr>
      <w:tr w:rsidR="005D248C" w:rsidRPr="00D062CC" w14:paraId="2BCB27E7" w14:textId="77777777" w:rsidTr="006B1903">
        <w:tc>
          <w:tcPr>
            <w:tcW w:w="3814" w:type="dxa"/>
            <w:shd w:val="clear" w:color="auto" w:fill="auto"/>
            <w:vAlign w:val="bottom"/>
          </w:tcPr>
          <w:p w14:paraId="6B144626" w14:textId="41CA63A2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03D419CB" w14:textId="181BC1ED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33,95</w:t>
            </w:r>
            <w:r w:rsidR="00120A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AEE292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1DACD386" w14:textId="17BC38AB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29,498</w:t>
            </w:r>
          </w:p>
        </w:tc>
        <w:tc>
          <w:tcPr>
            <w:tcW w:w="239" w:type="dxa"/>
            <w:shd w:val="clear" w:color="auto" w:fill="auto"/>
          </w:tcPr>
          <w:p w14:paraId="0A3B6AF7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5AD49A46" w14:textId="7FF4123C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22,327</w:t>
            </w:r>
          </w:p>
        </w:tc>
        <w:tc>
          <w:tcPr>
            <w:tcW w:w="239" w:type="dxa"/>
            <w:shd w:val="clear" w:color="auto" w:fill="auto"/>
          </w:tcPr>
          <w:p w14:paraId="292F5A8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18AFCFFF" w14:textId="471D88BD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24,016</w:t>
            </w:r>
          </w:p>
        </w:tc>
      </w:tr>
      <w:tr w:rsidR="005D248C" w:rsidRPr="00D062CC" w14:paraId="212B01A7" w14:textId="77777777" w:rsidTr="006B1903">
        <w:tc>
          <w:tcPr>
            <w:tcW w:w="3814" w:type="dxa"/>
            <w:shd w:val="clear" w:color="auto" w:fill="auto"/>
            <w:vAlign w:val="bottom"/>
          </w:tcPr>
          <w:p w14:paraId="2BC6A096" w14:textId="7007F71A" w:rsidR="005D248C" w:rsidRPr="00D062CC" w:rsidRDefault="005D248C" w:rsidP="006159C6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ดอกเบี้ยค้างรับและรายได้ 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</w:tcPr>
          <w:p w14:paraId="2ED95E58" w14:textId="77777777" w:rsidR="005D248C" w:rsidRPr="00D062CC" w:rsidRDefault="005D248C" w:rsidP="006159C6">
            <w:pPr>
              <w:tabs>
                <w:tab w:val="decimal" w:pos="109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7E0B61E5" w14:textId="64052FE1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15B7925E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76E382" w14:textId="0BA999EB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202D76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516C91AA" w14:textId="77777777" w:rsidR="005D248C" w:rsidRPr="00D062CC" w:rsidRDefault="005D248C" w:rsidP="006159C6">
            <w:pPr>
              <w:tabs>
                <w:tab w:val="decimal" w:pos="109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2418DB6" w14:textId="4D1D1487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47E644C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7EA4376" w14:textId="2F6E989B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</w:tr>
      <w:tr w:rsidR="005D248C" w:rsidRPr="00D062CC" w14:paraId="26A3F433" w14:textId="77777777" w:rsidTr="006B1903">
        <w:tc>
          <w:tcPr>
            <w:tcW w:w="3814" w:type="dxa"/>
            <w:shd w:val="clear" w:color="auto" w:fill="auto"/>
            <w:vAlign w:val="bottom"/>
          </w:tcPr>
          <w:p w14:paraId="09EB19D8" w14:textId="15E0B6CF" w:rsidR="005D248C" w:rsidRPr="00D062CC" w:rsidRDefault="005D248C" w:rsidP="006159C6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062C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62CC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4B3376" w14:textId="73113628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(8</w:t>
            </w:r>
            <w:r w:rsidR="00120A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F01EDFD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13DE9F" w14:textId="1C4D2691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(27)</w:t>
            </w:r>
          </w:p>
        </w:tc>
        <w:tc>
          <w:tcPr>
            <w:tcW w:w="239" w:type="dxa"/>
            <w:shd w:val="clear" w:color="auto" w:fill="auto"/>
          </w:tcPr>
          <w:p w14:paraId="2D506031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6E5E1" w14:textId="6FA95CDA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(67)</w:t>
            </w:r>
          </w:p>
        </w:tc>
        <w:tc>
          <w:tcPr>
            <w:tcW w:w="239" w:type="dxa"/>
            <w:shd w:val="clear" w:color="auto" w:fill="auto"/>
          </w:tcPr>
          <w:p w14:paraId="067DB997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4588F5" w14:textId="1DF9A211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(9)</w:t>
            </w:r>
          </w:p>
        </w:tc>
      </w:tr>
      <w:tr w:rsidR="005D248C" w:rsidRPr="00D062CC" w14:paraId="2EDBC329" w14:textId="77777777" w:rsidTr="006B1903">
        <w:tc>
          <w:tcPr>
            <w:tcW w:w="3814" w:type="dxa"/>
            <w:shd w:val="clear" w:color="auto" w:fill="auto"/>
            <w:vAlign w:val="bottom"/>
          </w:tcPr>
          <w:p w14:paraId="7ADC1028" w14:textId="592A0192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รวมต่างประเทศ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64C13F" w14:textId="56EA534A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33,874</w:t>
            </w:r>
          </w:p>
        </w:tc>
        <w:tc>
          <w:tcPr>
            <w:tcW w:w="239" w:type="dxa"/>
            <w:shd w:val="clear" w:color="auto" w:fill="auto"/>
          </w:tcPr>
          <w:p w14:paraId="1F566B53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601609" w14:textId="1F5A9E5D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29,477</w:t>
            </w:r>
          </w:p>
        </w:tc>
        <w:tc>
          <w:tcPr>
            <w:tcW w:w="239" w:type="dxa"/>
            <w:shd w:val="clear" w:color="auto" w:fill="auto"/>
          </w:tcPr>
          <w:p w14:paraId="6E3A2AA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FF41B7" w14:textId="4F5C00EB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22,264</w:t>
            </w:r>
          </w:p>
        </w:tc>
        <w:tc>
          <w:tcPr>
            <w:tcW w:w="239" w:type="dxa"/>
            <w:shd w:val="clear" w:color="auto" w:fill="auto"/>
          </w:tcPr>
          <w:p w14:paraId="0E88DA7B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3261B9" w14:textId="676D2449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24,009</w:t>
            </w:r>
          </w:p>
        </w:tc>
      </w:tr>
      <w:tr w:rsidR="005D248C" w:rsidRPr="00D062CC" w14:paraId="5484B411" w14:textId="77777777" w:rsidTr="006B1903">
        <w:tc>
          <w:tcPr>
            <w:tcW w:w="3814" w:type="dxa"/>
            <w:shd w:val="clear" w:color="auto" w:fill="auto"/>
            <w:vAlign w:val="bottom"/>
          </w:tcPr>
          <w:p w14:paraId="3FDAC447" w14:textId="69A8377D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46A89D1A" w14:textId="77777777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9FC8F5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D4908" w14:textId="77777777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176C34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33386E9" w14:textId="77777777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CB3DE2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11EB83" w14:textId="7815714B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D248C" w:rsidRPr="00D062CC" w14:paraId="261733FF" w14:textId="77777777" w:rsidTr="006B1903">
        <w:tc>
          <w:tcPr>
            <w:tcW w:w="3814" w:type="dxa"/>
            <w:shd w:val="clear" w:color="auto" w:fill="auto"/>
            <w:vAlign w:val="bottom"/>
          </w:tcPr>
          <w:p w14:paraId="01FCC1DA" w14:textId="39366D8C" w:rsidR="005D248C" w:rsidRPr="00D062CC" w:rsidRDefault="005D248C" w:rsidP="006159C6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169" w:type="dxa"/>
            <w:tcBorders>
              <w:bottom w:val="double" w:sz="4" w:space="0" w:color="000000"/>
            </w:tcBorders>
            <w:shd w:val="clear" w:color="auto" w:fill="auto"/>
          </w:tcPr>
          <w:p w14:paraId="58A57B38" w14:textId="768A32D8" w:rsidR="005D248C" w:rsidRPr="00D062CC" w:rsidRDefault="005D248C" w:rsidP="006159C6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618,269</w:t>
            </w:r>
          </w:p>
        </w:tc>
        <w:tc>
          <w:tcPr>
            <w:tcW w:w="239" w:type="dxa"/>
            <w:shd w:val="clear" w:color="auto" w:fill="auto"/>
          </w:tcPr>
          <w:p w14:paraId="5F7507EF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7BE3E95" w14:textId="4E354759" w:rsidR="005D248C" w:rsidRPr="00D062CC" w:rsidRDefault="005D248C" w:rsidP="006159C6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547,504</w:t>
            </w:r>
          </w:p>
        </w:tc>
        <w:tc>
          <w:tcPr>
            <w:tcW w:w="239" w:type="dxa"/>
            <w:shd w:val="clear" w:color="auto" w:fill="auto"/>
          </w:tcPr>
          <w:p w14:paraId="48739D0A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double" w:sz="4" w:space="0" w:color="000000"/>
            </w:tcBorders>
            <w:shd w:val="clear" w:color="auto" w:fill="auto"/>
          </w:tcPr>
          <w:p w14:paraId="28FD77F8" w14:textId="179C1C9A" w:rsidR="005D248C" w:rsidRPr="00D062CC" w:rsidRDefault="005D248C" w:rsidP="006159C6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606,103</w:t>
            </w:r>
          </w:p>
        </w:tc>
        <w:tc>
          <w:tcPr>
            <w:tcW w:w="239" w:type="dxa"/>
            <w:shd w:val="clear" w:color="auto" w:fill="auto"/>
          </w:tcPr>
          <w:p w14:paraId="1EF03FFC" w14:textId="77777777" w:rsidR="005D248C" w:rsidRPr="00D062CC" w:rsidRDefault="005D248C" w:rsidP="006159C6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1D366B1" w14:textId="21B2220F" w:rsidR="005D248C" w:rsidRPr="00D062CC" w:rsidRDefault="005D248C" w:rsidP="006159C6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06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539,108</w:t>
            </w:r>
          </w:p>
        </w:tc>
      </w:tr>
    </w:tbl>
    <w:p w14:paraId="6332911B" w14:textId="77777777" w:rsidR="004D566E" w:rsidRPr="00B4524D" w:rsidRDefault="004D566E" w:rsidP="006159C6">
      <w:pPr>
        <w:tabs>
          <w:tab w:val="left" w:pos="900"/>
        </w:tabs>
        <w:suppressAutoHyphens/>
        <w:spacing w:after="0" w:line="240" w:lineRule="auto"/>
        <w:ind w:left="810" w:right="-25" w:hanging="27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vertAlign w:val="superscript"/>
          <w:lang w:eastAsia="zh-CN"/>
        </w:rPr>
      </w:pPr>
    </w:p>
    <w:p w14:paraId="78E356F9" w14:textId="1EB86CC3" w:rsidR="002F751D" w:rsidRPr="005D248C" w:rsidRDefault="004D566E" w:rsidP="006159C6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สถาบันการเงินเฉพาะกิจ หมายถึง สถาบันการเงินที่กฎหมายเฉพาะจัดตั้งขึ้น ได้แก่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ออมสิน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เพื่อการเกษตรและสหกรณ์การเกษตร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อาคารสงเคราะห์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พัฒนาวิสาหกิจขนาดกลางและขนาดย่อมแห่งประเทศไทย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อิสลามแห่งประเทศไทย </w:t>
      </w:r>
      <w:r w:rsidR="005D248C"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5D248C"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25F5B6FD" w14:textId="3EE8D491" w:rsidR="004D566E" w:rsidRPr="007A5235" w:rsidRDefault="002F751D" w:rsidP="006159C6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="004D566E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="004D566E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5E79DD40" w14:textId="5F9A0E8A" w:rsidR="004D566E" w:rsidRPr="007A5235" w:rsidRDefault="004D566E" w:rsidP="006159C6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6D73AEBD" w14:textId="052FA3E8" w:rsidR="00CF6FD1" w:rsidRPr="00CF6FD1" w:rsidRDefault="00461E2C" w:rsidP="006159C6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2F751D"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ส่วนหนึ่งของจำนวนเงินดังกล่าวมีข้อจำกัดในการใช้</w:t>
      </w:r>
      <w:r w:rsidR="0083553F"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ตามที่เปิดเผยใน</w:t>
      </w:r>
      <w:r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หมายเหตุข้อ </w:t>
      </w:r>
      <w:r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 w:rsidR="00B86AA3"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2</w:t>
      </w:r>
      <w:r w:rsid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</w:t>
      </w:r>
      <w:r w:rsidR="00CF6FD1" w:rsidRP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br w:type="page"/>
      </w:r>
    </w:p>
    <w:p w14:paraId="3476002E" w14:textId="60967C95" w:rsidR="004D566E" w:rsidRPr="009348EF" w:rsidRDefault="00975D4C" w:rsidP="006159C6">
      <w:pPr>
        <w:spacing w:after="0" w:line="240" w:lineRule="auto"/>
        <w:ind w:left="547" w:hanging="547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348EF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8</w:t>
      </w:r>
      <w:r w:rsidR="00AD1ADB" w:rsidRPr="009348EF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9348EF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F1BFAD" w14:textId="77777777" w:rsidR="004D566E" w:rsidRPr="009348EF" w:rsidRDefault="004D566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zh-CN"/>
        </w:rPr>
      </w:pPr>
    </w:p>
    <w:tbl>
      <w:tblPr>
        <w:tblW w:w="93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239"/>
        <w:gridCol w:w="1291"/>
        <w:gridCol w:w="270"/>
        <w:gridCol w:w="1291"/>
        <w:gridCol w:w="239"/>
        <w:gridCol w:w="1291"/>
        <w:gridCol w:w="236"/>
        <w:gridCol w:w="1294"/>
      </w:tblGrid>
      <w:tr w:rsidR="00E35FC8" w:rsidRPr="00D24D85" w14:paraId="24BF3613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E5316F5" w14:textId="4B306BD0" w:rsidR="00E35FC8" w:rsidRPr="00D03737" w:rsidRDefault="00E35FC8" w:rsidP="006159C6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4A476F1" w14:textId="77777777" w:rsidR="00E35FC8" w:rsidRPr="009348EF" w:rsidRDefault="00E35FC8" w:rsidP="006159C6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852" w:type="dxa"/>
            <w:gridSpan w:val="3"/>
          </w:tcPr>
          <w:p w14:paraId="595BB4E3" w14:textId="41D50BAA" w:rsidR="00E35FC8" w:rsidRPr="009348EF" w:rsidRDefault="00E35FC8" w:rsidP="006159C6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</w:tcPr>
          <w:p w14:paraId="0E39F706" w14:textId="77777777" w:rsidR="00E35FC8" w:rsidRPr="009348EF" w:rsidRDefault="00E35FC8" w:rsidP="006159C6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821" w:type="dxa"/>
            <w:gridSpan w:val="3"/>
            <w:vAlign w:val="bottom"/>
          </w:tcPr>
          <w:p w14:paraId="7CECD548" w14:textId="20B88C16" w:rsidR="00E35FC8" w:rsidRPr="009348EF" w:rsidRDefault="00E35FC8" w:rsidP="006159C6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B1903" w:rsidRPr="00D24D85" w14:paraId="6BBF5AE4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9EE1823" w14:textId="77777777" w:rsidR="006B1903" w:rsidRPr="009348EF" w:rsidRDefault="006B1903" w:rsidP="006159C6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2E20CA1D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E4CC85" w14:textId="12A4F880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</w:tcPr>
          <w:p w14:paraId="50C551C9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9E33168" w14:textId="5DDDFE52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9" w:type="dxa"/>
          </w:tcPr>
          <w:p w14:paraId="3511D28A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F67461" w14:textId="52F82752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</w:tcPr>
          <w:p w14:paraId="1BDB8FC6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51274CEF" w14:textId="2201A3F9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6B1903" w:rsidRPr="00D24D85" w14:paraId="4861D36D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1FEF0BFC" w14:textId="77777777" w:rsidR="006B1903" w:rsidRPr="009348EF" w:rsidRDefault="006B1903" w:rsidP="006159C6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30AB835C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1363555" w14:textId="0EEF41F9" w:rsidR="006B1903" w:rsidRPr="009348EF" w:rsidRDefault="006B1903" w:rsidP="006159C6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5F8D4F07" w14:textId="77777777" w:rsidR="006B1903" w:rsidRPr="009348EF" w:rsidRDefault="006B1903" w:rsidP="006159C6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5CA27C0" w14:textId="0BC298C5" w:rsidR="006B1903" w:rsidRPr="009348EF" w:rsidRDefault="006B1903" w:rsidP="006159C6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6EEB4C3A" w14:textId="77777777" w:rsidR="006B1903" w:rsidRPr="009348EF" w:rsidRDefault="006B1903" w:rsidP="006159C6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EDB3ED5" w14:textId="07C6C11E" w:rsidR="006B1903" w:rsidRPr="009348EF" w:rsidRDefault="006B1903" w:rsidP="006159C6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7C06461F" w14:textId="77777777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17BCFDD0" w14:textId="284D35F8" w:rsidR="006B1903" w:rsidRPr="009348EF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6B1903" w:rsidRPr="00D24D85" w14:paraId="24CE8B44" w14:textId="77777777" w:rsidTr="00876E57">
        <w:trPr>
          <w:trHeight w:val="360"/>
        </w:trPr>
        <w:tc>
          <w:tcPr>
            <w:tcW w:w="3240" w:type="dxa"/>
            <w:shd w:val="clear" w:color="auto" w:fill="auto"/>
          </w:tcPr>
          <w:p w14:paraId="270ED683" w14:textId="77777777" w:rsidR="006B1903" w:rsidRPr="009348EF" w:rsidRDefault="006B1903" w:rsidP="006159C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left="266" w:right="-111" w:hanging="26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7F4838D3" w14:textId="77777777" w:rsidR="006B1903" w:rsidRPr="009348EF" w:rsidRDefault="006B1903" w:rsidP="006159C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912" w:type="dxa"/>
            <w:gridSpan w:val="7"/>
          </w:tcPr>
          <w:p w14:paraId="10B903AC" w14:textId="3217BB58" w:rsidR="006B1903" w:rsidRPr="009348EF" w:rsidRDefault="006B1903" w:rsidP="006159C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348E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348E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B1903" w:rsidRPr="00D24D85" w14:paraId="51138688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243FEF31" w14:textId="39ABAE00" w:rsidR="006B1903" w:rsidRPr="009348EF" w:rsidRDefault="00476139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239" w:type="dxa"/>
          </w:tcPr>
          <w:p w14:paraId="43C80098" w14:textId="77777777" w:rsidR="006B1903" w:rsidRPr="009348EF" w:rsidRDefault="006B190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C36EC8D" w14:textId="3E14EEB4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F658676" w14:textId="77777777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1F4137F" w14:textId="740DE1C2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60FC6693" w14:textId="77777777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6ACBA03B" w14:textId="7F6326B8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20CEEF8C" w14:textId="77777777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DC887EE" w14:textId="52647CA0" w:rsidR="006B1903" w:rsidRPr="009348EF" w:rsidRDefault="006B190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54B23" w:rsidRPr="00D24D85" w14:paraId="25A9EEA8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78053E15" w14:textId="507A5BCB" w:rsidR="00654B23" w:rsidRPr="009348EF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</w:tcPr>
          <w:p w14:paraId="7C2BA7B5" w14:textId="77777777" w:rsidR="00654B23" w:rsidRPr="009348EF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1CDC32A" w14:textId="16D6B6C4" w:rsidR="00654B23" w:rsidRPr="009348EF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886</w:t>
            </w:r>
          </w:p>
        </w:tc>
        <w:tc>
          <w:tcPr>
            <w:tcW w:w="270" w:type="dxa"/>
          </w:tcPr>
          <w:p w14:paraId="3DC4F833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872A37B" w14:textId="24A7B3D8" w:rsidR="00654B23" w:rsidRPr="009348EF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10,458</w:t>
            </w:r>
          </w:p>
        </w:tc>
        <w:tc>
          <w:tcPr>
            <w:tcW w:w="239" w:type="dxa"/>
          </w:tcPr>
          <w:p w14:paraId="70F66F30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3914658C" w14:textId="443060B9" w:rsidR="00654B23" w:rsidRPr="009348EF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4,861</w:t>
            </w:r>
          </w:p>
        </w:tc>
        <w:tc>
          <w:tcPr>
            <w:tcW w:w="236" w:type="dxa"/>
          </w:tcPr>
          <w:p w14:paraId="5E886EEB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3141D04" w14:textId="1BEFAF04" w:rsidR="00654B23" w:rsidRPr="009348EF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10,445</w:t>
            </w:r>
          </w:p>
        </w:tc>
      </w:tr>
      <w:tr w:rsidR="00654B23" w:rsidRPr="00D24D85" w14:paraId="2C489C40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1B700E65" w14:textId="57E59541" w:rsidR="00654B23" w:rsidRPr="009348EF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34E5068B" w14:textId="77777777" w:rsidR="00654B23" w:rsidRPr="009348EF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138D1C5" w14:textId="462E2990" w:rsidR="00654B23" w:rsidRPr="009348EF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6,521</w:t>
            </w:r>
          </w:p>
        </w:tc>
        <w:tc>
          <w:tcPr>
            <w:tcW w:w="270" w:type="dxa"/>
          </w:tcPr>
          <w:p w14:paraId="0BD45327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B86B7D0" w14:textId="749F9FCC" w:rsidR="00654B23" w:rsidRPr="009348EF" w:rsidRDefault="00082B2A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154</w:t>
            </w:r>
          </w:p>
        </w:tc>
        <w:tc>
          <w:tcPr>
            <w:tcW w:w="239" w:type="dxa"/>
          </w:tcPr>
          <w:p w14:paraId="2A468CB1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6F902BF4" w14:textId="0EFB70E0" w:rsidR="00654B23" w:rsidRPr="009348EF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6,506</w:t>
            </w:r>
          </w:p>
        </w:tc>
        <w:tc>
          <w:tcPr>
            <w:tcW w:w="236" w:type="dxa"/>
          </w:tcPr>
          <w:p w14:paraId="08F31EB0" w14:textId="77777777" w:rsidR="00654B23" w:rsidRPr="009348EF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71ED00E7" w14:textId="7FB0E905" w:rsidR="00654B23" w:rsidRPr="009348EF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115</w:t>
            </w:r>
          </w:p>
        </w:tc>
      </w:tr>
      <w:tr w:rsidR="00865BF2" w:rsidRPr="00D24D85" w14:paraId="7D394326" w14:textId="77777777" w:rsidTr="008D0634">
        <w:trPr>
          <w:trHeight w:val="360"/>
        </w:trPr>
        <w:tc>
          <w:tcPr>
            <w:tcW w:w="3240" w:type="dxa"/>
            <w:shd w:val="clear" w:color="auto" w:fill="auto"/>
          </w:tcPr>
          <w:p w14:paraId="6A969088" w14:textId="77777777" w:rsidR="00865BF2" w:rsidRPr="009348EF" w:rsidRDefault="00865BF2" w:rsidP="008D0634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Pr="009348E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2D339C41" w14:textId="77777777" w:rsidR="00865BF2" w:rsidRPr="009348EF" w:rsidRDefault="00865BF2" w:rsidP="008D063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FFE4434" w14:textId="77777777" w:rsidR="00865BF2" w:rsidRPr="009348EF" w:rsidRDefault="00865BF2" w:rsidP="008D0634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</w:t>
            </w:r>
          </w:p>
        </w:tc>
        <w:tc>
          <w:tcPr>
            <w:tcW w:w="270" w:type="dxa"/>
          </w:tcPr>
          <w:p w14:paraId="488B4985" w14:textId="77777777" w:rsidR="00865BF2" w:rsidRPr="009348EF" w:rsidRDefault="00865BF2" w:rsidP="008D0634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29049DC" w14:textId="77777777" w:rsidR="00865BF2" w:rsidRPr="009348EF" w:rsidRDefault="00865BF2" w:rsidP="008D0634">
            <w:pPr>
              <w:tabs>
                <w:tab w:val="decimal" w:pos="752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39" w:type="dxa"/>
          </w:tcPr>
          <w:p w14:paraId="146E4EE5" w14:textId="77777777" w:rsidR="00865BF2" w:rsidRPr="009348EF" w:rsidRDefault="00865BF2" w:rsidP="008D0634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66D57617" w14:textId="77777777" w:rsidR="00865BF2" w:rsidRPr="009348EF" w:rsidRDefault="00865BF2" w:rsidP="008D0634">
            <w:pPr>
              <w:tabs>
                <w:tab w:val="decimal" w:pos="752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26203476" w14:textId="77777777" w:rsidR="00865BF2" w:rsidRPr="009348EF" w:rsidRDefault="00865BF2" w:rsidP="008D0634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C89601E" w14:textId="77777777" w:rsidR="00865BF2" w:rsidRPr="009348EF" w:rsidRDefault="00865BF2" w:rsidP="008D0634">
            <w:pPr>
              <w:tabs>
                <w:tab w:val="decimal" w:pos="752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F6B10" w14:paraId="247D8EB4" w14:textId="77777777" w:rsidTr="00F04617">
        <w:trPr>
          <w:trHeight w:val="360"/>
        </w:trPr>
        <w:tc>
          <w:tcPr>
            <w:tcW w:w="3240" w:type="dxa"/>
            <w:shd w:val="clear" w:color="auto" w:fill="auto"/>
          </w:tcPr>
          <w:p w14:paraId="045E78D0" w14:textId="77777777" w:rsidR="000F6B10" w:rsidRPr="009348EF" w:rsidRDefault="000F6B10" w:rsidP="00F04617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239" w:type="dxa"/>
          </w:tcPr>
          <w:p w14:paraId="374D776A" w14:textId="77777777" w:rsidR="000F6B10" w:rsidRPr="009348EF" w:rsidRDefault="000F6B10" w:rsidP="00F04617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1EAEBA9" w14:textId="77777777" w:rsidR="000F6B10" w:rsidRDefault="000F6B10" w:rsidP="00F04617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4,895</w:t>
            </w:r>
          </w:p>
        </w:tc>
        <w:tc>
          <w:tcPr>
            <w:tcW w:w="270" w:type="dxa"/>
          </w:tcPr>
          <w:p w14:paraId="1C5F772E" w14:textId="77777777" w:rsidR="000F6B10" w:rsidRPr="009348EF" w:rsidRDefault="000F6B10" w:rsidP="00F04617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56BEFD0" w14:textId="77777777" w:rsidR="000F6B10" w:rsidRDefault="000F6B10" w:rsidP="00F04617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2,138</w:t>
            </w:r>
          </w:p>
        </w:tc>
        <w:tc>
          <w:tcPr>
            <w:tcW w:w="239" w:type="dxa"/>
          </w:tcPr>
          <w:p w14:paraId="68DBB8B4" w14:textId="77777777" w:rsidR="000F6B10" w:rsidRPr="009348EF" w:rsidRDefault="000F6B10" w:rsidP="00F04617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5049CFCB" w14:textId="77777777" w:rsidR="000F6B10" w:rsidRDefault="000F6B10" w:rsidP="00F04617">
            <w:pPr>
              <w:tabs>
                <w:tab w:val="decimal" w:pos="752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3AB588FF" w14:textId="77777777" w:rsidR="000F6B10" w:rsidRPr="009348EF" w:rsidRDefault="000F6B10" w:rsidP="00F04617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615567D7" w14:textId="77777777" w:rsidR="000F6B10" w:rsidRDefault="000F6B10" w:rsidP="00F04617">
            <w:pPr>
              <w:tabs>
                <w:tab w:val="decimal" w:pos="752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54B23" w:rsidRPr="00D24D85" w14:paraId="323892CE" w14:textId="77777777" w:rsidTr="00B963C7">
        <w:trPr>
          <w:trHeight w:val="360"/>
        </w:trPr>
        <w:tc>
          <w:tcPr>
            <w:tcW w:w="3240" w:type="dxa"/>
            <w:shd w:val="clear" w:color="auto" w:fill="auto"/>
          </w:tcPr>
          <w:p w14:paraId="5B17A240" w14:textId="547400F4" w:rsidR="00654B23" w:rsidRPr="009348EF" w:rsidRDefault="00654B23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48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34B85BCD" w14:textId="77777777" w:rsidR="00654B23" w:rsidRPr="009348EF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8631" w14:textId="4E38412A" w:rsidR="00654B23" w:rsidRPr="00FC01EB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  <w:r w:rsidR="00592BF5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592BF5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319</w:t>
            </w:r>
          </w:p>
        </w:tc>
        <w:tc>
          <w:tcPr>
            <w:tcW w:w="270" w:type="dxa"/>
          </w:tcPr>
          <w:p w14:paraId="5276BA8D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F8845" w14:textId="37F81FFD" w:rsidR="00654B23" w:rsidRPr="00FC01EB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  <w:r w:rsidR="00E76BBF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E76BBF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750</w:t>
            </w:r>
          </w:p>
        </w:tc>
        <w:tc>
          <w:tcPr>
            <w:tcW w:w="239" w:type="dxa"/>
          </w:tcPr>
          <w:p w14:paraId="2D7B78C3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4D4A56E" w14:textId="5F2608C8" w:rsidR="00654B23" w:rsidRPr="00FC01EB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11,367</w:t>
            </w:r>
          </w:p>
        </w:tc>
        <w:tc>
          <w:tcPr>
            <w:tcW w:w="236" w:type="dxa"/>
          </w:tcPr>
          <w:p w14:paraId="1CDB6FF0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1125" w14:textId="5516C8D6" w:rsidR="00654B23" w:rsidRPr="00FC01EB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10</w:t>
            </w:r>
            <w:r w:rsidR="007B6288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560</w:t>
            </w:r>
          </w:p>
        </w:tc>
      </w:tr>
      <w:tr w:rsidR="00476139" w:rsidRPr="00D24D85" w14:paraId="798B694B" w14:textId="77777777" w:rsidTr="00B963C7">
        <w:trPr>
          <w:trHeight w:val="360"/>
        </w:trPr>
        <w:tc>
          <w:tcPr>
            <w:tcW w:w="3240" w:type="dxa"/>
            <w:shd w:val="clear" w:color="auto" w:fill="auto"/>
          </w:tcPr>
          <w:p w14:paraId="4423A3C6" w14:textId="77777777" w:rsidR="00476139" w:rsidRPr="00D24D85" w:rsidRDefault="00476139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239" w:type="dxa"/>
          </w:tcPr>
          <w:p w14:paraId="264EAFCF" w14:textId="77777777" w:rsidR="00476139" w:rsidRPr="00D24D85" w:rsidRDefault="00476139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3BB599D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14:paraId="3569A577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0FDA05F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239" w:type="dxa"/>
          </w:tcPr>
          <w:p w14:paraId="0CFE23B2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CAC2C93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436ACC3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008E98E0" w14:textId="77777777" w:rsidR="00476139" w:rsidRPr="00D24D85" w:rsidRDefault="00476139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</w:tr>
      <w:tr w:rsidR="00654B23" w:rsidRPr="00D24D85" w14:paraId="5563C17D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4EC01EF9" w14:textId="6E67F045" w:rsidR="00654B23" w:rsidRPr="009F6C71" w:rsidRDefault="00D24D85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239" w:type="dxa"/>
          </w:tcPr>
          <w:p w14:paraId="3B711AB6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D1A934D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91F358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D317946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0E06211D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1C310F3C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21221F08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50D2C28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54B23" w:rsidRPr="00D24D85" w14:paraId="604BA528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2882C3F8" w14:textId="28919A25" w:rsidR="00654B23" w:rsidRPr="009F6C71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3BA4BC83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E237797" w14:textId="60638DD3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496</w:t>
            </w:r>
          </w:p>
        </w:tc>
        <w:tc>
          <w:tcPr>
            <w:tcW w:w="270" w:type="dxa"/>
          </w:tcPr>
          <w:p w14:paraId="1F05B29B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CB983BE" w14:textId="74A85D51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6,576</w:t>
            </w:r>
          </w:p>
        </w:tc>
        <w:tc>
          <w:tcPr>
            <w:tcW w:w="239" w:type="dxa"/>
          </w:tcPr>
          <w:p w14:paraId="3CC44222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39E0C901" w14:textId="49010E25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387</w:t>
            </w:r>
          </w:p>
        </w:tc>
        <w:tc>
          <w:tcPr>
            <w:tcW w:w="236" w:type="dxa"/>
          </w:tcPr>
          <w:p w14:paraId="7F8BF5EA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76607F2" w14:textId="6623ABEE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="007B628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530</w:t>
            </w:r>
          </w:p>
        </w:tc>
      </w:tr>
      <w:tr w:rsidR="00654B23" w:rsidRPr="00D24D85" w14:paraId="0377E84D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05E3EF2E" w14:textId="3AC3A55F" w:rsidR="00654B23" w:rsidRPr="009F6C71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Pr="009F6C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145B70F6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82B9543" w14:textId="55B9EFE1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149</w:t>
            </w:r>
          </w:p>
        </w:tc>
        <w:tc>
          <w:tcPr>
            <w:tcW w:w="270" w:type="dxa"/>
          </w:tcPr>
          <w:p w14:paraId="2B797DFC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072DEB7" w14:textId="16F81FC7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352</w:t>
            </w:r>
          </w:p>
        </w:tc>
        <w:tc>
          <w:tcPr>
            <w:tcW w:w="239" w:type="dxa"/>
          </w:tcPr>
          <w:p w14:paraId="7422FC4A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13093828" w14:textId="512BBE77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088</w:t>
            </w:r>
          </w:p>
        </w:tc>
        <w:tc>
          <w:tcPr>
            <w:tcW w:w="236" w:type="dxa"/>
          </w:tcPr>
          <w:p w14:paraId="63BBFF24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E37F327" w14:textId="6A927454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203</w:t>
            </w:r>
          </w:p>
        </w:tc>
      </w:tr>
      <w:tr w:rsidR="00654B23" w:rsidRPr="00D24D85" w14:paraId="28E77144" w14:textId="77777777" w:rsidTr="008D3953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67E197B3" w14:textId="4057C17F" w:rsidR="00654B23" w:rsidRPr="009F6C71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239" w:type="dxa"/>
          </w:tcPr>
          <w:p w14:paraId="5485968D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EF63385" w14:textId="7495B7D5" w:rsidR="00654B23" w:rsidRPr="009F6C71" w:rsidRDefault="00E50712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1,396</w:t>
            </w:r>
          </w:p>
        </w:tc>
        <w:tc>
          <w:tcPr>
            <w:tcW w:w="270" w:type="dxa"/>
          </w:tcPr>
          <w:p w14:paraId="142E7006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D8553D6" w14:textId="56CF18CF" w:rsidR="00654B23" w:rsidRPr="009F6C71" w:rsidRDefault="00FD11FE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2,029</w:t>
            </w:r>
          </w:p>
        </w:tc>
        <w:tc>
          <w:tcPr>
            <w:tcW w:w="239" w:type="dxa"/>
          </w:tcPr>
          <w:p w14:paraId="0A125EF5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23ED87F9" w14:textId="26890499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="00E5071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272</w:t>
            </w:r>
          </w:p>
        </w:tc>
        <w:tc>
          <w:tcPr>
            <w:tcW w:w="236" w:type="dxa"/>
          </w:tcPr>
          <w:p w14:paraId="6A8632BF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955BAAE" w14:textId="0187C2C6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 w:rsidR="007B628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029</w:t>
            </w:r>
          </w:p>
        </w:tc>
      </w:tr>
      <w:tr w:rsidR="00654B23" w:rsidRPr="00D24D85" w14:paraId="4305148B" w14:textId="77777777" w:rsidTr="008D3953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FAD8E30" w14:textId="6383CBC0" w:rsidR="00654B23" w:rsidRPr="009F6C71" w:rsidRDefault="00654B23" w:rsidP="006159C6">
            <w:pPr>
              <w:suppressAutoHyphens/>
              <w:snapToGrid w:val="0"/>
              <w:spacing w:after="0" w:line="240" w:lineRule="auto"/>
              <w:ind w:left="160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</w:t>
            </w:r>
            <w:r w:rsidRPr="009F6C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303494B1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8DEE6F5" w14:textId="48B5E270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347</w:t>
            </w:r>
          </w:p>
        </w:tc>
        <w:tc>
          <w:tcPr>
            <w:tcW w:w="270" w:type="dxa"/>
          </w:tcPr>
          <w:p w14:paraId="246889EA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3EEAEF5" w14:textId="76752CAE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6,326</w:t>
            </w:r>
          </w:p>
        </w:tc>
        <w:tc>
          <w:tcPr>
            <w:tcW w:w="239" w:type="dxa"/>
          </w:tcPr>
          <w:p w14:paraId="6C4D0898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6C390830" w14:textId="4E2EA9CB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040</w:t>
            </w:r>
          </w:p>
        </w:tc>
        <w:tc>
          <w:tcPr>
            <w:tcW w:w="236" w:type="dxa"/>
          </w:tcPr>
          <w:p w14:paraId="62FC1AFD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7CA437FE" w14:textId="5047DC54" w:rsidR="00654B23" w:rsidRPr="009F6C71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  <w:r w:rsidR="007B628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785</w:t>
            </w:r>
          </w:p>
        </w:tc>
      </w:tr>
      <w:tr w:rsidR="00654B23" w:rsidRPr="00D24D85" w14:paraId="252865CB" w14:textId="77777777" w:rsidTr="00B963C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3F56E2D8" w14:textId="1E64EB6D" w:rsidR="00654B23" w:rsidRPr="009F6C71" w:rsidRDefault="00654B23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03494008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A11EE" w14:textId="72DE7B70" w:rsidR="00654B23" w:rsidRPr="00FC01EB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  <w:r w:rsidR="004B60DC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4B60DC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388</w:t>
            </w:r>
          </w:p>
        </w:tc>
        <w:tc>
          <w:tcPr>
            <w:tcW w:w="270" w:type="dxa"/>
          </w:tcPr>
          <w:p w14:paraId="64FE9294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34AD" w14:textId="323000AA" w:rsidR="00654B23" w:rsidRPr="00FC01EB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  <w:r w:rsidR="00E76BBF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E76BBF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283</w:t>
            </w:r>
          </w:p>
        </w:tc>
        <w:tc>
          <w:tcPr>
            <w:tcW w:w="239" w:type="dxa"/>
          </w:tcPr>
          <w:p w14:paraId="5AD37C74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7E5A6366" w14:textId="6F34B2D3" w:rsidR="00654B23" w:rsidRPr="00FC01EB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37,787</w:t>
            </w:r>
          </w:p>
        </w:tc>
        <w:tc>
          <w:tcPr>
            <w:tcW w:w="236" w:type="dxa"/>
          </w:tcPr>
          <w:p w14:paraId="6CA44A85" w14:textId="77777777" w:rsidR="00654B23" w:rsidRPr="00FC01EB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C3EE" w14:textId="1C7DBED4" w:rsidR="00654B23" w:rsidRPr="00FC01EB" w:rsidRDefault="00D0373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12</w:t>
            </w:r>
            <w:r w:rsidR="007B6288"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FC0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547</w:t>
            </w:r>
          </w:p>
        </w:tc>
      </w:tr>
      <w:tr w:rsidR="00B963C7" w:rsidRPr="00D24D85" w14:paraId="54764C07" w14:textId="77777777" w:rsidTr="00B963C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6D6B7592" w14:textId="77777777" w:rsidR="00B963C7" w:rsidRPr="009F6C71" w:rsidRDefault="00B963C7" w:rsidP="006159C6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E8A502F" w14:textId="77777777" w:rsidR="00B963C7" w:rsidRPr="009F6C71" w:rsidRDefault="00B963C7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B32F584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D0185A5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1E70E9BA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6CC355CA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1CBF22B1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6BA2A0F6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5905F434" w14:textId="77777777" w:rsidR="00B963C7" w:rsidRPr="009F6C71" w:rsidRDefault="00B963C7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54B23" w:rsidRPr="002A007A" w14:paraId="28103163" w14:textId="77777777" w:rsidTr="00B963C7">
        <w:trPr>
          <w:trHeight w:val="360"/>
        </w:trPr>
        <w:tc>
          <w:tcPr>
            <w:tcW w:w="3240" w:type="dxa"/>
            <w:shd w:val="clear" w:color="auto" w:fill="auto"/>
          </w:tcPr>
          <w:p w14:paraId="3DD16E7C" w14:textId="4C02C557" w:rsidR="00654B23" w:rsidRPr="009F6C71" w:rsidRDefault="00B963C7" w:rsidP="006159C6">
            <w:pPr>
              <w:suppressAutoHyphens/>
              <w:snapToGrid w:val="0"/>
              <w:spacing w:after="0" w:line="240" w:lineRule="auto"/>
              <w:ind w:left="250" w:right="-111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F6C71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26885D3F" w14:textId="77777777" w:rsidR="00654B23" w:rsidRPr="009F6C71" w:rsidRDefault="00654B23" w:rsidP="006159C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397309BA" w14:textId="5A2E7AF8" w:rsidR="00654B23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707</w:t>
            </w:r>
          </w:p>
        </w:tc>
        <w:tc>
          <w:tcPr>
            <w:tcW w:w="270" w:type="dxa"/>
          </w:tcPr>
          <w:p w14:paraId="0D9EE227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02159011" w14:textId="1120ABEF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28,033</w:t>
            </w:r>
          </w:p>
        </w:tc>
        <w:tc>
          <w:tcPr>
            <w:tcW w:w="239" w:type="dxa"/>
          </w:tcPr>
          <w:p w14:paraId="236EB1FD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1C1C936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586DF754" w14:textId="53BD3FF0" w:rsidR="009F6C71" w:rsidRPr="009F6C71" w:rsidRDefault="009F6C71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154</w:t>
            </w:r>
          </w:p>
        </w:tc>
        <w:tc>
          <w:tcPr>
            <w:tcW w:w="236" w:type="dxa"/>
          </w:tcPr>
          <w:p w14:paraId="0DB62943" w14:textId="77777777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2059975B" w14:textId="6766C123" w:rsidR="00654B23" w:rsidRPr="009F6C71" w:rsidRDefault="00654B23" w:rsidP="006159C6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6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23,107</w:t>
            </w:r>
          </w:p>
        </w:tc>
      </w:tr>
    </w:tbl>
    <w:p w14:paraId="7414BDAA" w14:textId="1F5032B6" w:rsidR="00BB39DF" w:rsidRPr="00494A11" w:rsidRDefault="00BB39DF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B645C2" w14:textId="7E28D9A7" w:rsidR="008D68D9" w:rsidRPr="00176BC6" w:rsidRDefault="00176BC6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่ลงทุนโดยบริษัทย่อยที่ดำเนินธุรกิจกิจการเงินร่วมลงทุน (</w:t>
      </w:r>
      <w:r w:rsidRPr="00176BC6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Venture Capital) 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="0032271A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="0032271A">
        <w:rPr>
          <w:rFonts w:asciiTheme="majorBidi" w:eastAsia="Times New Roman" w:hAnsiTheme="majorBidi" w:cs="Angsana New"/>
          <w:sz w:val="30"/>
          <w:szCs w:val="30"/>
          <w:lang w:eastAsia="zh-CN"/>
        </w:rPr>
        <w:t>2564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บริษัทย่อย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มีตราสารทุนในกิจการต่าง ๆ ที่ได้รับการลงทุนจำนวน </w:t>
      </w:r>
      <w:r w:rsidR="0032271A">
        <w:rPr>
          <w:rFonts w:asciiTheme="majorBidi" w:eastAsia="Times New Roman" w:hAnsiTheme="majorBidi" w:cs="Angsana New"/>
          <w:sz w:val="30"/>
          <w:szCs w:val="30"/>
          <w:lang w:eastAsia="zh-CN"/>
        </w:rPr>
        <w:t>2,203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โดยบริษัทย่อยมีสิทธิในการออกเสียงระหว่างร้อยละ </w:t>
      </w:r>
      <w:r w:rsidR="0032271A">
        <w:rPr>
          <w:rFonts w:asciiTheme="majorBidi" w:eastAsia="Times New Roman" w:hAnsiTheme="majorBidi" w:cs="Angsana New"/>
          <w:sz w:val="30"/>
          <w:szCs w:val="30"/>
          <w:lang w:eastAsia="zh-CN"/>
        </w:rPr>
        <w:t>16.67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ถึง </w:t>
      </w:r>
      <w:r w:rsidR="0032271A">
        <w:rPr>
          <w:rFonts w:asciiTheme="majorBidi" w:eastAsia="Times New Roman" w:hAnsiTheme="majorBidi" w:cs="Angsana New"/>
          <w:sz w:val="30"/>
          <w:szCs w:val="30"/>
          <w:lang w:eastAsia="zh-CN"/>
        </w:rPr>
        <w:t>40.00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นอกจากนี้บริษัทย่อยที่ดำเนินธุรกิจกิจการเงินร่วมลงทุน (</w:t>
      </w:r>
      <w:r w:rsidRPr="00176BC6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Venture Capital) </w:t>
      </w:r>
      <w:r w:rsidRPr="00176B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บริหารและควบคุมเงินลงทุนดังกล่าวด้วยวิธีมูลค่ายุติธรรมเช่นเดียวกัน </w:t>
      </w:r>
      <w:r w:rsidRPr="00176BC6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(</w:t>
      </w:r>
      <w:r w:rsidR="0032271A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2563</w:t>
      </w:r>
      <w:r w:rsidRPr="00176BC6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: </w:t>
      </w:r>
      <w:r w:rsidR="0032271A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1,742</w:t>
      </w:r>
      <w:r w:rsidRPr="00176BC6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 โดยมีสิทธิในการออกเสียงร้อยละ </w:t>
      </w:r>
      <w:r w:rsidR="0032271A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20.73</w:t>
      </w:r>
      <w:r w:rsidRPr="00176BC6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)</w:t>
      </w:r>
    </w:p>
    <w:p w14:paraId="42F2555C" w14:textId="114899B6" w:rsidR="00464334" w:rsidRDefault="00464334" w:rsidP="006159C6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br w:type="page"/>
      </w:r>
    </w:p>
    <w:p w14:paraId="63CB46D8" w14:textId="321B4659" w:rsidR="00BB39DF" w:rsidRPr="00E26445" w:rsidRDefault="00975D4C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9</w:t>
      </w:r>
      <w:r w:rsidR="00AD1ADB"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BB39DF"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อนุพันธ์</w:t>
      </w:r>
    </w:p>
    <w:p w14:paraId="5918D115" w14:textId="77777777" w:rsidR="004D566E" w:rsidRPr="00E26445" w:rsidRDefault="004D566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19E92C" w14:textId="015B5D80" w:rsidR="004D566E" w:rsidRPr="00E26445" w:rsidRDefault="004D566E" w:rsidP="006159C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="000430E0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0430E0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FD236E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 </w:t>
      </w:r>
      <w:r w:rsidR="00FD236E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FD236E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="00BA0FB9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977E47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C57F94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05130EF6" w14:textId="77777777" w:rsidR="004D566E" w:rsidRPr="00E26445" w:rsidRDefault="004D566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7319BE7" w14:textId="0F4E077D" w:rsidR="004D566E" w:rsidRPr="00E26445" w:rsidRDefault="004D566E" w:rsidP="006159C6">
      <w:pPr>
        <w:numPr>
          <w:ilvl w:val="0"/>
          <w:numId w:val="21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497387C7" w14:textId="77777777" w:rsidR="005D3310" w:rsidRPr="00E26445" w:rsidRDefault="005D3310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49CDC5" w14:textId="0DC5A7F7" w:rsidR="00CF6FD1" w:rsidRPr="00E26445" w:rsidRDefault="00F53C11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2C95D68" w14:textId="77777777" w:rsidR="00464334" w:rsidRPr="00E26445" w:rsidRDefault="00464334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203A896" w14:textId="5EADF959" w:rsidR="00022EAF" w:rsidRPr="00E26445" w:rsidRDefault="004D566E" w:rsidP="006159C6">
      <w:pPr>
        <w:numPr>
          <w:ilvl w:val="0"/>
          <w:numId w:val="21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5343A9BE" w14:textId="77777777" w:rsidR="00B56AD3" w:rsidRPr="00E26445" w:rsidRDefault="00B56AD3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7008037" w14:textId="59A469BB" w:rsidR="004D566E" w:rsidRPr="00E26445" w:rsidRDefault="004D566E" w:rsidP="006159C6">
      <w:pPr>
        <w:numPr>
          <w:ilvl w:val="0"/>
          <w:numId w:val="21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="00022EAF"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Equity </w:t>
      </w:r>
      <w:r w:rsidR="00E41C8B"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i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ndex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473C1A9F" w14:textId="73A0A813" w:rsidR="00022EAF" w:rsidRPr="00E26445" w:rsidRDefault="00022EAF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157E2A2" w14:textId="2FF19714" w:rsidR="004D566E" w:rsidRPr="00E26445" w:rsidRDefault="004D566E" w:rsidP="006159C6">
      <w:pPr>
        <w:numPr>
          <w:ilvl w:val="0"/>
          <w:numId w:val="21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="005D17C3"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623DB048" w14:textId="77777777" w:rsidR="00022EAF" w:rsidRPr="00E26445" w:rsidRDefault="00022EAF" w:rsidP="006159C6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2EA762" w14:textId="77777777" w:rsidR="00494A11" w:rsidRPr="00E26445" w:rsidRDefault="004D566E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="002A247C"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31022003" w14:textId="77777777" w:rsidR="00494A11" w:rsidRPr="00E26445" w:rsidRDefault="00494A11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5A6EBC" w14:textId="5AD824A1" w:rsidR="00494A11" w:rsidRDefault="00494A11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4C80A302" w14:textId="5FA6FFFC" w:rsidR="00464334" w:rsidRPr="00E26445" w:rsidRDefault="004D566E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ณ วันที่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>3</w:t>
      </w:r>
      <w:r w:rsidR="00EB607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EB607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>2564</w:t>
      </w:r>
      <w:r w:rsidR="00277F88"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 xml:space="preserve"> 2563 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ร้อยล</w:t>
      </w:r>
      <w:r w:rsidR="00C460B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ะ </w:t>
      </w:r>
      <w:r w:rsidR="00AF2F1E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="0008638B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204F30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="007F0DE8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ของอนุพันธ์</w:t>
      </w:r>
      <w:r w:rsidR="00EF0D95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ในงบการเงินรวมและงบการเงินเฉพาะธนาคาร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เป็นการซื้อขายเองโดยไม่ผ่านตลาดหลักทรัพย์ </w:t>
      </w:r>
      <w:r w:rsidR="007F0DE8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5D17C3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จำนวนเงิน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ตามสัญญาของอนุพันธ์มีดังนี้</w:t>
      </w:r>
    </w:p>
    <w:p w14:paraId="678C585B" w14:textId="77777777" w:rsidR="00494A11" w:rsidRPr="00E26445" w:rsidRDefault="00494A11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D61435" w:rsidRPr="00EE6E70" w14:paraId="2E48CFA2" w14:textId="77777777" w:rsidTr="00132660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7DFA7457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C4E2E09" w14:textId="77777777" w:rsidR="00D61435" w:rsidRPr="00EE6E70" w:rsidRDefault="00D61435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44712435" w14:textId="77777777" w:rsidTr="00132660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A5254D1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38C9D09" w14:textId="33FC4234" w:rsidR="00D61435" w:rsidRPr="00277F88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D61435" w:rsidRPr="00EE6E70" w14:paraId="62555776" w14:textId="77777777" w:rsidTr="00132660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4386D919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74377BD" w14:textId="77777777" w:rsidR="00D61435" w:rsidRPr="00EE6E70" w:rsidRDefault="00D61435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0FB5D2E6" w14:textId="77777777" w:rsidTr="00132660">
        <w:tc>
          <w:tcPr>
            <w:tcW w:w="3771" w:type="dxa"/>
            <w:shd w:val="clear" w:color="auto" w:fill="auto"/>
            <w:vAlign w:val="bottom"/>
          </w:tcPr>
          <w:p w14:paraId="7F0946D8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EFCBC6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935C9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A41251A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039426A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7B1DB097" w14:textId="77777777" w:rsidTr="00132660">
        <w:tc>
          <w:tcPr>
            <w:tcW w:w="3771" w:type="dxa"/>
            <w:shd w:val="clear" w:color="auto" w:fill="auto"/>
            <w:vAlign w:val="bottom"/>
          </w:tcPr>
          <w:p w14:paraId="4D6874BB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530619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37A47" w:rsidRPr="00EE6E70" w14:paraId="05CF8745" w14:textId="77777777" w:rsidTr="00132660">
        <w:tc>
          <w:tcPr>
            <w:tcW w:w="3771" w:type="dxa"/>
            <w:shd w:val="clear" w:color="auto" w:fill="auto"/>
            <w:vAlign w:val="bottom"/>
          </w:tcPr>
          <w:p w14:paraId="3D0C83F2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242EB4C1" w14:textId="6CFC7EA7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1,422,08</w:t>
            </w:r>
            <w:r w:rsidR="00EB429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ED921C9" w14:textId="1D3C8A9A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8,909</w:t>
            </w:r>
          </w:p>
        </w:tc>
        <w:tc>
          <w:tcPr>
            <w:tcW w:w="1381" w:type="dxa"/>
            <w:shd w:val="clear" w:color="auto" w:fill="auto"/>
          </w:tcPr>
          <w:p w14:paraId="5AF1F568" w14:textId="369DE693" w:rsidR="00A37A47" w:rsidRPr="00A37A47" w:rsidRDefault="00A37A47" w:rsidP="006159C6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F608B5F" w14:textId="7BCD1760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1,430,99</w:t>
            </w:r>
            <w:r w:rsidR="00F0461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</w:p>
        </w:tc>
      </w:tr>
      <w:tr w:rsidR="00A37A47" w:rsidRPr="00EE6E70" w14:paraId="52F6A0FF" w14:textId="77777777" w:rsidTr="00132660">
        <w:tc>
          <w:tcPr>
            <w:tcW w:w="3771" w:type="dxa"/>
            <w:shd w:val="clear" w:color="auto" w:fill="auto"/>
            <w:vAlign w:val="bottom"/>
          </w:tcPr>
          <w:p w14:paraId="058507AF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5B847F18" w14:textId="3245D6D4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590,306</w:t>
            </w:r>
          </w:p>
        </w:tc>
        <w:tc>
          <w:tcPr>
            <w:tcW w:w="1417" w:type="dxa"/>
            <w:shd w:val="clear" w:color="auto" w:fill="auto"/>
          </w:tcPr>
          <w:p w14:paraId="050C903E" w14:textId="3C4F4301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1,011,455</w:t>
            </w:r>
          </w:p>
        </w:tc>
        <w:tc>
          <w:tcPr>
            <w:tcW w:w="1381" w:type="dxa"/>
            <w:shd w:val="clear" w:color="auto" w:fill="auto"/>
          </w:tcPr>
          <w:p w14:paraId="4E0649CD" w14:textId="47CA5BD9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504,492</w:t>
            </w:r>
          </w:p>
        </w:tc>
        <w:tc>
          <w:tcPr>
            <w:tcW w:w="1475" w:type="dxa"/>
            <w:shd w:val="clear" w:color="auto" w:fill="auto"/>
          </w:tcPr>
          <w:p w14:paraId="624A2EEA" w14:textId="39326F8C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2,106,253</w:t>
            </w:r>
          </w:p>
        </w:tc>
      </w:tr>
      <w:tr w:rsidR="00A37A47" w:rsidRPr="00EE6E70" w14:paraId="1B7F8DC0" w14:textId="77777777" w:rsidTr="00132660">
        <w:tc>
          <w:tcPr>
            <w:tcW w:w="3771" w:type="dxa"/>
            <w:shd w:val="clear" w:color="auto" w:fill="auto"/>
            <w:vAlign w:val="bottom"/>
          </w:tcPr>
          <w:p w14:paraId="5A8B363E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9ACE009" w14:textId="7C497CC8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12,8</w:t>
            </w:r>
            <w:r w:rsidR="00EB429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681B883E" w14:textId="6D98FC2F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3,419</w:t>
            </w:r>
          </w:p>
        </w:tc>
        <w:tc>
          <w:tcPr>
            <w:tcW w:w="1381" w:type="dxa"/>
            <w:shd w:val="clear" w:color="auto" w:fill="auto"/>
          </w:tcPr>
          <w:p w14:paraId="03469D9A" w14:textId="210F9508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562</w:t>
            </w:r>
          </w:p>
        </w:tc>
        <w:tc>
          <w:tcPr>
            <w:tcW w:w="1475" w:type="dxa"/>
            <w:shd w:val="clear" w:color="auto" w:fill="auto"/>
          </w:tcPr>
          <w:p w14:paraId="4718BFB6" w14:textId="4A8BE476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16,80</w:t>
            </w:r>
            <w:r w:rsidR="00F0461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</w:p>
        </w:tc>
      </w:tr>
    </w:tbl>
    <w:p w14:paraId="39174535" w14:textId="18F5FBFA" w:rsidR="00D13819" w:rsidRPr="00E26445" w:rsidRDefault="00D13819" w:rsidP="00E2644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277F88" w:rsidRPr="00EE6E70" w14:paraId="65F4F3FA" w14:textId="77777777" w:rsidTr="008D01AE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49E08F1A" w14:textId="77777777" w:rsidR="00277F88" w:rsidRPr="00EE6E70" w:rsidRDefault="00277F8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6DEA1E0" w14:textId="77777777" w:rsidR="00277F88" w:rsidRPr="00EE6E70" w:rsidRDefault="00277F88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277F88" w:rsidRPr="00EE6E70" w14:paraId="2882EC83" w14:textId="77777777" w:rsidTr="008D01AE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0140A35A" w14:textId="77777777" w:rsidR="00277F88" w:rsidRPr="00EE6E70" w:rsidRDefault="00277F8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7C76BE5" w14:textId="6F8487F3" w:rsidR="00277F88" w:rsidRPr="00277F88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277F88" w:rsidRPr="00EE6E70" w14:paraId="30EFBC1F" w14:textId="77777777" w:rsidTr="008D01AE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41B82509" w14:textId="77777777" w:rsidR="00277F88" w:rsidRPr="00EE6E70" w:rsidRDefault="00277F8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0719862" w14:textId="77777777" w:rsidR="00277F88" w:rsidRPr="00EE6E70" w:rsidRDefault="00277F88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277F88" w:rsidRPr="00EE6E70" w14:paraId="2FFAD176" w14:textId="77777777" w:rsidTr="008D01AE">
        <w:tc>
          <w:tcPr>
            <w:tcW w:w="3771" w:type="dxa"/>
            <w:shd w:val="clear" w:color="auto" w:fill="auto"/>
            <w:vAlign w:val="bottom"/>
          </w:tcPr>
          <w:p w14:paraId="7810C6E7" w14:textId="77777777" w:rsidR="00277F88" w:rsidRPr="00EE6E70" w:rsidRDefault="00277F8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AB7D5C" w14:textId="77777777" w:rsidR="00277F88" w:rsidRPr="00EE6E70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50C8F" w14:textId="77777777" w:rsidR="00277F88" w:rsidRPr="00EE6E70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2EFB77F" w14:textId="77777777" w:rsidR="00277F88" w:rsidRPr="00EE6E70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5F4C31" w14:textId="77777777" w:rsidR="00277F88" w:rsidRPr="00EE6E70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277F88" w:rsidRPr="00EE6E70" w14:paraId="0D1B5A26" w14:textId="77777777" w:rsidTr="008D01AE">
        <w:tc>
          <w:tcPr>
            <w:tcW w:w="3771" w:type="dxa"/>
            <w:shd w:val="clear" w:color="auto" w:fill="auto"/>
            <w:vAlign w:val="bottom"/>
          </w:tcPr>
          <w:p w14:paraId="444277A8" w14:textId="77777777" w:rsidR="00277F88" w:rsidRPr="00EE6E70" w:rsidRDefault="00277F8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4F52F10" w14:textId="77777777" w:rsidR="00277F88" w:rsidRPr="00EE6E70" w:rsidRDefault="00277F8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77F88" w:rsidRPr="00EE6E70" w14:paraId="42D02A34" w14:textId="77777777" w:rsidTr="008D01AE">
        <w:tc>
          <w:tcPr>
            <w:tcW w:w="3771" w:type="dxa"/>
            <w:shd w:val="clear" w:color="auto" w:fill="auto"/>
            <w:vAlign w:val="bottom"/>
          </w:tcPr>
          <w:p w14:paraId="6D5E1568" w14:textId="77777777" w:rsidR="00277F88" w:rsidRPr="00EE6E70" w:rsidRDefault="00277F8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4D681A10" w14:textId="39112EEB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42EE5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281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42EE5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988</w:t>
            </w:r>
          </w:p>
        </w:tc>
        <w:tc>
          <w:tcPr>
            <w:tcW w:w="1417" w:type="dxa"/>
            <w:shd w:val="clear" w:color="auto" w:fill="auto"/>
          </w:tcPr>
          <w:p w14:paraId="2DBCA537" w14:textId="3A6CC872" w:rsidR="00277F88" w:rsidRPr="00FF5AC8" w:rsidRDefault="00135A59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181</w:t>
            </w:r>
          </w:p>
        </w:tc>
        <w:tc>
          <w:tcPr>
            <w:tcW w:w="1381" w:type="dxa"/>
            <w:shd w:val="clear" w:color="auto" w:fill="auto"/>
          </w:tcPr>
          <w:p w14:paraId="391AFACF" w14:textId="5AC92486" w:rsidR="00277F88" w:rsidRPr="00FF5AC8" w:rsidRDefault="003F09E0" w:rsidP="006159C6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B14AA25" w14:textId="2001B783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3F09E0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293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3F09E0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169</w:t>
            </w:r>
          </w:p>
        </w:tc>
      </w:tr>
      <w:tr w:rsidR="00277F88" w:rsidRPr="00EE6E70" w14:paraId="48E90E31" w14:textId="77777777" w:rsidTr="008D01AE">
        <w:tc>
          <w:tcPr>
            <w:tcW w:w="3771" w:type="dxa"/>
            <w:shd w:val="clear" w:color="auto" w:fill="auto"/>
            <w:vAlign w:val="bottom"/>
          </w:tcPr>
          <w:p w14:paraId="46EFE1C9" w14:textId="77777777" w:rsidR="00277F88" w:rsidRPr="00EE6E70" w:rsidRDefault="00277F8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7BB5AE23" w14:textId="4F59C6E5" w:rsidR="00277F88" w:rsidRPr="00FF5AC8" w:rsidRDefault="000E26B3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568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453</w:t>
            </w:r>
          </w:p>
        </w:tc>
        <w:tc>
          <w:tcPr>
            <w:tcW w:w="1417" w:type="dxa"/>
            <w:shd w:val="clear" w:color="auto" w:fill="auto"/>
          </w:tcPr>
          <w:p w14:paraId="03E677EB" w14:textId="253ACB13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135A59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367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135A59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1381" w:type="dxa"/>
            <w:shd w:val="clear" w:color="auto" w:fill="auto"/>
          </w:tcPr>
          <w:p w14:paraId="3B9327F2" w14:textId="2A7FC71D" w:rsidR="00277F88" w:rsidRPr="00FF5AC8" w:rsidRDefault="003F09E0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546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,2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1475" w:type="dxa"/>
            <w:shd w:val="clear" w:color="auto" w:fill="auto"/>
          </w:tcPr>
          <w:p w14:paraId="177043E3" w14:textId="4E92EE99" w:rsidR="00277F88" w:rsidRPr="00FF5AC8" w:rsidRDefault="003F09E0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482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175</w:t>
            </w:r>
          </w:p>
        </w:tc>
      </w:tr>
      <w:tr w:rsidR="00277F88" w:rsidRPr="00EE6E70" w14:paraId="271ECC3D" w14:textId="77777777" w:rsidTr="008D01AE">
        <w:tc>
          <w:tcPr>
            <w:tcW w:w="3771" w:type="dxa"/>
            <w:shd w:val="clear" w:color="auto" w:fill="auto"/>
            <w:vAlign w:val="bottom"/>
          </w:tcPr>
          <w:p w14:paraId="2FD24684" w14:textId="77777777" w:rsidR="00277F88" w:rsidRPr="00EE6E70" w:rsidRDefault="00277F8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30E81231" w14:textId="77777777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8,995</w:t>
            </w:r>
          </w:p>
        </w:tc>
        <w:tc>
          <w:tcPr>
            <w:tcW w:w="1417" w:type="dxa"/>
            <w:shd w:val="clear" w:color="auto" w:fill="auto"/>
          </w:tcPr>
          <w:p w14:paraId="520EAC47" w14:textId="77777777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3,224</w:t>
            </w:r>
          </w:p>
        </w:tc>
        <w:tc>
          <w:tcPr>
            <w:tcW w:w="1381" w:type="dxa"/>
            <w:shd w:val="clear" w:color="auto" w:fill="auto"/>
          </w:tcPr>
          <w:p w14:paraId="17F40EC4" w14:textId="77777777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5" w:type="dxa"/>
            <w:shd w:val="clear" w:color="auto" w:fill="auto"/>
          </w:tcPr>
          <w:p w14:paraId="08E7290F" w14:textId="77777777" w:rsidR="00277F88" w:rsidRPr="00FF5AC8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12,724</w:t>
            </w:r>
          </w:p>
        </w:tc>
      </w:tr>
      <w:tr w:rsidR="00277F88" w:rsidRPr="00D83BB9" w14:paraId="16C2964C" w14:textId="77777777" w:rsidTr="008D01AE">
        <w:tc>
          <w:tcPr>
            <w:tcW w:w="3771" w:type="dxa"/>
            <w:shd w:val="clear" w:color="auto" w:fill="auto"/>
            <w:vAlign w:val="bottom"/>
          </w:tcPr>
          <w:p w14:paraId="638E04F1" w14:textId="77777777" w:rsidR="00277F88" w:rsidRPr="00EE6E70" w:rsidRDefault="00277F8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5A608803" w14:textId="77777777" w:rsidR="00277F88" w:rsidRPr="00EE6E70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7" w:type="dxa"/>
            <w:shd w:val="clear" w:color="auto" w:fill="auto"/>
          </w:tcPr>
          <w:p w14:paraId="444EBB99" w14:textId="77777777" w:rsidR="00277F88" w:rsidRPr="00EE6E70" w:rsidRDefault="00277F88" w:rsidP="006159C6">
            <w:pPr>
              <w:tabs>
                <w:tab w:val="decimal" w:pos="91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B7FB4A0" w14:textId="77777777" w:rsidR="00277F88" w:rsidRPr="00EE6E70" w:rsidRDefault="00277F88" w:rsidP="006159C6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D412203" w14:textId="77777777" w:rsidR="00277F88" w:rsidRPr="00EE6E70" w:rsidRDefault="00277F8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</w:tbl>
    <w:p w14:paraId="22BB27DB" w14:textId="77777777" w:rsidR="00277F88" w:rsidRPr="00E26445" w:rsidRDefault="00277F88" w:rsidP="00E2644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D61435" w:rsidRPr="00EE6E70" w14:paraId="020D5D2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F80FF4E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2CF3412" w14:textId="77777777" w:rsidR="00D61435" w:rsidRPr="00EE6E70" w:rsidRDefault="00D61435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3C92C863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BA4C25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67081822" w14:textId="4A6064EC" w:rsidR="00D61435" w:rsidRPr="00EE6E70" w:rsidRDefault="003C623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D61435" w:rsidRPr="00EE6E70" w14:paraId="5D861845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61E575A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50A0C49" w14:textId="77777777" w:rsidR="00D61435" w:rsidRPr="00EE6E70" w:rsidRDefault="00D61435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2AF2BA65" w14:textId="77777777" w:rsidTr="00132660">
        <w:tc>
          <w:tcPr>
            <w:tcW w:w="3780" w:type="dxa"/>
            <w:shd w:val="clear" w:color="auto" w:fill="auto"/>
            <w:vAlign w:val="bottom"/>
          </w:tcPr>
          <w:p w14:paraId="7C5E0167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D68D3AA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8CF559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FAD5A4F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86E4FA8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0C044661" w14:textId="77777777" w:rsidTr="00132660">
        <w:tc>
          <w:tcPr>
            <w:tcW w:w="3780" w:type="dxa"/>
            <w:shd w:val="clear" w:color="auto" w:fill="auto"/>
            <w:vAlign w:val="bottom"/>
          </w:tcPr>
          <w:p w14:paraId="3CE590C7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DF00533" w14:textId="77777777" w:rsidR="00D61435" w:rsidRPr="00EE6E70" w:rsidRDefault="00D6143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37A47" w:rsidRPr="00EE6E70" w14:paraId="4AD7160A" w14:textId="77777777" w:rsidTr="00132660">
        <w:tc>
          <w:tcPr>
            <w:tcW w:w="3780" w:type="dxa"/>
            <w:shd w:val="clear" w:color="auto" w:fill="auto"/>
            <w:vAlign w:val="bottom"/>
          </w:tcPr>
          <w:p w14:paraId="1B0CAA58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4FEFA0CC" w14:textId="0F227049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1,421,941</w:t>
            </w:r>
          </w:p>
        </w:tc>
        <w:tc>
          <w:tcPr>
            <w:tcW w:w="1419" w:type="dxa"/>
            <w:shd w:val="clear" w:color="auto" w:fill="auto"/>
          </w:tcPr>
          <w:p w14:paraId="36F8A01B" w14:textId="373A4768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9,124</w:t>
            </w:r>
          </w:p>
        </w:tc>
        <w:tc>
          <w:tcPr>
            <w:tcW w:w="1381" w:type="dxa"/>
            <w:shd w:val="clear" w:color="auto" w:fill="auto"/>
          </w:tcPr>
          <w:p w14:paraId="7B22F828" w14:textId="51D24509" w:rsidR="00A37A47" w:rsidRPr="00A37A47" w:rsidRDefault="00A37A47" w:rsidP="006159C6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7971A42" w14:textId="0AAF4576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1,431,065</w:t>
            </w:r>
          </w:p>
        </w:tc>
      </w:tr>
      <w:tr w:rsidR="00A37A47" w:rsidRPr="00EE6E70" w14:paraId="51634E86" w14:textId="77777777" w:rsidTr="00132660">
        <w:tc>
          <w:tcPr>
            <w:tcW w:w="3780" w:type="dxa"/>
            <w:shd w:val="clear" w:color="auto" w:fill="auto"/>
            <w:vAlign w:val="bottom"/>
          </w:tcPr>
          <w:p w14:paraId="38756316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0A671A96" w14:textId="01087585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590,306</w:t>
            </w:r>
          </w:p>
        </w:tc>
        <w:tc>
          <w:tcPr>
            <w:tcW w:w="1419" w:type="dxa"/>
            <w:shd w:val="clear" w:color="auto" w:fill="auto"/>
          </w:tcPr>
          <w:p w14:paraId="3073ACEF" w14:textId="3C9124E4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1,011,454</w:t>
            </w:r>
          </w:p>
        </w:tc>
        <w:tc>
          <w:tcPr>
            <w:tcW w:w="1381" w:type="dxa"/>
            <w:shd w:val="clear" w:color="auto" w:fill="auto"/>
          </w:tcPr>
          <w:p w14:paraId="60BE0864" w14:textId="274113CD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504,492</w:t>
            </w:r>
          </w:p>
        </w:tc>
        <w:tc>
          <w:tcPr>
            <w:tcW w:w="1472" w:type="dxa"/>
            <w:shd w:val="clear" w:color="auto" w:fill="auto"/>
          </w:tcPr>
          <w:p w14:paraId="7554CDAD" w14:textId="06A15DAB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2,106,252</w:t>
            </w:r>
          </w:p>
        </w:tc>
      </w:tr>
      <w:tr w:rsidR="00A37A47" w:rsidRPr="00EE6E70" w14:paraId="13262200" w14:textId="77777777" w:rsidTr="00132660">
        <w:tc>
          <w:tcPr>
            <w:tcW w:w="3780" w:type="dxa"/>
            <w:shd w:val="clear" w:color="auto" w:fill="auto"/>
            <w:vAlign w:val="bottom"/>
          </w:tcPr>
          <w:p w14:paraId="69C83B13" w14:textId="77777777" w:rsidR="00A37A47" w:rsidRPr="00EE6E70" w:rsidRDefault="00A37A47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418F4449" w14:textId="77931374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11,556</w:t>
            </w:r>
          </w:p>
        </w:tc>
        <w:tc>
          <w:tcPr>
            <w:tcW w:w="1419" w:type="dxa"/>
            <w:shd w:val="clear" w:color="auto" w:fill="auto"/>
          </w:tcPr>
          <w:p w14:paraId="303B6C14" w14:textId="605E3B08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5,097</w:t>
            </w:r>
          </w:p>
        </w:tc>
        <w:tc>
          <w:tcPr>
            <w:tcW w:w="1381" w:type="dxa"/>
            <w:shd w:val="clear" w:color="auto" w:fill="auto"/>
          </w:tcPr>
          <w:p w14:paraId="72AE00A5" w14:textId="1A0B7F58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562</w:t>
            </w:r>
          </w:p>
        </w:tc>
        <w:tc>
          <w:tcPr>
            <w:tcW w:w="1472" w:type="dxa"/>
            <w:shd w:val="clear" w:color="auto" w:fill="auto"/>
          </w:tcPr>
          <w:p w14:paraId="185BC1CA" w14:textId="462119DA" w:rsidR="00A37A47" w:rsidRPr="00A37A47" w:rsidRDefault="00A37A47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37A4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17,215</w:t>
            </w:r>
          </w:p>
        </w:tc>
      </w:tr>
    </w:tbl>
    <w:p w14:paraId="69E9E8A7" w14:textId="77777777" w:rsidR="00464334" w:rsidRDefault="00464334" w:rsidP="006159C6">
      <w:pPr>
        <w:spacing w:line="240" w:lineRule="auto"/>
      </w:pPr>
      <w:r>
        <w:br w:type="page"/>
      </w:r>
    </w:p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5A37C8" w:rsidRPr="00EE6E70" w14:paraId="6B20691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3B58F08" w14:textId="2FD06CC7" w:rsidR="005A37C8" w:rsidRPr="00EE6E70" w:rsidRDefault="005A37C8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73D061E" w14:textId="7AFD6D6A" w:rsidR="005A37C8" w:rsidRPr="00EE6E70" w:rsidRDefault="005A37C8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5A37C8" w:rsidRPr="00EE6E70" w14:paraId="26D434BD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6B858B" w14:textId="77777777" w:rsidR="005A37C8" w:rsidRPr="00EE6E70" w:rsidRDefault="005A37C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8EF13B8" w14:textId="4D4DEF5A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5A37C8" w:rsidRPr="00EE6E70" w14:paraId="54D33246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5F807A9" w14:textId="77777777" w:rsidR="005A37C8" w:rsidRPr="00EE6E70" w:rsidRDefault="005A37C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074A9F70" w14:textId="77777777" w:rsidR="005A37C8" w:rsidRPr="00EE6E70" w:rsidRDefault="005A37C8" w:rsidP="006159C6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5A37C8" w:rsidRPr="00EE6E70" w14:paraId="2EA738C8" w14:textId="77777777" w:rsidTr="00132660">
        <w:tc>
          <w:tcPr>
            <w:tcW w:w="3780" w:type="dxa"/>
            <w:shd w:val="clear" w:color="auto" w:fill="auto"/>
            <w:vAlign w:val="bottom"/>
          </w:tcPr>
          <w:p w14:paraId="453C962C" w14:textId="77777777" w:rsidR="005A37C8" w:rsidRPr="00EE6E70" w:rsidRDefault="005A37C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05A01A8" w14:textId="77777777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FE648B" w14:textId="77777777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641285" w14:textId="77777777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B2752FA" w14:textId="77777777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A37C8" w:rsidRPr="00EE6E70" w14:paraId="4DAC244E" w14:textId="77777777" w:rsidTr="00132660">
        <w:tc>
          <w:tcPr>
            <w:tcW w:w="3780" w:type="dxa"/>
            <w:shd w:val="clear" w:color="auto" w:fill="auto"/>
            <w:vAlign w:val="bottom"/>
          </w:tcPr>
          <w:p w14:paraId="603A2327" w14:textId="77777777" w:rsidR="005A37C8" w:rsidRPr="00EE6E70" w:rsidRDefault="005A37C8" w:rsidP="006159C6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163687C" w14:textId="77777777" w:rsidR="005A37C8" w:rsidRPr="00EE6E70" w:rsidRDefault="005A37C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A37C8" w:rsidRPr="00EE6E70" w14:paraId="5A11AE42" w14:textId="77777777" w:rsidTr="00132660">
        <w:tc>
          <w:tcPr>
            <w:tcW w:w="3780" w:type="dxa"/>
            <w:shd w:val="clear" w:color="auto" w:fill="auto"/>
            <w:vAlign w:val="bottom"/>
          </w:tcPr>
          <w:p w14:paraId="5FF99435" w14:textId="77777777" w:rsidR="005A37C8" w:rsidRPr="00EE6E70" w:rsidRDefault="005A37C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04B7A739" w14:textId="4398BD34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281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988</w:t>
            </w:r>
          </w:p>
        </w:tc>
        <w:tc>
          <w:tcPr>
            <w:tcW w:w="1419" w:type="dxa"/>
            <w:shd w:val="clear" w:color="auto" w:fill="auto"/>
          </w:tcPr>
          <w:p w14:paraId="1496F3C0" w14:textId="0C74AE80" w:rsidR="005A37C8" w:rsidRPr="00B3635C" w:rsidRDefault="00FC514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181</w:t>
            </w:r>
          </w:p>
        </w:tc>
        <w:tc>
          <w:tcPr>
            <w:tcW w:w="1381" w:type="dxa"/>
            <w:shd w:val="clear" w:color="auto" w:fill="auto"/>
          </w:tcPr>
          <w:p w14:paraId="7E11CF82" w14:textId="02363520" w:rsidR="005A37C8" w:rsidRPr="00B3635C" w:rsidRDefault="005A37C8" w:rsidP="006159C6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C52A85D" w14:textId="18514B9C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293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169</w:t>
            </w:r>
          </w:p>
        </w:tc>
      </w:tr>
      <w:tr w:rsidR="005A37C8" w:rsidRPr="00EE6E70" w14:paraId="73175AD6" w14:textId="77777777" w:rsidTr="00132660">
        <w:tc>
          <w:tcPr>
            <w:tcW w:w="3780" w:type="dxa"/>
            <w:shd w:val="clear" w:color="auto" w:fill="auto"/>
            <w:vAlign w:val="bottom"/>
          </w:tcPr>
          <w:p w14:paraId="4ED0C332" w14:textId="77777777" w:rsidR="005A37C8" w:rsidRPr="00EE6E70" w:rsidRDefault="005A37C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39DD2C75" w14:textId="1E2F6BA5" w:rsidR="005A37C8" w:rsidRPr="00B3635C" w:rsidRDefault="00FC514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568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453</w:t>
            </w:r>
          </w:p>
        </w:tc>
        <w:tc>
          <w:tcPr>
            <w:tcW w:w="1419" w:type="dxa"/>
            <w:shd w:val="clear" w:color="auto" w:fill="auto"/>
          </w:tcPr>
          <w:p w14:paraId="74FF4F6E" w14:textId="40C513E1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367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1381" w:type="dxa"/>
            <w:shd w:val="clear" w:color="auto" w:fill="auto"/>
          </w:tcPr>
          <w:p w14:paraId="01972161" w14:textId="554475C3" w:rsidR="005A37C8" w:rsidRPr="00B3635C" w:rsidRDefault="00FC514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472" w:type="dxa"/>
            <w:shd w:val="clear" w:color="auto" w:fill="auto"/>
          </w:tcPr>
          <w:p w14:paraId="1DE847CE" w14:textId="351F5DA6" w:rsidR="005A37C8" w:rsidRPr="00B3635C" w:rsidRDefault="00AB7D9B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482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175</w:t>
            </w:r>
          </w:p>
        </w:tc>
      </w:tr>
      <w:tr w:rsidR="005A37C8" w:rsidRPr="00EE6E70" w14:paraId="3511C127" w14:textId="77777777" w:rsidTr="00132660">
        <w:tc>
          <w:tcPr>
            <w:tcW w:w="3780" w:type="dxa"/>
            <w:shd w:val="clear" w:color="auto" w:fill="auto"/>
            <w:vAlign w:val="bottom"/>
          </w:tcPr>
          <w:p w14:paraId="6204C780" w14:textId="77777777" w:rsidR="005A37C8" w:rsidRPr="00EE6E70" w:rsidRDefault="005A37C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6C66768E" w14:textId="094AD746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9,749</w:t>
            </w:r>
          </w:p>
        </w:tc>
        <w:tc>
          <w:tcPr>
            <w:tcW w:w="1419" w:type="dxa"/>
            <w:shd w:val="clear" w:color="auto" w:fill="auto"/>
          </w:tcPr>
          <w:p w14:paraId="31DF057F" w14:textId="59DACDB6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6,448</w:t>
            </w:r>
          </w:p>
        </w:tc>
        <w:tc>
          <w:tcPr>
            <w:tcW w:w="1381" w:type="dxa"/>
            <w:shd w:val="clear" w:color="auto" w:fill="auto"/>
          </w:tcPr>
          <w:p w14:paraId="53E29FCB" w14:textId="765A827C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2" w:type="dxa"/>
            <w:shd w:val="clear" w:color="auto" w:fill="auto"/>
          </w:tcPr>
          <w:p w14:paraId="3819139A" w14:textId="5FCC3D9F" w:rsidR="005A37C8" w:rsidRPr="00B3635C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16,702</w:t>
            </w:r>
          </w:p>
        </w:tc>
      </w:tr>
      <w:tr w:rsidR="005A37C8" w:rsidRPr="00EE6E70" w14:paraId="75314B2F" w14:textId="77777777" w:rsidTr="00132660">
        <w:tc>
          <w:tcPr>
            <w:tcW w:w="3780" w:type="dxa"/>
            <w:shd w:val="clear" w:color="auto" w:fill="auto"/>
            <w:vAlign w:val="bottom"/>
          </w:tcPr>
          <w:p w14:paraId="052BD694" w14:textId="77777777" w:rsidR="005A37C8" w:rsidRPr="00EE6E70" w:rsidRDefault="005A37C8" w:rsidP="006159C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7DD3A455" w14:textId="6D1C3D05" w:rsidR="005A37C8" w:rsidRPr="00EE6E70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9" w:type="dxa"/>
            <w:shd w:val="clear" w:color="auto" w:fill="auto"/>
          </w:tcPr>
          <w:p w14:paraId="3B545667" w14:textId="7DEFB6F2" w:rsidR="005A37C8" w:rsidRPr="00EE6E70" w:rsidRDefault="005A37C8" w:rsidP="006159C6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2D837B45" w14:textId="705DEDBF" w:rsidR="005A37C8" w:rsidRPr="00EE6E70" w:rsidRDefault="005A37C8" w:rsidP="006159C6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81CD558" w14:textId="0A245B29" w:rsidR="005A37C8" w:rsidRPr="00EE6E70" w:rsidRDefault="005A37C8" w:rsidP="006159C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</w:tbl>
    <w:p w14:paraId="32AF4E0F" w14:textId="77777777" w:rsidR="00464334" w:rsidRPr="00E26445" w:rsidRDefault="00464334" w:rsidP="006159C6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59B2FF8" w14:textId="7622DE19" w:rsidR="004D566E" w:rsidRPr="00E26445" w:rsidRDefault="004D566E" w:rsidP="006159C6">
      <w:pPr>
        <w:numPr>
          <w:ilvl w:val="0"/>
          <w:numId w:val="12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อนุพันธ์เพื่อค้า</w:t>
      </w:r>
    </w:p>
    <w:p w14:paraId="1D245E60" w14:textId="77777777" w:rsidR="00D61435" w:rsidRPr="00E26445" w:rsidRDefault="00D61435" w:rsidP="006159C6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0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6"/>
      </w:tblGrid>
      <w:tr w:rsidR="00D61435" w:rsidRPr="00EE6E70" w14:paraId="191569A1" w14:textId="77777777" w:rsidTr="00132660">
        <w:tc>
          <w:tcPr>
            <w:tcW w:w="3330" w:type="dxa"/>
            <w:shd w:val="clear" w:color="auto" w:fill="auto"/>
            <w:vAlign w:val="bottom"/>
          </w:tcPr>
          <w:p w14:paraId="17454E1D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58D25BB7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3796F1A4" w14:textId="77777777" w:rsidTr="00132660">
        <w:tc>
          <w:tcPr>
            <w:tcW w:w="3330" w:type="dxa"/>
            <w:shd w:val="clear" w:color="auto" w:fill="auto"/>
            <w:vAlign w:val="bottom"/>
          </w:tcPr>
          <w:p w14:paraId="6581F969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464A2CA0" w14:textId="6AFD28B6" w:rsidR="00D61435" w:rsidRPr="00EE6E70" w:rsidRDefault="00467C7C" w:rsidP="006159C6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269EDD27" w14:textId="5F808C68" w:rsidR="00D61435" w:rsidRPr="00EE6E70" w:rsidRDefault="00467C7C" w:rsidP="006159C6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61435" w:rsidRPr="00EE6E70" w14:paraId="1AB1C2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4C0FD91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ACC671C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9C894B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64BE049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E8026B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49049720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06D4376" w14:textId="77777777" w:rsidR="00D61435" w:rsidRPr="00EE6E70" w:rsidRDefault="00D61435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AC1D331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8CFEA06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51BF3F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22B047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FD145D8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715632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38C0A4A9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0269418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730C4504" w14:textId="77777777" w:rsidR="00D61435" w:rsidRPr="00EE6E70" w:rsidRDefault="00D61435" w:rsidP="006159C6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47EF8" w:rsidRPr="00EE6E70" w14:paraId="09A974E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179CB20" w14:textId="77777777" w:rsidR="00947EF8" w:rsidRPr="00EE6E70" w:rsidRDefault="00947EF8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8725B66" w14:textId="7C545969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14,778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292A8C" w14:textId="435FCB29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13,436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4523C89" w14:textId="5F6142C8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1,317,87</w:t>
            </w:r>
            <w:r w:rsidR="00AD4D0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E94163" w14:textId="57F9A777" w:rsidR="00947EF8" w:rsidRPr="00EE6E70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7E6934" w14:textId="388C21CF" w:rsidR="00947EF8" w:rsidRPr="00EE6E70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96BBA5" w14:textId="69C6EDBC" w:rsidR="00947EF8" w:rsidRPr="00EE6E70" w:rsidRDefault="00947EF8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205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968</w:t>
            </w:r>
          </w:p>
        </w:tc>
      </w:tr>
      <w:tr w:rsidR="00947EF8" w:rsidRPr="00EE6E70" w14:paraId="1C64B39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4F73C41" w14:textId="77777777" w:rsidR="00947EF8" w:rsidRPr="00EE6E70" w:rsidRDefault="00947EF8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CF5E22" w14:textId="4AF71BC3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5B13FF" w14:textId="41AEAF41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34,41</w:t>
            </w:r>
            <w:r w:rsidR="00A80F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1AE8B6" w14:textId="5401BD33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2,042,755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55E8E79" w14:textId="1DCE2CD0" w:rsidR="00947EF8" w:rsidRPr="00EE6E70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78C7134" w14:textId="1285ED8D" w:rsidR="00947EF8" w:rsidRPr="00A0657D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DFA90A" w14:textId="6DD7A07D" w:rsidR="00947EF8" w:rsidRPr="00EE6E70" w:rsidRDefault="00947EF8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425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106</w:t>
            </w:r>
          </w:p>
        </w:tc>
      </w:tr>
      <w:tr w:rsidR="00947EF8" w:rsidRPr="00EE6E70" w14:paraId="4AD5E7BA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E4B2C61" w14:textId="77777777" w:rsidR="00947EF8" w:rsidRPr="00EE6E70" w:rsidRDefault="00947EF8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4F274BC" w14:textId="04F0E32E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771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4750E8F" w14:textId="66487F1F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</w:t>
            </w:r>
            <w:r w:rsidR="00A80F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9BC81FA" w14:textId="5EEC892E" w:rsidR="00947EF8" w:rsidRPr="005A37C8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16</w:t>
            </w: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80</w:t>
            </w:r>
            <w:r w:rsidR="00A80F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D34197" w14:textId="0255AFC8" w:rsidR="00947EF8" w:rsidRPr="00EE6E70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881BBD" w14:textId="77C1CAF4" w:rsidR="00947EF8" w:rsidRPr="00EE6E70" w:rsidRDefault="00947EF8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9D125A" w14:textId="261782CF" w:rsidR="00947EF8" w:rsidRPr="00EE6E70" w:rsidRDefault="00947EF8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6,959</w:t>
            </w:r>
          </w:p>
        </w:tc>
      </w:tr>
      <w:tr w:rsidR="00947EF8" w:rsidRPr="00EE6E70" w14:paraId="1A0492F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0B27AD08" w14:textId="77777777" w:rsidR="00947EF8" w:rsidRPr="00EE6E70" w:rsidRDefault="00947EF8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C25B2F3" w14:textId="28481F4C" w:rsidR="00947EF8" w:rsidRPr="005A37C8" w:rsidRDefault="00947EF8" w:rsidP="006159C6">
            <w:pPr>
              <w:pBdr>
                <w:bottom w:val="single" w:sz="4" w:space="1" w:color="000000"/>
              </w:pBdr>
              <w:tabs>
                <w:tab w:val="decimal" w:pos="48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4EB9BE" w14:textId="020868CB" w:rsidR="00947EF8" w:rsidRPr="005A37C8" w:rsidRDefault="00947EF8" w:rsidP="006159C6">
            <w:pPr>
              <w:pBdr>
                <w:bottom w:val="single" w:sz="4" w:space="1" w:color="000000"/>
              </w:pBdr>
              <w:tabs>
                <w:tab w:val="decimal" w:pos="48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3880F7" w14:textId="40A50A9A" w:rsidR="00947EF8" w:rsidRPr="005A37C8" w:rsidRDefault="00947EF8" w:rsidP="006159C6">
            <w:pPr>
              <w:pBdr>
                <w:bottom w:val="single" w:sz="4" w:space="1" w:color="000000"/>
              </w:pBdr>
              <w:tabs>
                <w:tab w:val="decimal" w:pos="48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B886DB" w14:textId="39D8BC3C" w:rsidR="00947EF8" w:rsidRPr="00EE6E70" w:rsidRDefault="00947EF8" w:rsidP="006159C6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A549A" w14:textId="60B9C41C" w:rsidR="00947EF8" w:rsidRPr="00EE6E70" w:rsidRDefault="00947EF8" w:rsidP="006159C6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2C7801" w14:textId="5035CF7B" w:rsidR="00947EF8" w:rsidRPr="00EE6E70" w:rsidRDefault="00947EF8" w:rsidP="006159C6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</w:tr>
      <w:tr w:rsidR="00947EF8" w:rsidRPr="00EE6E70" w14:paraId="3B53D77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C869D9E" w14:textId="77777777" w:rsidR="00947EF8" w:rsidRPr="00EE6E70" w:rsidRDefault="00947EF8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3597D5C" w14:textId="71E57A4D" w:rsidR="00947EF8" w:rsidRPr="005A37C8" w:rsidRDefault="00947EF8" w:rsidP="006159C6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53,981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B2AE66B" w14:textId="17A8F3E3" w:rsidR="00947EF8" w:rsidRPr="005A37C8" w:rsidRDefault="00947EF8" w:rsidP="006159C6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48,347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7D69952" w14:textId="16947FAD" w:rsidR="00947EF8" w:rsidRPr="005A37C8" w:rsidRDefault="00947EF8" w:rsidP="006159C6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3,377,428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EC4C1C5" w14:textId="3DB3E733" w:rsidR="00947EF8" w:rsidRPr="00EE6E70" w:rsidRDefault="00947EF8" w:rsidP="006159C6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80,383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4A7A62" w14:textId="17F8193D" w:rsidR="00947EF8" w:rsidRPr="00EE6E70" w:rsidRDefault="00947EF8" w:rsidP="006159C6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78,561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45D6F2" w14:textId="54F9A6F8" w:rsidR="00947EF8" w:rsidRPr="00EE6E70" w:rsidRDefault="00947EF8" w:rsidP="006159C6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3,638,22</w:t>
            </w:r>
            <w: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</w:tr>
    </w:tbl>
    <w:p w14:paraId="1E4089CC" w14:textId="77777777" w:rsidR="00B142BB" w:rsidRPr="00E26445" w:rsidRDefault="00B142BB" w:rsidP="006159C6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9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5"/>
      </w:tblGrid>
      <w:tr w:rsidR="00D61435" w:rsidRPr="00EE6E70" w14:paraId="44056A3C" w14:textId="77777777" w:rsidTr="00132660">
        <w:tc>
          <w:tcPr>
            <w:tcW w:w="3330" w:type="dxa"/>
            <w:shd w:val="clear" w:color="auto" w:fill="auto"/>
            <w:vAlign w:val="bottom"/>
          </w:tcPr>
          <w:p w14:paraId="003B00A5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left="87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729472CF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6B1903" w:rsidRPr="00EE6E70" w14:paraId="50D8CD42" w14:textId="77777777" w:rsidTr="00132660">
        <w:tc>
          <w:tcPr>
            <w:tcW w:w="3330" w:type="dxa"/>
            <w:shd w:val="clear" w:color="auto" w:fill="auto"/>
            <w:vAlign w:val="bottom"/>
          </w:tcPr>
          <w:p w14:paraId="1EC94B67" w14:textId="77777777" w:rsidR="006B1903" w:rsidRPr="00EE6E70" w:rsidRDefault="006B1903" w:rsidP="006159C6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B5E6C76" w14:textId="18F46770" w:rsidR="006B1903" w:rsidRPr="00EE6E70" w:rsidRDefault="006B190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073ADA0" w14:textId="7C4C0172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6B1903" w:rsidRPr="00EE6E70" w14:paraId="05C71EF1" w14:textId="77777777" w:rsidTr="00D929EA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4739AA" w14:textId="77777777" w:rsidR="006B1903" w:rsidRPr="00EE6E70" w:rsidRDefault="006B1903" w:rsidP="006159C6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F7BFCAF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2999BD1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39FB7D63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0061E5A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6B1903" w:rsidRPr="00EE6E70" w14:paraId="042217DF" w14:textId="77777777" w:rsidTr="00D929EA">
        <w:trPr>
          <w:trHeight w:val="362"/>
        </w:trPr>
        <w:tc>
          <w:tcPr>
            <w:tcW w:w="3330" w:type="dxa"/>
            <w:shd w:val="clear" w:color="auto" w:fill="auto"/>
            <w:vAlign w:val="bottom"/>
          </w:tcPr>
          <w:p w14:paraId="42FAB887" w14:textId="77777777" w:rsidR="006B1903" w:rsidRPr="00EE6E70" w:rsidRDefault="006B1903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785E449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6939298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6BB565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1ADE47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ACE0390" w14:textId="77777777" w:rsidR="006B1903" w:rsidRPr="00EE6E70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C6B86E0" w14:textId="77777777" w:rsidR="006B1903" w:rsidRPr="00D929EA" w:rsidRDefault="006B190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6B1903" w:rsidRPr="00EE6E70" w14:paraId="2F820E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AFA66FB" w14:textId="77777777" w:rsidR="006B1903" w:rsidRPr="00EE6E70" w:rsidRDefault="006B1903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634D8206" w14:textId="77777777" w:rsidR="006B1903" w:rsidRPr="00EE6E70" w:rsidRDefault="006B1903" w:rsidP="006159C6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53BCA" w:rsidRPr="00EE6E70" w14:paraId="695DE59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B60E0F6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EA2FC9B" w14:textId="0F0FC257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14,780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DC1ABD7" w14:textId="69941F23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13,439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EA0F4D" w14:textId="04A91CB2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1,317,94</w:t>
            </w:r>
            <w:r w:rsidR="00102FD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359DFA8" w14:textId="45C6B7CF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E5EBFA" w14:textId="3A178EC3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49A9548" w14:textId="2B74E25D" w:rsidR="00D53BCA" w:rsidRPr="00EE6E70" w:rsidRDefault="00D53BCA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205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968</w:t>
            </w:r>
          </w:p>
        </w:tc>
      </w:tr>
      <w:tr w:rsidR="00D53BCA" w:rsidRPr="00EE6E70" w14:paraId="29E16471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23DA433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D12A45" w14:textId="6A9F4145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4F6890" w14:textId="727B7BC5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34,415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6B51CD" w14:textId="3940B9A9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2,042,75</w:t>
            </w:r>
            <w:r w:rsidR="00102FD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D2DF81D" w14:textId="6886301E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7947E26" w14:textId="1DBE7019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6B85D55" w14:textId="4E12A841" w:rsidR="00D53BCA" w:rsidRPr="00EE6E70" w:rsidRDefault="00D53BCA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425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106</w:t>
            </w:r>
          </w:p>
        </w:tc>
      </w:tr>
      <w:tr w:rsidR="00D53BCA" w:rsidRPr="00EE6E70" w14:paraId="7B5FC46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6D6FF5E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10F9B74" w14:textId="7A97E0B6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CB96F9" w14:textId="064830A7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36B7C2A" w14:textId="65C65E08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17,215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872974" w14:textId="562DE0F3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E2AF3" w14:textId="74A4C25E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2D25DA8" w14:textId="70BA33C8" w:rsidR="00D53BCA" w:rsidRPr="00EE6E70" w:rsidRDefault="00D53BCA" w:rsidP="006159C6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10,937</w:t>
            </w:r>
          </w:p>
        </w:tc>
      </w:tr>
      <w:tr w:rsidR="00D53BCA" w:rsidRPr="00EE6E70" w14:paraId="0DC710C3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3FEA379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AD21CC4" w14:textId="2F948E7E" w:rsidR="00D53BCA" w:rsidRPr="0056297D" w:rsidRDefault="00D53BCA" w:rsidP="006159C6">
            <w:pPr>
              <w:pBdr>
                <w:bottom w:val="single" w:sz="4" w:space="1" w:color="000000"/>
              </w:pBdr>
              <w:suppressAutoHyphens/>
              <w:snapToGrid w:val="0"/>
              <w:spacing w:after="0" w:line="240" w:lineRule="auto"/>
              <w:ind w:left="-54" w:right="-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A673CD" w14:textId="1A7F225B" w:rsidR="00D53BCA" w:rsidRPr="0056297D" w:rsidRDefault="00D53BCA" w:rsidP="006159C6">
            <w:pPr>
              <w:pBdr>
                <w:bottom w:val="single" w:sz="4" w:space="1" w:color="000000"/>
              </w:pBdr>
              <w:suppressAutoHyphens/>
              <w:snapToGrid w:val="0"/>
              <w:spacing w:after="0" w:line="240" w:lineRule="auto"/>
              <w:ind w:left="-54" w:right="-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B56F31" w14:textId="06123E37" w:rsidR="00D53BCA" w:rsidRPr="0056297D" w:rsidRDefault="00D53BCA" w:rsidP="006159C6">
            <w:pPr>
              <w:pBdr>
                <w:bottom w:val="single" w:sz="4" w:space="1" w:color="000000"/>
              </w:pBdr>
              <w:suppressAutoHyphens/>
              <w:snapToGrid w:val="0"/>
              <w:spacing w:after="0" w:line="240" w:lineRule="auto"/>
              <w:ind w:left="-54" w:right="-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777DF9" w14:textId="5E3711EA" w:rsidR="00D53BCA" w:rsidRPr="00EE6E70" w:rsidRDefault="00D53BCA" w:rsidP="006159C6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B2884C3" w14:textId="68B8CA64" w:rsidR="00D53BCA" w:rsidRPr="00EE6E70" w:rsidRDefault="00D53BCA" w:rsidP="006159C6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C79F55F" w14:textId="72A28CFE" w:rsidR="00D53BCA" w:rsidRPr="00EE6E70" w:rsidRDefault="00D53BCA" w:rsidP="006159C6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</w:tr>
      <w:tr w:rsidR="00D53BCA" w:rsidRPr="00EE6E70" w14:paraId="3B9BB605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DAB4C0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6954EE28" w14:textId="712B52A9" w:rsidR="00D53BCA" w:rsidRPr="00D929EA" w:rsidRDefault="00D53BCA" w:rsidP="006159C6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54,019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A416E83" w14:textId="1A55AC91" w:rsidR="00D53BCA" w:rsidRPr="00D929EA" w:rsidRDefault="00D53BCA" w:rsidP="006159C6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48,793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B398CB4" w14:textId="04E96747" w:rsidR="00D53BCA" w:rsidRPr="00D929EA" w:rsidRDefault="00D53BCA" w:rsidP="006159C6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3,377,912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D7ABA3" w14:textId="0447C144" w:rsidR="00D53BCA" w:rsidRPr="00D929EA" w:rsidRDefault="00D53BCA" w:rsidP="006159C6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80,648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1E04250" w14:textId="2D57F027" w:rsidR="00D53BCA" w:rsidRPr="00D929EA" w:rsidRDefault="00D53BCA" w:rsidP="006159C6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79,065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235CD673" w14:textId="497D0691" w:rsidR="00D53BCA" w:rsidRPr="00EE6E70" w:rsidRDefault="00D53BCA" w:rsidP="006159C6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3,642,206</w:t>
            </w:r>
          </w:p>
        </w:tc>
      </w:tr>
    </w:tbl>
    <w:p w14:paraId="1365D39D" w14:textId="77777777" w:rsidR="00B142BB" w:rsidRDefault="00B142BB" w:rsidP="006159C6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881EECF" w14:textId="77777777" w:rsidR="00E35FC8" w:rsidRDefault="00E35FC8" w:rsidP="006159C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67DE7667" w14:textId="1AF9963D" w:rsidR="004D566E" w:rsidRPr="007F0DE8" w:rsidRDefault="00975D4C" w:rsidP="006159C6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9</w:t>
      </w:r>
      <w:r w:rsidR="00A2403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.2 </w:t>
      </w:r>
      <w:r w:rsidR="00BA0FB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="00A4501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</w:t>
      </w:r>
      <w:r w:rsidR="00211D4A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ป้องกัน</w:t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ความเสี่ยง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</w:t>
      </w:r>
      <w:r w:rsidR="00F54D0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มี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ความสัมพันธ์ของการป้องกันความเสี่ยง</w:t>
      </w:r>
    </w:p>
    <w:p w14:paraId="5C712E00" w14:textId="59E7943E" w:rsidR="004D566E" w:rsidRPr="00E26445" w:rsidRDefault="004D566E" w:rsidP="006159C6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D5866B" w14:textId="77777777" w:rsidR="00A2403D" w:rsidRPr="00C86C84" w:rsidRDefault="00A2403D" w:rsidP="006159C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อนุพันธ์เพื่อการป้องกัน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1492A0AC" w14:textId="77777777" w:rsidR="00A2403D" w:rsidRPr="00727CC5" w:rsidRDefault="00A2403D" w:rsidP="006159C6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A2403D" w:rsidRPr="009A740C" w14:paraId="69C8DEF4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82AAC3E" w14:textId="77777777" w:rsidR="00A2403D" w:rsidRPr="009A740C" w:rsidRDefault="00A2403D" w:rsidP="006159C6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81EA47B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4A98FA58" w14:textId="0AE06549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3F56A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</w:tr>
      <w:tr w:rsidR="00A2403D" w:rsidRPr="009A740C" w14:paraId="243471B7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A1E2070" w14:textId="77777777" w:rsidR="00A2403D" w:rsidRPr="009A740C" w:rsidRDefault="00A2403D" w:rsidP="006159C6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50CF54CF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56729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836131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A2403D" w:rsidRPr="009A740C" w14:paraId="1BE48EB5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0AFB35F3" w14:textId="77777777" w:rsidR="00A2403D" w:rsidRPr="009A740C" w:rsidRDefault="00A2403D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62517528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6A085D1D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E91CB7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F89FF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5DDC98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A2403D" w:rsidRPr="009A740C" w14:paraId="2FC3995B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2A438747" w14:textId="77777777" w:rsidR="00A2403D" w:rsidRPr="009A740C" w:rsidRDefault="00A2403D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BA97A3E" w14:textId="77777777" w:rsidR="00A2403D" w:rsidRPr="009A740C" w:rsidRDefault="00A2403D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D53BCA" w:rsidRPr="009A740C" w14:paraId="1E4F8860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7DDF0335" w14:textId="77777777" w:rsidR="00D53BCA" w:rsidRPr="009A740C" w:rsidRDefault="00D53BCA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8B0F92" w14:textId="4C819FFD" w:rsidR="00D53BCA" w:rsidRPr="00D53BCA" w:rsidRDefault="00D53BCA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3,150</w:t>
            </w:r>
          </w:p>
        </w:tc>
        <w:tc>
          <w:tcPr>
            <w:tcW w:w="270" w:type="dxa"/>
          </w:tcPr>
          <w:p w14:paraId="44E1560A" w14:textId="77777777" w:rsidR="00D53BCA" w:rsidRPr="00D53BCA" w:rsidRDefault="00D53BCA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9D2B" w14:textId="79E938C8" w:rsidR="00D53BCA" w:rsidRPr="00D53BCA" w:rsidRDefault="00D53BCA" w:rsidP="006159C6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44CD" w14:textId="77777777" w:rsidR="00D53BCA" w:rsidRPr="00D53BCA" w:rsidRDefault="00D53BCA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C3F91" w14:textId="3C1AA9A3" w:rsidR="00D53BCA" w:rsidRPr="00D53BCA" w:rsidRDefault="00D53BCA" w:rsidP="006159C6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sz w:val="28"/>
                <w:lang w:eastAsia="zh-CN"/>
              </w:rPr>
              <w:t>63,498</w:t>
            </w:r>
          </w:p>
        </w:tc>
      </w:tr>
      <w:tr w:rsidR="00D53BCA" w:rsidRPr="009A740C" w14:paraId="4BABB1DF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C2F9786" w14:textId="77777777" w:rsidR="00D53BCA" w:rsidRPr="009A740C" w:rsidRDefault="00D53BCA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E8E9" w14:textId="23E38B79" w:rsidR="00D53BCA" w:rsidRPr="00D53BCA" w:rsidRDefault="00D53BCA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3,150</w:t>
            </w:r>
          </w:p>
        </w:tc>
        <w:tc>
          <w:tcPr>
            <w:tcW w:w="270" w:type="dxa"/>
          </w:tcPr>
          <w:p w14:paraId="1AF82EF4" w14:textId="77777777" w:rsidR="00D53BCA" w:rsidRPr="00D53BCA" w:rsidRDefault="00D53BCA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E074E" w14:textId="03345642" w:rsidR="00D53BCA" w:rsidRPr="00D53BCA" w:rsidRDefault="00D53BCA" w:rsidP="006159C6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B0BD0" w14:textId="77777777" w:rsidR="00D53BCA" w:rsidRPr="00D53BCA" w:rsidRDefault="00D53BCA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0E130" w14:textId="65EA94E6" w:rsidR="00D53BCA" w:rsidRPr="00D53BCA" w:rsidRDefault="00D53BCA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53BC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63,498</w:t>
            </w:r>
          </w:p>
        </w:tc>
      </w:tr>
    </w:tbl>
    <w:p w14:paraId="14D3A423" w14:textId="103D357A" w:rsidR="00A2403D" w:rsidRPr="00727CC5" w:rsidRDefault="00A2403D" w:rsidP="006159C6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72521E" w:rsidRPr="009A740C" w14:paraId="5393526D" w14:textId="77777777" w:rsidTr="00E71123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E9C0E0E" w14:textId="77777777" w:rsidR="0072521E" w:rsidRPr="009A740C" w:rsidRDefault="0072521E" w:rsidP="006159C6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23D409FA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188F7BF6" w14:textId="5D9A4BB4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72521E" w:rsidRPr="009A740C" w14:paraId="3F7180D9" w14:textId="77777777" w:rsidTr="00E71123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5CDF311" w14:textId="77777777" w:rsidR="0072521E" w:rsidRPr="009A740C" w:rsidRDefault="0072521E" w:rsidP="006159C6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58F2BA5A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ED1A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0BF98E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72521E" w:rsidRPr="009A740C" w14:paraId="4EC6C480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0068CA85" w14:textId="77777777" w:rsidR="0072521E" w:rsidRPr="009A740C" w:rsidRDefault="0072521E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4F2E00F2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32E71956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C3BCCD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EE607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3B8769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72521E" w:rsidRPr="009A740C" w14:paraId="28D3C0A3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3A6D37EB" w14:textId="77777777" w:rsidR="0072521E" w:rsidRPr="009A740C" w:rsidRDefault="0072521E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0B070EE9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72521E" w:rsidRPr="009A740C" w14:paraId="05A032FB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5E91E556" w14:textId="77777777" w:rsidR="0072521E" w:rsidRPr="009A740C" w:rsidRDefault="0072521E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7EFF5" w14:textId="1EE09F5C" w:rsidR="0072521E" w:rsidRPr="009A740C" w:rsidRDefault="0072521E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175D4A12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53A0" w14:textId="43B9444B" w:rsidR="0072521E" w:rsidRPr="009A740C" w:rsidRDefault="0072521E" w:rsidP="006159C6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81F15" w14:textId="77777777" w:rsidR="0072521E" w:rsidRPr="009A740C" w:rsidRDefault="0072521E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D2925" w14:textId="4C2C331C" w:rsidR="0072521E" w:rsidRPr="00394DEF" w:rsidRDefault="0072521E" w:rsidP="006159C6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  <w:r w:rsidR="00394DEF"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,0</w:t>
            </w:r>
            <w:r w:rsidR="00C845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69</w:t>
            </w:r>
          </w:p>
        </w:tc>
      </w:tr>
      <w:tr w:rsidR="0072521E" w:rsidRPr="009A740C" w14:paraId="5385693E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DD0860C" w14:textId="77777777" w:rsidR="0072521E" w:rsidRPr="009A740C" w:rsidRDefault="0072521E" w:rsidP="006159C6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B36368" w14:textId="69B79AC4" w:rsidR="0072521E" w:rsidRPr="009A740C" w:rsidRDefault="0072521E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43F98019" w14:textId="77777777" w:rsidR="0072521E" w:rsidRPr="009A740C" w:rsidRDefault="0072521E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B40789" w14:textId="357DCB16" w:rsidR="0072521E" w:rsidRPr="009A740C" w:rsidRDefault="0072521E" w:rsidP="006159C6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20568" w14:textId="77777777" w:rsidR="0072521E" w:rsidRPr="009A740C" w:rsidRDefault="0072521E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E66389" w14:textId="55CF5E96" w:rsidR="0072521E" w:rsidRPr="00394DEF" w:rsidRDefault="0072521E" w:rsidP="006159C6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  <w:r w:rsidR="00394DEF"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  <w:r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,0</w:t>
            </w:r>
            <w:r w:rsidR="00C845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69</w:t>
            </w:r>
          </w:p>
        </w:tc>
      </w:tr>
    </w:tbl>
    <w:p w14:paraId="669E3675" w14:textId="77777777" w:rsidR="0072521E" w:rsidRPr="00360779" w:rsidRDefault="0072521E" w:rsidP="006159C6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4C8A51" w14:textId="284AA1E7" w:rsidR="00A2403D" w:rsidRPr="00360779" w:rsidRDefault="00A2403D" w:rsidP="006159C6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เงินกู้ยืมที่มีอัตราดอกเบี้ยคงที่ ความเสี่ยงที่ถูกกำหนดไว้ให้ป้องกัน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ความเสี่ยงจากการเปลี่ยนแปลง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อัตราดอกเบี้ยแบบคงที่เป็นอัตราดอกเบี้ยผันแปรอิงตาม 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LIBOR 3 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เดือน การบัญชีป้องกันควา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</w:t>
      </w:r>
      <w:r w:rsidR="005D17C3"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1162F05D" w14:textId="77777777" w:rsidR="00A2403D" w:rsidRPr="00360779" w:rsidRDefault="00A2403D" w:rsidP="006159C6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ABD656" w14:textId="77777777" w:rsidR="00A2403D" w:rsidRPr="00360779" w:rsidRDefault="00A2403D" w:rsidP="006159C6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2A4A5DB6" w14:textId="77777777" w:rsidR="00A2403D" w:rsidRPr="00360779" w:rsidRDefault="00A2403D" w:rsidP="006159C6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69068C38" w14:textId="7617488A" w:rsidR="00727CC5" w:rsidRDefault="00A2403D" w:rsidP="006159C6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</w:t>
      </w:r>
    </w:p>
    <w:p w14:paraId="7646C7F2" w14:textId="77777777" w:rsidR="00727CC5" w:rsidRDefault="00727CC5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B3E3B87" w14:textId="77777777" w:rsidR="00A2403D" w:rsidRPr="00360779" w:rsidRDefault="00A2403D" w:rsidP="006159C6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ธนาคารและบริษัทย่อย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แบบคงที่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ความเสี่ยง ธนาคารและบริษัทย่อยใช้อัตราส่วนการป้องกันความเสี่ยงเท่ากับ 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5D7E8C33" w14:textId="77777777" w:rsidR="00A2403D" w:rsidRPr="00360779" w:rsidRDefault="00A2403D" w:rsidP="006159C6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ADDD2F" w14:textId="31313539" w:rsidR="00A2403D" w:rsidRPr="00360779" w:rsidRDefault="00A2403D" w:rsidP="006159C6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8D01AE" w:rsidRPr="00360779">
        <w:rPr>
          <w:rFonts w:asciiTheme="majorBidi" w:eastAsia="Times New Roman" w:hAnsiTheme="majorBidi" w:cstheme="majorBidi"/>
          <w:sz w:val="30"/>
          <w:szCs w:val="30"/>
        </w:rPr>
        <w:t>3</w:t>
      </w:r>
      <w:r w:rsidR="006B1903" w:rsidRPr="00360779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6B1903" w:rsidRPr="003607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8D01AE" w:rsidRPr="0036077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="0072521E" w:rsidRPr="0036077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2521E" w:rsidRPr="0036077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72521E" w:rsidRPr="0036077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ไม่มีข้อมูลของความสัมพันธ์จากการ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ป้องกันความเสี่ยงที่ไม่มีประสิทธิผล และไม่มีผลกำไร (ขาดทุน) จากการป้องกันความเสี่ยง</w:t>
      </w:r>
    </w:p>
    <w:p w14:paraId="6CE28516" w14:textId="77777777" w:rsidR="00CD4A7A" w:rsidRPr="00360779" w:rsidRDefault="00CD4A7A" w:rsidP="006159C6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AB4A2A" w14:textId="4820A6D2" w:rsidR="00A2403D" w:rsidRPr="00C86C84" w:rsidRDefault="00975D4C" w:rsidP="006159C6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9</w:t>
      </w:r>
      <w:r w:rsidR="006C58C4" w:rsidRPr="00C86C8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.3 </w:t>
      </w:r>
      <w:r w:rsidR="006C58C4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="00A4501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A2403D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 w:rsidR="002773A8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ที่ไม่ได้กำหนดให้มีความสัมพันธ์ของการป้องกันความเสี่ยง</w:t>
      </w:r>
    </w:p>
    <w:p w14:paraId="7AC63BC7" w14:textId="754C1844" w:rsidR="00A2403D" w:rsidRPr="00727CC5" w:rsidRDefault="00A2403D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15"/>
          <w:szCs w:val="15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D61435" w:rsidRPr="00EE6E70" w14:paraId="22C67492" w14:textId="77777777" w:rsidTr="00FD5AAE">
        <w:tc>
          <w:tcPr>
            <w:tcW w:w="3240" w:type="dxa"/>
            <w:shd w:val="clear" w:color="auto" w:fill="auto"/>
            <w:vAlign w:val="bottom"/>
          </w:tcPr>
          <w:p w14:paraId="325874C5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06847699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งบการเงินรวมและ</w:t>
            </w: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12EB4B4A" w14:textId="77777777" w:rsidTr="00FD5AAE">
        <w:tc>
          <w:tcPr>
            <w:tcW w:w="3240" w:type="dxa"/>
            <w:shd w:val="clear" w:color="auto" w:fill="auto"/>
            <w:vAlign w:val="bottom"/>
          </w:tcPr>
          <w:p w14:paraId="3272C63A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82B79F5" w14:textId="47D3A865" w:rsidR="00D61435" w:rsidRPr="00EE6E70" w:rsidRDefault="001924A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6F29282" w14:textId="1DEFF89F" w:rsidR="00D61435" w:rsidRPr="00EE6E70" w:rsidRDefault="001924A3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61435" w:rsidRPr="00EE6E70" w14:paraId="447BF847" w14:textId="77777777" w:rsidTr="00FD5AAE">
        <w:tc>
          <w:tcPr>
            <w:tcW w:w="3240" w:type="dxa"/>
            <w:shd w:val="clear" w:color="auto" w:fill="auto"/>
            <w:vAlign w:val="bottom"/>
          </w:tcPr>
          <w:p w14:paraId="67B402FD" w14:textId="77777777" w:rsidR="00D61435" w:rsidRPr="00EE6E70" w:rsidRDefault="00D61435" w:rsidP="006159C6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7FE38B15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75BA967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727EA929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02C7472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2A648286" w14:textId="77777777" w:rsidTr="00FD5AAE">
        <w:tc>
          <w:tcPr>
            <w:tcW w:w="3240" w:type="dxa"/>
            <w:shd w:val="clear" w:color="auto" w:fill="auto"/>
            <w:vAlign w:val="bottom"/>
          </w:tcPr>
          <w:p w14:paraId="62F0A4D8" w14:textId="77777777" w:rsidR="00D61435" w:rsidRPr="00EE6E70" w:rsidRDefault="00D61435" w:rsidP="006159C6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4F0CDA8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E820B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9FBBEE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F994CC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CE08FC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B9234" w14:textId="77777777" w:rsidR="00D61435" w:rsidRPr="00EE6E70" w:rsidRDefault="00D61435" w:rsidP="006159C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00E6E5B3" w14:textId="77777777" w:rsidTr="00FD5AAE">
        <w:tc>
          <w:tcPr>
            <w:tcW w:w="3240" w:type="dxa"/>
            <w:shd w:val="clear" w:color="auto" w:fill="auto"/>
            <w:vAlign w:val="bottom"/>
          </w:tcPr>
          <w:p w14:paraId="6CF019E8" w14:textId="77777777" w:rsidR="00D61435" w:rsidRPr="00EE6E70" w:rsidRDefault="00D61435" w:rsidP="006159C6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521EC135" w14:textId="77777777" w:rsidR="00D61435" w:rsidRPr="00EE6E70" w:rsidRDefault="00D61435" w:rsidP="006159C6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53BCA" w:rsidRPr="00EE6E70" w14:paraId="45D2F471" w14:textId="77777777" w:rsidTr="0038700B">
        <w:tc>
          <w:tcPr>
            <w:tcW w:w="3240" w:type="dxa"/>
            <w:shd w:val="clear" w:color="auto" w:fill="auto"/>
            <w:vAlign w:val="bottom"/>
          </w:tcPr>
          <w:p w14:paraId="3506B688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D954337" w14:textId="16842C8E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408915" w14:textId="4E9918F3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853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0D7C298" w14:textId="18727585" w:rsidR="00D53BCA" w:rsidRPr="0056297D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113,122</w:t>
            </w:r>
          </w:p>
        </w:tc>
        <w:tc>
          <w:tcPr>
            <w:tcW w:w="1011" w:type="dxa"/>
            <w:shd w:val="clear" w:color="auto" w:fill="auto"/>
          </w:tcPr>
          <w:p w14:paraId="30512480" w14:textId="67828BFB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1,196</w:t>
            </w:r>
          </w:p>
        </w:tc>
        <w:tc>
          <w:tcPr>
            <w:tcW w:w="1011" w:type="dxa"/>
            <w:shd w:val="clear" w:color="auto" w:fill="auto"/>
          </w:tcPr>
          <w:p w14:paraId="33F20FD4" w14:textId="59AEA1DC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66" w:type="dxa"/>
            <w:shd w:val="clear" w:color="auto" w:fill="auto"/>
          </w:tcPr>
          <w:p w14:paraId="6855FCDF" w14:textId="05642FB3" w:rsidR="00D53BCA" w:rsidRPr="00EE6E70" w:rsidRDefault="00D53BCA" w:rsidP="006159C6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87,20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</w:tr>
      <w:tr w:rsidR="00D53BCA" w:rsidRPr="00EE6E70" w14:paraId="142063C4" w14:textId="77777777" w:rsidTr="00FD5AAE">
        <w:tc>
          <w:tcPr>
            <w:tcW w:w="3240" w:type="dxa"/>
            <w:shd w:val="clear" w:color="auto" w:fill="auto"/>
            <w:vAlign w:val="bottom"/>
          </w:tcPr>
          <w:p w14:paraId="586ED1BD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2E71189A" w14:textId="67ADFBEE" w:rsidR="00D53BCA" w:rsidRPr="0056297D" w:rsidRDefault="00D53BCA" w:rsidP="006159C6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1011" w:type="dxa"/>
            <w:shd w:val="clear" w:color="auto" w:fill="auto"/>
          </w:tcPr>
          <w:p w14:paraId="43C996B9" w14:textId="625EF3B9" w:rsidR="00D53BCA" w:rsidRPr="0056297D" w:rsidRDefault="00D53BCA" w:rsidP="006159C6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1011" w:type="dxa"/>
            <w:shd w:val="clear" w:color="auto" w:fill="auto"/>
          </w:tcPr>
          <w:p w14:paraId="27A81BB0" w14:textId="7A131ED1" w:rsidR="00D53BCA" w:rsidRPr="0056297D" w:rsidRDefault="00D53BCA" w:rsidP="006159C6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-</w:t>
            </w:r>
          </w:p>
        </w:tc>
        <w:tc>
          <w:tcPr>
            <w:tcW w:w="1011" w:type="dxa"/>
            <w:shd w:val="clear" w:color="auto" w:fill="auto"/>
          </w:tcPr>
          <w:p w14:paraId="773AF8AA" w14:textId="4873462A" w:rsidR="00D53BCA" w:rsidRPr="00EE6E70" w:rsidRDefault="00D53BCA" w:rsidP="006159C6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B589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1011" w:type="dxa"/>
            <w:shd w:val="clear" w:color="auto" w:fill="auto"/>
          </w:tcPr>
          <w:p w14:paraId="2C6287C5" w14:textId="017EE311" w:rsidR="00D53BCA" w:rsidRPr="00EE6E70" w:rsidRDefault="00D53BCA" w:rsidP="006159C6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5AFF6DB3" w14:textId="691BC388" w:rsidR="00D53BCA" w:rsidRPr="00EE6E70" w:rsidRDefault="00D53BCA" w:rsidP="006159C6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5,765</w:t>
            </w:r>
          </w:p>
        </w:tc>
      </w:tr>
      <w:tr w:rsidR="00D53BCA" w:rsidRPr="00EE6E70" w14:paraId="76422E5F" w14:textId="77777777" w:rsidTr="00CD453B">
        <w:tc>
          <w:tcPr>
            <w:tcW w:w="3240" w:type="dxa"/>
            <w:shd w:val="clear" w:color="auto" w:fill="auto"/>
            <w:vAlign w:val="center"/>
          </w:tcPr>
          <w:p w14:paraId="39A013B8" w14:textId="77777777" w:rsidR="00D53BCA" w:rsidRPr="00EE6E70" w:rsidRDefault="00D53BCA" w:rsidP="006159C6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4D21588D" w14:textId="18A6CA15" w:rsidR="00D53BCA" w:rsidRPr="0056297D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position w:val="12"/>
                <w:sz w:val="26"/>
                <w:szCs w:val="26"/>
                <w:lang w:val="en-GB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448</w:t>
            </w:r>
          </w:p>
        </w:tc>
        <w:tc>
          <w:tcPr>
            <w:tcW w:w="1011" w:type="dxa"/>
            <w:shd w:val="clear" w:color="auto" w:fill="auto"/>
          </w:tcPr>
          <w:p w14:paraId="134F09D8" w14:textId="6FB8EB0D" w:rsidR="00D53BCA" w:rsidRPr="0056297D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853</w:t>
            </w:r>
          </w:p>
        </w:tc>
        <w:tc>
          <w:tcPr>
            <w:tcW w:w="1011" w:type="dxa"/>
            <w:shd w:val="clear" w:color="auto" w:fill="auto"/>
          </w:tcPr>
          <w:p w14:paraId="5A39572B" w14:textId="4A923E46" w:rsidR="00D53BCA" w:rsidRPr="0056297D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AF6BA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113,122</w:t>
            </w:r>
          </w:p>
        </w:tc>
        <w:tc>
          <w:tcPr>
            <w:tcW w:w="1011" w:type="dxa"/>
            <w:shd w:val="clear" w:color="auto" w:fill="auto"/>
          </w:tcPr>
          <w:p w14:paraId="64D1F332" w14:textId="6917FC43" w:rsidR="00D53BCA" w:rsidRPr="00EE6E70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0C24B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1,405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6BB88D" w14:textId="17B84862" w:rsidR="00D53BCA" w:rsidRPr="00EE6E70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093EEEF" w14:textId="1C116726" w:rsidR="00D53BCA" w:rsidRPr="00EE6E70" w:rsidRDefault="00D53BCA" w:rsidP="006159C6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92,96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</w:t>
            </w:r>
          </w:p>
        </w:tc>
      </w:tr>
    </w:tbl>
    <w:p w14:paraId="212FC76B" w14:textId="50E9E977" w:rsidR="00CD4A7A" w:rsidRPr="00ED5D0F" w:rsidRDefault="00CD4A7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8274E30" w14:textId="513EB1CA" w:rsidR="004D566E" w:rsidRPr="00360779" w:rsidRDefault="007A0AAA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="00975D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7DAEBB7B" w14:textId="77777777" w:rsidR="0087663A" w:rsidRPr="00360779" w:rsidRDefault="0087663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35B6AED" w14:textId="77777777" w:rsidR="0087663A" w:rsidRPr="00B46325" w:rsidRDefault="0087663A" w:rsidP="006159C6">
      <w:pPr>
        <w:numPr>
          <w:ilvl w:val="0"/>
          <w:numId w:val="24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6077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Pr="0036077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</w:t>
      </w:r>
      <w:r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1D852EBF" w14:textId="77777777" w:rsidR="00FD5AAE" w:rsidRPr="00727CC5" w:rsidRDefault="00FD5AAE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15"/>
          <w:szCs w:val="15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FD5AAE" w:rsidRPr="0024676E" w14:paraId="1169DD57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95F20B1" w14:textId="77777777" w:rsidR="00FD5AAE" w:rsidRPr="0024676E" w:rsidRDefault="00FD5AAE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175EED4" w14:textId="77777777" w:rsidR="00FD5AAE" w:rsidRPr="0024676E" w:rsidRDefault="00FD5AA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834A0" w14:textId="77777777" w:rsidR="00FD5AAE" w:rsidRPr="0024676E" w:rsidRDefault="00FD5AA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6E7B078" w14:textId="77777777" w:rsidR="00FD5AAE" w:rsidRPr="0024676E" w:rsidRDefault="00FD5AA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B1903" w:rsidRPr="0024676E" w14:paraId="28288017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5BAADA29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03A1A" w14:textId="77777777" w:rsidR="006B1903" w:rsidRPr="0024676E" w:rsidRDefault="006B1903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1BDCF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B50D1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8389E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A0E54E" w14:textId="77777777" w:rsidR="006B1903" w:rsidRPr="0024676E" w:rsidRDefault="006B1903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9CE5C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E5DFD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6B1903" w:rsidRPr="0024676E" w14:paraId="0DA31216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4C6A947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8E81A" w14:textId="77777777" w:rsidR="006B1903" w:rsidRPr="001F7194" w:rsidRDefault="006B1903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D0916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24A16" w14:textId="77777777" w:rsidR="006B1903" w:rsidRPr="001F7194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11790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ECE4" w14:textId="77777777" w:rsidR="006B1903" w:rsidRPr="001F7194" w:rsidRDefault="006B1903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9D127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99556" w14:textId="77777777" w:rsidR="006B1903" w:rsidRPr="001F7194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6B1903" w:rsidRPr="0024676E" w14:paraId="206174AA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43F983A0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3B5C5A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2D09F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A3B22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B32E3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BF665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868EB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DCC40" w14:textId="77777777" w:rsidR="006B1903" w:rsidRPr="0024676E" w:rsidRDefault="006B1903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6B1903" w:rsidRPr="0024676E" w14:paraId="5915D2F2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55C56730" w14:textId="77777777" w:rsidR="006B1903" w:rsidRPr="0024676E" w:rsidRDefault="006B1903" w:rsidP="006159C6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1147694" w14:textId="77777777" w:rsidR="006B1903" w:rsidRPr="0024676E" w:rsidRDefault="006B1903" w:rsidP="006159C6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B1903" w:rsidRPr="0024676E" w14:paraId="7C82CD23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354A7D2F" w14:textId="77777777" w:rsidR="006B1903" w:rsidRPr="001F7194" w:rsidRDefault="006B1903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5B143CD" w14:textId="77777777" w:rsidR="006B1903" w:rsidRPr="001F7194" w:rsidRDefault="006B1903" w:rsidP="006159C6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6B1903" w:rsidRPr="0024676E" w14:paraId="72528792" w14:textId="77777777" w:rsidTr="002F1A83">
        <w:trPr>
          <w:trHeight w:val="360"/>
        </w:trPr>
        <w:tc>
          <w:tcPr>
            <w:tcW w:w="3870" w:type="dxa"/>
            <w:shd w:val="clear" w:color="auto" w:fill="auto"/>
          </w:tcPr>
          <w:p w14:paraId="4104A45C" w14:textId="77777777" w:rsidR="006B1903" w:rsidRPr="0024676E" w:rsidRDefault="006B1903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45F2" w14:textId="201650AF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23DAA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47A0C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B0FA6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F8445B8" w14:textId="132218A0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38BB2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C2FC37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</w:tr>
      <w:tr w:rsidR="006B1903" w:rsidRPr="0024676E" w14:paraId="2C819A35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6327D1B7" w14:textId="77777777" w:rsidR="006B1903" w:rsidRPr="0024676E" w:rsidRDefault="006B1903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A5460E" w14:textId="4869688B" w:rsidR="006B1903" w:rsidRPr="00EE4A5C" w:rsidRDefault="00756906" w:rsidP="006159C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D4222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ECAEB" w14:textId="77777777" w:rsidR="006B1903" w:rsidRPr="00EE4A5C" w:rsidRDefault="006B1903" w:rsidP="006159C6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B9EE4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B850B" w14:textId="164E3598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C659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150585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</w:tr>
      <w:tr w:rsidR="006B1903" w:rsidRPr="0024676E" w14:paraId="25BEE91C" w14:textId="77777777" w:rsidTr="002F1A83">
        <w:trPr>
          <w:trHeight w:val="360"/>
        </w:trPr>
        <w:tc>
          <w:tcPr>
            <w:tcW w:w="3870" w:type="dxa"/>
            <w:shd w:val="clear" w:color="auto" w:fill="auto"/>
          </w:tcPr>
          <w:p w14:paraId="0305A366" w14:textId="77777777" w:rsidR="006B1903" w:rsidRPr="0024676E" w:rsidRDefault="006B1903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A1FC1" w14:textId="3237D170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0DC39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D4E83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9E402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E7D1AA3" w14:textId="0B47A846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3A713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DD3ECC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204</w:t>
            </w:r>
          </w:p>
        </w:tc>
      </w:tr>
      <w:tr w:rsidR="006B1903" w:rsidRPr="0024676E" w14:paraId="6B63803A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28019836" w14:textId="77777777" w:rsidR="006B1903" w:rsidRPr="0024676E" w:rsidRDefault="006B1903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หั</w:t>
            </w:r>
            <w:r w:rsidRPr="0066649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ก </w:t>
            </w:r>
            <w:r w:rsidRPr="0066649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1C91" w14:textId="39341715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9D56C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4D558B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sz w:val="28"/>
                <w:lang w:eastAsia="zh-CN"/>
              </w:rPr>
              <w:t>(47)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79002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BC86C1" w14:textId="37D2B081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A4E6A" w14:textId="77777777" w:rsidR="006B1903" w:rsidRPr="00EE4A5C" w:rsidRDefault="006B1903" w:rsidP="006159C6">
            <w:pPr>
              <w:tabs>
                <w:tab w:val="decimal" w:pos="640"/>
                <w:tab w:val="decimal" w:pos="860"/>
                <w:tab w:val="decimal" w:pos="976"/>
              </w:tabs>
              <w:suppressAutoHyphens/>
              <w:snapToGrid w:val="0"/>
              <w:spacing w:after="0" w:line="240" w:lineRule="auto"/>
              <w:ind w:left="-109" w:right="-87" w:firstLine="10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F0A1C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(47)</w:t>
            </w:r>
          </w:p>
        </w:tc>
      </w:tr>
      <w:tr w:rsidR="006B1903" w:rsidRPr="0024676E" w14:paraId="2C258C79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633B29C7" w14:textId="77777777" w:rsidR="006B1903" w:rsidRPr="0024676E" w:rsidRDefault="006B1903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A91B" w14:textId="11E574EC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A6DA5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F7BC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8A1E4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78ED2" w14:textId="1E177DCE" w:rsidR="006B1903" w:rsidRPr="00EE4A5C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EC823" w14:textId="77777777" w:rsidR="006B1903" w:rsidRPr="00EE4A5C" w:rsidRDefault="006B1903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0A2E1" w14:textId="77777777" w:rsidR="006B1903" w:rsidRPr="00EE4A5C" w:rsidRDefault="006B1903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7,534</w:t>
            </w:r>
          </w:p>
        </w:tc>
      </w:tr>
    </w:tbl>
    <w:p w14:paraId="44A1A10E" w14:textId="77777777" w:rsidR="00727CC5" w:rsidRDefault="00727CC5" w:rsidP="006159C6">
      <w:pPr>
        <w:spacing w:line="240" w:lineRule="auto"/>
      </w:pPr>
      <w:r>
        <w:br w:type="page"/>
      </w:r>
    </w:p>
    <w:p w14:paraId="55BB68DE" w14:textId="77777777" w:rsidR="00FD5AAE" w:rsidRPr="00F514C2" w:rsidRDefault="00FD5AAE" w:rsidP="006159C6">
      <w:pPr>
        <w:spacing w:line="240" w:lineRule="auto"/>
        <w:rPr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FD5AAE" w:rsidRPr="0024676E" w14:paraId="5828D351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61D39DD1" w14:textId="77777777" w:rsidR="00FD5AAE" w:rsidRPr="001F7194" w:rsidRDefault="00FD5AAE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E5A524A" w14:textId="77777777" w:rsidR="00FD5AAE" w:rsidRDefault="00FD5AA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A1EC" w14:textId="77777777" w:rsidR="00FD5AAE" w:rsidRPr="0024676E" w:rsidRDefault="00FD5AAE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E37A7B0" w14:textId="77777777" w:rsidR="00FD5AAE" w:rsidRDefault="00FD5AAE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802BB" w:rsidRPr="0024676E" w14:paraId="5E46380D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B12C32F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6A31C" w14:textId="77777777" w:rsidR="004802BB" w:rsidRPr="0024676E" w:rsidRDefault="004802BB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C5C7D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4EFCB" w14:textId="77777777" w:rsidR="004802BB" w:rsidRPr="001B716E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0040D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8679A" w14:textId="77777777" w:rsidR="004802BB" w:rsidRPr="001B716E" w:rsidRDefault="004802BB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B429B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70EF8" w14:textId="77777777" w:rsidR="004802BB" w:rsidRPr="001B716E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4802BB" w:rsidRPr="0024676E" w14:paraId="6C6AFD7D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46E14382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7A493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166C8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1F0D628" w14:textId="77777777" w:rsidR="004802BB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48BA8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E7EAE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E9A19" w14:textId="77777777" w:rsidR="004802BB" w:rsidRPr="00B25B98" w:rsidRDefault="004802BB" w:rsidP="006159C6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4FA9677" w14:textId="77777777" w:rsidR="004802BB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4802BB" w:rsidRPr="0024676E" w14:paraId="7F091C10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5F8B8F55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8069184" w14:textId="77777777" w:rsidR="004802BB" w:rsidRDefault="004802BB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802BB" w:rsidRPr="0024676E" w14:paraId="4F7DAEC2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B868AF9" w14:textId="77777777" w:rsidR="004802BB" w:rsidRPr="001F7194" w:rsidRDefault="004802B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E415C" w14:textId="77777777" w:rsidR="004802BB" w:rsidRPr="0024676E" w:rsidRDefault="004802B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E2429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36E2C82" w14:textId="77777777" w:rsidR="004802BB" w:rsidRDefault="004802B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E5B7A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858DF" w14:textId="77777777" w:rsidR="004802BB" w:rsidRPr="0024676E" w:rsidRDefault="004802B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63F19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45F84FD" w14:textId="77777777" w:rsidR="004802BB" w:rsidRDefault="004802BB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802BB" w:rsidRPr="0024676E" w14:paraId="3E5762A0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23A621F1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70EFBF" w14:textId="3E5D14BF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sz w:val="28"/>
                <w:lang w:eastAsia="zh-CN"/>
              </w:rPr>
              <w:t>212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sz w:val="28"/>
                <w:lang w:eastAsia="zh-CN"/>
              </w:rPr>
              <w:t>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A3A06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09E2B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0B4FB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96BFE76" w14:textId="3ADE584A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sz w:val="28"/>
                <w:lang w:eastAsia="zh-CN"/>
              </w:rPr>
              <w:t>212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sz w:val="28"/>
                <w:lang w:eastAsia="zh-CN"/>
              </w:rPr>
              <w:t>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DE9AF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A98DE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270,088</w:t>
            </w:r>
          </w:p>
        </w:tc>
      </w:tr>
      <w:tr w:rsidR="004802BB" w:rsidRPr="0024676E" w14:paraId="3AF5A122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96F7635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6A02E" w14:textId="35FD3734" w:rsidR="004802BB" w:rsidRPr="00B36071" w:rsidRDefault="00756906" w:rsidP="006159C6">
            <w:pPr>
              <w:suppressAutoHyphens/>
              <w:snapToGrid w:val="0"/>
              <w:spacing w:after="0" w:line="240" w:lineRule="auto"/>
              <w:ind w:right="-17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BBEC7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2CFBB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80118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EA61F" w14:textId="0F3566E1" w:rsidR="004802BB" w:rsidRPr="00B36071" w:rsidRDefault="00756906" w:rsidP="006159C6">
            <w:pPr>
              <w:suppressAutoHyphens/>
              <w:snapToGrid w:val="0"/>
              <w:spacing w:after="0" w:line="240" w:lineRule="auto"/>
              <w:ind w:right="-17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7DA24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859B0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394</w:t>
            </w:r>
          </w:p>
        </w:tc>
      </w:tr>
      <w:tr w:rsidR="004802BB" w:rsidRPr="0024676E" w14:paraId="228570AB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7C337A47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E955" w14:textId="372CDBE0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23F50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CD4F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82340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CEFAC" w14:textId="6B62E7C5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34D68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98A2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31,896</w:t>
            </w:r>
          </w:p>
        </w:tc>
      </w:tr>
      <w:tr w:rsidR="004802BB" w:rsidRPr="0024676E" w14:paraId="41131363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74402696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539DB" w14:textId="13F1B5F6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213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98005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10427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918D1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A0328" w14:textId="7EEDD204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213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75690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11B0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B65F4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</w:tr>
      <w:tr w:rsidR="004802BB" w:rsidRPr="0024676E" w14:paraId="5D07DC8E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3DB9D53" w14:textId="77777777" w:rsidR="004802BB" w:rsidRPr="007A5235" w:rsidRDefault="004802BB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4341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34071B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15F43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07FFC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2A9693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F6FCD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F9B2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802BB" w:rsidRPr="0024676E" w14:paraId="270ADA52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1A52AF3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D6D52" w14:textId="5901AF20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78960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E169E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69712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7E680E" w14:textId="3281F33C" w:rsidR="004802BB" w:rsidRPr="00B36071" w:rsidRDefault="00756906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AA4BF" w14:textId="77777777" w:rsidR="004802BB" w:rsidRPr="00B36071" w:rsidRDefault="004802BB" w:rsidP="006159C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F0E0C" w14:textId="77777777" w:rsidR="004802BB" w:rsidRPr="00B36071" w:rsidRDefault="004802BB" w:rsidP="006159C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</w:tr>
    </w:tbl>
    <w:p w14:paraId="54F5957D" w14:textId="77777777" w:rsidR="00BD2070" w:rsidRPr="004802BB" w:rsidRDefault="00BD2070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34"/>
        <w:gridCol w:w="284"/>
        <w:gridCol w:w="1134"/>
        <w:gridCol w:w="236"/>
        <w:gridCol w:w="1181"/>
      </w:tblGrid>
      <w:tr w:rsidR="00FD5AAE" w:rsidRPr="0024676E" w14:paraId="7F63F61B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1A901C00" w14:textId="77777777" w:rsidR="00FD5AAE" w:rsidRPr="001F7194" w:rsidRDefault="00FD5AAE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258EFBF3" w14:textId="77777777" w:rsidR="00FD5AAE" w:rsidRPr="00D83BB9" w:rsidRDefault="00FD5AA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46BD8" w14:textId="77777777" w:rsidR="00FD5AAE" w:rsidRPr="0024676E" w:rsidRDefault="00FD5AAE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1C8A441E" w14:textId="77777777" w:rsidR="00FD5AAE" w:rsidRPr="00D83BB9" w:rsidRDefault="00FD5AAE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802BB" w:rsidRPr="0024676E" w14:paraId="0335965B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8402AD8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B86242" w14:textId="77777777" w:rsidR="004802BB" w:rsidRPr="00B25B98" w:rsidRDefault="004802BB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9E43E2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F2100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C1C60D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D7E4C0" w14:textId="77777777" w:rsidR="004802BB" w:rsidRPr="00B25B98" w:rsidRDefault="004802BB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F4F54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42F81E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4802BB" w:rsidRPr="0024676E" w14:paraId="668E4EB9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9D5D37C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1F1F41" w14:textId="77777777" w:rsidR="004802BB" w:rsidRPr="0024676E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EDDF9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3967FBB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AF26CF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70D966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0DDD1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025A8ADF" w14:textId="77777777" w:rsidR="004802BB" w:rsidRPr="00B25B98" w:rsidRDefault="004802BB" w:rsidP="006159C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4802BB" w:rsidRPr="0024676E" w14:paraId="72732503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7C6EF482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47A7263F" w14:textId="77777777" w:rsidR="004802BB" w:rsidRPr="00D83BB9" w:rsidRDefault="004802BB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802BB" w:rsidRPr="0024676E" w14:paraId="7B6C2F4E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65FD408" w14:textId="77777777" w:rsidR="004802BB" w:rsidRPr="00FB0D11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61F21" w14:textId="77777777" w:rsidR="004802BB" w:rsidRPr="0024676E" w:rsidRDefault="004802B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F5283B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20D8" w14:textId="77777777" w:rsidR="004802BB" w:rsidRPr="00D83BB9" w:rsidRDefault="004802B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99EE43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565A7A" w14:textId="77777777" w:rsidR="004802BB" w:rsidRPr="0024676E" w:rsidRDefault="004802B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D9E7DE" w14:textId="77777777" w:rsidR="004802BB" w:rsidRPr="0024676E" w:rsidRDefault="004802BB" w:rsidP="006159C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5A0F88E" w14:textId="77777777" w:rsidR="004802BB" w:rsidRPr="00D83BB9" w:rsidRDefault="004802BB" w:rsidP="006159C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802BB" w:rsidRPr="0024676E" w14:paraId="3B444540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05FCDBC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4454A" w14:textId="5D16B3DD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D5AB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D5AB8">
              <w:rPr>
                <w:rFonts w:asciiTheme="majorBidi" w:eastAsia="Times New Roman" w:hAnsiTheme="majorBidi" w:cstheme="majorBidi"/>
                <w:sz w:val="28"/>
                <w:lang w:eastAsia="zh-CN"/>
              </w:rPr>
              <w:t>631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C31739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5EF125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2,154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5619FF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D30015D" w14:textId="616CC9C8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D5AB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D5AB8">
              <w:rPr>
                <w:rFonts w:asciiTheme="majorBidi" w:eastAsia="Times New Roman" w:hAnsiTheme="majorBidi" w:cstheme="majorBidi"/>
                <w:sz w:val="28"/>
                <w:lang w:eastAsia="zh-CN"/>
              </w:rPr>
              <w:t>616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10954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BFAC5E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2,143</w:t>
            </w:r>
          </w:p>
        </w:tc>
      </w:tr>
      <w:tr w:rsidR="004802BB" w:rsidRPr="0024676E" w14:paraId="4A60556C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5217D72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460C" w14:textId="7277FC2E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4A06B7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517A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29B98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1419" w14:textId="61EA8446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7E2EA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110F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4802BB" w:rsidRPr="0024676E" w14:paraId="1A92DD53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CB9FC6E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ECE4" w14:textId="4AFF0412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1,636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2DB415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24785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E9483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0BE1" w14:textId="40E6E574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8899B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FB78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</w:tr>
      <w:tr w:rsidR="004802BB" w:rsidRPr="0024676E" w14:paraId="11189BE6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F416B82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61019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647FEC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6FB5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A6269C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23D677" w14:textId="1C9FFE2E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731A7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AF43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802BB" w:rsidRPr="0024676E" w14:paraId="79F2D6FA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78217216" w14:textId="77777777" w:rsidR="004802BB" w:rsidRPr="001F7194" w:rsidRDefault="004802B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22A44A" w14:textId="344BF7C3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D5A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222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CD5A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056CBE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9A843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311,796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28FA1D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9101A68" w14:textId="74FD7C90" w:rsidR="004802BB" w:rsidRPr="002F6CAE" w:rsidRDefault="00CD5AB8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D5A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222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CD5A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1C299" w14:textId="77777777" w:rsidR="004802BB" w:rsidRPr="002F6CAE" w:rsidRDefault="004802BB" w:rsidP="006159C6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2357FA" w14:textId="77777777" w:rsidR="004802BB" w:rsidRPr="002F6CAE" w:rsidRDefault="004802BB" w:rsidP="006159C6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312,059</w:t>
            </w:r>
          </w:p>
        </w:tc>
      </w:tr>
    </w:tbl>
    <w:p w14:paraId="5DE1187F" w14:textId="77777777" w:rsidR="002C5C5F" w:rsidRPr="004802BB" w:rsidRDefault="002C5C5F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F13EB63" w14:textId="3985C52E" w:rsidR="00727CC5" w:rsidRDefault="002C5C5F" w:rsidP="006159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รายได้เงินปันผลจาก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80809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br/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ที่รับรู้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ใน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งบกำไรขาดทุนและกำไรขาดทุนเบ็ดเสร็จอื่นรวมและเฉพาะธนาคารสำหรับ</w:t>
      </w:r>
      <w:r w:rsidR="004802BB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ปี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สิ้นสุดวันที่ 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>3</w:t>
      </w:r>
      <w:r w:rsidR="004802B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4802B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2564</w:t>
      </w:r>
      <w:r w:rsidR="004802BB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เป็นจำนวน</w:t>
      </w:r>
      <w:r w:rsidR="00CD5AB8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CD5AB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20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CD5AB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19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ตามลำดับ 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(2563:</w:t>
      </w:r>
      <w:r w:rsidR="00CD5AB8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76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  <w:r w:rsidRPr="00316771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CD5AB8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75</w:t>
      </w:r>
      <w:r w:rsidRPr="00316771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ล้านบาท ตามลำดับ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)</w:t>
      </w:r>
      <w:r w:rsidR="003D3DD1"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</w:p>
    <w:p w14:paraId="4489E0A6" w14:textId="77777777" w:rsidR="00727CC5" w:rsidRDefault="00727CC5" w:rsidP="006159C6">
      <w:pPr>
        <w:spacing w:line="240" w:lineRule="auto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87328C1" w14:textId="00A09736" w:rsidR="0087663A" w:rsidRPr="00316771" w:rsidRDefault="0087663A" w:rsidP="006159C6">
      <w:pPr>
        <w:numPr>
          <w:ilvl w:val="0"/>
          <w:numId w:val="24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เงินลงทุนใน</w:t>
      </w:r>
      <w:r w:rsidRPr="0031677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หลักทรัพย์ที่ธนาคารและบริษัทย่อย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49392059" w14:textId="2F9ABF63" w:rsidR="0082092A" w:rsidRPr="00180809" w:rsidRDefault="0082092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920320" w:rsidRPr="00316771" w14:paraId="1235187B" w14:textId="77777777" w:rsidTr="00E71123">
        <w:tc>
          <w:tcPr>
            <w:tcW w:w="2673" w:type="dxa"/>
          </w:tcPr>
          <w:p w14:paraId="0E8DD348" w14:textId="77777777" w:rsidR="00920320" w:rsidRPr="00316771" w:rsidRDefault="00920320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27" w:type="dxa"/>
            <w:gridSpan w:val="7"/>
          </w:tcPr>
          <w:p w14:paraId="5D369669" w14:textId="1BBAFB64" w:rsidR="00920320" w:rsidRPr="00316771" w:rsidRDefault="00920320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4514F" w:rsidRPr="00316771" w14:paraId="0FA10470" w14:textId="77777777" w:rsidTr="00122135">
        <w:tc>
          <w:tcPr>
            <w:tcW w:w="2673" w:type="dxa"/>
          </w:tcPr>
          <w:p w14:paraId="5858441D" w14:textId="77777777" w:rsidR="00C4514F" w:rsidRPr="00316771" w:rsidRDefault="00C4514F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07" w:type="dxa"/>
            <w:gridSpan w:val="3"/>
          </w:tcPr>
          <w:p w14:paraId="4D39F582" w14:textId="53FC6B67" w:rsidR="00C4514F" w:rsidRPr="00316771" w:rsidRDefault="006979B8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8C686C" w14:textId="77777777" w:rsidR="00C4514F" w:rsidRPr="00316771" w:rsidRDefault="00C4514F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77" w:type="dxa"/>
            <w:gridSpan w:val="3"/>
          </w:tcPr>
          <w:p w14:paraId="7C8EDC29" w14:textId="15B1244A" w:rsidR="00C4514F" w:rsidRPr="00316771" w:rsidRDefault="00920320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092A" w:rsidRPr="00316771" w14:paraId="21E07B22" w14:textId="77777777" w:rsidTr="00122135">
        <w:tc>
          <w:tcPr>
            <w:tcW w:w="2673" w:type="dxa"/>
          </w:tcPr>
          <w:p w14:paraId="38F31B0B" w14:textId="77777777" w:rsidR="0082092A" w:rsidRPr="00316771" w:rsidRDefault="0082092A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69E41E66" w14:textId="5A9C2290" w:rsidR="0082092A" w:rsidRPr="00316771" w:rsidRDefault="0082092A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F6F242A" w14:textId="77777777" w:rsidR="0082092A" w:rsidRPr="00316771" w:rsidRDefault="0082092A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hideMark/>
          </w:tcPr>
          <w:p w14:paraId="358D2A07" w14:textId="5912E310" w:rsidR="0082092A" w:rsidRPr="00316771" w:rsidRDefault="00C41120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039219A0" w14:textId="77777777" w:rsidR="0082092A" w:rsidRPr="00316771" w:rsidRDefault="0082092A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3A551F5C" w14:textId="2296473F" w:rsidR="0082092A" w:rsidRPr="00316771" w:rsidRDefault="00D8416A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="00C4514F"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6EA0DD91" w14:textId="77777777" w:rsidR="0082092A" w:rsidRPr="00316771" w:rsidRDefault="0082092A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hideMark/>
          </w:tcPr>
          <w:p w14:paraId="1F3DD351" w14:textId="2C2D6ABC" w:rsidR="0082092A" w:rsidRPr="00316771" w:rsidRDefault="00C41120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82092A" w:rsidRPr="00316771" w14:paraId="1919F850" w14:textId="77777777" w:rsidTr="00600B27">
        <w:tc>
          <w:tcPr>
            <w:tcW w:w="2673" w:type="dxa"/>
          </w:tcPr>
          <w:p w14:paraId="3BE07D60" w14:textId="77777777" w:rsidR="0082092A" w:rsidRPr="00316771" w:rsidRDefault="0082092A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2E36A44B" w14:textId="77777777" w:rsidR="0082092A" w:rsidRPr="00316771" w:rsidRDefault="0082092A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149919D" w14:textId="77777777" w:rsidR="0082092A" w:rsidRPr="00316771" w:rsidRDefault="0082092A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</w:tcPr>
          <w:p w14:paraId="7E63E8A2" w14:textId="605F2385" w:rsidR="0082092A" w:rsidRPr="00316771" w:rsidRDefault="0082092A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</w:t>
            </w:r>
            <w:r w:rsidR="00C41120"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59E07C52" w14:textId="77777777" w:rsidR="0082092A" w:rsidRPr="00316771" w:rsidRDefault="0082092A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140E49B5" w14:textId="77777777" w:rsidR="0082092A" w:rsidRPr="00316771" w:rsidRDefault="0082092A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032E5829" w14:textId="77777777" w:rsidR="0082092A" w:rsidRPr="00316771" w:rsidRDefault="0082092A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</w:tcPr>
          <w:p w14:paraId="23F8C13D" w14:textId="45659B9F" w:rsidR="0082092A" w:rsidRPr="00316771" w:rsidRDefault="00C41120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</w:t>
            </w:r>
            <w:r w:rsidR="0082092A"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920320" w:rsidRPr="00316771" w14:paraId="3C5EE7E6" w14:textId="77777777" w:rsidTr="00600B27">
        <w:tc>
          <w:tcPr>
            <w:tcW w:w="2673" w:type="dxa"/>
            <w:vAlign w:val="bottom"/>
            <w:hideMark/>
          </w:tcPr>
          <w:p w14:paraId="1457D38E" w14:textId="557F5B00" w:rsidR="00920320" w:rsidRPr="00A0345C" w:rsidRDefault="00F570D3" w:rsidP="006159C6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 w:rsidR="000953B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953B7"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085BB4CC" w14:textId="0CCD935C" w:rsidR="00920320" w:rsidRPr="00F570D3" w:rsidRDefault="002B1639" w:rsidP="006159C6">
            <w:pPr>
              <w:tabs>
                <w:tab w:val="left" w:pos="64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237" w:type="dxa"/>
          </w:tcPr>
          <w:p w14:paraId="4133B127" w14:textId="77777777" w:rsidR="00920320" w:rsidRPr="00F570D3" w:rsidRDefault="00920320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77200419" w14:textId="1F3808DE" w:rsidR="00920320" w:rsidRPr="00F570D3" w:rsidRDefault="002B1639" w:rsidP="006159C6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3,735</w:t>
            </w:r>
          </w:p>
        </w:tc>
        <w:tc>
          <w:tcPr>
            <w:tcW w:w="243" w:type="dxa"/>
          </w:tcPr>
          <w:p w14:paraId="224A389B" w14:textId="77777777" w:rsidR="00920320" w:rsidRPr="00F570D3" w:rsidRDefault="00920320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146A6029" w14:textId="0D3060D8" w:rsidR="00920320" w:rsidRPr="00F570D3" w:rsidRDefault="00B1279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3" w:type="dxa"/>
          </w:tcPr>
          <w:p w14:paraId="4FF7D42B" w14:textId="77777777" w:rsidR="00920320" w:rsidRPr="00F570D3" w:rsidRDefault="00920320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14:paraId="71935633" w14:textId="32ED49B0" w:rsidR="00920320" w:rsidRPr="003B2715" w:rsidRDefault="00B1279B" w:rsidP="006159C6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  <w:r w:rsidRPr="005218D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</w:t>
            </w:r>
            <w:r w:rsidR="00435463" w:rsidRPr="005218D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749</w:t>
            </w:r>
          </w:p>
        </w:tc>
      </w:tr>
    </w:tbl>
    <w:p w14:paraId="059AD425" w14:textId="77777777" w:rsidR="0082092A" w:rsidRPr="00180809" w:rsidRDefault="0082092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381"/>
        <w:gridCol w:w="252"/>
        <w:gridCol w:w="1278"/>
        <w:gridCol w:w="270"/>
        <w:gridCol w:w="1350"/>
        <w:gridCol w:w="243"/>
        <w:gridCol w:w="1539"/>
        <w:gridCol w:w="18"/>
      </w:tblGrid>
      <w:tr w:rsidR="00920320" w:rsidRPr="00316771" w14:paraId="723EA33F" w14:textId="77777777" w:rsidTr="00E71123">
        <w:trPr>
          <w:gridAfter w:val="1"/>
          <w:wAfter w:w="18" w:type="dxa"/>
        </w:trPr>
        <w:tc>
          <w:tcPr>
            <w:tcW w:w="2669" w:type="dxa"/>
          </w:tcPr>
          <w:p w14:paraId="3C6C33B0" w14:textId="77777777" w:rsidR="00920320" w:rsidRPr="00316771" w:rsidRDefault="00920320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313" w:type="dxa"/>
            <w:gridSpan w:val="7"/>
          </w:tcPr>
          <w:p w14:paraId="56AAD1C7" w14:textId="424E9D82" w:rsidR="00920320" w:rsidRPr="00316771" w:rsidRDefault="00920320" w:rsidP="006159C6">
            <w:pPr>
              <w:suppressAutoHyphens/>
              <w:spacing w:after="0" w:line="240" w:lineRule="auto"/>
              <w:ind w:left="-130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1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เฉพาะธนาคาร</w:t>
            </w:r>
          </w:p>
        </w:tc>
      </w:tr>
      <w:tr w:rsidR="00C4514F" w:rsidRPr="00316771" w14:paraId="11B8CB0A" w14:textId="77777777" w:rsidTr="00122135">
        <w:trPr>
          <w:gridAfter w:val="1"/>
          <w:wAfter w:w="18" w:type="dxa"/>
        </w:trPr>
        <w:tc>
          <w:tcPr>
            <w:tcW w:w="2669" w:type="dxa"/>
          </w:tcPr>
          <w:p w14:paraId="346856DE" w14:textId="77777777" w:rsidR="00C4514F" w:rsidRPr="00316771" w:rsidRDefault="00C4514F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1" w:type="dxa"/>
            <w:gridSpan w:val="3"/>
          </w:tcPr>
          <w:p w14:paraId="1C6C40E3" w14:textId="47C9E481" w:rsidR="00C4514F" w:rsidRPr="00316771" w:rsidRDefault="00920320" w:rsidP="006159C6">
            <w:pPr>
              <w:suppressAutoHyphens/>
              <w:spacing w:after="0" w:line="240" w:lineRule="auto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01FC84" w14:textId="77777777" w:rsidR="00C4514F" w:rsidRPr="00316771" w:rsidRDefault="00C4514F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32" w:type="dxa"/>
            <w:gridSpan w:val="3"/>
          </w:tcPr>
          <w:p w14:paraId="50BD8589" w14:textId="274FF67E" w:rsidR="00C4514F" w:rsidRPr="00316771" w:rsidRDefault="006979B8" w:rsidP="006159C6">
            <w:pPr>
              <w:suppressAutoHyphens/>
              <w:spacing w:after="0" w:line="240" w:lineRule="auto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5AAE" w:rsidRPr="00316771" w14:paraId="21D4A939" w14:textId="77777777" w:rsidTr="00122135">
        <w:tc>
          <w:tcPr>
            <w:tcW w:w="2669" w:type="dxa"/>
          </w:tcPr>
          <w:p w14:paraId="68F5E962" w14:textId="77777777" w:rsidR="00FD5AAE" w:rsidRPr="00316771" w:rsidRDefault="00FD5AAE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</w:tcPr>
          <w:p w14:paraId="3D074645" w14:textId="34792365" w:rsidR="00FD5AAE" w:rsidRPr="00316771" w:rsidRDefault="00FD5AAE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</w:p>
        </w:tc>
        <w:tc>
          <w:tcPr>
            <w:tcW w:w="252" w:type="dxa"/>
          </w:tcPr>
          <w:p w14:paraId="5B1F8D98" w14:textId="77777777" w:rsidR="00FD5AAE" w:rsidRPr="00316771" w:rsidRDefault="00FD5AAE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6487F9D3" w14:textId="50035F2D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4F880C49" w14:textId="77777777" w:rsidR="00FD5AAE" w:rsidRPr="00316771" w:rsidRDefault="00FD5AAE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314C374B" w14:textId="6BE6742A" w:rsidR="00FD5AAE" w:rsidRPr="00316771" w:rsidRDefault="00FD5AAE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53F20BDD" w14:textId="77777777" w:rsidR="00FD5AAE" w:rsidRPr="00316771" w:rsidRDefault="00FD5AAE" w:rsidP="006159C6">
            <w:pPr>
              <w:suppressAutoHyphens/>
              <w:spacing w:after="0" w:line="240" w:lineRule="auto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</w:tcPr>
          <w:p w14:paraId="07BE1267" w14:textId="7E78313C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FD5AAE" w:rsidRPr="00316771" w14:paraId="3BA1DCCC" w14:textId="77777777" w:rsidTr="00F570D3">
        <w:tc>
          <w:tcPr>
            <w:tcW w:w="2669" w:type="dxa"/>
          </w:tcPr>
          <w:p w14:paraId="448C642F" w14:textId="77777777" w:rsidR="00FD5AAE" w:rsidRPr="00316771" w:rsidRDefault="00FD5AAE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</w:tcPr>
          <w:p w14:paraId="78E5DF76" w14:textId="7495339D" w:rsidR="00FD5AAE" w:rsidRPr="00316771" w:rsidRDefault="00FD5AAE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5BAB0A6" w14:textId="77777777" w:rsidR="00FD5AAE" w:rsidRPr="00316771" w:rsidRDefault="00FD5AAE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hideMark/>
          </w:tcPr>
          <w:p w14:paraId="4C1CD219" w14:textId="264F97BC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14:paraId="08B4F163" w14:textId="77777777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448CC912" w14:textId="4B4EE2FE" w:rsidR="00FD5AAE" w:rsidRPr="00316771" w:rsidRDefault="00FD5AAE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680A8157" w14:textId="77777777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  <w:hideMark/>
          </w:tcPr>
          <w:p w14:paraId="3D1DCF2E" w14:textId="567CE10F" w:rsidR="00FD5AAE" w:rsidRPr="00316771" w:rsidRDefault="00FD5AAE" w:rsidP="006159C6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5160E" w:rsidRPr="00316771" w14:paraId="2CB5B64F" w14:textId="77777777" w:rsidTr="00F570D3">
        <w:tc>
          <w:tcPr>
            <w:tcW w:w="2669" w:type="dxa"/>
            <w:vAlign w:val="bottom"/>
            <w:hideMark/>
          </w:tcPr>
          <w:p w14:paraId="4BA04F2E" w14:textId="0930A6C4" w:rsidR="00E5160E" w:rsidRPr="007C6053" w:rsidRDefault="00F570D3" w:rsidP="006159C6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 w:rsidR="000953B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953B7"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81" w:type="dxa"/>
            <w:tcBorders>
              <w:left w:val="nil"/>
              <w:right w:val="nil"/>
            </w:tcBorders>
          </w:tcPr>
          <w:p w14:paraId="600A8614" w14:textId="43B8E9CA" w:rsidR="00E5160E" w:rsidRPr="00F570D3" w:rsidRDefault="002B1639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52" w:type="dxa"/>
          </w:tcPr>
          <w:p w14:paraId="0EC69C76" w14:textId="77777777" w:rsidR="00E5160E" w:rsidRPr="00F570D3" w:rsidRDefault="00E5160E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46D239F" w14:textId="4562A98F" w:rsidR="00E5160E" w:rsidRPr="00F570D3" w:rsidRDefault="002B1639" w:rsidP="006159C6">
            <w:pPr>
              <w:suppressAutoHyphens/>
              <w:snapToGrid w:val="0"/>
              <w:spacing w:after="0" w:line="240" w:lineRule="auto"/>
              <w:ind w:right="-2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1,516</w:t>
            </w:r>
          </w:p>
        </w:tc>
        <w:tc>
          <w:tcPr>
            <w:tcW w:w="270" w:type="dxa"/>
          </w:tcPr>
          <w:p w14:paraId="19FC72EA" w14:textId="77777777" w:rsidR="00E5160E" w:rsidRPr="00F570D3" w:rsidRDefault="00E5160E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04D14112" w14:textId="14EB5B21" w:rsidR="00E5160E" w:rsidRPr="00F570D3" w:rsidRDefault="00E5160E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43" w:type="dxa"/>
          </w:tcPr>
          <w:p w14:paraId="6AB9FCA5" w14:textId="77777777" w:rsidR="00E5160E" w:rsidRPr="00F570D3" w:rsidRDefault="00E5160E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</w:tcPr>
          <w:p w14:paraId="7C1E2D1D" w14:textId="24D395D3" w:rsidR="00E5160E" w:rsidRPr="00F570D3" w:rsidRDefault="00E5160E" w:rsidP="006159C6">
            <w:pPr>
              <w:tabs>
                <w:tab w:val="decimal" w:pos="520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2,007</w:t>
            </w:r>
          </w:p>
        </w:tc>
      </w:tr>
    </w:tbl>
    <w:p w14:paraId="36C1B378" w14:textId="7541BEDE" w:rsidR="0043391B" w:rsidRPr="00790715" w:rsidRDefault="0043391B" w:rsidP="006159C6">
      <w:pPr>
        <w:tabs>
          <w:tab w:val="left" w:pos="450"/>
          <w:tab w:val="left" w:pos="1080"/>
        </w:tabs>
        <w:suppressAutoHyphens/>
        <w:spacing w:after="0" w:line="240" w:lineRule="auto"/>
        <w:ind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123A41E2" w14:textId="1F21462D" w:rsidR="00727CC5" w:rsidRPr="005218D9" w:rsidRDefault="000953B7" w:rsidP="006159C6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</w:pPr>
      <w:r w:rsidRPr="005218D9"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  <w:t>*</w:t>
      </w:r>
      <w:r w:rsidRPr="005218D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5218D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 w:rsidR="003B35DB" w:rsidRPr="005218D9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รวมถึงเงินลงทุนกลุ่มหนึ่ง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8</w:t>
      </w:r>
      <w:r w:rsidR="003B2715" w:rsidRPr="005218D9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และเงินลงทุนในหมายเหตุข้อ </w:t>
      </w:r>
      <w:r w:rsidR="003B2715" w:rsidRPr="005218D9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10.1</w:t>
      </w:r>
    </w:p>
    <w:p w14:paraId="61D91384" w14:textId="77777777" w:rsidR="003B35DB" w:rsidRPr="00180809" w:rsidRDefault="003B35DB" w:rsidP="006159C6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559C5ABD" w14:textId="4B16B0C0" w:rsidR="0087663A" w:rsidRPr="00180809" w:rsidRDefault="0087663A" w:rsidP="006159C6">
      <w:pPr>
        <w:numPr>
          <w:ilvl w:val="0"/>
          <w:numId w:val="24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8080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Pr="0018080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และผลการดำเนินงาน</w:t>
      </w:r>
    </w:p>
    <w:p w14:paraId="6A51DA60" w14:textId="77777777" w:rsidR="0087663A" w:rsidRPr="00180809" w:rsidRDefault="0087663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34E16A65" w14:textId="486809DF" w:rsidR="009A7169" w:rsidRPr="00316771" w:rsidRDefault="0070777D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</w:t>
      </w:r>
      <w:r w:rsidRPr="0018080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ธันวาคม </w:t>
      </w:r>
      <w:r w:rsidRPr="0018080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ราคาทุนของเงินลงทุนในบริษัทที่มีปัญหาเกี่ยวกับฐานะการเงินและผลการดำเนินงานซึ่งได้ถูกรายงานเป็นส่วนหนึ่งของเงินลงทุน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และเงินลงทุนในหมายเหตุข้อ 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10.1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เป็นจำนวน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285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 w:rsidRPr="0018080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245</w:t>
      </w:r>
      <w:r w:rsidRPr="0070777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ตามลำดับ เงินลงทุนดังกล่าวมีมูลค่ายุติธรรมเป็นศูนย์ ณ วันที่รายงาน </w:t>
      </w:r>
      <w:r w:rsidRPr="0070777D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2563</w:t>
      </w:r>
      <w:r w:rsidRPr="0070777D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ราคาทุนจำนวน 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279</w:t>
      </w:r>
      <w:r w:rsidRPr="0070777D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276</w:t>
      </w:r>
      <w:r w:rsidRPr="0070777D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 โดยมีมูลค่ายุติธรรมเป็นศูนย์)</w:t>
      </w:r>
    </w:p>
    <w:p w14:paraId="58337A9E" w14:textId="73E85EBC" w:rsidR="008E162D" w:rsidRDefault="008E162D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cs/>
          <w:lang w:eastAsia="zh-CN"/>
        </w:rPr>
        <w:br w:type="page"/>
      </w:r>
    </w:p>
    <w:p w14:paraId="4D4A85A6" w14:textId="1684486E" w:rsidR="00E948BF" w:rsidRPr="000142D9" w:rsidRDefault="00CC1D86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 w:rsidR="00975D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D37B7B" w:rsidRPr="000142D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</w:t>
      </w:r>
      <w:r w:rsidR="006D3D2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 xml:space="preserve"> </w:t>
      </w:r>
      <w:r w:rsidR="00D37B7B" w:rsidRPr="000142D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6D3D2C" w:rsidRPr="006D3D2C">
        <w:rPr>
          <w:rFonts w:asciiTheme="majorBidi" w:eastAsia="Times New Roman" w:hAnsiTheme="majorBidi" w:cs="Angsana New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="00D37B7B" w:rsidRPr="000142D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52402BBF" w14:textId="77777777" w:rsidR="00407545" w:rsidRPr="00790715" w:rsidRDefault="00407545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6CC813E2" w14:textId="048D1ED6" w:rsidR="004D566E" w:rsidRPr="000142D9" w:rsidRDefault="00211D4A" w:rsidP="006159C6">
      <w:pPr>
        <w:numPr>
          <w:ilvl w:val="0"/>
          <w:numId w:val="16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0142D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8A148E" w:rsidRPr="000142D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</w:t>
      </w:r>
      <w:r w:rsidR="00407545" w:rsidRPr="000142D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เงินลงทุนในบริษัทย่อย</w:t>
      </w:r>
      <w:r w:rsidR="00206423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407545" w:rsidRPr="000142D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บริษัทร่วม</w:t>
      </w:r>
      <w:r w:rsidR="00206423" w:rsidRPr="000142D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</w:t>
      </w:r>
      <w:r w:rsidR="00206423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การร่วมค้า</w:t>
      </w:r>
    </w:p>
    <w:p w14:paraId="5860F6F2" w14:textId="77777777" w:rsidR="00CD4A7A" w:rsidRPr="00790715" w:rsidRDefault="00CD4A7A" w:rsidP="006159C6">
      <w:pPr>
        <w:tabs>
          <w:tab w:val="left" w:pos="54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eastAsia="zh-CN"/>
        </w:rPr>
      </w:pPr>
    </w:p>
    <w:tbl>
      <w:tblPr>
        <w:tblW w:w="92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494"/>
        <w:gridCol w:w="630"/>
        <w:gridCol w:w="709"/>
        <w:gridCol w:w="567"/>
        <w:gridCol w:w="613"/>
        <w:gridCol w:w="616"/>
        <w:gridCol w:w="666"/>
        <w:gridCol w:w="671"/>
        <w:gridCol w:w="7"/>
      </w:tblGrid>
      <w:tr w:rsidR="00246DC7" w:rsidRPr="00B742E5" w14:paraId="375E2E76" w14:textId="77777777" w:rsidTr="000C73E0">
        <w:tc>
          <w:tcPr>
            <w:tcW w:w="3276" w:type="dxa"/>
            <w:vAlign w:val="bottom"/>
          </w:tcPr>
          <w:p w14:paraId="0FC6661A" w14:textId="77777777" w:rsidR="00246DC7" w:rsidRPr="007669C3" w:rsidRDefault="00246DC7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94" w:type="dxa"/>
          </w:tcPr>
          <w:p w14:paraId="4947A832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hideMark/>
          </w:tcPr>
          <w:p w14:paraId="5D0C5B35" w14:textId="5C6CEA7F" w:rsidR="00246DC7" w:rsidRPr="007669C3" w:rsidRDefault="00246DC7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hideMark/>
          </w:tcPr>
          <w:p w14:paraId="3E13E050" w14:textId="77777777" w:rsidR="00246DC7" w:rsidRPr="007669C3" w:rsidRDefault="00246DC7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573" w:type="dxa"/>
            <w:gridSpan w:val="5"/>
          </w:tcPr>
          <w:p w14:paraId="006ED7EC" w14:textId="74440F1C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246DC7" w:rsidRPr="00B742E5" w14:paraId="3DBC1D5F" w14:textId="77777777" w:rsidTr="00CD41CD">
        <w:tc>
          <w:tcPr>
            <w:tcW w:w="3276" w:type="dxa"/>
            <w:vAlign w:val="bottom"/>
          </w:tcPr>
          <w:p w14:paraId="2FEB87CA" w14:textId="77777777" w:rsidR="00246DC7" w:rsidRPr="007669C3" w:rsidRDefault="00246DC7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94" w:type="dxa"/>
          </w:tcPr>
          <w:p w14:paraId="79C529D8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1BE33F07" w14:textId="596CFFA0" w:rsidR="00246DC7" w:rsidRPr="007669C3" w:rsidRDefault="00246DC7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</w:tcPr>
          <w:p w14:paraId="77F5B73F" w14:textId="77777777" w:rsidR="00246DC7" w:rsidRPr="007669C3" w:rsidRDefault="00246DC7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3" w:type="dxa"/>
          </w:tcPr>
          <w:p w14:paraId="2883E592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670AEB47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28F0E972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3D388E69" w14:textId="77777777" w:rsidR="00246DC7" w:rsidRPr="007669C3" w:rsidRDefault="00246DC7" w:rsidP="006159C6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1A3A4F" w:rsidRPr="00B742E5" w14:paraId="7B2AB668" w14:textId="77777777" w:rsidTr="00CD41CD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33293868" w14:textId="77777777" w:rsidR="001A3A4F" w:rsidRPr="007669C3" w:rsidRDefault="001A3A4F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94" w:type="dxa"/>
          </w:tcPr>
          <w:p w14:paraId="4F65C8D2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hideMark/>
          </w:tcPr>
          <w:p w14:paraId="0ED5EE5E" w14:textId="77777777" w:rsidR="001A3A4F" w:rsidRPr="007669C3" w:rsidRDefault="001A3A4F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02649F7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66" w:type="dxa"/>
            <w:gridSpan w:val="4"/>
            <w:hideMark/>
          </w:tcPr>
          <w:p w14:paraId="17F05CF4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1A3A4F" w:rsidRPr="00B742E5" w14:paraId="2FBB2539" w14:textId="77777777" w:rsidTr="00CD41CD">
        <w:tc>
          <w:tcPr>
            <w:tcW w:w="3276" w:type="dxa"/>
            <w:vAlign w:val="bottom"/>
          </w:tcPr>
          <w:p w14:paraId="30A4B5B5" w14:textId="77777777" w:rsidR="001A3A4F" w:rsidRPr="007669C3" w:rsidRDefault="001A3A4F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94" w:type="dxa"/>
            <w:hideMark/>
          </w:tcPr>
          <w:p w14:paraId="39DBB965" w14:textId="77777777" w:rsidR="001A3A4F" w:rsidRPr="007669C3" w:rsidRDefault="001A3A4F" w:rsidP="006159C6">
            <w:pPr>
              <w:suppressAutoHyphens/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30" w:type="dxa"/>
            <w:hideMark/>
          </w:tcPr>
          <w:p w14:paraId="3D642CF6" w14:textId="77777777" w:rsidR="001A3A4F" w:rsidRPr="007669C3" w:rsidRDefault="001A3A4F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471DA7F8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29" w:type="dxa"/>
            <w:gridSpan w:val="2"/>
            <w:hideMark/>
          </w:tcPr>
          <w:p w14:paraId="57C19D53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39BD56E3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1A3A4F" w:rsidRPr="00B742E5" w14:paraId="3CEBBA07" w14:textId="77777777" w:rsidTr="00CD41CD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398FBE9E" w14:textId="77777777" w:rsidR="001A3A4F" w:rsidRPr="007669C3" w:rsidRDefault="001A3A4F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94" w:type="dxa"/>
            <w:vAlign w:val="bottom"/>
          </w:tcPr>
          <w:p w14:paraId="5A90951B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77B50140" w14:textId="77777777" w:rsidR="001A3A4F" w:rsidRPr="007669C3" w:rsidRDefault="001A3A4F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6F493E0F" w14:textId="77777777" w:rsidR="001A3A4F" w:rsidRPr="007669C3" w:rsidRDefault="001A3A4F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hideMark/>
          </w:tcPr>
          <w:p w14:paraId="67DEA74E" w14:textId="13EF3C18" w:rsidR="001A3A4F" w:rsidRPr="007669C3" w:rsidRDefault="001A3A4F" w:rsidP="006159C6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13" w:type="dxa"/>
            <w:hideMark/>
          </w:tcPr>
          <w:p w14:paraId="49688186" w14:textId="01198C52" w:rsidR="001A3A4F" w:rsidRPr="007669C3" w:rsidRDefault="00661003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6" w:type="dxa"/>
            <w:hideMark/>
          </w:tcPr>
          <w:p w14:paraId="61BB6A3D" w14:textId="2DAF0B4F" w:rsidR="001A3A4F" w:rsidRPr="007669C3" w:rsidRDefault="001A3A4F" w:rsidP="006159C6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66" w:type="dxa"/>
            <w:hideMark/>
          </w:tcPr>
          <w:p w14:paraId="3320C841" w14:textId="13F19285" w:rsidR="001A3A4F" w:rsidRPr="007669C3" w:rsidRDefault="00661003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71" w:type="dxa"/>
            <w:hideMark/>
          </w:tcPr>
          <w:p w14:paraId="7E487635" w14:textId="77777777" w:rsidR="001A3A4F" w:rsidRPr="007669C3" w:rsidRDefault="001A3A4F" w:rsidP="006159C6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1A3A4F" w:rsidRPr="00B742E5" w14:paraId="026FB139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3A4C723D" w14:textId="77777777" w:rsidR="001A3A4F" w:rsidRPr="007669C3" w:rsidRDefault="001A3A4F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94" w:type="dxa"/>
          </w:tcPr>
          <w:p w14:paraId="21C763E1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794F80C8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7A0C74E2" w14:textId="77777777" w:rsidR="001A3A4F" w:rsidRPr="007669C3" w:rsidRDefault="001A3A4F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66" w:type="dxa"/>
            <w:gridSpan w:val="4"/>
            <w:vAlign w:val="bottom"/>
            <w:hideMark/>
          </w:tcPr>
          <w:p w14:paraId="4AED0899" w14:textId="77777777" w:rsidR="001A3A4F" w:rsidRPr="007669C3" w:rsidRDefault="001A3A4F" w:rsidP="006159C6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1A3A4F" w:rsidRPr="00B742E5" w14:paraId="7353680B" w14:textId="77777777" w:rsidTr="00CD41CD">
        <w:trPr>
          <w:gridAfter w:val="1"/>
          <w:wAfter w:w="7" w:type="dxa"/>
        </w:trPr>
        <w:tc>
          <w:tcPr>
            <w:tcW w:w="3276" w:type="dxa"/>
            <w:hideMark/>
          </w:tcPr>
          <w:p w14:paraId="11EE90CE" w14:textId="77777777" w:rsidR="001A3A4F" w:rsidRPr="007669C3" w:rsidRDefault="001A3A4F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494" w:type="dxa"/>
          </w:tcPr>
          <w:p w14:paraId="0835F20D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1893A495" w14:textId="77777777" w:rsidR="001A3A4F" w:rsidRPr="007669C3" w:rsidRDefault="001A3A4F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731DA305" w14:textId="77777777" w:rsidR="001A3A4F" w:rsidRPr="007669C3" w:rsidRDefault="001A3A4F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5303EE2D" w14:textId="77777777" w:rsidR="001A3A4F" w:rsidRPr="007669C3" w:rsidRDefault="001A3A4F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58D51BD3" w14:textId="77777777" w:rsidR="001A3A4F" w:rsidRPr="007669C3" w:rsidRDefault="001A3A4F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2994193" w14:textId="77777777" w:rsidR="001A3A4F" w:rsidRPr="007669C3" w:rsidRDefault="001A3A4F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C7568A9" w14:textId="77777777" w:rsidR="001A3A4F" w:rsidRPr="007669C3" w:rsidRDefault="001A3A4F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F3D0771" w14:textId="77777777" w:rsidR="001A3A4F" w:rsidRPr="007669C3" w:rsidRDefault="001A3A4F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F1A83" w:rsidRPr="00B742E5" w14:paraId="77AE24A2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61CB60B6" w14:textId="235BB531" w:rsidR="002F1A83" w:rsidRPr="007669C3" w:rsidRDefault="008E620A" w:rsidP="006159C6">
            <w:pPr>
              <w:tabs>
                <w:tab w:val="left" w:pos="243"/>
                <w:tab w:val="left" w:pos="432"/>
              </w:tabs>
              <w:suppressAutoHyphens/>
              <w:spacing w:after="0" w:line="240" w:lineRule="auto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2" w:tgtFrame="_self" w:history="1">
              <w:r w:rsidRPr="007669C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="0037155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94" w:type="dxa"/>
          </w:tcPr>
          <w:p w14:paraId="524A038D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30" w:type="dxa"/>
          </w:tcPr>
          <w:p w14:paraId="7C772577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1E53FFE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2D4AD31" w14:textId="2EFCF375" w:rsidR="002F1A83" w:rsidRPr="005A717B" w:rsidRDefault="005A717B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22.2</w:t>
            </w:r>
          </w:p>
        </w:tc>
        <w:tc>
          <w:tcPr>
            <w:tcW w:w="567" w:type="dxa"/>
            <w:vAlign w:val="bottom"/>
          </w:tcPr>
          <w:p w14:paraId="44051A4D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12CEE33A" w14:textId="4BBD1199" w:rsidR="002F1A83" w:rsidRPr="005A717B" w:rsidRDefault="005A717B" w:rsidP="006159C6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616" w:type="dxa"/>
            <w:vAlign w:val="bottom"/>
          </w:tcPr>
          <w:p w14:paraId="25EFE716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F81079D" w14:textId="37628517" w:rsidR="002F1A83" w:rsidRPr="005A717B" w:rsidRDefault="005A717B" w:rsidP="006159C6">
            <w:pPr>
              <w:tabs>
                <w:tab w:val="decimal" w:pos="449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85</w:t>
            </w:r>
          </w:p>
        </w:tc>
        <w:tc>
          <w:tcPr>
            <w:tcW w:w="671" w:type="dxa"/>
            <w:vAlign w:val="bottom"/>
          </w:tcPr>
          <w:p w14:paraId="140DFCF6" w14:textId="77777777" w:rsidR="002F1A83" w:rsidRPr="005A717B" w:rsidRDefault="002F1A83" w:rsidP="006159C6">
            <w:pPr>
              <w:tabs>
                <w:tab w:val="decimal" w:pos="319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6C81D7E4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6EC04EB0" w14:textId="1042F112" w:rsidR="002F1A83" w:rsidRPr="007669C3" w:rsidRDefault="00794DBA" w:rsidP="006159C6">
            <w:pPr>
              <w:tabs>
                <w:tab w:val="left" w:pos="243"/>
                <w:tab w:val="left" w:pos="432"/>
              </w:tabs>
              <w:suppressAutoHyphens/>
              <w:spacing w:after="0" w:line="240" w:lineRule="auto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="0037155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94" w:type="dxa"/>
          </w:tcPr>
          <w:p w14:paraId="6297AF3F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บริการระบบการชำระเงิน</w:t>
            </w:r>
          </w:p>
        </w:tc>
        <w:tc>
          <w:tcPr>
            <w:tcW w:w="630" w:type="dxa"/>
          </w:tcPr>
          <w:p w14:paraId="37FBF512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7F581B0" w14:textId="26AE53F1" w:rsidR="002F1A83" w:rsidRPr="005A717B" w:rsidRDefault="005A717B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22.9</w:t>
            </w:r>
          </w:p>
        </w:tc>
        <w:tc>
          <w:tcPr>
            <w:tcW w:w="567" w:type="dxa"/>
            <w:vAlign w:val="bottom"/>
          </w:tcPr>
          <w:p w14:paraId="007D2817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5C77A417" w14:textId="05370DF9" w:rsidR="002F1A83" w:rsidRPr="005A717B" w:rsidRDefault="005A717B" w:rsidP="006159C6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104</w:t>
            </w:r>
          </w:p>
        </w:tc>
        <w:tc>
          <w:tcPr>
            <w:tcW w:w="616" w:type="dxa"/>
            <w:vAlign w:val="bottom"/>
          </w:tcPr>
          <w:p w14:paraId="74DEE6DD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64B8FCB" w14:textId="10EE09EB" w:rsidR="002F1A83" w:rsidRPr="005A717B" w:rsidRDefault="005A717B" w:rsidP="006159C6">
            <w:pPr>
              <w:tabs>
                <w:tab w:val="decimal" w:pos="449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623</w:t>
            </w:r>
          </w:p>
        </w:tc>
        <w:tc>
          <w:tcPr>
            <w:tcW w:w="671" w:type="dxa"/>
            <w:vAlign w:val="bottom"/>
          </w:tcPr>
          <w:p w14:paraId="3BD81A9D" w14:textId="77777777" w:rsidR="002F1A83" w:rsidRPr="005A717B" w:rsidRDefault="002F1A83" w:rsidP="006159C6">
            <w:pPr>
              <w:tabs>
                <w:tab w:val="decimal" w:pos="319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5D64D99C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4C444462" w14:textId="257B5556" w:rsidR="002F1A83" w:rsidRPr="00561250" w:rsidRDefault="008366CF" w:rsidP="006159C6">
            <w:pPr>
              <w:tabs>
                <w:tab w:val="left" w:pos="243"/>
                <w:tab w:val="left" w:pos="432"/>
              </w:tabs>
              <w:suppressAutoHyphens/>
              <w:spacing w:after="0" w:line="240" w:lineRule="auto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="008C005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94" w:type="dxa"/>
          </w:tcPr>
          <w:p w14:paraId="7200357F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30" w:type="dxa"/>
          </w:tcPr>
          <w:p w14:paraId="0D11376F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8885F2F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B45C1D7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E2A1E8A" w14:textId="3E792ABA" w:rsidR="002F1A83" w:rsidRPr="005A717B" w:rsidRDefault="005A717B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26.5</w:t>
            </w:r>
          </w:p>
        </w:tc>
        <w:tc>
          <w:tcPr>
            <w:tcW w:w="567" w:type="dxa"/>
            <w:vAlign w:val="bottom"/>
          </w:tcPr>
          <w:p w14:paraId="00E247EA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03ED7CD5" w14:textId="49690719" w:rsidR="002F1A83" w:rsidRPr="005A717B" w:rsidRDefault="005A717B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8DA99EC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54FCDF5" w14:textId="5D4228A4" w:rsidR="002F1A83" w:rsidRPr="005A717B" w:rsidRDefault="005A717B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619CF4B6" w14:textId="77777777" w:rsidR="002F1A83" w:rsidRPr="005A717B" w:rsidRDefault="002F1A83" w:rsidP="006159C6">
            <w:pPr>
              <w:tabs>
                <w:tab w:val="decimal" w:pos="319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5EAA577E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00FD1A4E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3" w:history="1">
              <w:r w:rsidRPr="007669C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494" w:type="dxa"/>
          </w:tcPr>
          <w:p w14:paraId="08E6D3A4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30" w:type="dxa"/>
          </w:tcPr>
          <w:p w14:paraId="1A5201FD" w14:textId="77777777" w:rsidR="002F1A83" w:rsidRPr="007669C3" w:rsidRDefault="002F1A83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72309DC" w14:textId="14DC96B2" w:rsidR="002F1A83" w:rsidRPr="005A717B" w:rsidRDefault="005A717B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40.2</w:t>
            </w:r>
          </w:p>
        </w:tc>
        <w:tc>
          <w:tcPr>
            <w:tcW w:w="567" w:type="dxa"/>
            <w:vAlign w:val="bottom"/>
          </w:tcPr>
          <w:p w14:paraId="763E0EEE" w14:textId="77777777" w:rsidR="002F1A83" w:rsidRPr="005A717B" w:rsidRDefault="002F1A83" w:rsidP="006159C6">
            <w:pPr>
              <w:suppressAutoHyphens/>
              <w:spacing w:after="0" w:line="240" w:lineRule="auto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5A717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5A717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13" w:type="dxa"/>
            <w:vAlign w:val="bottom"/>
          </w:tcPr>
          <w:p w14:paraId="45CFA610" w14:textId="6D8DDD77" w:rsidR="002F1A83" w:rsidRPr="005A717B" w:rsidRDefault="005A717B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A229957" w14:textId="77777777" w:rsidR="002F1A83" w:rsidRPr="005A717B" w:rsidRDefault="002F1A83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C617D2B" w14:textId="7675FDE9" w:rsidR="002F1A83" w:rsidRPr="005A717B" w:rsidRDefault="005A717B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30B96F1" w14:textId="77777777" w:rsidR="002F1A83" w:rsidRPr="005A717B" w:rsidRDefault="002F1A83" w:rsidP="006159C6">
            <w:pPr>
              <w:tabs>
                <w:tab w:val="decimal" w:pos="31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9407E" w:rsidRPr="00B742E5" w14:paraId="301493E0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6E18BA72" w14:textId="77777777" w:rsidR="00B9407E" w:rsidRPr="007669C3" w:rsidRDefault="00B9407E" w:rsidP="006159C6">
            <w:pPr>
              <w:suppressAutoHyphens/>
              <w:snapToGrid w:val="0"/>
              <w:spacing w:after="0" w:line="240" w:lineRule="auto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94" w:type="dxa"/>
          </w:tcPr>
          <w:p w14:paraId="45B59449" w14:textId="77777777" w:rsidR="00B9407E" w:rsidRPr="007669C3" w:rsidRDefault="00B9407E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</w:tcPr>
          <w:p w14:paraId="62068B82" w14:textId="77777777" w:rsidR="00B9407E" w:rsidRPr="007669C3" w:rsidRDefault="00B9407E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022F602" w14:textId="77777777" w:rsidR="00B9407E" w:rsidRPr="005A717B" w:rsidRDefault="00B9407E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8448743" w14:textId="77777777" w:rsidR="00B9407E" w:rsidRPr="005A717B" w:rsidRDefault="00B9407E" w:rsidP="006159C6">
            <w:pPr>
              <w:suppressAutoHyphens/>
              <w:spacing w:after="0" w:line="240" w:lineRule="auto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0805FBB2" w14:textId="77777777" w:rsidR="00B9407E" w:rsidRPr="005A717B" w:rsidRDefault="00B9407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89593C9" w14:textId="77777777" w:rsidR="00B9407E" w:rsidRPr="005A717B" w:rsidRDefault="00B9407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D5361BB" w14:textId="77777777" w:rsidR="00B9407E" w:rsidRPr="005A717B" w:rsidRDefault="00B9407E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12D9295D" w14:textId="77777777" w:rsidR="00B9407E" w:rsidRPr="005A717B" w:rsidRDefault="00B9407E" w:rsidP="006159C6">
            <w:pPr>
              <w:tabs>
                <w:tab w:val="decimal" w:pos="31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B9407E" w:rsidRPr="00B742E5" w14:paraId="233F1219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19A6BBA1" w14:textId="1B204FD8" w:rsidR="00B9407E" w:rsidRPr="007669C3" w:rsidRDefault="00AA504D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8446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</w:t>
            </w:r>
          </w:p>
        </w:tc>
        <w:tc>
          <w:tcPr>
            <w:tcW w:w="1494" w:type="dxa"/>
          </w:tcPr>
          <w:p w14:paraId="2C78CE81" w14:textId="77777777" w:rsidR="00B9407E" w:rsidRPr="007669C3" w:rsidRDefault="00B9407E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</w:tcPr>
          <w:p w14:paraId="3196FB7D" w14:textId="77777777" w:rsidR="00B9407E" w:rsidRPr="007669C3" w:rsidRDefault="00B9407E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83AAEF9" w14:textId="77777777" w:rsidR="00B9407E" w:rsidRPr="005A717B" w:rsidRDefault="00B9407E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E5741A6" w14:textId="77777777" w:rsidR="00B9407E" w:rsidRPr="005A717B" w:rsidRDefault="00B9407E" w:rsidP="006159C6">
            <w:pPr>
              <w:suppressAutoHyphens/>
              <w:spacing w:after="0" w:line="240" w:lineRule="auto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047E6A2E" w14:textId="77777777" w:rsidR="00B9407E" w:rsidRPr="005A717B" w:rsidRDefault="00B9407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00BC1745" w14:textId="77777777" w:rsidR="00B9407E" w:rsidRPr="005A717B" w:rsidRDefault="00B9407E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AD55A27" w14:textId="77777777" w:rsidR="00B9407E" w:rsidRPr="005A717B" w:rsidRDefault="00B9407E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75F06AD3" w14:textId="77777777" w:rsidR="00B9407E" w:rsidRPr="005A717B" w:rsidRDefault="00B9407E" w:rsidP="006159C6">
            <w:pPr>
              <w:tabs>
                <w:tab w:val="decimal" w:pos="31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F442BD" w:rsidRPr="00B742E5" w14:paraId="01370BD1" w14:textId="77777777" w:rsidTr="00CD41CD">
        <w:trPr>
          <w:gridAfter w:val="1"/>
          <w:wAfter w:w="7" w:type="dxa"/>
        </w:trPr>
        <w:tc>
          <w:tcPr>
            <w:tcW w:w="3276" w:type="dxa"/>
          </w:tcPr>
          <w:p w14:paraId="69F3C066" w14:textId="60ABD373" w:rsidR="00F442BD" w:rsidRPr="00596D83" w:rsidRDefault="00F442BD" w:rsidP="006159C6">
            <w:pPr>
              <w:suppressAutoHyphens/>
              <w:snapToGrid w:val="0"/>
              <w:spacing w:after="0" w:line="240" w:lineRule="auto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4B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94" w:type="dxa"/>
          </w:tcPr>
          <w:p w14:paraId="23B82A64" w14:textId="77777777" w:rsidR="001B4BA8" w:rsidRDefault="00F442BD" w:rsidP="006159C6">
            <w:pPr>
              <w:suppressAutoHyphens/>
              <w:snapToGrid w:val="0"/>
              <w:spacing w:after="0" w:line="240" w:lineRule="auto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</w:t>
            </w:r>
          </w:p>
          <w:p w14:paraId="47290283" w14:textId="3400D42D" w:rsidR="00F442BD" w:rsidRPr="007669C3" w:rsidRDefault="004D0F30" w:rsidP="006159C6">
            <w:pPr>
              <w:suppressAutoHyphens/>
              <w:snapToGrid w:val="0"/>
              <w:spacing w:after="0" w:line="240" w:lineRule="auto"/>
              <w:ind w:left="34"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="00F442BD"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รีไฟแนนซ์</w:t>
            </w:r>
          </w:p>
        </w:tc>
        <w:tc>
          <w:tcPr>
            <w:tcW w:w="630" w:type="dxa"/>
          </w:tcPr>
          <w:p w14:paraId="1E77A1B0" w14:textId="77777777" w:rsidR="00F442BD" w:rsidRDefault="00F442BD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B52464B" w14:textId="6E82A7F0" w:rsidR="00F442BD" w:rsidRPr="007669C3" w:rsidRDefault="00F442BD" w:rsidP="006159C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E5F5188" w14:textId="25719B93" w:rsidR="00F442BD" w:rsidRPr="005A717B" w:rsidRDefault="00F442BD" w:rsidP="006159C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59C7C7A4" w14:textId="126A13C6" w:rsidR="00F442BD" w:rsidRPr="005A717B" w:rsidRDefault="00F442BD" w:rsidP="006159C6">
            <w:pPr>
              <w:suppressAutoHyphens/>
              <w:spacing w:after="0" w:line="240" w:lineRule="auto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6042B485" w14:textId="797EC06C" w:rsidR="00F442BD" w:rsidRPr="005A717B" w:rsidRDefault="005A717B" w:rsidP="006159C6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16" w:type="dxa"/>
            <w:vAlign w:val="bottom"/>
          </w:tcPr>
          <w:p w14:paraId="7A143944" w14:textId="348F051A" w:rsidR="00F442BD" w:rsidRPr="005A717B" w:rsidRDefault="00F442BD" w:rsidP="006159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4E5D591" w14:textId="7F476C44" w:rsidR="00F442BD" w:rsidRPr="005A717B" w:rsidRDefault="005A717B" w:rsidP="006159C6">
            <w:pPr>
              <w:tabs>
                <w:tab w:val="decimal" w:pos="449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73</w:t>
            </w:r>
          </w:p>
        </w:tc>
        <w:tc>
          <w:tcPr>
            <w:tcW w:w="671" w:type="dxa"/>
            <w:vAlign w:val="bottom"/>
          </w:tcPr>
          <w:p w14:paraId="303F2339" w14:textId="026EF31A" w:rsidR="00F442BD" w:rsidRPr="005A717B" w:rsidRDefault="00F442BD" w:rsidP="006159C6">
            <w:pPr>
              <w:tabs>
                <w:tab w:val="decimal" w:pos="31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F442BD" w:rsidRPr="00B742E5" w14:paraId="1453A368" w14:textId="77777777" w:rsidTr="00CD41CD">
        <w:trPr>
          <w:gridAfter w:val="1"/>
          <w:wAfter w:w="7" w:type="dxa"/>
          <w:trHeight w:val="53"/>
        </w:trPr>
        <w:tc>
          <w:tcPr>
            <w:tcW w:w="3276" w:type="dxa"/>
            <w:vAlign w:val="bottom"/>
            <w:hideMark/>
          </w:tcPr>
          <w:p w14:paraId="47EB629A" w14:textId="1ED5000C" w:rsidR="00F442BD" w:rsidRPr="007669C3" w:rsidRDefault="00F442BD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</w:t>
            </w:r>
            <w:r w:rsidR="0020642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ุ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ทธิ</w:t>
            </w:r>
          </w:p>
        </w:tc>
        <w:tc>
          <w:tcPr>
            <w:tcW w:w="1494" w:type="dxa"/>
          </w:tcPr>
          <w:p w14:paraId="2C328204" w14:textId="77777777" w:rsidR="00F442BD" w:rsidRPr="007669C3" w:rsidRDefault="00F442BD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28B2A5A7" w14:textId="77777777" w:rsidR="00F442BD" w:rsidRPr="007669C3" w:rsidRDefault="00F442BD" w:rsidP="006159C6">
            <w:pPr>
              <w:suppressAutoHyphens/>
              <w:snapToGrid w:val="0"/>
              <w:spacing w:after="0" w:line="240" w:lineRule="auto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889B51B" w14:textId="77777777" w:rsidR="00F442BD" w:rsidRPr="005A717B" w:rsidRDefault="00F442BD" w:rsidP="006159C6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05F5CAEB" w14:textId="77777777" w:rsidR="00F442BD" w:rsidRPr="005A717B" w:rsidRDefault="00F442BD" w:rsidP="006159C6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vAlign w:val="center"/>
          </w:tcPr>
          <w:p w14:paraId="41764162" w14:textId="6505D745" w:rsidR="00F442BD" w:rsidRPr="005A717B" w:rsidRDefault="007272CE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1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0B7264A" w14:textId="77777777" w:rsidR="00F442BD" w:rsidRPr="005A717B" w:rsidRDefault="00F442BD" w:rsidP="006159C6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4CEFB" w14:textId="3E26C2F5" w:rsidR="00F442BD" w:rsidRPr="005A717B" w:rsidRDefault="007272CE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781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13C554D1" w14:textId="77777777" w:rsidR="00F442BD" w:rsidRPr="005A717B" w:rsidRDefault="00F442BD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A717B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01FF84E7" w14:textId="77777777" w:rsidR="00661003" w:rsidRPr="00790715" w:rsidRDefault="00661003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7A3E6B7D" w14:textId="77777777" w:rsidR="008E344E" w:rsidRPr="007669C3" w:rsidRDefault="008E344E" w:rsidP="006159C6">
      <w:pPr>
        <w:tabs>
          <w:tab w:val="left" w:pos="709"/>
        </w:tabs>
        <w:suppressAutoHyphens/>
        <w:spacing w:after="0" w:line="240" w:lineRule="auto"/>
        <w:ind w:left="728" w:hanging="252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เป็นการปรับปรุงโดยใช้วิธีเปลี่ยนทันทีเป็นต้นไป</w:t>
      </w:r>
    </w:p>
    <w:p w14:paraId="47AEA314" w14:textId="77777777" w:rsidR="008E344E" w:rsidRDefault="008E344E" w:rsidP="006159C6">
      <w:pPr>
        <w:tabs>
          <w:tab w:val="left" w:pos="709"/>
        </w:tabs>
        <w:suppressAutoHyphens/>
        <w:spacing w:after="0" w:line="240" w:lineRule="auto"/>
        <w:ind w:left="728" w:hanging="252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Pr="007669C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11B31C19" w14:textId="3C12CC43" w:rsidR="008E344E" w:rsidRDefault="008E344E" w:rsidP="006159C6">
      <w:pPr>
        <w:tabs>
          <w:tab w:val="left" w:pos="709"/>
        </w:tabs>
        <w:suppressAutoHyphens/>
        <w:spacing w:after="0" w:line="240" w:lineRule="auto"/>
        <w:ind w:left="728" w:hanging="252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การร่วมค้าจั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4 </w:t>
      </w:r>
    </w:p>
    <w:p w14:paraId="0C537F11" w14:textId="77777777" w:rsidR="008E344E" w:rsidRDefault="008E344E" w:rsidP="006159C6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125D40ED" w14:textId="77777777" w:rsidR="00957DD0" w:rsidRDefault="00957DD0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774217" w:rsidRPr="00126E2A" w14:paraId="66196105" w14:textId="77777777" w:rsidTr="00A01414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60EE4995" w14:textId="76ABDDFF" w:rsidR="00774217" w:rsidRPr="00126E2A" w:rsidRDefault="00774217" w:rsidP="000C73E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3089C913" w14:textId="77777777" w:rsidR="00774217" w:rsidRPr="00126E2A" w:rsidRDefault="00774217" w:rsidP="000C73E0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30F39F9E" w14:textId="77777777" w:rsidR="00774217" w:rsidRPr="00126E2A" w:rsidRDefault="00774217" w:rsidP="000C73E0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F2F57" w14:textId="77777777" w:rsidR="00774217" w:rsidRPr="00126E2A" w:rsidRDefault="00774217" w:rsidP="000C73E0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7E642" w14:textId="112BB97C" w:rsidR="00774217" w:rsidRPr="00126E2A" w:rsidRDefault="00774217" w:rsidP="000C73E0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FC62F8" w:rsidRPr="00126E2A" w14:paraId="6B3256ED" w14:textId="77777777" w:rsidTr="00A01414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0ED16142" w14:textId="77777777" w:rsidR="00FC62F8" w:rsidRPr="00126E2A" w:rsidRDefault="00FC62F8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</w:tcBorders>
            <w:shd w:val="clear" w:color="auto" w:fill="auto"/>
          </w:tcPr>
          <w:p w14:paraId="118CE218" w14:textId="77777777" w:rsidR="00FC62F8" w:rsidRPr="00126E2A" w:rsidRDefault="00FC62F8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tcBorders>
              <w:top w:val="nil"/>
            </w:tcBorders>
          </w:tcPr>
          <w:p w14:paraId="64CA6046" w14:textId="77777777" w:rsidR="00FC62F8" w:rsidRPr="00126E2A" w:rsidRDefault="00FC62F8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2DC480E" w14:textId="77777777" w:rsidR="00FC62F8" w:rsidRPr="00126E2A" w:rsidRDefault="00FC62F8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7C506C6" w14:textId="77777777" w:rsidR="00FC62F8" w:rsidRPr="00126E2A" w:rsidRDefault="00FC62F8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CA18A8E" w14:textId="77777777" w:rsidR="00FC62F8" w:rsidRPr="00126E2A" w:rsidRDefault="00FC62F8" w:rsidP="006159C6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</w:tcBorders>
            <w:vAlign w:val="bottom"/>
          </w:tcPr>
          <w:p w14:paraId="5C4D655E" w14:textId="77777777" w:rsidR="00FC62F8" w:rsidRPr="00126E2A" w:rsidRDefault="00FC62F8" w:rsidP="006159C6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036A3B0" w14:textId="57965DB4" w:rsidR="00FC62F8" w:rsidRPr="008F58DC" w:rsidRDefault="00FC62F8" w:rsidP="008F58DC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</w:t>
            </w:r>
            <w:r w:rsidR="004802B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</w:p>
        </w:tc>
      </w:tr>
      <w:tr w:rsidR="00FC62F8" w:rsidRPr="00126E2A" w14:paraId="18A70F2B" w14:textId="77777777" w:rsidTr="00A01414">
        <w:trPr>
          <w:trHeight w:val="164"/>
        </w:trPr>
        <w:tc>
          <w:tcPr>
            <w:tcW w:w="3327" w:type="dxa"/>
            <w:tcBorders>
              <w:top w:val="nil"/>
            </w:tcBorders>
            <w:shd w:val="clear" w:color="auto" w:fill="auto"/>
          </w:tcPr>
          <w:p w14:paraId="053DA096" w14:textId="77777777" w:rsidR="00FC62F8" w:rsidRPr="00126E2A" w:rsidRDefault="00FC62F8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8464FEB" w14:textId="77777777" w:rsidR="00FC62F8" w:rsidRPr="00126E2A" w:rsidRDefault="00FC62F8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2C74B168" w14:textId="77777777" w:rsidR="00FC62F8" w:rsidRPr="00126E2A" w:rsidRDefault="00FC62F8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C69DC1" w14:textId="77777777" w:rsidR="00FC62F8" w:rsidRPr="00126E2A" w:rsidRDefault="00FC62F8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459EA6B7" w14:textId="77777777" w:rsidR="00FC62F8" w:rsidRPr="00126E2A" w:rsidRDefault="00FC62F8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726E9DC2" w14:textId="77777777" w:rsidR="00FC62F8" w:rsidRPr="00126E2A" w:rsidRDefault="00FC62F8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802BB" w:rsidRPr="00126E2A" w14:paraId="2BA128E1" w14:textId="77777777" w:rsidTr="001A6D56">
        <w:tc>
          <w:tcPr>
            <w:tcW w:w="3327" w:type="dxa"/>
            <w:shd w:val="clear" w:color="auto" w:fill="auto"/>
          </w:tcPr>
          <w:p w14:paraId="0BB264D9" w14:textId="77777777" w:rsidR="004802BB" w:rsidRPr="00126E2A" w:rsidRDefault="004802B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5D3A2A3" w14:textId="77777777" w:rsidR="004802BB" w:rsidRPr="00126E2A" w:rsidRDefault="004802BB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3131DD5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6C4D51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DF0D90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18584F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008013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B3E4DA3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50356644" w14:textId="77777777" w:rsidR="004802BB" w:rsidRPr="00126E2A" w:rsidRDefault="004802BB" w:rsidP="006159C6">
            <w:pPr>
              <w:suppressAutoHyphens/>
              <w:spacing w:after="0" w:line="240" w:lineRule="auto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4802BB" w:rsidRPr="00126E2A" w14:paraId="02EED347" w14:textId="77777777" w:rsidTr="001A6D56">
        <w:tc>
          <w:tcPr>
            <w:tcW w:w="3327" w:type="dxa"/>
            <w:shd w:val="clear" w:color="auto" w:fill="auto"/>
          </w:tcPr>
          <w:p w14:paraId="60AA01F9" w14:textId="77777777" w:rsidR="004802BB" w:rsidRPr="00126E2A" w:rsidRDefault="004802B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51A9D2C" w14:textId="77777777" w:rsidR="004802BB" w:rsidRPr="00126E2A" w:rsidRDefault="004802BB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190C9A85" w14:textId="77777777" w:rsidR="004802BB" w:rsidRPr="00126E2A" w:rsidRDefault="004802BB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90ABC6" w14:textId="77777777" w:rsidR="004802BB" w:rsidRPr="00126E2A" w:rsidRDefault="004802BB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301A7B09" w14:textId="77777777" w:rsidR="004802BB" w:rsidRPr="00126E2A" w:rsidRDefault="004802BB" w:rsidP="006159C6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4802BB" w:rsidRPr="00126E2A" w14:paraId="0627D68B" w14:textId="77777777" w:rsidTr="001A6D56">
        <w:tc>
          <w:tcPr>
            <w:tcW w:w="3327" w:type="dxa"/>
            <w:shd w:val="clear" w:color="auto" w:fill="auto"/>
          </w:tcPr>
          <w:p w14:paraId="1F2BF774" w14:textId="77777777" w:rsidR="004802BB" w:rsidRPr="00126E2A" w:rsidRDefault="004802B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</w:p>
        </w:tc>
        <w:tc>
          <w:tcPr>
            <w:tcW w:w="1443" w:type="dxa"/>
            <w:shd w:val="clear" w:color="auto" w:fill="auto"/>
          </w:tcPr>
          <w:p w14:paraId="74C0DA82" w14:textId="77777777" w:rsidR="004802BB" w:rsidRPr="00126E2A" w:rsidRDefault="004802BB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8B9501" w14:textId="77777777" w:rsidR="004802BB" w:rsidRPr="00126E2A" w:rsidRDefault="004802BB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E010DD" w14:textId="77777777" w:rsidR="004802BB" w:rsidRPr="00126E2A" w:rsidRDefault="004802BB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0CF3F5C2" w14:textId="77777777" w:rsidR="004802BB" w:rsidRPr="00126E2A" w:rsidRDefault="004802BB" w:rsidP="006159C6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7272CE" w:rsidRPr="00126E2A" w14:paraId="14F152B4" w14:textId="77777777" w:rsidTr="0059079B">
        <w:tc>
          <w:tcPr>
            <w:tcW w:w="3327" w:type="dxa"/>
            <w:shd w:val="clear" w:color="auto" w:fill="auto"/>
          </w:tcPr>
          <w:p w14:paraId="415E356A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5633EFB5" w14:textId="77777777" w:rsidR="007272CE" w:rsidRPr="00126E2A" w:rsidRDefault="007272CE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702" w:type="dxa"/>
          </w:tcPr>
          <w:p w14:paraId="217FE88B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08E4A7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738B16F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B4FF58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DB4C696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F3B79D3" w14:textId="6B332675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BD7CB5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B65D232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C3D829B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DDE8A8" w14:textId="7433FDD3" w:rsidR="007272CE" w:rsidRPr="007272CE" w:rsidRDefault="007272CE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17</w:t>
            </w:r>
            <w:r w:rsidR="0090336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,</w:t>
            </w: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250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A3378E8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B22A21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50729A0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13,300</w:t>
            </w:r>
          </w:p>
        </w:tc>
        <w:tc>
          <w:tcPr>
            <w:tcW w:w="644" w:type="dxa"/>
            <w:vAlign w:val="bottom"/>
          </w:tcPr>
          <w:p w14:paraId="4F725BF7" w14:textId="1A072D61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713F02AC" w14:textId="77777777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567F91" w14:textId="77777777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68938D" w14:textId="77777777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4761D708" w14:textId="77777777" w:rsidTr="0059079B">
        <w:tc>
          <w:tcPr>
            <w:tcW w:w="3327" w:type="dxa"/>
            <w:shd w:val="clear" w:color="auto" w:fill="auto"/>
          </w:tcPr>
          <w:p w14:paraId="08FE8C00" w14:textId="253FB533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Bank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Myanmar Ltd.</w:t>
            </w:r>
          </w:p>
        </w:tc>
        <w:tc>
          <w:tcPr>
            <w:tcW w:w="1443" w:type="dxa"/>
            <w:shd w:val="clear" w:color="auto" w:fill="auto"/>
          </w:tcPr>
          <w:p w14:paraId="284D8FDA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42946C58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0D571E" w14:textId="245738A9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  <w:highlight w:val="yellow"/>
                <w:lang w:val="en-GB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1D3E9FF" w14:textId="77777777" w:rsidR="007272CE" w:rsidRPr="00126E2A" w:rsidRDefault="007272CE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C4BC24" w14:textId="099D7161" w:rsidR="007272CE" w:rsidRPr="007272CE" w:rsidRDefault="007272CE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7272CE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9033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272CE">
              <w:rPr>
                <w:rFonts w:ascii="Angsana New" w:hAnsi="Angsana New" w:cs="Angsana New"/>
                <w:sz w:val="20"/>
                <w:szCs w:val="20"/>
              </w:rPr>
              <w:t>513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B72AF7C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44" w:type="dxa"/>
          </w:tcPr>
          <w:p w14:paraId="49C2EC02" w14:textId="20649711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5E4D8E6" w14:textId="2FBA38BF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1B630B62" w14:textId="77777777" w:rsidTr="001A6D56">
        <w:tc>
          <w:tcPr>
            <w:tcW w:w="3327" w:type="dxa"/>
            <w:shd w:val="clear" w:color="auto" w:fill="auto"/>
          </w:tcPr>
          <w:p w14:paraId="0F8321D4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14:paraId="34B58647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32ED177A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AA7A50" w14:textId="4125836F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23247B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3B5F39" w14:textId="7813551A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</w:t>
            </w:r>
            <w:r w:rsidR="0090336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688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C0CDB3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44" w:type="dxa"/>
          </w:tcPr>
          <w:p w14:paraId="65A00426" w14:textId="424DC3D3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142</w:t>
            </w:r>
          </w:p>
        </w:tc>
        <w:tc>
          <w:tcPr>
            <w:tcW w:w="602" w:type="dxa"/>
          </w:tcPr>
          <w:p w14:paraId="46CC0184" w14:textId="041D5513" w:rsidR="007272CE" w:rsidRPr="007272CE" w:rsidRDefault="0064789E" w:rsidP="0064789E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3C9494DE" w14:textId="77777777" w:rsidTr="001A6D56">
        <w:tc>
          <w:tcPr>
            <w:tcW w:w="3327" w:type="dxa"/>
            <w:shd w:val="clear" w:color="auto" w:fill="auto"/>
          </w:tcPr>
          <w:p w14:paraId="41B86DB1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5B54F6E4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65906FA1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17556B" w14:textId="57302392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34D339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7F42B" w14:textId="18B4AF7F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</w:t>
            </w:r>
            <w:r w:rsidR="0090336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207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7EF3E1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44" w:type="dxa"/>
          </w:tcPr>
          <w:p w14:paraId="315EEBE9" w14:textId="17C67CE1" w:rsidR="007272CE" w:rsidRPr="007272CE" w:rsidRDefault="0050481C" w:rsidP="006159C6">
            <w:pPr>
              <w:tabs>
                <w:tab w:val="decimal" w:pos="42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1,616</w:t>
            </w:r>
          </w:p>
        </w:tc>
        <w:tc>
          <w:tcPr>
            <w:tcW w:w="602" w:type="dxa"/>
          </w:tcPr>
          <w:p w14:paraId="218D1613" w14:textId="011CA5F2" w:rsidR="007272CE" w:rsidRPr="007272CE" w:rsidRDefault="0064789E" w:rsidP="0064789E">
            <w:pPr>
              <w:tabs>
                <w:tab w:val="decimal" w:pos="42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469</w:t>
            </w:r>
          </w:p>
        </w:tc>
      </w:tr>
      <w:tr w:rsidR="007272CE" w:rsidRPr="00126E2A" w14:paraId="783908D5" w14:textId="77777777" w:rsidTr="001A6D56">
        <w:tc>
          <w:tcPr>
            <w:tcW w:w="3327" w:type="dxa"/>
            <w:shd w:val="clear" w:color="auto" w:fill="auto"/>
          </w:tcPr>
          <w:p w14:paraId="2B1FEACE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3" w:type="dxa"/>
            <w:shd w:val="clear" w:color="auto" w:fill="auto"/>
          </w:tcPr>
          <w:p w14:paraId="027FB8BB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78DE93E1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DC168E" w14:textId="6CD1879B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59FAB6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F3E9A4" w14:textId="66BD6816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</w:t>
            </w:r>
            <w:r w:rsidR="0090336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590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570408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1,080</w:t>
            </w:r>
          </w:p>
        </w:tc>
        <w:tc>
          <w:tcPr>
            <w:tcW w:w="644" w:type="dxa"/>
          </w:tcPr>
          <w:p w14:paraId="7E427D5F" w14:textId="34B177AA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7D096E1" w14:textId="161FCFF4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0945F150" w14:textId="77777777" w:rsidTr="00CB0AC1">
        <w:tc>
          <w:tcPr>
            <w:tcW w:w="3327" w:type="dxa"/>
            <w:shd w:val="clear" w:color="auto" w:fill="auto"/>
          </w:tcPr>
          <w:p w14:paraId="12D2DD6A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</w:p>
        </w:tc>
        <w:tc>
          <w:tcPr>
            <w:tcW w:w="1443" w:type="dxa"/>
            <w:shd w:val="clear" w:color="auto" w:fill="auto"/>
          </w:tcPr>
          <w:p w14:paraId="3E84D671" w14:textId="77777777" w:rsidR="007272CE" w:rsidRPr="00126E2A" w:rsidRDefault="007272CE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 ช่องทางดิจิทัล</w:t>
            </w:r>
          </w:p>
        </w:tc>
        <w:tc>
          <w:tcPr>
            <w:tcW w:w="702" w:type="dxa"/>
          </w:tcPr>
          <w:p w14:paraId="092389F7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3708533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4C30E8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EB2BF67" w14:textId="2EFD07D4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65D65E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FDDA90B" w14:textId="77777777" w:rsidR="007272CE" w:rsidRPr="00126E2A" w:rsidRDefault="007272CE" w:rsidP="006159C6">
            <w:pPr>
              <w:tabs>
                <w:tab w:val="decimal" w:pos="41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E27E6E" w14:textId="77777777" w:rsidR="007272CE" w:rsidRDefault="007272CE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  <w:p w14:paraId="15AADD1F" w14:textId="5B910343" w:rsidR="0050481C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396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F1A4BC" w14:textId="77777777" w:rsidR="007272CE" w:rsidRPr="007272CE" w:rsidRDefault="007272CE" w:rsidP="006159C6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499C2A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198</w:t>
            </w:r>
          </w:p>
        </w:tc>
        <w:tc>
          <w:tcPr>
            <w:tcW w:w="644" w:type="dxa"/>
          </w:tcPr>
          <w:p w14:paraId="5E52CFD0" w14:textId="77777777" w:rsid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5F89EE6" w14:textId="29FB4870" w:rsidR="0050481C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7DF49466" w14:textId="77777777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AEE0BC3" w14:textId="77777777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19A9BFEF" w14:textId="77777777" w:rsidTr="001A6D56">
        <w:tc>
          <w:tcPr>
            <w:tcW w:w="3327" w:type="dxa"/>
            <w:shd w:val="clear" w:color="auto" w:fill="auto"/>
          </w:tcPr>
          <w:p w14:paraId="3F14BE14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3" w:type="dxa"/>
            <w:shd w:val="clear" w:color="auto" w:fill="auto"/>
          </w:tcPr>
          <w:p w14:paraId="19CCD1EC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02" w:type="dxa"/>
          </w:tcPr>
          <w:p w14:paraId="619DF73D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22DB52" w14:textId="56EEE4D8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448B71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8A63FCD" w14:textId="3FD4BC3A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EA5577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44" w:type="dxa"/>
          </w:tcPr>
          <w:p w14:paraId="74DDA6B2" w14:textId="2816BD6A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7650ED3A" w14:textId="691E775A" w:rsidR="007272CE" w:rsidRPr="007272CE" w:rsidRDefault="007272CE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3CFE05FB" w14:textId="77777777" w:rsidTr="00CB0AC1">
        <w:tc>
          <w:tcPr>
            <w:tcW w:w="3327" w:type="dxa"/>
            <w:shd w:val="clear" w:color="auto" w:fill="auto"/>
          </w:tcPr>
          <w:p w14:paraId="277CA755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</w:p>
        </w:tc>
        <w:tc>
          <w:tcPr>
            <w:tcW w:w="1443" w:type="dxa"/>
            <w:shd w:val="clear" w:color="auto" w:fill="auto"/>
          </w:tcPr>
          <w:p w14:paraId="742C3294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702" w:type="dxa"/>
          </w:tcPr>
          <w:p w14:paraId="5E9D5BA3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D1706D" w14:textId="25CE25C9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D2FB3C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FD0D61" w14:textId="61941CD9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303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F72140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183</w:t>
            </w:r>
          </w:p>
        </w:tc>
        <w:tc>
          <w:tcPr>
            <w:tcW w:w="644" w:type="dxa"/>
          </w:tcPr>
          <w:p w14:paraId="1FC35404" w14:textId="0B6D655A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237AE709" w14:textId="77777777" w:rsidR="007272CE" w:rsidRPr="007272CE" w:rsidRDefault="007272CE" w:rsidP="006159C6">
            <w:pPr>
              <w:tabs>
                <w:tab w:val="decimal" w:pos="42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5B5D05" w:rsidRPr="00126E2A" w14:paraId="1164D566" w14:textId="77777777" w:rsidTr="00CB0AC1">
        <w:tc>
          <w:tcPr>
            <w:tcW w:w="3327" w:type="dxa"/>
            <w:shd w:val="clear" w:color="auto" w:fill="auto"/>
          </w:tcPr>
          <w:p w14:paraId="17331BFE" w14:textId="5361E93F" w:rsidR="005B5D05" w:rsidRPr="007272CE" w:rsidRDefault="005B5D05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 w:firstLine="168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14:paraId="1EC5A6AF" w14:textId="1CA8866C" w:rsidR="005B5D05" w:rsidRPr="00126E2A" w:rsidRDefault="005B5D05" w:rsidP="00CA5FC0">
            <w:pPr>
              <w:tabs>
                <w:tab w:val="left" w:pos="-11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  <w:r w:rsidR="00CA5FC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CA5FC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702" w:type="dxa"/>
          </w:tcPr>
          <w:p w14:paraId="7B270875" w14:textId="77777777" w:rsidR="00CA5FC0" w:rsidRDefault="00CA5FC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F983F06" w14:textId="67CB3E6F" w:rsidR="005B5D05" w:rsidRPr="00126E2A" w:rsidRDefault="005B5D05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B68C8B" w14:textId="72AD3D71" w:rsidR="005B5D05" w:rsidRPr="00126E2A" w:rsidRDefault="005B5D05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6D16AA" w14:textId="77777777" w:rsidR="005B5D05" w:rsidRDefault="005B5D05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3A6F4A" w14:textId="336EB6F1" w:rsidR="005B5D05" w:rsidRPr="00126E2A" w:rsidRDefault="005B5D05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8CC2599" w14:textId="392A7320" w:rsidR="005B5D05" w:rsidRPr="007272CE" w:rsidRDefault="005B5D05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A504BC9" w14:textId="77777777" w:rsidR="005B5D05" w:rsidRDefault="005B5D05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ACB55DF" w14:textId="530D24F9" w:rsidR="005B5D05" w:rsidRPr="007272CE" w:rsidRDefault="005B5D05" w:rsidP="006159C6">
            <w:pPr>
              <w:tabs>
                <w:tab w:val="decimal" w:pos="273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71AD0622" w14:textId="77777777" w:rsidR="005B5D05" w:rsidRDefault="005B5D05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5AA0615" w14:textId="7ED5D900" w:rsidR="005B5D05" w:rsidRPr="007272CE" w:rsidRDefault="005B5D05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3D52B3AC" w14:textId="77777777" w:rsidR="005B5D05" w:rsidRDefault="005B5D05" w:rsidP="006159C6">
            <w:pPr>
              <w:tabs>
                <w:tab w:val="decimal" w:pos="42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6B824B3" w14:textId="28C3AC32" w:rsidR="005B5D05" w:rsidRPr="007272CE" w:rsidRDefault="005B5D05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224BEF11" w14:textId="77777777" w:rsidTr="001A6D56">
        <w:tc>
          <w:tcPr>
            <w:tcW w:w="3327" w:type="dxa"/>
            <w:shd w:val="clear" w:color="auto" w:fill="auto"/>
          </w:tcPr>
          <w:p w14:paraId="20350307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2CC1D6CC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02" w:type="dxa"/>
          </w:tcPr>
          <w:p w14:paraId="235A0CE1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ACD320" w14:textId="708C5866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2C6618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5556AC" w14:textId="4BFA87F9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222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EAE7EA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44" w:type="dxa"/>
          </w:tcPr>
          <w:p w14:paraId="49CFD758" w14:textId="30A9F808" w:rsidR="007272CE" w:rsidRPr="007272CE" w:rsidRDefault="0050481C" w:rsidP="006159C6">
            <w:pPr>
              <w:tabs>
                <w:tab w:val="decimal" w:pos="42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1,571</w:t>
            </w:r>
          </w:p>
        </w:tc>
        <w:tc>
          <w:tcPr>
            <w:tcW w:w="602" w:type="dxa"/>
          </w:tcPr>
          <w:p w14:paraId="458534EB" w14:textId="39D4B1EA" w:rsidR="007272CE" w:rsidRPr="007272CE" w:rsidRDefault="007272CE" w:rsidP="006159C6">
            <w:pPr>
              <w:tabs>
                <w:tab w:val="decimal" w:pos="36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1,527</w:t>
            </w:r>
          </w:p>
        </w:tc>
      </w:tr>
      <w:tr w:rsidR="005B5D05" w:rsidRPr="00126E2A" w14:paraId="31FB521F" w14:textId="77777777" w:rsidTr="0059079B">
        <w:tc>
          <w:tcPr>
            <w:tcW w:w="3327" w:type="dxa"/>
            <w:shd w:val="clear" w:color="auto" w:fill="auto"/>
          </w:tcPr>
          <w:p w14:paraId="57B7F4BF" w14:textId="56EEF92D" w:rsidR="005B5D05" w:rsidRPr="00126E2A" w:rsidRDefault="005B5D05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 w:firstLine="168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  <w:r w:rsidR="00C02FD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14:paraId="473515BC" w14:textId="7F6037AB" w:rsidR="005B5D05" w:rsidRPr="00126E2A" w:rsidRDefault="005B5D05" w:rsidP="00CA5FC0">
            <w:pPr>
              <w:tabs>
                <w:tab w:val="left" w:pos="-20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CA5FC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702" w:type="dxa"/>
          </w:tcPr>
          <w:p w14:paraId="5554107A" w14:textId="77777777" w:rsidR="005B5D05" w:rsidRDefault="005B5D05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A8F98AC" w14:textId="1508F649" w:rsidR="005B5D05" w:rsidRPr="00126E2A" w:rsidRDefault="005B5D05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D58C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1E0F459" w14:textId="53282CBA" w:rsidR="005B5D05" w:rsidRPr="00126E2A" w:rsidRDefault="005B5D05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6F112C" w14:textId="77777777" w:rsidR="005B5D05" w:rsidRDefault="005B5D05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0AC975" w14:textId="53CFBC13" w:rsidR="005B5D05" w:rsidRPr="00126E2A" w:rsidRDefault="005B5D05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9F2CCE" w14:textId="77777777" w:rsidR="005B5D05" w:rsidRDefault="005B5D05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  <w:p w14:paraId="3EDF6026" w14:textId="1FAFCED9" w:rsidR="005B5D05" w:rsidRPr="007272CE" w:rsidRDefault="005B5D05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151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0355CCF" w14:textId="77777777" w:rsidR="005B5D05" w:rsidRDefault="005B5D05" w:rsidP="006159C6">
            <w:pPr>
              <w:tabs>
                <w:tab w:val="decimal" w:pos="273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A78790F" w14:textId="27EBE823" w:rsidR="005B5D05" w:rsidRPr="007272CE" w:rsidRDefault="005B5D05" w:rsidP="006159C6">
            <w:pPr>
              <w:tabs>
                <w:tab w:val="decimal" w:pos="273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2B1EBD30" w14:textId="77777777" w:rsidR="005B5D05" w:rsidRDefault="005B5D05" w:rsidP="006159C6">
            <w:pPr>
              <w:tabs>
                <w:tab w:val="decimal" w:pos="42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AC8F377" w14:textId="554CA18B" w:rsidR="005B5D05" w:rsidRPr="007272CE" w:rsidRDefault="005B5D05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7750A0F6" w14:textId="77777777" w:rsidR="005B5D05" w:rsidRPr="007272CE" w:rsidRDefault="005B5D05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A30ECDB" w14:textId="6B3C067C" w:rsidR="005B5D05" w:rsidRPr="007272CE" w:rsidRDefault="005B5D05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27BE1BC3" w14:textId="77777777" w:rsidTr="001A6D56">
        <w:tc>
          <w:tcPr>
            <w:tcW w:w="3327" w:type="dxa"/>
            <w:shd w:val="clear" w:color="auto" w:fill="auto"/>
          </w:tcPr>
          <w:p w14:paraId="74D750CE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3" w:type="dxa"/>
            <w:shd w:val="clear" w:color="auto" w:fill="auto"/>
          </w:tcPr>
          <w:p w14:paraId="0343D471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02" w:type="dxa"/>
          </w:tcPr>
          <w:p w14:paraId="5C39B237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76C68B" w14:textId="4748B629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AB95D1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9F4C2A" w14:textId="302A7567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39CDE9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44" w:type="dxa"/>
          </w:tcPr>
          <w:p w14:paraId="1E9D37A4" w14:textId="77DE39CB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06C59CF" w14:textId="40B1B8C5" w:rsidR="007272CE" w:rsidRPr="007272CE" w:rsidRDefault="0050481C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7272CE" w:rsidRPr="00126E2A" w14:paraId="24025AD2" w14:textId="77777777" w:rsidTr="001F0115">
        <w:tc>
          <w:tcPr>
            <w:tcW w:w="3327" w:type="dxa"/>
            <w:shd w:val="clear" w:color="auto" w:fill="auto"/>
          </w:tcPr>
          <w:p w14:paraId="433BDF35" w14:textId="77777777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3" w:type="dxa"/>
            <w:shd w:val="clear" w:color="auto" w:fill="auto"/>
          </w:tcPr>
          <w:p w14:paraId="6AEEC626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02" w:type="dxa"/>
          </w:tcPr>
          <w:p w14:paraId="65348E19" w14:textId="77777777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C3C3D4F" w14:textId="4B810D86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08CC94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9D0B2D" w14:textId="67E6BDAB" w:rsidR="007272CE" w:rsidRPr="007272CE" w:rsidRDefault="0050481C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DC2AD23" w14:textId="77777777" w:rsidR="007272CE" w:rsidRPr="007272CE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272C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44" w:type="dxa"/>
          </w:tcPr>
          <w:p w14:paraId="60791837" w14:textId="7BCC9B48" w:rsidR="007272CE" w:rsidRPr="007272CE" w:rsidRDefault="0050481C" w:rsidP="006159C6">
            <w:pPr>
              <w:tabs>
                <w:tab w:val="decimal" w:pos="42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</w:t>
            </w:r>
          </w:p>
        </w:tc>
        <w:tc>
          <w:tcPr>
            <w:tcW w:w="602" w:type="dxa"/>
            <w:tcBorders>
              <w:bottom w:val="nil"/>
            </w:tcBorders>
          </w:tcPr>
          <w:p w14:paraId="20A2E39A" w14:textId="33907D1C" w:rsidR="007272CE" w:rsidRPr="007272CE" w:rsidRDefault="007272CE" w:rsidP="006159C6">
            <w:pPr>
              <w:tabs>
                <w:tab w:val="decimal" w:pos="376"/>
              </w:tabs>
              <w:suppressAutoHyphens/>
              <w:spacing w:after="0" w:line="240" w:lineRule="auto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272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227</w:t>
            </w:r>
          </w:p>
        </w:tc>
      </w:tr>
      <w:tr w:rsidR="007272CE" w:rsidRPr="00126E2A" w14:paraId="5B38346F" w14:textId="77777777" w:rsidTr="001F0115">
        <w:tc>
          <w:tcPr>
            <w:tcW w:w="3327" w:type="dxa"/>
            <w:shd w:val="clear" w:color="auto" w:fill="auto"/>
          </w:tcPr>
          <w:p w14:paraId="79A61DB5" w14:textId="38F26CA8" w:rsidR="007272CE" w:rsidRPr="00126E2A" w:rsidRDefault="0072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254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4CEAF06" w14:textId="042C7789" w:rsidR="007272CE" w:rsidRPr="00126E2A" w:rsidRDefault="007272CE" w:rsidP="006159C6">
            <w:pPr>
              <w:suppressAutoHyphens/>
              <w:spacing w:after="0" w:line="240" w:lineRule="auto"/>
              <w:ind w:right="-57" w:hanging="11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381D6633" w14:textId="7F83F3CA" w:rsidR="007272CE" w:rsidRPr="00126E2A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E69774" w14:textId="77777777" w:rsidR="007272CE" w:rsidRPr="00126E2A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4D30AE" w14:textId="206610FE" w:rsidR="007272CE" w:rsidRPr="00126E2A" w:rsidRDefault="007272CE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51607F" w14:textId="77777777" w:rsidR="007272CE" w:rsidRPr="00126E2A" w:rsidRDefault="007272CE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BEFC772" w14:textId="6A47EB0C" w:rsidR="007272CE" w:rsidRPr="00126E2A" w:rsidRDefault="007272CE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44" w:type="dxa"/>
          </w:tcPr>
          <w:p w14:paraId="78C33C0C" w14:textId="77777777" w:rsidR="007272CE" w:rsidRPr="00126E2A" w:rsidRDefault="007272CE" w:rsidP="006159C6">
            <w:pPr>
              <w:tabs>
                <w:tab w:val="decimal" w:pos="35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02" w:type="dxa"/>
            <w:tcBorders>
              <w:bottom w:val="nil"/>
            </w:tcBorders>
          </w:tcPr>
          <w:p w14:paraId="74E39E2E" w14:textId="2E452D06" w:rsidR="007272CE" w:rsidRDefault="007272CE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272CE" w:rsidRPr="00126E2A" w14:paraId="6892160D" w14:textId="77777777" w:rsidTr="0059079B">
        <w:tc>
          <w:tcPr>
            <w:tcW w:w="3327" w:type="dxa"/>
            <w:shd w:val="clear" w:color="auto" w:fill="auto"/>
          </w:tcPr>
          <w:p w14:paraId="46AC9168" w14:textId="78FD5DEA" w:rsidR="007272CE" w:rsidRPr="003508EA" w:rsidRDefault="007272CE" w:rsidP="006159C6">
            <w:pPr>
              <w:tabs>
                <w:tab w:val="left" w:pos="343"/>
                <w:tab w:val="left" w:pos="432"/>
              </w:tabs>
              <w:suppressAutoHyphens/>
              <w:spacing w:after="0" w:line="240" w:lineRule="auto"/>
              <w:ind w:left="253" w:right="-143" w:hanging="240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3" w:type="dxa"/>
            <w:shd w:val="clear" w:color="auto" w:fill="auto"/>
          </w:tcPr>
          <w:p w14:paraId="655314AD" w14:textId="77777777" w:rsidR="007272CE" w:rsidRPr="00017CF1" w:rsidRDefault="007272CE" w:rsidP="006159C6">
            <w:pPr>
              <w:suppressAutoHyphens/>
              <w:spacing w:after="0" w:line="240" w:lineRule="auto"/>
              <w:ind w:left="-108" w:right="-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2" w:type="dxa"/>
          </w:tcPr>
          <w:p w14:paraId="3F4D1F24" w14:textId="77777777" w:rsidR="007272CE" w:rsidRPr="00FF0040" w:rsidRDefault="007272C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B0904F" w14:textId="77777777" w:rsidR="007272CE" w:rsidRPr="00FF0040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9CCD36" w14:textId="77777777" w:rsidR="007272CE" w:rsidRPr="00FF0040" w:rsidRDefault="007272CE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797864" w14:textId="77777777" w:rsidR="007272CE" w:rsidRPr="00FF0040" w:rsidRDefault="007272CE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D0C8433" w14:textId="77777777" w:rsidR="007272CE" w:rsidRPr="00FF0040" w:rsidRDefault="007272CE" w:rsidP="006159C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44" w:type="dxa"/>
          </w:tcPr>
          <w:p w14:paraId="34385346" w14:textId="77777777" w:rsidR="007272CE" w:rsidRPr="00FF0040" w:rsidRDefault="007272CE" w:rsidP="006159C6">
            <w:pPr>
              <w:tabs>
                <w:tab w:val="decimal" w:pos="35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6FDF677D" w14:textId="6261ADFA" w:rsidR="007272CE" w:rsidRPr="00FF0040" w:rsidRDefault="007272CE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</w:tr>
      <w:tr w:rsidR="008C568A" w:rsidRPr="00126E2A" w14:paraId="536A2BF9" w14:textId="77777777" w:rsidTr="0059079B">
        <w:tc>
          <w:tcPr>
            <w:tcW w:w="3327" w:type="dxa"/>
            <w:shd w:val="clear" w:color="auto" w:fill="auto"/>
          </w:tcPr>
          <w:p w14:paraId="098D5279" w14:textId="0DD33981" w:rsidR="008C568A" w:rsidRPr="00E31483" w:rsidRDefault="008C568A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0DA191B9" w14:textId="7B51B35F" w:rsidR="008C568A" w:rsidRPr="00E31483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02" w:type="dxa"/>
          </w:tcPr>
          <w:p w14:paraId="0A602EAB" w14:textId="085B357B" w:rsidR="008C568A" w:rsidRPr="00E31483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EAFC09" w14:textId="26C0D84B" w:rsidR="008C568A" w:rsidRPr="00E31483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D3BBAA" w14:textId="2E1F6DCD" w:rsidR="008C568A" w:rsidRPr="00E31483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D32CCC" w14:textId="2DF41EC5" w:rsidR="008C568A" w:rsidRPr="008C568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6A3EE2" w14:textId="06C41B35" w:rsidR="008C568A" w:rsidRPr="008C568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1EFB6DD2" w14:textId="0107F7F4" w:rsidR="008C568A" w:rsidRPr="008C568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2EB0E5BC" w14:textId="2C54698A" w:rsidR="008C568A" w:rsidRPr="00E31483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  <w:r w:rsidRPr="0071530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7E736B21" w14:textId="77777777" w:rsidTr="0059079B">
        <w:tc>
          <w:tcPr>
            <w:tcW w:w="3327" w:type="dxa"/>
            <w:shd w:val="clear" w:color="auto" w:fill="auto"/>
          </w:tcPr>
          <w:p w14:paraId="7224C266" w14:textId="67B13891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ดิจิทัล เวนเจอร์ส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14:paraId="0742B5B3" w14:textId="23449D2F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702" w:type="dxa"/>
          </w:tcPr>
          <w:p w14:paraId="25414435" w14:textId="5F3B3080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27739" w14:textId="4F368D70" w:rsidR="008C568A" w:rsidRPr="00126E2A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4BAF9" w14:textId="00764087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85A032" w14:textId="094D281D" w:rsidR="008C568A" w:rsidRPr="001745A8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5F91C7" w14:textId="45E4DA93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3468639F" w14:textId="29C00A22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23C2ACFF" w14:textId="1CFD4366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530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5542E8B4" w14:textId="77777777" w:rsidTr="0059079B">
        <w:tc>
          <w:tcPr>
            <w:tcW w:w="3327" w:type="dxa"/>
            <w:shd w:val="clear" w:color="auto" w:fill="auto"/>
          </w:tcPr>
          <w:p w14:paraId="0C2B5C77" w14:textId="5A42E931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เอสซีบี อบาคัส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443" w:type="dxa"/>
            <w:shd w:val="clear" w:color="auto" w:fill="auto"/>
          </w:tcPr>
          <w:p w14:paraId="7686F77A" w14:textId="0E8289E8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702" w:type="dxa"/>
          </w:tcPr>
          <w:p w14:paraId="0152F48D" w14:textId="77777777" w:rsidR="008C568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67C6AE9" w14:textId="77777777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2D0FC25" w14:textId="4E1E547F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DCD382" w14:textId="77777777" w:rsidR="008C568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4AB098E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665DA35" w14:textId="309A52A5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4E9601" w14:textId="77777777" w:rsidR="008C568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CDD5B49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C70D0A9" w14:textId="1303DED5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088B04" w14:textId="77777777" w:rsidR="008C568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2CA1849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F01C014" w14:textId="6E12577F" w:rsidR="008C568A" w:rsidRPr="001745A8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50B5421" w14:textId="77777777" w:rsidR="008C568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EA73934" w14:textId="77777777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132B38E" w14:textId="104A30BF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4751808F" w14:textId="77777777" w:rsidR="008C568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CBDDADC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11F24D5" w14:textId="3A81F11B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D3C1077" w14:textId="77777777" w:rsidR="00D52A03" w:rsidRDefault="00D52A03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09A7686" w14:textId="77777777" w:rsidR="00D52A03" w:rsidRDefault="00D52A03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2D4B57B" w14:textId="7D84CD80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68FEE4DA" w14:textId="77777777" w:rsidTr="0059079B">
        <w:tc>
          <w:tcPr>
            <w:tcW w:w="3327" w:type="dxa"/>
            <w:shd w:val="clear" w:color="auto" w:fill="auto"/>
          </w:tcPr>
          <w:p w14:paraId="6D477695" w14:textId="4A559E9A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เพอร์เพิล เวนเจอร์ส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14:paraId="699D1C60" w14:textId="3F1770C8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02" w:type="dxa"/>
          </w:tcPr>
          <w:p w14:paraId="3AF41F31" w14:textId="77777777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4B567E98" w14:textId="425D5F36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61576A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0436063" w14:textId="50633E52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BBB51F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3D5A7A2" w14:textId="31205216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B39F11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68CBA61" w14:textId="15EA39CD" w:rsidR="008C568A" w:rsidRPr="001745A8" w:rsidRDefault="008C568A" w:rsidP="006159C6">
            <w:pPr>
              <w:tabs>
                <w:tab w:val="decimal" w:pos="273"/>
              </w:tabs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EE638EA" w14:textId="77777777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D714DA" w14:textId="112266AA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260B61B7" w14:textId="77777777" w:rsidR="008C568A" w:rsidRPr="00126E2A" w:rsidRDefault="008C568A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9479B2E" w14:textId="1DB07935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C503142" w14:textId="77777777" w:rsidR="00D52A03" w:rsidRDefault="00D52A03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B18FF16" w14:textId="1978D5DD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026B61CF" w14:textId="77777777" w:rsidTr="0059079B">
        <w:tc>
          <w:tcPr>
            <w:tcW w:w="3327" w:type="dxa"/>
            <w:shd w:val="clear" w:color="auto" w:fill="auto"/>
          </w:tcPr>
          <w:p w14:paraId="159E74B0" w14:textId="6970A370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โทเคน เอกซ์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443" w:type="dxa"/>
            <w:shd w:val="clear" w:color="auto" w:fill="auto"/>
          </w:tcPr>
          <w:p w14:paraId="6E5DEC2C" w14:textId="77777777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7AEF3038" w14:textId="4127E317" w:rsidR="008C568A" w:rsidRPr="00126E2A" w:rsidRDefault="008C568A" w:rsidP="006159C6">
            <w:pPr>
              <w:suppressAutoHyphens/>
              <w:spacing w:after="0" w:line="240" w:lineRule="auto"/>
              <w:ind w:left="7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</w:t>
            </w:r>
            <w:r w:rsidR="008F5EB6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ดิจิทัล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</w:t>
            </w:r>
          </w:p>
        </w:tc>
        <w:tc>
          <w:tcPr>
            <w:tcW w:w="702" w:type="dxa"/>
          </w:tcPr>
          <w:p w14:paraId="4364618C" w14:textId="77777777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519BB98" w14:textId="7CFF1824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73E9BC0" w14:textId="0A5AAE34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7E9CCF3" w14:textId="095F2C04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F684299" w14:textId="55B83328" w:rsidR="008C568A" w:rsidRPr="001745A8" w:rsidRDefault="008C568A" w:rsidP="006159C6">
            <w:pPr>
              <w:tabs>
                <w:tab w:val="left" w:pos="270"/>
              </w:tabs>
              <w:snapToGrid w:val="0"/>
              <w:spacing w:after="0" w:line="240" w:lineRule="auto"/>
              <w:ind w:right="-12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DCFA386" w14:textId="5E992091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31C13182" w14:textId="1626A3EC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1863B41" w14:textId="77777777" w:rsidR="00D52A03" w:rsidRDefault="00D52A03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B951C4B" w14:textId="4E14C002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2C3C5EFD" w14:textId="77777777" w:rsidTr="0059079B">
        <w:tc>
          <w:tcPr>
            <w:tcW w:w="3327" w:type="dxa"/>
            <w:tcBorders>
              <w:bottom w:val="nil"/>
            </w:tcBorders>
            <w:shd w:val="clear" w:color="auto" w:fill="auto"/>
          </w:tcPr>
          <w:p w14:paraId="06689CC6" w14:textId="44D4209D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443" w:type="dxa"/>
            <w:tcBorders>
              <w:bottom w:val="nil"/>
            </w:tcBorders>
            <w:shd w:val="clear" w:color="auto" w:fill="auto"/>
          </w:tcPr>
          <w:p w14:paraId="7653178A" w14:textId="61965CC8" w:rsidR="008C568A" w:rsidRPr="00126E2A" w:rsidRDefault="008C568A" w:rsidP="006159C6">
            <w:pPr>
              <w:suppressAutoHyphens/>
              <w:spacing w:after="0" w:line="240" w:lineRule="auto"/>
              <w:ind w:left="14" w:right="-57" w:hanging="1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702" w:type="dxa"/>
            <w:tcBorders>
              <w:bottom w:val="nil"/>
            </w:tcBorders>
          </w:tcPr>
          <w:p w14:paraId="6CBB1180" w14:textId="1BEDE7A1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5F9B4BD1" w14:textId="53D9AF45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3B8758D" w14:textId="58A741FF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3682A041" w14:textId="168F5C87" w:rsidR="008C568A" w:rsidRPr="001745A8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tcBorders>
              <w:bottom w:val="nil"/>
            </w:tcBorders>
            <w:shd w:val="clear" w:color="auto" w:fill="auto"/>
            <w:vAlign w:val="bottom"/>
          </w:tcPr>
          <w:p w14:paraId="4C4AA505" w14:textId="2909F416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tcBorders>
              <w:bottom w:val="nil"/>
            </w:tcBorders>
            <w:vAlign w:val="bottom"/>
          </w:tcPr>
          <w:p w14:paraId="66A98EA0" w14:textId="636B5B04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tcBorders>
              <w:bottom w:val="nil"/>
            </w:tcBorders>
          </w:tcPr>
          <w:p w14:paraId="11D179DA" w14:textId="6F8BCF71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C568A" w:rsidRPr="00126E2A" w14:paraId="014C209F" w14:textId="77777777" w:rsidTr="0059079B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2314CBA1" w14:textId="22487D89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6FD4B069" w14:textId="1C733922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4D808C94" w14:textId="031B7926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DDAE9" w14:textId="6125D49D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411FB" w14:textId="2BD66BE4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2B542" w14:textId="14DD561A" w:rsidR="008C568A" w:rsidRPr="001745A8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6E1B" w14:textId="03096A59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76CCE66F" w14:textId="288F90D4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tcBorders>
              <w:top w:val="nil"/>
              <w:bottom w:val="nil"/>
            </w:tcBorders>
          </w:tcPr>
          <w:p w14:paraId="2DB12E5B" w14:textId="3E358382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C568A" w:rsidRPr="00126E2A" w14:paraId="075EA94F" w14:textId="77777777" w:rsidTr="00050B91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1EAD03F9" w14:textId="030F16E5" w:rsidR="008C568A" w:rsidRPr="00126E2A" w:rsidRDefault="008C568A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6E7E2352" w14:textId="4FC63C96" w:rsidR="008C568A" w:rsidRPr="00126E2A" w:rsidRDefault="008C568A" w:rsidP="006159C6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781E0602" w14:textId="60C063EC" w:rsidR="008C568A" w:rsidRPr="00126E2A" w:rsidRDefault="008C568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9796E" w14:textId="110F1ECB" w:rsidR="008C568A" w:rsidRPr="001745A8" w:rsidRDefault="008C568A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450CB" w14:textId="06FADB6C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C61CD" w14:textId="776EA963" w:rsidR="008C568A" w:rsidRPr="001745A8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0B815" w14:textId="53EEB0A0" w:rsidR="008C568A" w:rsidRPr="00126E2A" w:rsidRDefault="008C568A" w:rsidP="006159C6">
            <w:pPr>
              <w:tabs>
                <w:tab w:val="decimal" w:pos="2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47D2E9D3" w14:textId="0FFEEB26" w:rsidR="008C568A" w:rsidRPr="00126E2A" w:rsidRDefault="008C568A" w:rsidP="006159C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bottom w:val="nil"/>
            </w:tcBorders>
          </w:tcPr>
          <w:p w14:paraId="01612896" w14:textId="4F5A3D4E" w:rsidR="008C568A" w:rsidRPr="001745A8" w:rsidRDefault="008C568A" w:rsidP="006159C6">
            <w:pPr>
              <w:tabs>
                <w:tab w:val="decimal" w:pos="281"/>
                <w:tab w:val="decimal" w:pos="371"/>
              </w:tabs>
              <w:suppressAutoHyphens/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7DE49270" w14:textId="77777777" w:rsidR="0030469E" w:rsidRDefault="0030469E" w:rsidP="006159C6">
      <w:pPr>
        <w:tabs>
          <w:tab w:val="left" w:pos="468"/>
        </w:tabs>
        <w:suppressAutoHyphens/>
        <w:spacing w:before="120"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ย่อย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จัดตั้งใหม่ในปี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</w:p>
    <w:p w14:paraId="44D2CB66" w14:textId="77777777" w:rsidR="0030469E" w:rsidRPr="00F9061E" w:rsidRDefault="0030469E" w:rsidP="006159C6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Pr="00F9061E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65D1D381" w14:textId="77777777" w:rsidR="0030469E" w:rsidRDefault="0030469E" w:rsidP="006159C6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3DABF8B2" w14:textId="77777777" w:rsidR="0030469E" w:rsidRPr="002C3FF1" w:rsidRDefault="0030469E" w:rsidP="006159C6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(</w:t>
      </w:r>
      <w:r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2563: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100)</w:t>
      </w:r>
    </w:p>
    <w:p w14:paraId="09708FAC" w14:textId="77777777" w:rsidR="0030469E" w:rsidRPr="00F9061E" w:rsidRDefault="0030469E" w:rsidP="006159C6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396170B9" w14:textId="77777777" w:rsidR="00D52A03" w:rsidRDefault="00D04D56" w:rsidP="006159C6">
      <w:pPr>
        <w:tabs>
          <w:tab w:val="left" w:pos="709"/>
        </w:tabs>
        <w:suppressAutoHyphens/>
        <w:spacing w:after="0" w:line="240" w:lineRule="auto"/>
        <w:ind w:left="476" w:right="198" w:hanging="462"/>
        <w:jc w:val="thaiDistribute"/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30469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30469E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0469E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="0030469E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30469E"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="008C568A" w:rsidRPr="008C568A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>จดทะเบียนเลิก</w:t>
      </w:r>
      <w:r w:rsidR="008C568A"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>บริษัท</w:t>
      </w:r>
      <w:r w:rsidR="008C568A" w:rsidRPr="008C568A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 xml:space="preserve">กับกรมพัฒนาธุรกิจการค้า กระทรวงพาณิชย์ เมื่อวันที่ </w:t>
      </w:r>
      <w:r w:rsidR="008C568A" w:rsidRPr="008C568A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>2</w:t>
      </w:r>
      <w:r w:rsidR="008C568A" w:rsidRPr="008C568A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 xml:space="preserve">0 ธันวาคม พ.ศ. 2564 </w:t>
      </w:r>
    </w:p>
    <w:p w14:paraId="3E446624" w14:textId="5C0B524E" w:rsidR="0030469E" w:rsidRPr="0023135B" w:rsidRDefault="008C568A" w:rsidP="006159C6">
      <w:pPr>
        <w:tabs>
          <w:tab w:val="left" w:pos="709"/>
        </w:tabs>
        <w:suppressAutoHyphens/>
        <w:spacing w:after="0" w:line="240" w:lineRule="auto"/>
        <w:ind w:left="476" w:right="198" w:firstLine="21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8C568A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>ขณะนี้อยู่ระหว่างการชำระบัญชี</w:t>
      </w:r>
      <w:r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610F56CE" w14:textId="77777777" w:rsidR="0030469E" w:rsidRDefault="0030469E" w:rsidP="006159C6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7437FC13" w14:textId="77777777" w:rsidR="001745A8" w:rsidRDefault="001745A8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19060E" w:rsidRPr="00126E2A" w14:paraId="0A5F0577" w14:textId="77777777" w:rsidTr="000C73E0">
        <w:tc>
          <w:tcPr>
            <w:tcW w:w="3327" w:type="dxa"/>
            <w:shd w:val="clear" w:color="auto" w:fill="auto"/>
          </w:tcPr>
          <w:p w14:paraId="079ED937" w14:textId="7A614BEB" w:rsidR="0019060E" w:rsidRPr="00126E2A" w:rsidRDefault="0019060E" w:rsidP="000C73E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3FFBD63" w14:textId="77777777" w:rsidR="0019060E" w:rsidRPr="00126E2A" w:rsidRDefault="0019060E" w:rsidP="000C73E0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51177D3" w14:textId="77777777" w:rsidR="0019060E" w:rsidRPr="00126E2A" w:rsidRDefault="0019060E" w:rsidP="000C73E0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2EB30A" w14:textId="77777777" w:rsidR="0019060E" w:rsidRPr="00126E2A" w:rsidRDefault="0019060E" w:rsidP="000C73E0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6C977B38" w14:textId="51B7225D" w:rsidR="0019060E" w:rsidRPr="00126E2A" w:rsidRDefault="0019060E" w:rsidP="000C73E0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D323A5" w:rsidRPr="00126E2A" w14:paraId="21939A45" w14:textId="77777777" w:rsidTr="007B2F3C">
        <w:tc>
          <w:tcPr>
            <w:tcW w:w="3327" w:type="dxa"/>
            <w:shd w:val="clear" w:color="auto" w:fill="auto"/>
          </w:tcPr>
          <w:p w14:paraId="71005B8F" w14:textId="77777777" w:rsidR="00D323A5" w:rsidRPr="00126E2A" w:rsidRDefault="00D323A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5C57F7A" w14:textId="77777777" w:rsidR="00D323A5" w:rsidRPr="00126E2A" w:rsidRDefault="00D323A5" w:rsidP="006159C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74B82EFA" w14:textId="77777777" w:rsidR="00D323A5" w:rsidRPr="00126E2A" w:rsidRDefault="00D323A5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8EF2DD8" w14:textId="77777777" w:rsidR="00D323A5" w:rsidRPr="00126E2A" w:rsidRDefault="00D323A5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BEAF94" w14:textId="77777777" w:rsidR="00D323A5" w:rsidRPr="00126E2A" w:rsidRDefault="00D323A5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3062A120" w14:textId="77777777" w:rsidR="00D323A5" w:rsidRPr="00126E2A" w:rsidRDefault="00D323A5" w:rsidP="006159C6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vAlign w:val="bottom"/>
          </w:tcPr>
          <w:p w14:paraId="52CC12BA" w14:textId="77777777" w:rsidR="00D323A5" w:rsidRPr="00126E2A" w:rsidRDefault="00D323A5" w:rsidP="006159C6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9F75C0F" w14:textId="29A0CA87" w:rsidR="00D323A5" w:rsidRPr="00126E2A" w:rsidRDefault="00D323A5" w:rsidP="00EE03F1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</w:t>
            </w:r>
            <w:r w:rsidR="002A552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ปี</w:t>
            </w:r>
          </w:p>
        </w:tc>
      </w:tr>
      <w:tr w:rsidR="00D323A5" w:rsidRPr="00126E2A" w14:paraId="3465D51A" w14:textId="77777777" w:rsidTr="007B2F3C">
        <w:trPr>
          <w:trHeight w:val="164"/>
        </w:trPr>
        <w:tc>
          <w:tcPr>
            <w:tcW w:w="3327" w:type="dxa"/>
            <w:shd w:val="clear" w:color="auto" w:fill="auto"/>
          </w:tcPr>
          <w:p w14:paraId="3692156B" w14:textId="77777777" w:rsidR="00D323A5" w:rsidRPr="00126E2A" w:rsidRDefault="00D323A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1D4C873C" w14:textId="77777777" w:rsidR="00D323A5" w:rsidRPr="00126E2A" w:rsidRDefault="00D323A5" w:rsidP="006159C6">
            <w:pPr>
              <w:suppressAutoHyphens/>
              <w:snapToGrid w:val="0"/>
              <w:spacing w:after="0" w:line="240" w:lineRule="auto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1BECC8B7" w14:textId="77777777" w:rsidR="00D323A5" w:rsidRPr="00126E2A" w:rsidRDefault="00D323A5" w:rsidP="006159C6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DCC5A2" w14:textId="77777777" w:rsidR="00D323A5" w:rsidRPr="00126E2A" w:rsidRDefault="00D323A5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6196B7AF" w14:textId="77777777" w:rsidR="00D323A5" w:rsidRPr="00126E2A" w:rsidRDefault="00D323A5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6E119AA0" w14:textId="77777777" w:rsidR="00D323A5" w:rsidRPr="00126E2A" w:rsidRDefault="00D323A5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2A5529" w:rsidRPr="00126E2A" w14:paraId="4B2D4FAA" w14:textId="77777777" w:rsidTr="007B2F3C">
        <w:tc>
          <w:tcPr>
            <w:tcW w:w="3327" w:type="dxa"/>
            <w:shd w:val="clear" w:color="auto" w:fill="auto"/>
          </w:tcPr>
          <w:p w14:paraId="391A08CB" w14:textId="77777777" w:rsidR="002A5529" w:rsidRPr="00126E2A" w:rsidRDefault="002A5529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6D02724" w14:textId="77777777" w:rsidR="002A5529" w:rsidRPr="00126E2A" w:rsidRDefault="002A5529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A7A7049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32830C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DA5E18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588692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2F96A9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5B3A28A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376F7D79" w14:textId="77777777" w:rsidR="002A5529" w:rsidRPr="00126E2A" w:rsidRDefault="002A5529" w:rsidP="006159C6">
            <w:pPr>
              <w:suppressAutoHyphens/>
              <w:spacing w:after="0" w:line="240" w:lineRule="auto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2A5529" w:rsidRPr="00126E2A" w14:paraId="3E47F49C" w14:textId="77777777" w:rsidTr="007B2F3C">
        <w:tc>
          <w:tcPr>
            <w:tcW w:w="3327" w:type="dxa"/>
            <w:shd w:val="clear" w:color="auto" w:fill="auto"/>
          </w:tcPr>
          <w:p w14:paraId="24561C41" w14:textId="77777777" w:rsidR="002A5529" w:rsidRPr="00126E2A" w:rsidRDefault="002A5529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1686A7E2" w14:textId="77777777" w:rsidR="002A5529" w:rsidRPr="00126E2A" w:rsidRDefault="002A5529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6E33A67" w14:textId="77777777" w:rsidR="002A5529" w:rsidRPr="00126E2A" w:rsidRDefault="002A5529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446F31" w14:textId="77777777" w:rsidR="002A5529" w:rsidRPr="00126E2A" w:rsidRDefault="002A5529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5A6A623F" w14:textId="77777777" w:rsidR="002A5529" w:rsidRPr="00126E2A" w:rsidRDefault="002A5529" w:rsidP="006159C6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2A5529" w:rsidRPr="00126E2A" w14:paraId="24809F28" w14:textId="77777777" w:rsidTr="007B2F3C">
        <w:tc>
          <w:tcPr>
            <w:tcW w:w="3327" w:type="dxa"/>
            <w:shd w:val="clear" w:color="auto" w:fill="auto"/>
          </w:tcPr>
          <w:p w14:paraId="697FE9D3" w14:textId="265A2688" w:rsidR="002A5529" w:rsidRPr="00126E2A" w:rsidRDefault="002A5529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D323A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443" w:type="dxa"/>
            <w:shd w:val="clear" w:color="auto" w:fill="auto"/>
          </w:tcPr>
          <w:p w14:paraId="6B3A25BB" w14:textId="77777777" w:rsidR="002A5529" w:rsidRPr="00126E2A" w:rsidRDefault="002A5529" w:rsidP="006159C6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0C66E38" w14:textId="77777777" w:rsidR="002A5529" w:rsidRPr="00126E2A" w:rsidRDefault="002A5529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7F3AC7" w14:textId="77777777" w:rsidR="002A5529" w:rsidRPr="00126E2A" w:rsidRDefault="002A5529" w:rsidP="006159C6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76FEB55D" w14:textId="77777777" w:rsidR="002A5529" w:rsidRPr="00126E2A" w:rsidRDefault="002A5529" w:rsidP="006159C6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CE1318" w:rsidRPr="00126E2A" w14:paraId="05BFDD24" w14:textId="77777777" w:rsidTr="007B2F3C">
        <w:tc>
          <w:tcPr>
            <w:tcW w:w="3327" w:type="dxa"/>
            <w:shd w:val="clear" w:color="auto" w:fill="auto"/>
          </w:tcPr>
          <w:p w14:paraId="75668A6F" w14:textId="28DA289D" w:rsidR="00CE1318" w:rsidRPr="00A506E5" w:rsidRDefault="00CE1318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4" w:tgtFrame="_self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="00C02FD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79D9BA68" w14:textId="69B98FC5" w:rsidR="00CE1318" w:rsidRPr="00A506E5" w:rsidRDefault="00CE1318" w:rsidP="006159C6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02" w:type="dxa"/>
          </w:tcPr>
          <w:p w14:paraId="485D2075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B011EBB" w14:textId="61F32847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40723D" w14:textId="77777777" w:rsidR="00B344A9" w:rsidRPr="00B344A9" w:rsidRDefault="00B344A9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2504E8FE" w14:textId="5813F8E6" w:rsidR="00CE1318" w:rsidRPr="00DA1227" w:rsidRDefault="005520E1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DA1227">
              <w:rPr>
                <w:rFonts w:ascii="Angsana New" w:hAnsi="Angsana New" w:cs="Angsana New"/>
                <w:sz w:val="20"/>
                <w:szCs w:val="20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0F2999" w14:textId="77777777" w:rsidR="00CE1318" w:rsidRDefault="00CE1318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5B71A9" w14:textId="6C758228" w:rsidR="00CE1318" w:rsidRPr="00A506E5" w:rsidRDefault="00CE1318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571A49" w14:textId="77777777" w:rsidR="00CE1318" w:rsidRDefault="00CE1318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1F2426FB" w14:textId="168A6791" w:rsidR="005520E1" w:rsidRPr="00A506E5" w:rsidRDefault="005520E1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605" w:type="dxa"/>
            <w:shd w:val="clear" w:color="auto" w:fill="auto"/>
          </w:tcPr>
          <w:p w14:paraId="3D9E1552" w14:textId="77777777" w:rsidR="00CE1318" w:rsidRDefault="00CE1318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3F38BAA9" w14:textId="219A7598" w:rsidR="00CE1318" w:rsidRPr="00A506E5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37F27F4B" w14:textId="77777777" w:rsidR="00CE1318" w:rsidRDefault="00CE1318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E5DC7EC" w14:textId="6D0A26D3" w:rsidR="005520E1" w:rsidRPr="00A506E5" w:rsidRDefault="005520E1" w:rsidP="006159C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23DAE61F" w14:textId="77777777" w:rsidR="00A440D8" w:rsidRPr="00A506E5" w:rsidRDefault="00A440D8" w:rsidP="006159C6">
            <w:pPr>
              <w:tabs>
                <w:tab w:val="decimal" w:pos="1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876EF1B" w14:textId="1FBAEBAF" w:rsidR="00CE1318" w:rsidRPr="00A506E5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E1318" w:rsidRPr="00126E2A" w14:paraId="49C7EDC1" w14:textId="77777777" w:rsidTr="007B2F3C">
        <w:tc>
          <w:tcPr>
            <w:tcW w:w="3327" w:type="dxa"/>
            <w:shd w:val="clear" w:color="auto" w:fill="auto"/>
          </w:tcPr>
          <w:p w14:paraId="2C936B25" w14:textId="5454CCC6" w:rsidR="00CE1318" w:rsidRPr="00A506E5" w:rsidRDefault="00CE1318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="00C02FD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481E0D3A" w14:textId="77777777" w:rsidR="00CE1318" w:rsidRPr="00A506E5" w:rsidRDefault="00CE1318" w:rsidP="006159C6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2E8245B5" w14:textId="43EE36B9" w:rsidR="00CE1318" w:rsidRPr="00A506E5" w:rsidRDefault="00CE1318" w:rsidP="006159C6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02" w:type="dxa"/>
          </w:tcPr>
          <w:p w14:paraId="7B79170E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6B8ED5F" w14:textId="6F767376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15458A" w14:textId="77777777" w:rsidR="00B344A9" w:rsidRPr="00B344A9" w:rsidRDefault="00B344A9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0F772D55" w14:textId="241989FD" w:rsidR="00CE1318" w:rsidRPr="00B344A9" w:rsidRDefault="005520E1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B344A9">
              <w:rPr>
                <w:rFonts w:ascii="Angsana New" w:hAnsi="Angsana New" w:cs="Angsana New"/>
                <w:sz w:val="20"/>
                <w:szCs w:val="20"/>
              </w:rPr>
              <w:t>22.9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702DF2" w14:textId="77777777" w:rsidR="00CE1318" w:rsidRPr="00A506E5" w:rsidRDefault="00CE1318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A12C4DB" w14:textId="469F65BF" w:rsidR="00CE1318" w:rsidRPr="008116D4" w:rsidRDefault="00CE1318" w:rsidP="006159C6">
            <w:pPr>
              <w:tabs>
                <w:tab w:val="decimal" w:pos="267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C0A644" w14:textId="77777777" w:rsidR="00CE1318" w:rsidRPr="005520E1" w:rsidRDefault="00CE1318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6D17017D" w14:textId="114720A6" w:rsidR="005520E1" w:rsidRPr="005520E1" w:rsidRDefault="005520E1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5520E1"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4021B3" w14:textId="77777777" w:rsidR="00CE1318" w:rsidRPr="005520E1" w:rsidRDefault="00CE1318" w:rsidP="006159C6">
            <w:pPr>
              <w:tabs>
                <w:tab w:val="decimal" w:pos="266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A102E3" w14:textId="0359AE71" w:rsidR="00CE1318" w:rsidRPr="005520E1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520E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601A8DB6" w14:textId="77777777" w:rsidR="00CE1318" w:rsidRPr="005520E1" w:rsidRDefault="00CE1318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9F8764A" w14:textId="307E5319" w:rsidR="005520E1" w:rsidRPr="005520E1" w:rsidRDefault="005520E1" w:rsidP="006159C6">
            <w:pPr>
              <w:tabs>
                <w:tab w:val="decimal" w:pos="360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520E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602" w:type="dxa"/>
          </w:tcPr>
          <w:p w14:paraId="02178D0E" w14:textId="77777777" w:rsidR="00A440D8" w:rsidRPr="00A506E5" w:rsidRDefault="00A440D8" w:rsidP="006159C6">
            <w:pPr>
              <w:tabs>
                <w:tab w:val="decimal" w:pos="1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BDEB4B9" w14:textId="5C8B12AC" w:rsidR="00CE1318" w:rsidRPr="00A506E5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E1318" w:rsidRPr="00126E2A" w14:paraId="3568E5FF" w14:textId="77777777" w:rsidTr="007323CC">
        <w:tc>
          <w:tcPr>
            <w:tcW w:w="3327" w:type="dxa"/>
            <w:shd w:val="clear" w:color="auto" w:fill="auto"/>
          </w:tcPr>
          <w:p w14:paraId="15F8E912" w14:textId="5440BB8B" w:rsidR="00CE1318" w:rsidRPr="00126E2A" w:rsidRDefault="00CE1318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Dean &amp; DeLuca, Inc.</w:t>
            </w:r>
            <w:r w:rsidR="00C02FD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130A7F77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01DD7F24" w14:textId="77777777" w:rsidR="00CE1318" w:rsidRPr="00A506E5" w:rsidRDefault="00CE1318" w:rsidP="006159C6">
            <w:pPr>
              <w:suppressAutoHyphens/>
              <w:spacing w:after="0" w:line="240" w:lineRule="auto"/>
              <w:ind w:left="-17" w:right="-108" w:hanging="27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ระดับพรีเมียมชั้นนำ </w:t>
            </w:r>
          </w:p>
          <w:p w14:paraId="091216DB" w14:textId="29634991" w:rsidR="00CE1318" w:rsidRPr="00A506E5" w:rsidRDefault="00CE1318" w:rsidP="006159C6">
            <w:pPr>
              <w:suppressAutoHyphens/>
              <w:spacing w:after="0" w:line="240" w:lineRule="auto"/>
              <w:ind w:left="-17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ร้านอาหารและเครื่องดื่ม</w:t>
            </w:r>
          </w:p>
        </w:tc>
        <w:tc>
          <w:tcPr>
            <w:tcW w:w="702" w:type="dxa"/>
          </w:tcPr>
          <w:p w14:paraId="595340CB" w14:textId="1688171F" w:rsidR="00CE1318" w:rsidRDefault="00CE1318" w:rsidP="006159C6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DEBB349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60395B2" w14:textId="4023ACBD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9281BE" w14:textId="1677AF6D" w:rsidR="00CE1318" w:rsidRPr="00AC4299" w:rsidRDefault="005520E1" w:rsidP="006159C6">
            <w:pPr>
              <w:tabs>
                <w:tab w:val="decimal" w:pos="415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55F9FE" w14:textId="77777777" w:rsidR="00CE1318" w:rsidRPr="00A65E5F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644783" w14:textId="77777777" w:rsidR="00CE1318" w:rsidRPr="00A65E5F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98812B7" w14:textId="281835F2" w:rsidR="00CE1318" w:rsidRPr="00A65E5F" w:rsidRDefault="00CE1318" w:rsidP="006159C6">
            <w:pPr>
              <w:tabs>
                <w:tab w:val="decimal" w:pos="267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7C8A68" w14:textId="77777777" w:rsidR="00CE1318" w:rsidRDefault="00CE1318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0E3AB6B" w14:textId="77777777" w:rsidR="005520E1" w:rsidRDefault="005520E1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442D544" w14:textId="3933C804" w:rsidR="005520E1" w:rsidRPr="00A65E5F" w:rsidRDefault="005520E1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BF06E1" w14:textId="77777777" w:rsidR="00CE1318" w:rsidRPr="00A65E5F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77B53C" w14:textId="77777777" w:rsidR="00CE1318" w:rsidRPr="00A65E5F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2FC62ED" w14:textId="0270B44A" w:rsidR="00CE1318" w:rsidRPr="00A65E5F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0F781853" w14:textId="77777777" w:rsidR="00CE1318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79AC8B7" w14:textId="77777777" w:rsidR="005520E1" w:rsidRDefault="005520E1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76BF40B" w14:textId="3813089F" w:rsidR="005520E1" w:rsidRPr="008E26E4" w:rsidRDefault="005520E1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C969903" w14:textId="77777777" w:rsidR="00A440D8" w:rsidRPr="00A65E5F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878F470" w14:textId="77777777" w:rsidR="00A440D8" w:rsidRPr="00A65E5F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7E0A96" w14:textId="63463930" w:rsidR="00CE1318" w:rsidRPr="00A506E5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E1318" w:rsidRPr="00126E2A" w14:paraId="0A44173C" w14:textId="77777777" w:rsidTr="007323CC">
        <w:tc>
          <w:tcPr>
            <w:tcW w:w="3327" w:type="dxa"/>
            <w:shd w:val="clear" w:color="auto" w:fill="auto"/>
          </w:tcPr>
          <w:p w14:paraId="144C48BF" w14:textId="28E3C599" w:rsidR="00CE1318" w:rsidRPr="00A506E5" w:rsidRDefault="00CE1318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5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43" w:type="dxa"/>
            <w:shd w:val="clear" w:color="auto" w:fill="auto"/>
          </w:tcPr>
          <w:p w14:paraId="4D8F8A72" w14:textId="514E3901" w:rsidR="00CE1318" w:rsidRPr="00A506E5" w:rsidRDefault="00CE1318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02" w:type="dxa"/>
          </w:tcPr>
          <w:p w14:paraId="16BF270F" w14:textId="7BCBAC5C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4A36A7" w14:textId="6CAD7926" w:rsidR="00CE1318" w:rsidRPr="00FC5A16" w:rsidRDefault="005520E1" w:rsidP="006159C6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1F7418" w14:textId="61847C7B" w:rsidR="00CE1318" w:rsidRPr="00A65E5F" w:rsidRDefault="00CE1318" w:rsidP="006159C6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A65E5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B584E1" w14:textId="128D1860" w:rsidR="00CE1318" w:rsidRPr="00E15BDE" w:rsidRDefault="005520E1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B75C23" w14:textId="615D6A9B" w:rsidR="00CE1318" w:rsidRPr="00A65E5F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4456B7F4" w14:textId="4D3E8411" w:rsidR="00CE1318" w:rsidRPr="00E15BDE" w:rsidRDefault="005520E1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DDBF49D" w14:textId="40DDDEA4" w:rsidR="00CE1318" w:rsidRPr="00E15BDE" w:rsidRDefault="00A440D8" w:rsidP="006159C6">
            <w:pPr>
              <w:tabs>
                <w:tab w:val="decimal" w:pos="23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E1318" w:rsidRPr="00126E2A" w14:paraId="1B40C83B" w14:textId="77777777" w:rsidTr="007323CC">
        <w:tc>
          <w:tcPr>
            <w:tcW w:w="3327" w:type="dxa"/>
            <w:shd w:val="clear" w:color="auto" w:fill="auto"/>
          </w:tcPr>
          <w:p w14:paraId="108E54BC" w14:textId="77777777" w:rsidR="00CE1318" w:rsidRPr="00A506E5" w:rsidRDefault="00CE1318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F5557C9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4815894B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40E2D3" w14:textId="77777777" w:rsidR="00CE1318" w:rsidRPr="00FC5A16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4ABE06" w14:textId="77777777" w:rsidR="00CE1318" w:rsidRPr="00A506E5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68D24E" w14:textId="77777777" w:rsidR="00CE1318" w:rsidRPr="00E15BDE" w:rsidRDefault="00CE1318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B58EA48" w14:textId="77777777" w:rsidR="00CE1318" w:rsidRPr="00E15BDE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6D208E04" w14:textId="77777777" w:rsidR="00CE1318" w:rsidRPr="00E15BDE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14F522B2" w14:textId="77777777" w:rsidR="00CE1318" w:rsidRPr="00E15BDE" w:rsidRDefault="00CE1318" w:rsidP="006159C6">
            <w:pPr>
              <w:tabs>
                <w:tab w:val="decimal" w:pos="18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E1318" w:rsidRPr="00126E2A" w14:paraId="76EC26C6" w14:textId="77777777" w:rsidTr="007323CC">
        <w:tc>
          <w:tcPr>
            <w:tcW w:w="3327" w:type="dxa"/>
            <w:shd w:val="clear" w:color="auto" w:fill="auto"/>
          </w:tcPr>
          <w:p w14:paraId="584E56FA" w14:textId="61631AE1" w:rsidR="00CE1318" w:rsidRPr="00A506E5" w:rsidRDefault="003028BF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</w:t>
            </w:r>
          </w:p>
        </w:tc>
        <w:tc>
          <w:tcPr>
            <w:tcW w:w="1443" w:type="dxa"/>
            <w:shd w:val="clear" w:color="auto" w:fill="auto"/>
          </w:tcPr>
          <w:p w14:paraId="506B8C69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48F67EF2" w14:textId="77777777" w:rsidR="00CE1318" w:rsidRPr="00A506E5" w:rsidRDefault="00CE131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70EBD9" w14:textId="77777777" w:rsidR="00CE1318" w:rsidRPr="00FC5A16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14A6D2" w14:textId="77777777" w:rsidR="00CE1318" w:rsidRPr="00A506E5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50889A" w14:textId="77777777" w:rsidR="00CE1318" w:rsidRPr="00E15BDE" w:rsidRDefault="00CE1318" w:rsidP="006159C6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1954C45" w14:textId="77777777" w:rsidR="00CE1318" w:rsidRPr="00E15BDE" w:rsidRDefault="00CE1318" w:rsidP="006159C6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479BC21E" w14:textId="77777777" w:rsidR="00CE1318" w:rsidRPr="00E15BDE" w:rsidRDefault="00CE131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3D72C494" w14:textId="77777777" w:rsidR="00CE1318" w:rsidRPr="00E15BDE" w:rsidRDefault="00CE1318" w:rsidP="006159C6">
            <w:pPr>
              <w:tabs>
                <w:tab w:val="decimal" w:pos="18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15099" w:rsidRPr="00126E2A" w14:paraId="225A5BFB" w14:textId="77777777" w:rsidTr="009053CB">
        <w:tc>
          <w:tcPr>
            <w:tcW w:w="3327" w:type="dxa"/>
            <w:shd w:val="clear" w:color="auto" w:fill="auto"/>
          </w:tcPr>
          <w:p w14:paraId="758B99BB" w14:textId="5267A7C0" w:rsidR="00415099" w:rsidRPr="009F1713" w:rsidRDefault="00415099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624E0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  <w:r w:rsidR="00C02FD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F171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443" w:type="dxa"/>
            <w:shd w:val="clear" w:color="auto" w:fill="auto"/>
          </w:tcPr>
          <w:p w14:paraId="5D334FC6" w14:textId="77777777" w:rsidR="00415099" w:rsidRDefault="00415099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</w:t>
            </w:r>
          </w:p>
          <w:p w14:paraId="07959A8A" w14:textId="14884F8D" w:rsidR="00415099" w:rsidRPr="00A506E5" w:rsidRDefault="00415099" w:rsidP="006159C6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สินเชื่อรีไฟแนนซ์</w:t>
            </w:r>
          </w:p>
        </w:tc>
        <w:tc>
          <w:tcPr>
            <w:tcW w:w="702" w:type="dxa"/>
          </w:tcPr>
          <w:p w14:paraId="7C021670" w14:textId="77777777" w:rsidR="00415099" w:rsidRDefault="0041509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1566080" w14:textId="2D12503D" w:rsidR="00415099" w:rsidRPr="00A506E5" w:rsidRDefault="0041509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7B9EDD1D" w14:textId="77777777" w:rsidR="009053CB" w:rsidRDefault="009053CB" w:rsidP="009053CB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C0C31A" w14:textId="7DB3F3DA" w:rsidR="00415099" w:rsidRPr="00FC5A16" w:rsidRDefault="00415099" w:rsidP="009053CB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6F133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B75A9">
              <w:rPr>
                <w:rFonts w:asciiTheme="majorBidi" w:hAnsiTheme="majorBidi" w:cstheme="majorBidi"/>
                <w:sz w:val="20"/>
                <w:szCs w:val="20"/>
              </w:rPr>
              <w:t>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7647A1" w14:textId="77777777" w:rsidR="00A440D8" w:rsidRPr="00A506E5" w:rsidRDefault="00A440D8" w:rsidP="006159C6">
            <w:pPr>
              <w:tabs>
                <w:tab w:val="decimal" w:pos="26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309838E" w14:textId="5BA6C1CE" w:rsidR="00415099" w:rsidRPr="00A506E5" w:rsidRDefault="00A440D8" w:rsidP="006159C6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83C0598" w14:textId="77777777" w:rsidR="00415099" w:rsidRDefault="00415099" w:rsidP="006159C6">
            <w:pPr>
              <w:pBdr>
                <w:bottom w:val="single" w:sz="4" w:space="1" w:color="auto"/>
              </w:pBd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08A087" w14:textId="1CB8043E" w:rsidR="00926B2D" w:rsidRPr="00E15BDE" w:rsidRDefault="005520E1" w:rsidP="006159C6">
            <w:pPr>
              <w:pBdr>
                <w:bottom w:val="single" w:sz="4" w:space="1" w:color="auto"/>
              </w:pBdr>
              <w:tabs>
                <w:tab w:val="decimal" w:pos="180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95F0AB0" w14:textId="171E2BA8" w:rsidR="00922F97" w:rsidRDefault="00922F97" w:rsidP="006159C6">
            <w:pPr>
              <w:pBdr>
                <w:bottom w:val="single" w:sz="4" w:space="1" w:color="auto"/>
              </w:pBd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9030886" w14:textId="171E2BA8" w:rsidR="00415099" w:rsidRPr="00E15BDE" w:rsidRDefault="00A440D8" w:rsidP="006159C6">
            <w:pPr>
              <w:pBdr>
                <w:bottom w:val="single" w:sz="4" w:space="1" w:color="auto"/>
              </w:pBd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67983D51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07234FFE" w14:textId="171E2BA8" w:rsidR="00415099" w:rsidRDefault="00415099" w:rsidP="006159C6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46AE055" w14:textId="725D64E0" w:rsidR="00922F97" w:rsidRPr="00E15BDE" w:rsidRDefault="005520E1" w:rsidP="006159C6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30F772F5" w14:textId="171E2BA8" w:rsidR="00922F97" w:rsidRDefault="00922F97" w:rsidP="006159C6">
            <w:pPr>
              <w:pBdr>
                <w:bottom w:val="single" w:sz="4" w:space="1" w:color="auto"/>
              </w:pBdr>
              <w:tabs>
                <w:tab w:val="decimal" w:pos="18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32D0D0B" w14:textId="171E2BA8" w:rsidR="00415099" w:rsidRPr="00E15BDE" w:rsidRDefault="00A440D8" w:rsidP="006159C6">
            <w:pPr>
              <w:pBdr>
                <w:bottom w:val="single" w:sz="4" w:space="1" w:color="auto"/>
              </w:pBdr>
              <w:tabs>
                <w:tab w:val="decimal" w:pos="23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67983D51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</w:tr>
      <w:tr w:rsidR="00415099" w:rsidRPr="00126E2A" w14:paraId="426D7323" w14:textId="77777777" w:rsidTr="00050B91">
        <w:tc>
          <w:tcPr>
            <w:tcW w:w="3327" w:type="dxa"/>
            <w:shd w:val="clear" w:color="auto" w:fill="auto"/>
          </w:tcPr>
          <w:p w14:paraId="713C175C" w14:textId="546662F4" w:rsidR="00415099" w:rsidRPr="0019060E" w:rsidRDefault="00415099" w:rsidP="0019060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9060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443" w:type="dxa"/>
            <w:shd w:val="clear" w:color="auto" w:fill="auto"/>
          </w:tcPr>
          <w:p w14:paraId="295917F7" w14:textId="76EF1CE7" w:rsidR="00415099" w:rsidRPr="008116D4" w:rsidRDefault="00415099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9F915CD" w14:textId="4E34CA32" w:rsidR="00415099" w:rsidRPr="008116D4" w:rsidRDefault="0041509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C646B8" w14:textId="5A3DB8CE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93D43E" w14:textId="0CE78C1C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A42085E" w14:textId="7970674C" w:rsidR="00415099" w:rsidRPr="00E15BDE" w:rsidRDefault="005520E1" w:rsidP="006159C6">
            <w:pPr>
              <w:tabs>
                <w:tab w:val="decimal" w:pos="416"/>
              </w:tabs>
              <w:suppressAutoHyphens/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30,332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247E0AD" w14:textId="6463B580" w:rsidR="00415099" w:rsidRPr="00E15BDE" w:rsidRDefault="00415099" w:rsidP="006159C6">
            <w:pPr>
              <w:tabs>
                <w:tab w:val="decimal" w:pos="35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24,807</w:t>
            </w:r>
          </w:p>
        </w:tc>
        <w:tc>
          <w:tcPr>
            <w:tcW w:w="644" w:type="dxa"/>
          </w:tcPr>
          <w:p w14:paraId="7A834794" w14:textId="03D37059" w:rsidR="00415099" w:rsidRPr="00E15BDE" w:rsidRDefault="005520E1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3,657</w:t>
            </w:r>
          </w:p>
        </w:tc>
        <w:tc>
          <w:tcPr>
            <w:tcW w:w="602" w:type="dxa"/>
            <w:vAlign w:val="center"/>
          </w:tcPr>
          <w:p w14:paraId="195DE6D7" w14:textId="3673606B" w:rsidR="00415099" w:rsidRPr="00E15BDE" w:rsidRDefault="008871ED" w:rsidP="006159C6">
            <w:pPr>
              <w:tabs>
                <w:tab w:val="decimal" w:pos="411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2,224</w:t>
            </w:r>
          </w:p>
        </w:tc>
      </w:tr>
      <w:tr w:rsidR="00415099" w:rsidRPr="00126E2A" w14:paraId="593A5E6B" w14:textId="77777777" w:rsidTr="00050B91">
        <w:tc>
          <w:tcPr>
            <w:tcW w:w="3327" w:type="dxa"/>
            <w:shd w:val="clear" w:color="auto" w:fill="auto"/>
          </w:tcPr>
          <w:p w14:paraId="7BE6E5EB" w14:textId="1762DE3C" w:rsidR="00415099" w:rsidRPr="0019060E" w:rsidRDefault="00415099" w:rsidP="0019060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9060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หัก ค่าเผื่อการด้อยค่า</w:t>
            </w:r>
          </w:p>
        </w:tc>
        <w:tc>
          <w:tcPr>
            <w:tcW w:w="1443" w:type="dxa"/>
            <w:shd w:val="clear" w:color="auto" w:fill="auto"/>
          </w:tcPr>
          <w:p w14:paraId="640F7143" w14:textId="46F459F8" w:rsidR="00415099" w:rsidRPr="008116D4" w:rsidRDefault="00415099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F791226" w14:textId="272C6573" w:rsidR="00415099" w:rsidRPr="008116D4" w:rsidRDefault="0041509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BA0A7B" w14:textId="561D7EAF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0DFE2" w14:textId="4A8EE744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C09BAB8" w14:textId="340B6AC6" w:rsidR="00415099" w:rsidRPr="00A65E5F" w:rsidRDefault="005520E1" w:rsidP="006159C6">
            <w:pPr>
              <w:pBdr>
                <w:bottom w:val="single" w:sz="4" w:space="0" w:color="auto"/>
              </w:pBdr>
              <w:tabs>
                <w:tab w:val="decimal" w:pos="416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(147)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4CE19D" w14:textId="57CED80B" w:rsidR="00415099" w:rsidRPr="00E15BDE" w:rsidRDefault="00415099" w:rsidP="006159C6">
            <w:pPr>
              <w:pBdr>
                <w:bottom w:val="single" w:sz="4" w:space="0" w:color="auto"/>
              </w:pBdr>
              <w:tabs>
                <w:tab w:val="left" w:pos="343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(147)</w:t>
            </w:r>
          </w:p>
        </w:tc>
        <w:tc>
          <w:tcPr>
            <w:tcW w:w="644" w:type="dxa"/>
          </w:tcPr>
          <w:p w14:paraId="7C78036C" w14:textId="2AED5A72" w:rsidR="00415099" w:rsidRPr="00E15BDE" w:rsidRDefault="005520E1" w:rsidP="006159C6">
            <w:pPr>
              <w:pBdr>
                <w:bottom w:val="single" w:sz="4" w:space="0" w:color="auto"/>
              </w:pBdr>
              <w:tabs>
                <w:tab w:val="decimal" w:pos="29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232839B3" w14:textId="1F7EFF27" w:rsidR="00415099" w:rsidRPr="00E15BDE" w:rsidRDefault="00206DBB" w:rsidP="006159C6">
            <w:pPr>
              <w:pBdr>
                <w:bottom w:val="single" w:sz="4" w:space="0" w:color="auto"/>
              </w:pBdr>
              <w:tabs>
                <w:tab w:val="decimal" w:pos="23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-</w:t>
            </w:r>
          </w:p>
        </w:tc>
      </w:tr>
      <w:tr w:rsidR="00415099" w:rsidRPr="007A51FC" w14:paraId="7F9DFE63" w14:textId="77777777" w:rsidTr="00050B91">
        <w:tc>
          <w:tcPr>
            <w:tcW w:w="3327" w:type="dxa"/>
            <w:shd w:val="clear" w:color="auto" w:fill="auto"/>
          </w:tcPr>
          <w:p w14:paraId="2F451945" w14:textId="5A281CCB" w:rsidR="00415099" w:rsidRPr="0019060E" w:rsidRDefault="00415099" w:rsidP="0019060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 w:rsidR="00CB35EC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="00CB35EC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1443" w:type="dxa"/>
            <w:shd w:val="clear" w:color="auto" w:fill="auto"/>
          </w:tcPr>
          <w:p w14:paraId="08E74336" w14:textId="447DECB7" w:rsidR="00415099" w:rsidRPr="008116D4" w:rsidRDefault="00415099" w:rsidP="006159C6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B0A2B9C" w14:textId="2DEEFBA7" w:rsidR="00415099" w:rsidRPr="008116D4" w:rsidRDefault="0041509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37D3F7" w14:textId="443900F9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CB91D5" w14:textId="59E718FD" w:rsidR="00415099" w:rsidRPr="008116D4" w:rsidRDefault="00415099" w:rsidP="006159C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A66FD1" w14:textId="32561195" w:rsidR="00415099" w:rsidRPr="00E15BDE" w:rsidRDefault="005520E1" w:rsidP="006159C6">
            <w:pPr>
              <w:pBdr>
                <w:bottom w:val="double" w:sz="4" w:space="1" w:color="auto"/>
              </w:pBdr>
              <w:tabs>
                <w:tab w:val="decimal" w:pos="180"/>
                <w:tab w:val="left" w:pos="410"/>
              </w:tabs>
              <w:suppressAutoHyphens/>
              <w:spacing w:after="0" w:line="240" w:lineRule="auto"/>
              <w:ind w:left="-8" w:hanging="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30,185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1CA428" w14:textId="1C701482" w:rsidR="00415099" w:rsidRPr="00E15BDE" w:rsidRDefault="00415099" w:rsidP="006159C6">
            <w:pPr>
              <w:pBdr>
                <w:bottom w:val="double" w:sz="4" w:space="1" w:color="auto"/>
              </w:pBdr>
              <w:tabs>
                <w:tab w:val="decimal" w:pos="357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lang w:val="en-GB" w:eastAsia="zh-CN"/>
              </w:rPr>
              <w:t>24,660</w:t>
            </w:r>
          </w:p>
        </w:tc>
        <w:tc>
          <w:tcPr>
            <w:tcW w:w="644" w:type="dxa"/>
          </w:tcPr>
          <w:p w14:paraId="55D2567D" w14:textId="183B2BE8" w:rsidR="00415099" w:rsidRPr="00E15BDE" w:rsidRDefault="005520E1" w:rsidP="006159C6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3,657</w:t>
            </w:r>
          </w:p>
        </w:tc>
        <w:tc>
          <w:tcPr>
            <w:tcW w:w="602" w:type="dxa"/>
            <w:vAlign w:val="center"/>
          </w:tcPr>
          <w:p w14:paraId="014CEFF3" w14:textId="2827818F" w:rsidR="00415099" w:rsidRPr="00E15BDE" w:rsidRDefault="00CF3E0F" w:rsidP="006159C6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2,224</w:t>
            </w:r>
          </w:p>
        </w:tc>
      </w:tr>
    </w:tbl>
    <w:p w14:paraId="6D058F1F" w14:textId="171E2BA8" w:rsidR="00C52527" w:rsidRPr="007A1052" w:rsidRDefault="00C52527" w:rsidP="006159C6">
      <w:pPr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13FFDAE1" w14:textId="77777777" w:rsidR="00D1014A" w:rsidRPr="00F9061E" w:rsidRDefault="00D1014A" w:rsidP="006159C6">
      <w:pPr>
        <w:tabs>
          <w:tab w:val="left" w:pos="450"/>
          <w:tab w:val="left" w:pos="709"/>
        </w:tabs>
        <w:suppressAutoHyphens/>
        <w:spacing w:after="0" w:line="240" w:lineRule="auto"/>
        <w:ind w:left="720" w:right="198" w:hanging="173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8</w:t>
      </w:r>
      <w:r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เป็นการปรับปรุงโดยใช้วิธีเปลี่ยนทันทีเป็นต้นไป</w:t>
      </w:r>
    </w:p>
    <w:p w14:paraId="597C9E1D" w14:textId="77777777" w:rsidR="00D1014A" w:rsidRDefault="00D1014A" w:rsidP="006159C6">
      <w:pPr>
        <w:tabs>
          <w:tab w:val="left" w:pos="450"/>
          <w:tab w:val="left" w:pos="1080"/>
        </w:tabs>
        <w:suppressAutoHyphens/>
        <w:spacing w:after="0" w:line="240" w:lineRule="auto"/>
        <w:ind w:left="709" w:right="198" w:hanging="169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9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1CCA971A" w14:textId="0AFD4EAC" w:rsidR="00D1014A" w:rsidRDefault="00D1014A" w:rsidP="006159C6">
      <w:pPr>
        <w:tabs>
          <w:tab w:val="left" w:pos="450"/>
          <w:tab w:val="left" w:pos="709"/>
        </w:tabs>
        <w:suppressAutoHyphens/>
        <w:spacing w:after="0" w:line="240" w:lineRule="auto"/>
        <w:ind w:left="1080" w:right="198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10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การร่วมค้าจั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</w:p>
    <w:p w14:paraId="78343EFC" w14:textId="77777777" w:rsidR="00575FF8" w:rsidRPr="00A618D4" w:rsidRDefault="00575FF8" w:rsidP="006159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5178DCD5" w14:textId="12E5F025" w:rsidR="00575FF8" w:rsidRPr="008106F0" w:rsidRDefault="00575FF8" w:rsidP="006159C6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30"/>
          <w:szCs w:val="30"/>
        </w:rPr>
      </w:pP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บริษัทย่อยและบริษัทร่วมทั้งหมดจดทะเบียน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B121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 w:eastAsia="zh-CN"/>
        </w:rPr>
        <w:t>Myanmar Ltd.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Cambodian Commercial Bank Ltd.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SCB-Julius Baer (Singapore) Pte. Ltd.</w:t>
      </w:r>
      <w:r w:rsidRPr="008106F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 w:eastAsia="zh-CN"/>
        </w:rPr>
        <w:t xml:space="preserve">และ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Dean &amp; DeLuca, Inc.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8106F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ประเทศกัมพูชา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8106F0"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และประเทศสหรัฐอเมริกา</w:t>
      </w:r>
      <w:r w:rsidRPr="008106F0">
        <w:rPr>
          <w:rFonts w:ascii="Tahoma" w:eastAsia="Times New Roman" w:hAnsi="Tahoma" w:cs="Tahoma"/>
          <w:sz w:val="30"/>
          <w:szCs w:val="30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632CF69B" w14:textId="1F72CC47" w:rsidR="001B4AAB" w:rsidRPr="00A618D4" w:rsidRDefault="001B4AAB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1CAD8CFC" w14:textId="08C40046" w:rsidR="00407545" w:rsidRPr="008106F0" w:rsidRDefault="00407545" w:rsidP="006159C6">
      <w:pPr>
        <w:numPr>
          <w:ilvl w:val="0"/>
          <w:numId w:val="16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49065BB7" w14:textId="77777777" w:rsidR="00407545" w:rsidRPr="00A618D4" w:rsidRDefault="00407545" w:rsidP="006159C6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DB9B078" w14:textId="17B3C5BC" w:rsidR="00180809" w:rsidRDefault="00407545" w:rsidP="00180809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ธนาคารและบริษัทย่อยซึ่งเป็นบริษัทหลักทรัพย์จัดการกองทุนมี</w:t>
      </w:r>
      <w:r w:rsidR="00635212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ราย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การกับกิจการ</w:t>
      </w:r>
      <w:r w:rsidR="00C572D4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</w:t>
      </w:r>
      <w:r w:rsidR="0018080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8AFE23C" w14:textId="0264F1B7" w:rsidR="007A1052" w:rsidRDefault="00407545" w:rsidP="006159C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การจัดหาเงินทุนอยู่ในรูปแบบของเงินให้สินเชื่อภายใต้เงื่อนไขทางธุรกิจตามปกติ เงินให้สินเชื่อเหล่านี้มีแนวทางในการจัดการเช่นเดียวกับกับเงินให้สินเชื่ออื่น เงินให้สินเชื่อแก่กิจการซึ่งมีโครงสร้างเฉพาะตัว ณ วันที่ 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A618D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A618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7F09D5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="00880C97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500F5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เป็นจำนวนเงิน</w:t>
      </w:r>
      <w:r w:rsidR="00D73A8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D73A8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6,449 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และ </w:t>
      </w:r>
      <w:r w:rsidR="00832A7F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6,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61</w:t>
      </w:r>
      <w:r w:rsidR="00832A7F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ตามลำดับ </w:t>
      </w:r>
    </w:p>
    <w:p w14:paraId="57726696" w14:textId="77777777" w:rsidR="00170A04" w:rsidRDefault="00170A04" w:rsidP="006159C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15D2EC7" w14:textId="3BD4A3B2" w:rsidR="009668A4" w:rsidRPr="008106F0" w:rsidRDefault="00CC1D86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="009F044C"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</w:t>
      </w:r>
      <w:r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9668A4"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FE75284" w14:textId="77777777" w:rsidR="0069596B" w:rsidRPr="00454E1C" w:rsidRDefault="0069596B" w:rsidP="006159C6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48558A5D" w14:textId="45329283" w:rsidR="0069596B" w:rsidRPr="008106F0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</w:t>
      </w:r>
      <w:r w:rsidR="00713A9B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เงินให้สินเชื่อ</w:t>
      </w:r>
    </w:p>
    <w:p w14:paraId="4F89C4C4" w14:textId="77777777" w:rsidR="00AF51BB" w:rsidRPr="00454E1C" w:rsidRDefault="00AF51BB" w:rsidP="006159C6">
      <w:pPr>
        <w:suppressAutoHyphens/>
        <w:spacing w:after="0" w:line="240" w:lineRule="auto"/>
        <w:ind w:left="540"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highlight w:val="yellow"/>
          <w:lang w:eastAsia="zh-CN"/>
        </w:rPr>
      </w:pPr>
    </w:p>
    <w:tbl>
      <w:tblPr>
        <w:tblW w:w="946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80"/>
        <w:gridCol w:w="238"/>
        <w:gridCol w:w="1008"/>
        <w:gridCol w:w="267"/>
        <w:gridCol w:w="964"/>
        <w:gridCol w:w="239"/>
        <w:gridCol w:w="962"/>
      </w:tblGrid>
      <w:tr w:rsidR="00AF51BB" w:rsidRPr="00D57481" w14:paraId="587ED71E" w14:textId="77777777" w:rsidTr="00187D2C">
        <w:tc>
          <w:tcPr>
            <w:tcW w:w="4707" w:type="dxa"/>
            <w:shd w:val="clear" w:color="auto" w:fill="auto"/>
            <w:vAlign w:val="bottom"/>
          </w:tcPr>
          <w:p w14:paraId="5776EF1B" w14:textId="77777777" w:rsidR="00AF51BB" w:rsidRPr="004A1DCA" w:rsidRDefault="00AF51B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26" w:type="dxa"/>
            <w:gridSpan w:val="3"/>
            <w:shd w:val="clear" w:color="auto" w:fill="auto"/>
            <w:vAlign w:val="bottom"/>
          </w:tcPr>
          <w:p w14:paraId="08BFD067" w14:textId="77777777" w:rsidR="00AF51BB" w:rsidRPr="004A1DCA" w:rsidRDefault="00AF51BB" w:rsidP="006159C6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AAC0FB" w14:textId="77777777" w:rsidR="00AF51BB" w:rsidRPr="004A1DCA" w:rsidRDefault="00AF51BB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165" w:type="dxa"/>
            <w:gridSpan w:val="3"/>
            <w:shd w:val="clear" w:color="auto" w:fill="auto"/>
            <w:vAlign w:val="bottom"/>
          </w:tcPr>
          <w:p w14:paraId="4EBA348D" w14:textId="77777777" w:rsidR="00AF51BB" w:rsidRPr="004A1DCA" w:rsidRDefault="00AF51BB" w:rsidP="006159C6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618D4" w:rsidRPr="00D57481" w14:paraId="46E4D530" w14:textId="77777777" w:rsidTr="004A1DCA">
        <w:tc>
          <w:tcPr>
            <w:tcW w:w="4707" w:type="dxa"/>
            <w:shd w:val="clear" w:color="auto" w:fill="auto"/>
            <w:vAlign w:val="bottom"/>
          </w:tcPr>
          <w:p w14:paraId="150F8832" w14:textId="77777777" w:rsidR="00A618D4" w:rsidRPr="004A1DCA" w:rsidRDefault="00A618D4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2E16B" w14:textId="77777777" w:rsidR="00A618D4" w:rsidRPr="004A1DCA" w:rsidRDefault="00A618D4" w:rsidP="006159C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0EADA6" w14:textId="77777777" w:rsidR="00A618D4" w:rsidRPr="004A1DCA" w:rsidRDefault="00A618D4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2D0" w14:textId="7BBCE61D" w:rsidR="00A618D4" w:rsidRPr="004A1DCA" w:rsidRDefault="00A618D4" w:rsidP="006159C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2F204F" w14:textId="77777777" w:rsidR="00A618D4" w:rsidRPr="004A1DCA" w:rsidRDefault="00A618D4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B6FB720" w14:textId="3B44BCB9" w:rsidR="00A618D4" w:rsidRPr="004A1DCA" w:rsidRDefault="00A618D4" w:rsidP="006159C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D0EC76" w14:textId="77777777" w:rsidR="00A618D4" w:rsidRPr="004A1DCA" w:rsidRDefault="00A618D4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50C60A9" w14:textId="6572E152" w:rsidR="00A618D4" w:rsidRPr="004A1DCA" w:rsidRDefault="00A618D4" w:rsidP="006159C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2563</w:t>
            </w:r>
          </w:p>
        </w:tc>
      </w:tr>
      <w:tr w:rsidR="00A618D4" w:rsidRPr="00D57481" w14:paraId="4077061A" w14:textId="77777777" w:rsidTr="00187D2C">
        <w:tc>
          <w:tcPr>
            <w:tcW w:w="4707" w:type="dxa"/>
            <w:shd w:val="clear" w:color="auto" w:fill="auto"/>
          </w:tcPr>
          <w:p w14:paraId="53D36934" w14:textId="77777777" w:rsidR="00A618D4" w:rsidRPr="004A1DCA" w:rsidRDefault="00A618D4" w:rsidP="006159C6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58" w:type="dxa"/>
            <w:gridSpan w:val="7"/>
            <w:shd w:val="clear" w:color="auto" w:fill="auto"/>
            <w:vAlign w:val="bottom"/>
          </w:tcPr>
          <w:p w14:paraId="7077D6C4" w14:textId="77777777" w:rsidR="00A618D4" w:rsidRPr="004A1DCA" w:rsidRDefault="00A618D4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A618D4" w:rsidRPr="00D57481" w14:paraId="27BCDC63" w14:textId="77777777" w:rsidTr="004A1DCA">
        <w:tc>
          <w:tcPr>
            <w:tcW w:w="4707" w:type="dxa"/>
            <w:shd w:val="clear" w:color="auto" w:fill="auto"/>
            <w:vAlign w:val="bottom"/>
          </w:tcPr>
          <w:p w14:paraId="3131F8AD" w14:textId="1A729A6B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DC788" w14:textId="3D24BDCF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73,570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7C9F92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0284D9" w14:textId="6EF2FC6E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75,860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AF4661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02BF75D" w14:textId="36202E5E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73,174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BD9C01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2169773" w14:textId="0850BF8D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75,358</w:t>
            </w:r>
          </w:p>
        </w:tc>
      </w:tr>
      <w:tr w:rsidR="00A618D4" w:rsidRPr="00D57481" w14:paraId="34394F58" w14:textId="77777777" w:rsidTr="004A1DCA">
        <w:tc>
          <w:tcPr>
            <w:tcW w:w="4707" w:type="dxa"/>
            <w:shd w:val="clear" w:color="auto" w:fill="auto"/>
            <w:vAlign w:val="bottom"/>
          </w:tcPr>
          <w:p w14:paraId="1D5BB9B8" w14:textId="1F9BF9AC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09A30" w14:textId="453CF2CE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AF3FB4">
              <w:rPr>
                <w:rFonts w:asciiTheme="majorBidi" w:eastAsia="Times New Roman" w:hAnsiTheme="majorBidi" w:cstheme="majorBidi"/>
                <w:sz w:val="28"/>
                <w:lang w:eastAsia="zh-CN"/>
              </w:rPr>
              <w:t>604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AF3FB4">
              <w:rPr>
                <w:rFonts w:asciiTheme="majorBidi" w:eastAsia="Times New Roman" w:hAnsiTheme="majorBidi" w:cstheme="majorBidi"/>
                <w:sz w:val="28"/>
                <w:lang w:eastAsia="zh-CN"/>
              </w:rPr>
              <w:t>603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58152E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315536" w14:textId="0298360F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1,516,779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9EC7BD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6196AC" w14:textId="3DAEC51A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59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704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DE0573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883D2C3" w14:textId="736A95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1,514,092</w:t>
            </w:r>
          </w:p>
        </w:tc>
      </w:tr>
      <w:tr w:rsidR="00A618D4" w:rsidRPr="00D57481" w14:paraId="681EBE36" w14:textId="77777777" w:rsidTr="004A1DCA">
        <w:tc>
          <w:tcPr>
            <w:tcW w:w="4707" w:type="dxa"/>
            <w:shd w:val="clear" w:color="auto" w:fill="auto"/>
            <w:vAlign w:val="bottom"/>
          </w:tcPr>
          <w:p w14:paraId="7971EDFB" w14:textId="6D81FBA0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ตั๋วเงิน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39F76" w14:textId="7CFBB4F6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588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C92D49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DB24EE" w14:textId="59957423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355,069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F24AF60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D68EBD1" w14:textId="6BEC0EFE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ED4B43">
              <w:rPr>
                <w:rFonts w:asciiTheme="majorBidi" w:eastAsia="Times New Roman" w:hAnsiTheme="majorBidi" w:cstheme="majorBidi"/>
                <w:sz w:val="28"/>
                <w:lang w:eastAsia="zh-CN"/>
              </w:rPr>
              <w:t>698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2B60A7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27DB8E" w14:textId="3AAA9C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354,412</w:t>
            </w:r>
          </w:p>
        </w:tc>
      </w:tr>
      <w:tr w:rsidR="00A618D4" w:rsidRPr="00D57481" w14:paraId="47815986" w14:textId="77777777" w:rsidTr="00CD419A">
        <w:tc>
          <w:tcPr>
            <w:tcW w:w="4707" w:type="dxa"/>
            <w:shd w:val="clear" w:color="auto" w:fill="auto"/>
            <w:vAlign w:val="bottom"/>
          </w:tcPr>
          <w:p w14:paraId="626EE3F6" w14:textId="46DF0679" w:rsidR="00A618D4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C2E6E" w14:textId="047A1778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220,650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FE1889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00332A" w14:textId="3B11B7B9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B77B3F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AFFE113" w14:textId="5B48D895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220,650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6A70CB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75DBE2" w14:textId="773E8538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</w:tr>
      <w:tr w:rsidR="00A618D4" w:rsidRPr="00D57481" w14:paraId="16BB4B7B" w14:textId="77777777" w:rsidTr="00CD419A">
        <w:tc>
          <w:tcPr>
            <w:tcW w:w="4707" w:type="dxa"/>
            <w:shd w:val="clear" w:color="auto" w:fill="auto"/>
            <w:vAlign w:val="bottom"/>
          </w:tcPr>
          <w:p w14:paraId="1365DEA9" w14:textId="5C5EF2B1" w:rsidR="00A618D4" w:rsidRPr="00857CC3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C765" w14:textId="5AE2FFA7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80,423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BD4AE7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F5843" w14:textId="68C50060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78,117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319BBBC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FA62" w14:textId="14A9ACB7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78,142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94855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D0B4" w14:textId="32451B39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76,649</w:t>
            </w:r>
          </w:p>
        </w:tc>
      </w:tr>
      <w:tr w:rsidR="00A618D4" w:rsidRPr="00D57481" w14:paraId="56705C69" w14:textId="77777777" w:rsidTr="00CD419A">
        <w:tc>
          <w:tcPr>
            <w:tcW w:w="4707" w:type="dxa"/>
            <w:shd w:val="clear" w:color="auto" w:fill="auto"/>
            <w:vAlign w:val="bottom"/>
          </w:tcPr>
          <w:p w14:paraId="6D88A87B" w14:textId="36821673" w:rsidR="00A618D4" w:rsidRPr="004A1DCA" w:rsidRDefault="003455F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รวม</w:t>
            </w:r>
            <w:r w:rsidR="00A618D4"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73BE" w14:textId="4DB94034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301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834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C8F9A4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DFC91" w14:textId="5AF125A5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255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6F2769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ADBA" w14:textId="3F592EC1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295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E09675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D0D6" w14:textId="703E0082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249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928</w:t>
            </w:r>
          </w:p>
        </w:tc>
      </w:tr>
      <w:tr w:rsidR="00A618D4" w:rsidRPr="00D57481" w14:paraId="7456D0D4" w14:textId="77777777" w:rsidTr="004A1DCA">
        <w:tc>
          <w:tcPr>
            <w:tcW w:w="4707" w:type="dxa"/>
            <w:shd w:val="clear" w:color="auto" w:fill="auto"/>
            <w:vAlign w:val="bottom"/>
          </w:tcPr>
          <w:p w14:paraId="135F91FE" w14:textId="77777777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 xml:space="preserve">บวก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7073" w14:textId="56E0F1C4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15,031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96C7F0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2C10" w14:textId="77777777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508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842E9D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1DD8" w14:textId="5B636BB1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14,921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EB505" w14:textId="77777777" w:rsidR="00A618D4" w:rsidRPr="004A1DCA" w:rsidRDefault="00A618D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5A94" w14:textId="777777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445</w:t>
            </w:r>
          </w:p>
        </w:tc>
      </w:tr>
      <w:tr w:rsidR="00A618D4" w:rsidRPr="00D57481" w14:paraId="3FCC48A9" w14:textId="77777777" w:rsidTr="004A1DCA">
        <w:tc>
          <w:tcPr>
            <w:tcW w:w="4707" w:type="dxa"/>
            <w:shd w:val="clear" w:color="auto" w:fill="auto"/>
            <w:vAlign w:val="bottom"/>
          </w:tcPr>
          <w:p w14:paraId="419658F7" w14:textId="77777777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4A1DC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br/>
              <w:t xml:space="preserve">     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D0A0" w14:textId="62E2E962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316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865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535C40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B9BA" w14:textId="77777777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269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750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0FCA11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E28A" w14:textId="7D951DD3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310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289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AB0F4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8543" w14:textId="777777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264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373</w:t>
            </w:r>
          </w:p>
        </w:tc>
      </w:tr>
      <w:tr w:rsidR="00A618D4" w:rsidRPr="00D57481" w14:paraId="6FBE1F1C" w14:textId="77777777" w:rsidTr="004A1DCA">
        <w:tc>
          <w:tcPr>
            <w:tcW w:w="4707" w:type="dxa"/>
            <w:shd w:val="clear" w:color="auto" w:fill="auto"/>
            <w:vAlign w:val="bottom"/>
          </w:tcPr>
          <w:p w14:paraId="1B0C55C3" w14:textId="77777777" w:rsidR="00A618D4" w:rsidRPr="004A1DCA" w:rsidRDefault="00A618D4" w:rsidP="006159C6">
            <w:pPr>
              <w:suppressAutoHyphens/>
              <w:spacing w:after="0" w:line="240" w:lineRule="auto"/>
              <w:ind w:left="282" w:right="-102" w:hanging="27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ผลขาดทุนจากการเปลี่ยนแปลงเงื่อนไขใหม่ที่ยังไม่ตัดจำหน่าย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2CF90" w14:textId="57A72BAC" w:rsidR="00A618D4" w:rsidRPr="004A1DCA" w:rsidRDefault="00B155F2" w:rsidP="006159C6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(5,756)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21AA37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BF731" w14:textId="77777777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96EC57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BF5A1C5" w14:textId="7A12EFFA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(5,756)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4BC614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AFAB9FE" w14:textId="777777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</w:tr>
      <w:tr w:rsidR="00A618D4" w:rsidRPr="00D57481" w14:paraId="529FD7FC" w14:textId="77777777" w:rsidTr="004A1DCA">
        <w:tc>
          <w:tcPr>
            <w:tcW w:w="4707" w:type="dxa"/>
            <w:shd w:val="clear" w:color="auto" w:fill="auto"/>
            <w:vAlign w:val="bottom"/>
          </w:tcPr>
          <w:p w14:paraId="6BBC6D34" w14:textId="77777777" w:rsidR="00A618D4" w:rsidRPr="004A1DCA" w:rsidRDefault="00A618D4" w:rsidP="006159C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663CB" w14:textId="43434E89" w:rsidR="00A618D4" w:rsidRPr="004A1DCA" w:rsidRDefault="00B155F2" w:rsidP="006159C6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145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653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F3EFC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1406" w14:textId="77777777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(137,318)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CD1925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54AA104" w14:textId="438D38A4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144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sz w:val="28"/>
                <w:lang w:eastAsia="zh-CN"/>
              </w:rPr>
              <w:t>463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00AF7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90E1" w14:textId="777777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(136,307)</w:t>
            </w:r>
          </w:p>
        </w:tc>
      </w:tr>
      <w:tr w:rsidR="00A618D4" w:rsidRPr="00D57481" w14:paraId="4F742789" w14:textId="77777777" w:rsidTr="004A1DCA">
        <w:tc>
          <w:tcPr>
            <w:tcW w:w="4707" w:type="dxa"/>
            <w:shd w:val="clear" w:color="auto" w:fill="auto"/>
            <w:vAlign w:val="bottom"/>
          </w:tcPr>
          <w:p w14:paraId="592DCCFD" w14:textId="77777777" w:rsidR="00A618D4" w:rsidRPr="004A1DCA" w:rsidRDefault="00A618D4" w:rsidP="006159C6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D1DFC12" w14:textId="1B2483D9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5C298A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554B" w14:textId="77777777" w:rsidR="00A618D4" w:rsidRPr="004A1DCA" w:rsidRDefault="00A618D4" w:rsidP="006159C6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2,130,308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7F06FE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3C3C14" w14:textId="74BF4A30" w:rsidR="00A618D4" w:rsidRPr="004A1DCA" w:rsidRDefault="00B155F2" w:rsidP="006159C6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B155F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070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D9A434" w14:textId="77777777" w:rsidR="00A618D4" w:rsidRPr="004A1DCA" w:rsidRDefault="00A618D4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D5008" w14:textId="77777777" w:rsidR="00A618D4" w:rsidRPr="004A1DCA" w:rsidRDefault="00A618D4" w:rsidP="006159C6">
            <w:pPr>
              <w:tabs>
                <w:tab w:val="decimal" w:pos="70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2,125,942</w:t>
            </w:r>
          </w:p>
        </w:tc>
      </w:tr>
    </w:tbl>
    <w:p w14:paraId="4E9AC143" w14:textId="5C1EDA2A" w:rsidR="00A016D5" w:rsidRPr="00454E1C" w:rsidRDefault="00A016D5" w:rsidP="006159C6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</w:pPr>
    </w:p>
    <w:p w14:paraId="17431DDA" w14:textId="79D3D4E1" w:rsidR="0069596B" w:rsidRPr="00FF5CD4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FF5CD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จำแนกตามถิ่นที่อยู่ของลูกหนี้ </w:t>
      </w:r>
    </w:p>
    <w:p w14:paraId="04DCEAAC" w14:textId="77777777" w:rsidR="0069596B" w:rsidRPr="00454E1C" w:rsidRDefault="0069596B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bookmarkStart w:id="14" w:name="_Hlk73351776"/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69596B" w:rsidRPr="00FF5CD4" w14:paraId="0AE33380" w14:textId="77777777" w:rsidTr="00496A3D">
        <w:tc>
          <w:tcPr>
            <w:tcW w:w="3919" w:type="dxa"/>
            <w:shd w:val="clear" w:color="auto" w:fill="auto"/>
            <w:vAlign w:val="bottom"/>
          </w:tcPr>
          <w:p w14:paraId="2A237DFC" w14:textId="77777777" w:rsidR="0069596B" w:rsidRPr="00FF5CD4" w:rsidRDefault="0069596B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2EA4FA8C" w14:textId="77777777" w:rsidR="0069596B" w:rsidRPr="00FF5CD4" w:rsidRDefault="0069596B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A2CAA13" w14:textId="77777777" w:rsidR="0069596B" w:rsidRPr="00FF5CD4" w:rsidRDefault="0069596B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6E854CE1" w14:textId="77777777" w:rsidR="0069596B" w:rsidRPr="00FF5CD4" w:rsidRDefault="0069596B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7C189F" w:rsidRPr="00FF5CD4" w14:paraId="5569AA91" w14:textId="77777777" w:rsidTr="00572F40">
        <w:tc>
          <w:tcPr>
            <w:tcW w:w="3919" w:type="dxa"/>
            <w:shd w:val="clear" w:color="auto" w:fill="auto"/>
            <w:vAlign w:val="bottom"/>
          </w:tcPr>
          <w:p w14:paraId="22CDD2BD" w14:textId="77777777" w:rsidR="007C189F" w:rsidRPr="00FF5CD4" w:rsidRDefault="007C189F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D1A69E9" w14:textId="3DDD4C52" w:rsidR="007C189F" w:rsidRPr="00FF5CD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5DF3E7" w14:textId="77777777" w:rsidR="007C189F" w:rsidRPr="00FF5CD4" w:rsidRDefault="007C189F" w:rsidP="006159C6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46299BD" w14:textId="2A6ED72F" w:rsidR="007C189F" w:rsidRPr="00FF5CD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5B0EA0A" w14:textId="77777777" w:rsidR="007C189F" w:rsidRPr="00FF5CD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F0F3734" w14:textId="7674ED75" w:rsidR="007C189F" w:rsidRPr="00FF5CD4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5C139" w14:textId="77777777" w:rsidR="007C189F" w:rsidRPr="00FF5CD4" w:rsidRDefault="007C189F" w:rsidP="006159C6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E9280F1" w14:textId="28E63E42" w:rsidR="007C189F" w:rsidRPr="00FF5CD4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7C189F" w:rsidRPr="00FF5CD4" w14:paraId="27157ED3" w14:textId="77777777" w:rsidTr="00496A3D">
        <w:tc>
          <w:tcPr>
            <w:tcW w:w="3919" w:type="dxa"/>
            <w:shd w:val="clear" w:color="auto" w:fill="auto"/>
            <w:vAlign w:val="bottom"/>
          </w:tcPr>
          <w:p w14:paraId="51C150D2" w14:textId="77777777" w:rsidR="007C189F" w:rsidRPr="00FF5CD4" w:rsidRDefault="007C189F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00466175" w14:textId="77777777" w:rsidR="007C189F" w:rsidRPr="00FF5CD4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7C189F" w:rsidRPr="00FF5CD4" w14:paraId="09472DB6" w14:textId="77777777" w:rsidTr="00572F40">
        <w:tc>
          <w:tcPr>
            <w:tcW w:w="3919" w:type="dxa"/>
            <w:shd w:val="clear" w:color="auto" w:fill="auto"/>
            <w:vAlign w:val="bottom"/>
          </w:tcPr>
          <w:p w14:paraId="7EAF3CC4" w14:textId="77777777" w:rsidR="007C189F" w:rsidRPr="00FF5CD4" w:rsidRDefault="007C189F" w:rsidP="006159C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50" w:type="dxa"/>
            <w:shd w:val="clear" w:color="auto" w:fill="auto"/>
          </w:tcPr>
          <w:p w14:paraId="23BB2ACF" w14:textId="346368F6" w:rsidR="007C189F" w:rsidRPr="00FF5CD4" w:rsidRDefault="00413B96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660790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</w:tcPr>
          <w:p w14:paraId="0B3CFA47" w14:textId="13A5009A" w:rsidR="007C189F" w:rsidRPr="00FF5CD4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,181,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D5A3CE7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49DF2BDB" w14:textId="6A2ECC86" w:rsidR="007C189F" w:rsidRPr="00FF5CD4" w:rsidRDefault="00413B96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A24468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19270713" w14:textId="7B1CC973" w:rsidR="007C189F" w:rsidRPr="00FF5CD4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2,178,892</w:t>
            </w:r>
          </w:p>
        </w:tc>
      </w:tr>
      <w:tr w:rsidR="007C189F" w:rsidRPr="00FF5CD4" w14:paraId="3AC3C69A" w14:textId="77777777" w:rsidTr="00572F40">
        <w:tc>
          <w:tcPr>
            <w:tcW w:w="3919" w:type="dxa"/>
            <w:shd w:val="clear" w:color="auto" w:fill="auto"/>
            <w:vAlign w:val="bottom"/>
          </w:tcPr>
          <w:p w14:paraId="0AB14F60" w14:textId="77777777" w:rsidR="007C189F" w:rsidRPr="00FF5CD4" w:rsidRDefault="007C189F" w:rsidP="006159C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50" w:type="dxa"/>
            <w:shd w:val="clear" w:color="auto" w:fill="auto"/>
          </w:tcPr>
          <w:p w14:paraId="4F3EC873" w14:textId="64BE7204" w:rsidR="007C189F" w:rsidRPr="00FF5CD4" w:rsidRDefault="00413B96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83,058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9CD4EC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</w:tcPr>
          <w:p w14:paraId="39A11FDA" w14:textId="06F94BF7" w:rsidR="007C189F" w:rsidRPr="00FF5CD4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74,027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54FB7EC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0E4FCEC0" w14:textId="6F974AE4" w:rsidR="007C189F" w:rsidRPr="00FF5CD4" w:rsidRDefault="00413B96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80,155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B5286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7B59B00C" w14:textId="50E0A685" w:rsidR="007C189F" w:rsidRPr="00FF5CD4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71,036</w:t>
            </w:r>
          </w:p>
        </w:tc>
      </w:tr>
      <w:tr w:rsidR="007C189F" w:rsidRPr="00FF5CD4" w14:paraId="0B40D47F" w14:textId="77777777" w:rsidTr="00496A3D">
        <w:tc>
          <w:tcPr>
            <w:tcW w:w="3919" w:type="dxa"/>
            <w:shd w:val="clear" w:color="auto" w:fill="auto"/>
            <w:vAlign w:val="bottom"/>
          </w:tcPr>
          <w:p w14:paraId="03A6E0BC" w14:textId="77777777" w:rsidR="007C189F" w:rsidRPr="00FF5CD4" w:rsidRDefault="007C189F" w:rsidP="006159C6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083728" w14:textId="3472C1BB" w:rsidR="007C189F" w:rsidRPr="00FF5CD4" w:rsidRDefault="00413B96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301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834</w:t>
            </w:r>
          </w:p>
        </w:tc>
        <w:tc>
          <w:tcPr>
            <w:tcW w:w="239" w:type="dxa"/>
            <w:shd w:val="clear" w:color="auto" w:fill="auto"/>
          </w:tcPr>
          <w:p w14:paraId="3A38CF7A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07C3BE9" w14:textId="5B06E2CB" w:rsidR="007C189F" w:rsidRPr="00FF5CD4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255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9132327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3849E9" w14:textId="0159B985" w:rsidR="007C189F" w:rsidRPr="00FF5CD4" w:rsidRDefault="00413B96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413B9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368</w:t>
            </w:r>
          </w:p>
        </w:tc>
        <w:tc>
          <w:tcPr>
            <w:tcW w:w="239" w:type="dxa"/>
            <w:shd w:val="clear" w:color="auto" w:fill="auto"/>
          </w:tcPr>
          <w:p w14:paraId="30785912" w14:textId="77777777" w:rsidR="007C189F" w:rsidRPr="00FF5CD4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FDD0D2" w14:textId="0C534366" w:rsidR="007C189F" w:rsidRPr="00FF5CD4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249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928</w:t>
            </w:r>
          </w:p>
        </w:tc>
      </w:tr>
    </w:tbl>
    <w:bookmarkEnd w:id="14"/>
    <w:p w14:paraId="218F157C" w14:textId="178ADD9F" w:rsidR="0069596B" w:rsidRPr="00FF5CD4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FF5CD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 xml:space="preserve">จำแนกตามประเภทการจัดชั้น </w:t>
      </w:r>
    </w:p>
    <w:p w14:paraId="0E95660F" w14:textId="77777777" w:rsidR="008106F0" w:rsidRPr="00454E1C" w:rsidRDefault="008106F0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8"/>
          <w:szCs w:val="8"/>
          <w:lang w:eastAsia="zh-CN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7F09D5" w:rsidRPr="00FF5CD4" w14:paraId="22EE2683" w14:textId="77777777" w:rsidTr="007F09D5">
        <w:tc>
          <w:tcPr>
            <w:tcW w:w="3919" w:type="dxa"/>
            <w:shd w:val="clear" w:color="auto" w:fill="auto"/>
            <w:vAlign w:val="bottom"/>
          </w:tcPr>
          <w:p w14:paraId="29BFBF32" w14:textId="77777777" w:rsidR="007F09D5" w:rsidRPr="00927A7F" w:rsidRDefault="007F09D5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3C16A7BF" w14:textId="77777777" w:rsidR="007F09D5" w:rsidRPr="00927A7F" w:rsidRDefault="007F09D5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C2E2845" w14:textId="77777777" w:rsidR="007F09D5" w:rsidRPr="00927A7F" w:rsidRDefault="007F09D5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21CBCFC3" w14:textId="77777777" w:rsidR="007F09D5" w:rsidRPr="00927A7F" w:rsidRDefault="007F09D5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7C189F" w:rsidRPr="00FF5CD4" w14:paraId="2F078F4E" w14:textId="77777777" w:rsidTr="007F09D5">
        <w:tc>
          <w:tcPr>
            <w:tcW w:w="3919" w:type="dxa"/>
            <w:shd w:val="clear" w:color="auto" w:fill="auto"/>
            <w:vAlign w:val="bottom"/>
          </w:tcPr>
          <w:p w14:paraId="6A644684" w14:textId="77777777" w:rsidR="007C189F" w:rsidRPr="00927A7F" w:rsidRDefault="007C189F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F2358F" w14:textId="77777777" w:rsidR="007C189F" w:rsidRPr="00927A7F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D6F3D" w14:textId="77777777" w:rsidR="007C189F" w:rsidRPr="00927A7F" w:rsidRDefault="007C189F" w:rsidP="006159C6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EA14B28" w14:textId="77777777" w:rsidR="007C189F" w:rsidRPr="00927A7F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CCD08C3" w14:textId="77777777" w:rsidR="007C189F" w:rsidRPr="00927A7F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0D5E267" w14:textId="77777777" w:rsidR="007C189F" w:rsidRPr="00927A7F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5B60C9" w14:textId="77777777" w:rsidR="007C189F" w:rsidRPr="00927A7F" w:rsidRDefault="007C189F" w:rsidP="006159C6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9CD0EB" w14:textId="77777777" w:rsidR="007C189F" w:rsidRPr="00927A7F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7C189F" w:rsidRPr="00FF5CD4" w14:paraId="0A88B132" w14:textId="77777777" w:rsidTr="007F09D5">
        <w:tc>
          <w:tcPr>
            <w:tcW w:w="3919" w:type="dxa"/>
            <w:shd w:val="clear" w:color="auto" w:fill="auto"/>
            <w:vAlign w:val="bottom"/>
          </w:tcPr>
          <w:p w14:paraId="50116532" w14:textId="77777777" w:rsidR="007C189F" w:rsidRPr="00927A7F" w:rsidRDefault="007C189F" w:rsidP="006159C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46642267" w14:textId="77777777" w:rsidR="007C189F" w:rsidRPr="00927A7F" w:rsidDel="009668A4" w:rsidRDefault="007C189F" w:rsidP="006159C6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7C189F" w:rsidRPr="00FF5CD4" w14:paraId="28CDCC55" w14:textId="77777777" w:rsidTr="007F09D5">
        <w:tc>
          <w:tcPr>
            <w:tcW w:w="3919" w:type="dxa"/>
            <w:shd w:val="clear" w:color="auto" w:fill="auto"/>
            <w:vAlign w:val="bottom"/>
          </w:tcPr>
          <w:p w14:paraId="39029498" w14:textId="169E53F1" w:rsidR="007C189F" w:rsidRPr="00927A7F" w:rsidRDefault="007C189F" w:rsidP="006159C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330B655C" w14:textId="7AB2622E" w:rsidR="007C189F" w:rsidRPr="00E67657" w:rsidRDefault="00B36BB3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 w:rsidR="007A1F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016</w:t>
            </w:r>
            <w:r w:rsidR="007A1F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3C419A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ADA037" w14:textId="094FD612" w:rsidR="007C189F" w:rsidRPr="00927A7F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1,969,341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8E82DB4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0E2E366C" w14:textId="5B9BF4FA" w:rsidR="007C189F" w:rsidRPr="00E67657" w:rsidRDefault="007A1F77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2,011,2</w:t>
            </w:r>
            <w:r w:rsidR="0086132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EA9385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B2A1754" w14:textId="308CD2E4" w:rsidR="007C189F" w:rsidRPr="00927A7F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965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429</w:t>
            </w:r>
          </w:p>
        </w:tc>
      </w:tr>
      <w:tr w:rsidR="007C189F" w:rsidRPr="00FF5CD4" w14:paraId="6B784B99" w14:textId="77777777" w:rsidTr="007F09D5">
        <w:tc>
          <w:tcPr>
            <w:tcW w:w="3919" w:type="dxa"/>
            <w:shd w:val="clear" w:color="auto" w:fill="auto"/>
            <w:vAlign w:val="bottom"/>
          </w:tcPr>
          <w:p w14:paraId="706B61FD" w14:textId="5306FE18" w:rsidR="007C189F" w:rsidRPr="00927A7F" w:rsidRDefault="007C189F" w:rsidP="006159C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14:paraId="629B1F8B" w14:textId="513BF593" w:rsidR="007C189F" w:rsidRPr="00E67657" w:rsidRDefault="0038700B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191</w:t>
            </w:r>
            <w:r w:rsidR="007A1F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16026A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B67A46E" w14:textId="56D42AAF" w:rsidR="007C189F" w:rsidRPr="00927A7F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197,637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21BD69F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21055041" w14:textId="7DB7207C" w:rsidR="007C189F" w:rsidRPr="00E67657" w:rsidRDefault="007A1F77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190,835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E493D2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307C0B2" w14:textId="25834394" w:rsidR="007C189F" w:rsidRPr="00927A7F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197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334</w:t>
            </w:r>
          </w:p>
        </w:tc>
      </w:tr>
      <w:tr w:rsidR="007C189F" w:rsidRPr="00FF5CD4" w14:paraId="25163957" w14:textId="77777777" w:rsidTr="007F09D5">
        <w:tc>
          <w:tcPr>
            <w:tcW w:w="3919" w:type="dxa"/>
            <w:shd w:val="clear" w:color="auto" w:fill="auto"/>
            <w:vAlign w:val="bottom"/>
          </w:tcPr>
          <w:p w14:paraId="7A24920C" w14:textId="4E4ECBBD" w:rsidR="007C189F" w:rsidRPr="00927A7F" w:rsidRDefault="007C189F" w:rsidP="006159C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150" w:type="dxa"/>
            <w:shd w:val="clear" w:color="auto" w:fill="auto"/>
          </w:tcPr>
          <w:p w14:paraId="6803C6E6" w14:textId="0448EC5C" w:rsidR="007C189F" w:rsidRPr="00E67657" w:rsidRDefault="0038700B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</w:t>
            </w:r>
            <w:r w:rsidR="007A1F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F25F29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439A088" w14:textId="2476539E" w:rsidR="007C189F" w:rsidRPr="00927A7F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102,772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1D045F8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4E18F649" w14:textId="75663E16" w:rsidR="007C189F" w:rsidRPr="00E67657" w:rsidRDefault="007A1F77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108,248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AD3B64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6CC423F" w14:textId="37C45AEF" w:rsidR="007C189F" w:rsidRPr="00927A7F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101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610</w:t>
            </w:r>
          </w:p>
        </w:tc>
      </w:tr>
      <w:tr w:rsidR="007C189F" w:rsidRPr="00FF5CD4" w14:paraId="2380B773" w14:textId="77777777" w:rsidTr="007F09D5">
        <w:tc>
          <w:tcPr>
            <w:tcW w:w="3919" w:type="dxa"/>
            <w:shd w:val="clear" w:color="auto" w:fill="auto"/>
            <w:vAlign w:val="bottom"/>
          </w:tcPr>
          <w:p w14:paraId="60A278E6" w14:textId="33FFEC29" w:rsidR="007C189F" w:rsidRPr="00927A7F" w:rsidRDefault="007C189F" w:rsidP="006159C6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04F588" w14:textId="2B79CCCB" w:rsidR="007C189F" w:rsidRPr="00E67657" w:rsidRDefault="0038700B" w:rsidP="006159C6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 w:rsidR="007A1F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316</w:t>
            </w:r>
            <w:r w:rsidR="007A1F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65</w:t>
            </w:r>
          </w:p>
        </w:tc>
        <w:tc>
          <w:tcPr>
            <w:tcW w:w="239" w:type="dxa"/>
            <w:shd w:val="clear" w:color="auto" w:fill="auto"/>
          </w:tcPr>
          <w:p w14:paraId="5D4C4469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96076" w14:textId="6A729848" w:rsidR="007C189F" w:rsidRPr="00927A7F" w:rsidRDefault="007C189F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2,269,750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126736D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26C6EF" w14:textId="479C4B2B" w:rsidR="007C189F" w:rsidRPr="00E67657" w:rsidRDefault="007A1F77" w:rsidP="006159C6">
            <w:pPr>
              <w:tabs>
                <w:tab w:val="decimal" w:pos="89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2,310,289</w:t>
            </w:r>
          </w:p>
        </w:tc>
        <w:tc>
          <w:tcPr>
            <w:tcW w:w="239" w:type="dxa"/>
            <w:shd w:val="clear" w:color="auto" w:fill="auto"/>
          </w:tcPr>
          <w:p w14:paraId="59AA8A5A" w14:textId="77777777" w:rsidR="007C189F" w:rsidRPr="00927A7F" w:rsidRDefault="007C189F" w:rsidP="006159C6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A8797" w14:textId="02E15852" w:rsidR="007C189F" w:rsidRPr="00927A7F" w:rsidRDefault="007C189F" w:rsidP="006159C6">
            <w:pPr>
              <w:tabs>
                <w:tab w:val="decimal" w:pos="859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264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373</w:t>
            </w:r>
          </w:p>
        </w:tc>
      </w:tr>
    </w:tbl>
    <w:p w14:paraId="177BA45A" w14:textId="77777777" w:rsidR="0069596B" w:rsidRPr="00454E1C" w:rsidRDefault="0069596B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8"/>
          <w:szCs w:val="8"/>
          <w:lang w:eastAsia="zh-CN"/>
        </w:rPr>
      </w:pPr>
    </w:p>
    <w:p w14:paraId="77C4D114" w14:textId="5B9666EA" w:rsidR="008106F0" w:rsidRPr="008106F0" w:rsidRDefault="0069596B" w:rsidP="006159C6">
      <w:pPr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  <w:r w:rsidRPr="00FF5CD4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F5CD4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3F859278" w14:textId="77777777" w:rsidR="0069596B" w:rsidRPr="0069596B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0250C9C8" w14:textId="77777777" w:rsidR="0069596B" w:rsidRPr="007C189F" w:rsidRDefault="0069596B" w:rsidP="006159C6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highlight w:val="cyan"/>
          <w:lang w:eastAsia="zh-CN"/>
        </w:rPr>
      </w:pPr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DE3FA1" w:rsidRPr="0069596B" w14:paraId="238297D9" w14:textId="77777777" w:rsidTr="00E71123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7059BC5E" w14:textId="77777777" w:rsidR="00DE3FA1" w:rsidRPr="0069596B" w:rsidRDefault="00DE3FA1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05" w:type="dxa"/>
            <w:gridSpan w:val="17"/>
            <w:vAlign w:val="bottom"/>
            <w:hideMark/>
          </w:tcPr>
          <w:p w14:paraId="33A6DD3F" w14:textId="1B1EC93D" w:rsidR="00DE3FA1" w:rsidRPr="0069596B" w:rsidRDefault="00DE3FA1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9596B" w:rsidRPr="0069596B" w14:paraId="24B1DDE8" w14:textId="77777777" w:rsidTr="00496A3D">
        <w:trPr>
          <w:cantSplit/>
          <w:trHeight w:val="294"/>
        </w:trPr>
        <w:tc>
          <w:tcPr>
            <w:tcW w:w="2340" w:type="dxa"/>
            <w:vAlign w:val="bottom"/>
          </w:tcPr>
          <w:p w14:paraId="64083121" w14:textId="77777777" w:rsidR="0069596B" w:rsidRPr="0069596B" w:rsidRDefault="0069596B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29519BE7" w14:textId="53C27766" w:rsidR="0069596B" w:rsidRPr="00492F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492F6B"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1" w:type="dxa"/>
          </w:tcPr>
          <w:p w14:paraId="3AD6A963" w14:textId="77777777" w:rsidR="0069596B" w:rsidRPr="0069596B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582D04D8" w14:textId="666B5AD2" w:rsidR="0069596B" w:rsidRPr="0069596B" w:rsidRDefault="00DE3FA1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33" w:type="dxa"/>
            <w:gridSpan w:val="2"/>
          </w:tcPr>
          <w:p w14:paraId="521FB00E" w14:textId="77777777" w:rsidR="0069596B" w:rsidRPr="0069596B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5A655BAB" w14:textId="77777777" w:rsidTr="00496A3D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569AD86F" w14:textId="77777777" w:rsidR="0069596B" w:rsidRPr="0069596B" w:rsidRDefault="0069596B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0D6DFB49" w14:textId="77777777" w:rsidR="0069596B" w:rsidRPr="0069596B" w:rsidRDefault="0069596B" w:rsidP="006159C6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4F4DD4A5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7E38F76" w14:textId="77777777" w:rsidR="0069596B" w:rsidRPr="0069596B" w:rsidRDefault="0069596B" w:rsidP="006159C6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700393AE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445771E" w14:textId="77777777" w:rsidR="0069596B" w:rsidRPr="0069596B" w:rsidRDefault="0069596B" w:rsidP="006159C6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07F78BF3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3EC098C8" w14:textId="77777777" w:rsidR="0069596B" w:rsidRPr="0069596B" w:rsidRDefault="0069596B" w:rsidP="006159C6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7DB210A3" w14:textId="77777777" w:rsidR="0069596B" w:rsidRPr="0069596B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33353134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1AAD78A0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0BF958B6" w14:textId="77777777" w:rsidR="0069596B" w:rsidRPr="0069596B" w:rsidRDefault="0069596B" w:rsidP="006159C6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77CCF5A3" w14:textId="77777777" w:rsidR="0069596B" w:rsidRPr="0069596B" w:rsidRDefault="0069596B" w:rsidP="006159C6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0CF85EE9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F5DCB51" w14:textId="77777777" w:rsidR="0069596B" w:rsidRPr="0069596B" w:rsidRDefault="0069596B" w:rsidP="006159C6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3C4D9E85" w14:textId="77777777" w:rsidR="0069596B" w:rsidRPr="0069596B" w:rsidRDefault="0069596B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8C721B9" w14:textId="77777777" w:rsidR="0069596B" w:rsidRPr="0069596B" w:rsidRDefault="0069596B" w:rsidP="006159C6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9596B" w:rsidRPr="0069596B" w14:paraId="3B376E40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7D7AA86D" w14:textId="77777777" w:rsidR="0069596B" w:rsidRPr="0069596B" w:rsidRDefault="0069596B" w:rsidP="006159C6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659C60B8" w14:textId="77777777" w:rsidR="0069596B" w:rsidRPr="0069596B" w:rsidDel="005A5B95" w:rsidRDefault="0069596B" w:rsidP="006159C6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D12EED" w:rsidRPr="0069596B" w14:paraId="09E6F5B8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588D6D4F" w14:textId="0047BC68" w:rsidR="00D12EED" w:rsidRPr="0069596B" w:rsidRDefault="00D12EED" w:rsidP="006159C6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val="th-TH" w:eastAsia="zh-CN"/>
              </w:rPr>
              <w:t>่</w:t>
            </w:r>
          </w:p>
        </w:tc>
        <w:tc>
          <w:tcPr>
            <w:tcW w:w="980" w:type="dxa"/>
            <w:vAlign w:val="bottom"/>
          </w:tcPr>
          <w:p w14:paraId="44A7444B" w14:textId="57831329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855</w:t>
            </w:r>
          </w:p>
        </w:tc>
        <w:tc>
          <w:tcPr>
            <w:tcW w:w="44" w:type="dxa"/>
            <w:vAlign w:val="bottom"/>
          </w:tcPr>
          <w:p w14:paraId="5FF3CDDB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72D37E1" w14:textId="100D5B2A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975</w:t>
            </w:r>
          </w:p>
        </w:tc>
        <w:tc>
          <w:tcPr>
            <w:tcW w:w="41" w:type="dxa"/>
            <w:vAlign w:val="bottom"/>
          </w:tcPr>
          <w:p w14:paraId="0CC58D1B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1C2FA89" w14:textId="6F357F48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768</w:t>
            </w:r>
          </w:p>
        </w:tc>
        <w:tc>
          <w:tcPr>
            <w:tcW w:w="62" w:type="dxa"/>
            <w:vAlign w:val="bottom"/>
          </w:tcPr>
          <w:p w14:paraId="00121651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0EECBE9" w14:textId="6998714E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598</w:t>
            </w:r>
          </w:p>
        </w:tc>
        <w:tc>
          <w:tcPr>
            <w:tcW w:w="68" w:type="dxa"/>
            <w:gridSpan w:val="2"/>
            <w:vAlign w:val="bottom"/>
          </w:tcPr>
          <w:p w14:paraId="7411831C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EDFAC00" w14:textId="2CF8BBC2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21" w:type="dxa"/>
            <w:vAlign w:val="bottom"/>
          </w:tcPr>
          <w:p w14:paraId="45D66C51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E0643FB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16AC4E1" w14:textId="7F64D870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580FDDA1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3B646EC" w14:textId="053AFCB2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32CBB8FB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448BA" w14:textId="19DF9469" w:rsidR="00D12EED" w:rsidRPr="0069596B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</w:tr>
      <w:tr w:rsidR="00D12EED" w:rsidRPr="0069596B" w14:paraId="5E600F71" w14:textId="77777777" w:rsidTr="0015740F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7C6D47C4" w14:textId="77777777" w:rsidR="00D12EED" w:rsidRPr="0069596B" w:rsidRDefault="00D12EED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076725B0" w14:textId="5A82F1DF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536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571</w:t>
            </w:r>
          </w:p>
        </w:tc>
        <w:tc>
          <w:tcPr>
            <w:tcW w:w="44" w:type="dxa"/>
            <w:vAlign w:val="bottom"/>
          </w:tcPr>
          <w:p w14:paraId="1B1D919A" w14:textId="77777777" w:rsidR="00D12EED" w:rsidRPr="00E67657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5867916B" w14:textId="2C1E4EBE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292</w:t>
            </w:r>
          </w:p>
        </w:tc>
        <w:tc>
          <w:tcPr>
            <w:tcW w:w="41" w:type="dxa"/>
            <w:vAlign w:val="bottom"/>
          </w:tcPr>
          <w:p w14:paraId="184292DC" w14:textId="77777777" w:rsidR="00D12EED" w:rsidRPr="00E67657" w:rsidRDefault="00D12EED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4D08C55B" w14:textId="7260DE38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887</w:t>
            </w:r>
          </w:p>
        </w:tc>
        <w:tc>
          <w:tcPr>
            <w:tcW w:w="62" w:type="dxa"/>
            <w:vAlign w:val="bottom"/>
          </w:tcPr>
          <w:p w14:paraId="6488202E" w14:textId="77777777" w:rsidR="00D12EED" w:rsidRPr="00E67657" w:rsidRDefault="00D12EED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54762AC" w14:textId="183F9A8D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631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750</w:t>
            </w:r>
          </w:p>
        </w:tc>
        <w:tc>
          <w:tcPr>
            <w:tcW w:w="68" w:type="dxa"/>
            <w:gridSpan w:val="2"/>
            <w:vAlign w:val="bottom"/>
          </w:tcPr>
          <w:p w14:paraId="2EA131C8" w14:textId="77777777" w:rsidR="00D12EED" w:rsidRPr="0069596B" w:rsidRDefault="00D12EED" w:rsidP="006159C6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FFA290" w14:textId="5D47C523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512,761</w:t>
            </w:r>
          </w:p>
        </w:tc>
        <w:tc>
          <w:tcPr>
            <w:tcW w:w="21" w:type="dxa"/>
            <w:vAlign w:val="bottom"/>
          </w:tcPr>
          <w:p w14:paraId="020C7783" w14:textId="77777777" w:rsidR="00D12EED" w:rsidRPr="0069596B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351802F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8AF4944" w14:textId="5AD03CEB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62,98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69" w:type="dxa"/>
            <w:vAlign w:val="bottom"/>
          </w:tcPr>
          <w:p w14:paraId="579A9D67" w14:textId="77777777" w:rsidR="00D12EED" w:rsidRPr="0069596B" w:rsidRDefault="00D12EED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195613E" w14:textId="42FCE27A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43,83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67" w:type="dxa"/>
            <w:vAlign w:val="bottom"/>
          </w:tcPr>
          <w:p w14:paraId="3AC065C9" w14:textId="77777777" w:rsidR="00D12EED" w:rsidRPr="0069596B" w:rsidRDefault="00D12EED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20D96D5" w14:textId="314D3B90" w:rsidR="00D12EED" w:rsidRPr="0069596B" w:rsidDel="005A5B95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619,585</w:t>
            </w:r>
          </w:p>
        </w:tc>
      </w:tr>
      <w:tr w:rsidR="00D12EED" w:rsidRPr="0069596B" w14:paraId="2AB61FA9" w14:textId="77777777" w:rsidTr="00132660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263D4662" w14:textId="77777777" w:rsidR="00D12EED" w:rsidRPr="0069596B" w:rsidRDefault="00D12EED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17C1F066" w14:textId="6C85DA04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034</w:t>
            </w:r>
          </w:p>
        </w:tc>
        <w:tc>
          <w:tcPr>
            <w:tcW w:w="44" w:type="dxa"/>
            <w:vAlign w:val="bottom"/>
          </w:tcPr>
          <w:p w14:paraId="063047E2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05425FE1" w14:textId="21BF8DE4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685</w:t>
            </w:r>
          </w:p>
        </w:tc>
        <w:tc>
          <w:tcPr>
            <w:tcW w:w="41" w:type="dxa"/>
            <w:vAlign w:val="bottom"/>
          </w:tcPr>
          <w:p w14:paraId="5E64E5BF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FCEB444" w14:textId="093A0E4C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458</w:t>
            </w:r>
          </w:p>
        </w:tc>
        <w:tc>
          <w:tcPr>
            <w:tcW w:w="62" w:type="dxa"/>
            <w:vAlign w:val="bottom"/>
          </w:tcPr>
          <w:p w14:paraId="17E6736A" w14:textId="77777777" w:rsidR="00D12EED" w:rsidRPr="00E67657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EE673C2" w14:textId="5B18C533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177</w:t>
            </w:r>
          </w:p>
        </w:tc>
        <w:tc>
          <w:tcPr>
            <w:tcW w:w="68" w:type="dxa"/>
            <w:gridSpan w:val="2"/>
            <w:vAlign w:val="bottom"/>
          </w:tcPr>
          <w:p w14:paraId="69F3D9E7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AFB59A5" w14:textId="2562AA61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155,503</w:t>
            </w:r>
          </w:p>
        </w:tc>
        <w:tc>
          <w:tcPr>
            <w:tcW w:w="21" w:type="dxa"/>
            <w:vAlign w:val="bottom"/>
          </w:tcPr>
          <w:p w14:paraId="27AAE9E8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2DC3063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34392E44" w14:textId="01BDE382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10B0BA8D" w14:textId="77777777" w:rsidR="00D12EED" w:rsidRPr="0069596B" w:rsidRDefault="00D12EED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6F17083" w14:textId="7A893A6C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17,561</w:t>
            </w:r>
          </w:p>
        </w:tc>
        <w:tc>
          <w:tcPr>
            <w:tcW w:w="67" w:type="dxa"/>
            <w:vAlign w:val="bottom"/>
          </w:tcPr>
          <w:p w14:paraId="577641C2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EC58617" w14:textId="7AF2DEB9" w:rsidR="00D12EED" w:rsidRPr="0069596B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191,123</w:t>
            </w:r>
          </w:p>
        </w:tc>
      </w:tr>
      <w:tr w:rsidR="00D12EED" w:rsidRPr="0069596B" w14:paraId="4EE988E5" w14:textId="77777777" w:rsidTr="0015740F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27E96140" w14:textId="77777777" w:rsidR="00D12EED" w:rsidRPr="0069596B" w:rsidRDefault="00D12EED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3F449956" w14:textId="6609BBC5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357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218</w:t>
            </w:r>
          </w:p>
        </w:tc>
        <w:tc>
          <w:tcPr>
            <w:tcW w:w="44" w:type="dxa"/>
            <w:vAlign w:val="bottom"/>
          </w:tcPr>
          <w:p w14:paraId="45BB3DDA" w14:textId="77777777" w:rsidR="00D12EED" w:rsidRPr="00E67657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B40A438" w14:textId="4CB32684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491</w:t>
            </w:r>
          </w:p>
        </w:tc>
        <w:tc>
          <w:tcPr>
            <w:tcW w:w="41" w:type="dxa"/>
            <w:vAlign w:val="bottom"/>
          </w:tcPr>
          <w:p w14:paraId="39E8D1E2" w14:textId="77777777" w:rsidR="00D12EED" w:rsidRPr="00E67657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3C8A744" w14:textId="13432825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468</w:t>
            </w:r>
          </w:p>
        </w:tc>
        <w:tc>
          <w:tcPr>
            <w:tcW w:w="62" w:type="dxa"/>
            <w:vAlign w:val="bottom"/>
          </w:tcPr>
          <w:p w14:paraId="33C59F37" w14:textId="77777777" w:rsidR="00D12EED" w:rsidRPr="00E67657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3F79CDB5" w14:textId="60521549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408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177</w:t>
            </w:r>
          </w:p>
        </w:tc>
        <w:tc>
          <w:tcPr>
            <w:tcW w:w="68" w:type="dxa"/>
            <w:gridSpan w:val="2"/>
            <w:vAlign w:val="bottom"/>
          </w:tcPr>
          <w:p w14:paraId="3ED57298" w14:textId="77777777" w:rsidR="00D12EED" w:rsidRPr="0069596B" w:rsidRDefault="00D12EED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1D9A02E5" w14:textId="552F1CD6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352,384</w:t>
            </w:r>
          </w:p>
        </w:tc>
        <w:tc>
          <w:tcPr>
            <w:tcW w:w="21" w:type="dxa"/>
            <w:vAlign w:val="bottom"/>
          </w:tcPr>
          <w:p w14:paraId="386DBE38" w14:textId="77777777" w:rsidR="00D12EED" w:rsidRPr="0069596B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5273891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CB204CB" w14:textId="6CCDA76C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446EABB9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4BEB916" w14:textId="7D934987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03CF7BE1" w14:textId="77777777" w:rsidR="00D12EED" w:rsidRPr="0069596B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D01605" w14:textId="52575020" w:rsidR="00D12EED" w:rsidRPr="0069596B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386,737</w:t>
            </w:r>
          </w:p>
        </w:tc>
      </w:tr>
      <w:tr w:rsidR="00D12EED" w:rsidRPr="0069596B" w14:paraId="7C9DAAA1" w14:textId="77777777" w:rsidTr="00132660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7035932D" w14:textId="77777777" w:rsidR="00D12EED" w:rsidRPr="0069596B" w:rsidRDefault="00D12EED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525C2B52" w14:textId="1E755933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526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856</w:t>
            </w:r>
          </w:p>
        </w:tc>
        <w:tc>
          <w:tcPr>
            <w:tcW w:w="44" w:type="dxa"/>
            <w:vAlign w:val="bottom"/>
          </w:tcPr>
          <w:p w14:paraId="34F6B9F0" w14:textId="77777777" w:rsidR="00D12EED" w:rsidRPr="00E67657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847FB29" w14:textId="0FD962C2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336</w:t>
            </w:r>
          </w:p>
        </w:tc>
        <w:tc>
          <w:tcPr>
            <w:tcW w:w="41" w:type="dxa"/>
            <w:vAlign w:val="bottom"/>
          </w:tcPr>
          <w:p w14:paraId="7C7B3EF7" w14:textId="77777777" w:rsidR="00D12EED" w:rsidRPr="00E67657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F2B794D" w14:textId="1267BF34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221</w:t>
            </w:r>
          </w:p>
        </w:tc>
        <w:tc>
          <w:tcPr>
            <w:tcW w:w="62" w:type="dxa"/>
            <w:vAlign w:val="bottom"/>
          </w:tcPr>
          <w:p w14:paraId="61D94448" w14:textId="77777777" w:rsidR="00D12EED" w:rsidRPr="00E67657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71D58AB" w14:textId="4807709A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413</w:t>
            </w:r>
          </w:p>
        </w:tc>
        <w:tc>
          <w:tcPr>
            <w:tcW w:w="68" w:type="dxa"/>
            <w:gridSpan w:val="2"/>
            <w:vAlign w:val="bottom"/>
          </w:tcPr>
          <w:p w14:paraId="6BDF8224" w14:textId="77777777" w:rsidR="00D12EED" w:rsidRPr="0069596B" w:rsidRDefault="00D12EED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90A01A" w14:textId="0B72102B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494,524</w:t>
            </w:r>
          </w:p>
        </w:tc>
        <w:tc>
          <w:tcPr>
            <w:tcW w:w="21" w:type="dxa"/>
            <w:vAlign w:val="bottom"/>
          </w:tcPr>
          <w:p w14:paraId="5F5AFD8E" w14:textId="77777777" w:rsidR="00D12EED" w:rsidRPr="0069596B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0BE1105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69FBDE3" w14:textId="289CD918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49449BD5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81B2992" w14:textId="1678A978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7516B528" w14:textId="77777777" w:rsidR="00D12EED" w:rsidRPr="0069596B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30A7B0" w14:textId="7AA9AB45" w:rsidR="00D12EED" w:rsidRPr="0069596B" w:rsidDel="005A5B95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557,242</w:t>
            </w:r>
          </w:p>
        </w:tc>
      </w:tr>
      <w:tr w:rsidR="00D12EED" w:rsidRPr="0069596B" w14:paraId="53AC8EB3" w14:textId="77777777" w:rsidTr="00D33FAF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7A7DC53" w14:textId="77777777" w:rsidR="00D12EED" w:rsidRPr="0069596B" w:rsidRDefault="00D12EED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BC340C" w14:textId="16EBAAD5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421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573</w:t>
            </w:r>
          </w:p>
        </w:tc>
        <w:tc>
          <w:tcPr>
            <w:tcW w:w="44" w:type="dxa"/>
            <w:vAlign w:val="bottom"/>
          </w:tcPr>
          <w:p w14:paraId="08256650" w14:textId="77777777" w:rsidR="00D12EED" w:rsidRPr="00E67657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D2B626" w14:textId="21AE66EC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834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37A2944A" w14:textId="77777777" w:rsidR="00D12EED" w:rsidRPr="00E67657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1FB578" w14:textId="311EE45D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</w:t>
            </w:r>
          </w:p>
        </w:tc>
        <w:tc>
          <w:tcPr>
            <w:tcW w:w="62" w:type="dxa"/>
            <w:vAlign w:val="bottom"/>
          </w:tcPr>
          <w:p w14:paraId="2281AD96" w14:textId="77777777" w:rsidR="00D12EED" w:rsidRPr="00E67657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ED2A08" w14:textId="6077B10A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493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719</w:t>
            </w:r>
          </w:p>
        </w:tc>
        <w:tc>
          <w:tcPr>
            <w:tcW w:w="68" w:type="dxa"/>
            <w:gridSpan w:val="2"/>
            <w:vAlign w:val="bottom"/>
          </w:tcPr>
          <w:p w14:paraId="1C726D3E" w14:textId="77777777" w:rsidR="00D12EED" w:rsidRPr="0069596B" w:rsidRDefault="00D12EED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D5B26C" w14:textId="31E2ED9B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430,46</w:t>
            </w:r>
            <w:r w:rsidRPr="005F66F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1" w:type="dxa"/>
            <w:vAlign w:val="bottom"/>
          </w:tcPr>
          <w:p w14:paraId="5D2ABD56" w14:textId="77777777" w:rsidR="00D12EED" w:rsidRPr="0069596B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BAE7FDB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BD8D1" w14:textId="244125B1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</w:t>
            </w:r>
            <w:r w:rsidRPr="00F109E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37</w:t>
            </w:r>
          </w:p>
        </w:tc>
        <w:tc>
          <w:tcPr>
            <w:tcW w:w="69" w:type="dxa"/>
            <w:vAlign w:val="bottom"/>
          </w:tcPr>
          <w:p w14:paraId="44697EC0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067C4" w14:textId="2E0A29F3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9,645</w:t>
            </w:r>
          </w:p>
        </w:tc>
        <w:tc>
          <w:tcPr>
            <w:tcW w:w="67" w:type="dxa"/>
            <w:vAlign w:val="bottom"/>
          </w:tcPr>
          <w:p w14:paraId="42098B3E" w14:textId="77777777" w:rsidR="00D12EED" w:rsidRPr="0069596B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032F967B" w14:textId="5A1C797D" w:rsidR="00D12EED" w:rsidRPr="0069596B" w:rsidDel="005A5B95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483,246</w:t>
            </w:r>
          </w:p>
        </w:tc>
      </w:tr>
      <w:tr w:rsidR="00D12EED" w:rsidRPr="0069596B" w14:paraId="387D9C2E" w14:textId="77777777" w:rsidTr="00D33FAF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1DEB54B4" w14:textId="77777777" w:rsidR="00D12EED" w:rsidRPr="0069596B" w:rsidRDefault="00D12EED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81D488B" w14:textId="6E5E20D4" w:rsidR="00D12EED" w:rsidRPr="00E67657" w:rsidRDefault="00536DF3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003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107</w:t>
            </w:r>
          </w:p>
        </w:tc>
        <w:tc>
          <w:tcPr>
            <w:tcW w:w="44" w:type="dxa"/>
            <w:vAlign w:val="bottom"/>
          </w:tcPr>
          <w:p w14:paraId="4674DD74" w14:textId="77777777" w:rsidR="00D12EED" w:rsidRPr="00E67657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C6086A2" w14:textId="3AAF3949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189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613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6E19A002" w14:textId="77777777" w:rsidR="00D12EED" w:rsidRPr="00E67657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1C5E8A" w14:textId="092B9FA7" w:rsidR="00D12EED" w:rsidRPr="00E67657" w:rsidRDefault="00536DF3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109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114</w:t>
            </w:r>
          </w:p>
        </w:tc>
        <w:tc>
          <w:tcPr>
            <w:tcW w:w="62" w:type="dxa"/>
            <w:vAlign w:val="bottom"/>
          </w:tcPr>
          <w:p w14:paraId="2363D10A" w14:textId="77777777" w:rsidR="00D12EED" w:rsidRPr="00E67657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7573E9B" w14:textId="3DE42297" w:rsidR="00D12EED" w:rsidRPr="00E67657" w:rsidRDefault="00536DF3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301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536DF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834</w:t>
            </w:r>
          </w:p>
        </w:tc>
        <w:tc>
          <w:tcPr>
            <w:tcW w:w="68" w:type="dxa"/>
            <w:gridSpan w:val="2"/>
            <w:vAlign w:val="bottom"/>
          </w:tcPr>
          <w:p w14:paraId="79098F34" w14:textId="77777777" w:rsidR="00D12EED" w:rsidRPr="0069596B" w:rsidRDefault="00D12EED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EC7C85B" w14:textId="69C21EAF" w:rsidR="00D12EED" w:rsidRPr="0069596B" w:rsidRDefault="00D12EED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1,958,154</w:t>
            </w:r>
          </w:p>
        </w:tc>
        <w:tc>
          <w:tcPr>
            <w:tcW w:w="21" w:type="dxa"/>
            <w:vAlign w:val="bottom"/>
          </w:tcPr>
          <w:p w14:paraId="515E3EAC" w14:textId="77777777" w:rsidR="00D12EED" w:rsidRPr="0069596B" w:rsidRDefault="00D12EED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279730D1" w14:textId="77777777" w:rsidR="00D12EED" w:rsidRPr="0069596B" w:rsidRDefault="00D12EED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E387DB7" w14:textId="724FC513" w:rsidR="00D12EED" w:rsidRPr="0069596B" w:rsidRDefault="00D12EED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195,626</w:t>
            </w:r>
          </w:p>
        </w:tc>
        <w:tc>
          <w:tcPr>
            <w:tcW w:w="69" w:type="dxa"/>
            <w:vAlign w:val="bottom"/>
          </w:tcPr>
          <w:p w14:paraId="083BD3BD" w14:textId="77777777" w:rsidR="00D12EED" w:rsidRPr="0069596B" w:rsidRDefault="00D12EED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36AFAE" w14:textId="56F82272" w:rsidR="00D12EED" w:rsidRPr="0069596B" w:rsidRDefault="00D12EED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101,462</w:t>
            </w:r>
          </w:p>
        </w:tc>
        <w:tc>
          <w:tcPr>
            <w:tcW w:w="67" w:type="dxa"/>
            <w:vAlign w:val="bottom"/>
          </w:tcPr>
          <w:p w14:paraId="1EFEA4FE" w14:textId="77777777" w:rsidR="00D12EED" w:rsidRPr="0069596B" w:rsidRDefault="00D12EED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64A3" w14:textId="116DA155" w:rsidR="00D12EED" w:rsidRPr="0069596B" w:rsidDel="005A5B95" w:rsidRDefault="00D12EED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2,255,242</w:t>
            </w:r>
          </w:p>
        </w:tc>
      </w:tr>
    </w:tbl>
    <w:p w14:paraId="45DD57D1" w14:textId="77777777" w:rsidR="0069596B" w:rsidRPr="00991D74" w:rsidRDefault="0069596B" w:rsidP="006159C6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0"/>
          <w:szCs w:val="10"/>
          <w:vertAlign w:val="superscript"/>
          <w:lang w:eastAsia="zh-CN"/>
        </w:rPr>
      </w:pPr>
    </w:p>
    <w:p w14:paraId="577ED53A" w14:textId="77777777" w:rsidR="0069596B" w:rsidRPr="0069596B" w:rsidRDefault="0069596B" w:rsidP="006159C6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532C5F14" w14:textId="2AB8DD62" w:rsidR="00FE0E22" w:rsidRPr="007C189F" w:rsidRDefault="00FE0E22" w:rsidP="006159C6">
      <w:pPr>
        <w:spacing w:after="0" w:line="240" w:lineRule="auto"/>
        <w:rPr>
          <w:rFonts w:asciiTheme="majorBidi" w:hAnsiTheme="majorBidi" w:cstheme="majorBidi"/>
          <w:sz w:val="8"/>
          <w:szCs w:val="8"/>
        </w:rPr>
      </w:pPr>
      <w:bookmarkStart w:id="15" w:name="_Hlk77969011"/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DE3FA1" w:rsidRPr="0069596B" w14:paraId="4665630C" w14:textId="77777777" w:rsidTr="00E71123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4FEB256F" w14:textId="316A397E" w:rsidR="00DE3FA1" w:rsidRPr="0069596B" w:rsidRDefault="00DE3FA1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05" w:type="dxa"/>
            <w:gridSpan w:val="17"/>
            <w:vAlign w:val="bottom"/>
            <w:hideMark/>
          </w:tcPr>
          <w:p w14:paraId="4CC89769" w14:textId="1C3767B4" w:rsidR="00DE3FA1" w:rsidRPr="0069596B" w:rsidRDefault="00DE3FA1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7C189F" w:rsidRPr="0069596B" w14:paraId="0D603F98" w14:textId="77777777" w:rsidTr="00572F40">
        <w:trPr>
          <w:cantSplit/>
          <w:trHeight w:val="294"/>
        </w:trPr>
        <w:tc>
          <w:tcPr>
            <w:tcW w:w="2340" w:type="dxa"/>
            <w:vAlign w:val="bottom"/>
          </w:tcPr>
          <w:p w14:paraId="3A959D46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18BF5F13" w14:textId="3F88112A" w:rsidR="007C189F" w:rsidRPr="00492F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  <w:tc>
          <w:tcPr>
            <w:tcW w:w="21" w:type="dxa"/>
          </w:tcPr>
          <w:p w14:paraId="00AF0AD0" w14:textId="77777777" w:rsidR="007C189F" w:rsidRPr="0069596B" w:rsidRDefault="007C189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563E75CC" w14:textId="62076128" w:rsidR="007C189F" w:rsidRPr="0069596B" w:rsidRDefault="007C189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33" w:type="dxa"/>
            <w:gridSpan w:val="2"/>
          </w:tcPr>
          <w:p w14:paraId="353A01B5" w14:textId="77777777" w:rsidR="007C189F" w:rsidRPr="0069596B" w:rsidRDefault="007C189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7C189F" w:rsidRPr="0069596B" w14:paraId="5C235272" w14:textId="77777777" w:rsidTr="00572F40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40745E98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4B5DC5C9" w14:textId="77777777" w:rsidR="007C189F" w:rsidRPr="0069596B" w:rsidRDefault="007C189F" w:rsidP="006159C6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67797E51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AEFE283" w14:textId="77777777" w:rsidR="007C189F" w:rsidRPr="0069596B" w:rsidRDefault="007C189F" w:rsidP="006159C6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1FD18373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43AC8DAC" w14:textId="77777777" w:rsidR="007C189F" w:rsidRPr="0069596B" w:rsidRDefault="007C189F" w:rsidP="006159C6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4DC3D07B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6C21E615" w14:textId="77777777" w:rsidR="007C189F" w:rsidRPr="0069596B" w:rsidRDefault="007C189F" w:rsidP="006159C6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6B84A6F1" w14:textId="77777777" w:rsidR="007C189F" w:rsidRPr="0069596B" w:rsidRDefault="007C189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B055A5E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7768BADC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07D58DA6" w14:textId="77777777" w:rsidR="007C189F" w:rsidRPr="0069596B" w:rsidRDefault="007C189F" w:rsidP="006159C6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26A7D95F" w14:textId="77777777" w:rsidR="007C189F" w:rsidRPr="0069596B" w:rsidRDefault="007C189F" w:rsidP="006159C6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104AD09B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1317B8A" w14:textId="77777777" w:rsidR="007C189F" w:rsidRPr="0069596B" w:rsidRDefault="007C189F" w:rsidP="006159C6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025D1D93" w14:textId="77777777" w:rsidR="007C189F" w:rsidRPr="0069596B" w:rsidRDefault="007C189F" w:rsidP="006159C6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444BF8" w14:textId="77777777" w:rsidR="007C189F" w:rsidRPr="0069596B" w:rsidRDefault="007C189F" w:rsidP="006159C6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7C189F" w:rsidRPr="0069596B" w14:paraId="774B18AC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521EB8BA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7FA1A530" w14:textId="77777777" w:rsidR="007C189F" w:rsidRPr="0069596B" w:rsidDel="005A5B95" w:rsidRDefault="007C189F" w:rsidP="006159C6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C189F" w:rsidRPr="0069596B" w14:paraId="0CB4859B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16FE709A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val="th-TH" w:eastAsia="zh-CN"/>
              </w:rPr>
              <w:t>่</w:t>
            </w:r>
          </w:p>
        </w:tc>
        <w:tc>
          <w:tcPr>
            <w:tcW w:w="980" w:type="dxa"/>
            <w:vAlign w:val="bottom"/>
          </w:tcPr>
          <w:p w14:paraId="3A329000" w14:textId="12FCAF0E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855</w:t>
            </w:r>
          </w:p>
        </w:tc>
        <w:tc>
          <w:tcPr>
            <w:tcW w:w="44" w:type="dxa"/>
            <w:vAlign w:val="bottom"/>
          </w:tcPr>
          <w:p w14:paraId="40CB117D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496AB8CF" w14:textId="14CD114F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975</w:t>
            </w:r>
          </w:p>
        </w:tc>
        <w:tc>
          <w:tcPr>
            <w:tcW w:w="41" w:type="dxa"/>
            <w:vAlign w:val="bottom"/>
          </w:tcPr>
          <w:p w14:paraId="1E40B338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32832E7" w14:textId="175A765E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768</w:t>
            </w:r>
          </w:p>
        </w:tc>
        <w:tc>
          <w:tcPr>
            <w:tcW w:w="62" w:type="dxa"/>
            <w:vAlign w:val="bottom"/>
          </w:tcPr>
          <w:p w14:paraId="28358D4E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297AA475" w14:textId="3D067AD3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598</w:t>
            </w:r>
          </w:p>
        </w:tc>
        <w:tc>
          <w:tcPr>
            <w:tcW w:w="68" w:type="dxa"/>
            <w:gridSpan w:val="2"/>
            <w:vAlign w:val="bottom"/>
          </w:tcPr>
          <w:p w14:paraId="6103DC0B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6C1D6D08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21" w:type="dxa"/>
            <w:vAlign w:val="bottom"/>
          </w:tcPr>
          <w:p w14:paraId="3FECC058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789BD44B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0D2C49C5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7716BC3E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3E4080C6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4B98F549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606C4B1" w14:textId="77777777" w:rsidR="007C189F" w:rsidRPr="0069596B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</w:tr>
      <w:tr w:rsidR="007C189F" w:rsidRPr="0069596B" w14:paraId="592D38A2" w14:textId="77777777" w:rsidTr="0015740F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047653D8" w14:textId="77777777" w:rsidR="007C189F" w:rsidRPr="0069596B" w:rsidRDefault="007C189F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4A7B325A" w14:textId="02D45633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538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852</w:t>
            </w:r>
          </w:p>
        </w:tc>
        <w:tc>
          <w:tcPr>
            <w:tcW w:w="44" w:type="dxa"/>
          </w:tcPr>
          <w:p w14:paraId="734778F7" w14:textId="77777777" w:rsidR="007C189F" w:rsidRPr="00E67657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17F88682" w14:textId="0264C67E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46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876</w:t>
            </w:r>
          </w:p>
        </w:tc>
        <w:tc>
          <w:tcPr>
            <w:tcW w:w="41" w:type="dxa"/>
          </w:tcPr>
          <w:p w14:paraId="344CD68F" w14:textId="77777777" w:rsidR="007C189F" w:rsidRPr="00E67657" w:rsidRDefault="007C189F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02D001AC" w14:textId="047BB50A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47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783</w:t>
            </w:r>
          </w:p>
        </w:tc>
        <w:tc>
          <w:tcPr>
            <w:tcW w:w="62" w:type="dxa"/>
            <w:vAlign w:val="bottom"/>
          </w:tcPr>
          <w:p w14:paraId="00DCCF2C" w14:textId="77777777" w:rsidR="007C189F" w:rsidRPr="00E67657" w:rsidRDefault="007C189F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32047A7E" w14:textId="3CA2CD90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633</w:t>
            </w:r>
            <w:r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511</w:t>
            </w:r>
          </w:p>
        </w:tc>
        <w:tc>
          <w:tcPr>
            <w:tcW w:w="68" w:type="dxa"/>
            <w:gridSpan w:val="2"/>
            <w:vAlign w:val="bottom"/>
          </w:tcPr>
          <w:p w14:paraId="70DC0463" w14:textId="77777777" w:rsidR="007C189F" w:rsidRPr="0069596B" w:rsidRDefault="007C189F" w:rsidP="006159C6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3A1481B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511,292</w:t>
            </w:r>
          </w:p>
        </w:tc>
        <w:tc>
          <w:tcPr>
            <w:tcW w:w="21" w:type="dxa"/>
            <w:vAlign w:val="bottom"/>
          </w:tcPr>
          <w:p w14:paraId="1D5818E4" w14:textId="77777777" w:rsidR="007C189F" w:rsidRPr="0069596B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7BF9794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C26DDCF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62,699</w:t>
            </w:r>
          </w:p>
        </w:tc>
        <w:tc>
          <w:tcPr>
            <w:tcW w:w="69" w:type="dxa"/>
            <w:vAlign w:val="bottom"/>
          </w:tcPr>
          <w:p w14:paraId="2A182E42" w14:textId="77777777" w:rsidR="007C189F" w:rsidRPr="0069596B" w:rsidRDefault="007C189F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CB36EB8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43,577</w:t>
            </w:r>
          </w:p>
        </w:tc>
        <w:tc>
          <w:tcPr>
            <w:tcW w:w="67" w:type="dxa"/>
            <w:vAlign w:val="bottom"/>
          </w:tcPr>
          <w:p w14:paraId="0AAB7365" w14:textId="77777777" w:rsidR="007C189F" w:rsidRPr="0069596B" w:rsidRDefault="007C189F" w:rsidP="006159C6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E76A88E" w14:textId="77777777" w:rsidR="007C189F" w:rsidRPr="0069596B" w:rsidDel="005A5B95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617,568</w:t>
            </w:r>
          </w:p>
        </w:tc>
      </w:tr>
      <w:tr w:rsidR="007C189F" w:rsidRPr="0069596B" w14:paraId="4A993A0A" w14:textId="77777777" w:rsidTr="00572F40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36E2922B" w14:textId="77777777" w:rsidR="007C189F" w:rsidRPr="0069596B" w:rsidRDefault="007C189F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2D0E4401" w14:textId="26FB9927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986</w:t>
            </w:r>
          </w:p>
        </w:tc>
        <w:tc>
          <w:tcPr>
            <w:tcW w:w="44" w:type="dxa"/>
            <w:vAlign w:val="bottom"/>
          </w:tcPr>
          <w:p w14:paraId="17539FAD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E2163FF" w14:textId="6F1F72C3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685</w:t>
            </w:r>
          </w:p>
        </w:tc>
        <w:tc>
          <w:tcPr>
            <w:tcW w:w="41" w:type="dxa"/>
            <w:vAlign w:val="bottom"/>
          </w:tcPr>
          <w:p w14:paraId="620617A9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EC68923" w14:textId="18DCFFA6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17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658</w:t>
            </w:r>
          </w:p>
        </w:tc>
        <w:tc>
          <w:tcPr>
            <w:tcW w:w="62" w:type="dxa"/>
            <w:vAlign w:val="bottom"/>
          </w:tcPr>
          <w:p w14:paraId="4187B5EB" w14:textId="77777777" w:rsidR="007C189F" w:rsidRPr="00E67657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E5AC6AD" w14:textId="4CB4F024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177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329</w:t>
            </w:r>
          </w:p>
        </w:tc>
        <w:tc>
          <w:tcPr>
            <w:tcW w:w="68" w:type="dxa"/>
            <w:gridSpan w:val="2"/>
            <w:vAlign w:val="bottom"/>
          </w:tcPr>
          <w:p w14:paraId="4B848734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3643C41C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155,459</w:t>
            </w:r>
          </w:p>
        </w:tc>
        <w:tc>
          <w:tcPr>
            <w:tcW w:w="21" w:type="dxa"/>
            <w:vAlign w:val="bottom"/>
          </w:tcPr>
          <w:p w14:paraId="60C7476D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80C17F5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2FFF967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110FD7BC" w14:textId="77777777" w:rsidR="007C189F" w:rsidRPr="0069596B" w:rsidRDefault="007C189F" w:rsidP="006159C6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7D40FAE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16,757</w:t>
            </w:r>
          </w:p>
        </w:tc>
        <w:tc>
          <w:tcPr>
            <w:tcW w:w="67" w:type="dxa"/>
            <w:vAlign w:val="bottom"/>
          </w:tcPr>
          <w:p w14:paraId="0D6A4B86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1E007D4" w14:textId="77777777" w:rsidR="007C189F" w:rsidRPr="0069596B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190,275</w:t>
            </w:r>
          </w:p>
        </w:tc>
      </w:tr>
      <w:tr w:rsidR="007C189F" w:rsidRPr="0069596B" w14:paraId="5F1C8FA5" w14:textId="77777777" w:rsidTr="0015740F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73546C4B" w14:textId="77777777" w:rsidR="007C189F" w:rsidRPr="0069596B" w:rsidRDefault="007C189F" w:rsidP="006159C6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08CB7136" w14:textId="1D2F309C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357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44" w:type="dxa"/>
          </w:tcPr>
          <w:p w14:paraId="7FC2D0BF" w14:textId="77777777" w:rsidR="007C189F" w:rsidRPr="00E67657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6FCF2F10" w14:textId="24829C61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37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491</w:t>
            </w:r>
          </w:p>
        </w:tc>
        <w:tc>
          <w:tcPr>
            <w:tcW w:w="41" w:type="dxa"/>
          </w:tcPr>
          <w:p w14:paraId="7A4D666E" w14:textId="77777777" w:rsidR="007C189F" w:rsidRPr="00E67657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065F8047" w14:textId="714853ED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468</w:t>
            </w:r>
          </w:p>
        </w:tc>
        <w:tc>
          <w:tcPr>
            <w:tcW w:w="62" w:type="dxa"/>
            <w:vAlign w:val="bottom"/>
          </w:tcPr>
          <w:p w14:paraId="18C8D014" w14:textId="77777777" w:rsidR="007C189F" w:rsidRPr="00E67657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AE35027" w14:textId="546D8552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408</w:t>
            </w:r>
            <w:r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156</w:t>
            </w:r>
          </w:p>
        </w:tc>
        <w:tc>
          <w:tcPr>
            <w:tcW w:w="68" w:type="dxa"/>
            <w:gridSpan w:val="2"/>
            <w:vAlign w:val="bottom"/>
          </w:tcPr>
          <w:p w14:paraId="2D86CD8C" w14:textId="77777777" w:rsidR="007C189F" w:rsidRPr="0069596B" w:rsidRDefault="007C189F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2788448F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352,203</w:t>
            </w:r>
          </w:p>
        </w:tc>
        <w:tc>
          <w:tcPr>
            <w:tcW w:w="21" w:type="dxa"/>
            <w:vAlign w:val="bottom"/>
          </w:tcPr>
          <w:p w14:paraId="31BAED7A" w14:textId="77777777" w:rsidR="007C189F" w:rsidRPr="0069596B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B353EC1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74B55F5B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6D181FF7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518F34F3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7DEF2F9B" w14:textId="77777777" w:rsidR="007C189F" w:rsidRPr="0069596B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C024BA3" w14:textId="77777777" w:rsidR="007C189F" w:rsidRPr="0069596B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386,556</w:t>
            </w:r>
          </w:p>
        </w:tc>
      </w:tr>
      <w:tr w:rsidR="007C189F" w:rsidRPr="0069596B" w14:paraId="4E4528F0" w14:textId="77777777" w:rsidTr="00572F40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65BF8834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7FD915DE" w14:textId="36688712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526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783</w:t>
            </w:r>
          </w:p>
        </w:tc>
        <w:tc>
          <w:tcPr>
            <w:tcW w:w="44" w:type="dxa"/>
            <w:vAlign w:val="bottom"/>
          </w:tcPr>
          <w:p w14:paraId="4628E3D4" w14:textId="77777777" w:rsidR="007C189F" w:rsidRPr="00E67657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9B9115C" w14:textId="41B5F142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34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336</w:t>
            </w:r>
          </w:p>
        </w:tc>
        <w:tc>
          <w:tcPr>
            <w:tcW w:w="41" w:type="dxa"/>
            <w:vAlign w:val="bottom"/>
          </w:tcPr>
          <w:p w14:paraId="3BDBCBFE" w14:textId="77777777" w:rsidR="007C189F" w:rsidRPr="00E67657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A2D9361" w14:textId="7EC89604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221</w:t>
            </w:r>
          </w:p>
        </w:tc>
        <w:tc>
          <w:tcPr>
            <w:tcW w:w="62" w:type="dxa"/>
            <w:vAlign w:val="bottom"/>
          </w:tcPr>
          <w:p w14:paraId="417BF4B6" w14:textId="77777777" w:rsidR="007C189F" w:rsidRPr="00E67657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B67C95A" w14:textId="08A07861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576</w:t>
            </w:r>
            <w:r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340</w:t>
            </w:r>
          </w:p>
        </w:tc>
        <w:tc>
          <w:tcPr>
            <w:tcW w:w="68" w:type="dxa"/>
            <w:gridSpan w:val="2"/>
            <w:vAlign w:val="bottom"/>
          </w:tcPr>
          <w:p w14:paraId="67A4565D" w14:textId="77777777" w:rsidR="007C189F" w:rsidRPr="0069596B" w:rsidRDefault="007C189F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2692115E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494,464</w:t>
            </w:r>
          </w:p>
        </w:tc>
        <w:tc>
          <w:tcPr>
            <w:tcW w:w="21" w:type="dxa"/>
            <w:vAlign w:val="bottom"/>
          </w:tcPr>
          <w:p w14:paraId="4CB105FC" w14:textId="77777777" w:rsidR="007C189F" w:rsidRPr="0069596B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E3F6F49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29D1C16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004B464C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2D47DF7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0CF15AF4" w14:textId="77777777" w:rsidR="007C189F" w:rsidRPr="0069596B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23B0BEC" w14:textId="77777777" w:rsidR="007C189F" w:rsidRPr="0069596B" w:rsidDel="005A5B95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557,182</w:t>
            </w:r>
          </w:p>
        </w:tc>
      </w:tr>
      <w:tr w:rsidR="007C189F" w:rsidRPr="0069596B" w14:paraId="4FC147FD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E404E9C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14A532" w14:textId="7C541FA9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414</w:t>
            </w:r>
            <w:r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573</w:t>
            </w:r>
          </w:p>
        </w:tc>
        <w:tc>
          <w:tcPr>
            <w:tcW w:w="44" w:type="dxa"/>
            <w:vAlign w:val="bottom"/>
          </w:tcPr>
          <w:p w14:paraId="77121F91" w14:textId="77777777" w:rsidR="007C189F" w:rsidRPr="00E67657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51E48E" w14:textId="7BF53768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61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708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19B9DE33" w14:textId="77777777" w:rsidR="007C189F" w:rsidRPr="00E67657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8E105D" w14:textId="70301F72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10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153</w:t>
            </w:r>
          </w:p>
        </w:tc>
        <w:tc>
          <w:tcPr>
            <w:tcW w:w="62" w:type="dxa"/>
            <w:vAlign w:val="bottom"/>
          </w:tcPr>
          <w:p w14:paraId="07167E5B" w14:textId="77777777" w:rsidR="007C189F" w:rsidRPr="00E67657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FA0FE0" w14:textId="0F36CFB2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486</w:t>
            </w:r>
            <w:r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434</w:t>
            </w:r>
          </w:p>
        </w:tc>
        <w:tc>
          <w:tcPr>
            <w:tcW w:w="68" w:type="dxa"/>
            <w:gridSpan w:val="2"/>
            <w:vAlign w:val="bottom"/>
          </w:tcPr>
          <w:p w14:paraId="083FBB4D" w14:textId="77777777" w:rsidR="007C189F" w:rsidRPr="0069596B" w:rsidRDefault="007C189F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0131EC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428,335</w:t>
            </w:r>
          </w:p>
        </w:tc>
        <w:tc>
          <w:tcPr>
            <w:tcW w:w="21" w:type="dxa"/>
            <w:vAlign w:val="bottom"/>
          </w:tcPr>
          <w:p w14:paraId="18E4E003" w14:textId="77777777" w:rsidR="007C189F" w:rsidRPr="0069596B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1F728C30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78D0A7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43,123</w:t>
            </w:r>
          </w:p>
        </w:tc>
        <w:tc>
          <w:tcPr>
            <w:tcW w:w="69" w:type="dxa"/>
            <w:vAlign w:val="bottom"/>
          </w:tcPr>
          <w:p w14:paraId="1DE94786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69A3A4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9,580</w:t>
            </w:r>
          </w:p>
        </w:tc>
        <w:tc>
          <w:tcPr>
            <w:tcW w:w="67" w:type="dxa"/>
            <w:vAlign w:val="bottom"/>
          </w:tcPr>
          <w:p w14:paraId="04B79AC1" w14:textId="77777777" w:rsidR="007C189F" w:rsidRPr="0069596B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12B89F3B" w14:textId="77777777" w:rsidR="007C189F" w:rsidRPr="0069596B" w:rsidDel="005A5B95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481,038</w:t>
            </w:r>
          </w:p>
        </w:tc>
      </w:tr>
      <w:tr w:rsidR="007C189F" w:rsidRPr="0069596B" w14:paraId="6F887FCC" w14:textId="77777777" w:rsidTr="00572F40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44F39F88" w14:textId="77777777" w:rsidR="007C189F" w:rsidRPr="0069596B" w:rsidRDefault="007C189F" w:rsidP="006159C6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13C1074" w14:textId="5F27513F" w:rsidR="007C189F" w:rsidRPr="00E67657" w:rsidRDefault="007C44EE" w:rsidP="006159C6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1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998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246</w:t>
            </w:r>
          </w:p>
        </w:tc>
        <w:tc>
          <w:tcPr>
            <w:tcW w:w="44" w:type="dxa"/>
            <w:vAlign w:val="bottom"/>
          </w:tcPr>
          <w:p w14:paraId="08500923" w14:textId="77777777" w:rsidR="007C189F" w:rsidRPr="00E67657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17B32C6" w14:textId="095B8719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189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071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6E578C1A" w14:textId="77777777" w:rsidR="007C189F" w:rsidRPr="00E67657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FA6A7CD" w14:textId="01334C55" w:rsidR="007C189F" w:rsidRPr="00E67657" w:rsidRDefault="007C44EE" w:rsidP="006159C6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108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051</w:t>
            </w:r>
          </w:p>
        </w:tc>
        <w:tc>
          <w:tcPr>
            <w:tcW w:w="62" w:type="dxa"/>
            <w:vAlign w:val="bottom"/>
          </w:tcPr>
          <w:p w14:paraId="27802722" w14:textId="77777777" w:rsidR="007C189F" w:rsidRPr="00E67657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6A1E03" w14:textId="2E07F4E2" w:rsidR="007C189F" w:rsidRPr="00E67657" w:rsidRDefault="007C44EE" w:rsidP="006159C6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295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7C44EE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368</w:t>
            </w:r>
          </w:p>
        </w:tc>
        <w:tc>
          <w:tcPr>
            <w:tcW w:w="68" w:type="dxa"/>
            <w:gridSpan w:val="2"/>
            <w:vAlign w:val="bottom"/>
          </w:tcPr>
          <w:p w14:paraId="540E510D" w14:textId="77777777" w:rsidR="007C189F" w:rsidRPr="0069596B" w:rsidRDefault="007C189F" w:rsidP="006159C6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483238" w14:textId="77777777" w:rsidR="007C189F" w:rsidRPr="0069596B" w:rsidRDefault="007C189F" w:rsidP="006159C6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1,954,271</w:t>
            </w:r>
          </w:p>
        </w:tc>
        <w:tc>
          <w:tcPr>
            <w:tcW w:w="21" w:type="dxa"/>
            <w:vAlign w:val="bottom"/>
          </w:tcPr>
          <w:p w14:paraId="20BB67A9" w14:textId="77777777" w:rsidR="007C189F" w:rsidRPr="0069596B" w:rsidRDefault="007C189F" w:rsidP="006159C6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08485A7" w14:textId="77777777" w:rsidR="007C189F" w:rsidRPr="0069596B" w:rsidRDefault="007C189F" w:rsidP="006159C6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708278C" w14:textId="77777777" w:rsidR="007C189F" w:rsidRPr="0069596B" w:rsidRDefault="007C189F" w:rsidP="006159C6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195,324</w:t>
            </w:r>
          </w:p>
        </w:tc>
        <w:tc>
          <w:tcPr>
            <w:tcW w:w="69" w:type="dxa"/>
            <w:vAlign w:val="bottom"/>
          </w:tcPr>
          <w:p w14:paraId="5EE1CB19" w14:textId="77777777" w:rsidR="007C189F" w:rsidRPr="0069596B" w:rsidRDefault="007C189F" w:rsidP="006159C6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739627D" w14:textId="77777777" w:rsidR="007C189F" w:rsidRPr="0069596B" w:rsidRDefault="007C189F" w:rsidP="006159C6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100,333</w:t>
            </w:r>
          </w:p>
        </w:tc>
        <w:tc>
          <w:tcPr>
            <w:tcW w:w="67" w:type="dxa"/>
            <w:vAlign w:val="bottom"/>
          </w:tcPr>
          <w:p w14:paraId="0F84182D" w14:textId="77777777" w:rsidR="007C189F" w:rsidRPr="0069596B" w:rsidRDefault="007C189F" w:rsidP="006159C6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023C1" w14:textId="77777777" w:rsidR="007C189F" w:rsidRPr="0069596B" w:rsidDel="005A5B95" w:rsidRDefault="007C189F" w:rsidP="006159C6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2,249,928</w:t>
            </w:r>
          </w:p>
        </w:tc>
      </w:tr>
      <w:bookmarkEnd w:id="15"/>
    </w:tbl>
    <w:p w14:paraId="70DDD554" w14:textId="77777777" w:rsidR="008106F0" w:rsidRPr="00417D8E" w:rsidRDefault="008106F0" w:rsidP="006159C6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10"/>
          <w:szCs w:val="10"/>
          <w:vertAlign w:val="superscript"/>
          <w:lang w:eastAsia="zh-CN"/>
        </w:rPr>
      </w:pPr>
    </w:p>
    <w:p w14:paraId="43570814" w14:textId="0884FCAB" w:rsidR="003B2B8D" w:rsidRPr="00991D74" w:rsidRDefault="0069596B" w:rsidP="006159C6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CC03DB"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6DA58E06" w14:textId="77777777" w:rsidR="007C189F" w:rsidRDefault="007C189F" w:rsidP="006159C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790F11E5" w14:textId="61C56AF8" w:rsidR="003B2B8D" w:rsidRPr="0069596B" w:rsidRDefault="003B2B8D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สินเชื่อด้อยคุณภาพ</w:t>
      </w:r>
    </w:p>
    <w:p w14:paraId="3BA37FB0" w14:textId="7A594EC5" w:rsidR="0069596B" w:rsidRPr="00893EEE" w:rsidRDefault="0069596B" w:rsidP="006159C6">
      <w:pPr>
        <w:suppressAutoHyphens/>
        <w:spacing w:after="0" w:line="240" w:lineRule="auto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</w:p>
    <w:p w14:paraId="02EB61D2" w14:textId="6850476C" w:rsidR="001D7D13" w:rsidRPr="007C189F" w:rsidRDefault="001D7D13" w:rsidP="006159C6">
      <w:pPr>
        <w:pStyle w:val="ListParagraph"/>
        <w:spacing w:line="240" w:lineRule="auto"/>
        <w:ind w:left="540" w:right="1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>ธนาคารใช้หลักเกณฑ์ของ</w:t>
      </w:r>
      <w:r w:rsidRPr="007C189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7C189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7C189F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เรื่อง หลักเกณฑ์การจัดชั้นและ</w:t>
      </w:r>
      <w:r w:rsidR="00AB7405" w:rsidRPr="007C189F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/>
      </w:r>
      <w:r w:rsidRPr="007C189F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Pr="007C189F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Pr="007C189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Pr="007C189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C189F">
        <w:rPr>
          <w:rFonts w:ascii="Angsana New" w:hAnsi="Angsana New" w:cs="Angsana New"/>
          <w:color w:val="000000"/>
          <w:spacing w:val="2"/>
          <w:sz w:val="30"/>
          <w:szCs w:val="30"/>
        </w:rPr>
        <w:t>3</w:t>
      </w:r>
      <w:r w:rsidR="00D00857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1 </w:t>
      </w:r>
      <w:r w:rsidR="00D00857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ธันวาคม</w:t>
      </w:r>
      <w:r w:rsidRPr="007C189F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2564 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Pr="007C189F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C189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ธนาคารและบริษัทย่อยมีเงินให้สินเชื่อด้อยคุณภาพ (รวมเงินให้สินเชื่อแก่ธนาคารและตลาดเงิน) 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Pr="007C189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7C189F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0206DE42" w14:textId="77777777" w:rsidR="0069596B" w:rsidRPr="00893EEE" w:rsidRDefault="0069596B" w:rsidP="006159C6">
      <w:pPr>
        <w:suppressAutoHyphens/>
        <w:spacing w:after="0" w:line="240" w:lineRule="auto"/>
        <w:ind w:left="1080" w:right="15"/>
        <w:contextualSpacing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69596B" w:rsidRPr="0069596B" w14:paraId="44FED4E0" w14:textId="77777777" w:rsidTr="00496A3D">
        <w:tc>
          <w:tcPr>
            <w:tcW w:w="5400" w:type="dxa"/>
            <w:shd w:val="clear" w:color="auto" w:fill="auto"/>
            <w:vAlign w:val="bottom"/>
          </w:tcPr>
          <w:p w14:paraId="5C892ADE" w14:textId="77777777" w:rsidR="0069596B" w:rsidRPr="0069596B" w:rsidRDefault="0069596B" w:rsidP="006159C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53E7CE4" w14:textId="77777777" w:rsidR="0069596B" w:rsidRPr="0069596B" w:rsidRDefault="0069596B" w:rsidP="006159C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949F313" w14:textId="77777777" w:rsidR="0069596B" w:rsidRPr="0069596B" w:rsidRDefault="0069596B" w:rsidP="006159C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7C189F" w:rsidRPr="0069596B" w14:paraId="2D4EFA6C" w14:textId="77777777" w:rsidTr="00496A3D">
        <w:tc>
          <w:tcPr>
            <w:tcW w:w="5400" w:type="dxa"/>
            <w:shd w:val="clear" w:color="auto" w:fill="auto"/>
            <w:vAlign w:val="bottom"/>
          </w:tcPr>
          <w:p w14:paraId="38D166F0" w14:textId="77777777" w:rsidR="007C189F" w:rsidRPr="0069596B" w:rsidRDefault="007C189F" w:rsidP="006159C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6C879" w14:textId="51DA6A6F" w:rsidR="007C189F" w:rsidRPr="0069596B" w:rsidRDefault="007C189F" w:rsidP="006159C6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5A825" w14:textId="726E8637" w:rsidR="007C189F" w:rsidRPr="0069596B" w:rsidRDefault="007C189F" w:rsidP="006159C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DB05347" w14:textId="05838F83" w:rsidR="007C189F" w:rsidRPr="0069596B" w:rsidRDefault="007C189F" w:rsidP="006159C6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7C1B5" w14:textId="6ACB8901" w:rsidR="007C189F" w:rsidRPr="0069596B" w:rsidRDefault="007C189F" w:rsidP="006159C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7C189F" w:rsidRPr="0069596B" w14:paraId="5476E46E" w14:textId="77777777" w:rsidTr="00496A3D">
        <w:tc>
          <w:tcPr>
            <w:tcW w:w="5400" w:type="dxa"/>
            <w:shd w:val="clear" w:color="auto" w:fill="auto"/>
            <w:vAlign w:val="bottom"/>
          </w:tcPr>
          <w:p w14:paraId="2D965B0E" w14:textId="77777777" w:rsidR="007C189F" w:rsidRPr="0069596B" w:rsidRDefault="007C189F" w:rsidP="006159C6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7C2FE526" w14:textId="77777777" w:rsidR="007C189F" w:rsidRPr="0069596B" w:rsidRDefault="007C189F" w:rsidP="006159C6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7C189F" w:rsidRPr="0069596B" w14:paraId="556D4943" w14:textId="77777777" w:rsidTr="0015740F">
        <w:tc>
          <w:tcPr>
            <w:tcW w:w="5400" w:type="dxa"/>
            <w:shd w:val="clear" w:color="auto" w:fill="auto"/>
            <w:vAlign w:val="bottom"/>
          </w:tcPr>
          <w:p w14:paraId="7D6CCB05" w14:textId="75C2CD0E" w:rsidR="007C189F" w:rsidRPr="0069596B" w:rsidRDefault="007C189F" w:rsidP="006159C6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4752A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val="th-TH"/>
              </w:rPr>
              <w:t>*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(ก่อนหักค่าเผื่อผลขาดทุนด้าน</w:t>
            </w:r>
            <w:r w:rsidRPr="0069596B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เครดิตที่คาดว่าจะเกิดขึ้น)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58802" w14:textId="77FFA803" w:rsidR="007C189F" w:rsidRPr="0012560F" w:rsidRDefault="00174BDE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74BDE">
              <w:rPr>
                <w:rFonts w:asciiTheme="majorBidi" w:hAnsiTheme="majorBidi" w:cstheme="majorBidi"/>
                <w:spacing w:val="4"/>
                <w:sz w:val="26"/>
                <w:szCs w:val="26"/>
              </w:rPr>
              <w:t>109</w:t>
            </w:r>
            <w:r w:rsidR="00A81399">
              <w:rPr>
                <w:rFonts w:asciiTheme="majorBidi" w:hAnsiTheme="majorBidi" w:cstheme="majorBidi"/>
                <w:spacing w:val="4"/>
                <w:sz w:val="26"/>
                <w:szCs w:val="26"/>
              </w:rPr>
              <w:t>,</w:t>
            </w:r>
            <w:r w:rsidRPr="00174BDE">
              <w:rPr>
                <w:rFonts w:asciiTheme="majorBidi" w:hAnsiTheme="majorBidi" w:cstheme="majorBidi"/>
                <w:spacing w:val="4"/>
                <w:sz w:val="26"/>
                <w:szCs w:val="26"/>
              </w:rPr>
              <w:t>114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2FA50B" w14:textId="2AB802AD" w:rsidR="007C189F" w:rsidRPr="0012560F" w:rsidRDefault="007C189F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hAnsiTheme="majorBidi" w:cstheme="majorBidi"/>
                <w:spacing w:val="4"/>
                <w:sz w:val="26"/>
                <w:szCs w:val="26"/>
              </w:rPr>
              <w:t>101,462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141766A" w14:textId="77777777" w:rsidR="00174BDE" w:rsidRDefault="00174BDE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  <w:p w14:paraId="0ADB7B8E" w14:textId="25DD7FCA" w:rsidR="007C189F" w:rsidRPr="0012560F" w:rsidRDefault="00174BDE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74BDE">
              <w:rPr>
                <w:rFonts w:asciiTheme="majorBidi" w:hAnsiTheme="majorBidi" w:cstheme="majorBidi"/>
                <w:spacing w:val="4"/>
                <w:sz w:val="26"/>
                <w:szCs w:val="26"/>
              </w:rPr>
              <w:t>108</w:t>
            </w:r>
            <w:r w:rsidR="00A81399">
              <w:rPr>
                <w:rFonts w:asciiTheme="majorBidi" w:hAnsiTheme="majorBidi" w:cstheme="majorBidi"/>
                <w:spacing w:val="4"/>
                <w:sz w:val="26"/>
                <w:szCs w:val="26"/>
              </w:rPr>
              <w:t>,</w:t>
            </w:r>
            <w:r w:rsidRPr="00174BDE">
              <w:rPr>
                <w:rFonts w:asciiTheme="majorBidi" w:hAnsiTheme="majorBidi" w:cstheme="majorBidi"/>
                <w:spacing w:val="4"/>
                <w:sz w:val="26"/>
                <w:szCs w:val="26"/>
              </w:rPr>
              <w:t>051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FA0EC" w14:textId="482CD31A" w:rsidR="007C189F" w:rsidRPr="0069596B" w:rsidRDefault="007C189F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100,333</w:t>
            </w:r>
          </w:p>
        </w:tc>
      </w:tr>
      <w:tr w:rsidR="007C189F" w:rsidRPr="0069596B" w14:paraId="298BA82D" w14:textId="77777777" w:rsidTr="0015740F">
        <w:tc>
          <w:tcPr>
            <w:tcW w:w="5400" w:type="dxa"/>
            <w:shd w:val="clear" w:color="auto" w:fill="auto"/>
          </w:tcPr>
          <w:p w14:paraId="5CA06CC6" w14:textId="77777777" w:rsidR="007C189F" w:rsidRPr="0069596B" w:rsidRDefault="007C189F" w:rsidP="006159C6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79D52E" w14:textId="77AF6BF3" w:rsidR="007C189F" w:rsidRPr="0012560F" w:rsidRDefault="00174BDE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F3F2BF" w14:textId="196CCA71" w:rsidR="007C189F" w:rsidRPr="0012560F" w:rsidRDefault="007C189F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EB4433B" w14:textId="56177B49" w:rsidR="007C189F" w:rsidRPr="0012560F" w:rsidRDefault="00174BDE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410F8" w14:textId="1B26DFB7" w:rsidR="007C189F" w:rsidRPr="0069596B" w:rsidRDefault="007C189F" w:rsidP="006159C6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3.6</w:t>
            </w:r>
          </w:p>
        </w:tc>
      </w:tr>
    </w:tbl>
    <w:p w14:paraId="6DBF9505" w14:textId="199B8B45" w:rsidR="0069596B" w:rsidRPr="00893EEE" w:rsidRDefault="0069596B" w:rsidP="006159C6">
      <w:pPr>
        <w:suppressAutoHyphens/>
        <w:spacing w:after="0" w:line="240" w:lineRule="auto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highlight w:val="yellow"/>
          <w:lang w:eastAsia="zh-CN"/>
        </w:rPr>
      </w:pPr>
    </w:p>
    <w:p w14:paraId="7F3A8BB6" w14:textId="4F0F3473" w:rsidR="00470A23" w:rsidRDefault="00470A23" w:rsidP="006159C6">
      <w:pPr>
        <w:suppressAutoHyphens/>
        <w:spacing w:after="0" w:line="240" w:lineRule="auto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3C122E" w:rsidRPr="003C122E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ดูหมายเหตุข้อ 2.1 สำหรับวิธีปฏิบัติต่อเงินให้สินเชื่อแก่ลูกหนี้ที่เข้ามาตรการให้ความช่วยเหลือ</w:t>
      </w:r>
    </w:p>
    <w:p w14:paraId="0B993FEA" w14:textId="7EC1A169" w:rsidR="00470A23" w:rsidRPr="00893EEE" w:rsidRDefault="00470A23" w:rsidP="006159C6">
      <w:pPr>
        <w:suppressAutoHyphens/>
        <w:spacing w:after="0" w:line="240" w:lineRule="auto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</w:p>
    <w:p w14:paraId="3642C35E" w14:textId="49A53766" w:rsidR="00417D8E" w:rsidRDefault="00F95FC5" w:rsidP="006159C6">
      <w:pPr>
        <w:spacing w:after="0" w:line="240" w:lineRule="auto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50C0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7C189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7C189F">
        <w:rPr>
          <w:rFonts w:asciiTheme="majorBidi" w:hAnsiTheme="majorBidi" w:cstheme="majorBidi"/>
          <w:sz w:val="30"/>
          <w:szCs w:val="30"/>
        </w:rPr>
        <w:t xml:space="preserve">31 </w:t>
      </w:r>
      <w:r w:rsidR="007C189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450C0">
        <w:rPr>
          <w:rFonts w:asciiTheme="majorBidi" w:hAnsiTheme="majorBidi" w:cstheme="majorBidi"/>
          <w:sz w:val="30"/>
          <w:szCs w:val="30"/>
        </w:rPr>
        <w:t xml:space="preserve">2564 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 xml:space="preserve">ธนาคารขายและโอนสิทธิเรียกร้องในการรับชำระหนี้ของสินเชื่อด้อยคุณภาพให้แก่บริษัทบริหารสินทรัพย์ เป็นจำนวนเงินต้นทั้งสิ้น </w:t>
      </w:r>
      <w:r w:rsidR="00174BDE">
        <w:rPr>
          <w:rFonts w:asciiTheme="majorBidi" w:hAnsiTheme="majorBidi" w:cstheme="majorBidi"/>
          <w:sz w:val="30"/>
          <w:szCs w:val="30"/>
        </w:rPr>
        <w:t xml:space="preserve">6,874 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450C0">
        <w:rPr>
          <w:rFonts w:asciiTheme="majorBidi" w:hAnsiTheme="majorBidi" w:cstheme="majorBidi"/>
          <w:sz w:val="30"/>
          <w:szCs w:val="30"/>
        </w:rPr>
        <w:t xml:space="preserve"> </w:t>
      </w:r>
      <w:r w:rsidRPr="005450C0">
        <w:rPr>
          <w:rFonts w:asciiTheme="majorBidi" w:hAnsiTheme="majorBidi" w:cstheme="majorBidi"/>
          <w:i/>
          <w:iCs/>
          <w:sz w:val="30"/>
          <w:szCs w:val="30"/>
        </w:rPr>
        <w:t>(2563:</w:t>
      </w:r>
      <w:r w:rsidR="00174BDE">
        <w:rPr>
          <w:rFonts w:asciiTheme="majorBidi" w:hAnsiTheme="majorBidi" w:cstheme="majorBidi"/>
          <w:i/>
          <w:iCs/>
          <w:sz w:val="30"/>
          <w:szCs w:val="30"/>
        </w:rPr>
        <w:t xml:space="preserve"> 13,387</w:t>
      </w:r>
      <w:r w:rsidR="000A368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450C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450C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D5D268E" w14:textId="1136E138" w:rsidR="00417D8E" w:rsidRPr="00893EEE" w:rsidRDefault="00417D8E" w:rsidP="006159C6">
      <w:pPr>
        <w:spacing w:after="0" w:line="240" w:lineRule="auto"/>
        <w:rPr>
          <w:rFonts w:asciiTheme="majorBidi" w:hAnsiTheme="majorBidi" w:cstheme="majorBidi"/>
          <w:i/>
          <w:iCs/>
          <w:sz w:val="18"/>
          <w:szCs w:val="18"/>
        </w:rPr>
      </w:pPr>
    </w:p>
    <w:p w14:paraId="722DAD49" w14:textId="77777777" w:rsidR="0069596B" w:rsidRPr="00C57C51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D5DBEB5" w14:textId="77777777" w:rsidR="0069596B" w:rsidRPr="00893EEE" w:rsidRDefault="0069596B" w:rsidP="006159C6">
      <w:pPr>
        <w:tabs>
          <w:tab w:val="left" w:pos="72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69596B" w:rsidRPr="0069596B" w14:paraId="7943A68E" w14:textId="77777777" w:rsidTr="00496A3D">
        <w:tc>
          <w:tcPr>
            <w:tcW w:w="1965" w:type="dxa"/>
            <w:vAlign w:val="bottom"/>
          </w:tcPr>
          <w:p w14:paraId="706A02E3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2DFDB634" w14:textId="77777777" w:rsidR="0069596B" w:rsidRPr="0069596B" w:rsidRDefault="0069596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69596B" w:rsidRPr="0069596B" w14:paraId="6A98EBB5" w14:textId="77777777" w:rsidTr="00496A3D">
        <w:tc>
          <w:tcPr>
            <w:tcW w:w="1965" w:type="dxa"/>
            <w:vAlign w:val="bottom"/>
          </w:tcPr>
          <w:p w14:paraId="3359823C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0BE5F9F6" w14:textId="099B76D3" w:rsidR="0069596B" w:rsidRPr="00C9083F" w:rsidRDefault="0069596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C908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083F" w:rsidRPr="00C9083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7" w:type="dxa"/>
            <w:vAlign w:val="bottom"/>
          </w:tcPr>
          <w:p w14:paraId="10B314C2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41300768" w14:textId="2C2A21E5" w:rsidR="0069596B" w:rsidRPr="00C9083F" w:rsidRDefault="0069596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C908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083F" w:rsidRPr="00C9083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6309B" w:rsidRPr="0069596B" w14:paraId="0E39F7E0" w14:textId="77777777" w:rsidTr="00496A3D">
        <w:tc>
          <w:tcPr>
            <w:tcW w:w="1965" w:type="dxa"/>
            <w:vAlign w:val="bottom"/>
          </w:tcPr>
          <w:p w14:paraId="0797712C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7DD667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3B1005A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8677914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49CBBD2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BDE530A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B2461C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7DC6E8A6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52D829B4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9C4D2E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1EDBD311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723D0345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9B374F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499F33A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114E253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93B2CFF" w14:textId="2E7F1EC0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36309B" w:rsidRPr="0069596B" w14:paraId="658C9BBA" w14:textId="77777777" w:rsidTr="00496A3D">
        <w:tc>
          <w:tcPr>
            <w:tcW w:w="1965" w:type="dxa"/>
            <w:vAlign w:val="bottom"/>
          </w:tcPr>
          <w:p w14:paraId="60E7050E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9B9E6E2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BDB206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7076E103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BA328E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D63EBB8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D56E395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965C0FD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FA99F65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954DEB4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7F0605B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1BAD490B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1D7F77F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53EAE6F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0B6B65C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C7EBFB0" w14:textId="5DCB781A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36309B" w:rsidRPr="0069596B" w14:paraId="1E446D28" w14:textId="77777777" w:rsidTr="00496A3D">
        <w:tc>
          <w:tcPr>
            <w:tcW w:w="1965" w:type="dxa"/>
            <w:vAlign w:val="bottom"/>
          </w:tcPr>
          <w:p w14:paraId="5E3F11C6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499C5A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4060A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2C896FF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455948C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2308585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A7EFDCF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4DBB468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6BA4DB3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E799F6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E3DEC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2E51A0E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A256EAB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91358F5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64889BE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7D91697" w14:textId="61CB5ACE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6309B" w:rsidRPr="0069596B" w14:paraId="296DBACF" w14:textId="77777777" w:rsidTr="00496A3D">
        <w:tc>
          <w:tcPr>
            <w:tcW w:w="1965" w:type="dxa"/>
            <w:vAlign w:val="bottom"/>
          </w:tcPr>
          <w:p w14:paraId="421C6A41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725077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29C67DA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0548E732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58DA2A33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491D9D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2A5EFBDA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8F09F82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223F26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81636E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744F03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AC065F1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213A0F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61342CE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BF6A43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06A17B" w14:textId="09516B0E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</w:tr>
      <w:tr w:rsidR="0036309B" w:rsidRPr="0069596B" w14:paraId="5DED274A" w14:textId="77777777" w:rsidTr="00496A3D">
        <w:tc>
          <w:tcPr>
            <w:tcW w:w="1965" w:type="dxa"/>
            <w:vAlign w:val="bottom"/>
          </w:tcPr>
          <w:p w14:paraId="71A469D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B7D6AB8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2573FA6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D58ED12" w14:textId="77777777" w:rsidR="0036309B" w:rsidRPr="0069596B" w:rsidRDefault="0036309B" w:rsidP="006159C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78BAE39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4A77CBA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868B200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381A04F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7EEFEFB4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5CBDA01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773DE5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18E3263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72FE2A6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316B63F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95A74B7" w14:textId="77777777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2E3C64A0" w14:textId="649C7AA3" w:rsidR="0036309B" w:rsidRPr="0069596B" w:rsidRDefault="0036309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</w:tr>
      <w:tr w:rsidR="0069596B" w:rsidRPr="0069596B" w14:paraId="102E92EA" w14:textId="77777777" w:rsidTr="00496A3D">
        <w:tc>
          <w:tcPr>
            <w:tcW w:w="1965" w:type="dxa"/>
            <w:vAlign w:val="bottom"/>
          </w:tcPr>
          <w:p w14:paraId="6E092190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F598FCA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59EE2999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20BEBE1B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08FDE62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A5347DE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7F8E990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132511F5" w14:textId="77777777" w:rsidR="0069596B" w:rsidRPr="0069596B" w:rsidRDefault="0069596B" w:rsidP="006159C6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</w:tr>
      <w:tr w:rsidR="00C9083F" w:rsidRPr="0069596B" w14:paraId="48A81AFC" w14:textId="77777777" w:rsidTr="00496A3D">
        <w:tc>
          <w:tcPr>
            <w:tcW w:w="1965" w:type="dxa"/>
            <w:hideMark/>
          </w:tcPr>
          <w:p w14:paraId="65C6C33E" w14:textId="77777777" w:rsidR="00C9083F" w:rsidRPr="0069596B" w:rsidRDefault="00C9083F" w:rsidP="006159C6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บริษัทจดทะเบียนที่เข้าข่ายถูกเพิกถอนจากการเป็นหลักทรัพย์จดทะเบียนใน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01F" w14:textId="531766E4" w:rsidR="00C9083F" w:rsidRPr="0069596B" w:rsidRDefault="000A7B1D" w:rsidP="006159C6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62A02CA2" w14:textId="77777777" w:rsidR="00C9083F" w:rsidRPr="0069596B" w:rsidRDefault="00C9083F" w:rsidP="006159C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259C" w14:textId="62868741" w:rsidR="00C9083F" w:rsidRPr="0069596B" w:rsidRDefault="000A7B1D" w:rsidP="006159C6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07" w:type="dxa"/>
            <w:vAlign w:val="bottom"/>
          </w:tcPr>
          <w:p w14:paraId="7FF89494" w14:textId="77777777" w:rsidR="00C9083F" w:rsidRPr="0069596B" w:rsidRDefault="00C9083F" w:rsidP="006159C6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F9D5" w14:textId="369464F2" w:rsidR="00C9083F" w:rsidRPr="0069596B" w:rsidRDefault="000A7B1D" w:rsidP="006159C6">
            <w:pPr>
              <w:tabs>
                <w:tab w:val="decimal" w:pos="630"/>
              </w:tabs>
              <w:spacing w:after="0" w:line="240" w:lineRule="auto"/>
              <w:ind w:left="-79" w:right="-178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07" w:type="dxa"/>
            <w:vAlign w:val="bottom"/>
          </w:tcPr>
          <w:p w14:paraId="1C455B30" w14:textId="77777777" w:rsidR="00C9083F" w:rsidRPr="0069596B" w:rsidRDefault="00C9083F" w:rsidP="006159C6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0F30" w14:textId="4AE507F1" w:rsidR="00C9083F" w:rsidRPr="0069596B" w:rsidRDefault="000A7B1D" w:rsidP="006159C6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07" w:type="dxa"/>
            <w:vAlign w:val="bottom"/>
          </w:tcPr>
          <w:p w14:paraId="34FB7A9B" w14:textId="77777777" w:rsidR="00C9083F" w:rsidRPr="0069596B" w:rsidRDefault="00C9083F" w:rsidP="006159C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61CE" w14:textId="258DBB12" w:rsidR="00C9083F" w:rsidRPr="0069596B" w:rsidRDefault="00C9083F" w:rsidP="006159C6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1A03D8FB" w14:textId="77777777" w:rsidR="00C9083F" w:rsidRPr="0069596B" w:rsidRDefault="00C9083F" w:rsidP="006159C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D10E" w14:textId="6236718A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7,881</w:t>
            </w:r>
          </w:p>
        </w:tc>
        <w:tc>
          <w:tcPr>
            <w:tcW w:w="107" w:type="dxa"/>
            <w:vAlign w:val="bottom"/>
          </w:tcPr>
          <w:p w14:paraId="610BBE95" w14:textId="77777777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3252" w14:textId="0F75F089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6,971</w:t>
            </w:r>
          </w:p>
        </w:tc>
        <w:tc>
          <w:tcPr>
            <w:tcW w:w="107" w:type="dxa"/>
            <w:vAlign w:val="bottom"/>
          </w:tcPr>
          <w:p w14:paraId="4EE6459C" w14:textId="77777777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58FF" w14:textId="2AFBFE54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5,855</w:t>
            </w:r>
          </w:p>
        </w:tc>
      </w:tr>
      <w:tr w:rsidR="00C9083F" w:rsidRPr="0069596B" w14:paraId="309271D0" w14:textId="77777777" w:rsidTr="00496A3D">
        <w:tc>
          <w:tcPr>
            <w:tcW w:w="1965" w:type="dxa"/>
          </w:tcPr>
          <w:p w14:paraId="74200232" w14:textId="77777777" w:rsidR="00C9083F" w:rsidRPr="0069596B" w:rsidRDefault="00C9083F" w:rsidP="006159C6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B013167" w14:textId="43D31C42" w:rsidR="00C9083F" w:rsidRPr="0069596B" w:rsidRDefault="000A7B1D" w:rsidP="006159C6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7D0EBFF" w14:textId="77777777" w:rsidR="00C9083F" w:rsidRPr="0069596B" w:rsidRDefault="00C9083F" w:rsidP="006159C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4FA7C97" w14:textId="5DFFBA21" w:rsidR="00C9083F" w:rsidRPr="0069596B" w:rsidRDefault="000A7B1D" w:rsidP="006159C6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07" w:type="dxa"/>
            <w:vAlign w:val="bottom"/>
          </w:tcPr>
          <w:p w14:paraId="088A765D" w14:textId="77777777" w:rsidR="00C9083F" w:rsidRPr="0069596B" w:rsidRDefault="00C9083F" w:rsidP="006159C6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EB8887" w14:textId="75F17366" w:rsidR="00C9083F" w:rsidRPr="0069596B" w:rsidRDefault="000A7B1D" w:rsidP="006159C6">
            <w:pPr>
              <w:tabs>
                <w:tab w:val="decimal" w:pos="630"/>
              </w:tabs>
              <w:spacing w:after="0" w:line="240" w:lineRule="auto"/>
              <w:ind w:left="-79" w:right="-178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107" w:type="dxa"/>
            <w:vAlign w:val="bottom"/>
          </w:tcPr>
          <w:p w14:paraId="60E18C77" w14:textId="77777777" w:rsidR="00C9083F" w:rsidRPr="0069596B" w:rsidRDefault="00C9083F" w:rsidP="006159C6">
            <w:pPr>
              <w:tabs>
                <w:tab w:val="decimal" w:pos="-30"/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7D6A0E0" w14:textId="4F6E7401" w:rsidR="00C9083F" w:rsidRPr="0069596B" w:rsidRDefault="000A7B1D" w:rsidP="006159C6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A7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7B1D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107" w:type="dxa"/>
            <w:vAlign w:val="bottom"/>
          </w:tcPr>
          <w:p w14:paraId="0FE67D95" w14:textId="77777777" w:rsidR="00C9083F" w:rsidRPr="0069596B" w:rsidRDefault="00C9083F" w:rsidP="006159C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86C6631" w14:textId="025660E7" w:rsidR="00C9083F" w:rsidRPr="0069596B" w:rsidRDefault="00C9083F" w:rsidP="006159C6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1992DF6" w14:textId="77777777" w:rsidR="00C9083F" w:rsidRPr="0069596B" w:rsidRDefault="00C9083F" w:rsidP="006159C6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3C84E6C5" w14:textId="3DF50AFE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8,307</w:t>
            </w:r>
          </w:p>
        </w:tc>
        <w:tc>
          <w:tcPr>
            <w:tcW w:w="107" w:type="dxa"/>
            <w:vAlign w:val="bottom"/>
          </w:tcPr>
          <w:p w14:paraId="5195FA71" w14:textId="77777777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1B5A9F4" w14:textId="0F18C5F4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3145B482" w14:textId="77777777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2AA1EA" w14:textId="69A54092" w:rsidR="00C9083F" w:rsidRPr="0069596B" w:rsidRDefault="00C9083F" w:rsidP="006159C6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3,049</w:t>
            </w:r>
          </w:p>
        </w:tc>
      </w:tr>
    </w:tbl>
    <w:p w14:paraId="7D25104D" w14:textId="77777777" w:rsidR="0069596B" w:rsidRPr="0069596B" w:rsidRDefault="0069596B" w:rsidP="006159C6">
      <w:pPr>
        <w:spacing w:after="0" w:line="240" w:lineRule="auto"/>
        <w:ind w:left="810" w:hanging="180"/>
        <w:rPr>
          <w:rFonts w:asciiTheme="majorBidi" w:eastAsia="AngsanaNew" w:hAnsiTheme="majorBidi" w:cstheme="majorBidi"/>
          <w:sz w:val="8"/>
          <w:szCs w:val="8"/>
          <w:vertAlign w:val="superscript"/>
          <w:lang w:eastAsia="en-GB"/>
        </w:rPr>
      </w:pPr>
    </w:p>
    <w:p w14:paraId="24AB75F5" w14:textId="77777777" w:rsidR="0069596B" w:rsidRPr="00C57C51" w:rsidRDefault="0069596B" w:rsidP="006159C6">
      <w:pPr>
        <w:numPr>
          <w:ilvl w:val="1"/>
          <w:numId w:val="25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ลูกหนี้ตามสัญญาเช่า</w:t>
      </w:r>
      <w:r w:rsidRPr="00C57C51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</w:p>
    <w:p w14:paraId="60D909AD" w14:textId="77777777" w:rsidR="0069596B" w:rsidRPr="00893EEE" w:rsidRDefault="0069596B" w:rsidP="006159C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9596B" w:rsidRPr="0069596B" w14:paraId="3DE52EB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01550B3E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369CF163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C57C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64FCBEC6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1C3E204A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16696963" w14:textId="715CBEDB" w:rsidR="0069596B" w:rsidRPr="00C9083F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083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69596B" w:rsidRPr="0069596B" w14:paraId="2F2956BD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F2F9A87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70481CC2" w14:textId="77777777" w:rsidR="0069596B" w:rsidRPr="00C57C51" w:rsidRDefault="0069596B" w:rsidP="006159C6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19843803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065968C" w14:textId="77777777" w:rsidR="0069596B" w:rsidRPr="00C57C51" w:rsidRDefault="0069596B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44D28F6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63884850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FF14BB4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46F21753" w14:textId="3B511FA4" w:rsidR="0069596B" w:rsidRPr="00C57C51" w:rsidRDefault="00562C6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5075AA50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D138CC3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20BFC8B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0E422F6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6B1DEF44" w14:textId="77777777" w:rsidR="0069596B" w:rsidRPr="00C57C51" w:rsidRDefault="0069596B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7670E183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26E8ED4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7E4B0A4A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FD6A1EF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080F1AC8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6830CAC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2C8A0E28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474DEF0B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13D86306" w14:textId="77777777" w:rsidR="0069596B" w:rsidRPr="00C57C51" w:rsidRDefault="0069596B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F5B917A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69596B" w:rsidRPr="0069596B" w14:paraId="4178AACE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0E3B5A7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4ABCA0FB" w14:textId="77777777" w:rsidR="0069596B" w:rsidRPr="00C57C51" w:rsidRDefault="0069596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9596B" w:rsidRPr="0069596B" w14:paraId="58B9577B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D3D70B6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19C1B8" w14:textId="151BD1FE" w:rsidR="0069596B" w:rsidRPr="00C57C51" w:rsidRDefault="00CB5437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52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338</w:t>
            </w:r>
          </w:p>
        </w:tc>
        <w:tc>
          <w:tcPr>
            <w:tcW w:w="71" w:type="dxa"/>
            <w:shd w:val="clear" w:color="auto" w:fill="auto"/>
          </w:tcPr>
          <w:p w14:paraId="7C29943F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2291E02" w14:textId="6753B5C4" w:rsidR="0069596B" w:rsidRPr="00C57C51" w:rsidRDefault="00CB5437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191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053</w:t>
            </w:r>
          </w:p>
        </w:tc>
        <w:tc>
          <w:tcPr>
            <w:tcW w:w="62" w:type="dxa"/>
            <w:shd w:val="clear" w:color="auto" w:fill="auto"/>
          </w:tcPr>
          <w:p w14:paraId="5E712CEF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6D5B07B" w14:textId="11711EC3" w:rsidR="0069596B" w:rsidRPr="00C57C51" w:rsidRDefault="00CB5437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322</w:t>
            </w:r>
          </w:p>
        </w:tc>
        <w:tc>
          <w:tcPr>
            <w:tcW w:w="53" w:type="dxa"/>
            <w:shd w:val="clear" w:color="auto" w:fill="auto"/>
          </w:tcPr>
          <w:p w14:paraId="3EE0287D" w14:textId="77777777" w:rsidR="0069596B" w:rsidRPr="00C57C51" w:rsidRDefault="0069596B" w:rsidP="006159C6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87E1A07" w14:textId="3BB5CA4D" w:rsidR="0069596B" w:rsidRPr="00C57C51" w:rsidRDefault="00CB5437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713</w:t>
            </w:r>
          </w:p>
        </w:tc>
      </w:tr>
      <w:tr w:rsidR="0069596B" w:rsidRPr="0069596B" w14:paraId="468116D3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95DFAD3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6C5523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80AC315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EACC47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DAB9CDB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BAD47F7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1AE905E" w14:textId="77777777" w:rsidR="0069596B" w:rsidRPr="00C57C51" w:rsidRDefault="0069596B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0E5447D" w14:textId="4CC99558" w:rsidR="0069596B" w:rsidRPr="00C57C51" w:rsidRDefault="00CB5437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36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063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</w:tr>
      <w:tr w:rsidR="0069596B" w:rsidRPr="0069596B" w14:paraId="41019EC4" w14:textId="77777777" w:rsidTr="00496A3D">
        <w:trPr>
          <w:trHeight w:val="163"/>
        </w:trPr>
        <w:tc>
          <w:tcPr>
            <w:tcW w:w="4158" w:type="dxa"/>
            <w:shd w:val="clear" w:color="auto" w:fill="auto"/>
          </w:tcPr>
          <w:p w14:paraId="615564F5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240EEFB6" w14:textId="35B21436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 w:rsidR="00133360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0ED163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F83AC9E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981E15F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6AFC74A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07D2A30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0CC85825" w14:textId="77777777" w:rsidR="0069596B" w:rsidRPr="00C57C51" w:rsidRDefault="0069596B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EA3BB6" w14:textId="233314BE" w:rsidR="0069596B" w:rsidRPr="00C57C51" w:rsidRDefault="00CB5437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220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650</w:t>
            </w:r>
          </w:p>
        </w:tc>
      </w:tr>
      <w:tr w:rsidR="0069596B" w:rsidRPr="0069596B" w14:paraId="77166E85" w14:textId="77777777" w:rsidTr="00496A3D">
        <w:trPr>
          <w:trHeight w:val="315"/>
        </w:trPr>
        <w:tc>
          <w:tcPr>
            <w:tcW w:w="4158" w:type="dxa"/>
            <w:shd w:val="clear" w:color="auto" w:fill="auto"/>
          </w:tcPr>
          <w:p w14:paraId="7634A389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72B2E8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7465D1A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16E7AB9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666E19A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3E994FB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3053853" w14:textId="77777777" w:rsidR="0069596B" w:rsidRPr="00C57C51" w:rsidRDefault="0069596B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4EAB82" w14:textId="79AF7B23" w:rsidR="0069596B" w:rsidRPr="00C57C51" w:rsidRDefault="00CB5437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sz w:val="28"/>
                <w:lang w:eastAsia="zh-CN"/>
              </w:rPr>
              <w:t>743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</w:tr>
      <w:tr w:rsidR="0069596B" w:rsidRPr="0069596B" w14:paraId="2EBD839C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29ACB6B" w14:textId="77777777" w:rsidR="0069596B" w:rsidRPr="00C57C51" w:rsidRDefault="0069596B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7A9F4F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63E98EE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1A7DA66C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1664D68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CB47642" w14:textId="77777777" w:rsidR="0069596B" w:rsidRPr="00C57C51" w:rsidRDefault="0069596B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22995E6" w14:textId="77777777" w:rsidR="0069596B" w:rsidRPr="00C57C51" w:rsidRDefault="0069596B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685CD1" w14:textId="5C13DDCE" w:rsidR="0069596B" w:rsidRPr="00C57C51" w:rsidRDefault="00CB5437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CB543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211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,</w:t>
            </w:r>
            <w:r w:rsidRPr="00CB543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907</w:t>
            </w:r>
          </w:p>
        </w:tc>
      </w:tr>
    </w:tbl>
    <w:p w14:paraId="60AA42BF" w14:textId="77777777" w:rsidR="00893EEE" w:rsidRPr="00180809" w:rsidRDefault="00893EEE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C9083F" w:rsidRPr="00C57C51" w14:paraId="11F0A998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6C494FB8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538434F6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C57C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9083F" w:rsidRPr="00C57C51" w14:paraId="0B0CD292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58A6F918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18AEF57F" w14:textId="0E12CCD3" w:rsidR="00C9083F" w:rsidRPr="00C9083F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083F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083F" w:rsidRPr="00C57C51" w14:paraId="7FE85AB8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05F6DED2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6ACEBF1B" w14:textId="77777777" w:rsidR="00C9083F" w:rsidRPr="00C57C51" w:rsidRDefault="00C9083F" w:rsidP="006159C6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18865E14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75D3F510" w14:textId="77777777" w:rsidR="00C9083F" w:rsidRPr="00C57C51" w:rsidRDefault="00C9083F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F6D51CF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9083F" w:rsidRPr="00C57C51" w14:paraId="26A823F5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0FED53F6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EBAB573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7BCFAF47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98420F7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CF18C69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9A4421B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1D88D4DC" w14:textId="77777777" w:rsidR="00C9083F" w:rsidRPr="00C57C51" w:rsidRDefault="00C9083F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55AC79A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9083F" w:rsidRPr="00C57C51" w14:paraId="77B16A2F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1B782CA6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6C558A15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289F4729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179A95E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33633AD7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0D50CB9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0855C02F" w14:textId="77777777" w:rsidR="00C9083F" w:rsidRPr="00C57C51" w:rsidRDefault="00C9083F" w:rsidP="006159C6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CBA71ED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C9083F" w:rsidRPr="00C57C51" w14:paraId="0B04B057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6C438C26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76649067" w14:textId="77777777" w:rsidR="00C9083F" w:rsidRPr="00C57C51" w:rsidRDefault="00C908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C9083F" w:rsidRPr="00C57C51" w14:paraId="3213FC39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DEDA2E4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8EE1E4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63,216</w:t>
            </w:r>
          </w:p>
        </w:tc>
        <w:tc>
          <w:tcPr>
            <w:tcW w:w="71" w:type="dxa"/>
            <w:shd w:val="clear" w:color="auto" w:fill="auto"/>
          </w:tcPr>
          <w:p w14:paraId="747CB23B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CE696E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180,703</w:t>
            </w:r>
          </w:p>
        </w:tc>
        <w:tc>
          <w:tcPr>
            <w:tcW w:w="62" w:type="dxa"/>
            <w:shd w:val="clear" w:color="auto" w:fill="auto"/>
          </w:tcPr>
          <w:p w14:paraId="7FAFA5A8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0731240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18,423</w:t>
            </w:r>
          </w:p>
        </w:tc>
        <w:tc>
          <w:tcPr>
            <w:tcW w:w="53" w:type="dxa"/>
            <w:shd w:val="clear" w:color="auto" w:fill="auto"/>
          </w:tcPr>
          <w:p w14:paraId="298FCA3D" w14:textId="77777777" w:rsidR="00C9083F" w:rsidRPr="00C57C51" w:rsidRDefault="00C9083F" w:rsidP="006159C6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0C4E475A" w14:textId="77777777" w:rsidR="00C9083F" w:rsidRPr="00C57C51" w:rsidRDefault="00C9083F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262,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342</w:t>
            </w:r>
          </w:p>
        </w:tc>
      </w:tr>
      <w:tr w:rsidR="00C9083F" w:rsidRPr="00C57C51" w14:paraId="6CEB47D0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3BFD6D9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A208E4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03BE64D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4FED8CA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FCF756E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4D8D1B5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5CF1D0F0" w14:textId="77777777" w:rsidR="00C9083F" w:rsidRPr="00C57C51" w:rsidRDefault="00C9083F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3E96C44" w14:textId="77777777" w:rsidR="00C9083F" w:rsidRPr="00C57C51" w:rsidRDefault="00C9083F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(32,925)</w:t>
            </w:r>
          </w:p>
        </w:tc>
      </w:tr>
      <w:tr w:rsidR="00C9083F" w:rsidRPr="00C57C51" w14:paraId="4F66F9C0" w14:textId="77777777" w:rsidTr="00572F40">
        <w:trPr>
          <w:trHeight w:val="163"/>
        </w:trPr>
        <w:tc>
          <w:tcPr>
            <w:tcW w:w="4158" w:type="dxa"/>
            <w:shd w:val="clear" w:color="auto" w:fill="auto"/>
          </w:tcPr>
          <w:p w14:paraId="192EF1F9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3905973A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8767A2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39F8A58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A8B194E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55675D1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0F29A69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661A6C8F" w14:textId="77777777" w:rsidR="00C9083F" w:rsidRPr="00C57C51" w:rsidRDefault="00C9083F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C38F8E" w14:textId="77777777" w:rsidR="00C9083F" w:rsidRPr="00C57C51" w:rsidRDefault="00C9083F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</w:tr>
      <w:tr w:rsidR="00C9083F" w:rsidRPr="00C57C51" w14:paraId="2FA3F67D" w14:textId="77777777" w:rsidTr="00572F40">
        <w:trPr>
          <w:trHeight w:val="315"/>
        </w:trPr>
        <w:tc>
          <w:tcPr>
            <w:tcW w:w="4158" w:type="dxa"/>
            <w:shd w:val="clear" w:color="auto" w:fill="auto"/>
          </w:tcPr>
          <w:p w14:paraId="3C88194F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3FCE61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46DD418B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1285753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3AADF38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D425FE6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66604CB" w14:textId="77777777" w:rsidR="00C9083F" w:rsidRPr="00C57C51" w:rsidRDefault="00C9083F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D2E4E5" w14:textId="77777777" w:rsidR="00C9083F" w:rsidRPr="00C57C51" w:rsidRDefault="00C9083F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(7,879)</w:t>
            </w:r>
          </w:p>
        </w:tc>
      </w:tr>
      <w:tr w:rsidR="00C9083F" w:rsidRPr="00C57C51" w14:paraId="62B664C1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033F652" w14:textId="77777777" w:rsidR="00C9083F" w:rsidRPr="00C57C51" w:rsidRDefault="00C9083F" w:rsidP="006159C6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7D8A9F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7F3BBFA3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233D42A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95F2428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1FABE4B" w14:textId="77777777" w:rsidR="00C9083F" w:rsidRPr="00C57C51" w:rsidRDefault="00C9083F" w:rsidP="006159C6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B62F9B8" w14:textId="77777777" w:rsidR="00C9083F" w:rsidRPr="00C57C51" w:rsidRDefault="00C9083F" w:rsidP="006159C6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12E3B6" w14:textId="77777777" w:rsidR="00C9083F" w:rsidRPr="00C57C51" w:rsidRDefault="00C9083F" w:rsidP="006159C6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C57C5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221,538</w:t>
            </w:r>
          </w:p>
        </w:tc>
      </w:tr>
    </w:tbl>
    <w:p w14:paraId="03B41658" w14:textId="63EF13FA" w:rsidR="00893EEE" w:rsidRPr="00180809" w:rsidRDefault="00893EEE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DE47B1" w14:textId="77777777" w:rsidR="00893EEE" w:rsidRDefault="00893EEE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783A6B1F" w14:textId="7DD420E6" w:rsidR="004D566E" w:rsidRPr="00567E9D" w:rsidRDefault="00313473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567E9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 w:rsidR="009F044C" w:rsidRPr="00567E9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Pr="00567E9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567E9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</w:t>
      </w:r>
    </w:p>
    <w:p w14:paraId="65A8E2ED" w14:textId="77777777" w:rsidR="004D566E" w:rsidRPr="000854C1" w:rsidRDefault="004D566E" w:rsidP="006159C6">
      <w:pPr>
        <w:spacing w:after="0" w:line="240" w:lineRule="auto"/>
        <w:rPr>
          <w:rFonts w:ascii="Angsana New" w:hAnsi="Angsana New" w:cs="Angsana New"/>
          <w:sz w:val="28"/>
          <w:lang w:eastAsia="zh-CN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4D566E" w:rsidRPr="00320DFD" w14:paraId="4AA0A38F" w14:textId="77777777" w:rsidTr="00375E6C">
        <w:trPr>
          <w:trHeight w:val="336"/>
        </w:trPr>
        <w:tc>
          <w:tcPr>
            <w:tcW w:w="4185" w:type="dxa"/>
            <w:shd w:val="clear" w:color="auto" w:fill="auto"/>
          </w:tcPr>
          <w:p w14:paraId="1B16953C" w14:textId="77777777" w:rsidR="004D566E" w:rsidRPr="00320DFD" w:rsidRDefault="004D566E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C67F14B" w14:textId="77777777" w:rsidR="004D566E" w:rsidRPr="00320DFD" w:rsidDel="00F22AC4" w:rsidRDefault="004D566E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D0383" w:rsidRPr="00320DFD" w14:paraId="7E1DCAE3" w14:textId="77777777" w:rsidTr="00375E6C">
        <w:trPr>
          <w:trHeight w:val="60"/>
        </w:trPr>
        <w:tc>
          <w:tcPr>
            <w:tcW w:w="4185" w:type="dxa"/>
            <w:shd w:val="clear" w:color="auto" w:fill="auto"/>
          </w:tcPr>
          <w:p w14:paraId="0FAF9293" w14:textId="77777777" w:rsidR="00AD0383" w:rsidRPr="00320DFD" w:rsidRDefault="00AD0383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D96BAE9" w14:textId="4C43537A" w:rsidR="00AD0383" w:rsidRPr="00320DFD" w:rsidRDefault="00AD0383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7A8D6E9B" w14:textId="77777777" w:rsidR="00AD0383" w:rsidRPr="00320DFD" w:rsidRDefault="00AD0383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D93B14" w14:textId="5FA1A379" w:rsidR="00AD0383" w:rsidRPr="00320DFD" w:rsidRDefault="00AD0383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EBC3108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</w:tcPr>
          <w:p w14:paraId="499A44A9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8D9AE93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CE6A9F3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2A03DAC" w14:textId="3E48D29F" w:rsidR="00AD0383" w:rsidRPr="00320DFD" w:rsidRDefault="00AD0383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86AEC18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6EE36A3B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56F47BB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C6DB268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EECFBEB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91F92CC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B4F68FD" w14:textId="77777777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A3C15D1" w14:textId="007B7354" w:rsidR="00AD0383" w:rsidRPr="00320DFD" w:rsidRDefault="00AD0383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D566E" w:rsidRPr="00320DFD" w14:paraId="37D6663B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7FD701B" w14:textId="77777777" w:rsidR="004D566E" w:rsidRPr="00320DFD" w:rsidRDefault="004D566E" w:rsidP="006159C6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0C2AF93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320DFD" w14:paraId="10758A0D" w14:textId="77777777" w:rsidTr="00375E6C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371CB861" w14:textId="77777777" w:rsidR="004D566E" w:rsidRPr="00320DFD" w:rsidRDefault="004D566E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DA3DFF" w14:textId="77777777" w:rsidR="004D566E" w:rsidRPr="00320DFD" w:rsidRDefault="004D566E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46895AE5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70D551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9B43AE5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244656B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4F387DF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DB0533A" w14:textId="77777777" w:rsidR="004D566E" w:rsidRPr="00320DFD" w:rsidRDefault="004D566E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320DFD" w14:paraId="526BDEDE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4BE20BB" w14:textId="4F0FB78A" w:rsidR="00DB0F01" w:rsidRPr="00320DFD" w:rsidRDefault="00DB0F01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CFA9AD2" w14:textId="486173F7" w:rsidR="00DB0F01" w:rsidRPr="00320DFD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298" w:type="dxa"/>
            <w:shd w:val="clear" w:color="auto" w:fill="auto"/>
          </w:tcPr>
          <w:p w14:paraId="651251EA" w14:textId="77777777" w:rsidR="00DB0F01" w:rsidRPr="00320DFD" w:rsidRDefault="00DB0F0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DD5FF1" w14:textId="21A71F99" w:rsidR="00DB0F01" w:rsidRPr="00320DFD" w:rsidRDefault="009E4D45" w:rsidP="009E4D45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98" w:type="dxa"/>
          </w:tcPr>
          <w:p w14:paraId="69B66389" w14:textId="77777777" w:rsidR="00DB0F01" w:rsidRPr="00320DFD" w:rsidRDefault="00DB0F01" w:rsidP="006159C6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5156773" w14:textId="6C0F37CB" w:rsidR="00DB0F01" w:rsidRPr="00320DFD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2E50BC" w14:textId="77777777" w:rsidR="00DB0F01" w:rsidRPr="00320DFD" w:rsidRDefault="00DB0F0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8DC31B6" w14:textId="28C3307F" w:rsidR="00DB0F01" w:rsidRPr="00320DFD" w:rsidRDefault="009E4D45" w:rsidP="006159C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114</w:t>
            </w:r>
          </w:p>
        </w:tc>
      </w:tr>
      <w:tr w:rsidR="00DB0F01" w:rsidRPr="00320DFD" w14:paraId="41A37602" w14:textId="77777777" w:rsidTr="00375E6C">
        <w:trPr>
          <w:trHeight w:val="682"/>
        </w:trPr>
        <w:tc>
          <w:tcPr>
            <w:tcW w:w="4185" w:type="dxa"/>
            <w:shd w:val="clear" w:color="auto" w:fill="auto"/>
            <w:vAlign w:val="bottom"/>
          </w:tcPr>
          <w:p w14:paraId="4C37ACE6" w14:textId="330C98C8" w:rsidR="00DB0F01" w:rsidRPr="00320DFD" w:rsidRDefault="00DB0F01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1B3A78"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F0E380" w14:textId="792D078A" w:rsidR="00DB0F01" w:rsidRPr="00B77472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72</w:t>
            </w:r>
          </w:p>
        </w:tc>
        <w:tc>
          <w:tcPr>
            <w:tcW w:w="298" w:type="dxa"/>
            <w:shd w:val="clear" w:color="auto" w:fill="auto"/>
          </w:tcPr>
          <w:p w14:paraId="4A546736" w14:textId="77777777" w:rsidR="00DB0F01" w:rsidRPr="00B77472" w:rsidRDefault="00DB0F0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867EC" w14:textId="1DCA0942" w:rsidR="00DB0F01" w:rsidRPr="00B77472" w:rsidRDefault="009E4D45" w:rsidP="009E4D45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98" w:type="dxa"/>
          </w:tcPr>
          <w:p w14:paraId="14879264" w14:textId="77777777" w:rsidR="00DB0F01" w:rsidRPr="00B77472" w:rsidRDefault="00DB0F0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8556910" w14:textId="77777777" w:rsidR="009E4D4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007CF03" w14:textId="704EC12A" w:rsidR="00F870F6" w:rsidRPr="00B77472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9D60E9" w14:textId="77777777" w:rsidR="00DB0F01" w:rsidRPr="00B77472" w:rsidRDefault="00DB0F0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70E031F" w14:textId="77777777" w:rsidR="00F870F6" w:rsidRDefault="00F870F6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E9B94AC" w14:textId="6B3D756E" w:rsidR="009E4D45" w:rsidRPr="00B77472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75</w:t>
            </w:r>
          </w:p>
        </w:tc>
      </w:tr>
      <w:tr w:rsidR="00B77472" w:rsidRPr="00320DFD" w14:paraId="4500399F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C6FEA66" w14:textId="0A750C4F" w:rsidR="00B77472" w:rsidRPr="00320DFD" w:rsidRDefault="00B77472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803899" w14:textId="573F5867" w:rsidR="00B77472" w:rsidRPr="00B77472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63</w:t>
            </w:r>
          </w:p>
        </w:tc>
        <w:tc>
          <w:tcPr>
            <w:tcW w:w="298" w:type="dxa"/>
            <w:shd w:val="clear" w:color="auto" w:fill="auto"/>
          </w:tcPr>
          <w:p w14:paraId="6E0834D9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E05EEB" w14:textId="127003E2" w:rsidR="00B77472" w:rsidRPr="00B77472" w:rsidRDefault="009E4D45" w:rsidP="009E4D45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14</w:t>
            </w:r>
          </w:p>
        </w:tc>
        <w:tc>
          <w:tcPr>
            <w:tcW w:w="298" w:type="dxa"/>
          </w:tcPr>
          <w:p w14:paraId="79A64166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A27D2B3" w14:textId="06A5DE34" w:rsidR="00B77472" w:rsidRPr="00B77472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4CB058D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A0DB0C" w14:textId="30F01BBC" w:rsidR="00B77472" w:rsidRPr="00B77472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</w:tr>
      <w:tr w:rsidR="009E4D45" w:rsidRPr="00320DFD" w14:paraId="5F749856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EE0B77A" w14:textId="315F4F8B" w:rsidR="009E4D45" w:rsidRPr="00320DFD" w:rsidRDefault="009E4D45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DEB6C14" w14:textId="321D8AAE" w:rsidR="009E4D4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(89)</w:t>
            </w:r>
          </w:p>
        </w:tc>
        <w:tc>
          <w:tcPr>
            <w:tcW w:w="298" w:type="dxa"/>
            <w:shd w:val="clear" w:color="auto" w:fill="auto"/>
          </w:tcPr>
          <w:p w14:paraId="2B9E3447" w14:textId="77777777" w:rsidR="009E4D45" w:rsidRPr="00B77472" w:rsidRDefault="009E4D45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4848AE" w14:textId="621E8109" w:rsidR="009E4D45" w:rsidRPr="00B77472" w:rsidRDefault="009E4D45" w:rsidP="009E4D45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(7)</w:t>
            </w:r>
          </w:p>
        </w:tc>
        <w:tc>
          <w:tcPr>
            <w:tcW w:w="298" w:type="dxa"/>
          </w:tcPr>
          <w:p w14:paraId="43192097" w14:textId="77777777" w:rsidR="009E4D45" w:rsidRPr="00B77472" w:rsidRDefault="009E4D45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604118E" w14:textId="244A2199" w:rsidR="009E4D45" w:rsidRPr="00B77472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522401D" w14:textId="77777777" w:rsidR="009E4D45" w:rsidRPr="00B77472" w:rsidRDefault="009E4D45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E0275F9" w14:textId="61F81BF9" w:rsidR="009E4D45" w:rsidRPr="00B77472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(96)</w:t>
            </w:r>
          </w:p>
        </w:tc>
      </w:tr>
      <w:tr w:rsidR="00B77472" w:rsidRPr="00320DFD" w14:paraId="714B86C7" w14:textId="77777777" w:rsidTr="00547219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442625D7" w14:textId="6E2CA22D" w:rsidR="00B77472" w:rsidRPr="00EC150E" w:rsidRDefault="009E4D45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680DA" w14:textId="325DFD71" w:rsidR="00B77472" w:rsidRPr="00B77472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98" w:type="dxa"/>
            <w:shd w:val="clear" w:color="auto" w:fill="auto"/>
          </w:tcPr>
          <w:p w14:paraId="7109D334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71F2" w14:textId="6F58EFAA" w:rsidR="00B77472" w:rsidRPr="00B77472" w:rsidRDefault="00C21EF3" w:rsidP="00C21EF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63814B9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07FE5CE" w14:textId="4AF7A09B" w:rsidR="00B77472" w:rsidRPr="00B77472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59FFF8E" w14:textId="77777777" w:rsidR="00B77472" w:rsidRPr="00B77472" w:rsidRDefault="00B77472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61BBDC3" w14:textId="06560A4F" w:rsidR="00B77472" w:rsidRPr="00B77472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B77472" w:rsidRPr="00320DFD" w14:paraId="09369E88" w14:textId="77777777" w:rsidTr="00547219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83DCE1F" w14:textId="3515C497" w:rsidR="00B77472" w:rsidRPr="00320DFD" w:rsidRDefault="00B77472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CB45E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 w:rsidR="00CB45E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933FB" w14:textId="4A6F0F34" w:rsidR="00B77472" w:rsidRPr="00B77472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155</w:t>
            </w:r>
          </w:p>
        </w:tc>
        <w:tc>
          <w:tcPr>
            <w:tcW w:w="298" w:type="dxa"/>
            <w:shd w:val="clear" w:color="auto" w:fill="auto"/>
          </w:tcPr>
          <w:p w14:paraId="4FEC1147" w14:textId="77777777" w:rsidR="00B77472" w:rsidRPr="00B77472" w:rsidRDefault="00B77472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FBC9E" w14:textId="1ACE1C88" w:rsidR="00B77472" w:rsidRPr="00B2086F" w:rsidRDefault="009E4D45" w:rsidP="009E4D45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2086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</w:t>
            </w:r>
          </w:p>
        </w:tc>
        <w:tc>
          <w:tcPr>
            <w:tcW w:w="298" w:type="dxa"/>
          </w:tcPr>
          <w:p w14:paraId="29D3BB7D" w14:textId="77777777" w:rsidR="00B77472" w:rsidRPr="00B77472" w:rsidRDefault="00B77472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ACC65D4" w14:textId="18D932BA" w:rsidR="00B77472" w:rsidRPr="00767A8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E6B516D" w14:textId="77777777" w:rsidR="00B77472" w:rsidRPr="00B77472" w:rsidRDefault="00B77472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61FB385" w14:textId="16ED981E" w:rsidR="00B77472" w:rsidRPr="00B77472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172</w:t>
            </w:r>
          </w:p>
        </w:tc>
      </w:tr>
    </w:tbl>
    <w:p w14:paraId="53A67C56" w14:textId="77777777" w:rsidR="00375E6C" w:rsidRPr="00C9083F" w:rsidRDefault="00375E6C" w:rsidP="006159C6">
      <w:pPr>
        <w:spacing w:after="0" w:line="240" w:lineRule="auto"/>
        <w:rPr>
          <w:sz w:val="2"/>
          <w:szCs w:val="2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3"/>
        <w:gridCol w:w="1094"/>
        <w:gridCol w:w="298"/>
        <w:gridCol w:w="1094"/>
        <w:gridCol w:w="298"/>
        <w:gridCol w:w="1096"/>
        <w:gridCol w:w="298"/>
        <w:gridCol w:w="998"/>
      </w:tblGrid>
      <w:tr w:rsidR="00885B2B" w:rsidRPr="00EA6F2C" w14:paraId="198C3125" w14:textId="77777777" w:rsidTr="000854C1">
        <w:trPr>
          <w:trHeight w:val="20"/>
        </w:trPr>
        <w:tc>
          <w:tcPr>
            <w:tcW w:w="4183" w:type="dxa"/>
            <w:shd w:val="clear" w:color="auto" w:fill="auto"/>
            <w:vAlign w:val="bottom"/>
          </w:tcPr>
          <w:p w14:paraId="20A18D25" w14:textId="77777777" w:rsidR="00885B2B" w:rsidRPr="00EA6F2C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4A938CC5" w14:textId="38932F55" w:rsidR="00885B2B" w:rsidRPr="00EA6F2C" w:rsidRDefault="00885B2B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885B2B" w:rsidRPr="00320DFD" w14:paraId="08149C57" w14:textId="77777777" w:rsidTr="000854C1">
        <w:trPr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03741D17" w14:textId="1DB741D6" w:rsidR="00885B2B" w:rsidRPr="00320DFD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188CB461" w14:textId="77777777" w:rsidR="00885B2B" w:rsidRPr="00320DFD" w:rsidRDefault="00885B2B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8F0A97A" w14:textId="77777777" w:rsidR="00885B2B" w:rsidRPr="00320DFD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3A2AF05" w14:textId="77777777" w:rsidR="00885B2B" w:rsidRPr="00320DFD" w:rsidRDefault="00885B2B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3213CC4" w14:textId="77777777" w:rsidR="00885B2B" w:rsidRPr="00320DFD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D24FF0C" w14:textId="77777777" w:rsidR="00885B2B" w:rsidRPr="00320DFD" w:rsidRDefault="00885B2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F595304" w14:textId="77777777" w:rsidR="00885B2B" w:rsidRPr="00320DFD" w:rsidRDefault="00885B2B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0D28A68" w14:textId="77777777" w:rsidR="00885B2B" w:rsidRPr="00320DFD" w:rsidRDefault="00885B2B" w:rsidP="006159C6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3E7C0F4C" w14:textId="77777777" w:rsidTr="000854C1">
        <w:trPr>
          <w:trHeight w:val="344"/>
        </w:trPr>
        <w:tc>
          <w:tcPr>
            <w:tcW w:w="4183" w:type="dxa"/>
            <w:shd w:val="clear" w:color="auto" w:fill="auto"/>
            <w:vAlign w:val="bottom"/>
          </w:tcPr>
          <w:p w14:paraId="19BE5FF1" w14:textId="29A79BEE" w:rsidR="00885B2B" w:rsidRPr="00320DFD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</w:tcPr>
          <w:p w14:paraId="37736C14" w14:textId="4E5CE420" w:rsidR="00885B2B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620618B3" w14:textId="77777777" w:rsidR="00885B2B" w:rsidRPr="00A83FD5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EE7846" w14:textId="4B7CF825" w:rsidR="00885B2B" w:rsidRPr="00A83FD5" w:rsidRDefault="009E4D45" w:rsidP="006159C6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98" w:type="dxa"/>
          </w:tcPr>
          <w:p w14:paraId="3D88E8D3" w14:textId="77777777" w:rsidR="00885B2B" w:rsidRPr="00A83FD5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858C6DC" w14:textId="725C7DFD" w:rsidR="00885B2B" w:rsidRPr="00A83FD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0D1C875" w14:textId="77777777" w:rsidR="00885B2B" w:rsidRPr="00A83FD5" w:rsidRDefault="00885B2B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03DE82" w14:textId="06ADAB73" w:rsidR="00885B2B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885B2B" w:rsidRPr="00320DFD" w14:paraId="692F68BC" w14:textId="77777777" w:rsidTr="000854C1">
        <w:trPr>
          <w:trHeight w:val="672"/>
        </w:trPr>
        <w:tc>
          <w:tcPr>
            <w:tcW w:w="4183" w:type="dxa"/>
            <w:shd w:val="clear" w:color="auto" w:fill="auto"/>
            <w:vAlign w:val="bottom"/>
          </w:tcPr>
          <w:p w14:paraId="3E0E4778" w14:textId="60D5551D" w:rsidR="00885B2B" w:rsidRPr="00320DFD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435DAC8E" w14:textId="77777777" w:rsidR="009E4D4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4D8938C" w14:textId="30BFA65B" w:rsidR="00885B2B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98" w:type="dxa"/>
            <w:shd w:val="clear" w:color="auto" w:fill="auto"/>
          </w:tcPr>
          <w:p w14:paraId="43A12A3D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DE51D6" w14:textId="1448763D" w:rsidR="00885B2B" w:rsidRPr="00A83FD5" w:rsidRDefault="009E4D45" w:rsidP="00C21EF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3F632E5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5DDD97C4" w14:textId="77777777" w:rsidR="00885B2B" w:rsidRDefault="00885B2B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70B3EDA" w14:textId="19141DDC" w:rsidR="009E4D45" w:rsidRPr="00A83FD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770BDC" w14:textId="77777777" w:rsidR="00885B2B" w:rsidRPr="00A83FD5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9DCD18B" w14:textId="77777777" w:rsidR="009E4D4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0EC886" w14:textId="06E492B5" w:rsidR="00885B2B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</w:tr>
      <w:tr w:rsidR="00885B2B" w:rsidRPr="00320DFD" w14:paraId="796FD2F0" w14:textId="77777777" w:rsidTr="000854C1">
        <w:trPr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738470E7" w14:textId="6D409295" w:rsidR="00885B2B" w:rsidRPr="00320DFD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3AEC3612" w14:textId="66EB9C09" w:rsidR="00885B2B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</w:t>
            </w:r>
          </w:p>
        </w:tc>
        <w:tc>
          <w:tcPr>
            <w:tcW w:w="298" w:type="dxa"/>
            <w:shd w:val="clear" w:color="auto" w:fill="auto"/>
          </w:tcPr>
          <w:p w14:paraId="12E3169A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E6BF0E" w14:textId="3AECD0FC" w:rsidR="00885B2B" w:rsidRPr="00A83FD5" w:rsidRDefault="009E4D45" w:rsidP="00C21EF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B3C3CE7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0F921F7" w14:textId="33CA4ABA" w:rsidR="00885B2B" w:rsidRPr="00A83FD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098D57A" w14:textId="77777777" w:rsidR="00885B2B" w:rsidRPr="00A83FD5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2426D81" w14:textId="526B8B3B" w:rsidR="00885B2B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</w:t>
            </w:r>
          </w:p>
        </w:tc>
      </w:tr>
      <w:tr w:rsidR="009E4D45" w:rsidRPr="00320DFD" w14:paraId="1ACA1820" w14:textId="77777777" w:rsidTr="000854C1">
        <w:trPr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1F98EFA6" w14:textId="20EA49AE" w:rsidR="009E4D45" w:rsidRPr="00A83FD5" w:rsidRDefault="009E4D45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492E6D4D" w14:textId="4475065F" w:rsidR="009E4D45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(24)</w:t>
            </w:r>
          </w:p>
        </w:tc>
        <w:tc>
          <w:tcPr>
            <w:tcW w:w="298" w:type="dxa"/>
            <w:shd w:val="clear" w:color="auto" w:fill="auto"/>
          </w:tcPr>
          <w:p w14:paraId="1523ED14" w14:textId="77777777" w:rsidR="009E4D45" w:rsidRPr="00A83FD5" w:rsidRDefault="009E4D4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4AE465" w14:textId="39DC3F75" w:rsidR="009E4D45" w:rsidRPr="00A83FD5" w:rsidRDefault="009E4D45" w:rsidP="00B2086F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(46)</w:t>
            </w:r>
          </w:p>
        </w:tc>
        <w:tc>
          <w:tcPr>
            <w:tcW w:w="298" w:type="dxa"/>
          </w:tcPr>
          <w:p w14:paraId="3A28BF26" w14:textId="77777777" w:rsidR="009E4D45" w:rsidRPr="00A83FD5" w:rsidRDefault="009E4D4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839E115" w14:textId="72A1982F" w:rsidR="009E4D45" w:rsidRPr="00A83FD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F7CB905" w14:textId="77777777" w:rsidR="009E4D45" w:rsidRPr="00A83FD5" w:rsidRDefault="009E4D45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ED2DF38" w14:textId="6BE79FC4" w:rsidR="009E4D45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(70)</w:t>
            </w:r>
          </w:p>
        </w:tc>
      </w:tr>
      <w:tr w:rsidR="00885B2B" w:rsidRPr="00320DFD" w14:paraId="27482917" w14:textId="77777777" w:rsidTr="000854C1">
        <w:trPr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1D2B919A" w14:textId="40BED32E" w:rsidR="00885B2B" w:rsidRPr="009E4D45" w:rsidRDefault="009E4D45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E4D4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94" w:type="dxa"/>
            <w:shd w:val="clear" w:color="auto" w:fill="auto"/>
          </w:tcPr>
          <w:p w14:paraId="2B7D7D1D" w14:textId="62C87D43" w:rsidR="00885B2B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  <w:tc>
          <w:tcPr>
            <w:tcW w:w="298" w:type="dxa"/>
            <w:shd w:val="clear" w:color="auto" w:fill="auto"/>
          </w:tcPr>
          <w:p w14:paraId="083595E8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C4ACFE" w14:textId="517B35C2" w:rsidR="00885B2B" w:rsidRPr="00A83FD5" w:rsidRDefault="009E4D45" w:rsidP="00C21EF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2D393B" w14:textId="77777777" w:rsidR="00885B2B" w:rsidRPr="00A83FD5" w:rsidRDefault="00885B2B" w:rsidP="009E4D45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FF965AB" w14:textId="3C584261" w:rsidR="00885B2B" w:rsidRPr="00A83FD5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DBE5E23" w14:textId="77777777" w:rsidR="00885B2B" w:rsidRPr="00A83FD5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B2E38DC" w14:textId="015F3876" w:rsidR="00885B2B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885B2B" w:rsidRPr="00320DFD" w14:paraId="34DBD0D7" w14:textId="77777777" w:rsidTr="000854C1">
        <w:trPr>
          <w:trHeight w:val="344"/>
        </w:trPr>
        <w:tc>
          <w:tcPr>
            <w:tcW w:w="4183" w:type="dxa"/>
            <w:shd w:val="clear" w:color="auto" w:fill="auto"/>
            <w:vAlign w:val="bottom"/>
          </w:tcPr>
          <w:p w14:paraId="51FC42BD" w14:textId="543E36B5" w:rsidR="00885B2B" w:rsidRPr="00320DFD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B45E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="00CB45E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="00C9083F"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928BF" w14:textId="1ED57754" w:rsidR="00885B2B" w:rsidRPr="00A83FD5" w:rsidRDefault="009E4D45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</w:t>
            </w:r>
          </w:p>
        </w:tc>
        <w:tc>
          <w:tcPr>
            <w:tcW w:w="298" w:type="dxa"/>
            <w:shd w:val="clear" w:color="auto" w:fill="auto"/>
          </w:tcPr>
          <w:p w14:paraId="6FBD0A4A" w14:textId="77777777" w:rsidR="00885B2B" w:rsidRPr="00A83FD5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0B018" w14:textId="7ECA2D89" w:rsidR="00885B2B" w:rsidRPr="00C21EF3" w:rsidRDefault="009E4D45" w:rsidP="00C21EF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1EF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6B06242" w14:textId="77777777" w:rsidR="00885B2B" w:rsidRPr="003F0628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7B65A23" w14:textId="20F74E18" w:rsidR="00885B2B" w:rsidRPr="00547ABB" w:rsidRDefault="009E4D45" w:rsidP="005248B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9ACDA97" w14:textId="77777777" w:rsidR="00885B2B" w:rsidRPr="00A83FD5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74A9FA8" w14:textId="1C9478A2" w:rsidR="00885B2B" w:rsidRPr="00A83FD5" w:rsidRDefault="009E4D45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</w:t>
            </w:r>
          </w:p>
        </w:tc>
      </w:tr>
      <w:tr w:rsidR="00885B2B" w:rsidRPr="00EA6F2C" w14:paraId="5BF6F158" w14:textId="77777777" w:rsidTr="000854C1">
        <w:trPr>
          <w:trHeight w:val="30"/>
        </w:trPr>
        <w:tc>
          <w:tcPr>
            <w:tcW w:w="4183" w:type="dxa"/>
            <w:shd w:val="clear" w:color="auto" w:fill="auto"/>
            <w:vAlign w:val="bottom"/>
          </w:tcPr>
          <w:p w14:paraId="67F1793E" w14:textId="0A4A2D84" w:rsidR="00885B2B" w:rsidRPr="00EA6F2C" w:rsidRDefault="00885B2B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5C51EE8" w14:textId="77777777" w:rsidR="00885B2B" w:rsidRPr="00EA6F2C" w:rsidRDefault="00885B2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63F8CE3" w14:textId="77777777" w:rsidR="00885B2B" w:rsidRPr="00EA6F2C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CBBCE" w14:textId="77777777" w:rsidR="00885B2B" w:rsidRPr="00EA6F2C" w:rsidRDefault="00885B2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8" w:type="dxa"/>
          </w:tcPr>
          <w:p w14:paraId="168D916D" w14:textId="77777777" w:rsidR="00885B2B" w:rsidRPr="00EA6F2C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5010AFEE" w14:textId="77777777" w:rsidR="00885B2B" w:rsidRPr="00EA6F2C" w:rsidRDefault="00885B2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8" w:type="dxa"/>
          </w:tcPr>
          <w:p w14:paraId="2B3A132E" w14:textId="77777777" w:rsidR="00885B2B" w:rsidRPr="00EA6F2C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DFE9DC1" w14:textId="77777777" w:rsidR="00885B2B" w:rsidRPr="00EA6F2C" w:rsidRDefault="00885B2B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05FA4D4F" w14:textId="77777777" w:rsidR="000854C1" w:rsidRDefault="000854C1" w:rsidP="006159C6">
      <w:pPr>
        <w:spacing w:line="240" w:lineRule="auto"/>
      </w:pPr>
      <w:r>
        <w:br w:type="page"/>
      </w: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3"/>
        <w:gridCol w:w="1094"/>
        <w:gridCol w:w="298"/>
        <w:gridCol w:w="1094"/>
        <w:gridCol w:w="298"/>
        <w:gridCol w:w="1096"/>
        <w:gridCol w:w="298"/>
        <w:gridCol w:w="998"/>
      </w:tblGrid>
      <w:tr w:rsidR="000854C1" w:rsidRPr="00320DFD" w14:paraId="355D0100" w14:textId="77777777" w:rsidTr="00D7686E">
        <w:trPr>
          <w:trHeight w:val="336"/>
        </w:trPr>
        <w:tc>
          <w:tcPr>
            <w:tcW w:w="4183" w:type="dxa"/>
            <w:shd w:val="clear" w:color="auto" w:fill="auto"/>
          </w:tcPr>
          <w:p w14:paraId="06E845F5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17D083CD" w14:textId="77777777" w:rsidR="000854C1" w:rsidRPr="00320DFD" w:rsidDel="00F22AC4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854C1" w:rsidRPr="00320DFD" w14:paraId="769C96C1" w14:textId="77777777" w:rsidTr="00D7686E">
        <w:trPr>
          <w:trHeight w:val="60"/>
        </w:trPr>
        <w:tc>
          <w:tcPr>
            <w:tcW w:w="4183" w:type="dxa"/>
            <w:shd w:val="clear" w:color="auto" w:fill="auto"/>
          </w:tcPr>
          <w:p w14:paraId="4BFC3950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62F8383" w14:textId="77777777" w:rsidR="000854C1" w:rsidRPr="00320DFD" w:rsidRDefault="000854C1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07D4FD14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FD9C7E" w14:textId="77777777" w:rsidR="000854C1" w:rsidRPr="00320DFD" w:rsidRDefault="000854C1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6C695866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6" w:type="dxa"/>
          </w:tcPr>
          <w:p w14:paraId="20713DF6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362D86A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215305F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EDB2DC" w14:textId="77777777" w:rsidR="000854C1" w:rsidRPr="00320DFD" w:rsidRDefault="000854C1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6F36FA0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440E0E76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A4DADB1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10D3D90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3FF841F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C7C65B0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B55F543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BAF13F0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0854C1" w:rsidRPr="00320DFD" w14:paraId="6071F186" w14:textId="77777777" w:rsidTr="00D7686E">
        <w:trPr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70506FA2" w14:textId="77777777" w:rsidR="000854C1" w:rsidRPr="00320DFD" w:rsidRDefault="000854C1" w:rsidP="006159C6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58D78E10" w14:textId="77777777" w:rsidR="000854C1" w:rsidRPr="00320DFD" w:rsidRDefault="000854C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785A61" w:rsidRPr="00320DFD" w14:paraId="54929300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534F98FD" w14:textId="087B8718" w:rsidR="00785A61" w:rsidRPr="00320DFD" w:rsidRDefault="00785A61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2FAD02CB" w14:textId="77777777" w:rsidR="00785A61" w:rsidRPr="00320DFD" w:rsidRDefault="00785A61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1B50FA45" w14:textId="77777777" w:rsidR="00785A61" w:rsidRPr="00320DFD" w:rsidRDefault="00785A61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C9DD85A" w14:textId="77777777" w:rsidR="00785A61" w:rsidRPr="00320DFD" w:rsidRDefault="00785A61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1E81996A" w14:textId="77777777" w:rsidR="00785A61" w:rsidRPr="00320DFD" w:rsidRDefault="00785A61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CE72B22" w14:textId="77777777" w:rsidR="00785A61" w:rsidRPr="00320DFD" w:rsidRDefault="00785A61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B6E96F5" w14:textId="77777777" w:rsidR="00785A61" w:rsidRPr="00320DFD" w:rsidRDefault="00785A61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CA22C83" w14:textId="77777777" w:rsidR="00785A61" w:rsidRPr="00320DFD" w:rsidRDefault="00785A61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C42EE" w:rsidRPr="00CC42EE" w14:paraId="03E7A737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33C22E9D" w14:textId="7C5E2471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</w:tcPr>
          <w:p w14:paraId="3B830CE9" w14:textId="3E5A0C40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48,378</w:t>
            </w:r>
          </w:p>
        </w:tc>
        <w:tc>
          <w:tcPr>
            <w:tcW w:w="298" w:type="dxa"/>
            <w:shd w:val="clear" w:color="auto" w:fill="auto"/>
          </w:tcPr>
          <w:p w14:paraId="2D931240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E2FDF4A" w14:textId="2750E246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30,616</w:t>
            </w:r>
          </w:p>
        </w:tc>
        <w:tc>
          <w:tcPr>
            <w:tcW w:w="298" w:type="dxa"/>
          </w:tcPr>
          <w:p w14:paraId="0D960303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EFE3792" w14:textId="1C69FAA8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58,324</w:t>
            </w:r>
          </w:p>
        </w:tc>
        <w:tc>
          <w:tcPr>
            <w:tcW w:w="298" w:type="dxa"/>
          </w:tcPr>
          <w:p w14:paraId="09A6BFB3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D14D978" w14:textId="2A51723F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137,318</w:t>
            </w:r>
          </w:p>
        </w:tc>
      </w:tr>
      <w:tr w:rsidR="00CC42EE" w:rsidRPr="00CC42EE" w14:paraId="3CA035BD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1AB0F85C" w14:textId="42A90E1E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123497AD" w14:textId="254C8F71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22,711</w:t>
            </w:r>
          </w:p>
        </w:tc>
        <w:tc>
          <w:tcPr>
            <w:tcW w:w="298" w:type="dxa"/>
            <w:shd w:val="clear" w:color="auto" w:fill="auto"/>
          </w:tcPr>
          <w:p w14:paraId="06AB7F73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C4509B5" w14:textId="0527A21E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(37,659)</w:t>
            </w:r>
          </w:p>
        </w:tc>
        <w:tc>
          <w:tcPr>
            <w:tcW w:w="298" w:type="dxa"/>
          </w:tcPr>
          <w:p w14:paraId="7F926806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2EADB760" w14:textId="2C3C1C81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14,948</w:t>
            </w:r>
          </w:p>
        </w:tc>
        <w:tc>
          <w:tcPr>
            <w:tcW w:w="298" w:type="dxa"/>
          </w:tcPr>
          <w:p w14:paraId="5960A7D4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C135491" w14:textId="64AD428A" w:rsidR="00CC42EE" w:rsidRPr="00320DFD" w:rsidRDefault="00CC42EE" w:rsidP="00751B57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CC42EE" w:rsidRPr="00CC42EE" w14:paraId="20F9807B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59B0C4A8" w14:textId="6A8F7388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3626BE36" w14:textId="77777777" w:rsidR="002F3B3A" w:rsidRDefault="002F3B3A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D754CED" w14:textId="00F445CF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(26,832)</w:t>
            </w:r>
          </w:p>
        </w:tc>
        <w:tc>
          <w:tcPr>
            <w:tcW w:w="298" w:type="dxa"/>
            <w:shd w:val="clear" w:color="auto" w:fill="auto"/>
          </w:tcPr>
          <w:p w14:paraId="48150F84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E2B60E5" w14:textId="77777777" w:rsidR="002F3B3A" w:rsidRDefault="002F3B3A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0118B0" w14:textId="075BF750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49,667</w:t>
            </w:r>
          </w:p>
        </w:tc>
        <w:tc>
          <w:tcPr>
            <w:tcW w:w="298" w:type="dxa"/>
          </w:tcPr>
          <w:p w14:paraId="241CFAB2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273821C1" w14:textId="77777777" w:rsidR="002F3B3A" w:rsidRDefault="002F3B3A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6CA41BB" w14:textId="1131312C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19,918</w:t>
            </w:r>
          </w:p>
        </w:tc>
        <w:tc>
          <w:tcPr>
            <w:tcW w:w="298" w:type="dxa"/>
          </w:tcPr>
          <w:p w14:paraId="184845DA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31429F8" w14:textId="77777777" w:rsidR="002F3B3A" w:rsidRDefault="002F3B3A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7AC8866" w14:textId="2F73A881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42,753</w:t>
            </w:r>
          </w:p>
        </w:tc>
      </w:tr>
      <w:tr w:rsidR="00CC42EE" w:rsidRPr="00CC42EE" w14:paraId="597426A4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519FCF02" w14:textId="1C50120F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7AD55C42" w14:textId="68396229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4,452</w:t>
            </w:r>
          </w:p>
        </w:tc>
        <w:tc>
          <w:tcPr>
            <w:tcW w:w="298" w:type="dxa"/>
            <w:shd w:val="clear" w:color="auto" w:fill="auto"/>
          </w:tcPr>
          <w:p w14:paraId="66415CB1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48DD0EF" w14:textId="18107D96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2,793</w:t>
            </w:r>
          </w:p>
        </w:tc>
        <w:tc>
          <w:tcPr>
            <w:tcW w:w="298" w:type="dxa"/>
          </w:tcPr>
          <w:p w14:paraId="7F954A78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1D56E24B" w14:textId="04C86F6C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770</w:t>
            </w:r>
          </w:p>
        </w:tc>
        <w:tc>
          <w:tcPr>
            <w:tcW w:w="298" w:type="dxa"/>
          </w:tcPr>
          <w:p w14:paraId="29342519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07FFF5B" w14:textId="4CC8FEAA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8,015</w:t>
            </w:r>
          </w:p>
        </w:tc>
      </w:tr>
      <w:tr w:rsidR="00CC42EE" w:rsidRPr="00CC42EE" w14:paraId="5CD6CC7A" w14:textId="77777777" w:rsidTr="00D7686E">
        <w:trPr>
          <w:trHeight w:val="399"/>
        </w:trPr>
        <w:tc>
          <w:tcPr>
            <w:tcW w:w="4183" w:type="dxa"/>
            <w:shd w:val="clear" w:color="auto" w:fill="auto"/>
            <w:vAlign w:val="bottom"/>
          </w:tcPr>
          <w:p w14:paraId="73AA0DD5" w14:textId="46D18145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5DE1AAB9" w14:textId="55DEA4AF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(5,153)</w:t>
            </w:r>
          </w:p>
        </w:tc>
        <w:tc>
          <w:tcPr>
            <w:tcW w:w="298" w:type="dxa"/>
            <w:shd w:val="clear" w:color="auto" w:fill="auto"/>
          </w:tcPr>
          <w:p w14:paraId="355F6F46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293C91C5" w14:textId="5960C11D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(5,535)</w:t>
            </w:r>
          </w:p>
        </w:tc>
        <w:tc>
          <w:tcPr>
            <w:tcW w:w="298" w:type="dxa"/>
          </w:tcPr>
          <w:p w14:paraId="13B0F508" w14:textId="77777777" w:rsidR="00CC42EE" w:rsidRPr="00320DFD" w:rsidRDefault="00CC42EE" w:rsidP="00CC42EE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6B4EBCE" w14:textId="6FDD52D1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(12,528)</w:t>
            </w:r>
          </w:p>
        </w:tc>
        <w:tc>
          <w:tcPr>
            <w:tcW w:w="298" w:type="dxa"/>
          </w:tcPr>
          <w:p w14:paraId="65C704A4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F09FA5F" w14:textId="18BF219A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(23,216)</w:t>
            </w:r>
          </w:p>
        </w:tc>
      </w:tr>
      <w:tr w:rsidR="00CC42EE" w:rsidRPr="00CC42EE" w14:paraId="1A0AC7C3" w14:textId="77777777" w:rsidTr="00D7686E">
        <w:trPr>
          <w:trHeight w:val="372"/>
        </w:trPr>
        <w:tc>
          <w:tcPr>
            <w:tcW w:w="4183" w:type="dxa"/>
            <w:shd w:val="clear" w:color="auto" w:fill="auto"/>
            <w:vAlign w:val="bottom"/>
          </w:tcPr>
          <w:p w14:paraId="0ECC8E23" w14:textId="6E591A44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58759B4C" w14:textId="090612C2" w:rsidR="00CC42EE" w:rsidRPr="00320DFD" w:rsidRDefault="00CC42EE" w:rsidP="00CC42EE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32D3907F" w14:textId="77777777" w:rsidR="00CC42EE" w:rsidRPr="00320DFD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95B2276" w14:textId="2E05BA28" w:rsidR="00CC42EE" w:rsidRPr="00320DFD" w:rsidRDefault="00CC42EE" w:rsidP="00CC42EE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8461043" w14:textId="77777777" w:rsidR="00CC42EE" w:rsidRPr="00320DFD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2EABCDE" w14:textId="7778C637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(19,855)</w:t>
            </w:r>
          </w:p>
        </w:tc>
        <w:tc>
          <w:tcPr>
            <w:tcW w:w="298" w:type="dxa"/>
          </w:tcPr>
          <w:p w14:paraId="325C8B62" w14:textId="77777777" w:rsidR="00CC42EE" w:rsidRPr="00320DFD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35BF676" w14:textId="6F5931CD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(19,855)</w:t>
            </w:r>
          </w:p>
        </w:tc>
      </w:tr>
      <w:tr w:rsidR="00CC42EE" w:rsidRPr="00CC42EE" w14:paraId="435A92B6" w14:textId="77777777" w:rsidTr="00D7686E">
        <w:trPr>
          <w:trHeight w:val="381"/>
        </w:trPr>
        <w:tc>
          <w:tcPr>
            <w:tcW w:w="4183" w:type="dxa"/>
            <w:shd w:val="clear" w:color="auto" w:fill="auto"/>
            <w:vAlign w:val="bottom"/>
          </w:tcPr>
          <w:p w14:paraId="2A9E54D7" w14:textId="6B51999D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7297D25" w14:textId="492EB664" w:rsidR="00CC42EE" w:rsidRPr="00A92DD6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47</w:t>
            </w:r>
          </w:p>
        </w:tc>
        <w:tc>
          <w:tcPr>
            <w:tcW w:w="298" w:type="dxa"/>
            <w:shd w:val="clear" w:color="auto" w:fill="auto"/>
          </w:tcPr>
          <w:p w14:paraId="2DB2C165" w14:textId="77777777" w:rsidR="00CC42EE" w:rsidRPr="00A92DD6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DB20813" w14:textId="54466D0A" w:rsidR="00CC42EE" w:rsidRPr="00A92DD6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157</w:t>
            </w:r>
          </w:p>
        </w:tc>
        <w:tc>
          <w:tcPr>
            <w:tcW w:w="298" w:type="dxa"/>
          </w:tcPr>
          <w:p w14:paraId="71EC8635" w14:textId="77777777" w:rsidR="00CC42EE" w:rsidRPr="00A92DD6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E5A022" w14:textId="0E5B319B" w:rsidR="00CC42EE" w:rsidRPr="00A92DD6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434</w:t>
            </w:r>
          </w:p>
        </w:tc>
        <w:tc>
          <w:tcPr>
            <w:tcW w:w="298" w:type="dxa"/>
          </w:tcPr>
          <w:p w14:paraId="193CFC04" w14:textId="77777777" w:rsidR="00CC42EE" w:rsidRPr="00A92DD6" w:rsidRDefault="00CC42EE" w:rsidP="00CC42EE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39CD9C1" w14:textId="7429A2D1" w:rsidR="00CC42EE" w:rsidRPr="00A92DD6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sz w:val="28"/>
                <w:lang w:eastAsia="zh-CN"/>
              </w:rPr>
              <w:t>638</w:t>
            </w:r>
          </w:p>
        </w:tc>
      </w:tr>
      <w:tr w:rsidR="00CC42EE" w:rsidRPr="00320DFD" w14:paraId="16B04B49" w14:textId="77777777" w:rsidTr="00D7686E">
        <w:trPr>
          <w:trHeight w:val="380"/>
        </w:trPr>
        <w:tc>
          <w:tcPr>
            <w:tcW w:w="4183" w:type="dxa"/>
            <w:shd w:val="clear" w:color="auto" w:fill="auto"/>
            <w:vAlign w:val="bottom"/>
          </w:tcPr>
          <w:p w14:paraId="04BB228B" w14:textId="347F0011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8DA7B" w14:textId="5E2E9952" w:rsidR="00CC42EE" w:rsidRPr="00CC42EE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43,603</w:t>
            </w:r>
          </w:p>
        </w:tc>
        <w:tc>
          <w:tcPr>
            <w:tcW w:w="298" w:type="dxa"/>
            <w:shd w:val="clear" w:color="auto" w:fill="auto"/>
          </w:tcPr>
          <w:p w14:paraId="2C526C10" w14:textId="77777777" w:rsidR="00CC42EE" w:rsidRPr="00CC42EE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8714F" w14:textId="33311A0D" w:rsidR="00CC42EE" w:rsidRPr="00CC42EE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40,039</w:t>
            </w:r>
          </w:p>
        </w:tc>
        <w:tc>
          <w:tcPr>
            <w:tcW w:w="298" w:type="dxa"/>
          </w:tcPr>
          <w:p w14:paraId="6BEFD92F" w14:textId="77777777" w:rsidR="00CC42EE" w:rsidRPr="00CC42EE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B6BD915" w14:textId="79B22A2C" w:rsidR="00CC42EE" w:rsidRPr="00CC42EE" w:rsidRDefault="00CC42EE" w:rsidP="00844E47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62,011</w:t>
            </w:r>
          </w:p>
        </w:tc>
        <w:tc>
          <w:tcPr>
            <w:tcW w:w="298" w:type="dxa"/>
          </w:tcPr>
          <w:p w14:paraId="2373E1F5" w14:textId="77777777" w:rsidR="00CC42EE" w:rsidRPr="00CC42EE" w:rsidRDefault="00CC42EE" w:rsidP="00CC42EE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B03A10" w14:textId="42B05754" w:rsidR="00CC42EE" w:rsidRPr="00CC42EE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42E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145,653</w:t>
            </w:r>
          </w:p>
        </w:tc>
      </w:tr>
      <w:tr w:rsidR="00CC42EE" w:rsidRPr="00320DFD" w14:paraId="792376CE" w14:textId="77777777" w:rsidTr="00D7686E">
        <w:trPr>
          <w:trHeight w:val="381"/>
        </w:trPr>
        <w:tc>
          <w:tcPr>
            <w:tcW w:w="4183" w:type="dxa"/>
            <w:shd w:val="clear" w:color="auto" w:fill="auto"/>
            <w:vAlign w:val="bottom"/>
          </w:tcPr>
          <w:p w14:paraId="0444F056" w14:textId="14A8E368" w:rsidR="00CC42EE" w:rsidRPr="008D0F6B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63C4CB49" w14:textId="6DCBC7BD" w:rsidR="00CC42EE" w:rsidRPr="008D0F6B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FB7AAA1" w14:textId="77777777" w:rsidR="00CC42EE" w:rsidRPr="008D0F6B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9A6AD" w14:textId="7FDD7483" w:rsidR="00CC42EE" w:rsidRPr="008D0F6B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71BF990" w14:textId="77777777" w:rsidR="00CC42EE" w:rsidRPr="008D0F6B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741E46D" w14:textId="25566E98" w:rsidR="00CC42EE" w:rsidRPr="008D0F6B" w:rsidRDefault="00CC42EE" w:rsidP="00CC42EE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5E4FEA4" w14:textId="77777777" w:rsidR="00CC42EE" w:rsidRPr="008D0F6B" w:rsidRDefault="00CC42EE" w:rsidP="00CC42EE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D09B9A2" w14:textId="54CBB11C" w:rsidR="00CC42EE" w:rsidRPr="008D0F6B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2D63C406" w14:textId="77777777" w:rsidR="00D7686E" w:rsidRDefault="00D7686E">
      <w:r>
        <w:br w:type="page"/>
      </w:r>
    </w:p>
    <w:tbl>
      <w:tblPr>
        <w:tblW w:w="943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3"/>
        <w:gridCol w:w="1094"/>
        <w:gridCol w:w="298"/>
        <w:gridCol w:w="1094"/>
        <w:gridCol w:w="298"/>
        <w:gridCol w:w="1096"/>
        <w:gridCol w:w="298"/>
        <w:gridCol w:w="998"/>
        <w:gridCol w:w="79"/>
      </w:tblGrid>
      <w:tr w:rsidR="00D7686E" w:rsidRPr="00320DFD" w14:paraId="3EAB03FB" w14:textId="77777777" w:rsidTr="00ED3BB1">
        <w:trPr>
          <w:gridAfter w:val="1"/>
          <w:wAfter w:w="79" w:type="dxa"/>
          <w:trHeight w:val="381"/>
        </w:trPr>
        <w:tc>
          <w:tcPr>
            <w:tcW w:w="4183" w:type="dxa"/>
            <w:shd w:val="clear" w:color="auto" w:fill="auto"/>
          </w:tcPr>
          <w:p w14:paraId="5F532599" w14:textId="41C493B8" w:rsidR="00D7686E" w:rsidRPr="008D0F6B" w:rsidRDefault="00D7686E" w:rsidP="00D7686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3FB28527" w14:textId="03333D16" w:rsidR="00D7686E" w:rsidRPr="008D0F6B" w:rsidRDefault="00D7686E" w:rsidP="00D7686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D7686E" w:rsidRPr="00320DFD" w14:paraId="01610FBD" w14:textId="77777777" w:rsidTr="00ED3BB1">
        <w:trPr>
          <w:gridAfter w:val="1"/>
          <w:wAfter w:w="79" w:type="dxa"/>
          <w:trHeight w:val="381"/>
        </w:trPr>
        <w:tc>
          <w:tcPr>
            <w:tcW w:w="4183" w:type="dxa"/>
            <w:shd w:val="clear" w:color="auto" w:fill="auto"/>
          </w:tcPr>
          <w:p w14:paraId="5EC733CD" w14:textId="77777777" w:rsidR="00D7686E" w:rsidRPr="008D0F6B" w:rsidRDefault="00D7686E" w:rsidP="00D7686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B1B3530" w14:textId="54E3E7D2" w:rsidR="00D7686E" w:rsidRPr="00D7686E" w:rsidRDefault="00D7686E" w:rsidP="00D7686E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7DD4339F" w14:textId="77777777" w:rsidR="00D7686E" w:rsidRPr="00D7686E" w:rsidRDefault="00D7686E" w:rsidP="00D7686E">
            <w:pPr>
              <w:tabs>
                <w:tab w:val="decimal" w:pos="830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CD5C03" w14:textId="464149F1" w:rsidR="00D7686E" w:rsidRPr="00D7686E" w:rsidRDefault="00D7686E" w:rsidP="00D7686E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714FC5AA" w14:textId="77777777" w:rsidR="00D7686E" w:rsidRPr="00D7686E" w:rsidRDefault="00D7686E" w:rsidP="00D7686E">
            <w:pPr>
              <w:tabs>
                <w:tab w:val="decimal" w:pos="830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51BE768B" w14:textId="77777777" w:rsidR="00D7686E" w:rsidRPr="00D7686E" w:rsidRDefault="00D7686E" w:rsidP="00D7686E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2D6A417" w14:textId="77777777" w:rsidR="00D7686E" w:rsidRPr="00D7686E" w:rsidRDefault="00D7686E" w:rsidP="00D7686E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F61C7EB" w14:textId="77777777" w:rsidR="00D7686E" w:rsidRPr="00D7686E" w:rsidRDefault="00D7686E" w:rsidP="00D7686E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5EFE26" w14:textId="753F59BC" w:rsidR="00D7686E" w:rsidRPr="00D7686E" w:rsidRDefault="00D7686E" w:rsidP="00D7686E">
            <w:pPr>
              <w:tabs>
                <w:tab w:val="decimal" w:pos="675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348C728" w14:textId="77777777" w:rsidR="00D7686E" w:rsidRPr="00D7686E" w:rsidRDefault="00D7686E" w:rsidP="00D7686E">
            <w:pPr>
              <w:tabs>
                <w:tab w:val="decimal" w:pos="838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A62798F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EDE2AF4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C22C1D6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72F780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18DAB4B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2F0FBCB" w14:textId="77777777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A0D0AB9" w14:textId="61F86047" w:rsidR="00D7686E" w:rsidRPr="00D7686E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D7686E" w:rsidRPr="00320DFD" w14:paraId="7783A155" w14:textId="77777777" w:rsidTr="00ED3BB1">
        <w:trPr>
          <w:gridAfter w:val="1"/>
          <w:wAfter w:w="79" w:type="dxa"/>
          <w:trHeight w:val="381"/>
        </w:trPr>
        <w:tc>
          <w:tcPr>
            <w:tcW w:w="4183" w:type="dxa"/>
            <w:shd w:val="clear" w:color="auto" w:fill="auto"/>
          </w:tcPr>
          <w:p w14:paraId="330664C5" w14:textId="77777777" w:rsidR="00D7686E" w:rsidRPr="008D0F6B" w:rsidRDefault="00D7686E" w:rsidP="00D7686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413709E6" w14:textId="4C9884D9" w:rsidR="00D7686E" w:rsidRPr="00320DFD" w:rsidRDefault="00D7686E" w:rsidP="00D768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C42EE" w:rsidRPr="00320DFD" w14:paraId="6C9E6B24" w14:textId="77777777" w:rsidTr="000854C1">
        <w:tc>
          <w:tcPr>
            <w:tcW w:w="4183" w:type="dxa"/>
            <w:shd w:val="clear" w:color="auto" w:fill="auto"/>
            <w:vAlign w:val="bottom"/>
          </w:tcPr>
          <w:p w14:paraId="515F6BF5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4BD7CA8" w14:textId="77777777" w:rsidR="00CC42EE" w:rsidRPr="00320DFD" w:rsidRDefault="00CC42EE" w:rsidP="00CC42EE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4640D08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5490C6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042BD7F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1B6C6224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7FDD0FA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4F46DD23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C42EE" w:rsidRPr="00320DFD" w14:paraId="3EFFDDB6" w14:textId="77777777" w:rsidTr="000854C1">
        <w:tc>
          <w:tcPr>
            <w:tcW w:w="4183" w:type="dxa"/>
            <w:shd w:val="clear" w:color="auto" w:fill="auto"/>
            <w:vAlign w:val="bottom"/>
          </w:tcPr>
          <w:p w14:paraId="148145B5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E5BED85" w14:textId="77777777" w:rsidR="00CC42EE" w:rsidRPr="00320DFD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</w:t>
            </w: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298" w:type="dxa"/>
            <w:shd w:val="clear" w:color="auto" w:fill="auto"/>
          </w:tcPr>
          <w:p w14:paraId="67B3ED11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9A98A3" w14:textId="77777777" w:rsidR="00CC42EE" w:rsidRPr="00320DFD" w:rsidRDefault="00CC42EE" w:rsidP="00751B5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1DEA1E5" w14:textId="77777777" w:rsidR="00CC42EE" w:rsidRPr="00320DFD" w:rsidRDefault="00CC42EE" w:rsidP="00CC42EE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4F5B19F" w14:textId="77777777" w:rsidR="00CC42EE" w:rsidRPr="00320DFD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0ABFC06" w14:textId="77777777" w:rsidR="00CC42EE" w:rsidRPr="00320DFD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20F0552A" w14:textId="77777777" w:rsidR="00CC42EE" w:rsidRPr="00320DFD" w:rsidRDefault="00CC42EE" w:rsidP="00CC42E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</w:tr>
      <w:tr w:rsidR="00CC42EE" w:rsidRPr="00320DFD" w14:paraId="51F522F2" w14:textId="77777777" w:rsidTr="000854C1">
        <w:tc>
          <w:tcPr>
            <w:tcW w:w="4183" w:type="dxa"/>
            <w:shd w:val="clear" w:color="auto" w:fill="auto"/>
            <w:vAlign w:val="bottom"/>
          </w:tcPr>
          <w:p w14:paraId="78E96475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CBFD870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98" w:type="dxa"/>
            <w:shd w:val="clear" w:color="auto" w:fill="auto"/>
          </w:tcPr>
          <w:p w14:paraId="56DF04F2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CDA3F6" w14:textId="77777777" w:rsidR="00CC42EE" w:rsidRPr="00B77472" w:rsidRDefault="00CC42EE" w:rsidP="00CC42EE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2017EB5C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50ACFDD7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792FDA5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7D1962ED" w14:textId="77777777" w:rsidR="00CC42EE" w:rsidRPr="00B77472" w:rsidRDefault="00CC42EE" w:rsidP="00751B5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CC42EE" w:rsidRPr="00320DFD" w14:paraId="0173008B" w14:textId="77777777" w:rsidTr="000854C1">
        <w:tc>
          <w:tcPr>
            <w:tcW w:w="4183" w:type="dxa"/>
            <w:shd w:val="clear" w:color="auto" w:fill="auto"/>
            <w:vAlign w:val="bottom"/>
          </w:tcPr>
          <w:p w14:paraId="444A79B4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82BB56B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58</w:t>
            </w:r>
          </w:p>
        </w:tc>
        <w:tc>
          <w:tcPr>
            <w:tcW w:w="298" w:type="dxa"/>
            <w:shd w:val="clear" w:color="auto" w:fill="auto"/>
          </w:tcPr>
          <w:p w14:paraId="3FDBD191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037FB7" w14:textId="77777777" w:rsidR="00CC42EE" w:rsidRPr="00B77472" w:rsidRDefault="00CC42EE" w:rsidP="00CC42EE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8" w:type="dxa"/>
          </w:tcPr>
          <w:p w14:paraId="744779BA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515C449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F181E20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B48AA56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6DBB709E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ADC5343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85</w:t>
            </w:r>
          </w:p>
        </w:tc>
      </w:tr>
      <w:tr w:rsidR="00CC42EE" w:rsidRPr="00320DFD" w14:paraId="48EA518D" w14:textId="77777777" w:rsidTr="000854C1">
        <w:tc>
          <w:tcPr>
            <w:tcW w:w="4183" w:type="dxa"/>
            <w:shd w:val="clear" w:color="auto" w:fill="auto"/>
            <w:vAlign w:val="bottom"/>
          </w:tcPr>
          <w:p w14:paraId="33E887C0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AAC8D84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98" w:type="dxa"/>
            <w:shd w:val="clear" w:color="auto" w:fill="auto"/>
          </w:tcPr>
          <w:p w14:paraId="48BDF235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A01B70B" w14:textId="77777777" w:rsidR="00CC42EE" w:rsidRPr="00B77472" w:rsidRDefault="00CC42EE" w:rsidP="00751B5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ED7E807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BED35DF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638AA6B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46EE8ED5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CC42EE" w:rsidRPr="00320DFD" w14:paraId="379DC46E" w14:textId="77777777" w:rsidTr="000854C1">
        <w:tc>
          <w:tcPr>
            <w:tcW w:w="4183" w:type="dxa"/>
            <w:shd w:val="clear" w:color="auto" w:fill="auto"/>
            <w:vAlign w:val="bottom"/>
          </w:tcPr>
          <w:p w14:paraId="604775B2" w14:textId="77777777" w:rsidR="00CC42EE" w:rsidRPr="00EC150E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7B27F3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98" w:type="dxa"/>
            <w:shd w:val="clear" w:color="auto" w:fill="auto"/>
          </w:tcPr>
          <w:p w14:paraId="7FB85989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E4FC8D1" w14:textId="77777777" w:rsidR="00CC42EE" w:rsidRPr="00B77472" w:rsidRDefault="00CC42EE" w:rsidP="00751B5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5D7D111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37C5C88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4F6A1B3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44A63721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CC42EE" w:rsidRPr="00320DFD" w14:paraId="66D8BAFA" w14:textId="77777777" w:rsidTr="000854C1">
        <w:tc>
          <w:tcPr>
            <w:tcW w:w="4183" w:type="dxa"/>
            <w:shd w:val="clear" w:color="auto" w:fill="auto"/>
            <w:vAlign w:val="bottom"/>
          </w:tcPr>
          <w:p w14:paraId="3A8588D4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F0D4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16C9B741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801F8" w14:textId="77777777" w:rsidR="00CC42EE" w:rsidRPr="00B77472" w:rsidRDefault="00CC42EE" w:rsidP="00751B5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3C05A44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553AE02" w14:textId="77777777" w:rsidR="00CC42EE" w:rsidRPr="00B77472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6474B43" w14:textId="77777777" w:rsidR="00CC42EE" w:rsidRPr="00B77472" w:rsidRDefault="00CC42EE" w:rsidP="00CC42E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481EF639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</w:tr>
      <w:tr w:rsidR="00CC42EE" w:rsidRPr="00320DFD" w14:paraId="1B7173D2" w14:textId="77777777" w:rsidTr="000854C1">
        <w:tc>
          <w:tcPr>
            <w:tcW w:w="4183" w:type="dxa"/>
            <w:shd w:val="clear" w:color="auto" w:fill="auto"/>
            <w:vAlign w:val="bottom"/>
          </w:tcPr>
          <w:p w14:paraId="2389F398" w14:textId="77777777" w:rsidR="00CC42EE" w:rsidRPr="00320DFD" w:rsidRDefault="00CC42EE" w:rsidP="00CC42E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2E1D6" w14:textId="77777777" w:rsidR="00CC42EE" w:rsidRPr="00B77472" w:rsidRDefault="00CC42EE" w:rsidP="00CC42E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107</w:t>
            </w:r>
          </w:p>
        </w:tc>
        <w:tc>
          <w:tcPr>
            <w:tcW w:w="298" w:type="dxa"/>
            <w:shd w:val="clear" w:color="auto" w:fill="auto"/>
          </w:tcPr>
          <w:p w14:paraId="4CAEC3DB" w14:textId="77777777" w:rsidR="00CC42EE" w:rsidRPr="00B77472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C7ECD" w14:textId="77777777" w:rsidR="00CC42EE" w:rsidRPr="00B77472" w:rsidRDefault="00CC42EE" w:rsidP="00CC42EE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8" w:type="dxa"/>
          </w:tcPr>
          <w:p w14:paraId="79B95AEE" w14:textId="77777777" w:rsidR="00CC42EE" w:rsidRPr="00B77472" w:rsidRDefault="00CC42EE" w:rsidP="00CC42E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6E26235" w14:textId="77777777" w:rsidR="00CC42EE" w:rsidRPr="009C27A6" w:rsidRDefault="00CC42EE" w:rsidP="00A57CF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DE6DEF" w14:textId="77777777" w:rsidR="00CC42EE" w:rsidRPr="00B77472" w:rsidRDefault="00CC42EE" w:rsidP="00CC42EE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2C4C22" w14:textId="77777777" w:rsidR="00CC42EE" w:rsidRPr="00B77472" w:rsidRDefault="00CC42EE" w:rsidP="00CC42E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114</w:t>
            </w:r>
          </w:p>
        </w:tc>
      </w:tr>
    </w:tbl>
    <w:p w14:paraId="02DC7753" w14:textId="77777777" w:rsidR="000854C1" w:rsidRDefault="000854C1" w:rsidP="006159C6">
      <w:pPr>
        <w:spacing w:line="240" w:lineRule="auto"/>
      </w:pPr>
      <w:r>
        <w:br w:type="page"/>
      </w:r>
    </w:p>
    <w:tbl>
      <w:tblPr>
        <w:tblW w:w="943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3"/>
        <w:gridCol w:w="1094"/>
        <w:gridCol w:w="298"/>
        <w:gridCol w:w="1094"/>
        <w:gridCol w:w="298"/>
        <w:gridCol w:w="1096"/>
        <w:gridCol w:w="298"/>
        <w:gridCol w:w="998"/>
        <w:gridCol w:w="79"/>
      </w:tblGrid>
      <w:tr w:rsidR="000854C1" w:rsidRPr="00320DFD" w14:paraId="2936DC5D" w14:textId="77777777" w:rsidTr="007C4738">
        <w:trPr>
          <w:gridAfter w:val="1"/>
          <w:wAfter w:w="79" w:type="dxa"/>
          <w:trHeight w:val="336"/>
        </w:trPr>
        <w:tc>
          <w:tcPr>
            <w:tcW w:w="4183" w:type="dxa"/>
            <w:shd w:val="clear" w:color="auto" w:fill="auto"/>
          </w:tcPr>
          <w:p w14:paraId="6F468B07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00507220" w14:textId="77777777" w:rsidR="000854C1" w:rsidRPr="00320DFD" w:rsidDel="00F22AC4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854C1" w:rsidRPr="00320DFD" w14:paraId="4B0A1FDD" w14:textId="77777777" w:rsidTr="007C4738">
        <w:trPr>
          <w:gridAfter w:val="1"/>
          <w:wAfter w:w="79" w:type="dxa"/>
          <w:trHeight w:val="60"/>
        </w:trPr>
        <w:tc>
          <w:tcPr>
            <w:tcW w:w="4183" w:type="dxa"/>
            <w:shd w:val="clear" w:color="auto" w:fill="auto"/>
          </w:tcPr>
          <w:p w14:paraId="38B0B21B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DAD8142" w14:textId="77777777" w:rsidR="000854C1" w:rsidRPr="00320DFD" w:rsidRDefault="000854C1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3444BDCF" w14:textId="77777777" w:rsidR="000854C1" w:rsidRPr="00320DFD" w:rsidRDefault="000854C1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C32795A" w14:textId="77777777" w:rsidR="000854C1" w:rsidRPr="00320DFD" w:rsidRDefault="000854C1" w:rsidP="006159C6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476652A7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6" w:type="dxa"/>
          </w:tcPr>
          <w:p w14:paraId="3B7DAC28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F424C0D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D6C808B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68C049A" w14:textId="77777777" w:rsidR="000854C1" w:rsidRPr="00320DFD" w:rsidRDefault="000854C1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149952F4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5910074C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6F4D256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9362462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D1E6FBB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3B1589D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5A1464B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127B1E" w14:textId="77777777" w:rsidR="000854C1" w:rsidRPr="00320DFD" w:rsidRDefault="000854C1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0854C1" w:rsidRPr="00320DFD" w14:paraId="062EEB96" w14:textId="77777777" w:rsidTr="007C4738">
        <w:trPr>
          <w:gridAfter w:val="1"/>
          <w:wAfter w:w="79" w:type="dxa"/>
          <w:trHeight w:val="336"/>
        </w:trPr>
        <w:tc>
          <w:tcPr>
            <w:tcW w:w="4183" w:type="dxa"/>
            <w:shd w:val="clear" w:color="auto" w:fill="auto"/>
            <w:vAlign w:val="bottom"/>
          </w:tcPr>
          <w:p w14:paraId="5E7545B0" w14:textId="77777777" w:rsidR="000854C1" w:rsidRPr="00320DFD" w:rsidRDefault="000854C1" w:rsidP="006159C6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53FF5A10" w14:textId="77777777" w:rsidR="000854C1" w:rsidRPr="00320DFD" w:rsidRDefault="000854C1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A11F3A" w:rsidRPr="00320DFD" w14:paraId="62E06CAB" w14:textId="77777777" w:rsidTr="000854C1">
        <w:tc>
          <w:tcPr>
            <w:tcW w:w="4183" w:type="dxa"/>
            <w:shd w:val="clear" w:color="auto" w:fill="auto"/>
            <w:vAlign w:val="bottom"/>
          </w:tcPr>
          <w:p w14:paraId="36EFC5C3" w14:textId="66E408F7" w:rsidR="00A11F3A" w:rsidRPr="00320DFD" w:rsidRDefault="00A11F3A" w:rsidP="006159C6">
            <w:pPr>
              <w:suppressAutoHyphens/>
              <w:spacing w:after="0" w:line="240" w:lineRule="auto"/>
              <w:ind w:left="174" w:right="-29" w:hanging="9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27828868" w14:textId="77777777" w:rsidR="00A11F3A" w:rsidRPr="00320DFD" w:rsidRDefault="00A11F3A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55B7CAF5" w14:textId="77777777" w:rsidR="00A11F3A" w:rsidRPr="00320DFD" w:rsidRDefault="00A11F3A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F1F64B" w14:textId="77777777" w:rsidR="00A11F3A" w:rsidRPr="00320DFD" w:rsidRDefault="00A11F3A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B825432" w14:textId="77777777" w:rsidR="00A11F3A" w:rsidRPr="00320DFD" w:rsidRDefault="00A11F3A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21E4B771" w14:textId="77777777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E5E2325" w14:textId="77777777" w:rsidR="00A11F3A" w:rsidRPr="00320DFD" w:rsidRDefault="00A11F3A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5C772C04" w14:textId="77777777" w:rsidR="00A11F3A" w:rsidRPr="00320DFD" w:rsidRDefault="00A11F3A" w:rsidP="006159C6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52679397" w14:textId="77777777" w:rsidTr="000854C1">
        <w:tc>
          <w:tcPr>
            <w:tcW w:w="4183" w:type="dxa"/>
            <w:shd w:val="clear" w:color="auto" w:fill="auto"/>
            <w:vAlign w:val="bottom"/>
          </w:tcPr>
          <w:p w14:paraId="015D2D21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6E9909A0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98" w:type="dxa"/>
            <w:shd w:val="clear" w:color="auto" w:fill="auto"/>
          </w:tcPr>
          <w:p w14:paraId="001339A3" w14:textId="77777777" w:rsidR="0067459D" w:rsidRPr="00A83FD5" w:rsidRDefault="0067459D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96E0A0" w14:textId="77777777" w:rsidR="0067459D" w:rsidRPr="00A83FD5" w:rsidRDefault="0067459D" w:rsidP="00E03D4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3346618" w14:textId="77777777" w:rsidR="0067459D" w:rsidRPr="00A83FD5" w:rsidRDefault="0067459D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C3D73AB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C8B55DD" w14:textId="77777777" w:rsidR="0067459D" w:rsidRPr="00A83FD5" w:rsidRDefault="0067459D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3869EAF5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67459D" w:rsidRPr="00320DFD" w14:paraId="59BF44E6" w14:textId="77777777" w:rsidTr="000854C1">
        <w:tc>
          <w:tcPr>
            <w:tcW w:w="4183" w:type="dxa"/>
            <w:shd w:val="clear" w:color="auto" w:fill="auto"/>
            <w:vAlign w:val="bottom"/>
          </w:tcPr>
          <w:p w14:paraId="6A95F8D8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094" w:type="dxa"/>
            <w:shd w:val="clear" w:color="auto" w:fill="auto"/>
          </w:tcPr>
          <w:p w14:paraId="16787361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98" w:type="dxa"/>
            <w:shd w:val="clear" w:color="auto" w:fill="auto"/>
          </w:tcPr>
          <w:p w14:paraId="25EEFBD9" w14:textId="77777777" w:rsidR="0067459D" w:rsidRPr="00A83FD5" w:rsidRDefault="0067459D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4082BB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8" w:type="dxa"/>
          </w:tcPr>
          <w:p w14:paraId="31E4240A" w14:textId="77777777" w:rsidR="0067459D" w:rsidRPr="00A83FD5" w:rsidRDefault="0067459D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184760E3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55CA25C" w14:textId="77777777" w:rsidR="0067459D" w:rsidRPr="00A83FD5" w:rsidRDefault="0067459D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4DCD583F" w14:textId="77777777" w:rsidR="0067459D" w:rsidRPr="00A83FD5" w:rsidRDefault="0067459D" w:rsidP="00261C65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7459D" w:rsidRPr="00320DFD" w14:paraId="28366E93" w14:textId="77777777" w:rsidTr="000854C1">
        <w:tc>
          <w:tcPr>
            <w:tcW w:w="4183" w:type="dxa"/>
            <w:shd w:val="clear" w:color="auto" w:fill="auto"/>
            <w:vAlign w:val="bottom"/>
          </w:tcPr>
          <w:p w14:paraId="19C3077F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6A0341BD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9FDEF1E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98" w:type="dxa"/>
            <w:shd w:val="clear" w:color="auto" w:fill="auto"/>
          </w:tcPr>
          <w:p w14:paraId="3DCB0440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EE77D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8" w:type="dxa"/>
          </w:tcPr>
          <w:p w14:paraId="29B370E4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3FEA36F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AD0B38A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3848348" w14:textId="77777777" w:rsidR="0067459D" w:rsidRPr="00A83FD5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3DAD4C4E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551C96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67459D" w:rsidRPr="00320DFD" w14:paraId="79D70CD1" w14:textId="77777777" w:rsidTr="000854C1">
        <w:tc>
          <w:tcPr>
            <w:tcW w:w="4183" w:type="dxa"/>
            <w:shd w:val="clear" w:color="auto" w:fill="auto"/>
            <w:vAlign w:val="bottom"/>
          </w:tcPr>
          <w:p w14:paraId="4B3CCD33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76990886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67E8E534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ADE4B7" w14:textId="77777777" w:rsidR="0067459D" w:rsidRPr="00A83FD5" w:rsidRDefault="0067459D" w:rsidP="00E03D4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62C1EBD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5A425FB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51E88C" w14:textId="77777777" w:rsidR="0067459D" w:rsidRPr="00A83FD5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72531EF2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67459D" w:rsidRPr="00320DFD" w14:paraId="18209A2D" w14:textId="77777777" w:rsidTr="000854C1">
        <w:tc>
          <w:tcPr>
            <w:tcW w:w="4183" w:type="dxa"/>
            <w:shd w:val="clear" w:color="auto" w:fill="auto"/>
            <w:vAlign w:val="bottom"/>
          </w:tcPr>
          <w:p w14:paraId="4A13A523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6EB30940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98" w:type="dxa"/>
            <w:shd w:val="clear" w:color="auto" w:fill="auto"/>
          </w:tcPr>
          <w:p w14:paraId="6576DEC6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C4D3BF5" w14:textId="77777777" w:rsidR="0067459D" w:rsidRPr="00A83FD5" w:rsidRDefault="0067459D" w:rsidP="00E03D4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A01DA4D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1420B3F0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A3AA3F" w14:textId="77777777" w:rsidR="0067459D" w:rsidRPr="00A83FD5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32C7053C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67459D" w:rsidRPr="00320DFD" w14:paraId="62FEFB3F" w14:textId="77777777" w:rsidTr="000854C1">
        <w:tc>
          <w:tcPr>
            <w:tcW w:w="4183" w:type="dxa"/>
            <w:shd w:val="clear" w:color="auto" w:fill="auto"/>
            <w:vAlign w:val="bottom"/>
          </w:tcPr>
          <w:p w14:paraId="35C77FD9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18076F5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786067A6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5328F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</w:tcPr>
          <w:p w14:paraId="1C21571E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617D218" w14:textId="77777777" w:rsidR="0067459D" w:rsidRPr="00A83FD5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AE3C567" w14:textId="77777777" w:rsidR="0067459D" w:rsidRPr="00A83FD5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2F18BC5D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67459D" w:rsidRPr="00320DFD" w14:paraId="6F8ACCE3" w14:textId="77777777" w:rsidTr="000854C1">
        <w:tc>
          <w:tcPr>
            <w:tcW w:w="4183" w:type="dxa"/>
            <w:shd w:val="clear" w:color="auto" w:fill="auto"/>
            <w:vAlign w:val="bottom"/>
          </w:tcPr>
          <w:p w14:paraId="6AF99A51" w14:textId="77777777" w:rsidR="0067459D" w:rsidRPr="00320DFD" w:rsidRDefault="0067459D" w:rsidP="006159C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20DFD" w14:textId="77777777" w:rsidR="0067459D" w:rsidRPr="00A83FD5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57FF606D" w14:textId="77777777" w:rsidR="0067459D" w:rsidRPr="00A83FD5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3144E" w14:textId="77777777" w:rsidR="0067459D" w:rsidRPr="003F0628" w:rsidRDefault="0067459D" w:rsidP="006159C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8" w:type="dxa"/>
          </w:tcPr>
          <w:p w14:paraId="0BCEE4F5" w14:textId="77777777" w:rsidR="0067459D" w:rsidRPr="003F0628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B323EC8" w14:textId="77777777" w:rsidR="0067459D" w:rsidRPr="009C27A6" w:rsidRDefault="0067459D" w:rsidP="00727719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9F45D6" w14:textId="77777777" w:rsidR="0067459D" w:rsidRPr="00A83FD5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471204" w14:textId="77777777" w:rsidR="0067459D" w:rsidRPr="00A83FD5" w:rsidRDefault="0067459D" w:rsidP="006159C6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67459D" w:rsidRPr="00320DFD" w14:paraId="51450152" w14:textId="77777777" w:rsidTr="000854C1">
        <w:trPr>
          <w:trHeight w:val="323"/>
        </w:trPr>
        <w:tc>
          <w:tcPr>
            <w:tcW w:w="4183" w:type="dxa"/>
            <w:shd w:val="clear" w:color="auto" w:fill="auto"/>
            <w:vAlign w:val="bottom"/>
          </w:tcPr>
          <w:p w14:paraId="34341E01" w14:textId="678777AB" w:rsidR="0067459D" w:rsidRPr="00A11F3A" w:rsidRDefault="007E4264" w:rsidP="006159C6">
            <w:pPr>
              <w:suppressAutoHyphens/>
              <w:spacing w:after="0" w:line="240" w:lineRule="auto"/>
              <w:ind w:left="101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11F3A">
              <w:rPr>
                <w:rFonts w:asciiTheme="majorBidi" w:eastAsia="Times New Roman" w:hAnsiTheme="majorBidi" w:cstheme="majorBidi"/>
                <w:color w:val="000000"/>
                <w:sz w:val="28"/>
              </w:rPr>
              <w:br w:type="page"/>
            </w:r>
          </w:p>
        </w:tc>
        <w:tc>
          <w:tcPr>
            <w:tcW w:w="1094" w:type="dxa"/>
            <w:shd w:val="clear" w:color="auto" w:fill="auto"/>
          </w:tcPr>
          <w:p w14:paraId="4E6FD20C" w14:textId="77777777" w:rsidR="0067459D" w:rsidRPr="00A11F3A" w:rsidRDefault="0067459D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8" w:type="dxa"/>
            <w:shd w:val="clear" w:color="auto" w:fill="auto"/>
          </w:tcPr>
          <w:p w14:paraId="32D9ED5A" w14:textId="77777777" w:rsidR="0067459D" w:rsidRPr="00A11F3A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D736B1C" w14:textId="77777777" w:rsidR="0067459D" w:rsidRPr="00A11F3A" w:rsidRDefault="0067459D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8" w:type="dxa"/>
          </w:tcPr>
          <w:p w14:paraId="7FE11411" w14:textId="77777777" w:rsidR="0067459D" w:rsidRPr="00A11F3A" w:rsidRDefault="0067459D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6" w:type="dxa"/>
          </w:tcPr>
          <w:p w14:paraId="78CBDCF7" w14:textId="77777777" w:rsidR="0067459D" w:rsidRPr="00A11F3A" w:rsidRDefault="0067459D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8" w:type="dxa"/>
          </w:tcPr>
          <w:p w14:paraId="3FE8D542" w14:textId="77777777" w:rsidR="0067459D" w:rsidRPr="00A11F3A" w:rsidRDefault="0067459D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7" w:type="dxa"/>
            <w:gridSpan w:val="2"/>
          </w:tcPr>
          <w:p w14:paraId="624A239C" w14:textId="77777777" w:rsidR="0067459D" w:rsidRPr="00A11F3A" w:rsidRDefault="0067459D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11F3A" w:rsidRPr="00320DFD" w14:paraId="547B817E" w14:textId="77777777" w:rsidTr="000854C1">
        <w:tc>
          <w:tcPr>
            <w:tcW w:w="4183" w:type="dxa"/>
            <w:shd w:val="clear" w:color="auto" w:fill="auto"/>
            <w:vAlign w:val="bottom"/>
          </w:tcPr>
          <w:p w14:paraId="6E2DBE8D" w14:textId="2AEC4947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6BF4076E" w14:textId="77777777" w:rsidR="00A11F3A" w:rsidRPr="00320DFD" w:rsidRDefault="00A11F3A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BCDE97F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835B37" w14:textId="77777777" w:rsidR="00A11F3A" w:rsidRPr="00320DFD" w:rsidRDefault="00A11F3A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B4F4205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AA4892B" w14:textId="77777777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52EF7CF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05E59B17" w14:textId="77777777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11F3A" w:rsidRPr="00320DFD" w14:paraId="7E35168E" w14:textId="77777777" w:rsidTr="000854C1">
        <w:tc>
          <w:tcPr>
            <w:tcW w:w="4183" w:type="dxa"/>
            <w:shd w:val="clear" w:color="auto" w:fill="auto"/>
            <w:vAlign w:val="bottom"/>
          </w:tcPr>
          <w:p w14:paraId="1EFAFF01" w14:textId="45C3E842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1E159591" w14:textId="07B2000D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27,096</w:t>
            </w:r>
          </w:p>
        </w:tc>
        <w:tc>
          <w:tcPr>
            <w:tcW w:w="298" w:type="dxa"/>
            <w:shd w:val="clear" w:color="auto" w:fill="auto"/>
          </w:tcPr>
          <w:p w14:paraId="3D17AB1A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0BCC9A" w14:textId="52B89E8E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30,929</w:t>
            </w:r>
          </w:p>
        </w:tc>
        <w:tc>
          <w:tcPr>
            <w:tcW w:w="298" w:type="dxa"/>
          </w:tcPr>
          <w:p w14:paraId="6FB506B6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ECF5AFF" w14:textId="0FA79165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51,433</w:t>
            </w:r>
          </w:p>
        </w:tc>
        <w:tc>
          <w:tcPr>
            <w:tcW w:w="298" w:type="dxa"/>
          </w:tcPr>
          <w:p w14:paraId="43E2AB40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69D07C15" w14:textId="2A818112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109,458</w:t>
            </w:r>
          </w:p>
        </w:tc>
      </w:tr>
      <w:tr w:rsidR="00A11F3A" w:rsidRPr="00320DFD" w14:paraId="7A025CC0" w14:textId="77777777" w:rsidTr="000854C1">
        <w:tc>
          <w:tcPr>
            <w:tcW w:w="4183" w:type="dxa"/>
            <w:shd w:val="clear" w:color="auto" w:fill="auto"/>
            <w:vAlign w:val="bottom"/>
          </w:tcPr>
          <w:p w14:paraId="76013AA4" w14:textId="45415DEA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2833ABED" w14:textId="77BCB3B2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24,653</w:t>
            </w:r>
          </w:p>
        </w:tc>
        <w:tc>
          <w:tcPr>
            <w:tcW w:w="298" w:type="dxa"/>
            <w:shd w:val="clear" w:color="auto" w:fill="auto"/>
          </w:tcPr>
          <w:p w14:paraId="615770CC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28F29CF" w14:textId="1D469DC4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(32,223)</w:t>
            </w:r>
          </w:p>
        </w:tc>
        <w:tc>
          <w:tcPr>
            <w:tcW w:w="298" w:type="dxa"/>
          </w:tcPr>
          <w:p w14:paraId="7943D305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A036B84" w14:textId="391F2379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7,570</w:t>
            </w:r>
          </w:p>
        </w:tc>
        <w:tc>
          <w:tcPr>
            <w:tcW w:w="298" w:type="dxa"/>
          </w:tcPr>
          <w:p w14:paraId="304074CE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33CDD21C" w14:textId="7AA0A66E" w:rsidR="00A11F3A" w:rsidRPr="00320DFD" w:rsidRDefault="00A11F3A" w:rsidP="00E03D4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11F3A" w:rsidRPr="00320DFD" w14:paraId="660016DD" w14:textId="77777777" w:rsidTr="000854C1">
        <w:tc>
          <w:tcPr>
            <w:tcW w:w="4183" w:type="dxa"/>
            <w:shd w:val="clear" w:color="auto" w:fill="auto"/>
            <w:vAlign w:val="bottom"/>
          </w:tcPr>
          <w:p w14:paraId="291F1F76" w14:textId="001DC320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10D34B2A" w14:textId="77777777" w:rsidR="00A11F3A" w:rsidRPr="00A92DD6" w:rsidRDefault="00A11F3A" w:rsidP="006159C6">
            <w:pPr>
              <w:tabs>
                <w:tab w:val="decimal" w:pos="775"/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A06C351" w14:textId="14F74801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(7,934)</w:t>
            </w:r>
          </w:p>
        </w:tc>
        <w:tc>
          <w:tcPr>
            <w:tcW w:w="298" w:type="dxa"/>
            <w:shd w:val="clear" w:color="auto" w:fill="auto"/>
          </w:tcPr>
          <w:p w14:paraId="607FBEE9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D92039E" w14:textId="77777777" w:rsidR="00A11F3A" w:rsidRPr="00A92DD6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FCBCB3C" w14:textId="15A1ABB5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35,240</w:t>
            </w:r>
          </w:p>
        </w:tc>
        <w:tc>
          <w:tcPr>
            <w:tcW w:w="298" w:type="dxa"/>
          </w:tcPr>
          <w:p w14:paraId="6840876C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6450C9A" w14:textId="77777777" w:rsidR="00A11F3A" w:rsidRPr="00A92DD6" w:rsidRDefault="00A11F3A" w:rsidP="006159C6">
            <w:pPr>
              <w:tabs>
                <w:tab w:val="decimal" w:pos="793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E983725" w14:textId="52016595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18,815</w:t>
            </w:r>
          </w:p>
        </w:tc>
        <w:tc>
          <w:tcPr>
            <w:tcW w:w="298" w:type="dxa"/>
          </w:tcPr>
          <w:p w14:paraId="0088320E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1AA2E5DD" w14:textId="77777777" w:rsidR="00A11F3A" w:rsidRPr="00A92DD6" w:rsidRDefault="00A11F3A" w:rsidP="006159C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F4EBA0" w14:textId="765915DD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46,121</w:t>
            </w:r>
          </w:p>
        </w:tc>
      </w:tr>
      <w:tr w:rsidR="00A11F3A" w:rsidRPr="00320DFD" w14:paraId="6701C817" w14:textId="77777777" w:rsidTr="000854C1">
        <w:tc>
          <w:tcPr>
            <w:tcW w:w="4183" w:type="dxa"/>
            <w:shd w:val="clear" w:color="auto" w:fill="auto"/>
            <w:vAlign w:val="bottom"/>
          </w:tcPr>
          <w:p w14:paraId="0C76D242" w14:textId="52A8C388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456CF6A8" w14:textId="2F62292D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6,348</w:t>
            </w:r>
          </w:p>
        </w:tc>
        <w:tc>
          <w:tcPr>
            <w:tcW w:w="298" w:type="dxa"/>
            <w:shd w:val="clear" w:color="auto" w:fill="auto"/>
          </w:tcPr>
          <w:p w14:paraId="003F6C38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C274403" w14:textId="63D264FC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2,078</w:t>
            </w:r>
          </w:p>
        </w:tc>
        <w:tc>
          <w:tcPr>
            <w:tcW w:w="298" w:type="dxa"/>
          </w:tcPr>
          <w:p w14:paraId="2968EC40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93C2E37" w14:textId="1978F5E2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332</w:t>
            </w:r>
          </w:p>
        </w:tc>
        <w:tc>
          <w:tcPr>
            <w:tcW w:w="298" w:type="dxa"/>
          </w:tcPr>
          <w:p w14:paraId="54C5BB16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40A7234B" w14:textId="507DACE0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8,758</w:t>
            </w:r>
          </w:p>
        </w:tc>
      </w:tr>
      <w:tr w:rsidR="00A11F3A" w:rsidRPr="00320DFD" w14:paraId="4A614F63" w14:textId="77777777" w:rsidTr="000854C1">
        <w:tc>
          <w:tcPr>
            <w:tcW w:w="4183" w:type="dxa"/>
            <w:shd w:val="clear" w:color="auto" w:fill="auto"/>
            <w:vAlign w:val="bottom"/>
          </w:tcPr>
          <w:p w14:paraId="5129F607" w14:textId="005DFC0C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51D039AB" w14:textId="309B16B3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(1,801)</w:t>
            </w:r>
          </w:p>
        </w:tc>
        <w:tc>
          <w:tcPr>
            <w:tcW w:w="298" w:type="dxa"/>
            <w:shd w:val="clear" w:color="auto" w:fill="auto"/>
          </w:tcPr>
          <w:p w14:paraId="3C4127C4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A9F7175" w14:textId="48C2AFAA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(5,388)</w:t>
            </w:r>
          </w:p>
        </w:tc>
        <w:tc>
          <w:tcPr>
            <w:tcW w:w="298" w:type="dxa"/>
          </w:tcPr>
          <w:p w14:paraId="41D05485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04742F0" w14:textId="6FD9DE6D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(7,756)</w:t>
            </w:r>
          </w:p>
        </w:tc>
        <w:tc>
          <w:tcPr>
            <w:tcW w:w="298" w:type="dxa"/>
          </w:tcPr>
          <w:p w14:paraId="78DFDC1B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3F0BFFCE" w14:textId="1436FB5A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(14,945)</w:t>
            </w:r>
          </w:p>
        </w:tc>
      </w:tr>
      <w:tr w:rsidR="00A11F3A" w:rsidRPr="00320DFD" w14:paraId="3636FCF9" w14:textId="77777777" w:rsidTr="000854C1">
        <w:tc>
          <w:tcPr>
            <w:tcW w:w="4183" w:type="dxa"/>
            <w:shd w:val="clear" w:color="auto" w:fill="auto"/>
            <w:vAlign w:val="bottom"/>
          </w:tcPr>
          <w:p w14:paraId="52BBDB00" w14:textId="1C5579FF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0BCD7E59" w14:textId="1635FE5C" w:rsidR="00A11F3A" w:rsidRPr="00320DFD" w:rsidRDefault="00A11F3A" w:rsidP="00E03D4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6574CCA9" w14:textId="77777777" w:rsidR="00A11F3A" w:rsidRPr="00320DFD" w:rsidRDefault="00A11F3A" w:rsidP="00E03D4C">
            <w:pPr>
              <w:tabs>
                <w:tab w:val="decimal" w:pos="490"/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CDC4F4D" w14:textId="306BD748" w:rsidR="00A11F3A" w:rsidRPr="00320DFD" w:rsidRDefault="00A11F3A" w:rsidP="007A650B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ADB29FE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4E6DA21" w14:textId="342EA00D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  <w:tc>
          <w:tcPr>
            <w:tcW w:w="298" w:type="dxa"/>
          </w:tcPr>
          <w:p w14:paraId="274AEA33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</w:tcPr>
          <w:p w14:paraId="00076193" w14:textId="7BBEE3B8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</w:tr>
      <w:tr w:rsidR="00A11F3A" w:rsidRPr="00320DFD" w14:paraId="4420E295" w14:textId="77777777" w:rsidTr="000854C1">
        <w:tc>
          <w:tcPr>
            <w:tcW w:w="4183" w:type="dxa"/>
            <w:shd w:val="clear" w:color="auto" w:fill="auto"/>
            <w:vAlign w:val="bottom"/>
          </w:tcPr>
          <w:p w14:paraId="47D40B5A" w14:textId="6532F13E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CC44F04" w14:textId="6E5DCAD6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021825B2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DDF3" w14:textId="1F3B627D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65D1ADA3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7FF2872" w14:textId="443E1ADE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98" w:type="dxa"/>
          </w:tcPr>
          <w:p w14:paraId="52BF7C46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170F61A0" w14:textId="1D999F1A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(23)</w:t>
            </w:r>
          </w:p>
        </w:tc>
      </w:tr>
      <w:tr w:rsidR="00A11F3A" w:rsidRPr="00320DFD" w14:paraId="2D68A0F6" w14:textId="77777777" w:rsidTr="000854C1">
        <w:tc>
          <w:tcPr>
            <w:tcW w:w="4183" w:type="dxa"/>
            <w:shd w:val="clear" w:color="auto" w:fill="auto"/>
            <w:vAlign w:val="bottom"/>
          </w:tcPr>
          <w:p w14:paraId="7529A52C" w14:textId="297963DD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28E95" w14:textId="30F8F0B3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48,378</w:t>
            </w:r>
          </w:p>
        </w:tc>
        <w:tc>
          <w:tcPr>
            <w:tcW w:w="298" w:type="dxa"/>
            <w:shd w:val="clear" w:color="auto" w:fill="auto"/>
          </w:tcPr>
          <w:p w14:paraId="3214BEE0" w14:textId="77777777" w:rsidR="00A11F3A" w:rsidRPr="00320DFD" w:rsidRDefault="00A11F3A" w:rsidP="006159C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B5B8F" w14:textId="5936CD94" w:rsidR="00A11F3A" w:rsidRPr="00320DFD" w:rsidRDefault="00A11F3A" w:rsidP="006159C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30,616</w:t>
            </w:r>
          </w:p>
        </w:tc>
        <w:tc>
          <w:tcPr>
            <w:tcW w:w="298" w:type="dxa"/>
          </w:tcPr>
          <w:p w14:paraId="40246207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181A8" w14:textId="26799CB4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58,324</w:t>
            </w:r>
          </w:p>
        </w:tc>
        <w:tc>
          <w:tcPr>
            <w:tcW w:w="298" w:type="dxa"/>
          </w:tcPr>
          <w:p w14:paraId="5667DF13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5BBF5" w14:textId="227D7B7C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137,318</w:t>
            </w:r>
          </w:p>
        </w:tc>
      </w:tr>
      <w:tr w:rsidR="00A11F3A" w:rsidRPr="00320DFD" w14:paraId="5C6B19FC" w14:textId="77777777" w:rsidTr="000854C1">
        <w:tc>
          <w:tcPr>
            <w:tcW w:w="4183" w:type="dxa"/>
            <w:shd w:val="clear" w:color="auto" w:fill="auto"/>
            <w:vAlign w:val="bottom"/>
          </w:tcPr>
          <w:p w14:paraId="5DED49A5" w14:textId="77777777" w:rsidR="00A11F3A" w:rsidRDefault="00A11F3A" w:rsidP="006159C6">
            <w:pPr>
              <w:suppressAutoHyphens/>
              <w:spacing w:after="0" w:line="240" w:lineRule="auto"/>
              <w:ind w:left="101" w:right="-29"/>
              <w:jc w:val="both"/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732F38FF" w14:textId="77777777" w:rsidR="00A11F3A" w:rsidRPr="00320DFD" w:rsidRDefault="00A11F3A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75AA8AB7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9886E4" w14:textId="77777777" w:rsidR="00A11F3A" w:rsidRPr="00320DFD" w:rsidRDefault="00A11F3A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87BAEC6" w14:textId="77777777" w:rsidR="00A11F3A" w:rsidRPr="00320DFD" w:rsidRDefault="00A11F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7BECA284" w14:textId="77777777" w:rsidR="00A11F3A" w:rsidRPr="00320DFD" w:rsidRDefault="00A11F3A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02391D2" w14:textId="77777777" w:rsidR="00A11F3A" w:rsidRPr="00320DFD" w:rsidRDefault="00A11F3A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</w:tcPr>
          <w:p w14:paraId="2F9E0679" w14:textId="77777777" w:rsidR="00A11F3A" w:rsidRPr="00320DFD" w:rsidRDefault="00A11F3A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</w:tbl>
    <w:p w14:paraId="07469FEF" w14:textId="29C1CB06" w:rsidR="001F44D5" w:rsidRPr="00180809" w:rsidRDefault="001F44D5" w:rsidP="006159C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A967641" w14:textId="77777777" w:rsidR="00A11F3A" w:rsidRPr="00180809" w:rsidRDefault="00A11F3A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8080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46"/>
        <w:gridCol w:w="1171"/>
        <w:gridCol w:w="236"/>
        <w:gridCol w:w="1124"/>
        <w:gridCol w:w="292"/>
        <w:gridCol w:w="1129"/>
        <w:gridCol w:w="292"/>
        <w:gridCol w:w="1156"/>
      </w:tblGrid>
      <w:tr w:rsidR="00885B2B" w:rsidRPr="00C1742F" w14:paraId="3452A0A7" w14:textId="77777777" w:rsidTr="00313CDA">
        <w:trPr>
          <w:trHeight w:val="140"/>
        </w:trPr>
        <w:tc>
          <w:tcPr>
            <w:tcW w:w="4146" w:type="dxa"/>
            <w:shd w:val="clear" w:color="auto" w:fill="auto"/>
          </w:tcPr>
          <w:p w14:paraId="5B7A0E58" w14:textId="18B0EA66" w:rsidR="00885B2B" w:rsidRPr="008252A0" w:rsidRDefault="00885B2B" w:rsidP="006159C6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74852E6A" w14:textId="4A761BDB" w:rsidR="00885B2B" w:rsidRPr="008252A0" w:rsidDel="00F22AC4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85B2B" w:rsidRPr="00C1742F" w14:paraId="4D94181A" w14:textId="77777777" w:rsidTr="00313CDA">
        <w:trPr>
          <w:trHeight w:val="195"/>
        </w:trPr>
        <w:tc>
          <w:tcPr>
            <w:tcW w:w="4146" w:type="dxa"/>
            <w:shd w:val="clear" w:color="auto" w:fill="auto"/>
          </w:tcPr>
          <w:p w14:paraId="60EA0227" w14:textId="77777777" w:rsidR="00885B2B" w:rsidRPr="008252A0" w:rsidRDefault="00885B2B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618A0F" w14:textId="7F19F0C3" w:rsidR="00885B2B" w:rsidRPr="008252A0" w:rsidRDefault="00885B2B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A068B" w14:textId="77777777" w:rsidR="00885B2B" w:rsidRPr="008252A0" w:rsidRDefault="00885B2B" w:rsidP="006159C6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9B299" w14:textId="51C6CF47" w:rsidR="00885B2B" w:rsidRPr="008252A0" w:rsidRDefault="00885B2B" w:rsidP="006159C6">
            <w:pPr>
              <w:suppressAutoHyphens/>
              <w:spacing w:after="0" w:line="240" w:lineRule="auto"/>
              <w:ind w:left="-157" w:right="-10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8A588F2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62FEBD75" w14:textId="77777777" w:rsidR="00885B2B" w:rsidRPr="008252A0" w:rsidRDefault="00885B2B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1B72484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9A33262" w14:textId="4A00D530" w:rsidR="00885B2B" w:rsidRPr="008252A0" w:rsidRDefault="00885B2B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54D0913C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  <w:vAlign w:val="bottom"/>
          </w:tcPr>
          <w:p w14:paraId="0D4E7874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66FA587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42DE609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DED7BC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0739CA" w14:textId="77777777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C2AB5FA" w14:textId="6740C2D6" w:rsidR="00885B2B" w:rsidRPr="008252A0" w:rsidRDefault="00885B2B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85B2B" w:rsidRPr="00C1742F" w14:paraId="1DCB8D57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456D86F2" w14:textId="77777777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15DEC22A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85B2B" w:rsidRPr="00C1742F" w14:paraId="28588F36" w14:textId="77777777" w:rsidTr="00313CDA">
        <w:trPr>
          <w:trHeight w:val="140"/>
        </w:trPr>
        <w:tc>
          <w:tcPr>
            <w:tcW w:w="4146" w:type="dxa"/>
            <w:shd w:val="clear" w:color="auto" w:fill="auto"/>
            <w:vAlign w:val="bottom"/>
          </w:tcPr>
          <w:p w14:paraId="24FA1268" w14:textId="77777777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A0E46B" w14:textId="77777777" w:rsidR="00885B2B" w:rsidRPr="008252A0" w:rsidRDefault="00885B2B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F679F08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54CDEA9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106AA52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27C0FD15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1B9DAAF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2072D10" w14:textId="77777777" w:rsidR="00885B2B" w:rsidRPr="008252A0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4FB35EC0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687AE0A2" w14:textId="40747BC9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4D0894C5" w14:textId="46A012CB" w:rsidR="00885B2B" w:rsidRPr="00A92DD6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5D403550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34A1F8C" w14:textId="6FBFC3DE" w:rsidR="00885B2B" w:rsidRPr="00A92DD6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7</w:t>
            </w:r>
          </w:p>
        </w:tc>
        <w:tc>
          <w:tcPr>
            <w:tcW w:w="292" w:type="dxa"/>
          </w:tcPr>
          <w:p w14:paraId="4DA8FD66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670E0D18" w14:textId="24FFE360" w:rsidR="00885B2B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11936CD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5F580B38" w14:textId="4BFDF717" w:rsidR="00885B2B" w:rsidRPr="00A92DD6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96</w:t>
            </w:r>
          </w:p>
        </w:tc>
      </w:tr>
      <w:tr w:rsidR="00885B2B" w:rsidRPr="00C1742F" w14:paraId="2C85AFBD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3A4B1312" w14:textId="1C70B7A2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559B862A" w14:textId="77777777" w:rsidR="009F7758" w:rsidRDefault="009F775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D275DA5" w14:textId="09BBB755" w:rsidR="002F3B3A" w:rsidRPr="00A92DD6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1A40876B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AA380AD" w14:textId="77777777" w:rsidR="009F7758" w:rsidRDefault="009F7758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97CCBE" w14:textId="0D8C3947" w:rsidR="002F3B3A" w:rsidRPr="00A92DD6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3</w:t>
            </w:r>
          </w:p>
        </w:tc>
        <w:tc>
          <w:tcPr>
            <w:tcW w:w="292" w:type="dxa"/>
          </w:tcPr>
          <w:p w14:paraId="329669B2" w14:textId="77777777" w:rsidR="00885B2B" w:rsidRPr="00A92DD6" w:rsidRDefault="00885B2B" w:rsidP="002F3B3A">
            <w:pPr>
              <w:tabs>
                <w:tab w:val="decimal" w:pos="830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64A358EB" w14:textId="77777777" w:rsidR="009F7758" w:rsidRDefault="009F7758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F618EE1" w14:textId="69972083" w:rsidR="002F3B3A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336EF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DB0BED8" w14:textId="77777777" w:rsidR="009F7758" w:rsidRDefault="009F775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24F6FED" w14:textId="70B5B94A" w:rsidR="002F3B3A" w:rsidRPr="00A92DD6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72</w:t>
            </w:r>
          </w:p>
        </w:tc>
      </w:tr>
      <w:tr w:rsidR="00885B2B" w:rsidRPr="00C1742F" w14:paraId="112CA897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56B45674" w14:textId="4D70A957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5F658E22" w14:textId="7D369692" w:rsidR="00885B2B" w:rsidRPr="00A92DD6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560AA111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0D1E689" w14:textId="577E16C2" w:rsidR="00885B2B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3F85FC0C" w14:textId="77777777" w:rsidR="00885B2B" w:rsidRPr="00A92DD6" w:rsidRDefault="00885B2B" w:rsidP="002F3B3A">
            <w:pPr>
              <w:tabs>
                <w:tab w:val="decimal" w:pos="830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12232FF4" w14:textId="65C72611" w:rsidR="00885B2B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AF36414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16533533" w14:textId="327E3C32" w:rsidR="00885B2B" w:rsidRPr="00A92DD6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62</w:t>
            </w:r>
          </w:p>
        </w:tc>
      </w:tr>
      <w:tr w:rsidR="002F3B3A" w:rsidRPr="00C1742F" w14:paraId="3DA9E52E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26EDCC31" w14:textId="7A30B663" w:rsidR="002F3B3A" w:rsidRPr="008252A0" w:rsidRDefault="002F3B3A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0BBF43C1" w14:textId="0175F8A1" w:rsidR="002F3B3A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(89)</w:t>
            </w:r>
          </w:p>
        </w:tc>
        <w:tc>
          <w:tcPr>
            <w:tcW w:w="236" w:type="dxa"/>
            <w:shd w:val="clear" w:color="auto" w:fill="auto"/>
          </w:tcPr>
          <w:p w14:paraId="4396EF52" w14:textId="77777777" w:rsidR="002F3B3A" w:rsidRPr="00A92DD6" w:rsidRDefault="002F3B3A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067FD13" w14:textId="71DE1CEC" w:rsidR="002F3B3A" w:rsidRPr="00A92DD6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(7)</w:t>
            </w:r>
          </w:p>
        </w:tc>
        <w:tc>
          <w:tcPr>
            <w:tcW w:w="292" w:type="dxa"/>
          </w:tcPr>
          <w:p w14:paraId="0064850B" w14:textId="77777777" w:rsidR="002F3B3A" w:rsidRPr="00A92DD6" w:rsidRDefault="002F3B3A" w:rsidP="002F3B3A">
            <w:pPr>
              <w:tabs>
                <w:tab w:val="decimal" w:pos="830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2B50A0E2" w14:textId="240C4A45" w:rsidR="002F3B3A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F38C62F" w14:textId="77777777" w:rsidR="002F3B3A" w:rsidRPr="00A92DD6" w:rsidRDefault="002F3B3A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5017D742" w14:textId="2CF8C55B" w:rsidR="002F3B3A" w:rsidRPr="00A92DD6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(96)</w:t>
            </w:r>
          </w:p>
        </w:tc>
      </w:tr>
      <w:tr w:rsidR="00885B2B" w:rsidRPr="00C1742F" w14:paraId="10063354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68B83B54" w14:textId="2DB5FADF" w:rsidR="00885B2B" w:rsidRPr="008252A0" w:rsidRDefault="002F3B3A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EC8E1F9" w14:textId="39660026" w:rsidR="00885B2B" w:rsidRPr="00A92DD6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921333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F79493" w14:textId="71087EFF" w:rsidR="00885B2B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E0B876C" w14:textId="77777777" w:rsidR="00885B2B" w:rsidRPr="00A92DD6" w:rsidRDefault="00885B2B" w:rsidP="002F3B3A">
            <w:pPr>
              <w:tabs>
                <w:tab w:val="decimal" w:pos="830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B5700AA" w14:textId="068A08B8" w:rsidR="00885B2B" w:rsidRPr="00A92DD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3C17013" w14:textId="77777777" w:rsidR="00885B2B" w:rsidRPr="00A92DD6" w:rsidRDefault="00885B2B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F53530" w14:textId="5EB7ED27" w:rsidR="00885B2B" w:rsidRPr="00A92DD6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885B2B" w:rsidRPr="00C1742F" w14:paraId="37332B96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58EBDC87" w14:textId="5035F564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761D4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 w:rsidR="00761D4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="00C9083F"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1E07" w14:textId="5D61106B" w:rsidR="00885B2B" w:rsidRPr="00A92DD6" w:rsidRDefault="002F3B3A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7A24DD76" w14:textId="77777777" w:rsidR="00885B2B" w:rsidRPr="00A92DD6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0FFDC" w14:textId="6DFCE0D0" w:rsidR="00885B2B" w:rsidRPr="002F3B3A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</w:t>
            </w:r>
          </w:p>
        </w:tc>
        <w:tc>
          <w:tcPr>
            <w:tcW w:w="292" w:type="dxa"/>
          </w:tcPr>
          <w:p w14:paraId="05748ED7" w14:textId="77777777" w:rsidR="00885B2B" w:rsidRPr="002F3B3A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3988194" w14:textId="787D318A" w:rsidR="00885B2B" w:rsidRPr="002F3B3A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002CC" w14:textId="77777777" w:rsidR="00885B2B" w:rsidRPr="002F3B3A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7684BDD" w14:textId="624C6D44" w:rsidR="00885B2B" w:rsidRPr="002F3B3A" w:rsidRDefault="002F3B3A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</w:t>
            </w:r>
          </w:p>
        </w:tc>
      </w:tr>
      <w:tr w:rsidR="00885B2B" w:rsidRPr="00F244B9" w14:paraId="4F023E16" w14:textId="77777777" w:rsidTr="00313CDA">
        <w:trPr>
          <w:trHeight w:val="61"/>
        </w:trPr>
        <w:tc>
          <w:tcPr>
            <w:tcW w:w="4146" w:type="dxa"/>
            <w:shd w:val="clear" w:color="auto" w:fill="auto"/>
            <w:vAlign w:val="bottom"/>
          </w:tcPr>
          <w:p w14:paraId="411BEC37" w14:textId="35163FE5" w:rsidR="00885B2B" w:rsidRPr="00F244B9" w:rsidRDefault="00885B2B" w:rsidP="006159C6">
            <w:pPr>
              <w:suppressAutoHyphens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741C1D6" w14:textId="77777777" w:rsidR="00885B2B" w:rsidRPr="00F244B9" w:rsidRDefault="00885B2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0B60FFF" w14:textId="77777777" w:rsidR="00885B2B" w:rsidRPr="00F244B9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90A0FF" w14:textId="77777777" w:rsidR="00885B2B" w:rsidRPr="00F244B9" w:rsidRDefault="00885B2B" w:rsidP="006159C6">
            <w:pPr>
              <w:tabs>
                <w:tab w:val="decimal" w:pos="75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1E7D3E0A" w14:textId="77777777" w:rsidR="00885B2B" w:rsidRPr="00F244B9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45C1D296" w14:textId="77777777" w:rsidR="00885B2B" w:rsidRPr="00F244B9" w:rsidRDefault="00885B2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37B88CE0" w14:textId="77777777" w:rsidR="00885B2B" w:rsidRPr="00F244B9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3E0132AF" w14:textId="77777777" w:rsidR="00885B2B" w:rsidRPr="00F244B9" w:rsidRDefault="00885B2B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85B2B" w:rsidRPr="00C1742F" w14:paraId="267571B7" w14:textId="77777777" w:rsidTr="00313CDA">
        <w:trPr>
          <w:trHeight w:val="140"/>
        </w:trPr>
        <w:tc>
          <w:tcPr>
            <w:tcW w:w="4146" w:type="dxa"/>
            <w:shd w:val="clear" w:color="auto" w:fill="auto"/>
            <w:vAlign w:val="bottom"/>
          </w:tcPr>
          <w:p w14:paraId="2414BC05" w14:textId="77777777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A7DC01E" w14:textId="77777777" w:rsidR="00885B2B" w:rsidRPr="008252A0" w:rsidRDefault="00885B2B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540107F" w14:textId="77777777" w:rsidR="00885B2B" w:rsidRPr="008252A0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5C5AA90" w14:textId="77777777" w:rsidR="00885B2B" w:rsidRPr="008252A0" w:rsidRDefault="00885B2B" w:rsidP="006159C6">
            <w:pPr>
              <w:tabs>
                <w:tab w:val="decimal" w:pos="75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B2D024B" w14:textId="77777777" w:rsidR="00885B2B" w:rsidRPr="008252A0" w:rsidRDefault="00885B2B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68BDE8FC" w14:textId="77777777" w:rsidR="00885B2B" w:rsidRPr="008252A0" w:rsidRDefault="00885B2B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8A00168" w14:textId="77777777" w:rsidR="00885B2B" w:rsidRPr="008252A0" w:rsidRDefault="00885B2B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D62E846" w14:textId="77777777" w:rsidR="00885B2B" w:rsidRPr="008252A0" w:rsidRDefault="00885B2B" w:rsidP="006159C6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F3B3A" w:rsidRPr="00C1742F" w14:paraId="1D71AC99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02983A5F" w14:textId="1A93189C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25040D87" w14:textId="15EE487C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2787C4AC" w14:textId="77777777" w:rsidR="002F3B3A" w:rsidRPr="008252A0" w:rsidRDefault="002F3B3A" w:rsidP="002F3B3A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90AFB0" w14:textId="00077B07" w:rsidR="002F3B3A" w:rsidRPr="008252A0" w:rsidRDefault="002F3B3A" w:rsidP="009B706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92" w:type="dxa"/>
          </w:tcPr>
          <w:p w14:paraId="2FB0A511" w14:textId="77777777" w:rsidR="002F3B3A" w:rsidRPr="008252A0" w:rsidRDefault="002F3B3A" w:rsidP="002F3B3A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26B94482" w14:textId="30D3A778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C860612" w14:textId="77777777" w:rsidR="002F3B3A" w:rsidRPr="008252A0" w:rsidRDefault="002F3B3A" w:rsidP="002F3B3A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2CA3A806" w14:textId="210F0F60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2F3B3A" w:rsidRPr="00C1742F" w14:paraId="2380882A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1846A76C" w14:textId="08B85EFB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1293FBD3" w14:textId="77777777" w:rsidR="002F3B3A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991A95B" w14:textId="5230962F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1B0112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394F0A3" w14:textId="77777777" w:rsidR="002F3B3A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04D06D" w14:textId="7819DF35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2BCCAFA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392BC239" w14:textId="77777777" w:rsidR="002F3B3A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FC3A985" w14:textId="5EC6D70D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04B1ED8" w14:textId="77777777" w:rsidR="002F3B3A" w:rsidRPr="008252A0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E20A799" w14:textId="77777777" w:rsidR="002F3B3A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EB21E8" w14:textId="05CA7A98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</w:tr>
      <w:tr w:rsidR="002F3B3A" w:rsidRPr="00C1742F" w14:paraId="327F8AF5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054A6100" w14:textId="24B7DDBB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shd w:val="clear" w:color="auto" w:fill="auto"/>
          </w:tcPr>
          <w:p w14:paraId="1177FE91" w14:textId="5E77D69C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436DB1AE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246321B" w14:textId="4818BD10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9FD241B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3F5EE1AC" w14:textId="453947BB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604505D" w14:textId="77777777" w:rsidR="002F3B3A" w:rsidRPr="008252A0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5E8BC132" w14:textId="46D135C1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</w:t>
            </w:r>
          </w:p>
        </w:tc>
      </w:tr>
      <w:tr w:rsidR="002F3B3A" w:rsidRPr="00C1742F" w14:paraId="66AF06E4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36E76B61" w14:textId="593DDDD8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670F4718" w14:textId="4D7B04F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(24)</w:t>
            </w:r>
          </w:p>
        </w:tc>
        <w:tc>
          <w:tcPr>
            <w:tcW w:w="236" w:type="dxa"/>
            <w:shd w:val="clear" w:color="auto" w:fill="auto"/>
          </w:tcPr>
          <w:p w14:paraId="50276246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1F1E941" w14:textId="7A600D65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(46)</w:t>
            </w:r>
          </w:p>
        </w:tc>
        <w:tc>
          <w:tcPr>
            <w:tcW w:w="292" w:type="dxa"/>
          </w:tcPr>
          <w:p w14:paraId="088E2394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4FF7AABF" w14:textId="24E63219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B5E5440" w14:textId="77777777" w:rsidR="002F3B3A" w:rsidRPr="008252A0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1CD3068D" w14:textId="2381C5A1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(70)</w:t>
            </w:r>
          </w:p>
        </w:tc>
      </w:tr>
      <w:tr w:rsidR="002F3B3A" w:rsidRPr="00C1742F" w14:paraId="458EE9E9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48277B03" w14:textId="0584B109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1" w:type="dxa"/>
            <w:shd w:val="clear" w:color="auto" w:fill="auto"/>
          </w:tcPr>
          <w:p w14:paraId="2DA6F197" w14:textId="3BC83698" w:rsidR="002F3B3A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788EFCFA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08BFBD5" w14:textId="51EEDD18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548DB58" w14:textId="77777777" w:rsidR="002F3B3A" w:rsidRPr="008252A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471384F4" w14:textId="1CB17479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2E05124" w14:textId="77777777" w:rsidR="002F3B3A" w:rsidRPr="008252A0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295BD61" w14:textId="4222633B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2F3B3A" w:rsidRPr="00C1742F" w14:paraId="127B65AA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6202B324" w14:textId="3EAF05E1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59A0" w14:textId="49DD40CB" w:rsidR="002F3B3A" w:rsidRPr="00CF19D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283E1808" w14:textId="77777777" w:rsidR="002F3B3A" w:rsidRPr="00CF19D0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CBAA1" w14:textId="7C669BCD" w:rsidR="002F3B3A" w:rsidRPr="00343122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C009684" w14:textId="77777777" w:rsidR="002F3B3A" w:rsidRPr="002F3B3A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D9B32AD" w14:textId="234516B1" w:rsidR="002F3B3A" w:rsidRPr="009C27A6" w:rsidRDefault="002F3B3A" w:rsidP="002F3B3A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5F3DFD3" w14:textId="77777777" w:rsidR="002F3B3A" w:rsidRPr="008252A0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7DE9EB5" w14:textId="5683808B" w:rsidR="002F3B3A" w:rsidRPr="008252A0" w:rsidRDefault="002F3B3A" w:rsidP="002F3B3A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</w:t>
            </w:r>
          </w:p>
        </w:tc>
      </w:tr>
      <w:tr w:rsidR="00885B2B" w:rsidRPr="008252A0" w14:paraId="76840458" w14:textId="77777777" w:rsidTr="00313CDA">
        <w:trPr>
          <w:trHeight w:val="393"/>
        </w:trPr>
        <w:tc>
          <w:tcPr>
            <w:tcW w:w="4146" w:type="dxa"/>
            <w:shd w:val="clear" w:color="auto" w:fill="auto"/>
            <w:vAlign w:val="bottom"/>
          </w:tcPr>
          <w:p w14:paraId="22F7F16B" w14:textId="77777777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CF5545D" w14:textId="77777777" w:rsidR="00885B2B" w:rsidRPr="008252A0" w:rsidRDefault="00885B2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239FF" w14:textId="77777777" w:rsidR="00885B2B" w:rsidRPr="008252A0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7A6AD" w14:textId="77777777" w:rsidR="00885B2B" w:rsidRPr="008252A0" w:rsidRDefault="00885B2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0D724026" w14:textId="77777777" w:rsidR="00885B2B" w:rsidRPr="008252A0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313AAAC" w14:textId="77777777" w:rsidR="00885B2B" w:rsidRPr="008252A0" w:rsidRDefault="00885B2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54878384" w14:textId="77777777" w:rsidR="00885B2B" w:rsidRPr="008252A0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6DCD42AE" w14:textId="77777777" w:rsidR="00885B2B" w:rsidRPr="008252A0" w:rsidRDefault="00885B2B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5E41BC64" w14:textId="1AE5246B" w:rsidR="001F44D5" w:rsidRPr="00180809" w:rsidRDefault="001F44D5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B2D969" w14:textId="6924DB7D" w:rsidR="00417D8E" w:rsidRPr="00180809" w:rsidRDefault="00417D8E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80809">
        <w:rPr>
          <w:rFonts w:asciiTheme="majorBidi" w:hAnsiTheme="majorBidi" w:cstheme="majorBidi"/>
          <w:sz w:val="30"/>
          <w:szCs w:val="30"/>
        </w:rPr>
        <w:br w:type="page"/>
      </w:r>
    </w:p>
    <w:p w14:paraId="76E6CD62" w14:textId="0F623180" w:rsidR="001F44D5" w:rsidRPr="00C9083F" w:rsidRDefault="001F44D5" w:rsidP="006159C6">
      <w:pPr>
        <w:spacing w:after="0" w:line="240" w:lineRule="auto"/>
        <w:rPr>
          <w:sz w:val="2"/>
          <w:szCs w:val="2"/>
        </w:rPr>
      </w:pPr>
    </w:p>
    <w:tbl>
      <w:tblPr>
        <w:tblW w:w="954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270"/>
        <w:gridCol w:w="1080"/>
        <w:gridCol w:w="360"/>
        <w:gridCol w:w="1080"/>
        <w:gridCol w:w="270"/>
        <w:gridCol w:w="1170"/>
      </w:tblGrid>
      <w:tr w:rsidR="001F44D5" w:rsidRPr="00C1742F" w14:paraId="7738F550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56CCB291" w14:textId="4CFEE01D" w:rsidR="001F44D5" w:rsidRPr="008252A0" w:rsidRDefault="001F44D5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2ADF911" w14:textId="2485FD22" w:rsidR="001F44D5" w:rsidRPr="008252A0" w:rsidRDefault="001F44D5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F44D5" w:rsidRPr="00C1742F" w14:paraId="558BF8AF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632E835F" w14:textId="77777777" w:rsidR="001F44D5" w:rsidRPr="008252A0" w:rsidRDefault="001F44D5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A72B406" w14:textId="6922462D" w:rsidR="001F44D5" w:rsidRPr="008252A0" w:rsidRDefault="001F44D5" w:rsidP="00313CDA">
            <w:pPr>
              <w:suppressAutoHyphens/>
              <w:spacing w:after="0" w:line="240" w:lineRule="auto"/>
              <w:ind w:left="-110"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6D70FBDB" w14:textId="77777777" w:rsidR="001F44D5" w:rsidRPr="008252A0" w:rsidRDefault="001F44D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AEACF" w14:textId="1D656B29" w:rsidR="001F44D5" w:rsidRPr="001F44D5" w:rsidRDefault="001F44D5" w:rsidP="001C6A94">
            <w:pPr>
              <w:suppressAutoHyphens/>
              <w:spacing w:after="0" w:line="240" w:lineRule="auto"/>
              <w:ind w:left="-160"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360" w:type="dxa"/>
          </w:tcPr>
          <w:p w14:paraId="608ED08D" w14:textId="77777777" w:rsidR="001F44D5" w:rsidRPr="008252A0" w:rsidRDefault="001F44D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056E1A" w14:textId="77777777" w:rsidR="001F44D5" w:rsidRP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F5D9E21" w14:textId="661CC5EA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E19133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1E3AAC1" w14:textId="25884B28" w:rsidR="001F44D5" w:rsidRPr="001F44D5" w:rsidRDefault="001F44D5" w:rsidP="001C6A94">
            <w:pPr>
              <w:suppressAutoHyphens/>
              <w:spacing w:after="0" w:line="240" w:lineRule="auto"/>
              <w:ind w:left="-100"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761A9FC7" w14:textId="77777777" w:rsidR="001F44D5" w:rsidRPr="008252A0" w:rsidRDefault="001F44D5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17639E1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8535AC3" w14:textId="77777777" w:rsidR="001F44D5" w:rsidRPr="00761D44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B8CF79A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B01C33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12DC3A1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91F4CC" w14:textId="77777777" w:rsidR="001F44D5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670842F" w14:textId="6569297F" w:rsidR="001F44D5" w:rsidRPr="008252A0" w:rsidRDefault="001F44D5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F44D5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1F44D5" w:rsidRPr="00C1742F" w14:paraId="79F21049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4A16FD4C" w14:textId="77777777" w:rsidR="001F44D5" w:rsidRPr="008252A0" w:rsidRDefault="001F44D5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CF18E70" w14:textId="0F271DD9" w:rsidR="001F44D5" w:rsidRPr="008252A0" w:rsidRDefault="001F44D5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F44D5" w:rsidRPr="00C1742F" w14:paraId="647719FF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2A3B68EB" w14:textId="7DFFF58E" w:rsidR="001F44D5" w:rsidRPr="008252A0" w:rsidRDefault="001F44D5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  <w:shd w:val="clear" w:color="auto" w:fill="auto"/>
          </w:tcPr>
          <w:p w14:paraId="4434D457" w14:textId="77777777" w:rsidR="001F44D5" w:rsidRPr="008252A0" w:rsidRDefault="001F44D5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9C2F233" w14:textId="77777777" w:rsidR="001F44D5" w:rsidRPr="008252A0" w:rsidRDefault="001F44D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24F92" w14:textId="77777777" w:rsidR="001F44D5" w:rsidRPr="008252A0" w:rsidRDefault="001F44D5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0" w:type="dxa"/>
          </w:tcPr>
          <w:p w14:paraId="4D433AA0" w14:textId="77777777" w:rsidR="001F44D5" w:rsidRPr="008252A0" w:rsidRDefault="001F44D5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2CFADF" w14:textId="77777777" w:rsidR="001F44D5" w:rsidRPr="008252A0" w:rsidRDefault="001F44D5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3A10253" w14:textId="77777777" w:rsidR="001F44D5" w:rsidRPr="008252A0" w:rsidRDefault="001F44D5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2E2DE4D" w14:textId="77777777" w:rsidR="001F44D5" w:rsidRPr="008252A0" w:rsidRDefault="001F44D5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F3B3A" w:rsidRPr="002F3B3A" w14:paraId="72AEDBC3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125A259F" w14:textId="5F7C4830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761F145" w14:textId="64018649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48,270</w:t>
            </w:r>
          </w:p>
        </w:tc>
        <w:tc>
          <w:tcPr>
            <w:tcW w:w="270" w:type="dxa"/>
            <w:shd w:val="clear" w:color="auto" w:fill="auto"/>
          </w:tcPr>
          <w:p w14:paraId="7371B9DB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CF405EF" w14:textId="1ACCA83C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30,537</w:t>
            </w:r>
          </w:p>
        </w:tc>
        <w:tc>
          <w:tcPr>
            <w:tcW w:w="360" w:type="dxa"/>
          </w:tcPr>
          <w:p w14:paraId="689499EF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E24642" w14:textId="24C2C66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57,500</w:t>
            </w:r>
          </w:p>
        </w:tc>
        <w:tc>
          <w:tcPr>
            <w:tcW w:w="270" w:type="dxa"/>
          </w:tcPr>
          <w:p w14:paraId="2EAE230D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98371BA" w14:textId="3219E652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136,307</w:t>
            </w:r>
          </w:p>
        </w:tc>
      </w:tr>
      <w:tr w:rsidR="002F3B3A" w:rsidRPr="002F3B3A" w14:paraId="20912B38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2B4D8DB6" w14:textId="3DEA402A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9424F70" w14:textId="39802E7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22,712</w:t>
            </w:r>
          </w:p>
        </w:tc>
        <w:tc>
          <w:tcPr>
            <w:tcW w:w="270" w:type="dxa"/>
            <w:shd w:val="clear" w:color="auto" w:fill="auto"/>
          </w:tcPr>
          <w:p w14:paraId="5FEE7119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975BE1F" w14:textId="05847D4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(37,639)</w:t>
            </w:r>
          </w:p>
        </w:tc>
        <w:tc>
          <w:tcPr>
            <w:tcW w:w="360" w:type="dxa"/>
          </w:tcPr>
          <w:p w14:paraId="150B96A3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9EA9DA" w14:textId="7ABE3115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14,927</w:t>
            </w:r>
          </w:p>
        </w:tc>
        <w:tc>
          <w:tcPr>
            <w:tcW w:w="270" w:type="dxa"/>
          </w:tcPr>
          <w:p w14:paraId="79E70AB3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F9274A2" w14:textId="205B3B88" w:rsidR="002F3B3A" w:rsidRPr="008252A0" w:rsidRDefault="002F3B3A" w:rsidP="001C6A94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2F3B3A" w:rsidRPr="002F3B3A" w14:paraId="1E644DF8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21DE6636" w14:textId="5EAC6638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026E51C4" w14:textId="77777777" w:rsidR="00472004" w:rsidRDefault="00472004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C03FB8F" w14:textId="5EDDEA31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(26,784)</w:t>
            </w:r>
          </w:p>
        </w:tc>
        <w:tc>
          <w:tcPr>
            <w:tcW w:w="270" w:type="dxa"/>
            <w:shd w:val="clear" w:color="auto" w:fill="auto"/>
          </w:tcPr>
          <w:p w14:paraId="6FD683E6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06974B1" w14:textId="77777777" w:rsidR="00472004" w:rsidRDefault="00472004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38EFE93" w14:textId="5D437842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49,645</w:t>
            </w:r>
          </w:p>
        </w:tc>
        <w:tc>
          <w:tcPr>
            <w:tcW w:w="360" w:type="dxa"/>
          </w:tcPr>
          <w:p w14:paraId="6FC91628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981E3A" w14:textId="77777777" w:rsidR="00472004" w:rsidRDefault="00472004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063E4AF" w14:textId="68AE6651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19,830</w:t>
            </w:r>
          </w:p>
        </w:tc>
        <w:tc>
          <w:tcPr>
            <w:tcW w:w="270" w:type="dxa"/>
          </w:tcPr>
          <w:p w14:paraId="6348D3A1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40126C6" w14:textId="77777777" w:rsidR="00472004" w:rsidRDefault="00472004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BEBC151" w14:textId="37CC4F0B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42,691</w:t>
            </w:r>
          </w:p>
        </w:tc>
      </w:tr>
      <w:tr w:rsidR="002F3B3A" w:rsidRPr="002F3B3A" w14:paraId="4C2ED206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7E631A14" w14:textId="16DA5FD1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F44D5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F44D5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</w:tcPr>
          <w:p w14:paraId="3AEC5E23" w14:textId="28837D43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4,272</w:t>
            </w:r>
          </w:p>
        </w:tc>
        <w:tc>
          <w:tcPr>
            <w:tcW w:w="270" w:type="dxa"/>
            <w:shd w:val="clear" w:color="auto" w:fill="auto"/>
          </w:tcPr>
          <w:p w14:paraId="18E43BB6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6D3642D" w14:textId="7AA96A14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2,694</w:t>
            </w:r>
          </w:p>
        </w:tc>
        <w:tc>
          <w:tcPr>
            <w:tcW w:w="360" w:type="dxa"/>
          </w:tcPr>
          <w:p w14:paraId="76B6C885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377CAB" w14:textId="449C31F8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586</w:t>
            </w:r>
          </w:p>
        </w:tc>
        <w:tc>
          <w:tcPr>
            <w:tcW w:w="270" w:type="dxa"/>
          </w:tcPr>
          <w:p w14:paraId="34B68AC2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9F5F7C3" w14:textId="266C54B2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7,552</w:t>
            </w:r>
          </w:p>
        </w:tc>
      </w:tr>
      <w:tr w:rsidR="002F3B3A" w:rsidRPr="002F3B3A" w14:paraId="2EC20463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56B56A7A" w14:textId="529A96DD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08C2A776" w14:textId="24FA0363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(5,126)</w:t>
            </w:r>
          </w:p>
        </w:tc>
        <w:tc>
          <w:tcPr>
            <w:tcW w:w="270" w:type="dxa"/>
            <w:shd w:val="clear" w:color="auto" w:fill="auto"/>
          </w:tcPr>
          <w:p w14:paraId="2E9F04E1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58AE942" w14:textId="2660B4D3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(5,519)</w:t>
            </w:r>
          </w:p>
        </w:tc>
        <w:tc>
          <w:tcPr>
            <w:tcW w:w="360" w:type="dxa"/>
          </w:tcPr>
          <w:p w14:paraId="5D234152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8DD768" w14:textId="6705BD8B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(12,383)</w:t>
            </w:r>
          </w:p>
        </w:tc>
        <w:tc>
          <w:tcPr>
            <w:tcW w:w="270" w:type="dxa"/>
          </w:tcPr>
          <w:p w14:paraId="588D8AD8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914670C" w14:textId="624574DB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(23,028)</w:t>
            </w:r>
          </w:p>
        </w:tc>
      </w:tr>
      <w:tr w:rsidR="002F3B3A" w:rsidRPr="002F3B3A" w14:paraId="19D6E7C2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07370171" w14:textId="0F9A7022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shd w:val="clear" w:color="auto" w:fill="auto"/>
          </w:tcPr>
          <w:p w14:paraId="643EFB8E" w14:textId="6262374C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456D90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58908F4" w14:textId="6E1D0842" w:rsidR="002F3B3A" w:rsidRPr="008252A0" w:rsidRDefault="002F3B3A" w:rsidP="002F3B3A">
            <w:pPr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60" w:type="dxa"/>
          </w:tcPr>
          <w:p w14:paraId="752931BC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865E2DF" w14:textId="6D557CB8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(19,666)</w:t>
            </w:r>
          </w:p>
        </w:tc>
        <w:tc>
          <w:tcPr>
            <w:tcW w:w="270" w:type="dxa"/>
          </w:tcPr>
          <w:p w14:paraId="07BD5C4F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68AE745" w14:textId="039E8F51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(19,666)</w:t>
            </w:r>
          </w:p>
        </w:tc>
      </w:tr>
      <w:tr w:rsidR="002F3B3A" w:rsidRPr="002F3B3A" w14:paraId="1EC42F2A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74075B30" w14:textId="32CC85A5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422C2F" w14:textId="3C6EE48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AA5E8B4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DD353B" w14:textId="72EB3DFE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152</w:t>
            </w:r>
          </w:p>
        </w:tc>
        <w:tc>
          <w:tcPr>
            <w:tcW w:w="360" w:type="dxa"/>
          </w:tcPr>
          <w:p w14:paraId="264FEB3B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000542" w14:textId="7AFB8CBC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415</w:t>
            </w:r>
          </w:p>
        </w:tc>
        <w:tc>
          <w:tcPr>
            <w:tcW w:w="270" w:type="dxa"/>
          </w:tcPr>
          <w:p w14:paraId="12D6921E" w14:textId="77777777" w:rsidR="002F3B3A" w:rsidRPr="008252A0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033E8" w14:textId="50D5B886" w:rsidR="002F3B3A" w:rsidRPr="008252A0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sz w:val="28"/>
                <w:lang w:eastAsia="zh-CN"/>
              </w:rPr>
              <w:t>607</w:t>
            </w:r>
          </w:p>
        </w:tc>
      </w:tr>
      <w:tr w:rsidR="002F3B3A" w:rsidRPr="00C1742F" w14:paraId="2C84AD6C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5F27ECBB" w14:textId="6B2FD4BE" w:rsidR="002F3B3A" w:rsidRPr="008252A0" w:rsidRDefault="002F3B3A" w:rsidP="002F3B3A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1A6B7" w14:textId="62024EA2" w:rsidR="002F3B3A" w:rsidRPr="002F3B3A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43,384</w:t>
            </w:r>
          </w:p>
        </w:tc>
        <w:tc>
          <w:tcPr>
            <w:tcW w:w="270" w:type="dxa"/>
            <w:shd w:val="clear" w:color="auto" w:fill="auto"/>
          </w:tcPr>
          <w:p w14:paraId="4F5579B8" w14:textId="77777777" w:rsidR="002F3B3A" w:rsidRPr="002F3B3A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B6D60" w14:textId="56CE732F" w:rsidR="002F3B3A" w:rsidRPr="002F3B3A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39,870</w:t>
            </w:r>
          </w:p>
        </w:tc>
        <w:tc>
          <w:tcPr>
            <w:tcW w:w="360" w:type="dxa"/>
          </w:tcPr>
          <w:p w14:paraId="260FB413" w14:textId="77777777" w:rsidR="002F3B3A" w:rsidRPr="002F3B3A" w:rsidRDefault="002F3B3A" w:rsidP="002F3B3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BF938" w14:textId="45C81B9A" w:rsidR="002F3B3A" w:rsidRPr="002F3B3A" w:rsidRDefault="002F3B3A" w:rsidP="002F3B3A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61,209</w:t>
            </w:r>
          </w:p>
        </w:tc>
        <w:tc>
          <w:tcPr>
            <w:tcW w:w="270" w:type="dxa"/>
          </w:tcPr>
          <w:p w14:paraId="0614BBA7" w14:textId="77777777" w:rsidR="002F3B3A" w:rsidRPr="002F3B3A" w:rsidRDefault="002F3B3A" w:rsidP="002F3B3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6FB521" w14:textId="771920B3" w:rsidR="002F3B3A" w:rsidRPr="002F3B3A" w:rsidRDefault="002F3B3A" w:rsidP="001C6A94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3B3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144,463</w:t>
            </w:r>
          </w:p>
        </w:tc>
      </w:tr>
      <w:tr w:rsidR="00885B2B" w:rsidRPr="00C1742F" w14:paraId="5EA304F5" w14:textId="77777777" w:rsidTr="00313CDA">
        <w:trPr>
          <w:trHeight w:val="132"/>
        </w:trPr>
        <w:tc>
          <w:tcPr>
            <w:tcW w:w="4146" w:type="dxa"/>
            <w:shd w:val="clear" w:color="auto" w:fill="auto"/>
            <w:vAlign w:val="bottom"/>
          </w:tcPr>
          <w:p w14:paraId="78FDDA6D" w14:textId="1808C3AE" w:rsidR="00885B2B" w:rsidRPr="008252A0" w:rsidRDefault="00885B2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DB191C4" w14:textId="63F91E05" w:rsidR="00885B2B" w:rsidRPr="009605E9" w:rsidRDefault="00885B2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31E3F1" w14:textId="77777777" w:rsidR="00885B2B" w:rsidRPr="009605E9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028949" w14:textId="5210A790" w:rsidR="00885B2B" w:rsidRPr="009605E9" w:rsidRDefault="00885B2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0" w:type="dxa"/>
          </w:tcPr>
          <w:p w14:paraId="7D59B592" w14:textId="77777777" w:rsidR="00885B2B" w:rsidRPr="009605E9" w:rsidRDefault="00885B2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978C36" w14:textId="2057597C" w:rsidR="00885B2B" w:rsidRPr="009605E9" w:rsidRDefault="00885B2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EADC4B" w14:textId="77777777" w:rsidR="00885B2B" w:rsidRPr="009605E9" w:rsidRDefault="00885B2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A11F9A5" w14:textId="1C706ECC" w:rsidR="00885B2B" w:rsidRPr="009605E9" w:rsidRDefault="00885B2B" w:rsidP="006159C6">
            <w:pPr>
              <w:tabs>
                <w:tab w:val="decimal" w:pos="3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</w:tbl>
    <w:p w14:paraId="5240FB6F" w14:textId="77777777" w:rsidR="00B0333B" w:rsidRDefault="00B0333B" w:rsidP="006159C6">
      <w:pPr>
        <w:spacing w:line="240" w:lineRule="auto"/>
        <w:rPr>
          <w:cs/>
        </w:rPr>
      </w:pPr>
      <w:r>
        <w:br w:type="page"/>
      </w: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227"/>
        <w:gridCol w:w="1171"/>
        <w:gridCol w:w="236"/>
        <w:gridCol w:w="1124"/>
        <w:gridCol w:w="292"/>
        <w:gridCol w:w="1124"/>
        <w:gridCol w:w="292"/>
        <w:gridCol w:w="1032"/>
      </w:tblGrid>
      <w:tr w:rsidR="00821588" w:rsidRPr="00C1742F" w14:paraId="33B4C1DF" w14:textId="77777777" w:rsidTr="00985B65">
        <w:trPr>
          <w:trHeight w:val="140"/>
        </w:trPr>
        <w:tc>
          <w:tcPr>
            <w:tcW w:w="4227" w:type="dxa"/>
            <w:shd w:val="clear" w:color="auto" w:fill="auto"/>
          </w:tcPr>
          <w:p w14:paraId="23570E3F" w14:textId="446BD21B" w:rsidR="00821588" w:rsidRPr="008252A0" w:rsidRDefault="00821588" w:rsidP="006159C6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5DCA448D" w14:textId="77777777" w:rsidR="00821588" w:rsidRPr="008252A0" w:rsidDel="00F22AC4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21588" w:rsidRPr="00C1742F" w14:paraId="44BADB8A" w14:textId="77777777" w:rsidTr="00985B65">
        <w:trPr>
          <w:trHeight w:val="195"/>
        </w:trPr>
        <w:tc>
          <w:tcPr>
            <w:tcW w:w="4227" w:type="dxa"/>
            <w:shd w:val="clear" w:color="auto" w:fill="auto"/>
          </w:tcPr>
          <w:p w14:paraId="387E4A06" w14:textId="77777777" w:rsidR="00821588" w:rsidRPr="008252A0" w:rsidRDefault="00821588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EAA2FE" w14:textId="77777777" w:rsidR="00821588" w:rsidRPr="008252A0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BC9CF" w14:textId="77777777" w:rsidR="00821588" w:rsidRPr="008252A0" w:rsidRDefault="00821588" w:rsidP="006159C6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2F9D460" w14:textId="77777777" w:rsidR="00821588" w:rsidRPr="008252A0" w:rsidRDefault="00821588" w:rsidP="006159C6">
            <w:pPr>
              <w:suppressAutoHyphens/>
              <w:spacing w:after="0" w:line="240" w:lineRule="auto"/>
              <w:ind w:left="-157" w:right="-10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5556055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4" w:type="dxa"/>
            <w:vAlign w:val="bottom"/>
          </w:tcPr>
          <w:p w14:paraId="675D87A6" w14:textId="77777777" w:rsidR="00821588" w:rsidRPr="008252A0" w:rsidRDefault="00821588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A29E55E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450F682" w14:textId="77777777" w:rsidR="00821588" w:rsidRPr="008252A0" w:rsidRDefault="00821588" w:rsidP="006159C6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310D84E9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2" w:type="dxa"/>
            <w:vAlign w:val="bottom"/>
          </w:tcPr>
          <w:p w14:paraId="6EB0B483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C09E594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2B9061A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F2BFB25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54EA345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4DA45F8" w14:textId="77777777" w:rsidR="00821588" w:rsidRPr="008252A0" w:rsidRDefault="00821588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21588" w:rsidRPr="00C1742F" w14:paraId="6CD460F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F85098F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3DCC9747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21588" w:rsidRPr="00C1742F" w14:paraId="1EE1F8D8" w14:textId="77777777" w:rsidTr="00985B65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A98222B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963A802" w14:textId="77777777" w:rsidR="00821588" w:rsidRPr="008252A0" w:rsidRDefault="00821588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F312D24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C9DA4CE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6C84DDF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D605873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42E17F5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759E63A" w14:textId="77777777" w:rsidR="00821588" w:rsidRPr="008252A0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21588" w:rsidRPr="00C1742F" w14:paraId="2F97FB0C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E142BAB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46DC179C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0482A95F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3A851FE" w14:textId="77777777" w:rsidR="00821588" w:rsidRPr="00A92DD6" w:rsidRDefault="00821588" w:rsidP="006159C6">
            <w:pPr>
              <w:tabs>
                <w:tab w:val="decimal" w:pos="523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B5E44C2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A8084E4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F77046E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43F1D57D" w14:textId="77777777" w:rsidR="00821588" w:rsidRPr="00A92DD6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</w:tr>
      <w:tr w:rsidR="00821588" w:rsidRPr="00C1742F" w14:paraId="64BB7327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486BEA4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704C9E20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65B17E7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FB0D083" w14:textId="77777777" w:rsidR="00821588" w:rsidRPr="00A92DD6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2" w:type="dxa"/>
          </w:tcPr>
          <w:p w14:paraId="2D3BF208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FC0D879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43D834E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6E33029" w14:textId="77777777" w:rsidR="00821588" w:rsidRPr="00A92DD6" w:rsidRDefault="00821588" w:rsidP="006159C6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21588" w:rsidRPr="00C1742F" w14:paraId="42480FA5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63D8C58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023DB209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3E3C13D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2378FCF5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38D0B88" w14:textId="77777777" w:rsidR="00821588" w:rsidRPr="00A92DD6" w:rsidRDefault="00821588" w:rsidP="006159C6">
            <w:pPr>
              <w:tabs>
                <w:tab w:val="decimal" w:pos="758"/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5005A05" w14:textId="77777777" w:rsidR="00821588" w:rsidRPr="00A92DD6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2" w:type="dxa"/>
          </w:tcPr>
          <w:p w14:paraId="798A1DCC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2A60CDA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747D6D7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A09F988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BB6A0F7" w14:textId="77777777" w:rsidR="00821588" w:rsidRPr="00A92DD6" w:rsidRDefault="00821588" w:rsidP="006159C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849CCF0" w14:textId="77777777" w:rsidR="00821588" w:rsidRPr="00A92DD6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</w:tr>
      <w:tr w:rsidR="00821588" w:rsidRPr="00C1742F" w14:paraId="618D05D7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18CFB8A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789ACBB9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65867C4E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35B9F2A" w14:textId="77777777" w:rsidR="00821588" w:rsidRPr="00A92DD6" w:rsidRDefault="00821588" w:rsidP="006159C6">
            <w:pPr>
              <w:tabs>
                <w:tab w:val="decimal" w:pos="4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CF5FE81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431523D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32CAA8E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397CC7F" w14:textId="77777777" w:rsidR="00821588" w:rsidRPr="00A92DD6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821588" w:rsidRPr="00C1742F" w14:paraId="415405D8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A2603E9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70F6AF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36" w:type="dxa"/>
            <w:shd w:val="clear" w:color="auto" w:fill="auto"/>
          </w:tcPr>
          <w:p w14:paraId="4BB466EC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2DD5349" w14:textId="77777777" w:rsidR="00821588" w:rsidRPr="00A92DD6" w:rsidRDefault="00821588" w:rsidP="006159C6">
            <w:pPr>
              <w:tabs>
                <w:tab w:val="decimal" w:pos="4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FD0F268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DF06648" w14:textId="77777777" w:rsidR="00821588" w:rsidRPr="00A92DD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A90C494" w14:textId="77777777" w:rsidR="00821588" w:rsidRPr="00A92DD6" w:rsidRDefault="00821588" w:rsidP="006159C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ED2354F" w14:textId="77777777" w:rsidR="00821588" w:rsidRPr="00A92DD6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821588" w:rsidRPr="00C1742F" w14:paraId="23A0B570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F7109C2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02C98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3C0BAA3F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F035D" w14:textId="77777777" w:rsidR="00821588" w:rsidRPr="00EA7C04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7C0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2" w:type="dxa"/>
          </w:tcPr>
          <w:p w14:paraId="5780BD68" w14:textId="77777777" w:rsidR="00821588" w:rsidRPr="00A92DD6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0EF2896" w14:textId="77777777" w:rsidR="00821588" w:rsidRPr="009C27A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1F4A1E2" w14:textId="77777777" w:rsidR="00821588" w:rsidRPr="00A92DD6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50F35F6D" w14:textId="77777777" w:rsidR="00821588" w:rsidRPr="00A92DD6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96</w:t>
            </w:r>
          </w:p>
        </w:tc>
      </w:tr>
      <w:tr w:rsidR="00821588" w:rsidRPr="00F244B9" w14:paraId="0D4888CA" w14:textId="77777777" w:rsidTr="00985B65">
        <w:trPr>
          <w:trHeight w:val="61"/>
        </w:trPr>
        <w:tc>
          <w:tcPr>
            <w:tcW w:w="4227" w:type="dxa"/>
            <w:shd w:val="clear" w:color="auto" w:fill="auto"/>
            <w:vAlign w:val="bottom"/>
          </w:tcPr>
          <w:p w14:paraId="675D3F2F" w14:textId="77777777" w:rsidR="00821588" w:rsidRPr="00F244B9" w:rsidRDefault="00821588" w:rsidP="006159C6">
            <w:pPr>
              <w:suppressAutoHyphens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F4DE26F" w14:textId="77777777" w:rsidR="00821588" w:rsidRPr="00F244B9" w:rsidRDefault="00821588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9F4BFE5" w14:textId="77777777" w:rsidR="00821588" w:rsidRPr="00F244B9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72B2E5" w14:textId="77777777" w:rsidR="00821588" w:rsidRPr="00F244B9" w:rsidRDefault="00821588" w:rsidP="006159C6">
            <w:pPr>
              <w:tabs>
                <w:tab w:val="decimal" w:pos="75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6445DAF3" w14:textId="77777777" w:rsidR="00821588" w:rsidRPr="00F244B9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66ED7B82" w14:textId="77777777" w:rsidR="00821588" w:rsidRPr="00F244B9" w:rsidRDefault="00821588" w:rsidP="006159C6">
            <w:pPr>
              <w:tabs>
                <w:tab w:val="decimal" w:pos="50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3FA82542" w14:textId="77777777" w:rsidR="00821588" w:rsidRPr="00F244B9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30AA388F" w14:textId="77777777" w:rsidR="00821588" w:rsidRPr="00F244B9" w:rsidRDefault="00821588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21588" w:rsidRPr="00C1742F" w14:paraId="780C145B" w14:textId="77777777" w:rsidTr="00985B65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32B461C2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D17280B" w14:textId="77777777" w:rsidR="00821588" w:rsidRPr="008252A0" w:rsidRDefault="00821588" w:rsidP="006159C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C67FC4D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C46C255" w14:textId="77777777" w:rsidR="00821588" w:rsidRPr="008252A0" w:rsidRDefault="00821588" w:rsidP="006159C6">
            <w:pPr>
              <w:tabs>
                <w:tab w:val="decimal" w:pos="75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1199FEBD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BCE538D" w14:textId="77777777" w:rsidR="00821588" w:rsidRPr="008252A0" w:rsidRDefault="00821588" w:rsidP="006159C6">
            <w:pPr>
              <w:tabs>
                <w:tab w:val="decimal" w:pos="50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15683F96" w14:textId="77777777" w:rsidR="00821588" w:rsidRPr="008252A0" w:rsidRDefault="00821588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B5C1E87" w14:textId="77777777" w:rsidR="00821588" w:rsidRPr="008252A0" w:rsidRDefault="00821588" w:rsidP="006159C6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21588" w:rsidRPr="00C1742F" w14:paraId="7D376FB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275D5CF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7D98054B" w14:textId="77777777" w:rsidR="00821588" w:rsidRPr="008252A0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4C0FF6B3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B780387" w14:textId="77777777" w:rsidR="00821588" w:rsidRPr="008252A0" w:rsidRDefault="00821588" w:rsidP="006159C6">
            <w:pPr>
              <w:tabs>
                <w:tab w:val="decimal" w:pos="46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62C04FE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1C871E5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1C62E11" w14:textId="77777777" w:rsidR="00821588" w:rsidRPr="008252A0" w:rsidRDefault="00821588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6AE20DC7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821588" w:rsidRPr="00C1742F" w14:paraId="054C323D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2C4E8CA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171" w:type="dxa"/>
            <w:shd w:val="clear" w:color="auto" w:fill="auto"/>
          </w:tcPr>
          <w:p w14:paraId="6723613A" w14:textId="77777777" w:rsidR="00821588" w:rsidRPr="008252A0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5355D1B9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5B9661" w14:textId="77777777" w:rsidR="00821588" w:rsidRPr="008252A0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2" w:type="dxa"/>
          </w:tcPr>
          <w:p w14:paraId="3AA4B77E" w14:textId="77777777" w:rsidR="00821588" w:rsidRPr="008252A0" w:rsidRDefault="00821588" w:rsidP="006159C6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C2035B6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AB97842" w14:textId="77777777" w:rsidR="00821588" w:rsidRPr="008252A0" w:rsidRDefault="00821588" w:rsidP="006159C6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8476075" w14:textId="77777777" w:rsidR="00821588" w:rsidRPr="008252A0" w:rsidRDefault="00821588" w:rsidP="006159C6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21588" w:rsidRPr="00C1742F" w14:paraId="437F9A63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72FF772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6634AD79" w14:textId="77777777" w:rsidR="00821588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DEFEBBA" w14:textId="77777777" w:rsidR="00821588" w:rsidRPr="008252A0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48330035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79BCF96" w14:textId="77777777" w:rsidR="00821588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F77A1A1" w14:textId="77777777" w:rsidR="00821588" w:rsidRPr="008252A0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2" w:type="dxa"/>
          </w:tcPr>
          <w:p w14:paraId="0B808C29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D8DBF3C" w14:textId="77777777" w:rsidR="00821588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1EE3F6F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C04489C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B6266DB" w14:textId="77777777" w:rsidR="00821588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910C5C2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821588" w:rsidRPr="00C1742F" w14:paraId="0C028FFC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152ABEC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shd w:val="clear" w:color="auto" w:fill="auto"/>
          </w:tcPr>
          <w:p w14:paraId="2B9A3C0D" w14:textId="77777777" w:rsidR="00821588" w:rsidRPr="008252A0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56FE84DB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D3B9FFE" w14:textId="77777777" w:rsidR="00821588" w:rsidRPr="008252A0" w:rsidRDefault="00821588" w:rsidP="006159C6">
            <w:pP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375DCB0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0BA0513D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0594A08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C79E994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821588" w:rsidRPr="00C1742F" w14:paraId="12A30C9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95A7962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7EEF7F56" w14:textId="77777777" w:rsidR="00821588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36" w:type="dxa"/>
            <w:shd w:val="clear" w:color="auto" w:fill="auto"/>
          </w:tcPr>
          <w:p w14:paraId="44F5052C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6D43770" w14:textId="77777777" w:rsidR="00821588" w:rsidRPr="008252A0" w:rsidRDefault="00821588" w:rsidP="006159C6">
            <w:pPr>
              <w:tabs>
                <w:tab w:val="decimal" w:pos="453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65F7DFC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870EC29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F20C2E6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6E1E1E0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821588" w:rsidRPr="00C1742F" w14:paraId="1A74E44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425E760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D2A1968" w14:textId="77777777" w:rsidR="00821588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231D61DB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93FD571" w14:textId="77777777" w:rsidR="00821588" w:rsidRPr="008252A0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2" w:type="dxa"/>
          </w:tcPr>
          <w:p w14:paraId="60EC2372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E18AC9F" w14:textId="77777777" w:rsidR="00821588" w:rsidRPr="008252A0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3A3324A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6CD3B9D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821588" w:rsidRPr="00C1742F" w14:paraId="4B61CD9A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16572E0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4A602" w14:textId="77777777" w:rsidR="00821588" w:rsidRPr="00CF19D0" w:rsidRDefault="00821588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73918220" w14:textId="77777777" w:rsidR="00821588" w:rsidRPr="00CF19D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9F8F1" w14:textId="77777777" w:rsidR="00821588" w:rsidRPr="00CF19D0" w:rsidRDefault="00821588" w:rsidP="006159C6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2" w:type="dxa"/>
          </w:tcPr>
          <w:p w14:paraId="3B0FFE02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F905F00" w14:textId="77777777" w:rsidR="00821588" w:rsidRPr="009C27A6" w:rsidRDefault="00821588" w:rsidP="006159C6">
            <w:pPr>
              <w:tabs>
                <w:tab w:val="decimal" w:pos="50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0997FC2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BC6F996" w14:textId="77777777" w:rsidR="00821588" w:rsidRPr="008252A0" w:rsidRDefault="00821588" w:rsidP="006159C6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821588" w:rsidRPr="008252A0" w14:paraId="6E61DE8E" w14:textId="77777777" w:rsidTr="00985B65">
        <w:trPr>
          <w:trHeight w:val="393"/>
        </w:trPr>
        <w:tc>
          <w:tcPr>
            <w:tcW w:w="4227" w:type="dxa"/>
            <w:shd w:val="clear" w:color="auto" w:fill="auto"/>
            <w:vAlign w:val="bottom"/>
          </w:tcPr>
          <w:p w14:paraId="02196C2F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2457F562" w14:textId="77777777" w:rsidR="00821588" w:rsidRPr="008252A0" w:rsidRDefault="00821588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6D6DD2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AEB21" w14:textId="77777777" w:rsidR="00821588" w:rsidRPr="008252A0" w:rsidRDefault="00821588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05BB22AA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772D86C8" w14:textId="77777777" w:rsidR="00821588" w:rsidRPr="008252A0" w:rsidRDefault="00821588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28989B3F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01888BA5" w14:textId="77777777" w:rsidR="00821588" w:rsidRPr="008252A0" w:rsidRDefault="00821588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3BA3CE78" w14:textId="77777777" w:rsidR="00821588" w:rsidRPr="006651CB" w:rsidRDefault="00821588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34B1BB" w14:textId="023737FF" w:rsidR="00092333" w:rsidRPr="006651CB" w:rsidRDefault="00092333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651CB">
        <w:rPr>
          <w:rFonts w:asciiTheme="majorBidi" w:hAnsiTheme="majorBidi" w:cstheme="majorBidi"/>
          <w:sz w:val="30"/>
          <w:szCs w:val="30"/>
        </w:rPr>
        <w:br w:type="page"/>
      </w:r>
    </w:p>
    <w:p w14:paraId="00AA9DE1" w14:textId="77777777" w:rsidR="00821588" w:rsidRPr="00821588" w:rsidRDefault="00821588" w:rsidP="006159C6">
      <w:pPr>
        <w:spacing w:line="240" w:lineRule="auto"/>
        <w:rPr>
          <w:sz w:val="2"/>
          <w:szCs w:val="2"/>
        </w:rPr>
      </w:pP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3899"/>
        <w:gridCol w:w="1237"/>
        <w:gridCol w:w="270"/>
        <w:gridCol w:w="1170"/>
        <w:gridCol w:w="259"/>
        <w:gridCol w:w="1091"/>
        <w:gridCol w:w="284"/>
        <w:gridCol w:w="1156"/>
      </w:tblGrid>
      <w:tr w:rsidR="00821588" w:rsidRPr="00C1742F" w14:paraId="0D085EC4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C777830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7E4A8CCC" w14:textId="77777777" w:rsidR="00821588" w:rsidRPr="008252A0" w:rsidRDefault="00821588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21588" w:rsidRPr="00C1742F" w14:paraId="738F6CEB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15284F9C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 w14:paraId="4682D54F" w14:textId="77777777" w:rsidR="00821588" w:rsidRPr="008252A0" w:rsidRDefault="00821588" w:rsidP="00895A0E">
            <w:pPr>
              <w:suppressAutoHyphens/>
              <w:spacing w:after="0" w:line="240" w:lineRule="auto"/>
              <w:ind w:left="-130"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43E1609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E0250B" w14:textId="77777777" w:rsidR="00821588" w:rsidRPr="001F44D5" w:rsidRDefault="00821588" w:rsidP="00895A0E">
            <w:pPr>
              <w:suppressAutoHyphens/>
              <w:spacing w:after="0" w:line="240" w:lineRule="auto"/>
              <w:ind w:left="-110"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59" w:type="dxa"/>
          </w:tcPr>
          <w:p w14:paraId="3DFA05AA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3BB82F89" w14:textId="77777777" w:rsidR="00821588" w:rsidRPr="001F44D5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4048060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BBDA20A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FE3832" w14:textId="77777777" w:rsidR="00821588" w:rsidRPr="001F44D5" w:rsidRDefault="00821588" w:rsidP="00895A0E">
            <w:pPr>
              <w:suppressAutoHyphens/>
              <w:spacing w:after="0" w:line="240" w:lineRule="auto"/>
              <w:ind w:left="-140"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4" w:type="dxa"/>
          </w:tcPr>
          <w:p w14:paraId="77BE927A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65065AFD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FDD81BD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FC703BB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E6EF22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670A8CB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B084B7E" w14:textId="77777777" w:rsidR="00821588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844D440" w14:textId="77777777" w:rsidR="00821588" w:rsidRPr="008252A0" w:rsidRDefault="00821588" w:rsidP="006159C6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F44D5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21588" w:rsidRPr="00C1742F" w14:paraId="59EE36D1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052731F" w14:textId="77777777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561760ED" w14:textId="77777777" w:rsidR="00821588" w:rsidRPr="008252A0" w:rsidRDefault="00821588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21588" w:rsidRPr="00C1742F" w14:paraId="4AF831B3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2B9DE26" w14:textId="5E7B3244" w:rsidR="00821588" w:rsidRPr="008252A0" w:rsidRDefault="00821588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37" w:type="dxa"/>
            <w:shd w:val="clear" w:color="auto" w:fill="auto"/>
          </w:tcPr>
          <w:p w14:paraId="4F8C12B3" w14:textId="77777777" w:rsidR="00821588" w:rsidRPr="008252A0" w:rsidRDefault="00821588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BB62E06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08395" w14:textId="77777777" w:rsidR="00821588" w:rsidRPr="008252A0" w:rsidRDefault="00821588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3F94B815" w14:textId="77777777" w:rsidR="00821588" w:rsidRPr="008252A0" w:rsidRDefault="00821588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4766C602" w14:textId="77777777" w:rsidR="00821588" w:rsidRPr="008252A0" w:rsidRDefault="00821588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4CC72666" w14:textId="77777777" w:rsidR="00821588" w:rsidRPr="008252A0" w:rsidRDefault="00821588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F18F192" w14:textId="77777777" w:rsidR="00821588" w:rsidRPr="008252A0" w:rsidRDefault="00821588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762EB" w:rsidRPr="00895A0E" w14:paraId="3F9F310B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82E553F" w14:textId="37443691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237" w:type="dxa"/>
            <w:shd w:val="clear" w:color="auto" w:fill="auto"/>
          </w:tcPr>
          <w:p w14:paraId="348920A3" w14:textId="4EEE26AD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27,026</w:t>
            </w:r>
          </w:p>
        </w:tc>
        <w:tc>
          <w:tcPr>
            <w:tcW w:w="270" w:type="dxa"/>
            <w:shd w:val="clear" w:color="auto" w:fill="auto"/>
          </w:tcPr>
          <w:p w14:paraId="0BB5E363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BE0FC18" w14:textId="214E9810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30,913</w:t>
            </w:r>
          </w:p>
        </w:tc>
        <w:tc>
          <w:tcPr>
            <w:tcW w:w="259" w:type="dxa"/>
          </w:tcPr>
          <w:p w14:paraId="61340839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242C54F1" w14:textId="5F2C4FCA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50,777</w:t>
            </w:r>
          </w:p>
        </w:tc>
        <w:tc>
          <w:tcPr>
            <w:tcW w:w="284" w:type="dxa"/>
          </w:tcPr>
          <w:p w14:paraId="53C35A0C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0862568E" w14:textId="41FDD824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108,716</w:t>
            </w:r>
          </w:p>
        </w:tc>
      </w:tr>
      <w:tr w:rsidR="00D762EB" w:rsidRPr="00C1742F" w14:paraId="4C6C51C6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4E99983" w14:textId="4259BC2A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50B3045D" w14:textId="07945DFE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24,664</w:t>
            </w:r>
          </w:p>
        </w:tc>
        <w:tc>
          <w:tcPr>
            <w:tcW w:w="270" w:type="dxa"/>
            <w:shd w:val="clear" w:color="auto" w:fill="auto"/>
          </w:tcPr>
          <w:p w14:paraId="7EBB5273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35710D7" w14:textId="61E69EBB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(32,176)</w:t>
            </w:r>
          </w:p>
        </w:tc>
        <w:tc>
          <w:tcPr>
            <w:tcW w:w="259" w:type="dxa"/>
          </w:tcPr>
          <w:p w14:paraId="6E2E0D1A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77B9882B" w14:textId="67645462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512</w:t>
            </w:r>
          </w:p>
        </w:tc>
        <w:tc>
          <w:tcPr>
            <w:tcW w:w="284" w:type="dxa"/>
          </w:tcPr>
          <w:p w14:paraId="23A9BEDA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20B73F5" w14:textId="0F061563" w:rsidR="00D762EB" w:rsidRPr="008252A0" w:rsidRDefault="00D762EB" w:rsidP="006159C6">
            <w:pPr>
              <w:tabs>
                <w:tab w:val="decimal" w:pos="50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D762EB" w:rsidRPr="00C1742F" w14:paraId="519FD83B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528A064" w14:textId="776F2C03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237" w:type="dxa"/>
            <w:shd w:val="clear" w:color="auto" w:fill="auto"/>
          </w:tcPr>
          <w:p w14:paraId="7EF86001" w14:textId="77777777" w:rsidR="00D762EB" w:rsidRPr="009605E9" w:rsidRDefault="00D762E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9DDB92" w14:textId="1987FC61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(8,129)</w:t>
            </w:r>
          </w:p>
        </w:tc>
        <w:tc>
          <w:tcPr>
            <w:tcW w:w="270" w:type="dxa"/>
            <w:shd w:val="clear" w:color="auto" w:fill="auto"/>
          </w:tcPr>
          <w:p w14:paraId="1CFD2F35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0E9CC04" w14:textId="77777777" w:rsidR="00D762EB" w:rsidRPr="009605E9" w:rsidRDefault="00D762E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08BC73" w14:textId="74446076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34,969</w:t>
            </w:r>
          </w:p>
        </w:tc>
        <w:tc>
          <w:tcPr>
            <w:tcW w:w="259" w:type="dxa"/>
          </w:tcPr>
          <w:p w14:paraId="42326A75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7E3572BE" w14:textId="77777777" w:rsidR="00D762EB" w:rsidRPr="009605E9" w:rsidRDefault="00D762EB" w:rsidP="006159C6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32AECD0" w14:textId="637FE82B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18,566</w:t>
            </w:r>
          </w:p>
        </w:tc>
        <w:tc>
          <w:tcPr>
            <w:tcW w:w="284" w:type="dxa"/>
          </w:tcPr>
          <w:p w14:paraId="40CBA707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CFAB148" w14:textId="77777777" w:rsidR="00D762EB" w:rsidRPr="009605E9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FD38B9C" w14:textId="786FF410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45,406</w:t>
            </w:r>
          </w:p>
        </w:tc>
      </w:tr>
      <w:tr w:rsidR="00D762EB" w:rsidRPr="00C1742F" w14:paraId="30EFA71C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89F48BD" w14:textId="79F31301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F44D5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F44D5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237" w:type="dxa"/>
            <w:shd w:val="clear" w:color="auto" w:fill="auto"/>
          </w:tcPr>
          <w:p w14:paraId="01B64FB5" w14:textId="7D2CFDAD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6,301</w:t>
            </w:r>
          </w:p>
        </w:tc>
        <w:tc>
          <w:tcPr>
            <w:tcW w:w="270" w:type="dxa"/>
            <w:shd w:val="clear" w:color="auto" w:fill="auto"/>
          </w:tcPr>
          <w:p w14:paraId="4A1C8C73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4EC60" w14:textId="420CE0D7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2,072</w:t>
            </w:r>
          </w:p>
        </w:tc>
        <w:tc>
          <w:tcPr>
            <w:tcW w:w="259" w:type="dxa"/>
          </w:tcPr>
          <w:p w14:paraId="232CEC21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0D6B6BE2" w14:textId="031A6FDA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309</w:t>
            </w:r>
          </w:p>
        </w:tc>
        <w:tc>
          <w:tcPr>
            <w:tcW w:w="284" w:type="dxa"/>
          </w:tcPr>
          <w:p w14:paraId="6D1671EC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111D6D1D" w14:textId="2841A635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8,682</w:t>
            </w:r>
          </w:p>
        </w:tc>
      </w:tr>
      <w:tr w:rsidR="00D762EB" w:rsidRPr="00C1742F" w14:paraId="502396C7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95CC5A8" w14:textId="799218F1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237" w:type="dxa"/>
            <w:shd w:val="clear" w:color="auto" w:fill="auto"/>
          </w:tcPr>
          <w:p w14:paraId="2717A18A" w14:textId="74D3D6A6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(1,605)</w:t>
            </w:r>
          </w:p>
        </w:tc>
        <w:tc>
          <w:tcPr>
            <w:tcW w:w="270" w:type="dxa"/>
            <w:shd w:val="clear" w:color="auto" w:fill="auto"/>
          </w:tcPr>
          <w:p w14:paraId="509CE700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6C9DC" w14:textId="7DDE9D4E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(5,222)</w:t>
            </w:r>
          </w:p>
        </w:tc>
        <w:tc>
          <w:tcPr>
            <w:tcW w:w="259" w:type="dxa"/>
          </w:tcPr>
          <w:p w14:paraId="528AD51D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331E8B5C" w14:textId="6045B50A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(7,634)</w:t>
            </w:r>
          </w:p>
        </w:tc>
        <w:tc>
          <w:tcPr>
            <w:tcW w:w="284" w:type="dxa"/>
          </w:tcPr>
          <w:p w14:paraId="35D50963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8D5E0F3" w14:textId="6D3F3CA3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(14,461)</w:t>
            </w:r>
          </w:p>
        </w:tc>
      </w:tr>
      <w:tr w:rsidR="00D762EB" w:rsidRPr="00C1742F" w14:paraId="796BB875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5D6E264C" w14:textId="2E062AA8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237" w:type="dxa"/>
            <w:shd w:val="clear" w:color="auto" w:fill="auto"/>
          </w:tcPr>
          <w:p w14:paraId="65C01D6E" w14:textId="3D9F492C" w:rsidR="00D762EB" w:rsidRPr="008252A0" w:rsidRDefault="00D762EB" w:rsidP="006159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5ED6A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1B6ED" w14:textId="22C6E42B" w:rsidR="00D762EB" w:rsidRPr="008252A0" w:rsidRDefault="00D762EB" w:rsidP="006159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47337D83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</w:tcPr>
          <w:p w14:paraId="1D62D525" w14:textId="432C0E87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  <w:tc>
          <w:tcPr>
            <w:tcW w:w="284" w:type="dxa"/>
          </w:tcPr>
          <w:p w14:paraId="7397BC03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1F14BB8C" w14:textId="0C3620C5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</w:tr>
      <w:tr w:rsidR="00D762EB" w:rsidRPr="00C1742F" w14:paraId="6CC0162F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1D8AD6B" w14:textId="1393E33C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3081C800" w14:textId="2B813B15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DE27193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C22D7" w14:textId="17C456A5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59" w:type="dxa"/>
          </w:tcPr>
          <w:p w14:paraId="7F41777B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D91A0C0" w14:textId="623CAC64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  <w:tc>
          <w:tcPr>
            <w:tcW w:w="284" w:type="dxa"/>
          </w:tcPr>
          <w:p w14:paraId="26D08AFE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970F051" w14:textId="4CAE57DC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(16)</w:t>
            </w:r>
          </w:p>
        </w:tc>
      </w:tr>
      <w:tr w:rsidR="00D762EB" w:rsidRPr="00C1742F" w14:paraId="1B949A79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B016EA8" w14:textId="576D8377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F141A" w14:textId="1F593F54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48,270</w:t>
            </w:r>
          </w:p>
        </w:tc>
        <w:tc>
          <w:tcPr>
            <w:tcW w:w="270" w:type="dxa"/>
            <w:shd w:val="clear" w:color="auto" w:fill="auto"/>
          </w:tcPr>
          <w:p w14:paraId="54B2E0AB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1D4F0" w14:textId="3DDF3DDA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30,537</w:t>
            </w:r>
          </w:p>
        </w:tc>
        <w:tc>
          <w:tcPr>
            <w:tcW w:w="259" w:type="dxa"/>
          </w:tcPr>
          <w:p w14:paraId="5D32F82B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76291" w14:textId="3854A0D9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57,500</w:t>
            </w:r>
          </w:p>
        </w:tc>
        <w:tc>
          <w:tcPr>
            <w:tcW w:w="284" w:type="dxa"/>
          </w:tcPr>
          <w:p w14:paraId="243CF918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22CCBD5" w14:textId="21AB77B4" w:rsidR="00D762EB" w:rsidRPr="008252A0" w:rsidRDefault="00D762EB" w:rsidP="00895A0E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136,307</w:t>
            </w:r>
          </w:p>
        </w:tc>
      </w:tr>
      <w:tr w:rsidR="00D762EB" w:rsidRPr="00C1742F" w14:paraId="4620DD3D" w14:textId="77777777" w:rsidTr="00895A0E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C35D91F" w14:textId="77777777" w:rsidR="00D762EB" w:rsidRPr="008252A0" w:rsidRDefault="00D762EB" w:rsidP="006159C6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</w:tcPr>
          <w:p w14:paraId="48D765EF" w14:textId="77777777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6E5C57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D93944" w14:textId="77777777" w:rsidR="00D762EB" w:rsidRPr="008252A0" w:rsidRDefault="00D762EB" w:rsidP="006159C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1676C05F" w14:textId="77777777" w:rsidR="00D762EB" w:rsidRPr="008252A0" w:rsidRDefault="00D762EB" w:rsidP="006159C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4BEA7BE" w14:textId="77777777" w:rsidR="00D762EB" w:rsidRPr="008252A0" w:rsidRDefault="00D762EB" w:rsidP="006159C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1361CD0" w14:textId="77777777" w:rsidR="00D762EB" w:rsidRPr="008252A0" w:rsidRDefault="00D762EB" w:rsidP="006159C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13FC038C" w14:textId="77777777" w:rsidR="00D762EB" w:rsidRPr="008252A0" w:rsidRDefault="00D762EB" w:rsidP="006159C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</w:tbl>
    <w:p w14:paraId="0AAB6632" w14:textId="3D675781" w:rsidR="00821588" w:rsidRPr="006651CB" w:rsidRDefault="00821588" w:rsidP="006159C6">
      <w:pPr>
        <w:spacing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p w14:paraId="044A9066" w14:textId="77777777" w:rsidR="006651CB" w:rsidRPr="006651CB" w:rsidRDefault="006651CB">
      <w:pPr>
        <w:rPr>
          <w:rFonts w:asciiTheme="majorBidi" w:hAnsiTheme="majorBidi" w:cstheme="majorBidi"/>
          <w:sz w:val="30"/>
          <w:szCs w:val="30"/>
          <w:lang w:eastAsia="zh-CN"/>
        </w:rPr>
      </w:pPr>
      <w:r w:rsidRPr="006651CB">
        <w:rPr>
          <w:rFonts w:asciiTheme="majorBidi" w:hAnsiTheme="majorBidi" w:cstheme="majorBidi"/>
          <w:sz w:val="30"/>
          <w:szCs w:val="30"/>
        </w:rPr>
        <w:br w:type="page"/>
      </w:r>
    </w:p>
    <w:p w14:paraId="220239CB" w14:textId="3C181E2E" w:rsidR="009537C0" w:rsidRPr="006651CB" w:rsidRDefault="009537C0" w:rsidP="006159C6">
      <w:pPr>
        <w:pStyle w:val="ListParagraph"/>
        <w:numPr>
          <w:ilvl w:val="0"/>
          <w:numId w:val="29"/>
        </w:numPr>
        <w:spacing w:line="240" w:lineRule="auto"/>
        <w:ind w:left="540" w:right="-28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651C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เงินให้สินเชื่อแก่ลูกหนี้ที่มีการเปลี่ยนแปลงเงื่อนไขใหม่</w:t>
      </w:r>
    </w:p>
    <w:p w14:paraId="4EE637D9" w14:textId="77777777" w:rsidR="00D82B07" w:rsidRPr="006651CB" w:rsidRDefault="00D82B07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3EB3DD6" w14:textId="51108FD1" w:rsidR="00023CB4" w:rsidRPr="006651CB" w:rsidRDefault="00023CB4" w:rsidP="006159C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bookmarkStart w:id="16" w:name="OLE_LINK2"/>
      <w:bookmarkStart w:id="17" w:name="OLE_LINK3"/>
      <w:bookmarkEnd w:id="16"/>
      <w:bookmarkEnd w:id="17"/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ในระหว่าง</w:t>
      </w:r>
      <w:r w:rsidR="00761D44"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ปี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สิ้นสุดวันที่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="00761D44"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31 </w:t>
      </w:r>
      <w:r w:rsidR="00761D44"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ธันวาคม 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2564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และ 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2563 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ธนาคารและบริษัทย่อยมีเงินให้สินเชื่อแก่ลูกหนี้ที่มี</w:t>
      </w:r>
      <w:r w:rsidR="000854C1"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2.1 </w:t>
      </w:r>
      <w:r w:rsidRPr="006651C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ดังนี้</w:t>
      </w:r>
    </w:p>
    <w:p w14:paraId="3BD14E1A" w14:textId="5397B910" w:rsidR="002F4851" w:rsidRPr="006651CB" w:rsidRDefault="002F4851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41"/>
        <w:gridCol w:w="1440"/>
      </w:tblGrid>
      <w:tr w:rsidR="0048611F" w:rsidRPr="006651CB" w14:paraId="06CA887B" w14:textId="77777777" w:rsidTr="00BC359E">
        <w:tc>
          <w:tcPr>
            <w:tcW w:w="6210" w:type="dxa"/>
          </w:tcPr>
          <w:p w14:paraId="4F654080" w14:textId="77777777" w:rsidR="0048611F" w:rsidRPr="006651CB" w:rsidRDefault="0048611F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121" w:type="dxa"/>
            <w:gridSpan w:val="3"/>
          </w:tcPr>
          <w:p w14:paraId="10ED9DC7" w14:textId="585C9D0C" w:rsidR="0048611F" w:rsidRPr="006651CB" w:rsidRDefault="0048611F" w:rsidP="006159C6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br/>
            </w:r>
            <w:r w:rsidRPr="006651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48611F" w:rsidRPr="006651CB" w14:paraId="3FEB6ACC" w14:textId="77777777" w:rsidTr="00BC359E">
        <w:tc>
          <w:tcPr>
            <w:tcW w:w="6210" w:type="dxa"/>
          </w:tcPr>
          <w:p w14:paraId="74218F24" w14:textId="77777777" w:rsidR="0048611F" w:rsidRPr="006651CB" w:rsidRDefault="0048611F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467D531C" w14:textId="0DA48391" w:rsidR="0048611F" w:rsidRPr="006651CB" w:rsidRDefault="0048611F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1" w:type="dxa"/>
          </w:tcPr>
          <w:p w14:paraId="50EA3CE7" w14:textId="77777777" w:rsidR="0048611F" w:rsidRPr="006651CB" w:rsidRDefault="0048611F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40" w:type="dxa"/>
          </w:tcPr>
          <w:p w14:paraId="452F3AB1" w14:textId="09ADDD12" w:rsidR="0048611F" w:rsidRPr="006651CB" w:rsidRDefault="0048611F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48611F" w:rsidRPr="006651CB" w14:paraId="317D7589" w14:textId="77777777" w:rsidTr="00BC359E">
        <w:tc>
          <w:tcPr>
            <w:tcW w:w="6210" w:type="dxa"/>
          </w:tcPr>
          <w:p w14:paraId="22E2781B" w14:textId="77777777" w:rsidR="0048611F" w:rsidRPr="006651CB" w:rsidRDefault="0048611F" w:rsidP="006159C6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121" w:type="dxa"/>
            <w:gridSpan w:val="3"/>
          </w:tcPr>
          <w:p w14:paraId="0B009C6B" w14:textId="220AC413" w:rsidR="0048611F" w:rsidRPr="006651CB" w:rsidRDefault="0048611F" w:rsidP="006159C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8611F" w:rsidRPr="006651CB" w14:paraId="1AE65F4E" w14:textId="77777777" w:rsidTr="00BC359E">
        <w:tc>
          <w:tcPr>
            <w:tcW w:w="6210" w:type="dxa"/>
            <w:hideMark/>
          </w:tcPr>
          <w:p w14:paraId="3512D93E" w14:textId="00147D93" w:rsidR="0048611F" w:rsidRPr="006651CB" w:rsidRDefault="0048611F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เงินให้สินเชื่อที่มีการเปลี่ยนแปลงเงื่อนไขใหม่ใน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ระหว่างปีสิ้นสุดวันที่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/>
              </w:rPr>
              <w:t xml:space="preserve"> 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1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6651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</w:tcPr>
          <w:p w14:paraId="7DD8EC30" w14:textId="77777777" w:rsidR="0048611F" w:rsidRPr="006651CB" w:rsidRDefault="0048611F" w:rsidP="006159C6">
            <w:pPr>
              <w:tabs>
                <w:tab w:val="decimal" w:pos="115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1" w:type="dxa"/>
          </w:tcPr>
          <w:p w14:paraId="7CFA7F3F" w14:textId="5588D825" w:rsidR="0048611F" w:rsidRPr="006651CB" w:rsidRDefault="0048611F" w:rsidP="006159C6">
            <w:pPr>
              <w:tabs>
                <w:tab w:val="decimal" w:pos="115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8F7F107" w14:textId="2BE14AAC" w:rsidR="0048611F" w:rsidRPr="006651CB" w:rsidRDefault="0048611F" w:rsidP="006159C6">
            <w:pPr>
              <w:tabs>
                <w:tab w:val="decimal" w:pos="115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8611F" w:rsidRPr="006651CB" w14:paraId="2BC378D1" w14:textId="77777777" w:rsidTr="00BC359E">
        <w:tc>
          <w:tcPr>
            <w:tcW w:w="6210" w:type="dxa"/>
            <w:vAlign w:val="bottom"/>
            <w:hideMark/>
          </w:tcPr>
          <w:p w14:paraId="12E2EAF0" w14:textId="560B49DE" w:rsidR="0048611F" w:rsidRPr="006651CB" w:rsidRDefault="0048611F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มูลหนี้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ก่อน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การเปลี่ยนแปลงเงื่อนไขใหม่</w:t>
            </w:r>
          </w:p>
        </w:tc>
        <w:tc>
          <w:tcPr>
            <w:tcW w:w="1440" w:type="dxa"/>
          </w:tcPr>
          <w:p w14:paraId="79ECC2B8" w14:textId="4EAEDC80" w:rsidR="0048611F" w:rsidRPr="006651CB" w:rsidRDefault="00315252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7,13</w:t>
            </w:r>
            <w:r w:rsidR="00472004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41" w:type="dxa"/>
          </w:tcPr>
          <w:p w14:paraId="1A62319A" w14:textId="05E9EB19" w:rsidR="0048611F" w:rsidRPr="006651CB" w:rsidRDefault="0048611F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4B4162D" w14:textId="61B2C0AB" w:rsidR="0048611F" w:rsidRPr="006651CB" w:rsidRDefault="009E523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sz w:val="28"/>
                <w:lang w:eastAsia="zh-CN"/>
              </w:rPr>
              <w:t>22,825</w:t>
            </w:r>
          </w:p>
        </w:tc>
      </w:tr>
      <w:tr w:rsidR="009E66D2" w:rsidRPr="006651CB" w14:paraId="4425733D" w14:textId="77777777" w:rsidTr="00BC359E">
        <w:tc>
          <w:tcPr>
            <w:tcW w:w="6210" w:type="dxa"/>
            <w:vAlign w:val="bottom"/>
            <w:hideMark/>
          </w:tcPr>
          <w:p w14:paraId="04FEB3CF" w14:textId="77777777" w:rsidR="009E66D2" w:rsidRPr="006651CB" w:rsidRDefault="009E66D2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ผลขาดทุนจากการเปลี่ยนแปลงเงื่อนไข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6C2CD" w14:textId="1D39456E" w:rsidR="009E66D2" w:rsidRPr="006651CB" w:rsidRDefault="00315252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(302)</w:t>
            </w:r>
          </w:p>
        </w:tc>
        <w:tc>
          <w:tcPr>
            <w:tcW w:w="241" w:type="dxa"/>
          </w:tcPr>
          <w:p w14:paraId="0DAC053A" w14:textId="0AF7063B" w:rsidR="009E66D2" w:rsidRPr="006651CB" w:rsidRDefault="009E66D2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9DB0D" w14:textId="5AB91D37" w:rsidR="009E66D2" w:rsidRPr="006651CB" w:rsidRDefault="009E5231" w:rsidP="006159C6">
            <w:pPr>
              <w:tabs>
                <w:tab w:val="decimal" w:pos="115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sz w:val="28"/>
                <w:lang w:eastAsia="zh-CN"/>
              </w:rPr>
              <w:t>(1,054)</w:t>
            </w:r>
          </w:p>
        </w:tc>
      </w:tr>
      <w:tr w:rsidR="009E66D2" w:rsidRPr="006651CB" w14:paraId="3686E7CF" w14:textId="77777777" w:rsidTr="00BC359E">
        <w:tc>
          <w:tcPr>
            <w:tcW w:w="6210" w:type="dxa"/>
            <w:vAlign w:val="bottom"/>
            <w:hideMark/>
          </w:tcPr>
          <w:p w14:paraId="6BC2CC31" w14:textId="03C24D60" w:rsidR="009E66D2" w:rsidRPr="006651CB" w:rsidRDefault="009E66D2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F55A62" w14:textId="227136C4" w:rsidR="009E66D2" w:rsidRPr="006651CB" w:rsidRDefault="00315252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</w:t>
            </w:r>
            <w:r w:rsidR="00F339F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832</w:t>
            </w:r>
          </w:p>
        </w:tc>
        <w:tc>
          <w:tcPr>
            <w:tcW w:w="241" w:type="dxa"/>
          </w:tcPr>
          <w:p w14:paraId="139A4364" w14:textId="1B5C033F" w:rsidR="009E66D2" w:rsidRPr="006651CB" w:rsidRDefault="009E66D2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9EF88" w14:textId="5731BE0F" w:rsidR="009E66D2" w:rsidRPr="006651CB" w:rsidRDefault="009E523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651C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21</w:t>
            </w:r>
            <w:r w:rsidR="00EF50F8" w:rsidRPr="006651C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,771</w:t>
            </w:r>
          </w:p>
        </w:tc>
      </w:tr>
      <w:tr w:rsidR="00733E2C" w:rsidRPr="006651CB" w14:paraId="0C5EF149" w14:textId="77777777" w:rsidTr="00315252">
        <w:tc>
          <w:tcPr>
            <w:tcW w:w="6210" w:type="dxa"/>
            <w:vAlign w:val="bottom"/>
          </w:tcPr>
          <w:p w14:paraId="34CF0D80" w14:textId="77777777" w:rsidR="00733E2C" w:rsidRPr="006651CB" w:rsidRDefault="00733E2C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6153654C" w14:textId="4087CCF8" w:rsidR="00733E2C" w:rsidRPr="00576188" w:rsidRDefault="00733E2C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</w:pPr>
            <w:r w:rsidRPr="0057618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เงินให้สินเชื่อที่มีการเปลี่ยนแปลงเงื่อนไข</w:t>
            </w:r>
            <w:r w:rsidRPr="0057618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ใหม่</w:t>
            </w:r>
            <w:r w:rsidRPr="0057618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ตั้งแต่วันที่รับรู้รายการเมื่อเริ่มแรก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5762093C" w14:textId="7F1F8FE5" w:rsidR="00733E2C" w:rsidRPr="00315252" w:rsidRDefault="00315252" w:rsidP="00315252">
            <w:pPr>
              <w:tabs>
                <w:tab w:val="decimal" w:pos="115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5252">
              <w:rPr>
                <w:rFonts w:asciiTheme="majorBidi" w:eastAsia="Times New Roman" w:hAnsiTheme="majorBidi" w:cstheme="majorBidi"/>
                <w:sz w:val="28"/>
                <w:lang w:eastAsia="zh-CN"/>
              </w:rPr>
              <w:t>818</w:t>
            </w:r>
          </w:p>
        </w:tc>
        <w:tc>
          <w:tcPr>
            <w:tcW w:w="241" w:type="dxa"/>
          </w:tcPr>
          <w:p w14:paraId="67092540" w14:textId="77777777" w:rsidR="00733E2C" w:rsidRPr="006651CB" w:rsidRDefault="00733E2C" w:rsidP="006159C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6FC03" w14:textId="24C9B725" w:rsidR="00733E2C" w:rsidRPr="006651CB" w:rsidRDefault="00733E2C" w:rsidP="006159C6">
            <w:pPr>
              <w:tabs>
                <w:tab w:val="decimal" w:pos="115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651CB">
              <w:rPr>
                <w:rFonts w:asciiTheme="majorBidi" w:eastAsia="Times New Roman" w:hAnsiTheme="majorBidi" w:cstheme="majorBidi"/>
                <w:sz w:val="28"/>
                <w:lang w:eastAsia="zh-CN"/>
              </w:rPr>
              <w:t>491</w:t>
            </w:r>
          </w:p>
        </w:tc>
      </w:tr>
      <w:tr w:rsidR="00733E2C" w:rsidRPr="006651CB" w14:paraId="0262B4D7" w14:textId="77777777" w:rsidTr="007926DB">
        <w:tc>
          <w:tcPr>
            <w:tcW w:w="6210" w:type="dxa"/>
            <w:vAlign w:val="bottom"/>
            <w:hideMark/>
          </w:tcPr>
          <w:p w14:paraId="7077BAE6" w14:textId="77777777" w:rsidR="00733E2C" w:rsidRPr="006651CB" w:rsidRDefault="00733E2C" w:rsidP="006159C6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 ณ วันสิ้นรอบระยะเวลารายงานของเงินให้สินเชื่อแก่ลูกหนี้ที่มี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การเปลี่ยนแปลงเงื่อนไขที่ค่าเผื่อผลขาดทุนด้านเครดิตเปลี่ยนแปลง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ในระหว่างปีจากจำนวนที่เคยวัดมูลค่าด้วยจำนวนเงินเท่ากับผลขาดทุน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ด้านเครดิตที่คาดว่าจะเกิดขึ้นตลอดอายุเป็นวัดมูลค่าด้วยจำนวนเงิน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เท่ากับผลขาดทุนด้านเครดิตที่คาดว่าจะเกิดขึ้นใน 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 w:rsidRPr="006651C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เดือนข้างหน้า</w:t>
            </w:r>
          </w:p>
        </w:tc>
        <w:tc>
          <w:tcPr>
            <w:tcW w:w="1440" w:type="dxa"/>
            <w:vMerge/>
            <w:tcBorders>
              <w:bottom w:val="double" w:sz="4" w:space="0" w:color="auto"/>
            </w:tcBorders>
          </w:tcPr>
          <w:p w14:paraId="1F7610A1" w14:textId="77777777" w:rsidR="00733E2C" w:rsidRPr="006651CB" w:rsidRDefault="00733E2C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1" w:type="dxa"/>
          </w:tcPr>
          <w:p w14:paraId="559BB511" w14:textId="66993AEA" w:rsidR="00733E2C" w:rsidRPr="006651CB" w:rsidRDefault="00733E2C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-15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202CF" w14:textId="5DC68ADA" w:rsidR="00733E2C" w:rsidRPr="006651CB" w:rsidRDefault="00733E2C" w:rsidP="006159C6">
            <w:pPr>
              <w:tabs>
                <w:tab w:val="decimal" w:pos="115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</w:tbl>
    <w:p w14:paraId="7EA36AE8" w14:textId="5E494D27" w:rsidR="0048611F" w:rsidRPr="006651CB" w:rsidRDefault="0048611F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A0949D" w14:textId="77777777" w:rsidR="00EF7160" w:rsidRDefault="00EF7160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B8E8911" w14:textId="286AEA05" w:rsidR="009537C0" w:rsidRPr="001D2EEA" w:rsidRDefault="009537C0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การเปิดเผยงบ</w:t>
      </w:r>
      <w:r w:rsidRPr="001D2EE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กระแสเงินสดของบริษัทบริหารสินทรัพย์</w:t>
      </w: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 xml:space="preserve"> </w:t>
      </w:r>
    </w:p>
    <w:p w14:paraId="4A80ED9B" w14:textId="77777777" w:rsidR="004D566E" w:rsidRPr="001D2EEA" w:rsidRDefault="004D566E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F282175" w14:textId="4D7D6FDA" w:rsidR="004D566E" w:rsidRPr="001D2EEA" w:rsidRDefault="004D566E" w:rsidP="006159C6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บริษัท บริหารสินทรัพย์ รัชโยธิน จำกัด</w:t>
      </w:r>
    </w:p>
    <w:p w14:paraId="519870A7" w14:textId="22C48FBF" w:rsidR="004D566E" w:rsidRDefault="004D566E" w:rsidP="006159C6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งบกระแสเงินสด</w:t>
      </w:r>
    </w:p>
    <w:p w14:paraId="69CB5E83" w14:textId="77777777" w:rsidR="00BC359E" w:rsidRPr="001D2EEA" w:rsidRDefault="00BC359E" w:rsidP="006159C6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tbl>
      <w:tblPr>
        <w:tblW w:w="915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270"/>
        <w:gridCol w:w="1334"/>
      </w:tblGrid>
      <w:tr w:rsidR="00BC359E" w:rsidRPr="008C0468" w14:paraId="5EB61740" w14:textId="77777777" w:rsidTr="00103085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397B4A41" w14:textId="77777777" w:rsidR="00BC359E" w:rsidRPr="008C0468" w:rsidRDefault="00BC359E" w:rsidP="006159C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DC83F1" w14:textId="2263A66C" w:rsidR="00BC359E" w:rsidRPr="008C0468" w:rsidRDefault="00BC359E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BBE96B5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9A875A5" w14:textId="2F390B86" w:rsidR="00BC359E" w:rsidRPr="008C0468" w:rsidRDefault="00BC359E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2563</w:t>
            </w:r>
          </w:p>
        </w:tc>
      </w:tr>
      <w:tr w:rsidR="00BC359E" w:rsidRPr="008C0468" w14:paraId="004EB214" w14:textId="77777777" w:rsidTr="00103085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0AA6EA10" w14:textId="77777777" w:rsidR="00BC359E" w:rsidRPr="008C0468" w:rsidRDefault="00BC359E" w:rsidP="006159C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6E2C4C" w14:textId="77777777" w:rsidR="00BC359E" w:rsidRPr="008C0468" w:rsidRDefault="00BC359E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(ไม่ได้ตรวจสอบ)</w:t>
            </w:r>
          </w:p>
        </w:tc>
        <w:tc>
          <w:tcPr>
            <w:tcW w:w="270" w:type="dxa"/>
            <w:shd w:val="clear" w:color="auto" w:fill="auto"/>
          </w:tcPr>
          <w:p w14:paraId="5DA63A32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D138128" w14:textId="77777777" w:rsidR="00BC359E" w:rsidRPr="008C0468" w:rsidRDefault="00BC359E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BC359E" w:rsidRPr="008C0468" w14:paraId="359843EC" w14:textId="77777777" w:rsidTr="00103085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661254DF" w14:textId="77777777" w:rsidR="00BC359E" w:rsidRPr="008C0468" w:rsidRDefault="00BC359E" w:rsidP="006159C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684EE446" w14:textId="77777777" w:rsidR="00BC359E" w:rsidRPr="008C0468" w:rsidRDefault="00BC359E" w:rsidP="006159C6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359E" w:rsidRPr="008C0468" w14:paraId="3454AC1B" w14:textId="77777777" w:rsidTr="00103085">
        <w:trPr>
          <w:cantSplit/>
          <w:trHeight w:val="254"/>
        </w:trPr>
        <w:tc>
          <w:tcPr>
            <w:tcW w:w="6111" w:type="dxa"/>
            <w:shd w:val="clear" w:color="auto" w:fill="auto"/>
            <w:vAlign w:val="bottom"/>
          </w:tcPr>
          <w:p w14:paraId="2D727D31" w14:textId="77777777" w:rsidR="00BC359E" w:rsidRPr="008C0468" w:rsidRDefault="00BC359E" w:rsidP="006159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1C398D15" w14:textId="77777777" w:rsidR="00BC359E" w:rsidRPr="008C0468" w:rsidRDefault="00BC359E" w:rsidP="006159C6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E60EA8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2CD2D6E" w14:textId="77777777" w:rsidR="00BC359E" w:rsidRPr="008C0468" w:rsidRDefault="00BC359E" w:rsidP="006159C6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C359E" w:rsidRPr="008C0468" w14:paraId="2E14EC29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2F5B44CD" w14:textId="2E050D4E" w:rsidR="00BC359E" w:rsidRPr="008C0468" w:rsidRDefault="00BC359E" w:rsidP="006159C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40C4" w14:textId="1BAFBD79" w:rsidR="00BC359E" w:rsidRPr="008C0468" w:rsidRDefault="007D0AF0" w:rsidP="006159C6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664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0864E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54D35C6" w14:textId="78F99474" w:rsidR="00BC359E" w:rsidRPr="008C0468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BC359E" w:rsidRPr="008C0468" w:rsidDel="0008196C" w14:paraId="3CD19EAB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73B4A4DA" w14:textId="32EFCFCC" w:rsidR="00BC359E" w:rsidRPr="008C0468" w:rsidRDefault="00BC359E" w:rsidP="006159C6">
            <w:pPr>
              <w:spacing w:after="0" w:line="240" w:lineRule="auto"/>
              <w:ind w:left="612" w:right="-25" w:hanging="6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รายการปรับกระทบ</w:t>
            </w:r>
            <w:r w:rsidR="005645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ขาดทุน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จากการดำเนินงานก่อนภาษีเงินได้เป็น</w:t>
            </w:r>
          </w:p>
          <w:p w14:paraId="742535BB" w14:textId="0C56FD75" w:rsidR="00BC359E" w:rsidRPr="008C0468" w:rsidRDefault="00BC359E" w:rsidP="006159C6">
            <w:pPr>
              <w:spacing w:after="0" w:line="240" w:lineRule="auto"/>
              <w:ind w:left="612" w:right="-25" w:hanging="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เงินสด</w:t>
            </w:r>
            <w:r w:rsidR="00ED55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รับ (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จ่าย</w:t>
            </w:r>
            <w:r w:rsidR="00ED55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) 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B2E8F" w14:textId="77777777" w:rsidR="00BC359E" w:rsidRPr="008C0468" w:rsidDel="0008196C" w:rsidRDefault="00BC359E" w:rsidP="006159C6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8605E1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09C7216" w14:textId="77777777" w:rsidR="00BC359E" w:rsidRPr="008C0468" w:rsidDel="0008196C" w:rsidRDefault="00BC359E" w:rsidP="006159C6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C359E" w:rsidRPr="008C0468" w:rsidDel="000B04BE" w14:paraId="6E7D200A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50C0D685" w14:textId="2699DE4F" w:rsidR="00BC359E" w:rsidRPr="008C0468" w:rsidRDefault="003F2CB8" w:rsidP="003F2CB8">
            <w:pPr>
              <w:spacing w:after="0" w:line="240" w:lineRule="auto"/>
              <w:ind w:left="961" w:right="-25" w:hanging="34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28256" w14:textId="45704B50" w:rsidR="00BC359E" w:rsidRPr="008C0468" w:rsidDel="000B04BE" w:rsidRDefault="007D0AF0" w:rsidP="00E03D4C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EE4CD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91C51DC" w14:textId="22618A49" w:rsidR="00BC359E" w:rsidRPr="0018540D" w:rsidDel="000B04BE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AF0" w:rsidRPr="008C0468" w:rsidDel="000B04BE" w14:paraId="3441F532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359E0FC2" w14:textId="3FF310EA" w:rsidR="007D0AF0" w:rsidRPr="008C0468" w:rsidRDefault="003F2CB8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(กลับรายการ) ขาดทุนจาก</w:t>
            </w:r>
            <w:r w:rsidR="007D0AF0" w:rsidRPr="007D0AF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การด้อยค่า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ของ</w:t>
            </w:r>
            <w:r w:rsidR="007D0AF0" w:rsidRPr="007D0AF0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F4F6F" w14:textId="0F952CD3" w:rsidR="007D0AF0" w:rsidRDefault="007D0AF0" w:rsidP="006159C6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71384" w14:textId="77777777" w:rsidR="007D0AF0" w:rsidRPr="008C0468" w:rsidRDefault="007D0AF0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5247FA7" w14:textId="54B7A118" w:rsidR="007D0AF0" w:rsidRDefault="00B6664B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59E" w:rsidRPr="008C0468" w14:paraId="59291BF7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51430589" w14:textId="77777777" w:rsidR="00BC359E" w:rsidRPr="008C0468" w:rsidRDefault="00BC359E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833CF" w14:textId="70E6302C" w:rsidR="00BC359E" w:rsidRPr="008C0468" w:rsidRDefault="007D0AF0" w:rsidP="006159C6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85A46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D1C139C" w14:textId="703B4DB9" w:rsidR="00BC359E" w:rsidRPr="008C0468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C359E" w:rsidRPr="001447BD" w14:paraId="3986D835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1922B9D6" w14:textId="77777777" w:rsidR="00BC359E" w:rsidRPr="008C0468" w:rsidRDefault="00BC359E" w:rsidP="006159C6">
            <w:pPr>
              <w:spacing w:after="0" w:line="240" w:lineRule="auto"/>
              <w:ind w:left="324" w:right="-25" w:hanging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ดำ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3FF7D1" w14:textId="5A15545A" w:rsidR="00BC359E" w:rsidRPr="008C0468" w:rsidRDefault="007D0AF0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30C28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C61E57" w14:textId="5C8CE610" w:rsidR="00BC359E" w:rsidRPr="001447BD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BC359E" w:rsidRPr="001447BD" w14:paraId="2F41A81D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0521329D" w14:textId="20653AA7" w:rsidR="00BC359E" w:rsidRPr="008C0468" w:rsidRDefault="00BC359E" w:rsidP="006159C6">
            <w:pPr>
              <w:tabs>
                <w:tab w:val="left" w:pos="54"/>
              </w:tabs>
              <w:spacing w:after="0" w:line="240" w:lineRule="auto"/>
              <w:ind w:left="612" w:right="-25" w:hanging="61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สินทรัพย์ดำเนินงานลดลง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F5DD7" w14:textId="77777777" w:rsidR="00BC359E" w:rsidRPr="008C0468" w:rsidRDefault="00BC359E" w:rsidP="006159C6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FF2C6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3715E77" w14:textId="77777777" w:rsidR="00BC359E" w:rsidRPr="001447BD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359E" w:rsidRPr="001447BD" w14:paraId="2A569EE1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04DB32CF" w14:textId="77777777" w:rsidR="00BC359E" w:rsidRPr="008C0468" w:rsidRDefault="00BC359E" w:rsidP="006159C6">
            <w:pPr>
              <w:spacing w:after="0" w:line="240" w:lineRule="auto"/>
              <w:ind w:left="612" w:right="-25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8F39B" w14:textId="3FE72199" w:rsidR="00BC359E" w:rsidRPr="008C0468" w:rsidRDefault="00B6664B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67B4A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14BB00" w14:textId="7DD16D54" w:rsidR="00BC359E" w:rsidRPr="001447BD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C359E" w:rsidRPr="001447BD" w:rsidDel="000B04BE" w14:paraId="04A16C72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5819FA33" w14:textId="77777777" w:rsidR="00BC359E" w:rsidRPr="008C0468" w:rsidRDefault="00BC359E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055E8" w14:textId="20C3EA72" w:rsidR="00BC359E" w:rsidRPr="008C0468" w:rsidDel="000B04BE" w:rsidRDefault="00B6664B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0CAE40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A85A896" w14:textId="77A86E25" w:rsidR="00BC359E" w:rsidRPr="001447BD" w:rsidDel="000B04BE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64B" w:rsidRPr="001447BD" w:rsidDel="000B04BE" w14:paraId="2EB3320B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70A09B14" w14:textId="62EC185D" w:rsidR="00B6664B" w:rsidRPr="008C0468" w:rsidRDefault="00B6664B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64B">
              <w:rPr>
                <w:rFonts w:asciiTheme="majorBidi" w:hAnsiTheme="majorBidi" w:cs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4FF7" w14:textId="166F969B" w:rsidR="00B6664B" w:rsidRDefault="00B6664B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AA0C0" w14:textId="77777777" w:rsidR="00B6664B" w:rsidRPr="008C0468" w:rsidRDefault="00B6664B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245E6C6" w14:textId="51F18496" w:rsidR="00B6664B" w:rsidRDefault="00B6664B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59E" w:rsidRPr="008C0468" w:rsidDel="000B04BE" w14:paraId="4B350C95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3FC9FEBF" w14:textId="5512E55D" w:rsidR="00BC359E" w:rsidRPr="00553F63" w:rsidRDefault="00BC359E" w:rsidP="006159C6">
            <w:pPr>
              <w:spacing w:after="0" w:line="240" w:lineRule="auto"/>
              <w:ind w:left="612" w:right="-25" w:hanging="612"/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bscript"/>
                <w:cs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หนี้สินดำเนินงานลดลง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EBB1B" w14:textId="77777777" w:rsidR="00BC359E" w:rsidRPr="008C0468" w:rsidDel="000B04BE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CCCDB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26BC36E" w14:textId="77777777" w:rsidR="00BC359E" w:rsidRPr="008C0468" w:rsidDel="000B04BE" w:rsidRDefault="00BC359E" w:rsidP="006159C6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C359E" w:rsidRPr="001447BD" w14:paraId="6F0E9905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4D307DC1" w14:textId="77777777" w:rsidR="00BC359E" w:rsidRPr="008C0468" w:rsidRDefault="00BC359E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535D8" w14:textId="4A00E388" w:rsidR="00BC359E" w:rsidRPr="008C0468" w:rsidRDefault="00DD1FB5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F8C6A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1BA9C66" w14:textId="0EBF16DD" w:rsidR="00BC359E" w:rsidRPr="001447BD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BC359E" w:rsidRPr="001447BD" w14:paraId="6FF5EF86" w14:textId="77777777" w:rsidTr="00103085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1E1135DA" w14:textId="77777777" w:rsidR="00BC359E" w:rsidRPr="008C0468" w:rsidRDefault="00BC359E" w:rsidP="006159C6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BBF4B" w14:textId="1F25C7D4" w:rsidR="00BC359E" w:rsidRPr="008C0468" w:rsidRDefault="00DD1FB5" w:rsidP="006159C6">
            <w:pPr>
              <w:tabs>
                <w:tab w:val="decimal" w:pos="422"/>
              </w:tabs>
              <w:spacing w:after="0" w:line="240" w:lineRule="auto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66495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87D74C8" w14:textId="59745980" w:rsidR="00BC359E" w:rsidRPr="001447BD" w:rsidRDefault="00BC359E" w:rsidP="006159C6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C359E" w:rsidRPr="008C0468" w14:paraId="4DDF30E4" w14:textId="77777777" w:rsidTr="00103085">
        <w:trPr>
          <w:cantSplit/>
          <w:trHeight w:val="195"/>
        </w:trPr>
        <w:tc>
          <w:tcPr>
            <w:tcW w:w="6111" w:type="dxa"/>
            <w:shd w:val="clear" w:color="auto" w:fill="auto"/>
            <w:vAlign w:val="bottom"/>
          </w:tcPr>
          <w:p w14:paraId="073153CE" w14:textId="77777777" w:rsidR="00BC359E" w:rsidRPr="008C0468" w:rsidRDefault="00BC359E" w:rsidP="006159C6">
            <w:pPr>
              <w:spacing w:after="0" w:line="240" w:lineRule="auto"/>
              <w:ind w:left="972" w:right="-25" w:hanging="9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8C7A0" w14:textId="55EF89A4" w:rsidR="00BC359E" w:rsidRPr="00FC6376" w:rsidRDefault="0042518B" w:rsidP="006159C6">
            <w:pPr>
              <w:tabs>
                <w:tab w:val="decimal" w:pos="422"/>
              </w:tabs>
              <w:spacing w:after="0" w:line="240" w:lineRule="auto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F0B08" w14:textId="77777777" w:rsidR="00BC359E" w:rsidRPr="008C0468" w:rsidRDefault="00BC359E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171DCD" w14:textId="27479AA2" w:rsidR="00BC359E" w:rsidRPr="008C0468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59E" w:rsidRPr="008C0468" w14:paraId="27031A7E" w14:textId="77777777" w:rsidTr="00103085">
        <w:trPr>
          <w:cantSplit/>
        </w:trPr>
        <w:tc>
          <w:tcPr>
            <w:tcW w:w="6111" w:type="dxa"/>
            <w:shd w:val="clear" w:color="auto" w:fill="auto"/>
          </w:tcPr>
          <w:p w14:paraId="06637891" w14:textId="77777777" w:rsidR="00BC359E" w:rsidRPr="008C0468" w:rsidRDefault="00BC359E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50F12" w14:textId="18A3EAE5" w:rsidR="00BC359E" w:rsidRPr="00FC6376" w:rsidRDefault="0042518B" w:rsidP="006159C6">
            <w:pPr>
              <w:tabs>
                <w:tab w:val="decimal" w:pos="422"/>
              </w:tabs>
              <w:spacing w:after="0" w:line="240" w:lineRule="auto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FE874" w14:textId="77777777" w:rsidR="00BC359E" w:rsidRPr="008C0468" w:rsidRDefault="00BC359E" w:rsidP="006159C6">
            <w:pPr>
              <w:tabs>
                <w:tab w:val="decimal" w:pos="612"/>
                <w:tab w:val="decimal" w:pos="990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1B5657D" w14:textId="12905605" w:rsidR="00BC359E" w:rsidRPr="008C0468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59E" w:rsidRPr="008C0468" w14:paraId="2DB96B04" w14:textId="77777777" w:rsidTr="00103085">
        <w:trPr>
          <w:cantSplit/>
        </w:trPr>
        <w:tc>
          <w:tcPr>
            <w:tcW w:w="6111" w:type="dxa"/>
            <w:shd w:val="clear" w:color="auto" w:fill="auto"/>
          </w:tcPr>
          <w:p w14:paraId="3D1C2273" w14:textId="77777777" w:rsidR="00BC359E" w:rsidRPr="008C0468" w:rsidRDefault="00BC359E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ณ วันที่ </w:t>
            </w:r>
            <w:r w:rsidRPr="008C046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627BFA" w14:textId="63771CB2" w:rsidR="00BC359E" w:rsidRPr="00FC6376" w:rsidRDefault="0042518B" w:rsidP="006159C6">
            <w:pPr>
              <w:tabs>
                <w:tab w:val="decimal" w:pos="422"/>
              </w:tabs>
              <w:spacing w:after="0" w:line="240" w:lineRule="auto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3B1CBC" w14:textId="77777777" w:rsidR="00BC359E" w:rsidRPr="008C0468" w:rsidRDefault="00BC359E" w:rsidP="006159C6">
            <w:pPr>
              <w:tabs>
                <w:tab w:val="decimal" w:pos="612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CA15F6" w14:textId="3E8A5D21" w:rsidR="00BC359E" w:rsidRPr="008C0468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59E" w:rsidRPr="0046349C" w14:paraId="340323BD" w14:textId="77777777" w:rsidTr="00103085">
        <w:trPr>
          <w:cantSplit/>
        </w:trPr>
        <w:tc>
          <w:tcPr>
            <w:tcW w:w="6111" w:type="dxa"/>
            <w:shd w:val="clear" w:color="auto" w:fill="auto"/>
          </w:tcPr>
          <w:p w14:paraId="3D4B3A77" w14:textId="77777777" w:rsidR="00BC359E" w:rsidRPr="008C0468" w:rsidRDefault="00BC359E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 ณ วันที่ </w:t>
            </w: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0EC20C" w14:textId="6B94B9C5" w:rsidR="00BC359E" w:rsidRPr="00E03D4C" w:rsidRDefault="0042518B" w:rsidP="006159C6">
            <w:pPr>
              <w:tabs>
                <w:tab w:val="decimal" w:pos="422"/>
              </w:tabs>
              <w:spacing w:after="0" w:line="240" w:lineRule="auto"/>
              <w:ind w:left="-108" w:right="-25" w:hanging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36FF87" w14:textId="77777777" w:rsidR="00BC359E" w:rsidRPr="00E03D4C" w:rsidRDefault="00BC359E" w:rsidP="006159C6">
            <w:pPr>
              <w:tabs>
                <w:tab w:val="decimal" w:pos="612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FF5CE96" w14:textId="3A78AA86" w:rsidR="00BC359E" w:rsidRPr="00E03D4C" w:rsidRDefault="00BC359E" w:rsidP="006159C6">
            <w:pPr>
              <w:spacing w:after="0" w:line="240" w:lineRule="auto"/>
              <w:ind w:left="-108" w:right="-108" w:firstLine="4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3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000C9E" w14:textId="7BF0F465" w:rsidR="00BC359E" w:rsidRDefault="00BC359E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CDDE03A" w14:textId="77777777" w:rsidR="003B2B8D" w:rsidRDefault="003B2B8D" w:rsidP="006159C6">
      <w:pPr>
        <w:spacing w:line="240" w:lineRule="auto"/>
        <w:rPr>
          <w:cs/>
        </w:rPr>
      </w:pPr>
      <w:r>
        <w:rPr>
          <w:cs/>
        </w:rPr>
        <w:br w:type="page"/>
      </w:r>
    </w:p>
    <w:p w14:paraId="451D00FD" w14:textId="77777777" w:rsidR="009E3820" w:rsidRPr="007A5235" w:rsidRDefault="009E3820" w:rsidP="006159C6">
      <w:pPr>
        <w:numPr>
          <w:ilvl w:val="0"/>
          <w:numId w:val="15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ทรัพย์สินรอการขายสุทธิ</w:t>
      </w:r>
    </w:p>
    <w:p w14:paraId="609F4CF1" w14:textId="77777777" w:rsidR="000D1232" w:rsidRPr="002741DF" w:rsidRDefault="000D1232" w:rsidP="006159C6">
      <w:pPr>
        <w:pStyle w:val="PlainText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0D1232" w:rsidRPr="000D1232" w14:paraId="6B282022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5A57A97E" w14:textId="77777777" w:rsidR="000D1232" w:rsidRPr="000D1232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700E2ED9" w14:textId="77777777" w:rsidR="000D1232" w:rsidRPr="000D1232" w:rsidRDefault="000D1232" w:rsidP="006159C6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D1232" w:rsidRPr="000D1232" w14:paraId="507ED1ED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7D65A85E" w14:textId="77777777" w:rsidR="000D1232" w:rsidRPr="000D1232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FF90D44" w14:textId="599D7855" w:rsidR="000D1232" w:rsidRPr="000D1232" w:rsidRDefault="00F559E4" w:rsidP="006159C6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1232" w:rsidRPr="000D1232" w14:paraId="238B8BBA" w14:textId="77777777" w:rsidTr="005568D4">
        <w:trPr>
          <w:trHeight w:val="741"/>
        </w:trPr>
        <w:tc>
          <w:tcPr>
            <w:tcW w:w="4230" w:type="dxa"/>
            <w:shd w:val="clear" w:color="auto" w:fill="auto"/>
          </w:tcPr>
          <w:p w14:paraId="2C486457" w14:textId="77777777" w:rsidR="000D1232" w:rsidRPr="000D1232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03E1F04" w14:textId="595CC083" w:rsidR="000D1232" w:rsidRPr="000D1232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="00E12B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38CC40" w14:textId="77777777" w:rsidR="000D1232" w:rsidRPr="000D1232" w:rsidRDefault="000D1232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006707" w14:textId="77777777" w:rsidR="000D1232" w:rsidRPr="000D1232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7A7D3EB9" w14:textId="77777777" w:rsidR="000D1232" w:rsidRPr="000D1232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DC2E7A" w14:textId="77777777" w:rsidR="000D1232" w:rsidRPr="000D1232" w:rsidRDefault="000D1232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6EFCE1E" w14:textId="77777777" w:rsidR="000D1232" w:rsidRPr="000D1232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18C33FE6" w14:textId="77777777" w:rsidR="000D1232" w:rsidRPr="000D1232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71CB8" w14:textId="77777777" w:rsidR="000D1232" w:rsidRPr="000D1232" w:rsidRDefault="000D123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9597EA1" w14:textId="77777777" w:rsidR="00462356" w:rsidRDefault="000D1232" w:rsidP="006159C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1595813C" w14:textId="057CB034" w:rsidR="000D1232" w:rsidRPr="000D1232" w:rsidRDefault="000D1232" w:rsidP="006159C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 w:rsidR="00E12B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0D1232" w:rsidRPr="000D1232" w14:paraId="2A9D0C1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B7C2980" w14:textId="77777777" w:rsidR="000D1232" w:rsidRPr="000D1232" w:rsidRDefault="000D1232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550DF8E" w14:textId="77777777" w:rsidR="000D1232" w:rsidRPr="000D1232" w:rsidRDefault="000D1232" w:rsidP="006159C6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BDE3F6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5E5054C" w14:textId="7EC4184B" w:rsidR="000D1232" w:rsidRPr="000D1232" w:rsidRDefault="000D1232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1E0930FE" w14:textId="77777777" w:rsidR="000D1232" w:rsidRPr="000D1232" w:rsidRDefault="000D1232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A947D4" w14:textId="77777777" w:rsidR="000D1232" w:rsidRPr="000D1232" w:rsidRDefault="000D1232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357BC3" w14:textId="77777777" w:rsidR="000D1232" w:rsidRPr="000D1232" w:rsidRDefault="000D1232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D9C952" w14:textId="77777777" w:rsidR="000D1232" w:rsidRPr="000D1232" w:rsidRDefault="000D1232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0D34B2" w14:textId="77777777" w:rsidR="000D1232" w:rsidRPr="000D1232" w:rsidRDefault="000D1232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AB4557" w14:textId="77777777" w:rsidR="000D1232" w:rsidRPr="000D1232" w:rsidRDefault="000D1232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8FE8AE" w14:textId="77777777" w:rsidR="000D1232" w:rsidRPr="000D1232" w:rsidRDefault="000D1232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CE6" w:rsidRPr="000D1232" w14:paraId="13E92DA2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832B38C" w14:textId="2368215C" w:rsidR="00386CE6" w:rsidRPr="000D1232" w:rsidRDefault="00386CE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C1EE1FE" w14:textId="65B3E35A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698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6984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7D0A8D6" w14:textId="77777777" w:rsidR="00386CE6" w:rsidRPr="00386CE6" w:rsidRDefault="00386CE6" w:rsidP="006159C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AE9F23C" w14:textId="309F9526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FEAF21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915BD6" w14:textId="4577F2DC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7CC1DC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25F9B3" w14:textId="01F8C0EC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17,734</w:t>
            </w:r>
          </w:p>
        </w:tc>
      </w:tr>
      <w:tr w:rsidR="00386CE6" w:rsidRPr="000D1232" w14:paraId="100F9507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73885F03" w14:textId="089E36DF" w:rsidR="00386CE6" w:rsidRPr="000D1232" w:rsidRDefault="00386CE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B1FB03" w14:textId="15BB141C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F784EC" w14:textId="77777777" w:rsidR="00386CE6" w:rsidRPr="00386CE6" w:rsidRDefault="00386CE6" w:rsidP="006159C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B31B9D" w14:textId="7529A094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37339F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C42F96" w14:textId="25ACC43B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623249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FD51D" w14:textId="676F8F6C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386CE6" w:rsidRPr="000D1232" w14:paraId="5CEA363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0D4E717" w14:textId="77777777" w:rsidR="00386CE6" w:rsidRPr="000D1232" w:rsidRDefault="00386CE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B22403" w14:textId="4125E7D6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698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6984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1C6BF1" w14:textId="77777777" w:rsidR="00386CE6" w:rsidRPr="00386CE6" w:rsidRDefault="00386CE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65E920" w14:textId="59023C6F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AD2BAB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711E0E" w14:textId="6FF0CAE5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9ADE3F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4CE496" w14:textId="3F0DDD20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18,118</w:t>
            </w:r>
          </w:p>
        </w:tc>
      </w:tr>
      <w:tr w:rsidR="00386CE6" w:rsidRPr="000D1232" w14:paraId="66A4422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02DDEA1" w14:textId="77777777" w:rsidR="00386CE6" w:rsidRPr="000D1232" w:rsidRDefault="00386CE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7E63" w14:textId="663BC50C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7762C6" w14:textId="77777777" w:rsidR="00386CE6" w:rsidRPr="00386CE6" w:rsidRDefault="00386CE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15125C" w14:textId="53012CBD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6E1164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DE520" w14:textId="7554C462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6BAE27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4EA7A" w14:textId="11E8E1BB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386CE6" w:rsidRPr="000D1232" w14:paraId="1D4FAA3B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689D6D6" w14:textId="77777777" w:rsidR="00386CE6" w:rsidRPr="000D1232" w:rsidRDefault="00386CE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3AA55" w14:textId="1E034211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698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698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4AA4981" w14:textId="77777777" w:rsidR="00386CE6" w:rsidRPr="00386CE6" w:rsidRDefault="00386CE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D2D6C5" w14:textId="45D5531A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86159E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F7FDE7" w14:textId="03A4ADA1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D466E7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C798C" w14:textId="2E2889E4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19,823</w:t>
            </w:r>
          </w:p>
        </w:tc>
      </w:tr>
      <w:tr w:rsidR="00386CE6" w:rsidRPr="000D1232" w14:paraId="5BCC78C6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4426005" w14:textId="77777777" w:rsidR="00386CE6" w:rsidRPr="000D1232" w:rsidRDefault="00386CE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6A5756" w14:textId="7E0A3E72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A56EEE" w14:textId="77777777" w:rsidR="00386CE6" w:rsidRPr="00386CE6" w:rsidRDefault="00386CE6" w:rsidP="006159C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9DA7DC" w14:textId="2E0F9BE3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3D5F17" w14:textId="77777777" w:rsidR="00386CE6" w:rsidRPr="00386CE6" w:rsidRDefault="00386CE6" w:rsidP="006159C6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75C9B9" w14:textId="05489DCB" w:rsidR="00386CE6" w:rsidRPr="00386CE6" w:rsidRDefault="00126984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8AC47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5F31E" w14:textId="643ECA31" w:rsidR="00386CE6" w:rsidRPr="00386CE6" w:rsidRDefault="00126984" w:rsidP="006159C6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(1,622)</w:t>
            </w:r>
          </w:p>
        </w:tc>
      </w:tr>
      <w:tr w:rsidR="00386CE6" w:rsidRPr="000D1232" w14:paraId="6FE694E4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E422A95" w14:textId="77777777" w:rsidR="00386CE6" w:rsidRPr="000D1232" w:rsidRDefault="00386CE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686A1F" w14:textId="6A0A8510" w:rsidR="00386CE6" w:rsidRPr="00386CE6" w:rsidRDefault="00126984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BC18DA" w14:textId="77777777" w:rsidR="00386CE6" w:rsidRPr="00386CE6" w:rsidRDefault="00386CE6" w:rsidP="006159C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124B1E" w14:textId="27DC3207" w:rsidR="00386CE6" w:rsidRPr="00386CE6" w:rsidRDefault="0012698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D8BBA1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2E188" w14:textId="1A9556A9" w:rsidR="00386CE6" w:rsidRPr="00386CE6" w:rsidRDefault="0057149F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26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B31AA3" w14:textId="77777777" w:rsidR="00386CE6" w:rsidRPr="00386CE6" w:rsidRDefault="00386CE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11BF5A" w14:textId="57DF95E3" w:rsidR="00386CE6" w:rsidRPr="00386CE6" w:rsidRDefault="0012698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18,201</w:t>
            </w:r>
          </w:p>
        </w:tc>
      </w:tr>
    </w:tbl>
    <w:p w14:paraId="2FB2E471" w14:textId="36ADB47D" w:rsidR="00FF5B61" w:rsidRDefault="00FF5B61" w:rsidP="006159C6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F559E4" w:rsidRPr="000D1232" w14:paraId="144BE2B3" w14:textId="77777777" w:rsidTr="00572F40">
        <w:trPr>
          <w:trHeight w:val="380"/>
        </w:trPr>
        <w:tc>
          <w:tcPr>
            <w:tcW w:w="4230" w:type="dxa"/>
            <w:shd w:val="clear" w:color="auto" w:fill="auto"/>
          </w:tcPr>
          <w:p w14:paraId="1AE6011A" w14:textId="77777777" w:rsidR="00F559E4" w:rsidRPr="000D1232" w:rsidRDefault="00F559E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4C4FDDE" w14:textId="77777777" w:rsidR="00F559E4" w:rsidRPr="000D1232" w:rsidRDefault="00F559E4" w:rsidP="006159C6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F559E4" w:rsidRPr="000D1232" w14:paraId="562C357B" w14:textId="77777777" w:rsidTr="00572F40">
        <w:trPr>
          <w:trHeight w:val="380"/>
        </w:trPr>
        <w:tc>
          <w:tcPr>
            <w:tcW w:w="4230" w:type="dxa"/>
            <w:shd w:val="clear" w:color="auto" w:fill="auto"/>
          </w:tcPr>
          <w:p w14:paraId="3E44B795" w14:textId="77777777" w:rsidR="00F559E4" w:rsidRPr="000D1232" w:rsidRDefault="00F559E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D439EB3" w14:textId="091E420E" w:rsidR="00F559E4" w:rsidRPr="000D1232" w:rsidRDefault="00F559E4" w:rsidP="006159C6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62356" w:rsidRPr="000D1232" w14:paraId="02D3D7D7" w14:textId="77777777" w:rsidTr="00572F40">
        <w:trPr>
          <w:trHeight w:val="741"/>
        </w:trPr>
        <w:tc>
          <w:tcPr>
            <w:tcW w:w="4230" w:type="dxa"/>
            <w:shd w:val="clear" w:color="auto" w:fill="auto"/>
          </w:tcPr>
          <w:p w14:paraId="790CA4A5" w14:textId="77777777" w:rsidR="00462356" w:rsidRPr="000D1232" w:rsidRDefault="00462356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5153C88" w14:textId="5465D0D6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C03181" w14:textId="77777777" w:rsidR="00462356" w:rsidRPr="000D1232" w:rsidRDefault="00462356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3804B2" w14:textId="77777777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6218EA8B" w14:textId="77777777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EAB414" w14:textId="77777777" w:rsidR="00462356" w:rsidRPr="000D1232" w:rsidRDefault="00462356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0B5E72" w14:textId="77777777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0A332CEF" w14:textId="77777777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4F877E" w14:textId="77777777" w:rsidR="00462356" w:rsidRPr="000D1232" w:rsidRDefault="00462356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43F057" w14:textId="77777777" w:rsidR="00462356" w:rsidRDefault="00462356" w:rsidP="006159C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4E0DCF3B" w14:textId="11B6C58B" w:rsidR="00462356" w:rsidRPr="000D1232" w:rsidRDefault="00462356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62356" w:rsidRPr="000D1232" w14:paraId="38DD7650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40BF893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A4BCBFD" w14:textId="77777777" w:rsidR="00462356" w:rsidRPr="000D1232" w:rsidRDefault="00462356" w:rsidP="006159C6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2356" w:rsidRPr="000D1232" w14:paraId="25A29582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310A6E4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50DF4BC6" w14:textId="77777777" w:rsidR="00462356" w:rsidRPr="000D1232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16AC7B1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87BA633" w14:textId="77777777" w:rsidR="00462356" w:rsidRPr="000D1232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AA39E49" w14:textId="77777777" w:rsidR="00462356" w:rsidRPr="000D1232" w:rsidRDefault="00462356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FC335B" w14:textId="77777777" w:rsidR="00462356" w:rsidRPr="000D1232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4B05EB" w14:textId="77777777" w:rsidR="00462356" w:rsidRPr="000D1232" w:rsidRDefault="00462356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02EFCBD" w14:textId="77777777" w:rsidR="00462356" w:rsidRPr="000D1232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356" w:rsidRPr="000D1232" w14:paraId="51BED8F9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94E7491" w14:textId="77777777" w:rsidR="00462356" w:rsidRPr="000D1232" w:rsidRDefault="0046235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1DACCD3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1F06E94" w14:textId="77777777" w:rsidR="00462356" w:rsidRPr="00890997" w:rsidRDefault="00462356" w:rsidP="006159C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CEF8E3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2EF423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5883C2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C3874B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29FC3F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15,344</w:t>
            </w:r>
          </w:p>
        </w:tc>
      </w:tr>
      <w:tr w:rsidR="00462356" w:rsidRPr="000D1232" w14:paraId="4B0B93C2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196AB5D" w14:textId="77777777" w:rsidR="00462356" w:rsidRPr="000D1232" w:rsidRDefault="0046235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38DFA2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CE82352" w14:textId="77777777" w:rsidR="00462356" w:rsidRPr="00890997" w:rsidRDefault="00462356" w:rsidP="006159C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9FAF9F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212E64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FDA50B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2,605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B1745B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C9AD55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462356" w:rsidRPr="000D1232" w14:paraId="687925F9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6305950" w14:textId="77777777" w:rsidR="00462356" w:rsidRPr="000D1232" w:rsidRDefault="00462356" w:rsidP="006159C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DF11C0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B8DBBA" w14:textId="77777777" w:rsidR="00462356" w:rsidRPr="00890997" w:rsidRDefault="0046235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D23468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13858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4B7B82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319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CE07A9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8CBA4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15,756</w:t>
            </w:r>
          </w:p>
        </w:tc>
      </w:tr>
      <w:tr w:rsidR="00462356" w:rsidRPr="000D1232" w14:paraId="168D2252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0AB2A1AB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F0D94B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CCC041" w14:textId="77777777" w:rsidR="00462356" w:rsidRPr="00890997" w:rsidRDefault="0046235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F84553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88451D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D039B5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42BC3B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3BF75B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62356" w:rsidRPr="000D1232" w14:paraId="3C5F2710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3F6A6979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5D1DF2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17,078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52C8B2" w14:textId="77777777" w:rsidR="00462356" w:rsidRPr="00890997" w:rsidRDefault="00462356" w:rsidP="006159C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EA3133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6E57E1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E3138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4,845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23336C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8764D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2356" w:rsidRPr="000D1232" w14:paraId="7E87146B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96A6868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341E38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(436)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782C46" w14:textId="77777777" w:rsidR="00462356" w:rsidRPr="00890997" w:rsidRDefault="00462356" w:rsidP="006159C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4762DB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631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A834D7" w14:textId="77777777" w:rsidR="00462356" w:rsidRPr="00890997" w:rsidRDefault="00462356" w:rsidP="006159C6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FFE84F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7FEE20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F09C7" w14:textId="77777777" w:rsidR="00462356" w:rsidRPr="00890997" w:rsidRDefault="00462356" w:rsidP="006159C6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462356" w:rsidRPr="000D1232" w14:paraId="2199231F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F275A1D" w14:textId="77777777" w:rsidR="00462356" w:rsidRPr="000D1232" w:rsidRDefault="00462356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B8CD26" w14:textId="77777777" w:rsidR="00462356" w:rsidRPr="00890997" w:rsidRDefault="00462356" w:rsidP="006159C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16,642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A2F0A4" w14:textId="77777777" w:rsidR="00462356" w:rsidRPr="00890997" w:rsidRDefault="00462356" w:rsidP="006159C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F68225" w14:textId="77777777" w:rsidR="00462356" w:rsidRPr="00890997" w:rsidRDefault="00462356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EB929E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6494B0" w14:textId="77777777" w:rsidR="00462356" w:rsidRPr="00890997" w:rsidRDefault="00462356" w:rsidP="006159C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4,275</w:t>
            </w: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A8DCE2" w14:textId="77777777" w:rsidR="00462356" w:rsidRPr="00890997" w:rsidRDefault="00462356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A5BE" w14:textId="77777777" w:rsidR="00462356" w:rsidRPr="00890997" w:rsidRDefault="00462356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16,136</w:t>
            </w:r>
          </w:p>
        </w:tc>
      </w:tr>
    </w:tbl>
    <w:p w14:paraId="0AE51F7A" w14:textId="77777777" w:rsidR="00F559E4" w:rsidRPr="000D1232" w:rsidRDefault="00F559E4" w:rsidP="006159C6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p w14:paraId="73394AB8" w14:textId="77777777" w:rsidR="003B2B8D" w:rsidRDefault="003B2B8D" w:rsidP="006159C6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0D1232" w:rsidRPr="000D1232" w14:paraId="485617E1" w14:textId="77777777" w:rsidTr="006B354C">
        <w:tc>
          <w:tcPr>
            <w:tcW w:w="4140" w:type="dxa"/>
            <w:shd w:val="clear" w:color="auto" w:fill="auto"/>
            <w:vAlign w:val="bottom"/>
          </w:tcPr>
          <w:p w14:paraId="62F5D272" w14:textId="2D78D6D3" w:rsidR="000D1232" w:rsidRPr="008A148E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B9759A0" w14:textId="77777777" w:rsidR="000D1232" w:rsidRPr="006B354C" w:rsidRDefault="000D1232" w:rsidP="006159C6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D1232" w:rsidRPr="000D1232" w14:paraId="777A9231" w14:textId="77777777" w:rsidTr="006B354C">
        <w:tc>
          <w:tcPr>
            <w:tcW w:w="4140" w:type="dxa"/>
            <w:shd w:val="clear" w:color="auto" w:fill="auto"/>
            <w:vAlign w:val="bottom"/>
          </w:tcPr>
          <w:p w14:paraId="29DEFAE4" w14:textId="77777777" w:rsidR="000D1232" w:rsidRPr="006B354C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A4BC2BC" w14:textId="68BBC335" w:rsidR="000D1232" w:rsidRPr="006B354C" w:rsidRDefault="00F559E4" w:rsidP="006159C6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1232" w:rsidRPr="000D1232" w14:paraId="4E775B59" w14:textId="77777777" w:rsidTr="00E12B07">
        <w:tc>
          <w:tcPr>
            <w:tcW w:w="4140" w:type="dxa"/>
            <w:shd w:val="clear" w:color="auto" w:fill="auto"/>
            <w:vAlign w:val="bottom"/>
          </w:tcPr>
          <w:p w14:paraId="34475138" w14:textId="77777777" w:rsidR="000D1232" w:rsidRPr="006B354C" w:rsidRDefault="000D123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3AF15" w14:textId="02185AE3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="00E12B0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07506" w14:textId="77777777" w:rsidR="000D1232" w:rsidRPr="006B354C" w:rsidRDefault="000D1232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762A16" w14:textId="77777777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16399611" w14:textId="77777777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3EB842" w14:textId="77777777" w:rsidR="000D1232" w:rsidRPr="006B354C" w:rsidRDefault="000D1232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2F8AA8" w14:textId="77777777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21E6F7DF" w14:textId="77777777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FD944" w14:textId="77777777" w:rsidR="000D1232" w:rsidRPr="006B354C" w:rsidRDefault="000D123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29B3272" w14:textId="77777777" w:rsidR="00462356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3EFEC278" w14:textId="194CC811" w:rsidR="000D1232" w:rsidRPr="006B354C" w:rsidRDefault="000D123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 w:rsidR="00E12B0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D1232" w:rsidRPr="000D1232" w14:paraId="4D735102" w14:textId="77777777" w:rsidTr="006B354C">
        <w:tc>
          <w:tcPr>
            <w:tcW w:w="4140" w:type="dxa"/>
            <w:shd w:val="clear" w:color="auto" w:fill="auto"/>
            <w:vAlign w:val="bottom"/>
          </w:tcPr>
          <w:p w14:paraId="53F8326F" w14:textId="77777777" w:rsidR="000D1232" w:rsidRPr="006B354C" w:rsidRDefault="000D1232" w:rsidP="006159C6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3B3A2A4" w14:textId="77777777" w:rsidR="000D1232" w:rsidRPr="006B354C" w:rsidRDefault="000D1232" w:rsidP="006159C6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CEBDE92" w14:textId="77777777" w:rsidTr="00E12B07">
        <w:tc>
          <w:tcPr>
            <w:tcW w:w="4140" w:type="dxa"/>
            <w:shd w:val="clear" w:color="auto" w:fill="auto"/>
            <w:vAlign w:val="bottom"/>
          </w:tcPr>
          <w:p w14:paraId="5BF79510" w14:textId="77777777" w:rsidR="000D1232" w:rsidRPr="006B354C" w:rsidRDefault="000D1232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70C3" w14:textId="77777777" w:rsidR="000D1232" w:rsidRPr="006B354C" w:rsidRDefault="000D1232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D8BC88" w14:textId="77777777" w:rsidR="000D1232" w:rsidRPr="006B354C" w:rsidRDefault="000D1232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C5A97D" w14:textId="77777777" w:rsidR="000D1232" w:rsidRPr="006B354C" w:rsidRDefault="000D1232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03F275" w14:textId="77777777" w:rsidR="000D1232" w:rsidRPr="006B354C" w:rsidRDefault="000D1232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794860" w14:textId="77777777" w:rsidR="000D1232" w:rsidRPr="006B354C" w:rsidRDefault="000D1232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2DA447F" w14:textId="77777777" w:rsidR="000D1232" w:rsidRPr="006B354C" w:rsidRDefault="000D1232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A8289C4" w14:textId="77777777" w:rsidR="000D1232" w:rsidRPr="006B354C" w:rsidRDefault="000D1232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66C" w:rsidRPr="000D1232" w14:paraId="34395009" w14:textId="77777777" w:rsidTr="00E12B07">
        <w:tc>
          <w:tcPr>
            <w:tcW w:w="4140" w:type="dxa"/>
            <w:shd w:val="clear" w:color="auto" w:fill="auto"/>
            <w:vAlign w:val="bottom"/>
          </w:tcPr>
          <w:p w14:paraId="2FC673FC" w14:textId="2AD8BC62" w:rsidR="00FD166C" w:rsidRPr="006B354C" w:rsidRDefault="00FD166C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C6894" w14:textId="63B9D387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4F465" w14:textId="77777777" w:rsidR="00FD166C" w:rsidRPr="00FD166C" w:rsidRDefault="00FD166C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C09FA2" w14:textId="68AD451A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8D4A1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C208F8" w14:textId="0D7D7CCE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DEDBD2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EA3FD4D" w14:textId="6C3B721E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FD166C" w:rsidRPr="000D1232" w14:paraId="642268C6" w14:textId="77777777" w:rsidTr="00E12B07">
        <w:tc>
          <w:tcPr>
            <w:tcW w:w="4140" w:type="dxa"/>
            <w:shd w:val="clear" w:color="auto" w:fill="auto"/>
            <w:vAlign w:val="bottom"/>
          </w:tcPr>
          <w:p w14:paraId="15C033AD" w14:textId="2EC22C4C" w:rsidR="00FD166C" w:rsidRPr="006B354C" w:rsidRDefault="00FD166C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8B357D" w14:textId="4ECF259C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FB462" w14:textId="77777777" w:rsidR="00FD166C" w:rsidRPr="00FD166C" w:rsidRDefault="00FD166C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7E160" w14:textId="5A40E2B7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5E0E8A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0CF47" w14:textId="2229B4A4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FC961C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7764F" w14:textId="74C90004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FD166C" w:rsidRPr="000D1232" w14:paraId="40534E74" w14:textId="77777777" w:rsidTr="00E12B07">
        <w:tc>
          <w:tcPr>
            <w:tcW w:w="4140" w:type="dxa"/>
            <w:shd w:val="clear" w:color="auto" w:fill="auto"/>
            <w:vAlign w:val="bottom"/>
          </w:tcPr>
          <w:p w14:paraId="171A56FD" w14:textId="77777777" w:rsidR="00FD166C" w:rsidRPr="006B354C" w:rsidRDefault="00FD166C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87E054" w14:textId="7BE2BEFD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5EE1A" w14:textId="77777777" w:rsidR="00FD166C" w:rsidRPr="00FD166C" w:rsidRDefault="00FD166C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C3163" w14:textId="06467262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7F89EA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DAC5E0" w14:textId="3503CE32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E6037B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206F1B" w14:textId="5E128533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FD166C" w:rsidRPr="000D1232" w14:paraId="24DEFC14" w14:textId="77777777" w:rsidTr="00E12B07">
        <w:tc>
          <w:tcPr>
            <w:tcW w:w="4140" w:type="dxa"/>
            <w:shd w:val="clear" w:color="auto" w:fill="auto"/>
            <w:vAlign w:val="bottom"/>
          </w:tcPr>
          <w:p w14:paraId="56F58457" w14:textId="77777777" w:rsidR="00FD166C" w:rsidRPr="006B354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F365" w14:textId="44C5F0A3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A031D9" w14:textId="77777777" w:rsidR="00FD166C" w:rsidRPr="00FD166C" w:rsidRDefault="00FD166C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5289A" w14:textId="7FAA66E7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35C75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CEDD68" w14:textId="5AB54A99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109DA6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CABFE" w14:textId="078CD72A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FD166C" w:rsidRPr="000D1232" w14:paraId="72A9DC7B" w14:textId="77777777" w:rsidTr="00E12B07">
        <w:tc>
          <w:tcPr>
            <w:tcW w:w="4140" w:type="dxa"/>
            <w:shd w:val="clear" w:color="auto" w:fill="auto"/>
            <w:vAlign w:val="bottom"/>
          </w:tcPr>
          <w:p w14:paraId="197945B6" w14:textId="77777777" w:rsidR="00FD166C" w:rsidRPr="006B354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7424AB" w14:textId="78AD7973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F8DE2" w14:textId="77777777" w:rsidR="00FD166C" w:rsidRPr="00FD166C" w:rsidRDefault="00FD166C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3082B" w14:textId="473AAE11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D3735" w14:textId="77777777" w:rsidR="00FD166C" w:rsidRPr="00FD166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BC113" w14:textId="6E0A2D1A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2AC10E" w14:textId="77777777" w:rsidR="00FD166C" w:rsidRPr="00FD166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3D170A" w14:textId="41270D5F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FD166C" w:rsidRPr="000D1232" w14:paraId="29663473" w14:textId="77777777" w:rsidTr="00E12B07">
        <w:tc>
          <w:tcPr>
            <w:tcW w:w="4140" w:type="dxa"/>
            <w:shd w:val="clear" w:color="auto" w:fill="auto"/>
            <w:vAlign w:val="bottom"/>
          </w:tcPr>
          <w:p w14:paraId="797C52A4" w14:textId="77777777" w:rsidR="00FD166C" w:rsidRPr="006B354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7B5670" w14:textId="3219219F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AFE013" w14:textId="77777777" w:rsidR="00FD166C" w:rsidRPr="00FD166C" w:rsidRDefault="00FD166C" w:rsidP="006159C6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42D7D" w14:textId="4D43353E" w:rsidR="00FD166C" w:rsidRPr="00FD166C" w:rsidRDefault="00FF3F9B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C20688" w14:textId="77777777" w:rsidR="00FD166C" w:rsidRPr="00FD166C" w:rsidRDefault="00FD166C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813517" w14:textId="78FAE2E4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EC192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B4CE96" w14:textId="1238C850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726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556)</w:t>
            </w:r>
          </w:p>
        </w:tc>
      </w:tr>
      <w:tr w:rsidR="00FD166C" w:rsidRPr="000D1232" w14:paraId="297F27E7" w14:textId="77777777" w:rsidTr="00E12B07">
        <w:tc>
          <w:tcPr>
            <w:tcW w:w="4140" w:type="dxa"/>
            <w:shd w:val="clear" w:color="auto" w:fill="auto"/>
            <w:vAlign w:val="bottom"/>
          </w:tcPr>
          <w:p w14:paraId="50F6DF3E" w14:textId="77777777" w:rsidR="00FD166C" w:rsidRPr="006B354C" w:rsidRDefault="00FD166C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DF2198" w14:textId="092B9985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7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18966A" w14:textId="77777777" w:rsidR="00FD166C" w:rsidRPr="00FD166C" w:rsidRDefault="00FD166C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4F444F" w14:textId="265E5F5F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C88CE" w14:textId="77777777" w:rsidR="00FD166C" w:rsidRPr="00FD166C" w:rsidRDefault="00FD166C" w:rsidP="006159C6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191549" w14:textId="17712F97" w:rsidR="00FD166C" w:rsidRPr="00FD166C" w:rsidRDefault="00FF3F9B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47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52722E" w14:textId="77777777" w:rsidR="00FD166C" w:rsidRPr="00FD166C" w:rsidRDefault="00FD166C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F30E7A" w14:textId="27694D87" w:rsidR="00FD166C" w:rsidRPr="00FD166C" w:rsidRDefault="00FF3F9B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47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,984</w:t>
            </w:r>
          </w:p>
        </w:tc>
      </w:tr>
    </w:tbl>
    <w:p w14:paraId="0E2A8AA2" w14:textId="426E9221" w:rsidR="000D1232" w:rsidRPr="001D2EEA" w:rsidRDefault="000D1232" w:rsidP="006159C6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F559E4" w:rsidRPr="000D1232" w14:paraId="400C7A24" w14:textId="77777777" w:rsidTr="00572F40">
        <w:tc>
          <w:tcPr>
            <w:tcW w:w="4140" w:type="dxa"/>
            <w:shd w:val="clear" w:color="auto" w:fill="auto"/>
            <w:vAlign w:val="bottom"/>
          </w:tcPr>
          <w:p w14:paraId="4C910100" w14:textId="77777777" w:rsidR="00F559E4" w:rsidRPr="008A148E" w:rsidRDefault="00F559E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1E02C32" w14:textId="77777777" w:rsidR="00F559E4" w:rsidRPr="006B354C" w:rsidRDefault="00F559E4" w:rsidP="006159C6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F559E4" w:rsidRPr="000D1232" w14:paraId="0F9A1ED5" w14:textId="77777777" w:rsidTr="00572F40">
        <w:tc>
          <w:tcPr>
            <w:tcW w:w="4140" w:type="dxa"/>
            <w:shd w:val="clear" w:color="auto" w:fill="auto"/>
            <w:vAlign w:val="bottom"/>
          </w:tcPr>
          <w:p w14:paraId="39B69A35" w14:textId="77777777" w:rsidR="00F559E4" w:rsidRPr="006B354C" w:rsidRDefault="00F559E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2D46C902" w14:textId="063CC011" w:rsidR="00F559E4" w:rsidRPr="006B354C" w:rsidRDefault="00F559E4" w:rsidP="006159C6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559E4" w:rsidRPr="000D1232" w14:paraId="74F5525F" w14:textId="77777777" w:rsidTr="00572F40">
        <w:tc>
          <w:tcPr>
            <w:tcW w:w="4140" w:type="dxa"/>
            <w:shd w:val="clear" w:color="auto" w:fill="auto"/>
            <w:vAlign w:val="bottom"/>
          </w:tcPr>
          <w:p w14:paraId="269D8156" w14:textId="77777777" w:rsidR="00F559E4" w:rsidRPr="006B354C" w:rsidRDefault="00F559E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77D50" w14:textId="7777777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F1AF7" w14:textId="77777777" w:rsidR="00F559E4" w:rsidRPr="006B354C" w:rsidRDefault="00F559E4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08A3259" w14:textId="7777777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60BA5825" w14:textId="7777777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D47F25" w14:textId="77777777" w:rsidR="00F559E4" w:rsidRPr="006B354C" w:rsidRDefault="00F559E4" w:rsidP="006159C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1EAA5F" w14:textId="7777777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597AE8FC" w14:textId="7777777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48E9A8" w14:textId="77777777" w:rsidR="00F559E4" w:rsidRPr="006B354C" w:rsidRDefault="00F559E4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738B145" w14:textId="0A003F97" w:rsidR="00F559E4" w:rsidRPr="006B354C" w:rsidRDefault="00F559E4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  <w:r w:rsidR="00FE62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ปลายปี</w:t>
            </w:r>
          </w:p>
        </w:tc>
      </w:tr>
      <w:tr w:rsidR="00F559E4" w:rsidRPr="000D1232" w14:paraId="135ECB33" w14:textId="77777777" w:rsidTr="00572F40">
        <w:tc>
          <w:tcPr>
            <w:tcW w:w="4140" w:type="dxa"/>
            <w:shd w:val="clear" w:color="auto" w:fill="auto"/>
            <w:vAlign w:val="bottom"/>
          </w:tcPr>
          <w:p w14:paraId="0265EA18" w14:textId="77777777" w:rsidR="00F559E4" w:rsidRPr="006B354C" w:rsidRDefault="00F559E4" w:rsidP="006159C6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1AD25DA2" w14:textId="77777777" w:rsidR="00F559E4" w:rsidRPr="006B354C" w:rsidRDefault="00F559E4" w:rsidP="006159C6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9E4" w:rsidRPr="000D1232" w14:paraId="6B88068A" w14:textId="77777777" w:rsidTr="00572F40">
        <w:tc>
          <w:tcPr>
            <w:tcW w:w="4140" w:type="dxa"/>
            <w:shd w:val="clear" w:color="auto" w:fill="auto"/>
            <w:vAlign w:val="bottom"/>
          </w:tcPr>
          <w:p w14:paraId="36A6289D" w14:textId="77777777" w:rsidR="00F559E4" w:rsidRPr="006B354C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0D4A5" w14:textId="77777777" w:rsidR="00F559E4" w:rsidRPr="006B354C" w:rsidRDefault="00F559E4" w:rsidP="006159C6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69A8DF7" w14:textId="77777777" w:rsidR="00F559E4" w:rsidRPr="006B354C" w:rsidRDefault="00F559E4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2451645" w14:textId="77777777" w:rsidR="00F559E4" w:rsidRPr="006B354C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74313B" w14:textId="77777777" w:rsidR="00F559E4" w:rsidRPr="006B354C" w:rsidRDefault="00F559E4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9167F2" w14:textId="77777777" w:rsidR="00F559E4" w:rsidRPr="006B354C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4D7BA4" w14:textId="77777777" w:rsidR="00F559E4" w:rsidRPr="006B354C" w:rsidRDefault="00F559E4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78D1C6B" w14:textId="77777777" w:rsidR="00F559E4" w:rsidRPr="006B354C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9E4" w:rsidRPr="000D1232" w14:paraId="35B60804" w14:textId="77777777" w:rsidTr="00572F40">
        <w:tc>
          <w:tcPr>
            <w:tcW w:w="4140" w:type="dxa"/>
            <w:shd w:val="clear" w:color="auto" w:fill="auto"/>
            <w:vAlign w:val="bottom"/>
          </w:tcPr>
          <w:p w14:paraId="5C6FDBE2" w14:textId="77777777" w:rsidR="00F559E4" w:rsidRPr="006B354C" w:rsidRDefault="00F559E4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5361C4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DA6EEC" w14:textId="77777777" w:rsidR="00F559E4" w:rsidRPr="00993384" w:rsidRDefault="00F559E4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5DE41F5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950EF9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6C3E6D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39883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11ECD48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15,027</w:t>
            </w:r>
          </w:p>
        </w:tc>
      </w:tr>
      <w:tr w:rsidR="00F559E4" w:rsidRPr="000D1232" w14:paraId="160F4013" w14:textId="77777777" w:rsidTr="00572F40">
        <w:tc>
          <w:tcPr>
            <w:tcW w:w="4140" w:type="dxa"/>
            <w:shd w:val="clear" w:color="auto" w:fill="auto"/>
            <w:vAlign w:val="bottom"/>
          </w:tcPr>
          <w:p w14:paraId="235E5886" w14:textId="77777777" w:rsidR="00F559E4" w:rsidRPr="006B354C" w:rsidRDefault="00F559E4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76C2B3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184BCE" w14:textId="77777777" w:rsidR="00F559E4" w:rsidRPr="00993384" w:rsidRDefault="00F559E4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10491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</w:t>
            </w:r>
            <w:r w:rsidRPr="00993384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B8E347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F3E1E7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(2,605)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2E1CDB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15D168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F559E4" w:rsidRPr="000D1232" w14:paraId="0D958521" w14:textId="77777777" w:rsidTr="00572F40">
        <w:tc>
          <w:tcPr>
            <w:tcW w:w="4140" w:type="dxa"/>
            <w:shd w:val="clear" w:color="auto" w:fill="auto"/>
            <w:vAlign w:val="bottom"/>
          </w:tcPr>
          <w:p w14:paraId="6219E2B4" w14:textId="77777777" w:rsidR="00F559E4" w:rsidRPr="006B354C" w:rsidRDefault="00F559E4" w:rsidP="006159C6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1B1060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15,521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4FE574" w14:textId="77777777" w:rsidR="00F559E4" w:rsidRPr="00993384" w:rsidRDefault="00F559E4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225DEB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79E4DA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D48EC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(4,319)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F37BBE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F2B85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15,439</w:t>
            </w:r>
          </w:p>
        </w:tc>
      </w:tr>
      <w:tr w:rsidR="00F559E4" w:rsidRPr="000D1232" w14:paraId="5D27E71D" w14:textId="77777777" w:rsidTr="00572F40">
        <w:tc>
          <w:tcPr>
            <w:tcW w:w="4140" w:type="dxa"/>
            <w:shd w:val="clear" w:color="auto" w:fill="auto"/>
            <w:vAlign w:val="bottom"/>
          </w:tcPr>
          <w:p w14:paraId="3C21078C" w14:textId="77777777" w:rsidR="00F559E4" w:rsidRPr="006B354C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2B676A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B3A61" w14:textId="77777777" w:rsidR="00F559E4" w:rsidRPr="00993384" w:rsidRDefault="00F559E4" w:rsidP="006159C6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6B7227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736FC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D51BEA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9CCCF4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6F8AAE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F559E4" w:rsidRPr="000D1232" w14:paraId="67B1EF89" w14:textId="77777777" w:rsidTr="00572F40">
        <w:tc>
          <w:tcPr>
            <w:tcW w:w="4140" w:type="dxa"/>
            <w:shd w:val="clear" w:color="auto" w:fill="auto"/>
            <w:vAlign w:val="bottom"/>
          </w:tcPr>
          <w:p w14:paraId="5EDA1C53" w14:textId="77777777" w:rsidR="00F559E4" w:rsidRPr="006B354C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D7F5B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BB2C8" w14:textId="77777777" w:rsidR="00F559E4" w:rsidRPr="00993384" w:rsidRDefault="00F559E4" w:rsidP="006159C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566BB7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6F02C7" w14:textId="77777777" w:rsidR="00F559E4" w:rsidRPr="00993384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CA6815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(4,81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07B4A9" w14:textId="77777777" w:rsidR="00F559E4" w:rsidRPr="00993384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AA98B9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17,34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F559E4" w:rsidRPr="000D1232" w14:paraId="7A29B0EE" w14:textId="77777777" w:rsidTr="00572F40">
        <w:tc>
          <w:tcPr>
            <w:tcW w:w="4140" w:type="dxa"/>
            <w:shd w:val="clear" w:color="auto" w:fill="auto"/>
            <w:vAlign w:val="bottom"/>
          </w:tcPr>
          <w:p w14:paraId="303F3E33" w14:textId="77777777" w:rsidR="00F559E4" w:rsidRPr="006B354C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4205CB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E4F95D" w14:textId="77777777" w:rsidR="00F559E4" w:rsidRPr="00993384" w:rsidRDefault="00F559E4" w:rsidP="006159C6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3F3C99" w14:textId="77777777" w:rsidR="00F559E4" w:rsidRPr="00993384" w:rsidRDefault="00F559E4" w:rsidP="006159C6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(1,631)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04B54A" w14:textId="77777777" w:rsidR="00F559E4" w:rsidRPr="00993384" w:rsidRDefault="00F559E4" w:rsidP="006159C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ABAD88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CDF1E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788241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(1,429)</w:t>
            </w:r>
          </w:p>
        </w:tc>
      </w:tr>
      <w:tr w:rsidR="00F559E4" w:rsidRPr="000D1232" w14:paraId="4941D3FD" w14:textId="77777777" w:rsidTr="00572F40">
        <w:tc>
          <w:tcPr>
            <w:tcW w:w="4140" w:type="dxa"/>
            <w:shd w:val="clear" w:color="auto" w:fill="auto"/>
            <w:vAlign w:val="bottom"/>
          </w:tcPr>
          <w:p w14:paraId="2C7598F1" w14:textId="77777777" w:rsidR="00F559E4" w:rsidRPr="006B354C" w:rsidRDefault="00F559E4" w:rsidP="006159C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792068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16,393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DCFADD" w14:textId="77777777" w:rsidR="00F559E4" w:rsidRPr="00993384" w:rsidRDefault="00F559E4" w:rsidP="006159C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DC42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5EA000" w14:textId="77777777" w:rsidR="00F559E4" w:rsidRPr="00993384" w:rsidRDefault="00F559E4" w:rsidP="006159C6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C2CF98A" w14:textId="77777777" w:rsidR="00F559E4" w:rsidRPr="00993384" w:rsidRDefault="00F559E4" w:rsidP="006159C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(4,24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DFF4B" w14:textId="77777777" w:rsidR="00F559E4" w:rsidRPr="00993384" w:rsidRDefault="00F559E4" w:rsidP="006159C6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E7CA1F" w14:textId="77777777" w:rsidR="00F559E4" w:rsidRPr="00993384" w:rsidRDefault="00F559E4" w:rsidP="006159C6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15,91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</w:tr>
    </w:tbl>
    <w:p w14:paraId="0F94A79F" w14:textId="77777777" w:rsidR="00AB10DC" w:rsidRPr="00AD29AB" w:rsidRDefault="00AB10DC" w:rsidP="006159C6">
      <w:pPr>
        <w:pStyle w:val="PlainText"/>
        <w:ind w:left="540"/>
        <w:rPr>
          <w:rFonts w:asciiTheme="majorBidi" w:hAnsiTheme="majorBidi" w:cstheme="majorBidi"/>
        </w:rPr>
      </w:pPr>
    </w:p>
    <w:p w14:paraId="288D1175" w14:textId="77777777" w:rsidR="00F559E4" w:rsidRDefault="00F559E4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AU" w:eastAsia="zh-CN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12B708" w14:textId="59F89B64" w:rsidR="00F559E4" w:rsidRPr="001D2EEA" w:rsidRDefault="00F559E4" w:rsidP="006159C6">
      <w:pPr>
        <w:pStyle w:val="Plain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8" w:name="_Hlk78140382"/>
      <w:r w:rsidRPr="007A5235">
        <w:rPr>
          <w:rFonts w:asciiTheme="majorBidi" w:hAnsiTheme="majorBidi" w:cstheme="majorBidi"/>
          <w:sz w:val="30"/>
          <w:szCs w:val="30"/>
          <w:cs/>
        </w:rPr>
        <w:lastRenderedPageBreak/>
        <w:t>สำหรั</w:t>
      </w:r>
      <w:r w:rsidR="00BC359E">
        <w:rPr>
          <w:rFonts w:asciiTheme="majorBidi" w:hAnsiTheme="majorBidi" w:cstheme="majorBidi" w:hint="cs"/>
          <w:sz w:val="30"/>
          <w:szCs w:val="30"/>
          <w:cs/>
        </w:rPr>
        <w:t>บปี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C359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679E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1D2EEA">
        <w:rPr>
          <w:rFonts w:asciiTheme="majorBidi" w:hAnsiTheme="majorBidi" w:cstheme="majorBidi"/>
          <w:sz w:val="30"/>
          <w:szCs w:val="30"/>
        </w:rPr>
        <w:t xml:space="preserve">2564 </w:t>
      </w:r>
      <w:r w:rsidRPr="001D2EEA">
        <w:rPr>
          <w:rFonts w:asciiTheme="majorBidi" w:hAnsiTheme="majorBidi" w:cstheme="majorBidi" w:hint="cs"/>
          <w:sz w:val="30"/>
          <w:szCs w:val="30"/>
          <w:cs/>
        </w:rPr>
        <w:t>ธนาคารและบริษัทย่อยรับรู้กำไรจากการขายทรัพย์สินรอการขายในงบกำไรขาดทุนและกำไรขาดทุนเบ็ดเสร็จอื่นรวมและเฉพาะธนาคาร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59079B">
        <w:rPr>
          <w:rFonts w:asciiTheme="majorBidi" w:hAnsiTheme="majorBidi" w:cstheme="majorBidi"/>
          <w:sz w:val="30"/>
          <w:szCs w:val="30"/>
          <w:lang w:val="en-US"/>
        </w:rPr>
        <w:t>1,16</w:t>
      </w:r>
      <w:r w:rsidR="0055056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5227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55056E">
        <w:rPr>
          <w:rFonts w:asciiTheme="majorBidi" w:hAnsiTheme="majorBidi" w:cstheme="majorBidi"/>
          <w:sz w:val="30"/>
          <w:szCs w:val="30"/>
          <w:lang w:val="en-US"/>
        </w:rPr>
        <w:t>1,166</w:t>
      </w:r>
      <w:r w:rsidR="005227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D2EE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D2E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E66D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ธนาคารและบริษัทย่อยรับรู้</w:t>
      </w:r>
      <w:r w:rsidR="00A91D56">
        <w:rPr>
          <w:rFonts w:asciiTheme="majorBidi" w:hAnsiTheme="majorBidi" w:cstheme="majorBidi" w:hint="cs"/>
          <w:i/>
          <w:iCs/>
          <w:sz w:val="30"/>
          <w:szCs w:val="30"/>
          <w:cs/>
        </w:rPr>
        <w:t>กำไร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จากการขายทรัพย์สินรอการขายในงบ</w:t>
      </w:r>
      <w:r w:rsidRPr="001D2EE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กำไรขาดทุนและกำไรขาดทุนเบ็ดเสร็จอื่นรวมและเฉพาะธนาคารเป็น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5227D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1,014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5227D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1,014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bookmarkEnd w:id="18"/>
    <w:p w14:paraId="5F54736F" w14:textId="77777777" w:rsidR="00344BD1" w:rsidRDefault="00344BD1" w:rsidP="006159C6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p w14:paraId="2A4A6A49" w14:textId="3DA55194" w:rsidR="00682CAB" w:rsidRDefault="00C21EF3" w:rsidP="006159C6">
      <w:pPr>
        <w:pStyle w:val="PlainText"/>
        <w:ind w:left="540"/>
        <w:rPr>
          <w:rFonts w:asciiTheme="majorBidi" w:hAnsiTheme="majorBidi"/>
          <w:sz w:val="30"/>
          <w:szCs w:val="30"/>
        </w:rPr>
      </w:pPr>
      <w:r w:rsidRPr="00C21E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22DEC">
        <w:rPr>
          <w:rFonts w:asciiTheme="majorBidi" w:hAnsiTheme="majorBidi"/>
          <w:sz w:val="30"/>
          <w:szCs w:val="30"/>
        </w:rPr>
        <w:t>31</w:t>
      </w:r>
      <w:r w:rsidRPr="00C21E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22DEC">
        <w:rPr>
          <w:rFonts w:asciiTheme="majorBidi" w:hAnsiTheme="majorBidi"/>
          <w:sz w:val="30"/>
          <w:szCs w:val="30"/>
        </w:rPr>
        <w:t>2,564</w:t>
      </w:r>
      <w:r w:rsidRPr="00C21EF3">
        <w:rPr>
          <w:rFonts w:asciiTheme="majorBidi" w:hAnsiTheme="majorBidi"/>
          <w:sz w:val="30"/>
          <w:szCs w:val="30"/>
          <w:cs/>
        </w:rPr>
        <w:t xml:space="preserve"> ธนาคารและบริษัทย่อยมีทรัพย์สินรอการขายที่ให้สิทธิในการซื้อคืนทรัพย์สินทรัพย์หรือให้สิทธิลูกหนี้ในการซื้อทรัพย์คืนก่อนผู้อื่นภายในระยะเวลาและราคาที่กำหนดไว้ในสัญญาปรับโครงสร้างหนี้ ซึ่งมีราคาทุนทรัพย์เป็นจำนวน </w:t>
      </w:r>
      <w:r w:rsidR="006158D2">
        <w:rPr>
          <w:rFonts w:asciiTheme="majorBidi" w:hAnsiTheme="majorBidi"/>
          <w:sz w:val="30"/>
          <w:szCs w:val="30"/>
        </w:rPr>
        <w:t>4,005</w:t>
      </w:r>
      <w:r w:rsidRPr="00C21EF3">
        <w:rPr>
          <w:rFonts w:asciiTheme="majorBidi" w:hAnsiTheme="majorBidi"/>
          <w:sz w:val="30"/>
          <w:szCs w:val="30"/>
          <w:cs/>
        </w:rPr>
        <w:t xml:space="preserve">  ล้านบาท </w:t>
      </w:r>
      <w:r w:rsidRPr="00C21EF3">
        <w:rPr>
          <w:rFonts w:asciiTheme="majorBidi" w:hAnsiTheme="majorBidi"/>
          <w:i/>
          <w:iCs/>
          <w:sz w:val="30"/>
          <w:szCs w:val="30"/>
          <w:cs/>
        </w:rPr>
        <w:t>(</w:t>
      </w:r>
      <w:r w:rsidR="00C56FAC">
        <w:rPr>
          <w:rFonts w:asciiTheme="majorBidi" w:hAnsiTheme="majorBidi"/>
          <w:i/>
          <w:iCs/>
          <w:sz w:val="30"/>
          <w:szCs w:val="30"/>
        </w:rPr>
        <w:t>2563: 1,873</w:t>
      </w:r>
      <w:r w:rsidRPr="00C21EF3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41B91C07" w14:textId="77777777" w:rsidR="005A6EEC" w:rsidRPr="001D2EEA" w:rsidRDefault="005A6EEC" w:rsidP="006159C6">
      <w:pPr>
        <w:pStyle w:val="Plain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A70C23C" w14:textId="6DE1052A" w:rsidR="004D566E" w:rsidRDefault="00B626FF" w:rsidP="006159C6">
      <w:pPr>
        <w:spacing w:after="0" w:line="240" w:lineRule="auto"/>
        <w:ind w:left="540" w:right="-23"/>
        <w:jc w:val="thaiDistribute"/>
        <w:rPr>
          <w:rFonts w:asciiTheme="majorBidi" w:hAnsiTheme="majorBidi" w:cstheme="majorBidi"/>
          <w:sz w:val="30"/>
          <w:szCs w:val="30"/>
        </w:rPr>
      </w:pPr>
      <w:r w:rsidRPr="001D2E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F679E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F679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F559E4" w:rsidRPr="001D2EEA">
        <w:rPr>
          <w:rFonts w:asciiTheme="majorBidi" w:hAnsiTheme="majorBidi" w:cstheme="majorBidi"/>
          <w:sz w:val="30"/>
          <w:szCs w:val="30"/>
        </w:rPr>
        <w:t>4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F559E4" w:rsidRPr="001D2EE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D2EEA">
        <w:rPr>
          <w:rFonts w:asciiTheme="majorBidi" w:hAnsiTheme="majorBidi" w:cstheme="majorBidi"/>
          <w:sz w:val="30"/>
          <w:szCs w:val="30"/>
        </w:rPr>
        <w:t>2563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5A2E" w:rsidRPr="001D2EEA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="000D1232" w:rsidRPr="001D2EEA">
        <w:rPr>
          <w:rFonts w:asciiTheme="majorBidi" w:hAnsiTheme="majorBidi" w:cstheme="majorBidi"/>
          <w:sz w:val="30"/>
          <w:szCs w:val="30"/>
          <w:cs/>
        </w:rPr>
        <w:t>ทรัพย์รอการขาย</w:t>
      </w:r>
      <w:r w:rsidR="00D25A2E" w:rsidRPr="001D2EEA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="000D1232" w:rsidRPr="001D2EEA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="00212F8D" w:rsidRPr="001D2EEA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07BA378E" w14:textId="2905235A" w:rsidR="009E66D2" w:rsidRDefault="009E66D2" w:rsidP="006159C6">
      <w:pPr>
        <w:spacing w:after="0" w:line="240" w:lineRule="auto"/>
        <w:ind w:right="-2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A1A8CF3" w14:textId="1AC25C7E" w:rsidR="009E66D2" w:rsidRPr="00C94564" w:rsidRDefault="009E66D2" w:rsidP="006159C6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lang w:eastAsia="zh-CN"/>
        </w:rPr>
        <w:sectPr w:rsidR="009E66D2" w:rsidRPr="00C94564" w:rsidSect="0028672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691" w:right="1152" w:bottom="576" w:left="1152" w:header="720" w:footer="720" w:gutter="0"/>
          <w:pgNumType w:start="21"/>
          <w:cols w:space="720"/>
          <w:docGrid w:linePitch="490"/>
        </w:sectPr>
      </w:pPr>
    </w:p>
    <w:p w14:paraId="33D6F3FE" w14:textId="5831C68E" w:rsidR="00357F38" w:rsidRDefault="00357F38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ที่ดิน อาคารและอุปกรณ์สุทธิ</w:t>
      </w:r>
    </w:p>
    <w:p w14:paraId="044B9887" w14:textId="77777777" w:rsidR="00AD2896" w:rsidRPr="00AD2896" w:rsidRDefault="00AD2896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  <w:lang w:eastAsia="zh-CN"/>
        </w:rPr>
      </w:pPr>
    </w:p>
    <w:p w14:paraId="7EB746DE" w14:textId="28E0EEB1" w:rsidR="00F57783" w:rsidRPr="00357F38" w:rsidRDefault="00F57783" w:rsidP="006159C6">
      <w:pPr>
        <w:suppressAutoHyphens/>
        <w:spacing w:after="0" w:line="240" w:lineRule="auto"/>
        <w:ind w:left="533" w:right="-2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"/>
          <w:szCs w:val="2"/>
          <w:lang w:eastAsia="zh-CN"/>
        </w:rPr>
      </w:pPr>
    </w:p>
    <w:tbl>
      <w:tblPr>
        <w:tblStyle w:val="TableGrid4"/>
        <w:tblW w:w="14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720"/>
        <w:gridCol w:w="236"/>
        <w:gridCol w:w="720"/>
        <w:gridCol w:w="236"/>
        <w:gridCol w:w="720"/>
        <w:gridCol w:w="270"/>
        <w:gridCol w:w="1008"/>
        <w:gridCol w:w="274"/>
        <w:gridCol w:w="720"/>
        <w:gridCol w:w="260"/>
        <w:gridCol w:w="720"/>
        <w:gridCol w:w="270"/>
        <w:gridCol w:w="720"/>
        <w:gridCol w:w="236"/>
        <w:gridCol w:w="720"/>
        <w:gridCol w:w="274"/>
        <w:gridCol w:w="1008"/>
        <w:gridCol w:w="274"/>
        <w:gridCol w:w="720"/>
        <w:gridCol w:w="270"/>
        <w:gridCol w:w="864"/>
        <w:gridCol w:w="274"/>
        <w:gridCol w:w="720"/>
      </w:tblGrid>
      <w:tr w:rsidR="008D3C6B" w:rsidRPr="002A007A" w14:paraId="0901B593" w14:textId="77777777" w:rsidTr="00E87129">
        <w:tc>
          <w:tcPr>
            <w:tcW w:w="2304" w:type="dxa"/>
          </w:tcPr>
          <w:p w14:paraId="7888E27A" w14:textId="77777777" w:rsidR="008D3C6B" w:rsidRPr="003D2DAE" w:rsidRDefault="008D3C6B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7D783E79" w14:textId="739430D6" w:rsidR="008D3C6B" w:rsidRPr="008D3C6B" w:rsidRDefault="008D3C6B" w:rsidP="00665DEF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zh-CN"/>
              </w:rPr>
            </w:pPr>
            <w:r w:rsidRPr="008D3C6B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งบการเงินรวม</w:t>
            </w:r>
          </w:p>
        </w:tc>
      </w:tr>
      <w:tr w:rsidR="008D3C6B" w:rsidRPr="002A007A" w14:paraId="59802F21" w14:textId="77777777" w:rsidTr="00E87129">
        <w:tc>
          <w:tcPr>
            <w:tcW w:w="2304" w:type="dxa"/>
          </w:tcPr>
          <w:p w14:paraId="07E3746A" w14:textId="77777777" w:rsidR="008D3C6B" w:rsidRPr="003D2DAE" w:rsidRDefault="008D3C6B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0D7841C7" w14:textId="56859D8E" w:rsidR="008D3C6B" w:rsidRPr="003D2DAE" w:rsidRDefault="008D3C6B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2564</w:t>
            </w:r>
          </w:p>
        </w:tc>
      </w:tr>
      <w:tr w:rsidR="008D3C6B" w:rsidRPr="002A007A" w14:paraId="230BAE04" w14:textId="77777777" w:rsidTr="00E87129">
        <w:tc>
          <w:tcPr>
            <w:tcW w:w="2304" w:type="dxa"/>
          </w:tcPr>
          <w:p w14:paraId="654B9AB8" w14:textId="77777777" w:rsidR="008D3C6B" w:rsidRPr="003D2DAE" w:rsidRDefault="008D3C6B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904" w:type="dxa"/>
            <w:gridSpan w:val="9"/>
          </w:tcPr>
          <w:p w14:paraId="76A0CC4F" w14:textId="710239C8" w:rsidR="008D3C6B" w:rsidRPr="003D2DAE" w:rsidRDefault="008D3C6B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ราคาทุน</w:t>
            </w:r>
          </w:p>
        </w:tc>
        <w:tc>
          <w:tcPr>
            <w:tcW w:w="260" w:type="dxa"/>
          </w:tcPr>
          <w:p w14:paraId="11CADB87" w14:textId="77777777" w:rsidR="008D3C6B" w:rsidRPr="003D2DAE" w:rsidRDefault="008D3C6B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4942" w:type="dxa"/>
            <w:gridSpan w:val="9"/>
          </w:tcPr>
          <w:p w14:paraId="177F0BD9" w14:textId="746E9EE1" w:rsidR="008D3C6B" w:rsidRPr="003D2DAE" w:rsidRDefault="008D3C6B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FF6434B" w14:textId="77777777" w:rsidR="008D3C6B" w:rsidRPr="003D2DAE" w:rsidRDefault="008D3C6B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25808EAE" w14:textId="77777777" w:rsidR="008D3C6B" w:rsidRPr="003D2DAE" w:rsidRDefault="008D3C6B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4FEE7B8E" w14:textId="77777777" w:rsidR="008D3C6B" w:rsidRPr="003D2DAE" w:rsidRDefault="008D3C6B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B06E855" w14:textId="77777777" w:rsidR="008D3C6B" w:rsidRPr="003D2DAE" w:rsidRDefault="008D3C6B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133433" w:rsidRPr="002A007A" w14:paraId="38F4700B" w14:textId="77777777" w:rsidTr="000C73E0">
        <w:tc>
          <w:tcPr>
            <w:tcW w:w="2304" w:type="dxa"/>
          </w:tcPr>
          <w:p w14:paraId="5E08E8D1" w14:textId="77777777" w:rsidR="00133433" w:rsidRPr="003D2DAE" w:rsidRDefault="00133433" w:rsidP="000C73E0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16D894E3" w14:textId="581B9947" w:rsidR="00133433" w:rsidRPr="003D2DAE" w:rsidRDefault="00133433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0DD47EB7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C0DF970" w14:textId="020D6D02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36" w:type="dxa"/>
          </w:tcPr>
          <w:p w14:paraId="2F27180D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9D286D0" w14:textId="24879FE2" w:rsidR="00133433" w:rsidRPr="003D2DAE" w:rsidRDefault="00133433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6C8A961A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1BAD5AA9" w14:textId="242CB3E0" w:rsidR="00133433" w:rsidRPr="003D2DAE" w:rsidRDefault="00133433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โอนไป</w:t>
            </w:r>
          </w:p>
        </w:tc>
        <w:tc>
          <w:tcPr>
            <w:tcW w:w="274" w:type="dxa"/>
          </w:tcPr>
          <w:p w14:paraId="647BB892" w14:textId="77777777" w:rsidR="00133433" w:rsidRPr="003D2DAE" w:rsidRDefault="00133433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9649533" w14:textId="504FB2A0" w:rsidR="00133433" w:rsidRPr="003D2DAE" w:rsidRDefault="00133433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22BCAF67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BA1CF38" w14:textId="454DAF6D" w:rsidR="00133433" w:rsidRPr="003D2DAE" w:rsidRDefault="00133433" w:rsidP="000C73E0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49977827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2E93DB8" w14:textId="408EE756" w:rsidR="00133433" w:rsidRPr="00E15A3E" w:rsidRDefault="00133433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58F1959B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7054C60" w14:textId="77777777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314FDC63" w14:textId="77777777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5FC68FD0" w14:textId="78B81292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โอนไป</w:t>
            </w:r>
          </w:p>
        </w:tc>
        <w:tc>
          <w:tcPr>
            <w:tcW w:w="274" w:type="dxa"/>
          </w:tcPr>
          <w:p w14:paraId="5F881433" w14:textId="77777777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027BC91D" w14:textId="41D857A0" w:rsidR="00133433" w:rsidRPr="003D2DAE" w:rsidRDefault="00133433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0" w:type="dxa"/>
          </w:tcPr>
          <w:p w14:paraId="61DF162E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4662C8D7" w14:textId="5277327A" w:rsidR="00133433" w:rsidRPr="003D2DAE" w:rsidRDefault="00133433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56BFC0B0" w14:textId="77777777" w:rsidR="00133433" w:rsidRPr="003D2DAE" w:rsidRDefault="00133433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54FFEF3" w14:textId="147B1F94" w:rsidR="00133433" w:rsidRPr="003D2DAE" w:rsidRDefault="00133433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80496D" w:rsidRPr="002A007A" w14:paraId="177281AF" w14:textId="77777777" w:rsidTr="00B61E4C">
        <w:tc>
          <w:tcPr>
            <w:tcW w:w="2304" w:type="dxa"/>
          </w:tcPr>
          <w:p w14:paraId="6A3AE95A" w14:textId="77777777" w:rsidR="0080496D" w:rsidRPr="003D2DAE" w:rsidRDefault="0080496D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117032D" w14:textId="77777777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</w:tcPr>
          <w:p w14:paraId="1AE1BB41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0D96149" w14:textId="77777777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0E7621F6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501982E" w14:textId="77777777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</w:tcPr>
          <w:p w14:paraId="0938174C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63CE8E56" w14:textId="456EA0D6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47E27861" w14:textId="388F12BC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630FCCD" w14:textId="77777777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60" w:type="dxa"/>
          </w:tcPr>
          <w:p w14:paraId="305F1CF7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BE6F710" w14:textId="77777777" w:rsidR="0080496D" w:rsidRPr="003D2DAE" w:rsidRDefault="0080496D" w:rsidP="00665DEF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</w:tcPr>
          <w:p w14:paraId="76A0F7A7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849AF84" w14:textId="77777777" w:rsidR="0080496D" w:rsidRPr="00E15A3E" w:rsidRDefault="0080496D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E15A3E">
              <w:rPr>
                <w:rFonts w:asciiTheme="majorBidi" w:hAnsiTheme="majorBidi" w:cstheme="majorBidi"/>
                <w:cs/>
                <w:lang w:val="th-TH" w:eastAsia="zh-CN"/>
              </w:rPr>
              <w:t>ค่าเสื่อม</w:t>
            </w:r>
          </w:p>
        </w:tc>
        <w:tc>
          <w:tcPr>
            <w:tcW w:w="236" w:type="dxa"/>
          </w:tcPr>
          <w:p w14:paraId="5DDF1984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2E2D07E" w14:textId="77777777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62654F0F" w14:textId="77777777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6396D1C2" w14:textId="73D7BFC1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7658F855" w14:textId="77777777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2BF9DB1E" w14:textId="1A8EE0F6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270" w:type="dxa"/>
          </w:tcPr>
          <w:p w14:paraId="2B57C6FF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6D1FA9C7" w14:textId="589D7CBE" w:rsidR="0080496D" w:rsidRPr="003D2DAE" w:rsidRDefault="00B61E4C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ค่าเผื่อ</w:t>
            </w:r>
          </w:p>
        </w:tc>
        <w:tc>
          <w:tcPr>
            <w:tcW w:w="274" w:type="dxa"/>
          </w:tcPr>
          <w:p w14:paraId="34BBFAD3" w14:textId="77777777" w:rsidR="0080496D" w:rsidRPr="003D2DAE" w:rsidRDefault="0080496D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CC0470D" w14:textId="487467B9" w:rsidR="0080496D" w:rsidRPr="003D2DAE" w:rsidRDefault="0080496D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</w:tr>
      <w:tr w:rsidR="0080496D" w:rsidRPr="002A007A" w14:paraId="3503BE95" w14:textId="77777777" w:rsidTr="00B61E4C">
        <w:tc>
          <w:tcPr>
            <w:tcW w:w="2304" w:type="dxa"/>
          </w:tcPr>
          <w:p w14:paraId="2C2C0F26" w14:textId="77777777" w:rsidR="0080496D" w:rsidRPr="003D2DAE" w:rsidRDefault="0080496D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314DF2CE" w14:textId="59515780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236" w:type="dxa"/>
          </w:tcPr>
          <w:p w14:paraId="1668A60D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C415DF5" w14:textId="16F8C54A" w:rsidR="0080496D" w:rsidRPr="003D2DAE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62BE4217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7FA4E23" w14:textId="5D2AFFA9" w:rsidR="0080496D" w:rsidRPr="003D2DAE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</w:tcPr>
          <w:p w14:paraId="18947021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15F0A1FB" w14:textId="51545EF2" w:rsidR="0080496D" w:rsidRPr="00672214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25E0E245" w14:textId="0637637F" w:rsidR="0080496D" w:rsidRPr="00672214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19E6C8C" w14:textId="6303DA77" w:rsidR="0080496D" w:rsidRPr="00672214" w:rsidRDefault="0080496D" w:rsidP="00665DE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60" w:type="dxa"/>
          </w:tcPr>
          <w:p w14:paraId="05B6E013" w14:textId="77777777" w:rsidR="0080496D" w:rsidRPr="00672214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3BEE8A1" w14:textId="0620D1A3" w:rsidR="0080496D" w:rsidRPr="00672214" w:rsidRDefault="0080496D" w:rsidP="00665DEF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 w:hint="cs"/>
                <w:cs/>
                <w:lang w:val="th-TH" w:eastAsia="zh-CN"/>
              </w:rPr>
              <w:t>ต้น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</w:tcPr>
          <w:p w14:paraId="5DEF5D60" w14:textId="77777777" w:rsidR="0080496D" w:rsidRPr="00672214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2DE1380" w14:textId="46CB1E30" w:rsidR="0080496D" w:rsidRPr="00E871DB" w:rsidRDefault="0080496D" w:rsidP="00665DEF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E15A3E">
              <w:rPr>
                <w:rFonts w:asciiTheme="majorBidi" w:hAnsiTheme="majorBidi" w:cs="Angsana New"/>
                <w:cs/>
                <w:lang w:val="th-TH" w:eastAsia="zh-CN"/>
              </w:rPr>
              <w:t>ราคา</w:t>
            </w:r>
          </w:p>
        </w:tc>
        <w:tc>
          <w:tcPr>
            <w:tcW w:w="236" w:type="dxa"/>
          </w:tcPr>
          <w:p w14:paraId="5C9EF75B" w14:textId="77777777" w:rsidR="0080496D" w:rsidRPr="00672214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9844070" w14:textId="1674E5AC" w:rsidR="0080496D" w:rsidRPr="00672214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จำหน่าย</w:t>
            </w:r>
          </w:p>
        </w:tc>
        <w:tc>
          <w:tcPr>
            <w:tcW w:w="274" w:type="dxa"/>
          </w:tcPr>
          <w:p w14:paraId="41A8F57C" w14:textId="77777777" w:rsidR="0080496D" w:rsidRPr="00672214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52164EFB" w14:textId="36E44341" w:rsidR="0080496D" w:rsidRPr="00672214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68227BAE" w14:textId="77777777" w:rsidR="0080496D" w:rsidRPr="00672214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9DE6600" w14:textId="4E3BD335" w:rsidR="0080496D" w:rsidRPr="00672214" w:rsidRDefault="0080496D" w:rsidP="00665DE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</w:tcPr>
          <w:p w14:paraId="33FBBA35" w14:textId="77777777" w:rsidR="0080496D" w:rsidRPr="003D2DAE" w:rsidRDefault="0080496D" w:rsidP="00665DE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74C0AB67" w14:textId="34008EF3" w:rsidR="0080496D" w:rsidRPr="003D2DAE" w:rsidRDefault="00B61E4C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การด้อยค่า</w:t>
            </w:r>
          </w:p>
        </w:tc>
        <w:tc>
          <w:tcPr>
            <w:tcW w:w="274" w:type="dxa"/>
          </w:tcPr>
          <w:p w14:paraId="491E16FF" w14:textId="77777777" w:rsidR="0080496D" w:rsidRPr="003D2DAE" w:rsidRDefault="0080496D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8E2EF50" w14:textId="2A924998" w:rsidR="0080496D" w:rsidRPr="003D2DAE" w:rsidRDefault="0080496D" w:rsidP="00665DEF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สุทธิ</w:t>
            </w:r>
          </w:p>
        </w:tc>
      </w:tr>
      <w:tr w:rsidR="0080496D" w:rsidRPr="002A007A" w14:paraId="5572E220" w14:textId="77777777" w:rsidTr="00B61E4C">
        <w:tc>
          <w:tcPr>
            <w:tcW w:w="2304" w:type="dxa"/>
          </w:tcPr>
          <w:p w14:paraId="2CAAC906" w14:textId="77777777" w:rsidR="0080496D" w:rsidRPr="003D2DAE" w:rsidRDefault="0080496D" w:rsidP="00665DE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00A85934" w14:textId="333B0F2A" w:rsidR="0080496D" w:rsidRPr="003D2DAE" w:rsidRDefault="00EB3B57" w:rsidP="00665DE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80496D" w:rsidRPr="002A007A" w14:paraId="5DECAC17" w14:textId="77777777" w:rsidTr="00B61E4C">
        <w:tc>
          <w:tcPr>
            <w:tcW w:w="2304" w:type="dxa"/>
          </w:tcPr>
          <w:p w14:paraId="62C83713" w14:textId="77777777" w:rsidR="0080496D" w:rsidRPr="003D2DAE" w:rsidRDefault="0080496D" w:rsidP="006159C6">
            <w:pPr>
              <w:suppressAutoHyphens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ที่ดิน</w:t>
            </w:r>
          </w:p>
        </w:tc>
        <w:tc>
          <w:tcPr>
            <w:tcW w:w="720" w:type="dxa"/>
          </w:tcPr>
          <w:p w14:paraId="35F5B130" w14:textId="2132383C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D9B5DBF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76BE6E7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61862274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1E4A39D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6B65B851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C58881A" w14:textId="77777777" w:rsidR="0080496D" w:rsidRPr="003D2DAE" w:rsidRDefault="0080496D" w:rsidP="006159C6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4CC7C24C" w14:textId="06A4D3A8" w:rsidR="0080496D" w:rsidRPr="003D2DAE" w:rsidRDefault="0080496D" w:rsidP="006159C6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85CE60D" w14:textId="5202B432" w:rsidR="0080496D" w:rsidRPr="003D2DAE" w:rsidRDefault="0080496D" w:rsidP="006159C6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5EF2467B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F86BAA6" w14:textId="77777777" w:rsidR="0080496D" w:rsidRPr="003D2DAE" w:rsidRDefault="0080496D" w:rsidP="006159C6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3EB31D3D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8758A11" w14:textId="77777777" w:rsidR="0080496D" w:rsidRPr="003D2DAE" w:rsidRDefault="0080496D" w:rsidP="006159C6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503EB75E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10D8178" w14:textId="77777777" w:rsidR="0080496D" w:rsidRPr="003D2DAE" w:rsidRDefault="0080496D" w:rsidP="006159C6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4E2C96C9" w14:textId="77777777" w:rsidR="0080496D" w:rsidRPr="003D2DAE" w:rsidRDefault="0080496D" w:rsidP="006159C6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6A0BDB6" w14:textId="77777777" w:rsidR="0080496D" w:rsidRPr="003D2DAE" w:rsidRDefault="0080496D" w:rsidP="006159C6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5FC6CB85" w14:textId="77777777" w:rsidR="0080496D" w:rsidRPr="003D2DAE" w:rsidRDefault="0080496D" w:rsidP="006159C6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FA16DB8" w14:textId="17EC5007" w:rsidR="0080496D" w:rsidRPr="003D2DAE" w:rsidRDefault="0080496D" w:rsidP="006159C6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0EFAF760" w14:textId="77777777" w:rsidR="0080496D" w:rsidRPr="003D2DAE" w:rsidRDefault="0080496D" w:rsidP="006159C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64F7FACC" w14:textId="77777777" w:rsidR="0080496D" w:rsidRPr="003D2DAE" w:rsidRDefault="0080496D" w:rsidP="006159C6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1B815DA1" w14:textId="77777777" w:rsidR="0080496D" w:rsidRPr="003D2DAE" w:rsidRDefault="0080496D" w:rsidP="006159C6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AD2394B" w14:textId="2265191E" w:rsidR="0080496D" w:rsidRPr="003D2DAE" w:rsidRDefault="0080496D" w:rsidP="006159C6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8267DB" w:rsidRPr="002A007A" w14:paraId="0AF4DAD4" w14:textId="77777777" w:rsidTr="00B61E4C">
        <w:tc>
          <w:tcPr>
            <w:tcW w:w="2304" w:type="dxa"/>
          </w:tcPr>
          <w:p w14:paraId="5B92D0E3" w14:textId="0483F65D" w:rsidR="008267DB" w:rsidRPr="003D2DAE" w:rsidRDefault="008267DB" w:rsidP="008267DB">
            <w:pPr>
              <w:suppressAutoHyphens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2A6468D6" w14:textId="182E6456" w:rsidR="008267DB" w:rsidRPr="003D2DAE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5,427</w:t>
            </w:r>
          </w:p>
        </w:tc>
        <w:tc>
          <w:tcPr>
            <w:tcW w:w="236" w:type="dxa"/>
          </w:tcPr>
          <w:p w14:paraId="6916A172" w14:textId="77777777" w:rsidR="008267DB" w:rsidRPr="003D2DAE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6DC6297" w14:textId="70B504C8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0FBF07F6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EA11853" w14:textId="6379FC1A" w:rsidR="008267DB" w:rsidRPr="00352276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(59)</w:t>
            </w:r>
          </w:p>
        </w:tc>
        <w:tc>
          <w:tcPr>
            <w:tcW w:w="270" w:type="dxa"/>
          </w:tcPr>
          <w:p w14:paraId="752EE537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69933B38" w14:textId="7698A73C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D4DA57A" w14:textId="6B6A56DD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31C709C" w14:textId="70C609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5,368</w:t>
            </w:r>
          </w:p>
        </w:tc>
        <w:tc>
          <w:tcPr>
            <w:tcW w:w="260" w:type="dxa"/>
          </w:tcPr>
          <w:p w14:paraId="1518CD71" w14:textId="77777777" w:rsidR="008267DB" w:rsidRPr="003D2DAE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38E2770" w14:textId="5183CCC6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F8BE727" w14:textId="77777777" w:rsidR="008267DB" w:rsidRPr="00352276" w:rsidRDefault="008267DB" w:rsidP="008267DB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52F9990" w14:textId="494E8439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2E22ED59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CF8467A" w14:textId="000D1C00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BB47350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428ED48F" w14:textId="04418DAE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4BBC05C" w14:textId="77777777" w:rsidR="008267DB" w:rsidRDefault="008267DB" w:rsidP="008267DB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4B8985B" w14:textId="7559E39B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78B9C228" w14:textId="77777777" w:rsidR="008267DB" w:rsidRPr="00335E04" w:rsidRDefault="008267DB" w:rsidP="008267DB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4ED325C8" w14:textId="6D34AA44" w:rsidR="008267DB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(77)</w:t>
            </w:r>
          </w:p>
        </w:tc>
        <w:tc>
          <w:tcPr>
            <w:tcW w:w="274" w:type="dxa"/>
          </w:tcPr>
          <w:p w14:paraId="705850C6" w14:textId="77777777" w:rsidR="008267DB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079C7DA" w14:textId="06A6BBCB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</w:t>
            </w:r>
            <w:r w:rsidR="00297698">
              <w:rPr>
                <w:rFonts w:asciiTheme="majorBidi" w:hAnsiTheme="majorBidi" w:cstheme="majorBidi"/>
                <w:lang w:eastAsia="zh-CN"/>
              </w:rPr>
              <w:t>291</w:t>
            </w:r>
          </w:p>
        </w:tc>
      </w:tr>
      <w:tr w:rsidR="008267DB" w:rsidRPr="002A007A" w14:paraId="4AE7E72F" w14:textId="77777777" w:rsidTr="00B61E4C">
        <w:tc>
          <w:tcPr>
            <w:tcW w:w="2304" w:type="dxa"/>
          </w:tcPr>
          <w:p w14:paraId="6E7BA864" w14:textId="77777777" w:rsidR="008267DB" w:rsidRPr="003D2DAE" w:rsidRDefault="008267DB" w:rsidP="008267DB">
            <w:pPr>
              <w:suppressAutoHyphens/>
              <w:ind w:left="2" w:right="-186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18F7F912" w14:textId="33E589C4" w:rsidR="008267DB" w:rsidRPr="003D2DAE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12,287</w:t>
            </w:r>
          </w:p>
        </w:tc>
        <w:tc>
          <w:tcPr>
            <w:tcW w:w="236" w:type="dxa"/>
          </w:tcPr>
          <w:p w14:paraId="7C1ADB03" w14:textId="77777777" w:rsidR="008267DB" w:rsidRPr="003D2DAE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2604830" w14:textId="65D8A504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6,136</w:t>
            </w:r>
          </w:p>
        </w:tc>
        <w:tc>
          <w:tcPr>
            <w:tcW w:w="236" w:type="dxa"/>
          </w:tcPr>
          <w:p w14:paraId="22BE3A3F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6CD506F" w14:textId="09FCDCE8" w:rsidR="008267DB" w:rsidRPr="00352276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</w:t>
            </w:r>
            <w:r>
              <w:rPr>
                <w:rFonts w:asciiTheme="majorBidi" w:hAnsiTheme="majorBidi" w:cstheme="majorBidi"/>
                <w:lang w:eastAsia="zh-CN"/>
              </w:rPr>
              <w:t>39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3D93B274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35F6AC6F" w14:textId="5954AE05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16FDD82" w14:textId="5053B294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631D6FE" w14:textId="4CDC0C2A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18,38</w:t>
            </w:r>
            <w:r>
              <w:rPr>
                <w:rFonts w:asciiTheme="majorBidi" w:hAnsiTheme="majorBidi" w:cstheme="majorBidi"/>
                <w:lang w:eastAsia="zh-CN"/>
              </w:rPr>
              <w:t>4</w:t>
            </w:r>
          </w:p>
        </w:tc>
        <w:tc>
          <w:tcPr>
            <w:tcW w:w="260" w:type="dxa"/>
          </w:tcPr>
          <w:p w14:paraId="2111B9B9" w14:textId="77777777" w:rsidR="008267DB" w:rsidRPr="003D2DAE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00EB3D1" w14:textId="4853B374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0F1528F4" w14:textId="77777777" w:rsidR="008267DB" w:rsidRPr="00352276" w:rsidRDefault="008267DB" w:rsidP="008267DB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9D0CBD1" w14:textId="6433661B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1A27ED17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BF4EDF" w14:textId="11F7D4EA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E416760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6C64467A" w14:textId="61E4F545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CC3ABA4" w14:textId="77777777" w:rsidR="008267DB" w:rsidRDefault="008267DB" w:rsidP="008267DB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E27A7B7" w14:textId="6AD13636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7259E926" w14:textId="77777777" w:rsidR="008267DB" w:rsidRPr="00335E04" w:rsidRDefault="008267DB" w:rsidP="008267DB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3685CA37" w14:textId="1874DC6E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53110BD" w14:textId="77777777" w:rsidR="008267DB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D91BC0C" w14:textId="339F916B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18,38</w:t>
            </w:r>
            <w:r w:rsidR="00297698">
              <w:rPr>
                <w:rFonts w:asciiTheme="majorBidi" w:hAnsiTheme="majorBidi" w:cstheme="majorBidi"/>
                <w:lang w:eastAsia="zh-CN"/>
              </w:rPr>
              <w:t>4</w:t>
            </w:r>
          </w:p>
        </w:tc>
      </w:tr>
      <w:tr w:rsidR="008267DB" w:rsidRPr="002A007A" w14:paraId="2B3662C1" w14:textId="77777777" w:rsidTr="00B61E4C">
        <w:tc>
          <w:tcPr>
            <w:tcW w:w="2304" w:type="dxa"/>
          </w:tcPr>
          <w:p w14:paraId="20C1C157" w14:textId="11A35E8B" w:rsidR="008267DB" w:rsidRPr="003D2DAE" w:rsidRDefault="008267DB" w:rsidP="008267DB">
            <w:pPr>
              <w:suppressAutoHyphens/>
              <w:ind w:left="2" w:right="-186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าลดลง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4422E22C" w14:textId="54743D0F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094B9B56" w14:textId="77777777" w:rsidR="008267DB" w:rsidRPr="003D2DAE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492F48E" w14:textId="05EBFE04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(3)</w:t>
            </w:r>
          </w:p>
        </w:tc>
        <w:tc>
          <w:tcPr>
            <w:tcW w:w="236" w:type="dxa"/>
          </w:tcPr>
          <w:p w14:paraId="04BCBBEA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781A8B1" w14:textId="4979CFB3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4318058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264FE41F" w14:textId="20A4CE29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F6C2143" w14:textId="534201E7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A1574FB" w14:textId="7C7EF683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</w:t>
            </w:r>
            <w:r>
              <w:rPr>
                <w:rFonts w:asciiTheme="majorBidi" w:hAnsiTheme="majorBidi" w:cstheme="majorBidi"/>
                <w:lang w:eastAsia="zh-CN"/>
              </w:rPr>
              <w:t>3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60" w:type="dxa"/>
          </w:tcPr>
          <w:p w14:paraId="44357FD3" w14:textId="77777777" w:rsidR="008267DB" w:rsidRPr="003D2DAE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37595CC" w14:textId="4E1835B8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61008C46" w14:textId="77777777" w:rsidR="008267DB" w:rsidRPr="00352276" w:rsidRDefault="008267DB" w:rsidP="008267DB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D12391C" w14:textId="22E10D20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6F25E5A6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BE80286" w14:textId="6BAFCF3A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EB593D7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47A9CBD" w14:textId="27A25216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5003F56" w14:textId="77777777" w:rsidR="008267DB" w:rsidRDefault="008267DB" w:rsidP="008267DB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6F56BB0" w14:textId="7719ACAD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1030E47B" w14:textId="77777777" w:rsidR="008267DB" w:rsidRPr="00335E04" w:rsidRDefault="008267DB" w:rsidP="008267DB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5B9BBF6C" w14:textId="563926D3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3AA5863" w14:textId="77777777" w:rsidR="008267DB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47081F5" w14:textId="009DF1AE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</w:t>
            </w:r>
            <w:r w:rsidR="00297698">
              <w:rPr>
                <w:rFonts w:asciiTheme="majorBidi" w:hAnsiTheme="majorBidi" w:cstheme="majorBidi"/>
                <w:lang w:eastAsia="zh-CN"/>
              </w:rPr>
              <w:t>3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</w:tr>
      <w:tr w:rsidR="0080496D" w:rsidRPr="002A007A" w14:paraId="277A6FD4" w14:textId="77777777" w:rsidTr="00B61E4C">
        <w:tc>
          <w:tcPr>
            <w:tcW w:w="2304" w:type="dxa"/>
          </w:tcPr>
          <w:p w14:paraId="3D9CD336" w14:textId="56C0A353" w:rsidR="0080496D" w:rsidRPr="003D2DAE" w:rsidRDefault="0080496D" w:rsidP="00665DEF">
            <w:pPr>
              <w:suppressAutoHyphens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720" w:type="dxa"/>
          </w:tcPr>
          <w:p w14:paraId="445F8FFD" w14:textId="77777777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2123C0CB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FEE941D" w14:textId="77777777" w:rsidR="0080496D" w:rsidRPr="00335E04" w:rsidRDefault="0080496D" w:rsidP="00665DEF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4EB4C5E5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18C639" w14:textId="77777777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39793EFE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2FB69EC8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29B2DA09" w14:textId="61EF2DA3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B725848" w14:textId="0244EFDE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60" w:type="dxa"/>
          </w:tcPr>
          <w:p w14:paraId="6CB1C355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A9F7369" w14:textId="77777777" w:rsidR="0080496D" w:rsidRPr="00352276" w:rsidRDefault="0080496D" w:rsidP="00665DEF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521B73C3" w14:textId="77777777" w:rsidR="0080496D" w:rsidRPr="0035227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234D9FC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409B395E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DF4940F" w14:textId="77777777" w:rsidR="0080496D" w:rsidRPr="00335E04" w:rsidRDefault="0080496D" w:rsidP="00665DE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4AE0C3D0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5270023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23DB43E7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BC4DD87" w14:textId="358AAB52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3A734B27" w14:textId="77777777" w:rsidR="0080496D" w:rsidRPr="00335E04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2DF609CF" w14:textId="77777777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09591921" w14:textId="77777777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C864E65" w14:textId="290D96A6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80496D" w:rsidRPr="000749C0" w14:paraId="5D63AA53" w14:textId="77777777" w:rsidTr="00B61E4C">
        <w:tc>
          <w:tcPr>
            <w:tcW w:w="2304" w:type="dxa"/>
          </w:tcPr>
          <w:p w14:paraId="1F20EA84" w14:textId="77777777" w:rsidR="0080496D" w:rsidRPr="003D2DAE" w:rsidRDefault="0080496D" w:rsidP="00665DEF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4CD17CE7" w14:textId="7BAD1136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20,048</w:t>
            </w:r>
          </w:p>
        </w:tc>
        <w:tc>
          <w:tcPr>
            <w:tcW w:w="236" w:type="dxa"/>
          </w:tcPr>
          <w:p w14:paraId="1BB1978A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6C666E8" w14:textId="47ACD1C0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335</w:t>
            </w:r>
          </w:p>
        </w:tc>
        <w:tc>
          <w:tcPr>
            <w:tcW w:w="236" w:type="dxa"/>
          </w:tcPr>
          <w:p w14:paraId="1466AEF8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2532E05" w14:textId="3065F0BC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(274)</w:t>
            </w:r>
          </w:p>
        </w:tc>
        <w:tc>
          <w:tcPr>
            <w:tcW w:w="270" w:type="dxa"/>
          </w:tcPr>
          <w:p w14:paraId="0C194C10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E2785B9" w14:textId="6D85B44A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(384)</w:t>
            </w:r>
          </w:p>
        </w:tc>
        <w:tc>
          <w:tcPr>
            <w:tcW w:w="274" w:type="dxa"/>
          </w:tcPr>
          <w:p w14:paraId="78C9103E" w14:textId="0BF62CF6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187B7E9" w14:textId="7CAEDE49" w:rsidR="0080496D" w:rsidRPr="00352276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19,725</w:t>
            </w:r>
          </w:p>
        </w:tc>
        <w:tc>
          <w:tcPr>
            <w:tcW w:w="260" w:type="dxa"/>
          </w:tcPr>
          <w:p w14:paraId="0EA74508" w14:textId="77777777" w:rsidR="0080496D" w:rsidRPr="00352276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2100026" w14:textId="11D19FC0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(9,568)</w:t>
            </w:r>
          </w:p>
        </w:tc>
        <w:tc>
          <w:tcPr>
            <w:tcW w:w="270" w:type="dxa"/>
          </w:tcPr>
          <w:p w14:paraId="7AE28D24" w14:textId="77777777" w:rsidR="0080496D" w:rsidRPr="0035227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04D8806" w14:textId="6A54BC89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</w:t>
            </w:r>
            <w:r w:rsidR="008267DB">
              <w:rPr>
                <w:rFonts w:asciiTheme="majorBidi" w:hAnsiTheme="majorBidi" w:cstheme="majorBidi"/>
                <w:lang w:eastAsia="zh-CN"/>
              </w:rPr>
              <w:t>871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36" w:type="dxa"/>
          </w:tcPr>
          <w:p w14:paraId="19684864" w14:textId="77777777" w:rsidR="0080496D" w:rsidRPr="00335E04" w:rsidRDefault="0080496D" w:rsidP="00665DEF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0ADE19E" w14:textId="7902BBD3" w:rsidR="0080496D" w:rsidRPr="00335E04" w:rsidRDefault="008267DB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259</w:t>
            </w:r>
          </w:p>
        </w:tc>
        <w:tc>
          <w:tcPr>
            <w:tcW w:w="274" w:type="dxa"/>
          </w:tcPr>
          <w:p w14:paraId="39B55A91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6867DFF2" w14:textId="5857404C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166</w:t>
            </w:r>
          </w:p>
        </w:tc>
        <w:tc>
          <w:tcPr>
            <w:tcW w:w="274" w:type="dxa"/>
          </w:tcPr>
          <w:p w14:paraId="0AF8C26E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D60434A" w14:textId="3338558C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(10,01</w:t>
            </w:r>
            <w:r w:rsidR="008267DB">
              <w:rPr>
                <w:rFonts w:asciiTheme="majorBidi" w:hAnsiTheme="majorBidi" w:cstheme="majorBidi"/>
                <w:lang w:eastAsia="zh-CN"/>
              </w:rPr>
              <w:t>4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71026D2F" w14:textId="77777777" w:rsidR="0080496D" w:rsidRPr="00335E04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6D0A6667" w14:textId="4C390EBC" w:rsidR="0080496D" w:rsidRDefault="008267DB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(41)</w:t>
            </w:r>
          </w:p>
        </w:tc>
        <w:tc>
          <w:tcPr>
            <w:tcW w:w="274" w:type="dxa"/>
          </w:tcPr>
          <w:p w14:paraId="5210B430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C12195B" w14:textId="5A642B01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</w:t>
            </w:r>
            <w:r w:rsidR="00297698">
              <w:rPr>
                <w:rFonts w:asciiTheme="majorBidi" w:hAnsiTheme="majorBidi" w:cstheme="majorBidi"/>
                <w:lang w:eastAsia="zh-CN"/>
              </w:rPr>
              <w:t>67</w:t>
            </w:r>
            <w:r>
              <w:rPr>
                <w:rFonts w:asciiTheme="majorBidi" w:hAnsiTheme="majorBidi" w:cstheme="majorBidi"/>
                <w:lang w:eastAsia="zh-CN"/>
              </w:rPr>
              <w:t>0</w:t>
            </w:r>
          </w:p>
        </w:tc>
      </w:tr>
      <w:tr w:rsidR="0080496D" w:rsidRPr="002A007A" w14:paraId="31AA6ED1" w14:textId="77777777" w:rsidTr="00B61E4C">
        <w:tc>
          <w:tcPr>
            <w:tcW w:w="2304" w:type="dxa"/>
          </w:tcPr>
          <w:p w14:paraId="538A0C24" w14:textId="77777777" w:rsidR="0080496D" w:rsidRPr="003D2DAE" w:rsidRDefault="0080496D" w:rsidP="00665DEF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7200A0AF" w14:textId="69935C3D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8,752</w:t>
            </w:r>
          </w:p>
        </w:tc>
        <w:tc>
          <w:tcPr>
            <w:tcW w:w="236" w:type="dxa"/>
          </w:tcPr>
          <w:p w14:paraId="1D215116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7B6BC76" w14:textId="64E9AC8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1,22</w:t>
            </w:r>
            <w:r w:rsidR="00DF11E3">
              <w:rPr>
                <w:rFonts w:asciiTheme="majorBidi" w:hAnsiTheme="majorBidi" w:cstheme="majorBidi" w:hint="cs"/>
                <w:cs/>
                <w:lang w:eastAsia="zh-CN"/>
              </w:rPr>
              <w:t>1</w:t>
            </w:r>
          </w:p>
        </w:tc>
        <w:tc>
          <w:tcPr>
            <w:tcW w:w="236" w:type="dxa"/>
          </w:tcPr>
          <w:p w14:paraId="5868ADAB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42DB58CE" w14:textId="72D39C29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</w:t>
            </w:r>
            <w:r w:rsidR="00DF11E3">
              <w:rPr>
                <w:rFonts w:asciiTheme="majorBidi" w:hAnsiTheme="majorBidi" w:cstheme="majorBidi"/>
                <w:lang w:eastAsia="zh-CN"/>
              </w:rPr>
              <w:t>23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73EAAEF3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</w:tcPr>
          <w:p w14:paraId="76E44EED" w14:textId="3D6259F8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(298)</w:t>
            </w:r>
          </w:p>
        </w:tc>
        <w:tc>
          <w:tcPr>
            <w:tcW w:w="274" w:type="dxa"/>
          </w:tcPr>
          <w:p w14:paraId="747E6AD5" w14:textId="4D41F86D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D46917F" w14:textId="6BD6C916" w:rsidR="0080496D" w:rsidRPr="00352276" w:rsidRDefault="00600FAA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9,652</w:t>
            </w:r>
          </w:p>
        </w:tc>
        <w:tc>
          <w:tcPr>
            <w:tcW w:w="260" w:type="dxa"/>
          </w:tcPr>
          <w:p w14:paraId="67487A4B" w14:textId="77777777" w:rsidR="0080496D" w:rsidRPr="00352276" w:rsidRDefault="0080496D" w:rsidP="00665DEF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288822F" w14:textId="09282695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(3,</w:t>
            </w:r>
            <w:r w:rsidR="008267DB">
              <w:rPr>
                <w:rFonts w:asciiTheme="majorBidi" w:hAnsiTheme="majorBidi" w:cstheme="majorBidi"/>
                <w:lang w:eastAsia="zh-CN"/>
              </w:rPr>
              <w:t>051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29F73757" w14:textId="77777777" w:rsidR="0080496D" w:rsidRPr="0035227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C12DE86" w14:textId="239413D6" w:rsidR="0080496D" w:rsidRPr="00335E04" w:rsidRDefault="008267DB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(505)</w:t>
            </w:r>
          </w:p>
        </w:tc>
        <w:tc>
          <w:tcPr>
            <w:tcW w:w="236" w:type="dxa"/>
          </w:tcPr>
          <w:p w14:paraId="4AEF6CF5" w14:textId="77777777" w:rsidR="0080496D" w:rsidRPr="00335E04" w:rsidRDefault="0080496D" w:rsidP="00665DEF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E33C845" w14:textId="1404325C" w:rsidR="0080496D" w:rsidRPr="00335E04" w:rsidRDefault="008267DB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3,265</w:t>
            </w:r>
          </w:p>
        </w:tc>
        <w:tc>
          <w:tcPr>
            <w:tcW w:w="274" w:type="dxa"/>
          </w:tcPr>
          <w:p w14:paraId="0396F409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565A566" w14:textId="7B8A46EB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</w:t>
            </w:r>
          </w:p>
        </w:tc>
        <w:tc>
          <w:tcPr>
            <w:tcW w:w="274" w:type="dxa"/>
          </w:tcPr>
          <w:p w14:paraId="4B72C869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11C9F23" w14:textId="739402C9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</w:t>
            </w:r>
            <w:r w:rsidR="008267DB">
              <w:rPr>
                <w:rFonts w:asciiTheme="majorBidi" w:hAnsiTheme="majorBidi" w:cstheme="majorBidi"/>
                <w:lang w:eastAsia="zh-CN"/>
              </w:rPr>
              <w:t>287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5211DF73" w14:textId="77777777" w:rsidR="0080496D" w:rsidRPr="00335E04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0D745C3D" w14:textId="43F7158B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EC5BD23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D97BFEB" w14:textId="14F046EF" w:rsidR="0080496D" w:rsidRPr="00335E04" w:rsidRDefault="00297698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9,365</w:t>
            </w:r>
          </w:p>
        </w:tc>
      </w:tr>
      <w:tr w:rsidR="008267DB" w:rsidRPr="002A007A" w14:paraId="480E3F56" w14:textId="77777777" w:rsidTr="00B61E4C">
        <w:tc>
          <w:tcPr>
            <w:tcW w:w="2304" w:type="dxa"/>
          </w:tcPr>
          <w:p w14:paraId="472DB879" w14:textId="6460AA91" w:rsidR="008267DB" w:rsidRPr="003D2DAE" w:rsidRDefault="008267DB" w:rsidP="008267DB">
            <w:pPr>
              <w:suppressAutoHyphens/>
              <w:ind w:left="2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าลดลง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400ADD03" w14:textId="00F7D3A1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7BCD9ADF" w14:textId="77777777" w:rsidR="008267DB" w:rsidRPr="003D2DAE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9BB549A" w14:textId="4887AC68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(1,693)</w:t>
            </w:r>
          </w:p>
        </w:tc>
        <w:tc>
          <w:tcPr>
            <w:tcW w:w="236" w:type="dxa"/>
          </w:tcPr>
          <w:p w14:paraId="42A94786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329C6A1" w14:textId="78FA3F38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4B5FE5C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</w:tcPr>
          <w:p w14:paraId="47DFB107" w14:textId="012245E8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7835753" w14:textId="2FB4D86E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4EBCA3D" w14:textId="09931765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</w:t>
            </w:r>
            <w:r>
              <w:rPr>
                <w:rFonts w:asciiTheme="majorBidi" w:hAnsiTheme="majorBidi" w:cstheme="majorBidi"/>
                <w:lang w:eastAsia="zh-CN"/>
              </w:rPr>
              <w:t>1,693)</w:t>
            </w:r>
          </w:p>
        </w:tc>
        <w:tc>
          <w:tcPr>
            <w:tcW w:w="260" w:type="dxa"/>
          </w:tcPr>
          <w:p w14:paraId="14BA768E" w14:textId="77777777" w:rsidR="008267DB" w:rsidRPr="003D2DAE" w:rsidRDefault="008267DB" w:rsidP="008267DB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062EABE" w14:textId="6F5EAA66" w:rsidR="008267DB" w:rsidRPr="00352276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7DD46DF6" w14:textId="77777777" w:rsidR="008267DB" w:rsidRPr="00352276" w:rsidRDefault="008267DB" w:rsidP="008267DB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98B68A2" w14:textId="6CEFCDB4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113</w:t>
            </w:r>
          </w:p>
        </w:tc>
        <w:tc>
          <w:tcPr>
            <w:tcW w:w="236" w:type="dxa"/>
          </w:tcPr>
          <w:p w14:paraId="5439E8D7" w14:textId="77777777" w:rsidR="008267DB" w:rsidRPr="00335E04" w:rsidRDefault="008267DB" w:rsidP="008267DB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CA65FB7" w14:textId="5A1BAC72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5B2C0A1" w14:textId="77777777" w:rsidR="008267DB" w:rsidRPr="00335E04" w:rsidRDefault="008267DB" w:rsidP="008267DB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4F8FF84" w14:textId="02CF9D8F" w:rsidR="008267DB" w:rsidRPr="00335E04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8651C98" w14:textId="77777777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594AF76" w14:textId="5A53D415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113</w:t>
            </w:r>
          </w:p>
        </w:tc>
        <w:tc>
          <w:tcPr>
            <w:tcW w:w="270" w:type="dxa"/>
          </w:tcPr>
          <w:p w14:paraId="441C2CF1" w14:textId="77777777" w:rsidR="008267DB" w:rsidRPr="00335E04" w:rsidRDefault="008267DB" w:rsidP="008267DB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4DD623E9" w14:textId="790247C4" w:rsidR="008267DB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ED1D3EA" w14:textId="77777777" w:rsidR="008267DB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91E3CC5" w14:textId="5B82387F" w:rsidR="008267DB" w:rsidRPr="00335E04" w:rsidRDefault="008267DB" w:rsidP="008267DB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</w:t>
            </w:r>
            <w:r w:rsidR="00297698">
              <w:rPr>
                <w:rFonts w:asciiTheme="majorBidi" w:hAnsiTheme="majorBidi" w:cstheme="majorBidi"/>
                <w:lang w:eastAsia="zh-CN"/>
              </w:rPr>
              <w:t>1,580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</w:tr>
      <w:tr w:rsidR="0080496D" w:rsidRPr="002A007A" w14:paraId="5544F887" w14:textId="77777777" w:rsidTr="00B61E4C">
        <w:tc>
          <w:tcPr>
            <w:tcW w:w="2304" w:type="dxa"/>
          </w:tcPr>
          <w:p w14:paraId="726A1699" w14:textId="77777777" w:rsidR="0080496D" w:rsidRPr="003D2DAE" w:rsidRDefault="0080496D" w:rsidP="00665DEF">
            <w:pPr>
              <w:suppressAutoHyphens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อุปกรณ์</w:t>
            </w:r>
          </w:p>
        </w:tc>
        <w:tc>
          <w:tcPr>
            <w:tcW w:w="720" w:type="dxa"/>
          </w:tcPr>
          <w:p w14:paraId="6AF1E124" w14:textId="539894A2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18,889</w:t>
            </w:r>
          </w:p>
        </w:tc>
        <w:tc>
          <w:tcPr>
            <w:tcW w:w="236" w:type="dxa"/>
          </w:tcPr>
          <w:p w14:paraId="5C572221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1F7E337" w14:textId="5D4134B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674</w:t>
            </w:r>
          </w:p>
        </w:tc>
        <w:tc>
          <w:tcPr>
            <w:tcW w:w="236" w:type="dxa"/>
          </w:tcPr>
          <w:p w14:paraId="7DD4A3DF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19F9B9E" w14:textId="60DD2ED4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(339)</w:t>
            </w:r>
          </w:p>
        </w:tc>
        <w:tc>
          <w:tcPr>
            <w:tcW w:w="270" w:type="dxa"/>
          </w:tcPr>
          <w:p w14:paraId="4321F51C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22D1A5D1" w14:textId="1AE07B59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4E71740" w14:textId="6B9734CE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C4FE8E" w14:textId="318A4FB0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19,224</w:t>
            </w:r>
          </w:p>
        </w:tc>
        <w:tc>
          <w:tcPr>
            <w:tcW w:w="260" w:type="dxa"/>
          </w:tcPr>
          <w:p w14:paraId="086636BA" w14:textId="77777777" w:rsidR="0080496D" w:rsidRPr="003D2DAE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44E2655" w14:textId="74C1124D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(15,565)</w:t>
            </w:r>
          </w:p>
        </w:tc>
        <w:tc>
          <w:tcPr>
            <w:tcW w:w="270" w:type="dxa"/>
          </w:tcPr>
          <w:p w14:paraId="55215D86" w14:textId="77777777" w:rsidR="0080496D" w:rsidRPr="0035227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C0DC4ED" w14:textId="0BF11A64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(1,672)</w:t>
            </w:r>
          </w:p>
        </w:tc>
        <w:tc>
          <w:tcPr>
            <w:tcW w:w="236" w:type="dxa"/>
          </w:tcPr>
          <w:p w14:paraId="3748C3D7" w14:textId="77777777" w:rsidR="0080496D" w:rsidRPr="00335E04" w:rsidRDefault="0080496D" w:rsidP="00665DE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D8DDFCD" w14:textId="7BB83C09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297</w:t>
            </w:r>
          </w:p>
        </w:tc>
        <w:tc>
          <w:tcPr>
            <w:tcW w:w="274" w:type="dxa"/>
          </w:tcPr>
          <w:p w14:paraId="46CFAD5D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CF3974C" w14:textId="71DC37E9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24BC63E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283AA639" w14:textId="713A0D1A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(16,940)</w:t>
            </w:r>
          </w:p>
        </w:tc>
        <w:tc>
          <w:tcPr>
            <w:tcW w:w="270" w:type="dxa"/>
          </w:tcPr>
          <w:p w14:paraId="6D079F96" w14:textId="77777777" w:rsidR="0080496D" w:rsidRPr="00335E04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64DD71F7" w14:textId="678814F9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027C266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1CCB4E7" w14:textId="7D59E732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2,2</w:t>
            </w:r>
            <w:r w:rsidR="00297698">
              <w:rPr>
                <w:rFonts w:asciiTheme="majorBidi" w:hAnsiTheme="majorBidi" w:cstheme="majorBidi"/>
                <w:lang w:eastAsia="zh-CN"/>
              </w:rPr>
              <w:t>84</w:t>
            </w:r>
          </w:p>
        </w:tc>
      </w:tr>
      <w:tr w:rsidR="0080496D" w:rsidRPr="002A007A" w14:paraId="3C640A4E" w14:textId="77777777" w:rsidTr="00B61E4C">
        <w:tc>
          <w:tcPr>
            <w:tcW w:w="2304" w:type="dxa"/>
          </w:tcPr>
          <w:p w14:paraId="51FF4190" w14:textId="77777777" w:rsidR="0080496D" w:rsidRPr="003D2DAE" w:rsidRDefault="0080496D" w:rsidP="00665DEF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อื่น ๆ</w:t>
            </w:r>
          </w:p>
        </w:tc>
        <w:tc>
          <w:tcPr>
            <w:tcW w:w="720" w:type="dxa"/>
          </w:tcPr>
          <w:p w14:paraId="48830814" w14:textId="748A1A42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530</w:t>
            </w:r>
          </w:p>
        </w:tc>
        <w:tc>
          <w:tcPr>
            <w:tcW w:w="236" w:type="dxa"/>
          </w:tcPr>
          <w:p w14:paraId="65D9CE24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50E5729D" w14:textId="4DFBD3C4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531</w:t>
            </w:r>
          </w:p>
        </w:tc>
        <w:tc>
          <w:tcPr>
            <w:tcW w:w="236" w:type="dxa"/>
          </w:tcPr>
          <w:p w14:paraId="0D6ABEF7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32CB99C" w14:textId="645D6F90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(886)</w:t>
            </w:r>
          </w:p>
        </w:tc>
        <w:tc>
          <w:tcPr>
            <w:tcW w:w="270" w:type="dxa"/>
          </w:tcPr>
          <w:p w14:paraId="75D97221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40B8A03D" w14:textId="30E8C34D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C84EE2A" w14:textId="5FD31AD1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1FC61BD" w14:textId="221FE18A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175</w:t>
            </w:r>
          </w:p>
        </w:tc>
        <w:tc>
          <w:tcPr>
            <w:tcW w:w="260" w:type="dxa"/>
          </w:tcPr>
          <w:p w14:paraId="3A3E4BFA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2F59821" w14:textId="2DE808F1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(14)</w:t>
            </w:r>
          </w:p>
        </w:tc>
        <w:tc>
          <w:tcPr>
            <w:tcW w:w="270" w:type="dxa"/>
          </w:tcPr>
          <w:p w14:paraId="22D9E974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CDDDB37" w14:textId="6C292F95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</w:t>
            </w:r>
            <w:r w:rsidR="008267DB">
              <w:rPr>
                <w:rFonts w:asciiTheme="majorBidi" w:hAnsiTheme="majorBidi" w:cstheme="majorBidi"/>
                <w:lang w:eastAsia="zh-CN"/>
              </w:rPr>
              <w:t>7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36" w:type="dxa"/>
          </w:tcPr>
          <w:p w14:paraId="062F8FD2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9AD1FA9" w14:textId="67F365B6" w:rsidR="0080496D" w:rsidRPr="00335E04" w:rsidRDefault="008267DB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1A49553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42A07486" w14:textId="2859D1FF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2D15AF9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12015F75" w14:textId="5476EA0F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(61)</w:t>
            </w:r>
          </w:p>
        </w:tc>
        <w:tc>
          <w:tcPr>
            <w:tcW w:w="270" w:type="dxa"/>
          </w:tcPr>
          <w:p w14:paraId="59B7B7DC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655D9AE6" w14:textId="6A998E83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4E57CE8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7874B64" w14:textId="00598239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114</w:t>
            </w:r>
          </w:p>
        </w:tc>
      </w:tr>
      <w:tr w:rsidR="0080496D" w:rsidRPr="002A007A" w14:paraId="31B800EC" w14:textId="77777777" w:rsidTr="00B61E4C">
        <w:tc>
          <w:tcPr>
            <w:tcW w:w="2304" w:type="dxa"/>
          </w:tcPr>
          <w:p w14:paraId="60C09733" w14:textId="6F5553F1" w:rsidR="0080496D" w:rsidRPr="003D2DAE" w:rsidRDefault="0080496D" w:rsidP="00665DEF">
            <w:pPr>
              <w:suppressAutoHyphens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720" w:type="dxa"/>
          </w:tcPr>
          <w:p w14:paraId="57756EA5" w14:textId="77777777" w:rsidR="0080496D" w:rsidRPr="003D2DAE" w:rsidRDefault="0080496D" w:rsidP="00665DEF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4F229817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6FC32E29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2DCEC452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04E4724" w14:textId="77777777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060C299E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3391C628" w14:textId="77777777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22898067" w14:textId="05E8159C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BA5377E" w14:textId="72B19AB8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60" w:type="dxa"/>
          </w:tcPr>
          <w:p w14:paraId="2C4E8CE1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C7F5EBD" w14:textId="77777777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1D62720C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4BDF3B9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36" w:type="dxa"/>
          </w:tcPr>
          <w:p w14:paraId="663BF757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58CBD77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234D578C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2B8E840A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4F7266E6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69245D1D" w14:textId="649BFE29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0" w:type="dxa"/>
          </w:tcPr>
          <w:p w14:paraId="331517C6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1E16EB17" w14:textId="660F3F49" w:rsidR="0080496D" w:rsidRPr="00335E04" w:rsidRDefault="0080496D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511FBA42" w14:textId="77777777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C13E153" w14:textId="72F58C99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80496D" w:rsidRPr="002A007A" w14:paraId="5F31E508" w14:textId="77777777" w:rsidTr="00B61E4C">
        <w:tc>
          <w:tcPr>
            <w:tcW w:w="2304" w:type="dxa"/>
          </w:tcPr>
          <w:p w14:paraId="51AB0E97" w14:textId="558CB7A3" w:rsidR="0080496D" w:rsidRPr="003D2DAE" w:rsidRDefault="0080496D" w:rsidP="00665DEF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อาคารสำนักงาน</w:t>
            </w:r>
          </w:p>
        </w:tc>
        <w:tc>
          <w:tcPr>
            <w:tcW w:w="720" w:type="dxa"/>
          </w:tcPr>
          <w:p w14:paraId="2A5B8CF3" w14:textId="4BAF6E26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1,110</w:t>
            </w:r>
          </w:p>
        </w:tc>
        <w:tc>
          <w:tcPr>
            <w:tcW w:w="236" w:type="dxa"/>
          </w:tcPr>
          <w:p w14:paraId="153B14CE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2EC141E8" w14:textId="53C4B05A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77</w:t>
            </w:r>
          </w:p>
        </w:tc>
        <w:tc>
          <w:tcPr>
            <w:tcW w:w="236" w:type="dxa"/>
          </w:tcPr>
          <w:p w14:paraId="470A33DA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D74127A" w14:textId="0086E728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(55</w:t>
            </w:r>
            <w:r w:rsidR="00DF11E3">
              <w:rPr>
                <w:rFonts w:asciiTheme="majorBidi" w:hAnsiTheme="majorBidi" w:cstheme="majorBidi"/>
                <w:lang w:eastAsia="zh-CN"/>
              </w:rPr>
              <w:t>6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18F5BBD2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13C2BAE5" w14:textId="6C992844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5F119F2" w14:textId="7A6BC71E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633378A" w14:textId="51948DF7" w:rsidR="0080496D" w:rsidRPr="00335E04" w:rsidRDefault="00600FAA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631</w:t>
            </w:r>
          </w:p>
        </w:tc>
        <w:tc>
          <w:tcPr>
            <w:tcW w:w="260" w:type="dxa"/>
          </w:tcPr>
          <w:p w14:paraId="15E67137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4921AC7" w14:textId="39ABBE6C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(475)</w:t>
            </w:r>
          </w:p>
        </w:tc>
        <w:tc>
          <w:tcPr>
            <w:tcW w:w="270" w:type="dxa"/>
          </w:tcPr>
          <w:p w14:paraId="341A2F4B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B951268" w14:textId="3A0FECA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(227)</w:t>
            </w:r>
          </w:p>
        </w:tc>
        <w:tc>
          <w:tcPr>
            <w:tcW w:w="236" w:type="dxa"/>
          </w:tcPr>
          <w:p w14:paraId="50F00888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38420DA" w14:textId="6E2ACC12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387</w:t>
            </w:r>
          </w:p>
        </w:tc>
        <w:tc>
          <w:tcPr>
            <w:tcW w:w="274" w:type="dxa"/>
          </w:tcPr>
          <w:p w14:paraId="1EECFDB3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7729E986" w14:textId="18D9E0DB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4FBEE9F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04CD7FD7" w14:textId="0FEA9D60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(315)</w:t>
            </w:r>
          </w:p>
        </w:tc>
        <w:tc>
          <w:tcPr>
            <w:tcW w:w="270" w:type="dxa"/>
          </w:tcPr>
          <w:p w14:paraId="5AAE1D57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39782959" w14:textId="4FB41F88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A21AF49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180A475" w14:textId="07B76200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31</w:t>
            </w:r>
            <w:r w:rsidR="00246BEF">
              <w:rPr>
                <w:rFonts w:asciiTheme="majorBidi" w:hAnsiTheme="majorBidi" w:cstheme="majorBidi"/>
                <w:lang w:eastAsia="zh-CN"/>
              </w:rPr>
              <w:t>6</w:t>
            </w:r>
          </w:p>
        </w:tc>
      </w:tr>
      <w:tr w:rsidR="0080496D" w:rsidRPr="002A007A" w14:paraId="5078943A" w14:textId="77777777" w:rsidTr="00B61E4C">
        <w:tc>
          <w:tcPr>
            <w:tcW w:w="2304" w:type="dxa"/>
          </w:tcPr>
          <w:p w14:paraId="15B08C88" w14:textId="16370BAC" w:rsidR="0080496D" w:rsidRPr="003D2DAE" w:rsidRDefault="0080496D" w:rsidP="00665DEF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เอทีเอ็ม</w:t>
            </w:r>
          </w:p>
        </w:tc>
        <w:tc>
          <w:tcPr>
            <w:tcW w:w="720" w:type="dxa"/>
          </w:tcPr>
          <w:p w14:paraId="310BF155" w14:textId="67E3693E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1,113</w:t>
            </w:r>
          </w:p>
        </w:tc>
        <w:tc>
          <w:tcPr>
            <w:tcW w:w="236" w:type="dxa"/>
          </w:tcPr>
          <w:p w14:paraId="32361F00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499BAF3E" w14:textId="29BD7175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28</w:t>
            </w:r>
          </w:p>
        </w:tc>
        <w:tc>
          <w:tcPr>
            <w:tcW w:w="236" w:type="dxa"/>
          </w:tcPr>
          <w:p w14:paraId="749EBB7B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8B5559" w14:textId="15048D05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(89</w:t>
            </w:r>
            <w:r w:rsidR="00DF11E3">
              <w:rPr>
                <w:rFonts w:asciiTheme="majorBidi" w:hAnsiTheme="majorBidi" w:cstheme="majorBidi"/>
                <w:lang w:eastAsia="zh-CN"/>
              </w:rPr>
              <w:t>5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6455EDF4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28A757D" w14:textId="4AAA9F3E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6F9E8D2" w14:textId="3088935F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F969370" w14:textId="4F1D3878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24</w:t>
            </w:r>
            <w:r w:rsidR="00600FAA">
              <w:rPr>
                <w:rFonts w:asciiTheme="majorBidi" w:hAnsiTheme="majorBidi" w:cstheme="majorBidi"/>
                <w:lang w:eastAsia="zh-CN"/>
              </w:rPr>
              <w:t>6</w:t>
            </w:r>
          </w:p>
        </w:tc>
        <w:tc>
          <w:tcPr>
            <w:tcW w:w="260" w:type="dxa"/>
          </w:tcPr>
          <w:p w14:paraId="5EA31BCF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26EB229" w14:textId="0CB509E8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(741)</w:t>
            </w:r>
          </w:p>
        </w:tc>
        <w:tc>
          <w:tcPr>
            <w:tcW w:w="270" w:type="dxa"/>
          </w:tcPr>
          <w:p w14:paraId="5BB5A031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1CF54B6" w14:textId="2459795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(302)</w:t>
            </w:r>
          </w:p>
        </w:tc>
        <w:tc>
          <w:tcPr>
            <w:tcW w:w="236" w:type="dxa"/>
          </w:tcPr>
          <w:p w14:paraId="69F1ACF2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784B027" w14:textId="31D11EF8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895</w:t>
            </w:r>
          </w:p>
        </w:tc>
        <w:tc>
          <w:tcPr>
            <w:tcW w:w="274" w:type="dxa"/>
          </w:tcPr>
          <w:p w14:paraId="3866CC1E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33B3CBE8" w14:textId="7993F464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A489063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5AB16FCA" w14:textId="46FF1135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(148)</w:t>
            </w:r>
          </w:p>
        </w:tc>
        <w:tc>
          <w:tcPr>
            <w:tcW w:w="270" w:type="dxa"/>
          </w:tcPr>
          <w:p w14:paraId="641A90DE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436549E1" w14:textId="4C2A7A46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A895054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9D521A6" w14:textId="3ED6DEB3" w:rsidR="0080496D" w:rsidRPr="00335E04" w:rsidRDefault="00297698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98</w:t>
            </w:r>
          </w:p>
        </w:tc>
      </w:tr>
      <w:tr w:rsidR="0080496D" w:rsidRPr="002A007A" w14:paraId="1983D4DC" w14:textId="77777777" w:rsidTr="00B61E4C">
        <w:tc>
          <w:tcPr>
            <w:tcW w:w="2304" w:type="dxa"/>
          </w:tcPr>
          <w:p w14:paraId="217C4037" w14:textId="3E625482" w:rsidR="0080496D" w:rsidRPr="003D2DAE" w:rsidRDefault="0080496D" w:rsidP="00665DEF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รถยนต์</w:t>
            </w:r>
          </w:p>
        </w:tc>
        <w:tc>
          <w:tcPr>
            <w:tcW w:w="720" w:type="dxa"/>
          </w:tcPr>
          <w:p w14:paraId="36B84B62" w14:textId="7FA4D918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683</w:t>
            </w:r>
          </w:p>
        </w:tc>
        <w:tc>
          <w:tcPr>
            <w:tcW w:w="236" w:type="dxa"/>
          </w:tcPr>
          <w:p w14:paraId="5730BA6E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3D3B91D" w14:textId="4C6C0846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358</w:t>
            </w:r>
          </w:p>
        </w:tc>
        <w:tc>
          <w:tcPr>
            <w:tcW w:w="236" w:type="dxa"/>
          </w:tcPr>
          <w:p w14:paraId="1C7186D9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A4EE94E" w14:textId="22A8E105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(160)</w:t>
            </w:r>
          </w:p>
        </w:tc>
        <w:tc>
          <w:tcPr>
            <w:tcW w:w="270" w:type="dxa"/>
          </w:tcPr>
          <w:p w14:paraId="50593133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2060FC06" w14:textId="0EABEA5D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FF67FBF" w14:textId="14C9E4F3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C13F88" w14:textId="7F165512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881</w:t>
            </w:r>
          </w:p>
        </w:tc>
        <w:tc>
          <w:tcPr>
            <w:tcW w:w="260" w:type="dxa"/>
          </w:tcPr>
          <w:p w14:paraId="78AEFB40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BE9C4F4" w14:textId="72BF0E12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</w:t>
            </w:r>
            <w:r w:rsidR="003846E3">
              <w:rPr>
                <w:rFonts w:asciiTheme="majorBidi" w:hAnsiTheme="majorBidi" w:cstheme="majorBidi"/>
                <w:lang w:eastAsia="zh-CN"/>
              </w:rPr>
              <w:t>307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0235A47A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EF39C15" w14:textId="1003EB53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</w:t>
            </w:r>
            <w:r w:rsidR="008267DB">
              <w:rPr>
                <w:rFonts w:asciiTheme="majorBidi" w:hAnsiTheme="majorBidi" w:cstheme="majorBidi"/>
                <w:lang w:eastAsia="zh-CN"/>
              </w:rPr>
              <w:t>35</w:t>
            </w:r>
            <w:r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36" w:type="dxa"/>
          </w:tcPr>
          <w:p w14:paraId="42B7C193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E89FD1F" w14:textId="3814FAE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</w:t>
            </w:r>
            <w:r w:rsidR="008267DB">
              <w:rPr>
                <w:rFonts w:asciiTheme="majorBidi" w:hAnsiTheme="majorBidi" w:cstheme="majorBidi"/>
                <w:lang w:eastAsia="zh-CN"/>
              </w:rPr>
              <w:t>59</w:t>
            </w:r>
          </w:p>
        </w:tc>
        <w:tc>
          <w:tcPr>
            <w:tcW w:w="274" w:type="dxa"/>
          </w:tcPr>
          <w:p w14:paraId="2EC04423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549F39AB" w14:textId="3C13A16E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A0C5F00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2102BD32" w14:textId="312D9AB9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(383)</w:t>
            </w:r>
          </w:p>
        </w:tc>
        <w:tc>
          <w:tcPr>
            <w:tcW w:w="270" w:type="dxa"/>
          </w:tcPr>
          <w:p w14:paraId="0120EFC6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0EF8E6AE" w14:textId="14A1AF6A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885C90E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DDE0573" w14:textId="50DB4F80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498</w:t>
            </w:r>
          </w:p>
        </w:tc>
      </w:tr>
      <w:tr w:rsidR="0080496D" w:rsidRPr="002A007A" w14:paraId="6FE3BB04" w14:textId="77777777" w:rsidTr="00B61E4C">
        <w:tc>
          <w:tcPr>
            <w:tcW w:w="2304" w:type="dxa"/>
          </w:tcPr>
          <w:p w14:paraId="6AF7608E" w14:textId="0DABB2B9" w:rsidR="0080496D" w:rsidRPr="003D2DAE" w:rsidRDefault="0080496D" w:rsidP="00665DEF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เคาน์เตอร์</w:t>
            </w:r>
          </w:p>
        </w:tc>
        <w:tc>
          <w:tcPr>
            <w:tcW w:w="720" w:type="dxa"/>
          </w:tcPr>
          <w:p w14:paraId="2F4021A5" w14:textId="39B5B08E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76</w:t>
            </w:r>
          </w:p>
        </w:tc>
        <w:tc>
          <w:tcPr>
            <w:tcW w:w="236" w:type="dxa"/>
          </w:tcPr>
          <w:p w14:paraId="4A578CBC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691DC136" w14:textId="67864BEE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</w:t>
            </w:r>
          </w:p>
        </w:tc>
        <w:tc>
          <w:tcPr>
            <w:tcW w:w="236" w:type="dxa"/>
          </w:tcPr>
          <w:p w14:paraId="358A2370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F7E4BF8" w14:textId="7FDD9237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(4</w:t>
            </w:r>
            <w:r w:rsidR="00DF11E3">
              <w:rPr>
                <w:rFonts w:asciiTheme="majorBidi" w:hAnsiTheme="majorBidi" w:cstheme="majorBidi"/>
                <w:lang w:eastAsia="zh-CN"/>
              </w:rPr>
              <w:t>3</w:t>
            </w:r>
            <w:r w:rsidRPr="00352276">
              <w:rPr>
                <w:rFonts w:asciiTheme="majorBidi" w:hAnsiTheme="majorBidi" w:cstheme="majorBidi"/>
                <w:lang w:eastAsia="zh-CN"/>
              </w:rPr>
              <w:t>)</w:t>
            </w:r>
          </w:p>
        </w:tc>
        <w:tc>
          <w:tcPr>
            <w:tcW w:w="270" w:type="dxa"/>
          </w:tcPr>
          <w:p w14:paraId="7B35191F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F8DFDB9" w14:textId="744AA748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8859681" w14:textId="43B13012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F11A4A9" w14:textId="03B5F04A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3</w:t>
            </w:r>
            <w:r w:rsidR="00600FAA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260" w:type="dxa"/>
          </w:tcPr>
          <w:p w14:paraId="22E6BE8A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9287121" w14:textId="6150DF56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(23)</w:t>
            </w:r>
          </w:p>
        </w:tc>
        <w:tc>
          <w:tcPr>
            <w:tcW w:w="270" w:type="dxa"/>
          </w:tcPr>
          <w:p w14:paraId="6F88ACEB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95E9A78" w14:textId="411C8391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(22)</w:t>
            </w:r>
          </w:p>
        </w:tc>
        <w:tc>
          <w:tcPr>
            <w:tcW w:w="236" w:type="dxa"/>
          </w:tcPr>
          <w:p w14:paraId="6D58EB65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74B80EC" w14:textId="2854B3F8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23</w:t>
            </w:r>
          </w:p>
        </w:tc>
        <w:tc>
          <w:tcPr>
            <w:tcW w:w="274" w:type="dxa"/>
          </w:tcPr>
          <w:p w14:paraId="769DA1B1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3553ECDB" w14:textId="5824D19A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00F5D06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1850F9D7" w14:textId="441D214B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(22)</w:t>
            </w:r>
          </w:p>
        </w:tc>
        <w:tc>
          <w:tcPr>
            <w:tcW w:w="270" w:type="dxa"/>
          </w:tcPr>
          <w:p w14:paraId="758D6E5D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5754702D" w14:textId="19D34323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F62912D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B12EB90" w14:textId="760A8835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</w:t>
            </w:r>
            <w:r w:rsidR="00297698">
              <w:rPr>
                <w:rFonts w:asciiTheme="majorBidi" w:hAnsiTheme="majorBidi" w:cstheme="majorBidi"/>
                <w:lang w:eastAsia="zh-CN"/>
              </w:rPr>
              <w:t>3</w:t>
            </w:r>
          </w:p>
        </w:tc>
      </w:tr>
      <w:tr w:rsidR="0080496D" w:rsidRPr="002A007A" w14:paraId="0A3189A5" w14:textId="77777777" w:rsidTr="00B61E4C">
        <w:tc>
          <w:tcPr>
            <w:tcW w:w="2304" w:type="dxa"/>
          </w:tcPr>
          <w:p w14:paraId="53E100CA" w14:textId="5ACED075" w:rsidR="0080496D" w:rsidRPr="003D2DAE" w:rsidRDefault="0080496D" w:rsidP="00665DEF">
            <w:pPr>
              <w:suppressAutoHyphens/>
              <w:ind w:left="162" w:hanging="87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eastAsia="zh-CN"/>
              </w:rPr>
              <w:t>สาขา</w:t>
            </w:r>
          </w:p>
        </w:tc>
        <w:tc>
          <w:tcPr>
            <w:tcW w:w="720" w:type="dxa"/>
          </w:tcPr>
          <w:p w14:paraId="79E83519" w14:textId="635011EE" w:rsidR="0080496D" w:rsidRPr="003D2DAE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3,066</w:t>
            </w:r>
          </w:p>
        </w:tc>
        <w:tc>
          <w:tcPr>
            <w:tcW w:w="236" w:type="dxa"/>
          </w:tcPr>
          <w:p w14:paraId="5C49F99D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426640A7" w14:textId="4C7A523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435</w:t>
            </w:r>
          </w:p>
        </w:tc>
        <w:tc>
          <w:tcPr>
            <w:tcW w:w="236" w:type="dxa"/>
          </w:tcPr>
          <w:p w14:paraId="67CB1783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551FC6A" w14:textId="2A42D755" w:rsidR="0080496D" w:rsidRPr="0035227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(2,315)</w:t>
            </w:r>
          </w:p>
        </w:tc>
        <w:tc>
          <w:tcPr>
            <w:tcW w:w="270" w:type="dxa"/>
          </w:tcPr>
          <w:p w14:paraId="654D6A10" w14:textId="77777777" w:rsidR="0080496D" w:rsidRPr="00335E04" w:rsidRDefault="0080496D" w:rsidP="00665DE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41F5C411" w14:textId="6F006984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727E8BF" w14:textId="054BA496" w:rsidR="0080496D" w:rsidRPr="00335E04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5EAD5E1" w14:textId="71231957" w:rsidR="0080496D" w:rsidRPr="00335E04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1,186</w:t>
            </w:r>
          </w:p>
        </w:tc>
        <w:tc>
          <w:tcPr>
            <w:tcW w:w="260" w:type="dxa"/>
          </w:tcPr>
          <w:p w14:paraId="7D1C126B" w14:textId="77777777" w:rsidR="0080496D" w:rsidRPr="003D2DAE" w:rsidRDefault="0080496D" w:rsidP="00665DE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8FB927A" w14:textId="7694C0FA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(1,447)</w:t>
            </w:r>
          </w:p>
        </w:tc>
        <w:tc>
          <w:tcPr>
            <w:tcW w:w="270" w:type="dxa"/>
          </w:tcPr>
          <w:p w14:paraId="262F12B0" w14:textId="77777777" w:rsidR="0080496D" w:rsidRPr="00352276" w:rsidRDefault="0080496D" w:rsidP="00665DE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6EC9E89" w14:textId="3A46FA62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(926)</w:t>
            </w:r>
          </w:p>
        </w:tc>
        <w:tc>
          <w:tcPr>
            <w:tcW w:w="236" w:type="dxa"/>
          </w:tcPr>
          <w:p w14:paraId="6E8ADB3D" w14:textId="77777777" w:rsidR="0080496D" w:rsidRPr="00335E04" w:rsidRDefault="0080496D" w:rsidP="00665DE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0099B89" w14:textId="26B34F5B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1,927</w:t>
            </w:r>
          </w:p>
        </w:tc>
        <w:tc>
          <w:tcPr>
            <w:tcW w:w="274" w:type="dxa"/>
          </w:tcPr>
          <w:p w14:paraId="6BA0B1A8" w14:textId="77777777" w:rsidR="0080496D" w:rsidRPr="00335E04" w:rsidRDefault="0080496D" w:rsidP="00665DE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29A5CC32" w14:textId="1789D637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DA7949E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0ECC6089" w14:textId="50FFBC44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(446)</w:t>
            </w:r>
          </w:p>
        </w:tc>
        <w:tc>
          <w:tcPr>
            <w:tcW w:w="270" w:type="dxa"/>
          </w:tcPr>
          <w:p w14:paraId="51A02DD4" w14:textId="77777777" w:rsidR="0080496D" w:rsidRPr="00335E04" w:rsidRDefault="0080496D" w:rsidP="00665DE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547B8B8E" w14:textId="58C35015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F3C3640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E71AE1E" w14:textId="53683168" w:rsidR="0080496D" w:rsidRPr="00335E04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740</w:t>
            </w:r>
          </w:p>
        </w:tc>
      </w:tr>
      <w:tr w:rsidR="0080496D" w:rsidRPr="002A007A" w14:paraId="195064A8" w14:textId="77777777" w:rsidTr="007957E6">
        <w:tc>
          <w:tcPr>
            <w:tcW w:w="2304" w:type="dxa"/>
          </w:tcPr>
          <w:p w14:paraId="64EC170B" w14:textId="0F75FC16" w:rsidR="0080496D" w:rsidRPr="00134F35" w:rsidRDefault="0080496D" w:rsidP="00665DEF">
            <w:pPr>
              <w:suppressAutoHyphens/>
              <w:ind w:left="162" w:hanging="87"/>
              <w:rPr>
                <w:rFonts w:asciiTheme="majorBidi" w:hAnsiTheme="majorBidi" w:cstheme="majorBidi"/>
                <w:lang w:eastAsia="zh-CN"/>
              </w:rPr>
            </w:pPr>
            <w:r w:rsidRPr="00134F35">
              <w:rPr>
                <w:rFonts w:asciiTheme="majorBidi" w:hAnsiTheme="majorBidi" w:cstheme="majorBidi" w:hint="cs"/>
                <w:cs/>
                <w:lang w:eastAsia="zh-CN"/>
              </w:rPr>
              <w:t>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3CF07D" w14:textId="33B97BE2" w:rsidR="0080496D" w:rsidRPr="007061BF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7061BF">
              <w:rPr>
                <w:rFonts w:asciiTheme="majorBidi" w:hAnsiTheme="majorBidi" w:cstheme="majorBidi"/>
                <w:lang w:eastAsia="zh-CN"/>
              </w:rPr>
              <w:t>7</w:t>
            </w:r>
          </w:p>
        </w:tc>
        <w:tc>
          <w:tcPr>
            <w:tcW w:w="236" w:type="dxa"/>
          </w:tcPr>
          <w:p w14:paraId="4CE2D00A" w14:textId="77777777" w:rsidR="0080496D" w:rsidRPr="003D2DAE" w:rsidRDefault="0080496D" w:rsidP="00665DE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2D33DC" w14:textId="0BB0E665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236" w:type="dxa"/>
          </w:tcPr>
          <w:p w14:paraId="242B419C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80CA7A" w14:textId="614B917F" w:rsidR="0080496D" w:rsidRPr="00352276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9E464C4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B98588" w14:textId="7DDCF099" w:rsidR="0080496D" w:rsidRPr="00352276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A30287A" w14:textId="0C6F9526" w:rsidR="0080496D" w:rsidRPr="00352276" w:rsidRDefault="0080496D" w:rsidP="00665DE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FA80C1" w14:textId="6A902061" w:rsidR="0080496D" w:rsidRPr="00352276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52276">
              <w:rPr>
                <w:rFonts w:asciiTheme="majorBidi" w:hAnsiTheme="majorBidi" w:cstheme="majorBidi"/>
                <w:lang w:eastAsia="zh-CN"/>
              </w:rPr>
              <w:t>8</w:t>
            </w:r>
          </w:p>
        </w:tc>
        <w:tc>
          <w:tcPr>
            <w:tcW w:w="260" w:type="dxa"/>
          </w:tcPr>
          <w:p w14:paraId="5A2A45E0" w14:textId="77777777" w:rsidR="0080496D" w:rsidRPr="003D2DAE" w:rsidRDefault="0080496D" w:rsidP="00665DE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C79372" w14:textId="43BC35C0" w:rsidR="0080496D" w:rsidRPr="0035227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270" w:type="dxa"/>
          </w:tcPr>
          <w:p w14:paraId="5D70338F" w14:textId="77777777" w:rsidR="0080496D" w:rsidRPr="0035227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76E92A" w14:textId="5219FC4C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236" w:type="dxa"/>
          </w:tcPr>
          <w:p w14:paraId="50DBBF88" w14:textId="77777777" w:rsidR="0080496D" w:rsidRPr="00335E04" w:rsidRDefault="0080496D" w:rsidP="00665DE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4FA4FE" w14:textId="47F82C00" w:rsidR="0080496D" w:rsidRPr="00335E04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F795CEC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9B4674" w14:textId="1DEBCA95" w:rsidR="0080496D" w:rsidRPr="005E5092" w:rsidRDefault="0080496D" w:rsidP="005E509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E5092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615D175" w14:textId="77777777" w:rsidR="0080496D" w:rsidRPr="00335E04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EE8980" w14:textId="7C685371" w:rsidR="0080496D" w:rsidRPr="005E5092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E5092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270" w:type="dxa"/>
          </w:tcPr>
          <w:p w14:paraId="131DBD15" w14:textId="77777777" w:rsidR="0080496D" w:rsidRPr="00335E04" w:rsidRDefault="0080496D" w:rsidP="00665DE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C09603" w14:textId="57E42293" w:rsidR="0080496D" w:rsidRDefault="008267DB" w:rsidP="008267DB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D216002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333A4E" w14:textId="23FA1C6E" w:rsidR="0080496D" w:rsidRPr="00B76C20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</w:t>
            </w:r>
          </w:p>
        </w:tc>
      </w:tr>
      <w:tr w:rsidR="0080496D" w:rsidRPr="002A007A" w14:paraId="3E3F8A2B" w14:textId="77777777" w:rsidTr="007957E6">
        <w:tc>
          <w:tcPr>
            <w:tcW w:w="2304" w:type="dxa"/>
          </w:tcPr>
          <w:p w14:paraId="10172D31" w14:textId="0DF24919" w:rsidR="0080496D" w:rsidRPr="003D2DAE" w:rsidRDefault="0080496D" w:rsidP="00665DEF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2D57E9" w14:textId="54E91106" w:rsidR="0080496D" w:rsidRPr="00E432D1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432D1">
              <w:rPr>
                <w:rFonts w:asciiTheme="majorBidi" w:hAnsiTheme="majorBidi" w:cstheme="majorBidi"/>
                <w:b/>
                <w:bCs/>
                <w:lang w:eastAsia="zh-CN"/>
              </w:rPr>
              <w:t>71,</w:t>
            </w:r>
            <w:r w:rsidR="00DF11E3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988</w:t>
            </w:r>
          </w:p>
        </w:tc>
        <w:tc>
          <w:tcPr>
            <w:tcW w:w="236" w:type="dxa"/>
          </w:tcPr>
          <w:p w14:paraId="3A927ECE" w14:textId="77777777" w:rsidR="0080496D" w:rsidRPr="00462356" w:rsidRDefault="0080496D" w:rsidP="00665DE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E3EA9B2" w14:textId="6AC6B80D" w:rsidR="0080496D" w:rsidRPr="00462356" w:rsidRDefault="00DF11E3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8,102</w:t>
            </w:r>
          </w:p>
        </w:tc>
        <w:tc>
          <w:tcPr>
            <w:tcW w:w="236" w:type="dxa"/>
          </w:tcPr>
          <w:p w14:paraId="3500DBEB" w14:textId="77777777" w:rsidR="0080496D" w:rsidRPr="00462356" w:rsidRDefault="0080496D" w:rsidP="00665DEF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D01A06E" w14:textId="0E9F53BE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</w:t>
            </w:r>
            <w:r w:rsidR="00DF11E3">
              <w:rPr>
                <w:rFonts w:asciiTheme="majorBidi" w:hAnsiTheme="majorBidi" w:cstheme="majorBidi"/>
                <w:b/>
                <w:bCs/>
                <w:lang w:eastAsia="zh-CN"/>
              </w:rPr>
              <w:t>5,589</w:t>
            </w:r>
            <w:r>
              <w:rPr>
                <w:rFonts w:asciiTheme="majorBidi" w:hAnsiTheme="majorBidi" w:cstheme="majorBidi"/>
                <w:b/>
                <w:bCs/>
                <w:lang w:eastAsia="zh-CN"/>
              </w:rPr>
              <w:t>)</w:t>
            </w:r>
          </w:p>
        </w:tc>
        <w:tc>
          <w:tcPr>
            <w:tcW w:w="270" w:type="dxa"/>
          </w:tcPr>
          <w:p w14:paraId="4274A8E7" w14:textId="77777777" w:rsidR="0080496D" w:rsidRPr="00462356" w:rsidRDefault="0080496D" w:rsidP="00665DE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F9A0080" w14:textId="20072355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(682)</w:t>
            </w:r>
          </w:p>
        </w:tc>
        <w:tc>
          <w:tcPr>
            <w:tcW w:w="274" w:type="dxa"/>
          </w:tcPr>
          <w:p w14:paraId="6E85A202" w14:textId="7B448B1E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807306" w14:textId="14AB7D97" w:rsidR="0080496D" w:rsidRPr="00462356" w:rsidRDefault="0080496D" w:rsidP="0080496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73,</w:t>
            </w:r>
            <w:r w:rsidR="00600FAA">
              <w:rPr>
                <w:rFonts w:asciiTheme="majorBidi" w:hAnsiTheme="majorBidi" w:cstheme="majorBidi"/>
                <w:b/>
                <w:bCs/>
                <w:lang w:eastAsia="zh-CN"/>
              </w:rPr>
              <w:t>819</w:t>
            </w:r>
          </w:p>
        </w:tc>
        <w:tc>
          <w:tcPr>
            <w:tcW w:w="260" w:type="dxa"/>
          </w:tcPr>
          <w:p w14:paraId="2AC95D23" w14:textId="77777777" w:rsidR="0080496D" w:rsidRPr="00462356" w:rsidRDefault="0080496D" w:rsidP="00665DE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06C4C9" w14:textId="2666D534" w:rsidR="0080496D" w:rsidRPr="00462356" w:rsidRDefault="0080496D" w:rsidP="0075697A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C12E06">
              <w:rPr>
                <w:rFonts w:asciiTheme="majorBidi" w:hAnsiTheme="majorBidi" w:cstheme="majorBidi"/>
                <w:b/>
                <w:bCs/>
                <w:lang w:eastAsia="zh-CN"/>
              </w:rPr>
              <w:t>(31,192)</w:t>
            </w:r>
          </w:p>
        </w:tc>
        <w:tc>
          <w:tcPr>
            <w:tcW w:w="270" w:type="dxa"/>
          </w:tcPr>
          <w:p w14:paraId="40B807EB" w14:textId="77777777" w:rsidR="0080496D" w:rsidRPr="00462356" w:rsidRDefault="0080496D" w:rsidP="00665DE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14A559" w14:textId="4B2DED7C" w:rsidR="0080496D" w:rsidRPr="00C12E06" w:rsidRDefault="0080496D" w:rsidP="00665DEF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</w:t>
            </w:r>
            <w:r w:rsidR="008267DB">
              <w:rPr>
                <w:rFonts w:asciiTheme="majorBidi" w:hAnsiTheme="majorBidi" w:cstheme="majorBidi"/>
                <w:b/>
                <w:bCs/>
                <w:lang w:eastAsia="zh-CN"/>
              </w:rPr>
              <w:t>4,695</w:t>
            </w:r>
            <w:r>
              <w:rPr>
                <w:rFonts w:asciiTheme="majorBidi" w:hAnsiTheme="majorBidi" w:cstheme="majorBidi"/>
                <w:b/>
                <w:bCs/>
                <w:lang w:eastAsia="zh-CN"/>
              </w:rPr>
              <w:t>)</w:t>
            </w:r>
          </w:p>
        </w:tc>
        <w:tc>
          <w:tcPr>
            <w:tcW w:w="236" w:type="dxa"/>
          </w:tcPr>
          <w:p w14:paraId="06184584" w14:textId="77777777" w:rsidR="0080496D" w:rsidRPr="00462356" w:rsidRDefault="0080496D" w:rsidP="00665DE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C2F87EE" w14:textId="11EA2D08" w:rsidR="0080496D" w:rsidRPr="00462356" w:rsidRDefault="008267DB" w:rsidP="00665DEF">
            <w:pPr>
              <w:tabs>
                <w:tab w:val="decimal" w:pos="53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7,212</w:t>
            </w:r>
          </w:p>
        </w:tc>
        <w:tc>
          <w:tcPr>
            <w:tcW w:w="274" w:type="dxa"/>
          </w:tcPr>
          <w:p w14:paraId="767EB164" w14:textId="77777777" w:rsidR="0080496D" w:rsidRPr="00462356" w:rsidRDefault="0080496D" w:rsidP="00665DE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CF851D" w14:textId="50337A5C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170</w:t>
            </w:r>
          </w:p>
        </w:tc>
        <w:tc>
          <w:tcPr>
            <w:tcW w:w="274" w:type="dxa"/>
          </w:tcPr>
          <w:p w14:paraId="637D956E" w14:textId="77777777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6833F3" w14:textId="4A4C0DB5" w:rsidR="0080496D" w:rsidRPr="00462356" w:rsidRDefault="0080496D" w:rsidP="00665DE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(28,50</w:t>
            </w:r>
            <w:r w:rsidR="008267DB">
              <w:rPr>
                <w:rFonts w:asciiTheme="majorBidi" w:hAnsiTheme="majorBidi" w:cstheme="majorBidi"/>
                <w:b/>
                <w:bCs/>
                <w:lang w:eastAsia="zh-CN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zh-CN"/>
              </w:rPr>
              <w:t>)</w:t>
            </w:r>
          </w:p>
        </w:tc>
        <w:tc>
          <w:tcPr>
            <w:tcW w:w="270" w:type="dxa"/>
          </w:tcPr>
          <w:p w14:paraId="399DDD66" w14:textId="77777777" w:rsidR="0080496D" w:rsidRPr="00462356" w:rsidRDefault="0080496D" w:rsidP="00665DE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699CE9D" w14:textId="24284E12" w:rsidR="0080496D" w:rsidRPr="008267DB" w:rsidRDefault="00133433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(</w:t>
            </w:r>
            <w:r w:rsidR="008267DB" w:rsidRPr="008267DB">
              <w:rPr>
                <w:rFonts w:asciiTheme="majorBidi" w:hAnsiTheme="majorBidi" w:cstheme="majorBidi"/>
                <w:b/>
                <w:bCs/>
                <w:lang w:eastAsia="zh-CN"/>
              </w:rPr>
              <w:t>118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)</w:t>
            </w:r>
          </w:p>
        </w:tc>
        <w:tc>
          <w:tcPr>
            <w:tcW w:w="274" w:type="dxa"/>
          </w:tcPr>
          <w:p w14:paraId="34DE4325" w14:textId="77777777" w:rsidR="0080496D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AE7EB4" w14:textId="146D0179" w:rsidR="0080496D" w:rsidRPr="00462356" w:rsidRDefault="0080496D" w:rsidP="00B76C20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45,196</w:t>
            </w:r>
          </w:p>
        </w:tc>
      </w:tr>
    </w:tbl>
    <w:p w14:paraId="69420026" w14:textId="48AD6878" w:rsidR="00462356" w:rsidRDefault="004D566E" w:rsidP="00EB269E">
      <w:pPr>
        <w:tabs>
          <w:tab w:val="left" w:pos="0"/>
          <w:tab w:val="left" w:pos="180"/>
        </w:tabs>
        <w:suppressAutoHyphens/>
        <w:spacing w:before="120" w:after="0" w:line="240" w:lineRule="auto"/>
        <w:ind w:right="144" w:firstLine="90"/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</w:t>
      </w:r>
      <w:r w:rsidR="00892207">
        <w:rPr>
          <w:rFonts w:asciiTheme="majorBidi" w:eastAsia="Times New Roman" w:hAnsiTheme="majorBidi" w:cstheme="majorBidi"/>
          <w:sz w:val="20"/>
          <w:szCs w:val="20"/>
          <w:lang w:eastAsia="zh-CN"/>
        </w:rPr>
        <w:t>64</w:t>
      </w:r>
      <w:r w:rsidR="00462356">
        <w:br w:type="page"/>
      </w:r>
    </w:p>
    <w:tbl>
      <w:tblPr>
        <w:tblW w:w="1527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16"/>
        <w:gridCol w:w="806"/>
        <w:gridCol w:w="236"/>
        <w:gridCol w:w="1152"/>
        <w:gridCol w:w="238"/>
        <w:gridCol w:w="1152"/>
        <w:gridCol w:w="236"/>
        <w:gridCol w:w="806"/>
        <w:gridCol w:w="236"/>
        <w:gridCol w:w="806"/>
        <w:gridCol w:w="270"/>
        <w:gridCol w:w="806"/>
        <w:gridCol w:w="270"/>
        <w:gridCol w:w="864"/>
        <w:gridCol w:w="270"/>
        <w:gridCol w:w="806"/>
        <w:gridCol w:w="270"/>
        <w:gridCol w:w="806"/>
        <w:gridCol w:w="270"/>
        <w:gridCol w:w="806"/>
        <w:gridCol w:w="270"/>
        <w:gridCol w:w="806"/>
        <w:gridCol w:w="270"/>
        <w:gridCol w:w="806"/>
      </w:tblGrid>
      <w:tr w:rsidR="00133433" w:rsidRPr="002A007A" w14:paraId="5D438BC1" w14:textId="77777777" w:rsidTr="00D771BE">
        <w:tc>
          <w:tcPr>
            <w:tcW w:w="2016" w:type="dxa"/>
            <w:shd w:val="clear" w:color="auto" w:fill="auto"/>
            <w:vAlign w:val="bottom"/>
          </w:tcPr>
          <w:p w14:paraId="5835BFDB" w14:textId="77777777" w:rsidR="00133433" w:rsidRPr="003D2DAE" w:rsidRDefault="00133433" w:rsidP="000C73E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58" w:type="dxa"/>
            <w:gridSpan w:val="23"/>
            <w:shd w:val="clear" w:color="auto" w:fill="auto"/>
            <w:vAlign w:val="bottom"/>
          </w:tcPr>
          <w:p w14:paraId="3A8D6409" w14:textId="17AB46C7" w:rsidR="00133433" w:rsidRPr="003D2DAE" w:rsidRDefault="00133433" w:rsidP="000C73E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133433" w:rsidRPr="002A007A" w14:paraId="6B7EAAF3" w14:textId="77777777" w:rsidTr="00D771BE">
        <w:tc>
          <w:tcPr>
            <w:tcW w:w="2016" w:type="dxa"/>
            <w:shd w:val="clear" w:color="auto" w:fill="auto"/>
            <w:vAlign w:val="bottom"/>
          </w:tcPr>
          <w:p w14:paraId="2E751649" w14:textId="77777777" w:rsidR="00133433" w:rsidRPr="003D2DAE" w:rsidRDefault="00133433" w:rsidP="000C73E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58" w:type="dxa"/>
            <w:gridSpan w:val="23"/>
            <w:shd w:val="clear" w:color="auto" w:fill="auto"/>
            <w:vAlign w:val="bottom"/>
          </w:tcPr>
          <w:p w14:paraId="1A3E84F0" w14:textId="1AFF0722" w:rsidR="00133433" w:rsidRPr="003D2DAE" w:rsidRDefault="00133433" w:rsidP="000C73E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572F40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133433" w:rsidRPr="002A007A" w14:paraId="4F1963A0" w14:textId="77777777" w:rsidTr="00D771BE">
        <w:tc>
          <w:tcPr>
            <w:tcW w:w="2016" w:type="dxa"/>
            <w:shd w:val="clear" w:color="auto" w:fill="auto"/>
            <w:vAlign w:val="bottom"/>
          </w:tcPr>
          <w:p w14:paraId="3A7A1FAF" w14:textId="77777777" w:rsidR="00133433" w:rsidRPr="003D2DAE" w:rsidRDefault="00133433" w:rsidP="000C73E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744" w:type="dxa"/>
            <w:gridSpan w:val="11"/>
            <w:shd w:val="clear" w:color="auto" w:fill="auto"/>
            <w:vAlign w:val="bottom"/>
          </w:tcPr>
          <w:p w14:paraId="6EB75D1F" w14:textId="17B758E4" w:rsidR="00133433" w:rsidRPr="003D2DAE" w:rsidRDefault="00133433" w:rsidP="000C73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C51FF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092" w:type="dxa"/>
            <w:gridSpan w:val="7"/>
            <w:shd w:val="clear" w:color="auto" w:fill="auto"/>
            <w:vAlign w:val="bottom"/>
          </w:tcPr>
          <w:p w14:paraId="0B8EE76B" w14:textId="41A3E7AF" w:rsidR="00133433" w:rsidRPr="003D2DAE" w:rsidRDefault="00133433" w:rsidP="000C73E0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0A0E8" w14:textId="77777777" w:rsidR="00133433" w:rsidRPr="003D2DAE" w:rsidRDefault="00133433" w:rsidP="000C73E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24399E21" w14:textId="77777777" w:rsidR="00133433" w:rsidRPr="003D2DAE" w:rsidRDefault="00133433" w:rsidP="000C73E0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51741428" w14:textId="77777777" w:rsidR="00133433" w:rsidRPr="003D2DAE" w:rsidRDefault="00133433" w:rsidP="000C73E0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6D3616E6" w14:textId="77777777" w:rsidR="00133433" w:rsidRPr="003D2DAE" w:rsidRDefault="00133433" w:rsidP="000C73E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48C099D4" w14:textId="77777777" w:rsidTr="00133433">
        <w:tc>
          <w:tcPr>
            <w:tcW w:w="2016" w:type="dxa"/>
            <w:shd w:val="clear" w:color="auto" w:fill="auto"/>
            <w:vAlign w:val="bottom"/>
          </w:tcPr>
          <w:p w14:paraId="6C9CDD53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8E39A42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A1BF67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389BB4" w14:textId="75CA5DB7" w:rsidR="00572F40" w:rsidRPr="003D2DAE" w:rsidRDefault="0013343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การรับรู้รายการ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B9EE3B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F51CDB" w14:textId="09E3B245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0EC15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A4D921C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CEB03A6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</w:tcPr>
          <w:p w14:paraId="5EF80272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2B517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06A1FDB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54C8A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A1D1E9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E9010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E9AD67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DF800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5B0FD896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09F4E25D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29CC488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2C5878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774ABCDF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093CA995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77426243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32AB4D10" w14:textId="77777777" w:rsidTr="00133433">
        <w:tc>
          <w:tcPr>
            <w:tcW w:w="2016" w:type="dxa"/>
            <w:shd w:val="clear" w:color="auto" w:fill="auto"/>
            <w:vAlign w:val="bottom"/>
          </w:tcPr>
          <w:p w14:paraId="1FDA2CAA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FF036A6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D3D5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D6436A" w14:textId="539D3657" w:rsidR="00572F40" w:rsidRPr="003D2DAE" w:rsidRDefault="0013343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E4FE11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F3B3BB" w14:textId="7F3AAADF" w:rsidR="00572F40" w:rsidRPr="003D2DAE" w:rsidRDefault="0013343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2F9CE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7762AC1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B52FC8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</w:tcPr>
          <w:p w14:paraId="39B000F9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21039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5D5244A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EC97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CA6885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8A656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4B1F9E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DB3EA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207C0867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515B1C93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F642658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FC9D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4E9049ED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1070E1BE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5590E4E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133433" w:rsidRPr="002A007A" w14:paraId="67EB6CF4" w14:textId="77777777" w:rsidTr="00133433">
        <w:tc>
          <w:tcPr>
            <w:tcW w:w="2016" w:type="dxa"/>
            <w:shd w:val="clear" w:color="auto" w:fill="auto"/>
            <w:vAlign w:val="bottom"/>
          </w:tcPr>
          <w:p w14:paraId="70B8270A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BEAEBB" w14:textId="77777777" w:rsidR="00133433" w:rsidRPr="003D2DAE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21EC4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A30F14" w14:textId="0A0CB81D" w:rsidR="00133433" w:rsidRPr="003D2DAE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867637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71F0DF" w14:textId="231EDF63" w:rsidR="00133433" w:rsidRPr="003D2DAE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937F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4514BF9" w14:textId="77777777" w:rsidR="00133433" w:rsidRPr="003D2DAE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4DDC6B52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</w:tcPr>
          <w:p w14:paraId="1C0DF6CB" w14:textId="77777777" w:rsidR="00133433" w:rsidRPr="003D2DAE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18098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06F1F8F" w14:textId="77777777" w:rsidR="00133433" w:rsidRPr="003D2DAE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A90B6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2E4ED6" w14:textId="77777777" w:rsidR="00133433" w:rsidRPr="003D2DAE" w:rsidRDefault="00133433" w:rsidP="00133433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354D8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E2A9890" w14:textId="77777777" w:rsidR="00133433" w:rsidRPr="00A44CEC" w:rsidRDefault="00133433" w:rsidP="00133433">
            <w:pPr>
              <w:suppressAutoHyphens/>
              <w:spacing w:after="0" w:line="240" w:lineRule="auto"/>
              <w:ind w:right="-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15A3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BD20F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03266C22" w14:textId="77777777" w:rsidR="00133433" w:rsidRPr="003D2DAE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740F104B" w14:textId="77777777" w:rsidR="00133433" w:rsidRPr="003D2DAE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0F0F315" w14:textId="77777777" w:rsidR="00133433" w:rsidRPr="003D2DAE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A0AFA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3473E1F4" w14:textId="77777777" w:rsidR="00133433" w:rsidRPr="003D2DAE" w:rsidRDefault="00133433" w:rsidP="00133433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CB0175E" w14:textId="77777777" w:rsidR="00133433" w:rsidRPr="003D2DAE" w:rsidRDefault="00133433" w:rsidP="00133433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6A7D6729" w14:textId="77777777" w:rsidR="00133433" w:rsidRPr="003D2DAE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133433" w:rsidRPr="002A007A" w14:paraId="38F572B6" w14:textId="77777777" w:rsidTr="00133433">
        <w:tc>
          <w:tcPr>
            <w:tcW w:w="2016" w:type="dxa"/>
            <w:shd w:val="clear" w:color="auto" w:fill="auto"/>
            <w:vAlign w:val="bottom"/>
          </w:tcPr>
          <w:p w14:paraId="4DBFBD68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FD226C8" w14:textId="107FEF88" w:rsidR="00133433" w:rsidRPr="003F4BDD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6A4FE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94720E" w14:textId="5176F0DA" w:rsidR="00133433" w:rsidRPr="003F4BDD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E82508" w14:textId="77777777" w:rsidR="00133433" w:rsidRPr="003F4BDD" w:rsidRDefault="00133433" w:rsidP="0013343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E16240" w14:textId="48FA524B" w:rsidR="00133433" w:rsidRPr="003F4BDD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2F4FD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9FD492F" w14:textId="77777777" w:rsidR="00133433" w:rsidRPr="003F4BDD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  <w:shd w:val="clear" w:color="auto" w:fill="auto"/>
          </w:tcPr>
          <w:p w14:paraId="54ED4E30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EDD7788" w14:textId="77777777" w:rsidR="00133433" w:rsidRPr="003F4BDD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F6C0F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9213225" w14:textId="4DAB1ED4" w:rsidR="00133433" w:rsidRPr="003F4BDD" w:rsidRDefault="00133433" w:rsidP="0013343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DA637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2E32DF" w14:textId="02ED3FCD" w:rsidR="00133433" w:rsidRPr="003F4BDD" w:rsidRDefault="00133433" w:rsidP="00133433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252E6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C13431B" w14:textId="7AAC7344" w:rsidR="00133433" w:rsidRPr="00A44CEC" w:rsidRDefault="00133433" w:rsidP="00133433">
            <w:pPr>
              <w:suppressAutoHyphens/>
              <w:spacing w:after="0" w:line="240" w:lineRule="auto"/>
              <w:ind w:left="-108" w:right="-1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15A3E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23EE6" w14:textId="77777777" w:rsidR="00133433" w:rsidRPr="003F4BDD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33BA18" w14:textId="77777777" w:rsidR="00133433" w:rsidRPr="003F4BDD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527721EE" w14:textId="77777777" w:rsidR="00133433" w:rsidRPr="003F4BDD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F5D80ED" w14:textId="12F6936A" w:rsidR="00133433" w:rsidRPr="003F4BDD" w:rsidRDefault="00133433" w:rsidP="00133433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7D94C" w14:textId="77777777" w:rsidR="00133433" w:rsidRPr="003D2DAE" w:rsidRDefault="00133433" w:rsidP="0013343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70C7D9E0" w14:textId="77777777" w:rsidR="00133433" w:rsidRPr="003D2DAE" w:rsidRDefault="00133433" w:rsidP="00133433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DFE5918" w14:textId="77777777" w:rsidR="00133433" w:rsidRPr="003D2DAE" w:rsidRDefault="00133433" w:rsidP="00133433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06" w:type="dxa"/>
            <w:vAlign w:val="bottom"/>
          </w:tcPr>
          <w:p w14:paraId="61ACB054" w14:textId="77777777" w:rsidR="00133433" w:rsidRPr="003D2DAE" w:rsidRDefault="00133433" w:rsidP="0013343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133433" w:rsidRPr="002A007A" w14:paraId="026EFD37" w14:textId="77777777" w:rsidTr="00133433">
        <w:tc>
          <w:tcPr>
            <w:tcW w:w="2016" w:type="dxa"/>
            <w:shd w:val="clear" w:color="auto" w:fill="auto"/>
            <w:vAlign w:val="bottom"/>
          </w:tcPr>
          <w:p w14:paraId="14146B8B" w14:textId="77777777" w:rsidR="00133433" w:rsidRPr="003D2DAE" w:rsidRDefault="00133433" w:rsidP="000C73E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258" w:type="dxa"/>
            <w:gridSpan w:val="23"/>
            <w:shd w:val="clear" w:color="auto" w:fill="auto"/>
            <w:vAlign w:val="center"/>
          </w:tcPr>
          <w:p w14:paraId="05E6CDBA" w14:textId="54BE3B4F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33433" w:rsidRPr="002A007A" w14:paraId="2894C64F" w14:textId="77777777" w:rsidTr="00133433">
        <w:tc>
          <w:tcPr>
            <w:tcW w:w="2016" w:type="dxa"/>
            <w:shd w:val="clear" w:color="auto" w:fill="auto"/>
            <w:vAlign w:val="bottom"/>
          </w:tcPr>
          <w:p w14:paraId="733AB378" w14:textId="7777777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6" w:type="dxa"/>
            <w:shd w:val="clear" w:color="auto" w:fill="auto"/>
          </w:tcPr>
          <w:p w14:paraId="2E03E547" w14:textId="18AE8DB7" w:rsidR="00133433" w:rsidRPr="00DE50B5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7F90CF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6E341FF" w14:textId="77777777" w:rsidR="00133433" w:rsidRPr="003D2DAE" w:rsidRDefault="00133433" w:rsidP="00133433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767A397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DFB840F" w14:textId="77777777" w:rsidR="00133433" w:rsidRPr="003D2DAE" w:rsidRDefault="00133433" w:rsidP="001334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5063A19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4AEF944B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18D876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28351131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6E154FA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D85BBEE" w14:textId="77777777" w:rsidR="00133433" w:rsidRPr="003D2DAE" w:rsidRDefault="00133433" w:rsidP="00133433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E8793BE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3BCAA5" w14:textId="77777777" w:rsidR="00133433" w:rsidRPr="003D2DAE" w:rsidRDefault="00133433" w:rsidP="00133433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ADA0811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9742BC7" w14:textId="77777777" w:rsidR="00133433" w:rsidRPr="003D2DAE" w:rsidRDefault="00133433" w:rsidP="00133433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C01C3A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0D07B9FC" w14:textId="77777777" w:rsidR="00133433" w:rsidRPr="003D2DAE" w:rsidRDefault="00133433" w:rsidP="0013343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7C76B503" w14:textId="77777777" w:rsidR="00133433" w:rsidRPr="003D2DAE" w:rsidRDefault="00133433" w:rsidP="0013343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10B2454" w14:textId="77777777" w:rsidR="00133433" w:rsidRPr="003D2DAE" w:rsidRDefault="00133433" w:rsidP="0013343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7DAE9D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7A09FDE" w14:textId="77777777" w:rsidR="00133433" w:rsidRPr="003D2DAE" w:rsidRDefault="00133433" w:rsidP="00133433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0821D188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47005A2" w14:textId="77777777" w:rsidR="00133433" w:rsidRPr="003D2DAE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33433" w:rsidRPr="002A007A" w14:paraId="2A0126F8" w14:textId="77777777" w:rsidTr="00133433">
        <w:tc>
          <w:tcPr>
            <w:tcW w:w="2016" w:type="dxa"/>
            <w:shd w:val="clear" w:color="auto" w:fill="auto"/>
            <w:vAlign w:val="bottom"/>
          </w:tcPr>
          <w:p w14:paraId="6E888FDA" w14:textId="7777777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6" w:type="dxa"/>
            <w:shd w:val="clear" w:color="auto" w:fill="auto"/>
          </w:tcPr>
          <w:p w14:paraId="08037F28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0931D6CF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80A7C4B" w14:textId="77777777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54F32D2" w14:textId="77777777" w:rsidR="00133433" w:rsidRPr="003D2DAE" w:rsidRDefault="00133433" w:rsidP="00133433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A5D7981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1F0B3430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BDDE59D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ABE7926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583A7AB9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(307)</w:t>
            </w:r>
          </w:p>
        </w:tc>
        <w:tc>
          <w:tcPr>
            <w:tcW w:w="270" w:type="dxa"/>
            <w:shd w:val="clear" w:color="auto" w:fill="auto"/>
          </w:tcPr>
          <w:p w14:paraId="5682F5D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791DB20F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5,427</w:t>
            </w:r>
          </w:p>
        </w:tc>
        <w:tc>
          <w:tcPr>
            <w:tcW w:w="270" w:type="dxa"/>
            <w:shd w:val="clear" w:color="auto" w:fill="auto"/>
          </w:tcPr>
          <w:p w14:paraId="0344E6CF" w14:textId="77777777" w:rsidR="00133433" w:rsidRPr="003D2DAE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5574255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87405" w14:textId="77777777" w:rsidR="00133433" w:rsidRPr="003D2DAE" w:rsidRDefault="00133433" w:rsidP="0013343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6A7DD0B" w14:textId="77777777" w:rsidR="00133433" w:rsidRPr="00335E04" w:rsidRDefault="00133433" w:rsidP="0013343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B5A7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E60AC86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DC756E3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35D23DE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600F2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DCF2326" w14:textId="77777777" w:rsidR="00133433" w:rsidRPr="00335E04" w:rsidRDefault="00133433" w:rsidP="00133433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70" w:type="dxa"/>
          </w:tcPr>
          <w:p w14:paraId="1E843D7A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52372E89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5,300</w:t>
            </w:r>
          </w:p>
        </w:tc>
      </w:tr>
      <w:tr w:rsidR="00133433" w:rsidRPr="002A007A" w14:paraId="4F050CF2" w14:textId="77777777" w:rsidTr="00133433">
        <w:tc>
          <w:tcPr>
            <w:tcW w:w="2016" w:type="dxa"/>
            <w:shd w:val="clear" w:color="auto" w:fill="auto"/>
            <w:vAlign w:val="bottom"/>
          </w:tcPr>
          <w:p w14:paraId="0940D2D6" w14:textId="77777777" w:rsidR="00133433" w:rsidRPr="003D2DAE" w:rsidRDefault="00133433" w:rsidP="00133433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6" w:type="dxa"/>
            <w:shd w:val="clear" w:color="auto" w:fill="auto"/>
          </w:tcPr>
          <w:p w14:paraId="16E50DF2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6C54CB36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C04CFB4" w14:textId="77777777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A0F440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CC6F625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07DDBA71" w14:textId="77777777" w:rsidR="00133433" w:rsidRPr="003D2DAE" w:rsidRDefault="00133433" w:rsidP="0013343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0464216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2623950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0D3D5415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270" w:type="dxa"/>
            <w:shd w:val="clear" w:color="auto" w:fill="auto"/>
          </w:tcPr>
          <w:p w14:paraId="04CF6EF2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24DFDEB2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  <w:tc>
          <w:tcPr>
            <w:tcW w:w="270" w:type="dxa"/>
            <w:shd w:val="clear" w:color="auto" w:fill="auto"/>
          </w:tcPr>
          <w:p w14:paraId="3B6F245D" w14:textId="77777777" w:rsidR="00133433" w:rsidRPr="003D2DAE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1D2E498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868C6" w14:textId="77777777" w:rsidR="00133433" w:rsidRPr="003D2DAE" w:rsidRDefault="00133433" w:rsidP="0013343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BF82755" w14:textId="77777777" w:rsidR="00133433" w:rsidRPr="00335E04" w:rsidRDefault="00133433" w:rsidP="0013343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9B295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1114F2A5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BAD68B9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69777AA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6BBB5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67EBC779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B505A0D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349B908C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</w:tr>
      <w:tr w:rsidR="00133433" w:rsidRPr="002A007A" w14:paraId="1ACCCF94" w14:textId="77777777" w:rsidTr="00133433">
        <w:tc>
          <w:tcPr>
            <w:tcW w:w="2016" w:type="dxa"/>
            <w:shd w:val="clear" w:color="auto" w:fill="auto"/>
            <w:vAlign w:val="bottom"/>
          </w:tcPr>
          <w:p w14:paraId="0FCE81B3" w14:textId="4D04A11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526515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3FC7AD1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80099DD" w14:textId="77777777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0A1B97C5" w14:textId="77777777" w:rsidR="00133433" w:rsidRPr="003D2DAE" w:rsidRDefault="00133433" w:rsidP="00133433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F9A03EE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295B779" w14:textId="77777777" w:rsidR="00133433" w:rsidRPr="003D2DAE" w:rsidRDefault="00133433" w:rsidP="00133433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AC7A05" w14:textId="77777777" w:rsidR="00133433" w:rsidRPr="00335E04" w:rsidRDefault="00133433" w:rsidP="0013343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7D1DC38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28FA3859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50664E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1718C1E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18FCD6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A8A8CF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0F760" w14:textId="77777777" w:rsidR="00133433" w:rsidRPr="003D2DAE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CFEE01D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E881E4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1ACBDB00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99D5A4E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49E2ADE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DF59E6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D887876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078231A5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28B74B34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33433" w:rsidRPr="000749C0" w14:paraId="056CD492" w14:textId="77777777" w:rsidTr="00133433">
        <w:tc>
          <w:tcPr>
            <w:tcW w:w="2016" w:type="dxa"/>
            <w:shd w:val="clear" w:color="auto" w:fill="auto"/>
            <w:vAlign w:val="bottom"/>
          </w:tcPr>
          <w:p w14:paraId="3E441165" w14:textId="77777777" w:rsidR="00133433" w:rsidRPr="003D2DAE" w:rsidRDefault="00133433" w:rsidP="0013343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45C251C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</w:tcPr>
          <w:p w14:paraId="6E087FB5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18291B" w14:textId="406DC068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DCF71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3C0BB3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99B037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709EDD1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476</w:t>
            </w:r>
          </w:p>
        </w:tc>
        <w:tc>
          <w:tcPr>
            <w:tcW w:w="236" w:type="dxa"/>
            <w:vAlign w:val="bottom"/>
          </w:tcPr>
          <w:p w14:paraId="02F561D7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AB732B3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0BC59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FE6591A" w14:textId="77777777" w:rsidR="00133433" w:rsidRPr="00335E04" w:rsidRDefault="00133433" w:rsidP="00133433">
            <w:pPr>
              <w:tabs>
                <w:tab w:val="decimal" w:pos="328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5322F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92FE0E" w14:textId="77777777" w:rsidR="00133433" w:rsidRPr="003D2DAE" w:rsidRDefault="00133433" w:rsidP="00133433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935C8" w14:textId="77777777" w:rsidR="00133433" w:rsidRPr="003D2DAE" w:rsidRDefault="00133433" w:rsidP="00133433">
            <w:pPr>
              <w:tabs>
                <w:tab w:val="decimal" w:pos="0"/>
                <w:tab w:val="decimal" w:pos="47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D00F334" w14:textId="77777777" w:rsidR="00133433" w:rsidRPr="00335E04" w:rsidRDefault="00133433" w:rsidP="00133433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ED88D" w14:textId="77777777" w:rsidR="00133433" w:rsidRPr="00335E04" w:rsidRDefault="00133433" w:rsidP="0013343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554657B6" w14:textId="77777777" w:rsidR="00133433" w:rsidRPr="00335E04" w:rsidRDefault="00133433" w:rsidP="00133433">
            <w:pPr>
              <w:tabs>
                <w:tab w:val="decimal" w:pos="25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445</w:t>
            </w:r>
          </w:p>
        </w:tc>
        <w:tc>
          <w:tcPr>
            <w:tcW w:w="270" w:type="dxa"/>
            <w:vAlign w:val="bottom"/>
          </w:tcPr>
          <w:p w14:paraId="069FCDB1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BA2BA5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(9,568)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3A0E7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0DD09D15" w14:textId="77777777" w:rsidR="00133433" w:rsidRPr="00335E04" w:rsidRDefault="00133433" w:rsidP="00133433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70" w:type="dxa"/>
            <w:vAlign w:val="bottom"/>
          </w:tcPr>
          <w:p w14:paraId="1726D61E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7F10C2C" w14:textId="77777777" w:rsidR="00133433" w:rsidRPr="00335E04" w:rsidRDefault="00133433" w:rsidP="00133433">
            <w:pPr>
              <w:tabs>
                <w:tab w:val="decimal" w:pos="614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10,324</w:t>
            </w:r>
          </w:p>
        </w:tc>
      </w:tr>
      <w:tr w:rsidR="00133433" w:rsidRPr="002A007A" w14:paraId="41BD0209" w14:textId="77777777" w:rsidTr="00133433">
        <w:tc>
          <w:tcPr>
            <w:tcW w:w="2016" w:type="dxa"/>
            <w:shd w:val="clear" w:color="auto" w:fill="auto"/>
            <w:vAlign w:val="bottom"/>
          </w:tcPr>
          <w:p w14:paraId="3B239DAF" w14:textId="77777777" w:rsidR="00133433" w:rsidRPr="003D2DAE" w:rsidRDefault="00133433" w:rsidP="0013343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6" w:type="dxa"/>
            <w:shd w:val="clear" w:color="auto" w:fill="auto"/>
          </w:tcPr>
          <w:p w14:paraId="606528B3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23D74AF9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563F42C" w14:textId="77777777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9AFAED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2991FC0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7763F7CA" w14:textId="77777777" w:rsidR="00133433" w:rsidRPr="003D2DAE" w:rsidRDefault="00133433" w:rsidP="0013343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126081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B10BF4F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0C87FD96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58182CB2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32779443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8,752</w:t>
            </w:r>
          </w:p>
        </w:tc>
        <w:tc>
          <w:tcPr>
            <w:tcW w:w="270" w:type="dxa"/>
            <w:shd w:val="clear" w:color="auto" w:fill="auto"/>
          </w:tcPr>
          <w:p w14:paraId="307FA1E3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2B72493F" w14:textId="77777777" w:rsidR="00133433" w:rsidRPr="003D2DAE" w:rsidRDefault="00133433" w:rsidP="00133433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(2,821)</w:t>
            </w:r>
          </w:p>
        </w:tc>
        <w:tc>
          <w:tcPr>
            <w:tcW w:w="270" w:type="dxa"/>
            <w:shd w:val="clear" w:color="auto" w:fill="auto"/>
          </w:tcPr>
          <w:p w14:paraId="5A70D02D" w14:textId="77777777" w:rsidR="00133433" w:rsidRPr="003D2DAE" w:rsidRDefault="00133433" w:rsidP="00133433">
            <w:pPr>
              <w:tabs>
                <w:tab w:val="decimal" w:pos="0"/>
                <w:tab w:val="decimal" w:pos="470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34EF237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70" w:type="dxa"/>
            <w:shd w:val="clear" w:color="auto" w:fill="auto"/>
          </w:tcPr>
          <w:p w14:paraId="55307342" w14:textId="77777777" w:rsidR="00133433" w:rsidRPr="00335E04" w:rsidRDefault="00133433" w:rsidP="00133433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3EC27B73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70" w:type="dxa"/>
          </w:tcPr>
          <w:p w14:paraId="4606C7C3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0D2A6DA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(3,051)</w:t>
            </w:r>
          </w:p>
        </w:tc>
        <w:tc>
          <w:tcPr>
            <w:tcW w:w="270" w:type="dxa"/>
            <w:shd w:val="clear" w:color="auto" w:fill="auto"/>
          </w:tcPr>
          <w:p w14:paraId="2FBCF256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7EA9AB33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E19BB30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4C2EFD6C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5,701</w:t>
            </w:r>
          </w:p>
        </w:tc>
      </w:tr>
      <w:tr w:rsidR="00133433" w:rsidRPr="002A007A" w14:paraId="2205E10F" w14:textId="77777777" w:rsidTr="00133433">
        <w:tc>
          <w:tcPr>
            <w:tcW w:w="2016" w:type="dxa"/>
            <w:shd w:val="clear" w:color="auto" w:fill="auto"/>
            <w:vAlign w:val="bottom"/>
          </w:tcPr>
          <w:p w14:paraId="0B03D908" w14:textId="7777777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6" w:type="dxa"/>
            <w:shd w:val="clear" w:color="auto" w:fill="auto"/>
          </w:tcPr>
          <w:p w14:paraId="2DA9BF81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64248929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8AEC6CE" w14:textId="071B9840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0DAFAB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C18FCFF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15AEC697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6D053D62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481</w:t>
            </w:r>
          </w:p>
        </w:tc>
        <w:tc>
          <w:tcPr>
            <w:tcW w:w="236" w:type="dxa"/>
          </w:tcPr>
          <w:p w14:paraId="7D10D115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093215D5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(797)</w:t>
            </w:r>
          </w:p>
        </w:tc>
        <w:tc>
          <w:tcPr>
            <w:tcW w:w="270" w:type="dxa"/>
            <w:shd w:val="clear" w:color="auto" w:fill="auto"/>
          </w:tcPr>
          <w:p w14:paraId="617C41F3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76FB029B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18,889</w:t>
            </w:r>
          </w:p>
        </w:tc>
        <w:tc>
          <w:tcPr>
            <w:tcW w:w="270" w:type="dxa"/>
            <w:shd w:val="clear" w:color="auto" w:fill="auto"/>
          </w:tcPr>
          <w:p w14:paraId="169FF3C4" w14:textId="77777777" w:rsidR="00133433" w:rsidRPr="003D2DAE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115758A2" w14:textId="77777777" w:rsidR="00133433" w:rsidRPr="003D2DAE" w:rsidRDefault="00133433" w:rsidP="00133433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(14,363)</w:t>
            </w:r>
          </w:p>
        </w:tc>
        <w:tc>
          <w:tcPr>
            <w:tcW w:w="270" w:type="dxa"/>
            <w:shd w:val="clear" w:color="auto" w:fill="auto"/>
          </w:tcPr>
          <w:p w14:paraId="5EEFFBB1" w14:textId="77777777" w:rsidR="00133433" w:rsidRPr="003D2DAE" w:rsidRDefault="00133433" w:rsidP="00133433">
            <w:pPr>
              <w:tabs>
                <w:tab w:val="decimal" w:pos="0"/>
                <w:tab w:val="decimal" w:pos="470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3797A206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(1,943)</w:t>
            </w:r>
          </w:p>
        </w:tc>
        <w:tc>
          <w:tcPr>
            <w:tcW w:w="270" w:type="dxa"/>
            <w:shd w:val="clear" w:color="auto" w:fill="auto"/>
          </w:tcPr>
          <w:p w14:paraId="4F2F8929" w14:textId="77777777" w:rsidR="00133433" w:rsidRPr="00335E04" w:rsidRDefault="00133433" w:rsidP="0013343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6DADC096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741</w:t>
            </w:r>
          </w:p>
        </w:tc>
        <w:tc>
          <w:tcPr>
            <w:tcW w:w="270" w:type="dxa"/>
          </w:tcPr>
          <w:p w14:paraId="3DC21A67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5A7BA813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(15,565)</w:t>
            </w:r>
          </w:p>
        </w:tc>
        <w:tc>
          <w:tcPr>
            <w:tcW w:w="270" w:type="dxa"/>
            <w:shd w:val="clear" w:color="auto" w:fill="auto"/>
          </w:tcPr>
          <w:p w14:paraId="54EBC5C1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740E69AE" w14:textId="77777777" w:rsidR="00133433" w:rsidRPr="00335E04" w:rsidRDefault="00133433" w:rsidP="00133433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(204)</w:t>
            </w:r>
          </w:p>
        </w:tc>
        <w:tc>
          <w:tcPr>
            <w:tcW w:w="270" w:type="dxa"/>
          </w:tcPr>
          <w:p w14:paraId="67F93FFB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60185F1E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3,120</w:t>
            </w:r>
          </w:p>
        </w:tc>
      </w:tr>
      <w:tr w:rsidR="00133433" w:rsidRPr="002A007A" w14:paraId="4C17FD62" w14:textId="77777777" w:rsidTr="00133433">
        <w:tc>
          <w:tcPr>
            <w:tcW w:w="2016" w:type="dxa"/>
            <w:shd w:val="clear" w:color="auto" w:fill="auto"/>
            <w:vAlign w:val="bottom"/>
          </w:tcPr>
          <w:p w14:paraId="5697CA26" w14:textId="77777777" w:rsidR="00133433" w:rsidRPr="003D2DAE" w:rsidRDefault="00133433" w:rsidP="0013343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6" w:type="dxa"/>
            <w:shd w:val="clear" w:color="auto" w:fill="auto"/>
          </w:tcPr>
          <w:p w14:paraId="1832FB82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76E76CAF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7417A33" w14:textId="1F814FD4" w:rsidR="00133433" w:rsidRPr="003D2DAE" w:rsidRDefault="00133433" w:rsidP="00133433">
            <w:pPr>
              <w:tabs>
                <w:tab w:val="decimal" w:pos="583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F9BD7D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8E7186A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0503B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5532CA57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382</w:t>
            </w:r>
          </w:p>
        </w:tc>
        <w:tc>
          <w:tcPr>
            <w:tcW w:w="236" w:type="dxa"/>
          </w:tcPr>
          <w:p w14:paraId="18893C75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63E1079A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D9A80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184D0E7F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5F31EA7D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8FD9AC6" w14:textId="77777777" w:rsidR="00133433" w:rsidRPr="003D2DAE" w:rsidRDefault="00133433" w:rsidP="00133433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54275DD8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470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0547FEFD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360DE962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EBF144A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0" w:type="dxa"/>
          </w:tcPr>
          <w:p w14:paraId="137A43DC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548A14C1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504B150B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6B73142B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8D9B945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13A56B74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516</w:t>
            </w:r>
          </w:p>
        </w:tc>
      </w:tr>
      <w:tr w:rsidR="00133433" w:rsidRPr="002A007A" w14:paraId="13AF44B8" w14:textId="77777777" w:rsidTr="00133433">
        <w:tc>
          <w:tcPr>
            <w:tcW w:w="2016" w:type="dxa"/>
            <w:shd w:val="clear" w:color="auto" w:fill="auto"/>
            <w:vAlign w:val="bottom"/>
          </w:tcPr>
          <w:p w14:paraId="4F6073F0" w14:textId="7777777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6" w:type="dxa"/>
            <w:shd w:val="clear" w:color="auto" w:fill="auto"/>
          </w:tcPr>
          <w:p w14:paraId="424CA823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DB1A6A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D9103DD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F4E0754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F7C1DBF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8E085E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4EE3F223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9CD0973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69F0475C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EE724F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3A40B06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747EC92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1D4BA5EF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A299644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876A3BE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747F5F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14:paraId="12474711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537E0BB3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593B88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F1AFF77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39C74BB4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2DAFF934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52F81E4D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33433" w:rsidRPr="002A007A" w14:paraId="2D2614E2" w14:textId="77777777" w:rsidTr="00133433">
        <w:tc>
          <w:tcPr>
            <w:tcW w:w="2016" w:type="dxa"/>
            <w:shd w:val="clear" w:color="auto" w:fill="auto"/>
            <w:vAlign w:val="bottom"/>
          </w:tcPr>
          <w:p w14:paraId="45EC0B07" w14:textId="77777777" w:rsidR="00133433" w:rsidRPr="003D2DAE" w:rsidRDefault="00133433" w:rsidP="00133433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6" w:type="dxa"/>
            <w:shd w:val="clear" w:color="auto" w:fill="auto"/>
          </w:tcPr>
          <w:p w14:paraId="0B6FF0A0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6EDEDF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690C6C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0E44EF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77330D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E7CB2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632A5FD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581</w:t>
            </w:r>
          </w:p>
        </w:tc>
        <w:tc>
          <w:tcPr>
            <w:tcW w:w="236" w:type="dxa"/>
          </w:tcPr>
          <w:p w14:paraId="30168EE9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6C755CBB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6D7354D6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C8A8CF3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6A4E462D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57E72EF2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0EAC1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D3ADD15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(480)</w:t>
            </w:r>
          </w:p>
        </w:tc>
        <w:tc>
          <w:tcPr>
            <w:tcW w:w="270" w:type="dxa"/>
            <w:shd w:val="clear" w:color="auto" w:fill="auto"/>
          </w:tcPr>
          <w:p w14:paraId="664048D7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B37549E" w14:textId="77777777" w:rsidR="00133433" w:rsidRPr="00335E04" w:rsidRDefault="00133433" w:rsidP="0013343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70" w:type="dxa"/>
          </w:tcPr>
          <w:p w14:paraId="24B61C8C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971F6F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(475)</w:t>
            </w:r>
          </w:p>
        </w:tc>
        <w:tc>
          <w:tcPr>
            <w:tcW w:w="270" w:type="dxa"/>
            <w:shd w:val="clear" w:color="auto" w:fill="auto"/>
          </w:tcPr>
          <w:p w14:paraId="241BF583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5FA67AA1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0BB5CBD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7EE187DD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635</w:t>
            </w:r>
          </w:p>
        </w:tc>
      </w:tr>
      <w:tr w:rsidR="00133433" w:rsidRPr="002A007A" w14:paraId="427948D5" w14:textId="77777777" w:rsidTr="00133433">
        <w:tc>
          <w:tcPr>
            <w:tcW w:w="2016" w:type="dxa"/>
            <w:shd w:val="clear" w:color="auto" w:fill="auto"/>
            <w:vAlign w:val="bottom"/>
          </w:tcPr>
          <w:p w14:paraId="28FBF5A6" w14:textId="77777777" w:rsidR="00133433" w:rsidRPr="003D2DAE" w:rsidRDefault="00133433" w:rsidP="00133433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6" w:type="dxa"/>
            <w:shd w:val="clear" w:color="auto" w:fill="auto"/>
          </w:tcPr>
          <w:p w14:paraId="650BA916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28B49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861E46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444A74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E93AFB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865CE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9B679A2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186527FA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7BBB596A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22F2B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AB8619C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1,113</w:t>
            </w:r>
          </w:p>
        </w:tc>
        <w:tc>
          <w:tcPr>
            <w:tcW w:w="270" w:type="dxa"/>
            <w:shd w:val="clear" w:color="auto" w:fill="auto"/>
          </w:tcPr>
          <w:p w14:paraId="2E85611C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4DEB34EE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A6C6C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EFE3C8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0A650A52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149A841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1C8B5DB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BF5702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41DC1043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3268A57E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3A1B3BA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D78E86C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133433" w:rsidRPr="002A007A" w14:paraId="4C423457" w14:textId="77777777" w:rsidTr="00133433">
        <w:tc>
          <w:tcPr>
            <w:tcW w:w="2016" w:type="dxa"/>
            <w:shd w:val="clear" w:color="auto" w:fill="auto"/>
            <w:vAlign w:val="bottom"/>
          </w:tcPr>
          <w:p w14:paraId="41EBE5CD" w14:textId="77777777" w:rsidR="00133433" w:rsidRPr="003D2DAE" w:rsidRDefault="00133433" w:rsidP="00133433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6" w:type="dxa"/>
            <w:shd w:val="clear" w:color="auto" w:fill="auto"/>
          </w:tcPr>
          <w:p w14:paraId="11DBBBD2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132AB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1999F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F37E3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FD21D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C636D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D6F0B9D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91</w:t>
            </w:r>
          </w:p>
        </w:tc>
        <w:tc>
          <w:tcPr>
            <w:tcW w:w="236" w:type="dxa"/>
          </w:tcPr>
          <w:p w14:paraId="481D56A8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289255F5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85333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19C9209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0E9B3A31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741411E2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F121F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467156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51AC66E8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DF4BA5B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09E1A5D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C662B71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169D56BC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D15251E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F3DB9EE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E12A49F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376</w:t>
            </w:r>
          </w:p>
        </w:tc>
      </w:tr>
      <w:tr w:rsidR="00133433" w:rsidRPr="002A007A" w14:paraId="38614A97" w14:textId="77777777" w:rsidTr="00133433">
        <w:tc>
          <w:tcPr>
            <w:tcW w:w="2016" w:type="dxa"/>
            <w:shd w:val="clear" w:color="auto" w:fill="auto"/>
            <w:vAlign w:val="bottom"/>
          </w:tcPr>
          <w:p w14:paraId="22DEB983" w14:textId="77777777" w:rsidR="00133433" w:rsidRPr="003D2DAE" w:rsidRDefault="00133433" w:rsidP="00133433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6" w:type="dxa"/>
            <w:shd w:val="clear" w:color="auto" w:fill="auto"/>
          </w:tcPr>
          <w:p w14:paraId="557F8A24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E35FB9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DBEB1C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D78623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41B4F3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785A7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75F140F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45916CB9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7704D6E9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B5A375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64C67E4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C3A6BFE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684DEB21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23492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6E787E0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0B54771E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26A6C1A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7C1EFC0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617451C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35C30B07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168AECCE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AAB4578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794F3FF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133433" w:rsidRPr="002A007A" w14:paraId="2DB8BAFC" w14:textId="77777777" w:rsidTr="00133433">
        <w:tc>
          <w:tcPr>
            <w:tcW w:w="2016" w:type="dxa"/>
            <w:shd w:val="clear" w:color="auto" w:fill="auto"/>
            <w:vAlign w:val="bottom"/>
          </w:tcPr>
          <w:p w14:paraId="07774B3D" w14:textId="77777777" w:rsidR="00133433" w:rsidRPr="003D2DAE" w:rsidRDefault="00133433" w:rsidP="00133433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6" w:type="dxa"/>
            <w:shd w:val="clear" w:color="auto" w:fill="auto"/>
          </w:tcPr>
          <w:p w14:paraId="068E2879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35E1C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E1BD4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EE950B" w14:textId="77777777" w:rsidR="00133433" w:rsidRPr="003D2DAE" w:rsidRDefault="00133433" w:rsidP="00133433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D898BE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89161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29E26B5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783FB9E1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</w:tcPr>
          <w:p w14:paraId="3FCADB8F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5C94D" w14:textId="77777777" w:rsidR="00133433" w:rsidRPr="00335E04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A186C55" w14:textId="77777777" w:rsidR="00133433" w:rsidRPr="00335E04" w:rsidRDefault="00133433" w:rsidP="0013343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70" w:type="dxa"/>
            <w:shd w:val="clear" w:color="auto" w:fill="auto"/>
          </w:tcPr>
          <w:p w14:paraId="2600DF28" w14:textId="77777777" w:rsidR="00133433" w:rsidRPr="003D2DAE" w:rsidRDefault="00133433" w:rsidP="0013343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0A7DD90D" w14:textId="77777777" w:rsidR="00133433" w:rsidRPr="003D2DAE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C8132" w14:textId="77777777" w:rsidR="00133433" w:rsidRPr="003D2DAE" w:rsidRDefault="00133433" w:rsidP="0013343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9F51ADB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3B14062C" w14:textId="77777777" w:rsidR="00133433" w:rsidRPr="00335E04" w:rsidRDefault="00133433" w:rsidP="0013343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A3D8BD2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629B5DA" w14:textId="77777777" w:rsidR="00133433" w:rsidRPr="00335E04" w:rsidRDefault="00133433" w:rsidP="0013343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9325FBC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5C8F8CBB" w14:textId="77777777" w:rsidR="00133433" w:rsidRPr="00335E04" w:rsidRDefault="00133433" w:rsidP="0013343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0A16CF2F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816EB1C" w14:textId="77777777" w:rsidR="00133433" w:rsidRPr="00335E04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12464B05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133433" w:rsidRPr="002A007A" w14:paraId="72F06F1C" w14:textId="77777777" w:rsidTr="00133433">
        <w:tc>
          <w:tcPr>
            <w:tcW w:w="2016" w:type="dxa"/>
            <w:shd w:val="clear" w:color="auto" w:fill="auto"/>
            <w:vAlign w:val="bottom"/>
          </w:tcPr>
          <w:p w14:paraId="22EA29EB" w14:textId="77777777" w:rsidR="00133433" w:rsidRPr="00134F35" w:rsidRDefault="00133433" w:rsidP="00133433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34F35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</w:tcPr>
          <w:p w14:paraId="0C56E415" w14:textId="77777777" w:rsidR="00133433" w:rsidRPr="003D2DAE" w:rsidRDefault="00133433" w:rsidP="00133433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78A695" w14:textId="77777777" w:rsidR="00133433" w:rsidRPr="003D2DAE" w:rsidRDefault="00133433" w:rsidP="00133433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9BA1BB" w14:textId="77777777" w:rsidR="00133433" w:rsidRPr="003C6D68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9869A9" w14:textId="77777777" w:rsidR="00133433" w:rsidRPr="003C6D68" w:rsidRDefault="00133433" w:rsidP="00133433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1A535B" w14:textId="77777777" w:rsidR="00133433" w:rsidRPr="003C6D68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CB788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99E5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DC69D1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3D43437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2EE41226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99127E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7720B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auto"/>
          </w:tcPr>
          <w:p w14:paraId="088EFD05" w14:textId="77777777" w:rsidR="00133433" w:rsidRPr="003C6D68" w:rsidRDefault="00133433" w:rsidP="00133433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D674E" w14:textId="77777777" w:rsidR="00133433" w:rsidRPr="003D2DAE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07E7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75930C4" w14:textId="77777777" w:rsidR="00133433" w:rsidRPr="00335E04" w:rsidRDefault="00133433" w:rsidP="0013343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B08ED0" w14:textId="77777777" w:rsidR="00133433" w:rsidRPr="00335E04" w:rsidRDefault="00133433" w:rsidP="0013343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763C9EE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69FC8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26C79D8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vAlign w:val="center"/>
          </w:tcPr>
          <w:p w14:paraId="468B4A88" w14:textId="77777777" w:rsidR="00133433" w:rsidRPr="00335E04" w:rsidRDefault="00133433" w:rsidP="0013343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8B70F02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bottom w:val="single" w:sz="4" w:space="0" w:color="000000"/>
            </w:tcBorders>
            <w:vAlign w:val="bottom"/>
          </w:tcPr>
          <w:p w14:paraId="51C7A421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1409F1" w:rsidRPr="002A007A" w14:paraId="1CD6EF14" w14:textId="77777777" w:rsidTr="00133433">
        <w:tc>
          <w:tcPr>
            <w:tcW w:w="2016" w:type="dxa"/>
            <w:shd w:val="clear" w:color="auto" w:fill="auto"/>
            <w:vAlign w:val="bottom"/>
          </w:tcPr>
          <w:p w14:paraId="0CE37F4F" w14:textId="77777777" w:rsidR="00133433" w:rsidRPr="003D2DAE" w:rsidRDefault="00133433" w:rsidP="0013343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97B02D" w14:textId="77777777" w:rsidR="00133433" w:rsidRPr="003D2DAE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E63D8" w14:textId="77777777" w:rsidR="00133433" w:rsidRPr="003D2DAE" w:rsidRDefault="00133433" w:rsidP="00133433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5949D6" w14:textId="77777777" w:rsidR="00133433" w:rsidRPr="003C6D68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4,365</w:t>
            </w:r>
          </w:p>
        </w:tc>
        <w:tc>
          <w:tcPr>
            <w:tcW w:w="238" w:type="dxa"/>
            <w:shd w:val="clear" w:color="auto" w:fill="auto"/>
          </w:tcPr>
          <w:p w14:paraId="7A724DA9" w14:textId="77777777" w:rsidR="00133433" w:rsidRPr="003C6D68" w:rsidRDefault="00133433" w:rsidP="00133433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1A5212" w14:textId="77777777" w:rsidR="00133433" w:rsidRPr="003C6D68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71,901</w:t>
            </w:r>
          </w:p>
        </w:tc>
        <w:tc>
          <w:tcPr>
            <w:tcW w:w="236" w:type="dxa"/>
            <w:shd w:val="clear" w:color="auto" w:fill="auto"/>
          </w:tcPr>
          <w:p w14:paraId="22CB31D1" w14:textId="77777777" w:rsidR="00133433" w:rsidRPr="003D2DAE" w:rsidRDefault="00133433" w:rsidP="0013343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42D805" w14:textId="77777777" w:rsidR="00133433" w:rsidRPr="00335E04" w:rsidRDefault="00133433" w:rsidP="00133433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3,085</w:t>
            </w:r>
          </w:p>
        </w:tc>
        <w:tc>
          <w:tcPr>
            <w:tcW w:w="236" w:type="dxa"/>
          </w:tcPr>
          <w:p w14:paraId="67662163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541BD08B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(2,998)</w:t>
            </w:r>
          </w:p>
        </w:tc>
        <w:tc>
          <w:tcPr>
            <w:tcW w:w="270" w:type="dxa"/>
            <w:shd w:val="clear" w:color="auto" w:fill="auto"/>
          </w:tcPr>
          <w:p w14:paraId="4A1C4ED2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089E77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3FC58" w14:textId="77777777" w:rsidR="00133433" w:rsidRPr="003D2DAE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E48FE4" w14:textId="77777777" w:rsidR="00133433" w:rsidRPr="003C6D68" w:rsidRDefault="00133433" w:rsidP="00133433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(26,473)</w:t>
            </w:r>
          </w:p>
        </w:tc>
        <w:tc>
          <w:tcPr>
            <w:tcW w:w="270" w:type="dxa"/>
            <w:shd w:val="clear" w:color="auto" w:fill="auto"/>
          </w:tcPr>
          <w:p w14:paraId="3670E217" w14:textId="77777777" w:rsidR="00133433" w:rsidRPr="003C6D68" w:rsidRDefault="00133433" w:rsidP="0013343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9E520A" w14:textId="77777777" w:rsidR="00133433" w:rsidRPr="00335E04" w:rsidRDefault="00133433" w:rsidP="00133433">
            <w:pPr>
              <w:tabs>
                <w:tab w:val="decimal" w:pos="218"/>
              </w:tabs>
              <w:suppressAutoHyphens/>
              <w:snapToGrid w:val="0"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(6,008)</w:t>
            </w:r>
          </w:p>
        </w:tc>
        <w:tc>
          <w:tcPr>
            <w:tcW w:w="270" w:type="dxa"/>
            <w:shd w:val="clear" w:color="auto" w:fill="auto"/>
          </w:tcPr>
          <w:p w14:paraId="0BBE20A1" w14:textId="77777777" w:rsidR="00133433" w:rsidRPr="00335E04" w:rsidRDefault="00133433" w:rsidP="0013343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F66F8C" w14:textId="77777777" w:rsidR="00133433" w:rsidRPr="00335E04" w:rsidRDefault="00133433" w:rsidP="00133433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1,289</w:t>
            </w:r>
          </w:p>
        </w:tc>
        <w:tc>
          <w:tcPr>
            <w:tcW w:w="270" w:type="dxa"/>
          </w:tcPr>
          <w:p w14:paraId="64220408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018D43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(31,192)</w:t>
            </w:r>
          </w:p>
        </w:tc>
        <w:tc>
          <w:tcPr>
            <w:tcW w:w="270" w:type="dxa"/>
            <w:shd w:val="clear" w:color="auto" w:fill="auto"/>
          </w:tcPr>
          <w:p w14:paraId="3E94FB76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</w:tcPr>
          <w:p w14:paraId="747FB994" w14:textId="77777777" w:rsidR="00133433" w:rsidRPr="00335E04" w:rsidRDefault="00133433" w:rsidP="0013343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70" w:type="dxa"/>
          </w:tcPr>
          <w:p w14:paraId="62FF4931" w14:textId="77777777" w:rsidR="00133433" w:rsidRPr="00335E04" w:rsidRDefault="00133433" w:rsidP="0013343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</w:tcPr>
          <w:p w14:paraId="76A7C253" w14:textId="77777777" w:rsidR="00133433" w:rsidRPr="00335E04" w:rsidRDefault="00133433" w:rsidP="0013343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40,309</w:t>
            </w:r>
          </w:p>
        </w:tc>
      </w:tr>
    </w:tbl>
    <w:p w14:paraId="0F1D24F6" w14:textId="77777777" w:rsidR="00B223CE" w:rsidRPr="00B33789" w:rsidRDefault="00B223CE" w:rsidP="00B33789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10"/>
          <w:szCs w:val="10"/>
          <w:lang w:eastAsia="zh-CN"/>
        </w:rPr>
      </w:pPr>
    </w:p>
    <w:p w14:paraId="7C9E8EBB" w14:textId="20F63831" w:rsidR="00572F40" w:rsidRDefault="00572F40" w:rsidP="006159C6">
      <w:pPr>
        <w:tabs>
          <w:tab w:val="left" w:pos="198"/>
        </w:tabs>
        <w:suppressAutoHyphens/>
        <w:spacing w:after="0" w:line="240" w:lineRule="auto"/>
        <w:ind w:left="-90" w:right="141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ธนาคารและบริษัทย่อยตีราคาในปี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</w:t>
      </w:r>
      <w:r w:rsidR="00BF50F5">
        <w:rPr>
          <w:rFonts w:asciiTheme="majorBidi" w:eastAsia="Times New Roman" w:hAnsiTheme="majorBidi" w:cstheme="majorBidi"/>
          <w:sz w:val="20"/>
          <w:szCs w:val="20"/>
          <w:lang w:eastAsia="zh-CN"/>
        </w:rPr>
        <w:t>58</w:t>
      </w:r>
    </w:p>
    <w:p w14:paraId="20D67842" w14:textId="77777777" w:rsidR="00133433" w:rsidRPr="007A5235" w:rsidRDefault="00133433" w:rsidP="006159C6">
      <w:pPr>
        <w:tabs>
          <w:tab w:val="left" w:pos="198"/>
        </w:tabs>
        <w:suppressAutoHyphens/>
        <w:spacing w:after="0" w:line="240" w:lineRule="auto"/>
        <w:ind w:left="-90" w:right="141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920C70E" w14:textId="1B8FE1C7" w:rsidR="00B3515C" w:rsidRDefault="004D566E" w:rsidP="00B33789">
      <w:pPr>
        <w:suppressAutoHyphens/>
        <w:spacing w:after="0" w:line="240" w:lineRule="auto"/>
        <w:ind w:right="-31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AA48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572F40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</w:t>
      </w:r>
      <w:r w:rsidR="0010308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 </w:t>
      </w:r>
      <w:r w:rsidR="00103085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ธันวาคม 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</w:t>
      </w:r>
      <w:r w:rsidR="00572F40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4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6F6E2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22,230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572F40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</w:t>
      </w:r>
      <w:r w:rsidR="00572F40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718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tbl>
      <w:tblPr>
        <w:tblStyle w:val="TableGrid4"/>
        <w:tblW w:w="14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720"/>
        <w:gridCol w:w="236"/>
        <w:gridCol w:w="720"/>
        <w:gridCol w:w="236"/>
        <w:gridCol w:w="720"/>
        <w:gridCol w:w="270"/>
        <w:gridCol w:w="1008"/>
        <w:gridCol w:w="274"/>
        <w:gridCol w:w="720"/>
        <w:gridCol w:w="260"/>
        <w:gridCol w:w="720"/>
        <w:gridCol w:w="270"/>
        <w:gridCol w:w="720"/>
        <w:gridCol w:w="236"/>
        <w:gridCol w:w="720"/>
        <w:gridCol w:w="274"/>
        <w:gridCol w:w="1008"/>
        <w:gridCol w:w="274"/>
        <w:gridCol w:w="720"/>
        <w:gridCol w:w="270"/>
        <w:gridCol w:w="864"/>
        <w:gridCol w:w="274"/>
        <w:gridCol w:w="720"/>
      </w:tblGrid>
      <w:tr w:rsidR="00672C3F" w:rsidRPr="002A007A" w14:paraId="080C2C5F" w14:textId="77777777" w:rsidTr="00E87129">
        <w:tc>
          <w:tcPr>
            <w:tcW w:w="2304" w:type="dxa"/>
          </w:tcPr>
          <w:p w14:paraId="412C82D0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63A33A9B" w14:textId="37D8E5B1" w:rsidR="00672C3F" w:rsidRPr="008D3C6B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zh-CN"/>
              </w:rPr>
            </w:pPr>
            <w:r w:rsidRPr="008D3C6B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เฉพาะธนาคาร</w:t>
            </w:r>
          </w:p>
        </w:tc>
      </w:tr>
      <w:tr w:rsidR="00672C3F" w:rsidRPr="002A007A" w14:paraId="4747AB2C" w14:textId="77777777" w:rsidTr="00E87129">
        <w:tc>
          <w:tcPr>
            <w:tcW w:w="2304" w:type="dxa"/>
          </w:tcPr>
          <w:p w14:paraId="560EE6BE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14B6E3A3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2564</w:t>
            </w:r>
          </w:p>
        </w:tc>
      </w:tr>
      <w:tr w:rsidR="00672C3F" w:rsidRPr="002A007A" w14:paraId="1D7465E6" w14:textId="77777777" w:rsidTr="00E87129">
        <w:tc>
          <w:tcPr>
            <w:tcW w:w="2304" w:type="dxa"/>
          </w:tcPr>
          <w:p w14:paraId="237E915A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904" w:type="dxa"/>
            <w:gridSpan w:val="9"/>
          </w:tcPr>
          <w:p w14:paraId="499ADF6B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ราคาทุน</w:t>
            </w:r>
          </w:p>
        </w:tc>
        <w:tc>
          <w:tcPr>
            <w:tcW w:w="260" w:type="dxa"/>
          </w:tcPr>
          <w:p w14:paraId="5579EEC7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4942" w:type="dxa"/>
            <w:gridSpan w:val="9"/>
          </w:tcPr>
          <w:p w14:paraId="41CA1924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0133538C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2918D0B1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380ADDEF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3F0F1AE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9029A4" w:rsidRPr="002A007A" w14:paraId="68255386" w14:textId="77777777" w:rsidTr="000C73E0">
        <w:tc>
          <w:tcPr>
            <w:tcW w:w="2304" w:type="dxa"/>
          </w:tcPr>
          <w:p w14:paraId="4B840C6E" w14:textId="77777777" w:rsidR="009029A4" w:rsidRPr="003D2DAE" w:rsidRDefault="009029A4" w:rsidP="000C73E0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23DDC416" w14:textId="77777777" w:rsidR="009029A4" w:rsidRPr="003D2DAE" w:rsidRDefault="009029A4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0DB83798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F396D26" w14:textId="77777777" w:rsidR="009029A4" w:rsidRPr="003D2DAE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36" w:type="dxa"/>
          </w:tcPr>
          <w:p w14:paraId="091D4E15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4493819" w14:textId="77777777" w:rsidR="009029A4" w:rsidRPr="003D2DAE" w:rsidRDefault="009029A4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47F9E0F6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58381AF4" w14:textId="5CA283AC" w:rsidR="009029A4" w:rsidRPr="009029A4" w:rsidRDefault="009029A4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โอนไป</w:t>
            </w:r>
          </w:p>
        </w:tc>
        <w:tc>
          <w:tcPr>
            <w:tcW w:w="274" w:type="dxa"/>
          </w:tcPr>
          <w:p w14:paraId="7B6ED775" w14:textId="77777777" w:rsidR="009029A4" w:rsidRPr="003D2DAE" w:rsidRDefault="009029A4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64C9505" w14:textId="77777777" w:rsidR="009029A4" w:rsidRPr="003D2DAE" w:rsidRDefault="009029A4" w:rsidP="000C73E0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22FDC1DA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C028449" w14:textId="77777777" w:rsidR="009029A4" w:rsidRPr="003D2DAE" w:rsidRDefault="009029A4" w:rsidP="000C73E0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0799D84A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40B346C" w14:textId="77777777" w:rsidR="009029A4" w:rsidRPr="00E15A3E" w:rsidRDefault="009029A4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CE6ED26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224A372" w14:textId="77777777" w:rsidR="009029A4" w:rsidRPr="003D2DAE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429F21AF" w14:textId="77777777" w:rsidR="009029A4" w:rsidRPr="003D2DAE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6DDC052C" w14:textId="7EBAAED6" w:rsidR="009029A4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โอนไป</w:t>
            </w:r>
          </w:p>
        </w:tc>
        <w:tc>
          <w:tcPr>
            <w:tcW w:w="274" w:type="dxa"/>
          </w:tcPr>
          <w:p w14:paraId="2CBF5794" w14:textId="77777777" w:rsidR="009029A4" w:rsidRPr="003D2DAE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438FA680" w14:textId="77777777" w:rsidR="009029A4" w:rsidRPr="003D2DAE" w:rsidRDefault="009029A4" w:rsidP="000C73E0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0" w:type="dxa"/>
          </w:tcPr>
          <w:p w14:paraId="78F35F41" w14:textId="77777777" w:rsidR="009029A4" w:rsidRPr="003D2DAE" w:rsidRDefault="009029A4" w:rsidP="000C73E0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2B9A29E4" w14:textId="77777777" w:rsidR="009029A4" w:rsidRDefault="009029A4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5445CB3F" w14:textId="77777777" w:rsidR="009029A4" w:rsidRPr="003D2DAE" w:rsidRDefault="009029A4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4930B4D" w14:textId="77777777" w:rsidR="009029A4" w:rsidRPr="003D2DAE" w:rsidRDefault="009029A4" w:rsidP="000C73E0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672C3F" w:rsidRPr="002A007A" w14:paraId="245F277D" w14:textId="77777777" w:rsidTr="00E87129">
        <w:tc>
          <w:tcPr>
            <w:tcW w:w="2304" w:type="dxa"/>
          </w:tcPr>
          <w:p w14:paraId="1575D930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6519B57E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</w:tcPr>
          <w:p w14:paraId="26547F50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2A4E00E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5A343135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F5099F8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</w:tcPr>
          <w:p w14:paraId="722F7F28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232E06FC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37CEC94A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30CEA43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60" w:type="dxa"/>
          </w:tcPr>
          <w:p w14:paraId="7183BFAA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65CC6DB" w14:textId="77777777" w:rsidR="00672C3F" w:rsidRPr="003D2DAE" w:rsidRDefault="00672C3F" w:rsidP="00E87129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</w:tcPr>
          <w:p w14:paraId="1045A132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A45A246" w14:textId="77777777" w:rsidR="00672C3F" w:rsidRPr="00E15A3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E15A3E">
              <w:rPr>
                <w:rFonts w:asciiTheme="majorBidi" w:hAnsiTheme="majorBidi" w:cstheme="majorBidi"/>
                <w:cs/>
                <w:lang w:val="th-TH" w:eastAsia="zh-CN"/>
              </w:rPr>
              <w:t>ค่าเสื่อม</w:t>
            </w:r>
          </w:p>
        </w:tc>
        <w:tc>
          <w:tcPr>
            <w:tcW w:w="236" w:type="dxa"/>
          </w:tcPr>
          <w:p w14:paraId="3C6F5097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5737FAF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0AF6135A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D510EB5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49ADF345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315A7CC7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270" w:type="dxa"/>
          </w:tcPr>
          <w:p w14:paraId="7771A88B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5E5BDCEC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ค่าเผื่อ</w:t>
            </w:r>
          </w:p>
        </w:tc>
        <w:tc>
          <w:tcPr>
            <w:tcW w:w="274" w:type="dxa"/>
          </w:tcPr>
          <w:p w14:paraId="05373077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14AF9D5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</w:tr>
      <w:tr w:rsidR="00672C3F" w:rsidRPr="002A007A" w14:paraId="37D14B42" w14:textId="77777777" w:rsidTr="00E87129">
        <w:tc>
          <w:tcPr>
            <w:tcW w:w="2304" w:type="dxa"/>
          </w:tcPr>
          <w:p w14:paraId="717AA858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0999322E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236" w:type="dxa"/>
          </w:tcPr>
          <w:p w14:paraId="5526CC14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C6FEC0A" w14:textId="77777777" w:rsidR="00672C3F" w:rsidRPr="003D2DAE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7CBF0E20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88DE14D" w14:textId="77777777" w:rsidR="00672C3F" w:rsidRPr="003D2DAE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</w:tcPr>
          <w:p w14:paraId="06093499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2A337B18" w14:textId="77777777" w:rsidR="00672C3F" w:rsidRPr="00672214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14061353" w14:textId="77777777" w:rsidR="00672C3F" w:rsidRPr="00672214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8201531" w14:textId="77777777" w:rsidR="00672C3F" w:rsidRPr="00672214" w:rsidRDefault="00672C3F" w:rsidP="00E8712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60" w:type="dxa"/>
          </w:tcPr>
          <w:p w14:paraId="11D9E1EE" w14:textId="77777777" w:rsidR="00672C3F" w:rsidRPr="00672214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EBD14DD" w14:textId="77777777" w:rsidR="00672C3F" w:rsidRPr="00672214" w:rsidRDefault="00672C3F" w:rsidP="00E87129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 w:hint="cs"/>
                <w:cs/>
                <w:lang w:val="th-TH" w:eastAsia="zh-CN"/>
              </w:rPr>
              <w:t>ต้น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</w:tcPr>
          <w:p w14:paraId="66D66555" w14:textId="77777777" w:rsidR="00672C3F" w:rsidRPr="00672214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9FA623E" w14:textId="77777777" w:rsidR="00672C3F" w:rsidRPr="00E871DB" w:rsidRDefault="00672C3F" w:rsidP="00E87129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E15A3E">
              <w:rPr>
                <w:rFonts w:asciiTheme="majorBidi" w:hAnsiTheme="majorBidi" w:cs="Angsana New"/>
                <w:cs/>
                <w:lang w:val="th-TH" w:eastAsia="zh-CN"/>
              </w:rPr>
              <w:t>ราคา</w:t>
            </w:r>
          </w:p>
        </w:tc>
        <w:tc>
          <w:tcPr>
            <w:tcW w:w="236" w:type="dxa"/>
          </w:tcPr>
          <w:p w14:paraId="2597C1BC" w14:textId="77777777" w:rsidR="00672C3F" w:rsidRPr="00672214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9F021A3" w14:textId="77777777" w:rsidR="00672C3F" w:rsidRPr="00672214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จำหน่าย</w:t>
            </w:r>
          </w:p>
        </w:tc>
        <w:tc>
          <w:tcPr>
            <w:tcW w:w="274" w:type="dxa"/>
          </w:tcPr>
          <w:p w14:paraId="1C4749FA" w14:textId="77777777" w:rsidR="00672C3F" w:rsidRPr="00672214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75EDB48A" w14:textId="77777777" w:rsidR="00672C3F" w:rsidRPr="00672214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3B33FF3B" w14:textId="77777777" w:rsidR="00672C3F" w:rsidRPr="00672214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4D33FE4" w14:textId="77777777" w:rsidR="00672C3F" w:rsidRPr="00672214" w:rsidRDefault="00672C3F" w:rsidP="00E8712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</w:tcPr>
          <w:p w14:paraId="4746F647" w14:textId="77777777" w:rsidR="00672C3F" w:rsidRPr="003D2DAE" w:rsidRDefault="00672C3F" w:rsidP="00E8712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0862E394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การด้อยค่า</w:t>
            </w:r>
          </w:p>
        </w:tc>
        <w:tc>
          <w:tcPr>
            <w:tcW w:w="274" w:type="dxa"/>
          </w:tcPr>
          <w:p w14:paraId="54C159D0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89F717B" w14:textId="77777777" w:rsidR="00672C3F" w:rsidRPr="003D2DAE" w:rsidRDefault="00672C3F" w:rsidP="00E87129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สุทธิ</w:t>
            </w:r>
          </w:p>
        </w:tc>
      </w:tr>
      <w:tr w:rsidR="00672C3F" w:rsidRPr="002A007A" w14:paraId="27296444" w14:textId="77777777" w:rsidTr="00E87129">
        <w:tc>
          <w:tcPr>
            <w:tcW w:w="2304" w:type="dxa"/>
          </w:tcPr>
          <w:p w14:paraId="7340F911" w14:textId="77777777" w:rsidR="00672C3F" w:rsidRPr="003D2DAE" w:rsidRDefault="00672C3F" w:rsidP="00E8712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1A2C0E32" w14:textId="2FBC3429" w:rsidR="00672C3F" w:rsidRPr="003D2DAE" w:rsidRDefault="00EB3B57" w:rsidP="00E87129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672C3F" w:rsidRPr="002A007A" w14:paraId="2326142A" w14:textId="77777777" w:rsidTr="00E87129">
        <w:tc>
          <w:tcPr>
            <w:tcW w:w="2304" w:type="dxa"/>
          </w:tcPr>
          <w:p w14:paraId="79F83ED8" w14:textId="77777777" w:rsidR="00672C3F" w:rsidRPr="003D2DAE" w:rsidRDefault="00672C3F" w:rsidP="00E87129">
            <w:pPr>
              <w:suppressAutoHyphens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ที่ดิน</w:t>
            </w:r>
          </w:p>
        </w:tc>
        <w:tc>
          <w:tcPr>
            <w:tcW w:w="720" w:type="dxa"/>
          </w:tcPr>
          <w:p w14:paraId="438FE2DF" w14:textId="3C6BCF1C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01FF6F57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F5F066A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3B85F7FD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D876979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6EE60226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8ED58AE" w14:textId="77777777" w:rsidR="00672C3F" w:rsidRPr="003D2DAE" w:rsidRDefault="00672C3F" w:rsidP="00E87129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146FBBD8" w14:textId="77777777" w:rsidR="00672C3F" w:rsidRPr="003D2DAE" w:rsidRDefault="00672C3F" w:rsidP="00E87129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D85FC87" w14:textId="77777777" w:rsidR="00672C3F" w:rsidRPr="003D2DAE" w:rsidRDefault="00672C3F" w:rsidP="00E87129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38357D38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7118D54" w14:textId="77777777" w:rsidR="00672C3F" w:rsidRPr="003D2DAE" w:rsidRDefault="00672C3F" w:rsidP="00E87129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7767D45C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54ACF92" w14:textId="77777777" w:rsidR="00672C3F" w:rsidRPr="003D2DAE" w:rsidRDefault="00672C3F" w:rsidP="00E87129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020A0183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4E8C087" w14:textId="77777777" w:rsidR="00672C3F" w:rsidRPr="003D2DAE" w:rsidRDefault="00672C3F" w:rsidP="00E8712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002ECEE5" w14:textId="77777777" w:rsidR="00672C3F" w:rsidRPr="003D2DAE" w:rsidRDefault="00672C3F" w:rsidP="00E8712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1EC3D520" w14:textId="77777777" w:rsidR="00672C3F" w:rsidRPr="003D2DAE" w:rsidRDefault="00672C3F" w:rsidP="00E8712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59D3ED5D" w14:textId="77777777" w:rsidR="00672C3F" w:rsidRPr="003D2DAE" w:rsidRDefault="00672C3F" w:rsidP="00E8712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245EE9D" w14:textId="77777777" w:rsidR="00672C3F" w:rsidRPr="003D2DAE" w:rsidRDefault="00672C3F" w:rsidP="00E8712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3FDFD11B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0865CB02" w14:textId="77777777" w:rsidR="00672C3F" w:rsidRPr="003D2DAE" w:rsidRDefault="00672C3F" w:rsidP="00E8712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4429C92B" w14:textId="77777777" w:rsidR="00672C3F" w:rsidRPr="003D2DAE" w:rsidRDefault="00672C3F" w:rsidP="00E8712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2174E5E" w14:textId="77777777" w:rsidR="00672C3F" w:rsidRPr="003D2DAE" w:rsidRDefault="00672C3F" w:rsidP="00E8712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672C3F" w:rsidRPr="002A007A" w14:paraId="2232A62A" w14:textId="77777777" w:rsidTr="00E87129">
        <w:tc>
          <w:tcPr>
            <w:tcW w:w="2304" w:type="dxa"/>
          </w:tcPr>
          <w:p w14:paraId="06E04296" w14:textId="77777777" w:rsidR="00672C3F" w:rsidRPr="003D2DAE" w:rsidRDefault="00672C3F" w:rsidP="00E87129">
            <w:pPr>
              <w:suppressAutoHyphens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6467383A" w14:textId="5444EECD" w:rsidR="00672C3F" w:rsidRPr="003D2DAE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5,346</w:t>
            </w:r>
          </w:p>
        </w:tc>
        <w:tc>
          <w:tcPr>
            <w:tcW w:w="236" w:type="dxa"/>
          </w:tcPr>
          <w:p w14:paraId="66E4EAB3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70CC8DD" w14:textId="61DD0E64" w:rsidR="00672C3F" w:rsidRPr="00335E04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4082BF72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2F74750" w14:textId="4C370C50" w:rsidR="00672C3F" w:rsidRPr="00352276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(62)</w:t>
            </w:r>
          </w:p>
        </w:tc>
        <w:tc>
          <w:tcPr>
            <w:tcW w:w="270" w:type="dxa"/>
          </w:tcPr>
          <w:p w14:paraId="1377AC2B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114BADF" w14:textId="5B6EE58D" w:rsidR="00672C3F" w:rsidRPr="00335E04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351E144" w14:textId="77777777" w:rsidR="00672C3F" w:rsidRPr="00335E04" w:rsidRDefault="00672C3F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73BC90B" w14:textId="2C2260BC" w:rsidR="00672C3F" w:rsidRPr="00335E04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5,284</w:t>
            </w:r>
          </w:p>
        </w:tc>
        <w:tc>
          <w:tcPr>
            <w:tcW w:w="260" w:type="dxa"/>
          </w:tcPr>
          <w:p w14:paraId="0B9C6E96" w14:textId="77777777" w:rsidR="00672C3F" w:rsidRPr="003D2DAE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B4B1DD4" w14:textId="78EA7A8D" w:rsidR="00672C3F" w:rsidRPr="00352276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5BC3FD5E" w14:textId="77777777" w:rsidR="00672C3F" w:rsidRPr="00352276" w:rsidRDefault="00672C3F" w:rsidP="00E87129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8DBF790" w14:textId="5A2B54BE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79B4FED0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FA077E9" w14:textId="48DF3D1F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A24F359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36985EAC" w14:textId="381DF577" w:rsidR="00672C3F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E74AEF3" w14:textId="77777777" w:rsidR="00672C3F" w:rsidRDefault="00672C3F" w:rsidP="00E87129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D68582D" w14:textId="593C61D8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170B7D28" w14:textId="77777777" w:rsidR="00672C3F" w:rsidRPr="00335E04" w:rsidRDefault="00672C3F" w:rsidP="00E8712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2ECD33F6" w14:textId="09855632" w:rsidR="00672C3F" w:rsidRDefault="00F765A4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(77)</w:t>
            </w:r>
          </w:p>
        </w:tc>
        <w:tc>
          <w:tcPr>
            <w:tcW w:w="274" w:type="dxa"/>
          </w:tcPr>
          <w:p w14:paraId="114F2256" w14:textId="77777777" w:rsidR="00672C3F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3E4F909" w14:textId="47F225FE" w:rsidR="00672C3F" w:rsidRPr="00335E04" w:rsidRDefault="00F765A4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5,207</w:t>
            </w:r>
          </w:p>
        </w:tc>
      </w:tr>
      <w:tr w:rsidR="00672C3F" w:rsidRPr="002A007A" w14:paraId="7D07D57A" w14:textId="77777777" w:rsidTr="00E87129">
        <w:tc>
          <w:tcPr>
            <w:tcW w:w="2304" w:type="dxa"/>
          </w:tcPr>
          <w:p w14:paraId="0C1D4F36" w14:textId="77777777" w:rsidR="00672C3F" w:rsidRPr="003D2DAE" w:rsidRDefault="00672C3F" w:rsidP="00E87129">
            <w:pPr>
              <w:suppressAutoHyphens/>
              <w:ind w:left="2" w:right="-186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5B7475B3" w14:textId="073BCD59" w:rsidR="00672C3F" w:rsidRPr="003D2DAE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11,573</w:t>
            </w:r>
          </w:p>
        </w:tc>
        <w:tc>
          <w:tcPr>
            <w:tcW w:w="236" w:type="dxa"/>
          </w:tcPr>
          <w:p w14:paraId="1DD43EE1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27CF1F6" w14:textId="738D83A2" w:rsidR="00672C3F" w:rsidRPr="00335E04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5,692</w:t>
            </w:r>
          </w:p>
        </w:tc>
        <w:tc>
          <w:tcPr>
            <w:tcW w:w="236" w:type="dxa"/>
          </w:tcPr>
          <w:p w14:paraId="3E5B5B5C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1CCAEF7" w14:textId="3DD054A8" w:rsidR="00672C3F" w:rsidRPr="00352276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(39)</w:t>
            </w:r>
          </w:p>
        </w:tc>
        <w:tc>
          <w:tcPr>
            <w:tcW w:w="270" w:type="dxa"/>
          </w:tcPr>
          <w:p w14:paraId="34610BB4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A0AC74B" w14:textId="48693FB1" w:rsidR="00672C3F" w:rsidRPr="00335E04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A8C45FC" w14:textId="77777777" w:rsidR="00672C3F" w:rsidRPr="00335E04" w:rsidRDefault="00672C3F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265C829" w14:textId="417977E4" w:rsidR="00672C3F" w:rsidRPr="00335E04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17,226</w:t>
            </w:r>
          </w:p>
        </w:tc>
        <w:tc>
          <w:tcPr>
            <w:tcW w:w="260" w:type="dxa"/>
          </w:tcPr>
          <w:p w14:paraId="25BCB127" w14:textId="77777777" w:rsidR="00672C3F" w:rsidRPr="003D2DAE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2E4D9FE" w14:textId="566C730D" w:rsidR="00672C3F" w:rsidRPr="00352276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308BC149" w14:textId="77777777" w:rsidR="00672C3F" w:rsidRPr="00352276" w:rsidRDefault="00672C3F" w:rsidP="00E87129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C82E974" w14:textId="4B5EE77F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45430279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6C2B533" w14:textId="3738A2EE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6AE25D0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41ED96EC" w14:textId="705EA487" w:rsidR="00672C3F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2C3A6F6" w14:textId="77777777" w:rsidR="00672C3F" w:rsidRDefault="00672C3F" w:rsidP="00E87129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6E9134B" w14:textId="7C827CCC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695FB9D" w14:textId="77777777" w:rsidR="00672C3F" w:rsidRPr="00335E04" w:rsidRDefault="00672C3F" w:rsidP="00E8712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62E287EE" w14:textId="5B486B25" w:rsidR="00672C3F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785A3C2" w14:textId="77777777" w:rsidR="00672C3F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CE80B57" w14:textId="40480274" w:rsidR="00672C3F" w:rsidRPr="00335E04" w:rsidRDefault="00F765A4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17,226</w:t>
            </w:r>
          </w:p>
        </w:tc>
      </w:tr>
      <w:tr w:rsidR="00672C3F" w:rsidRPr="002A007A" w14:paraId="51219D02" w14:textId="77777777" w:rsidTr="00E87129">
        <w:tc>
          <w:tcPr>
            <w:tcW w:w="2304" w:type="dxa"/>
          </w:tcPr>
          <w:p w14:paraId="3095B776" w14:textId="77777777" w:rsidR="00672C3F" w:rsidRPr="003D2DAE" w:rsidRDefault="00672C3F" w:rsidP="00E87129">
            <w:pPr>
              <w:suppressAutoHyphens/>
              <w:ind w:left="2" w:right="-186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าลดลง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7AABF35E" w14:textId="31950B17" w:rsidR="00672C3F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31A4649F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AB4EAD3" w14:textId="682EDE83" w:rsidR="00672C3F" w:rsidRPr="00335E04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(3)</w:t>
            </w:r>
          </w:p>
        </w:tc>
        <w:tc>
          <w:tcPr>
            <w:tcW w:w="236" w:type="dxa"/>
          </w:tcPr>
          <w:p w14:paraId="59A169EE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069C207" w14:textId="7C4C7CEE" w:rsidR="00672C3F" w:rsidRPr="00352276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144555F8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42FFD340" w14:textId="08BD519B" w:rsidR="00672C3F" w:rsidRPr="00335E04" w:rsidRDefault="002E42B8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6B581504" w14:textId="77777777" w:rsidR="00672C3F" w:rsidRPr="00335E04" w:rsidRDefault="00672C3F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D2B2155" w14:textId="70631BD8" w:rsidR="00672C3F" w:rsidRPr="00335E04" w:rsidRDefault="002E42B8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(3)</w:t>
            </w:r>
          </w:p>
        </w:tc>
        <w:tc>
          <w:tcPr>
            <w:tcW w:w="260" w:type="dxa"/>
          </w:tcPr>
          <w:p w14:paraId="6AAA7C7D" w14:textId="77777777" w:rsidR="00672C3F" w:rsidRPr="003D2DAE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976B39C" w14:textId="19868F12" w:rsidR="00672C3F" w:rsidRPr="00352276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49D5263D" w14:textId="77777777" w:rsidR="00672C3F" w:rsidRPr="00352276" w:rsidRDefault="00672C3F" w:rsidP="00E87129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128BF57" w14:textId="12E3D140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63412387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4FCD15A" w14:textId="0F79361F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1F84556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2C88AD57" w14:textId="79DAC820" w:rsidR="00672C3F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26EA5D2" w14:textId="77777777" w:rsidR="00672C3F" w:rsidRDefault="00672C3F" w:rsidP="00E87129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9DC3125" w14:textId="34FA9C71" w:rsidR="00672C3F" w:rsidRPr="00335E04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4F5639B3" w14:textId="77777777" w:rsidR="00672C3F" w:rsidRPr="00335E04" w:rsidRDefault="00672C3F" w:rsidP="00E8712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39F05907" w14:textId="04434003" w:rsidR="00672C3F" w:rsidRDefault="00F765A4" w:rsidP="00E8712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4942294" w14:textId="77777777" w:rsidR="00672C3F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1FF7B14" w14:textId="37121408" w:rsidR="00672C3F" w:rsidRPr="00335E04" w:rsidRDefault="00F765A4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(3)</w:t>
            </w:r>
          </w:p>
        </w:tc>
      </w:tr>
      <w:tr w:rsidR="00672C3F" w:rsidRPr="002A007A" w14:paraId="43ED6245" w14:textId="77777777" w:rsidTr="00E87129">
        <w:tc>
          <w:tcPr>
            <w:tcW w:w="2304" w:type="dxa"/>
          </w:tcPr>
          <w:p w14:paraId="11914167" w14:textId="77777777" w:rsidR="00672C3F" w:rsidRPr="003D2DAE" w:rsidRDefault="00672C3F" w:rsidP="00E87129">
            <w:pPr>
              <w:suppressAutoHyphens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720" w:type="dxa"/>
          </w:tcPr>
          <w:p w14:paraId="0C86C092" w14:textId="77777777" w:rsidR="00672C3F" w:rsidRPr="003D2DAE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289664B3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CA201B1" w14:textId="77777777" w:rsidR="00672C3F" w:rsidRPr="00335E04" w:rsidRDefault="00672C3F" w:rsidP="00E87129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5E27B4E5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453ADFA" w14:textId="77777777" w:rsidR="00672C3F" w:rsidRPr="00352276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0946222C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629996FF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3942AA80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D93BFA0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60" w:type="dxa"/>
          </w:tcPr>
          <w:p w14:paraId="382B2FC6" w14:textId="77777777" w:rsidR="00672C3F" w:rsidRPr="003D2DAE" w:rsidRDefault="00672C3F" w:rsidP="00E8712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BD47FD1" w14:textId="77777777" w:rsidR="00672C3F" w:rsidRPr="00352276" w:rsidRDefault="00672C3F" w:rsidP="00E87129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52385A4E" w14:textId="77777777" w:rsidR="00672C3F" w:rsidRPr="00352276" w:rsidRDefault="00672C3F" w:rsidP="00E8712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6ED3308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64CBABCC" w14:textId="77777777" w:rsidR="00672C3F" w:rsidRPr="00335E04" w:rsidRDefault="00672C3F" w:rsidP="00E87129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48A8E8B" w14:textId="39D730D5" w:rsidR="00672C3F" w:rsidRPr="00335E04" w:rsidRDefault="00672C3F" w:rsidP="00E87129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028B57BF" w14:textId="77777777" w:rsidR="00672C3F" w:rsidRPr="00335E04" w:rsidRDefault="00672C3F" w:rsidP="00E8712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36B1E792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620D93D2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DECD095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410AB02E" w14:textId="77777777" w:rsidR="00672C3F" w:rsidRPr="00335E04" w:rsidRDefault="00672C3F" w:rsidP="00E8712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5215BC90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26EFB0B6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45B0C22" w14:textId="77777777" w:rsidR="00672C3F" w:rsidRPr="00335E04" w:rsidRDefault="00672C3F" w:rsidP="00E8712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4870D1" w:rsidRPr="000749C0" w14:paraId="7078B21C" w14:textId="77777777" w:rsidTr="00E87129">
        <w:tc>
          <w:tcPr>
            <w:tcW w:w="2304" w:type="dxa"/>
          </w:tcPr>
          <w:p w14:paraId="04DFDCD1" w14:textId="77777777" w:rsidR="004870D1" w:rsidRPr="003D2DAE" w:rsidRDefault="004870D1" w:rsidP="004870D1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1B26F90C" w14:textId="28F1560E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19,518</w:t>
            </w:r>
          </w:p>
        </w:tc>
        <w:tc>
          <w:tcPr>
            <w:tcW w:w="236" w:type="dxa"/>
          </w:tcPr>
          <w:p w14:paraId="412D00E6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6885297" w14:textId="064B5AA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221</w:t>
            </w:r>
          </w:p>
        </w:tc>
        <w:tc>
          <w:tcPr>
            <w:tcW w:w="236" w:type="dxa"/>
          </w:tcPr>
          <w:p w14:paraId="66D55F4B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2B5A494" w14:textId="0E79ACDC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(252)</w:t>
            </w:r>
          </w:p>
        </w:tc>
        <w:tc>
          <w:tcPr>
            <w:tcW w:w="270" w:type="dxa"/>
          </w:tcPr>
          <w:p w14:paraId="2D777D8F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C18AED7" w14:textId="66002984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(384)</w:t>
            </w:r>
          </w:p>
        </w:tc>
        <w:tc>
          <w:tcPr>
            <w:tcW w:w="274" w:type="dxa"/>
          </w:tcPr>
          <w:p w14:paraId="39F84A6B" w14:textId="77777777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54BBC52" w14:textId="7EA29BD4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19,103</w:t>
            </w:r>
          </w:p>
        </w:tc>
        <w:tc>
          <w:tcPr>
            <w:tcW w:w="260" w:type="dxa"/>
          </w:tcPr>
          <w:p w14:paraId="45845A46" w14:textId="77777777" w:rsidR="004870D1" w:rsidRPr="00352276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1880A06" w14:textId="318E276B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(9,242)</w:t>
            </w:r>
          </w:p>
        </w:tc>
        <w:tc>
          <w:tcPr>
            <w:tcW w:w="270" w:type="dxa"/>
          </w:tcPr>
          <w:p w14:paraId="5AF52C72" w14:textId="77777777" w:rsidR="004870D1" w:rsidRPr="0035227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AB6E7F6" w14:textId="50D9EA33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(765)</w:t>
            </w:r>
          </w:p>
        </w:tc>
        <w:tc>
          <w:tcPr>
            <w:tcW w:w="236" w:type="dxa"/>
          </w:tcPr>
          <w:p w14:paraId="25ED7F71" w14:textId="77777777" w:rsidR="004870D1" w:rsidRPr="00335E04" w:rsidRDefault="004870D1" w:rsidP="004870D1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33ED8EF" w14:textId="3E5DAF0D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247</w:t>
            </w:r>
          </w:p>
        </w:tc>
        <w:tc>
          <w:tcPr>
            <w:tcW w:w="274" w:type="dxa"/>
          </w:tcPr>
          <w:p w14:paraId="3D151C38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6DE8708D" w14:textId="47B0A75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166</w:t>
            </w:r>
          </w:p>
        </w:tc>
        <w:tc>
          <w:tcPr>
            <w:tcW w:w="274" w:type="dxa"/>
          </w:tcPr>
          <w:p w14:paraId="0932B3C2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926C78E" w14:textId="02066F8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(9,594)</w:t>
            </w:r>
          </w:p>
        </w:tc>
        <w:tc>
          <w:tcPr>
            <w:tcW w:w="270" w:type="dxa"/>
          </w:tcPr>
          <w:p w14:paraId="5FC2879F" w14:textId="77777777" w:rsidR="004870D1" w:rsidRPr="00335E04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44D9D479" w14:textId="4FCD53AA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(41)</w:t>
            </w:r>
          </w:p>
        </w:tc>
        <w:tc>
          <w:tcPr>
            <w:tcW w:w="274" w:type="dxa"/>
          </w:tcPr>
          <w:p w14:paraId="73B90D81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D480F1E" w14:textId="64CBD95B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9,468</w:t>
            </w:r>
          </w:p>
        </w:tc>
      </w:tr>
      <w:tr w:rsidR="004870D1" w:rsidRPr="002A007A" w14:paraId="367E3A89" w14:textId="77777777" w:rsidTr="00E87129">
        <w:tc>
          <w:tcPr>
            <w:tcW w:w="2304" w:type="dxa"/>
          </w:tcPr>
          <w:p w14:paraId="6155CF8F" w14:textId="77777777" w:rsidR="004870D1" w:rsidRPr="003D2DAE" w:rsidRDefault="004870D1" w:rsidP="004870D1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340896AA" w14:textId="690850EA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8,656</w:t>
            </w:r>
          </w:p>
        </w:tc>
        <w:tc>
          <w:tcPr>
            <w:tcW w:w="236" w:type="dxa"/>
          </w:tcPr>
          <w:p w14:paraId="4888B8F2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02BF6CD" w14:textId="02B4C4D3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1,196</w:t>
            </w:r>
          </w:p>
        </w:tc>
        <w:tc>
          <w:tcPr>
            <w:tcW w:w="236" w:type="dxa"/>
          </w:tcPr>
          <w:p w14:paraId="71A7FCF9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54A0C8E1" w14:textId="0A1ABAE2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(23)</w:t>
            </w:r>
          </w:p>
        </w:tc>
        <w:tc>
          <w:tcPr>
            <w:tcW w:w="270" w:type="dxa"/>
          </w:tcPr>
          <w:p w14:paraId="37473349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</w:tcPr>
          <w:p w14:paraId="41873F4D" w14:textId="28CCE406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(298)</w:t>
            </w:r>
          </w:p>
        </w:tc>
        <w:tc>
          <w:tcPr>
            <w:tcW w:w="274" w:type="dxa"/>
          </w:tcPr>
          <w:p w14:paraId="7C944742" w14:textId="77777777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F7EAA75" w14:textId="288D2A52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9,531</w:t>
            </w:r>
          </w:p>
        </w:tc>
        <w:tc>
          <w:tcPr>
            <w:tcW w:w="260" w:type="dxa"/>
          </w:tcPr>
          <w:p w14:paraId="195E3188" w14:textId="77777777" w:rsidR="004870D1" w:rsidRPr="00352276" w:rsidRDefault="004870D1" w:rsidP="004870D1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D9EFEE1" w14:textId="0A8FCE78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(3,014)</w:t>
            </w:r>
          </w:p>
        </w:tc>
        <w:tc>
          <w:tcPr>
            <w:tcW w:w="270" w:type="dxa"/>
          </w:tcPr>
          <w:p w14:paraId="67A4DAB9" w14:textId="77777777" w:rsidR="004870D1" w:rsidRPr="0035227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A67D502" w14:textId="52FA92F3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(500)</w:t>
            </w:r>
          </w:p>
        </w:tc>
        <w:tc>
          <w:tcPr>
            <w:tcW w:w="236" w:type="dxa"/>
          </w:tcPr>
          <w:p w14:paraId="3C63737C" w14:textId="77777777" w:rsidR="004870D1" w:rsidRPr="00335E04" w:rsidRDefault="004870D1" w:rsidP="004870D1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E523A02" w14:textId="30FB5F95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3,224</w:t>
            </w:r>
          </w:p>
        </w:tc>
        <w:tc>
          <w:tcPr>
            <w:tcW w:w="274" w:type="dxa"/>
          </w:tcPr>
          <w:p w14:paraId="43883006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AA73317" w14:textId="5F0F971B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</w:t>
            </w:r>
          </w:p>
        </w:tc>
        <w:tc>
          <w:tcPr>
            <w:tcW w:w="274" w:type="dxa"/>
          </w:tcPr>
          <w:p w14:paraId="5B5FDC2F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78EE752" w14:textId="1B42E3B6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(286)</w:t>
            </w:r>
          </w:p>
        </w:tc>
        <w:tc>
          <w:tcPr>
            <w:tcW w:w="270" w:type="dxa"/>
          </w:tcPr>
          <w:p w14:paraId="104CEC04" w14:textId="77777777" w:rsidR="004870D1" w:rsidRPr="00335E04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720703E8" w14:textId="130F8098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22DCCCD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2168F25" w14:textId="1787F48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9,245</w:t>
            </w:r>
          </w:p>
        </w:tc>
      </w:tr>
      <w:tr w:rsidR="004870D1" w:rsidRPr="002A007A" w14:paraId="7BF3C64A" w14:textId="77777777" w:rsidTr="00E87129">
        <w:tc>
          <w:tcPr>
            <w:tcW w:w="2304" w:type="dxa"/>
          </w:tcPr>
          <w:p w14:paraId="2398672D" w14:textId="77777777" w:rsidR="004870D1" w:rsidRPr="003D2DAE" w:rsidRDefault="004870D1" w:rsidP="004870D1">
            <w:pPr>
              <w:suppressAutoHyphens/>
              <w:ind w:left="2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cs/>
                <w:lang w:eastAsia="zh-CN"/>
              </w:rPr>
              <w:t xml:space="preserve">   </w:t>
            </w:r>
            <w:r w:rsidRPr="003D2DAE">
              <w:rPr>
                <w:rFonts w:asciiTheme="majorBidi" w:hAnsiTheme="majorBidi" w:cstheme="majorBidi"/>
                <w:cs/>
                <w:lang w:eastAsia="zh-CN"/>
              </w:rPr>
              <w:t>ส่วนที่ตีราค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าลดลง</w:t>
            </w:r>
            <w:r w:rsidRPr="003D2DAE">
              <w:rPr>
                <w:rFonts w:asciiTheme="majorBidi" w:hAnsiTheme="majorBidi" w:cstheme="majorBidi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28BAE5D1" w14:textId="7F15076E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250F4CCF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702586C" w14:textId="7EC04A5C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(1,693)</w:t>
            </w:r>
          </w:p>
        </w:tc>
        <w:tc>
          <w:tcPr>
            <w:tcW w:w="236" w:type="dxa"/>
          </w:tcPr>
          <w:p w14:paraId="1006FC0E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700703C" w14:textId="3E8015F1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66DEB51E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</w:tcPr>
          <w:p w14:paraId="08D71B8A" w14:textId="57547226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F48363B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05538A5" w14:textId="4A33BB38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(1,693)</w:t>
            </w:r>
          </w:p>
        </w:tc>
        <w:tc>
          <w:tcPr>
            <w:tcW w:w="260" w:type="dxa"/>
          </w:tcPr>
          <w:p w14:paraId="706AE928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07F8DDB" w14:textId="49F09375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4871DACE" w14:textId="77777777" w:rsidR="004870D1" w:rsidRPr="0035227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2E3FF48" w14:textId="71E447BF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113</w:t>
            </w:r>
          </w:p>
        </w:tc>
        <w:tc>
          <w:tcPr>
            <w:tcW w:w="236" w:type="dxa"/>
          </w:tcPr>
          <w:p w14:paraId="0FC53CF5" w14:textId="77777777" w:rsidR="004870D1" w:rsidRPr="00335E04" w:rsidRDefault="004870D1" w:rsidP="004870D1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CC047A4" w14:textId="368EA19C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78920BE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2B9DB6A" w14:textId="7424C7FD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F232270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1ECED9E" w14:textId="695BAEA0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113</w:t>
            </w:r>
          </w:p>
        </w:tc>
        <w:tc>
          <w:tcPr>
            <w:tcW w:w="270" w:type="dxa"/>
          </w:tcPr>
          <w:p w14:paraId="2964A975" w14:textId="77777777" w:rsidR="004870D1" w:rsidRPr="00335E04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15C5A614" w14:textId="54C506E8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A81060F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2D26184" w14:textId="249FF9D4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(1,580)</w:t>
            </w:r>
          </w:p>
        </w:tc>
      </w:tr>
      <w:tr w:rsidR="004870D1" w:rsidRPr="002A007A" w14:paraId="5D4896DF" w14:textId="77777777" w:rsidTr="00E87129">
        <w:tc>
          <w:tcPr>
            <w:tcW w:w="2304" w:type="dxa"/>
          </w:tcPr>
          <w:p w14:paraId="520AEDB5" w14:textId="77777777" w:rsidR="004870D1" w:rsidRPr="003D2DAE" w:rsidRDefault="004870D1" w:rsidP="004870D1">
            <w:pPr>
              <w:suppressAutoHyphens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อุปกรณ์</w:t>
            </w:r>
          </w:p>
        </w:tc>
        <w:tc>
          <w:tcPr>
            <w:tcW w:w="720" w:type="dxa"/>
          </w:tcPr>
          <w:p w14:paraId="084E1718" w14:textId="324CA020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18,390</w:t>
            </w:r>
          </w:p>
        </w:tc>
        <w:tc>
          <w:tcPr>
            <w:tcW w:w="236" w:type="dxa"/>
          </w:tcPr>
          <w:p w14:paraId="36D89B22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EC42FA9" w14:textId="2F81F764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610</w:t>
            </w:r>
          </w:p>
        </w:tc>
        <w:tc>
          <w:tcPr>
            <w:tcW w:w="236" w:type="dxa"/>
          </w:tcPr>
          <w:p w14:paraId="376524BC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E3F1EEF" w14:textId="1E02040D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(238)</w:t>
            </w:r>
          </w:p>
        </w:tc>
        <w:tc>
          <w:tcPr>
            <w:tcW w:w="270" w:type="dxa"/>
          </w:tcPr>
          <w:p w14:paraId="16927A1D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C63625C" w14:textId="5DAC0FF1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BC12342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B7291E4" w14:textId="23C7FEC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18,762</w:t>
            </w:r>
          </w:p>
        </w:tc>
        <w:tc>
          <w:tcPr>
            <w:tcW w:w="260" w:type="dxa"/>
          </w:tcPr>
          <w:p w14:paraId="1553956C" w14:textId="77777777" w:rsidR="004870D1" w:rsidRPr="003D2DAE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2980F8D" w14:textId="1583FDEE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(15,217)</w:t>
            </w:r>
          </w:p>
        </w:tc>
        <w:tc>
          <w:tcPr>
            <w:tcW w:w="270" w:type="dxa"/>
          </w:tcPr>
          <w:p w14:paraId="5E995A5B" w14:textId="77777777" w:rsidR="004870D1" w:rsidRPr="0035227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C2C2F7F" w14:textId="45BBB674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(1,622)</w:t>
            </w:r>
          </w:p>
        </w:tc>
        <w:tc>
          <w:tcPr>
            <w:tcW w:w="236" w:type="dxa"/>
          </w:tcPr>
          <w:p w14:paraId="0626FE32" w14:textId="77777777" w:rsidR="004870D1" w:rsidRPr="00335E04" w:rsidRDefault="004870D1" w:rsidP="004870D1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0F27C96" w14:textId="398436E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173</w:t>
            </w:r>
          </w:p>
        </w:tc>
        <w:tc>
          <w:tcPr>
            <w:tcW w:w="274" w:type="dxa"/>
          </w:tcPr>
          <w:p w14:paraId="11A257B8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C0BDD6D" w14:textId="4219254E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E3A5F30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70627DF1" w14:textId="7B36615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(16,666)</w:t>
            </w:r>
          </w:p>
        </w:tc>
        <w:tc>
          <w:tcPr>
            <w:tcW w:w="270" w:type="dxa"/>
          </w:tcPr>
          <w:p w14:paraId="0D8667A9" w14:textId="77777777" w:rsidR="004870D1" w:rsidRPr="00335E04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78438174" w14:textId="25A6DB42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0CA2EC8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771A15E" w14:textId="3930DE1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2,096</w:t>
            </w:r>
          </w:p>
        </w:tc>
      </w:tr>
      <w:tr w:rsidR="004870D1" w:rsidRPr="002A007A" w14:paraId="7D3DB836" w14:textId="77777777" w:rsidTr="00E87129">
        <w:tc>
          <w:tcPr>
            <w:tcW w:w="2304" w:type="dxa"/>
          </w:tcPr>
          <w:p w14:paraId="44D0CF70" w14:textId="77777777" w:rsidR="004870D1" w:rsidRPr="003D2DAE" w:rsidRDefault="004870D1" w:rsidP="004870D1">
            <w:pPr>
              <w:suppressAutoHyphens/>
              <w:ind w:left="2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อื่น ๆ</w:t>
            </w:r>
          </w:p>
        </w:tc>
        <w:tc>
          <w:tcPr>
            <w:tcW w:w="720" w:type="dxa"/>
          </w:tcPr>
          <w:p w14:paraId="19B2E125" w14:textId="09BE325A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534</w:t>
            </w:r>
          </w:p>
        </w:tc>
        <w:tc>
          <w:tcPr>
            <w:tcW w:w="236" w:type="dxa"/>
          </w:tcPr>
          <w:p w14:paraId="7E73F9AA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423DFBEC" w14:textId="38FD1CC2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472</w:t>
            </w:r>
          </w:p>
        </w:tc>
        <w:tc>
          <w:tcPr>
            <w:tcW w:w="236" w:type="dxa"/>
          </w:tcPr>
          <w:p w14:paraId="5EF66EAA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F00591C" w14:textId="2E56176C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(886)</w:t>
            </w:r>
          </w:p>
        </w:tc>
        <w:tc>
          <w:tcPr>
            <w:tcW w:w="270" w:type="dxa"/>
          </w:tcPr>
          <w:p w14:paraId="3B67497C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47AEA60" w14:textId="2CEC7F39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A7E0D8F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0DB18FD" w14:textId="41E4C218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120</w:t>
            </w:r>
          </w:p>
        </w:tc>
        <w:tc>
          <w:tcPr>
            <w:tcW w:w="260" w:type="dxa"/>
          </w:tcPr>
          <w:p w14:paraId="005A8D70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CF0A7E7" w14:textId="03B159BF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276614D3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239A498" w14:textId="4D534B25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486C08B3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3969EAE" w14:textId="203A1A86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4526960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8A184EF" w14:textId="59B8E67E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7757E73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4180A90A" w14:textId="7041A0B8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7FE1C55D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135D6DBC" w14:textId="0D3638D0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2477CF9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B920E5D" w14:textId="47F18AC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120</w:t>
            </w:r>
          </w:p>
        </w:tc>
      </w:tr>
      <w:tr w:rsidR="004870D1" w:rsidRPr="002A007A" w14:paraId="2D229502" w14:textId="77777777" w:rsidTr="00E87129">
        <w:tc>
          <w:tcPr>
            <w:tcW w:w="2304" w:type="dxa"/>
          </w:tcPr>
          <w:p w14:paraId="43D0E9D1" w14:textId="77777777" w:rsidR="004870D1" w:rsidRPr="003D2DAE" w:rsidRDefault="004870D1" w:rsidP="004870D1">
            <w:pPr>
              <w:suppressAutoHyphens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720" w:type="dxa"/>
          </w:tcPr>
          <w:p w14:paraId="40A6CB5F" w14:textId="77777777" w:rsidR="004870D1" w:rsidRPr="003D2DAE" w:rsidRDefault="004870D1" w:rsidP="004870D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59D4CA2F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535D62A3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36" w:type="dxa"/>
          </w:tcPr>
          <w:p w14:paraId="409DE0D4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3C70826" w14:textId="77777777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05905933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0DBAA045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4BA32705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D1CCE3F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60" w:type="dxa"/>
          </w:tcPr>
          <w:p w14:paraId="65212226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327EEC9" w14:textId="77777777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0" w:type="dxa"/>
          </w:tcPr>
          <w:p w14:paraId="6E006CD5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15C2316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36" w:type="dxa"/>
          </w:tcPr>
          <w:p w14:paraId="66BAD8A2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915B04B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4019073C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B376868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4" w:type="dxa"/>
          </w:tcPr>
          <w:p w14:paraId="37AD2EEE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09EE2F70" w14:textId="550C2D22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70" w:type="dxa"/>
          </w:tcPr>
          <w:p w14:paraId="119EA066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0D7C3230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74" w:type="dxa"/>
          </w:tcPr>
          <w:p w14:paraId="709E19B3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C4CE60E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4870D1" w:rsidRPr="002A007A" w14:paraId="4B03B426" w14:textId="77777777" w:rsidTr="00E87129">
        <w:tc>
          <w:tcPr>
            <w:tcW w:w="2304" w:type="dxa"/>
          </w:tcPr>
          <w:p w14:paraId="22BB3330" w14:textId="77777777" w:rsidR="004870D1" w:rsidRPr="003D2DAE" w:rsidRDefault="004870D1" w:rsidP="004870D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อาคารสำนักงาน</w:t>
            </w:r>
          </w:p>
        </w:tc>
        <w:tc>
          <w:tcPr>
            <w:tcW w:w="720" w:type="dxa"/>
          </w:tcPr>
          <w:p w14:paraId="02A77A87" w14:textId="5CAD6D48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553</w:t>
            </w:r>
          </w:p>
        </w:tc>
        <w:tc>
          <w:tcPr>
            <w:tcW w:w="236" w:type="dxa"/>
          </w:tcPr>
          <w:p w14:paraId="6E144875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1B2CB249" w14:textId="33A00324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42</w:t>
            </w:r>
          </w:p>
        </w:tc>
        <w:tc>
          <w:tcPr>
            <w:tcW w:w="236" w:type="dxa"/>
          </w:tcPr>
          <w:p w14:paraId="1CC055CA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9A7F3DD" w14:textId="2626A736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(333)</w:t>
            </w:r>
          </w:p>
        </w:tc>
        <w:tc>
          <w:tcPr>
            <w:tcW w:w="270" w:type="dxa"/>
          </w:tcPr>
          <w:p w14:paraId="5B4311B7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370B8EAB" w14:textId="07D96C0D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16D1342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0889C59" w14:textId="575D4875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262</w:t>
            </w:r>
          </w:p>
        </w:tc>
        <w:tc>
          <w:tcPr>
            <w:tcW w:w="260" w:type="dxa"/>
          </w:tcPr>
          <w:p w14:paraId="73E2E635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2A68453" w14:textId="1BF67AB6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(338)</w:t>
            </w:r>
          </w:p>
        </w:tc>
        <w:tc>
          <w:tcPr>
            <w:tcW w:w="270" w:type="dxa"/>
          </w:tcPr>
          <w:p w14:paraId="292F54C5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7D3E3A2" w14:textId="0E1CD6E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(116)</w:t>
            </w:r>
          </w:p>
        </w:tc>
        <w:tc>
          <w:tcPr>
            <w:tcW w:w="236" w:type="dxa"/>
          </w:tcPr>
          <w:p w14:paraId="36D07E11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7811F33" w14:textId="74B3C083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333</w:t>
            </w:r>
          </w:p>
        </w:tc>
        <w:tc>
          <w:tcPr>
            <w:tcW w:w="274" w:type="dxa"/>
          </w:tcPr>
          <w:p w14:paraId="2F96DD3E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49B254C9" w14:textId="256F62B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96B84E0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0CD567C2" w14:textId="52C90DC2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(121)</w:t>
            </w:r>
          </w:p>
        </w:tc>
        <w:tc>
          <w:tcPr>
            <w:tcW w:w="270" w:type="dxa"/>
          </w:tcPr>
          <w:p w14:paraId="71FA43E8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290C1198" w14:textId="742E4220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F0BC6DD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1D8F38A" w14:textId="558AF012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141</w:t>
            </w:r>
          </w:p>
        </w:tc>
      </w:tr>
      <w:tr w:rsidR="004870D1" w:rsidRPr="002A007A" w14:paraId="5DF1F382" w14:textId="77777777" w:rsidTr="00E87129">
        <w:tc>
          <w:tcPr>
            <w:tcW w:w="2304" w:type="dxa"/>
          </w:tcPr>
          <w:p w14:paraId="6822E66D" w14:textId="77777777" w:rsidR="004870D1" w:rsidRPr="003D2DAE" w:rsidRDefault="004870D1" w:rsidP="004870D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เอทีเอ็ม</w:t>
            </w:r>
          </w:p>
        </w:tc>
        <w:tc>
          <w:tcPr>
            <w:tcW w:w="720" w:type="dxa"/>
          </w:tcPr>
          <w:p w14:paraId="1DEECE86" w14:textId="79DA0166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1,112</w:t>
            </w:r>
          </w:p>
        </w:tc>
        <w:tc>
          <w:tcPr>
            <w:tcW w:w="236" w:type="dxa"/>
          </w:tcPr>
          <w:p w14:paraId="6D75A5DF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556948E2" w14:textId="0C3D1CCC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28</w:t>
            </w:r>
          </w:p>
        </w:tc>
        <w:tc>
          <w:tcPr>
            <w:tcW w:w="236" w:type="dxa"/>
          </w:tcPr>
          <w:p w14:paraId="431DDD18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BB7B722" w14:textId="76E479F3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(895)</w:t>
            </w:r>
          </w:p>
        </w:tc>
        <w:tc>
          <w:tcPr>
            <w:tcW w:w="270" w:type="dxa"/>
          </w:tcPr>
          <w:p w14:paraId="01F99641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F05FBAD" w14:textId="3B12E6FF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0395014F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65FD592" w14:textId="276763EE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245</w:t>
            </w:r>
          </w:p>
        </w:tc>
        <w:tc>
          <w:tcPr>
            <w:tcW w:w="260" w:type="dxa"/>
          </w:tcPr>
          <w:p w14:paraId="2590F96A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5BD13E6" w14:textId="448777E4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(740)</w:t>
            </w:r>
          </w:p>
        </w:tc>
        <w:tc>
          <w:tcPr>
            <w:tcW w:w="270" w:type="dxa"/>
          </w:tcPr>
          <w:p w14:paraId="01B147D5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91D71BA" w14:textId="3A8D9C92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(301)</w:t>
            </w:r>
          </w:p>
        </w:tc>
        <w:tc>
          <w:tcPr>
            <w:tcW w:w="236" w:type="dxa"/>
          </w:tcPr>
          <w:p w14:paraId="49A09AA7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159DE56" w14:textId="14904C10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895</w:t>
            </w:r>
          </w:p>
        </w:tc>
        <w:tc>
          <w:tcPr>
            <w:tcW w:w="274" w:type="dxa"/>
          </w:tcPr>
          <w:p w14:paraId="5FB36674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006E487C" w14:textId="3D2AD262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1DF7672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14CFAC24" w14:textId="1D017F9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(146)</w:t>
            </w:r>
          </w:p>
        </w:tc>
        <w:tc>
          <w:tcPr>
            <w:tcW w:w="270" w:type="dxa"/>
          </w:tcPr>
          <w:p w14:paraId="7E0B8CF2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1C2B1A63" w14:textId="2DABB92A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CA00A94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2C29599" w14:textId="0D0BD8B0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99</w:t>
            </w:r>
          </w:p>
        </w:tc>
      </w:tr>
      <w:tr w:rsidR="004870D1" w:rsidRPr="002A007A" w14:paraId="724393A9" w14:textId="77777777" w:rsidTr="00E87129">
        <w:tc>
          <w:tcPr>
            <w:tcW w:w="2304" w:type="dxa"/>
          </w:tcPr>
          <w:p w14:paraId="2617B5C5" w14:textId="77777777" w:rsidR="004870D1" w:rsidRPr="003D2DAE" w:rsidRDefault="004870D1" w:rsidP="004870D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รถยนต์</w:t>
            </w:r>
          </w:p>
        </w:tc>
        <w:tc>
          <w:tcPr>
            <w:tcW w:w="720" w:type="dxa"/>
          </w:tcPr>
          <w:p w14:paraId="76A4FD7C" w14:textId="2BF1A8EA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587</w:t>
            </w:r>
          </w:p>
        </w:tc>
        <w:tc>
          <w:tcPr>
            <w:tcW w:w="236" w:type="dxa"/>
          </w:tcPr>
          <w:p w14:paraId="329D83B8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5FD3057B" w14:textId="02A7040E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282</w:t>
            </w:r>
          </w:p>
        </w:tc>
        <w:tc>
          <w:tcPr>
            <w:tcW w:w="236" w:type="dxa"/>
          </w:tcPr>
          <w:p w14:paraId="3D861F25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5D6591A7" w14:textId="7351BE21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(158)</w:t>
            </w:r>
          </w:p>
        </w:tc>
        <w:tc>
          <w:tcPr>
            <w:tcW w:w="270" w:type="dxa"/>
          </w:tcPr>
          <w:p w14:paraId="1C918AE3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1689EA6D" w14:textId="5F3487EC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3F327C5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249980A" w14:textId="5D0AC809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711</w:t>
            </w:r>
          </w:p>
        </w:tc>
        <w:tc>
          <w:tcPr>
            <w:tcW w:w="260" w:type="dxa"/>
          </w:tcPr>
          <w:p w14:paraId="3C5AB1EB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E6848A1" w14:textId="1AD877C6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(266)</w:t>
            </w:r>
          </w:p>
        </w:tc>
        <w:tc>
          <w:tcPr>
            <w:tcW w:w="270" w:type="dxa"/>
          </w:tcPr>
          <w:p w14:paraId="01B7348A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C6742E9" w14:textId="4EE585DE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(200)</w:t>
            </w:r>
          </w:p>
        </w:tc>
        <w:tc>
          <w:tcPr>
            <w:tcW w:w="236" w:type="dxa"/>
          </w:tcPr>
          <w:p w14:paraId="507EC800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ACB9360" w14:textId="17E718A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158</w:t>
            </w:r>
          </w:p>
        </w:tc>
        <w:tc>
          <w:tcPr>
            <w:tcW w:w="274" w:type="dxa"/>
          </w:tcPr>
          <w:p w14:paraId="5EE18883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0D3F041A" w14:textId="2ED5D384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458D0C3F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4F1BAC92" w14:textId="0A974548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(308)</w:t>
            </w:r>
          </w:p>
        </w:tc>
        <w:tc>
          <w:tcPr>
            <w:tcW w:w="270" w:type="dxa"/>
          </w:tcPr>
          <w:p w14:paraId="73B83527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7CDC0A62" w14:textId="2FEB5DB2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0873D20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F40C146" w14:textId="011DAB7C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403</w:t>
            </w:r>
          </w:p>
        </w:tc>
      </w:tr>
      <w:tr w:rsidR="004870D1" w:rsidRPr="002A007A" w14:paraId="39838911" w14:textId="77777777" w:rsidTr="00E87129">
        <w:tc>
          <w:tcPr>
            <w:tcW w:w="2304" w:type="dxa"/>
          </w:tcPr>
          <w:p w14:paraId="2584B6B4" w14:textId="77777777" w:rsidR="004870D1" w:rsidRPr="003D2DAE" w:rsidRDefault="004870D1" w:rsidP="004870D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เคาน์เตอร์</w:t>
            </w:r>
          </w:p>
        </w:tc>
        <w:tc>
          <w:tcPr>
            <w:tcW w:w="720" w:type="dxa"/>
          </w:tcPr>
          <w:p w14:paraId="6F61D80D" w14:textId="591F22A1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76</w:t>
            </w:r>
          </w:p>
        </w:tc>
        <w:tc>
          <w:tcPr>
            <w:tcW w:w="236" w:type="dxa"/>
          </w:tcPr>
          <w:p w14:paraId="17AA6190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E6D8815" w14:textId="5C532E21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</w:t>
            </w:r>
          </w:p>
        </w:tc>
        <w:tc>
          <w:tcPr>
            <w:tcW w:w="236" w:type="dxa"/>
          </w:tcPr>
          <w:p w14:paraId="4B0A855D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DAB24D0" w14:textId="2B17BC73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(43)</w:t>
            </w:r>
          </w:p>
        </w:tc>
        <w:tc>
          <w:tcPr>
            <w:tcW w:w="270" w:type="dxa"/>
          </w:tcPr>
          <w:p w14:paraId="59B02C35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569CD5C7" w14:textId="7D4F46EA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59C21C0B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06BAA94B" w14:textId="474C22F0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35</w:t>
            </w:r>
          </w:p>
        </w:tc>
        <w:tc>
          <w:tcPr>
            <w:tcW w:w="260" w:type="dxa"/>
          </w:tcPr>
          <w:p w14:paraId="41FD46D0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2C92659E" w14:textId="159F2723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(23)</w:t>
            </w:r>
          </w:p>
        </w:tc>
        <w:tc>
          <w:tcPr>
            <w:tcW w:w="270" w:type="dxa"/>
          </w:tcPr>
          <w:p w14:paraId="07511FE4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4E4117DD" w14:textId="4686801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(22)</w:t>
            </w:r>
          </w:p>
        </w:tc>
        <w:tc>
          <w:tcPr>
            <w:tcW w:w="236" w:type="dxa"/>
          </w:tcPr>
          <w:p w14:paraId="323D4F4E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5182AE4" w14:textId="3A4A5AAB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23</w:t>
            </w:r>
          </w:p>
        </w:tc>
        <w:tc>
          <w:tcPr>
            <w:tcW w:w="274" w:type="dxa"/>
          </w:tcPr>
          <w:p w14:paraId="3B325893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157CE109" w14:textId="5C204798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2D1E3BE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791AE92E" w14:textId="58919F2D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(22)</w:t>
            </w:r>
          </w:p>
        </w:tc>
        <w:tc>
          <w:tcPr>
            <w:tcW w:w="270" w:type="dxa"/>
          </w:tcPr>
          <w:p w14:paraId="18707EFA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2EC3FAA3" w14:textId="73763C8B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F731370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CBD6974" w14:textId="742EAE94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13</w:t>
            </w:r>
          </w:p>
        </w:tc>
      </w:tr>
      <w:tr w:rsidR="004870D1" w:rsidRPr="002A007A" w14:paraId="429A3134" w14:textId="77777777" w:rsidTr="00E87129">
        <w:tc>
          <w:tcPr>
            <w:tcW w:w="2304" w:type="dxa"/>
          </w:tcPr>
          <w:p w14:paraId="062E29D2" w14:textId="77777777" w:rsidR="004870D1" w:rsidRPr="003D2DAE" w:rsidRDefault="004870D1" w:rsidP="004870D1">
            <w:pPr>
              <w:suppressAutoHyphens/>
              <w:ind w:left="162" w:hanging="87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eastAsia="zh-CN"/>
              </w:rPr>
              <w:t>สาขา</w:t>
            </w:r>
          </w:p>
        </w:tc>
        <w:tc>
          <w:tcPr>
            <w:tcW w:w="720" w:type="dxa"/>
          </w:tcPr>
          <w:p w14:paraId="34070C32" w14:textId="5F0395CC" w:rsidR="004870D1" w:rsidRPr="003D2DAE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3,066</w:t>
            </w:r>
          </w:p>
        </w:tc>
        <w:tc>
          <w:tcPr>
            <w:tcW w:w="236" w:type="dxa"/>
          </w:tcPr>
          <w:p w14:paraId="0D6BA8C4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</w:tcPr>
          <w:p w14:paraId="76362F6E" w14:textId="7D0B64F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435</w:t>
            </w:r>
          </w:p>
        </w:tc>
        <w:tc>
          <w:tcPr>
            <w:tcW w:w="236" w:type="dxa"/>
          </w:tcPr>
          <w:p w14:paraId="17C69310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38048948" w14:textId="385268F4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(2,315)</w:t>
            </w:r>
          </w:p>
        </w:tc>
        <w:tc>
          <w:tcPr>
            <w:tcW w:w="270" w:type="dxa"/>
          </w:tcPr>
          <w:p w14:paraId="2113590A" w14:textId="77777777" w:rsidR="004870D1" w:rsidRPr="00335E04" w:rsidRDefault="004870D1" w:rsidP="004870D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08" w:type="dxa"/>
          </w:tcPr>
          <w:p w14:paraId="7E4B8BDA" w14:textId="65608B92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33412561" w14:textId="77777777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6543C564" w14:textId="48777000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1,186</w:t>
            </w:r>
          </w:p>
        </w:tc>
        <w:tc>
          <w:tcPr>
            <w:tcW w:w="260" w:type="dxa"/>
          </w:tcPr>
          <w:p w14:paraId="73F86E48" w14:textId="77777777" w:rsidR="004870D1" w:rsidRPr="003D2DAE" w:rsidRDefault="004870D1" w:rsidP="004870D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CABC202" w14:textId="18A9C780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(1,447)</w:t>
            </w:r>
          </w:p>
        </w:tc>
        <w:tc>
          <w:tcPr>
            <w:tcW w:w="270" w:type="dxa"/>
          </w:tcPr>
          <w:p w14:paraId="043E9854" w14:textId="77777777" w:rsidR="004870D1" w:rsidRPr="00352276" w:rsidRDefault="004870D1" w:rsidP="004870D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0667A92" w14:textId="091F852A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(926)</w:t>
            </w:r>
          </w:p>
        </w:tc>
        <w:tc>
          <w:tcPr>
            <w:tcW w:w="236" w:type="dxa"/>
          </w:tcPr>
          <w:p w14:paraId="26792BC0" w14:textId="77777777" w:rsidR="004870D1" w:rsidRPr="00335E04" w:rsidRDefault="004870D1" w:rsidP="004870D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11903035" w14:textId="257B81D9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1,927</w:t>
            </w:r>
          </w:p>
        </w:tc>
        <w:tc>
          <w:tcPr>
            <w:tcW w:w="274" w:type="dxa"/>
          </w:tcPr>
          <w:p w14:paraId="6396115B" w14:textId="77777777" w:rsidR="004870D1" w:rsidRPr="00335E04" w:rsidRDefault="004870D1" w:rsidP="004870D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08" w:type="dxa"/>
          </w:tcPr>
          <w:p w14:paraId="0F24C16E" w14:textId="5D67677C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01D459F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720" w:type="dxa"/>
          </w:tcPr>
          <w:p w14:paraId="4E04A221" w14:textId="10CD314B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(446)</w:t>
            </w:r>
          </w:p>
        </w:tc>
        <w:tc>
          <w:tcPr>
            <w:tcW w:w="270" w:type="dxa"/>
          </w:tcPr>
          <w:p w14:paraId="22CC9CC3" w14:textId="77777777" w:rsidR="004870D1" w:rsidRPr="00335E04" w:rsidRDefault="004870D1" w:rsidP="004870D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864" w:type="dxa"/>
          </w:tcPr>
          <w:p w14:paraId="1EA6B757" w14:textId="19FD9A42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7CD4378E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</w:tcPr>
          <w:p w14:paraId="74643034" w14:textId="58EEE4F9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740</w:t>
            </w:r>
          </w:p>
        </w:tc>
      </w:tr>
      <w:tr w:rsidR="004870D1" w:rsidRPr="002A007A" w14:paraId="67B1D4F8" w14:textId="77777777" w:rsidTr="00E87129">
        <w:tc>
          <w:tcPr>
            <w:tcW w:w="2304" w:type="dxa"/>
          </w:tcPr>
          <w:p w14:paraId="305E6A8A" w14:textId="77777777" w:rsidR="004870D1" w:rsidRPr="00134F35" w:rsidRDefault="004870D1" w:rsidP="004870D1">
            <w:pPr>
              <w:suppressAutoHyphens/>
              <w:ind w:left="162" w:hanging="87"/>
              <w:rPr>
                <w:rFonts w:asciiTheme="majorBidi" w:hAnsiTheme="majorBidi" w:cstheme="majorBidi"/>
                <w:lang w:eastAsia="zh-CN"/>
              </w:rPr>
            </w:pPr>
            <w:r w:rsidRPr="00134F35">
              <w:rPr>
                <w:rFonts w:asciiTheme="majorBidi" w:hAnsiTheme="majorBidi" w:cstheme="majorBidi" w:hint="cs"/>
                <w:cs/>
                <w:lang w:eastAsia="zh-CN"/>
              </w:rPr>
              <w:t>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29F106" w14:textId="2796AB26" w:rsidR="004870D1" w:rsidRPr="007061BF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</w:t>
            </w:r>
          </w:p>
        </w:tc>
        <w:tc>
          <w:tcPr>
            <w:tcW w:w="236" w:type="dxa"/>
          </w:tcPr>
          <w:p w14:paraId="31103232" w14:textId="77777777" w:rsidR="004870D1" w:rsidRPr="003D2DAE" w:rsidRDefault="004870D1" w:rsidP="004870D1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6278C9" w14:textId="392DBBAA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3DC0A1F1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117C1C" w14:textId="4C9136AD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0" w:type="dxa"/>
          </w:tcPr>
          <w:p w14:paraId="13D304AF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675E21" w14:textId="372F8C3C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592E671" w14:textId="77777777" w:rsidR="004870D1" w:rsidRPr="00352276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9F3758" w14:textId="291097B4" w:rsidR="004870D1" w:rsidRPr="0035227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6</w:t>
            </w:r>
          </w:p>
        </w:tc>
        <w:tc>
          <w:tcPr>
            <w:tcW w:w="260" w:type="dxa"/>
          </w:tcPr>
          <w:p w14:paraId="5A1B10F2" w14:textId="77777777" w:rsidR="004870D1" w:rsidRPr="003D2DAE" w:rsidRDefault="004870D1" w:rsidP="004870D1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65F5EB" w14:textId="08271912" w:rsidR="004870D1" w:rsidRPr="0035227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270" w:type="dxa"/>
          </w:tcPr>
          <w:p w14:paraId="719828B0" w14:textId="77777777" w:rsidR="004870D1" w:rsidRPr="0035227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5DCC7D" w14:textId="19446491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36" w:type="dxa"/>
          </w:tcPr>
          <w:p w14:paraId="2A7ACE9F" w14:textId="77777777" w:rsidR="004870D1" w:rsidRPr="00335E04" w:rsidRDefault="004870D1" w:rsidP="004870D1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55834D" w14:textId="0E312126" w:rsidR="004870D1" w:rsidRPr="00335E04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F9AFD23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EDEB3A" w14:textId="62F9F502" w:rsidR="004870D1" w:rsidRPr="005E5092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1D65DCCD" w14:textId="77777777" w:rsidR="004870D1" w:rsidRPr="00335E04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D457F2" w14:textId="1FA7E858" w:rsidR="004870D1" w:rsidRPr="005E5092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270" w:type="dxa"/>
          </w:tcPr>
          <w:p w14:paraId="583ED6F3" w14:textId="77777777" w:rsidR="004870D1" w:rsidRPr="00335E04" w:rsidRDefault="004870D1" w:rsidP="004870D1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C901AA" w14:textId="31138FE6" w:rsidR="004870D1" w:rsidRDefault="004870D1" w:rsidP="004870D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274" w:type="dxa"/>
          </w:tcPr>
          <w:p w14:paraId="2351CB59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F2E116" w14:textId="5FD3123A" w:rsidR="004870D1" w:rsidRPr="00B76C20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5</w:t>
            </w:r>
          </w:p>
        </w:tc>
      </w:tr>
      <w:tr w:rsidR="004870D1" w:rsidRPr="002A007A" w14:paraId="03F5CFD7" w14:textId="77777777" w:rsidTr="00E87129">
        <w:tc>
          <w:tcPr>
            <w:tcW w:w="2304" w:type="dxa"/>
          </w:tcPr>
          <w:p w14:paraId="2C440EFA" w14:textId="77777777" w:rsidR="004870D1" w:rsidRPr="003D2DAE" w:rsidRDefault="004870D1" w:rsidP="004870D1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FF6157" w14:textId="4919123A" w:rsidR="004870D1" w:rsidRPr="00E432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69,417</w:t>
            </w:r>
          </w:p>
        </w:tc>
        <w:tc>
          <w:tcPr>
            <w:tcW w:w="236" w:type="dxa"/>
          </w:tcPr>
          <w:p w14:paraId="65461C3F" w14:textId="77777777" w:rsidR="004870D1" w:rsidRPr="00462356" w:rsidRDefault="004870D1" w:rsidP="004870D1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B68E54" w14:textId="177F14BF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7,284</w:t>
            </w:r>
          </w:p>
        </w:tc>
        <w:tc>
          <w:tcPr>
            <w:tcW w:w="236" w:type="dxa"/>
          </w:tcPr>
          <w:p w14:paraId="6F7F0680" w14:textId="77777777" w:rsidR="004870D1" w:rsidRPr="00462356" w:rsidRDefault="004870D1" w:rsidP="004870D1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7296278" w14:textId="04AF7D84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(5,244)</w:t>
            </w:r>
          </w:p>
        </w:tc>
        <w:tc>
          <w:tcPr>
            <w:tcW w:w="270" w:type="dxa"/>
          </w:tcPr>
          <w:p w14:paraId="09B38D1C" w14:textId="77777777" w:rsidR="004870D1" w:rsidRPr="00462356" w:rsidRDefault="004870D1" w:rsidP="004870D1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3913DC" w14:textId="12BC31D9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(682)</w:t>
            </w:r>
          </w:p>
        </w:tc>
        <w:tc>
          <w:tcPr>
            <w:tcW w:w="274" w:type="dxa"/>
          </w:tcPr>
          <w:p w14:paraId="50BBAA99" w14:textId="77777777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8C9AF4" w14:textId="07B9AB3A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70,775</w:t>
            </w:r>
          </w:p>
        </w:tc>
        <w:tc>
          <w:tcPr>
            <w:tcW w:w="260" w:type="dxa"/>
          </w:tcPr>
          <w:p w14:paraId="0F2167A6" w14:textId="77777777" w:rsidR="004870D1" w:rsidRPr="00462356" w:rsidRDefault="004870D1" w:rsidP="004870D1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F91F917" w14:textId="4CFD953F" w:rsidR="004870D1" w:rsidRPr="00462356" w:rsidRDefault="004870D1" w:rsidP="004870D1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(30,288)</w:t>
            </w:r>
          </w:p>
        </w:tc>
        <w:tc>
          <w:tcPr>
            <w:tcW w:w="270" w:type="dxa"/>
          </w:tcPr>
          <w:p w14:paraId="6E0D9A28" w14:textId="77777777" w:rsidR="004870D1" w:rsidRPr="00462356" w:rsidRDefault="004870D1" w:rsidP="004870D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ADFD038" w14:textId="04CC5BD3" w:rsidR="004870D1" w:rsidRPr="00C12E06" w:rsidRDefault="004870D1" w:rsidP="004870D1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(4,339)</w:t>
            </w:r>
          </w:p>
        </w:tc>
        <w:tc>
          <w:tcPr>
            <w:tcW w:w="236" w:type="dxa"/>
          </w:tcPr>
          <w:p w14:paraId="1743A62D" w14:textId="77777777" w:rsidR="004870D1" w:rsidRPr="00462356" w:rsidRDefault="004870D1" w:rsidP="004870D1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94AB7CF" w14:textId="4641FE5C" w:rsidR="004870D1" w:rsidRPr="00462356" w:rsidRDefault="004870D1" w:rsidP="004870D1">
            <w:pPr>
              <w:tabs>
                <w:tab w:val="decimal" w:pos="53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6,980</w:t>
            </w:r>
          </w:p>
        </w:tc>
        <w:tc>
          <w:tcPr>
            <w:tcW w:w="274" w:type="dxa"/>
          </w:tcPr>
          <w:p w14:paraId="627A4129" w14:textId="77777777" w:rsidR="004870D1" w:rsidRPr="00462356" w:rsidRDefault="004870D1" w:rsidP="004870D1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22AE3F" w14:textId="5B4A3E6F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170</w:t>
            </w:r>
          </w:p>
        </w:tc>
        <w:tc>
          <w:tcPr>
            <w:tcW w:w="274" w:type="dxa"/>
          </w:tcPr>
          <w:p w14:paraId="58834D06" w14:textId="77777777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2ECA7A" w14:textId="1802259E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(27,477)</w:t>
            </w:r>
          </w:p>
        </w:tc>
        <w:tc>
          <w:tcPr>
            <w:tcW w:w="270" w:type="dxa"/>
          </w:tcPr>
          <w:p w14:paraId="5E1A885B" w14:textId="77777777" w:rsidR="004870D1" w:rsidRPr="00462356" w:rsidRDefault="004870D1" w:rsidP="004870D1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AEDE353" w14:textId="2ED83F08" w:rsidR="004870D1" w:rsidRPr="008267DB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(118)</w:t>
            </w:r>
          </w:p>
        </w:tc>
        <w:tc>
          <w:tcPr>
            <w:tcW w:w="274" w:type="dxa"/>
          </w:tcPr>
          <w:p w14:paraId="5336BFF1" w14:textId="77777777" w:rsidR="004870D1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6E63C1" w14:textId="071746C2" w:rsidR="004870D1" w:rsidRPr="00462356" w:rsidRDefault="004870D1" w:rsidP="004870D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43,180</w:t>
            </w:r>
          </w:p>
        </w:tc>
      </w:tr>
    </w:tbl>
    <w:p w14:paraId="3D64054F" w14:textId="77777777" w:rsidR="00672C3F" w:rsidRDefault="00672C3F" w:rsidP="00B33789">
      <w:pPr>
        <w:suppressAutoHyphens/>
        <w:spacing w:after="0" w:line="240" w:lineRule="auto"/>
        <w:ind w:right="-316"/>
        <w:jc w:val="thaiDistribute"/>
      </w:pPr>
    </w:p>
    <w:p w14:paraId="7A528C9C" w14:textId="77777777" w:rsidR="00141A85" w:rsidRPr="00141A85" w:rsidRDefault="00141A85" w:rsidP="00B33789">
      <w:pPr>
        <w:suppressAutoHyphens/>
        <w:spacing w:after="0" w:line="240" w:lineRule="auto"/>
        <w:ind w:right="-316"/>
        <w:jc w:val="thaiDistribute"/>
        <w:rPr>
          <w:rFonts w:asciiTheme="majorBidi" w:hAnsiTheme="majorBidi" w:cstheme="majorBidi"/>
          <w:sz w:val="8"/>
          <w:szCs w:val="8"/>
        </w:rPr>
      </w:pPr>
    </w:p>
    <w:p w14:paraId="31D729DA" w14:textId="77777777" w:rsidR="001E45F2" w:rsidRPr="00141A85" w:rsidRDefault="001E45F2" w:rsidP="00141A85">
      <w:pPr>
        <w:suppressAutoHyphens/>
        <w:spacing w:after="0" w:line="240" w:lineRule="auto"/>
        <w:ind w:right="-316"/>
        <w:jc w:val="thaiDistribute"/>
        <w:rPr>
          <w:rFonts w:asciiTheme="majorBidi" w:hAnsiTheme="majorBidi" w:cstheme="majorBidi"/>
          <w:sz w:val="8"/>
          <w:szCs w:val="8"/>
        </w:rPr>
      </w:pPr>
    </w:p>
    <w:p w14:paraId="1D0D814C" w14:textId="5AD23A15" w:rsidR="00572F40" w:rsidRDefault="001E45F2" w:rsidP="00C94ACB">
      <w:pPr>
        <w:tabs>
          <w:tab w:val="left" w:pos="360"/>
        </w:tabs>
        <w:suppressAutoHyphens/>
        <w:spacing w:after="0" w:line="240" w:lineRule="auto"/>
        <w:ind w:left="900" w:right="141" w:hanging="810"/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="00AD289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="00AD2896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  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</w:t>
      </w:r>
      <w:r w:rsidR="00892207">
        <w:rPr>
          <w:rFonts w:asciiTheme="majorBidi" w:eastAsia="Times New Roman" w:hAnsiTheme="majorBidi" w:cstheme="majorBidi"/>
          <w:sz w:val="20"/>
          <w:szCs w:val="20"/>
          <w:lang w:eastAsia="zh-CN"/>
        </w:rPr>
        <w:t>64</w:t>
      </w:r>
      <w:r w:rsidR="00572F40">
        <w:br w:type="page"/>
      </w:r>
    </w:p>
    <w:tbl>
      <w:tblPr>
        <w:tblW w:w="1535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25"/>
        <w:gridCol w:w="283"/>
        <w:gridCol w:w="851"/>
        <w:gridCol w:w="438"/>
        <w:gridCol w:w="902"/>
        <w:gridCol w:w="236"/>
        <w:gridCol w:w="692"/>
        <w:gridCol w:w="238"/>
        <w:gridCol w:w="629"/>
        <w:gridCol w:w="236"/>
        <w:gridCol w:w="710"/>
        <w:gridCol w:w="236"/>
        <w:gridCol w:w="615"/>
        <w:gridCol w:w="283"/>
        <w:gridCol w:w="709"/>
        <w:gridCol w:w="283"/>
        <w:gridCol w:w="567"/>
        <w:gridCol w:w="236"/>
        <w:gridCol w:w="615"/>
        <w:gridCol w:w="236"/>
        <w:gridCol w:w="614"/>
        <w:gridCol w:w="240"/>
        <w:gridCol w:w="611"/>
        <w:gridCol w:w="236"/>
        <w:gridCol w:w="614"/>
      </w:tblGrid>
      <w:tr w:rsidR="00572F40" w:rsidRPr="003D2DAE" w14:paraId="3999BCD1" w14:textId="77777777" w:rsidTr="005C5D78">
        <w:tc>
          <w:tcPr>
            <w:tcW w:w="2178" w:type="dxa"/>
            <w:shd w:val="clear" w:color="auto" w:fill="auto"/>
            <w:vAlign w:val="bottom"/>
          </w:tcPr>
          <w:p w14:paraId="3151E37F" w14:textId="4AEA640F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8" w:type="dxa"/>
            <w:gridSpan w:val="27"/>
          </w:tcPr>
          <w:p w14:paraId="2D914891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นเฉพาะธนาคาร</w:t>
            </w:r>
          </w:p>
        </w:tc>
      </w:tr>
      <w:tr w:rsidR="00572F40" w:rsidRPr="003D2DAE" w14:paraId="2F724AFE" w14:textId="77777777" w:rsidTr="005C5D78">
        <w:tc>
          <w:tcPr>
            <w:tcW w:w="2178" w:type="dxa"/>
            <w:shd w:val="clear" w:color="auto" w:fill="auto"/>
            <w:vAlign w:val="bottom"/>
          </w:tcPr>
          <w:p w14:paraId="59ED651B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8" w:type="dxa"/>
            <w:gridSpan w:val="27"/>
          </w:tcPr>
          <w:p w14:paraId="034CAC15" w14:textId="5CF695DE" w:rsidR="00572F40" w:rsidRPr="003D2DAE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572F40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572F40" w:rsidRPr="003D2DAE" w14:paraId="55C67612" w14:textId="77777777" w:rsidTr="005C5D78">
        <w:tc>
          <w:tcPr>
            <w:tcW w:w="2178" w:type="dxa"/>
            <w:shd w:val="clear" w:color="auto" w:fill="auto"/>
            <w:vAlign w:val="bottom"/>
          </w:tcPr>
          <w:p w14:paraId="4EB3AFF1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83" w:type="dxa"/>
            <w:gridSpan w:val="13"/>
            <w:shd w:val="clear" w:color="auto" w:fill="auto"/>
            <w:vAlign w:val="bottom"/>
          </w:tcPr>
          <w:p w14:paraId="5E718DD6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B2A0D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158" w:type="dxa"/>
            <w:gridSpan w:val="9"/>
            <w:shd w:val="clear" w:color="auto" w:fill="auto"/>
            <w:vAlign w:val="bottom"/>
          </w:tcPr>
          <w:p w14:paraId="5569105C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A578E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791B394F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24728948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5909531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6179B9E6" w14:textId="77777777" w:rsidTr="005C5D78">
        <w:tc>
          <w:tcPr>
            <w:tcW w:w="2178" w:type="dxa"/>
            <w:shd w:val="clear" w:color="auto" w:fill="auto"/>
            <w:vAlign w:val="bottom"/>
          </w:tcPr>
          <w:p w14:paraId="39AC7804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8850560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2BF82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DB1C66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D4C0B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BB3DC7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753DD7D4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08DC65E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39FFE2C9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8ABFC4F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8" w:type="dxa"/>
          </w:tcPr>
          <w:p w14:paraId="68FB1A85" w14:textId="77777777" w:rsidR="00572F4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04354686" w14:textId="77777777" w:rsidR="00572F4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F2CDE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C8FE3E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E4FD6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8D9B13D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714B9A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6E0FA3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5ABEF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05E3439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90644A6" w14:textId="77777777" w:rsidR="00572F4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00847B43" w14:textId="77777777" w:rsidR="00572F4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5795CA1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BE37B88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06FD20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429A3F8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3C8437F0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3762B9AC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43C92190" w14:textId="77777777" w:rsidTr="005C5D78">
        <w:tc>
          <w:tcPr>
            <w:tcW w:w="2178" w:type="dxa"/>
            <w:shd w:val="clear" w:color="auto" w:fill="auto"/>
            <w:vAlign w:val="bottom"/>
          </w:tcPr>
          <w:p w14:paraId="15DD9229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03CEE0E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85940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B8BF38E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0B7EE8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10487A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AB91AA9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A406A8E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1444CD6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E8815EC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8" w:type="dxa"/>
          </w:tcPr>
          <w:p w14:paraId="35BDD919" w14:textId="77777777" w:rsidR="00572F4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4F3E702B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20487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547FE4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BB274B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0ADF3D71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44DFA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4608E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D14976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16FBF3C9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AC4172C" w14:textId="77777777" w:rsidR="00572F4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2FB9D2D2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236" w:type="dxa"/>
          </w:tcPr>
          <w:p w14:paraId="06D981FB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15C3CCB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523F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690B97B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92870DC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F7E8535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37B4FC1C" w14:textId="77777777" w:rsidTr="005C5D78">
        <w:tc>
          <w:tcPr>
            <w:tcW w:w="2178" w:type="dxa"/>
            <w:shd w:val="clear" w:color="auto" w:fill="auto"/>
            <w:vAlign w:val="bottom"/>
          </w:tcPr>
          <w:p w14:paraId="16196CF4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7585BC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866DE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4AF503B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A5AB65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AD11DE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449332C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0F36C3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8B4B21B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1721726E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792F9769" w14:textId="77777777" w:rsidR="00572F40" w:rsidRPr="00EE636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31D092DA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E8AD7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41252F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3C5610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DBE836C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C4976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F05995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A9477A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3C27DC74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604117E8" w14:textId="77777777" w:rsidR="00572F40" w:rsidRPr="00EE636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3C3F05A2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236" w:type="dxa"/>
          </w:tcPr>
          <w:p w14:paraId="58C7F656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A421CF5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55DA31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445A8A2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4F630014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2406E612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7D725259" w14:textId="77777777" w:rsidTr="005C5D78">
        <w:tc>
          <w:tcPr>
            <w:tcW w:w="2178" w:type="dxa"/>
            <w:shd w:val="clear" w:color="auto" w:fill="auto"/>
            <w:vAlign w:val="bottom"/>
          </w:tcPr>
          <w:p w14:paraId="35388129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3BFC435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D6F59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797FDD1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F106AE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9A0D31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1F8CB5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9CDD4F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CE2F558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09EB130E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1A46AAA6" w14:textId="77777777" w:rsidR="00572F40" w:rsidRPr="00EE636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240D5C60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D9FF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0DF548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87BA5A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104D774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CA3EE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DCF65E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E4600D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5458C6B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828B978" w14:textId="77777777" w:rsidR="00572F40" w:rsidRPr="00EE636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6D5FE6D7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236" w:type="dxa"/>
          </w:tcPr>
          <w:p w14:paraId="1327B36E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751B3708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1B375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F264A17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1AF50D27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6065EDE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20EF3575" w14:textId="77777777" w:rsidTr="005C5D78">
        <w:tc>
          <w:tcPr>
            <w:tcW w:w="2178" w:type="dxa"/>
            <w:shd w:val="clear" w:color="auto" w:fill="auto"/>
            <w:vAlign w:val="bottom"/>
          </w:tcPr>
          <w:p w14:paraId="25CE0929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C4221DD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A0F6D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CE910E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F925E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BED02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384538B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9ECE87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3165F466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F5DC15A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38" w:type="dxa"/>
          </w:tcPr>
          <w:p w14:paraId="3ACF5A6F" w14:textId="77777777" w:rsidR="00572F40" w:rsidRPr="00EE636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3FCD2BC4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4D712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8B9159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3EBEE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3A8EF92E" w14:textId="77777777" w:rsidR="00572F40" w:rsidRPr="003D2DAE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FA2CF5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9B8547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54B934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751D383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292C1757" w14:textId="77777777" w:rsidR="00572F40" w:rsidRPr="00EE6360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1B883AC7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236" w:type="dxa"/>
          </w:tcPr>
          <w:p w14:paraId="5443936C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F7B79BD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FA29E3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5E25EEB0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36" w:type="dxa"/>
            <w:vAlign w:val="bottom"/>
          </w:tcPr>
          <w:p w14:paraId="7042AE46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924B98D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572F40" w:rsidRPr="003D2DAE" w14:paraId="2AFD1EF3" w14:textId="77777777" w:rsidTr="005C5D78">
        <w:tc>
          <w:tcPr>
            <w:tcW w:w="2178" w:type="dxa"/>
            <w:shd w:val="clear" w:color="auto" w:fill="auto"/>
            <w:vAlign w:val="bottom"/>
          </w:tcPr>
          <w:p w14:paraId="13E29E2D" w14:textId="77777777" w:rsidR="00572F40" w:rsidRPr="00BF37FB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7DAE190" w14:textId="72AA0EE5" w:rsidR="00572F40" w:rsidRPr="00BF37FB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C3A84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2D8E54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BA0515" w14:textId="77777777" w:rsidR="00572F40" w:rsidRPr="003D2DAE" w:rsidRDefault="00572F4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61C4EF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1CCB12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B61FED" w14:textId="77777777" w:rsidR="00572F40" w:rsidRPr="003D2DAE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09F3CEB9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  <w:vAlign w:val="bottom"/>
          </w:tcPr>
          <w:p w14:paraId="694E39FD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38" w:type="dxa"/>
          </w:tcPr>
          <w:p w14:paraId="7913943F" w14:textId="77777777" w:rsidR="00572F40" w:rsidRPr="00EE6360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7F2B1FF5" w14:textId="77777777" w:rsidR="00572F40" w:rsidRPr="003D2DAE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5E993" w14:textId="77777777" w:rsidR="00572F40" w:rsidRPr="00BF37FB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8E71B6" w14:textId="041BEFCC" w:rsidR="00572F40" w:rsidRPr="00BF37FB" w:rsidRDefault="00572F40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D2DA2" w14:textId="77777777" w:rsidR="00572F40" w:rsidRPr="00BF37FB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4FBC6383" w14:textId="1A5C681B" w:rsidR="00572F40" w:rsidRPr="00BF37FB" w:rsidRDefault="00572F40" w:rsidP="006159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27342" w14:textId="77777777" w:rsidR="00572F40" w:rsidRPr="00BF37FB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4C5636" w14:textId="77777777" w:rsidR="00572F40" w:rsidRPr="00BF37FB" w:rsidRDefault="00572F40" w:rsidP="006159C6">
            <w:pPr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Pr="00BF37FB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942809" w14:textId="77777777" w:rsidR="00572F40" w:rsidRPr="00BF37FB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0AD0D9FC" w14:textId="77777777" w:rsidR="00572F40" w:rsidRPr="00BF37FB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36" w:type="dxa"/>
          </w:tcPr>
          <w:p w14:paraId="09473DA4" w14:textId="77777777" w:rsidR="00572F40" w:rsidRPr="00BF37FB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0D146CAF" w14:textId="77777777" w:rsidR="00572F40" w:rsidRPr="00BF37FB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236" w:type="dxa"/>
          </w:tcPr>
          <w:p w14:paraId="639A4093" w14:textId="77777777" w:rsidR="00572F40" w:rsidRPr="00BF37FB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2FAC40CA" w14:textId="4FEDCE9C" w:rsidR="00572F40" w:rsidRPr="00BF37FB" w:rsidRDefault="00572F40" w:rsidP="006159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3E42BF" w14:textId="77777777" w:rsidR="00572F40" w:rsidRPr="003D2DAE" w:rsidRDefault="00572F40" w:rsidP="006159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5939086" w14:textId="77777777" w:rsidR="00572F40" w:rsidRPr="003D2DAE" w:rsidRDefault="00572F40" w:rsidP="006159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791C3753" w14:textId="77777777" w:rsidR="00572F40" w:rsidRPr="003D2DAE" w:rsidRDefault="00572F40" w:rsidP="006159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A835267" w14:textId="77777777" w:rsidR="00572F40" w:rsidRPr="003D2DAE" w:rsidRDefault="00572F4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572F40" w:rsidRPr="003D2DAE" w14:paraId="5E110B85" w14:textId="77777777" w:rsidTr="005C5D78">
        <w:tc>
          <w:tcPr>
            <w:tcW w:w="2178" w:type="dxa"/>
            <w:shd w:val="clear" w:color="auto" w:fill="auto"/>
            <w:vAlign w:val="bottom"/>
          </w:tcPr>
          <w:p w14:paraId="4B990879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178" w:type="dxa"/>
            <w:gridSpan w:val="27"/>
            <w:shd w:val="clear" w:color="auto" w:fill="auto"/>
          </w:tcPr>
          <w:p w14:paraId="48E6ECA3" w14:textId="77777777" w:rsidR="00572F40" w:rsidRPr="003D2DAE" w:rsidRDefault="00572F40" w:rsidP="006159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FA42BF" w:rsidRPr="003D2DAE" w14:paraId="4CF5F49D" w14:textId="77777777" w:rsidTr="005C5D78">
        <w:tc>
          <w:tcPr>
            <w:tcW w:w="2178" w:type="dxa"/>
            <w:shd w:val="clear" w:color="auto" w:fill="auto"/>
            <w:vAlign w:val="bottom"/>
          </w:tcPr>
          <w:p w14:paraId="4EF3D325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7AF80682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81EA1CA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A317FE6" w14:textId="77777777" w:rsidR="00572F40" w:rsidRPr="003D2DAE" w:rsidRDefault="00572F40" w:rsidP="006159C6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8047945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EACEFF5" w14:textId="77777777" w:rsidR="00572F40" w:rsidRPr="003D2DAE" w:rsidRDefault="00572F40" w:rsidP="006159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3B7E6411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7AD1C6C0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CC2A723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3292DF6E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47924026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0B3CCB1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CC088CE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4D0CE5" w14:textId="77777777" w:rsidR="00572F40" w:rsidRPr="003D2DAE" w:rsidRDefault="00572F40" w:rsidP="006159C6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3F480AA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75F8BA91" w14:textId="77777777" w:rsidR="00572F40" w:rsidRPr="003D2DAE" w:rsidRDefault="00572F40" w:rsidP="006159C6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21A5172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B37D86" w14:textId="77777777" w:rsidR="00572F40" w:rsidRPr="003D2DAE" w:rsidRDefault="00572F40" w:rsidP="006159C6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EE341DD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7F62A05C" w14:textId="77777777" w:rsidR="00572F40" w:rsidRPr="003D2DAE" w:rsidRDefault="00572F40" w:rsidP="006159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5AEEAE7" w14:textId="77777777" w:rsidR="00572F40" w:rsidRPr="003D2DAE" w:rsidRDefault="00572F40" w:rsidP="006159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22764E9A" w14:textId="77777777" w:rsidR="00572F40" w:rsidRPr="003D2DAE" w:rsidRDefault="00572F40" w:rsidP="006159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FB223A4" w14:textId="77777777" w:rsidR="00572F40" w:rsidRPr="003D2DAE" w:rsidRDefault="00572F40" w:rsidP="006159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00E1F2C" w14:textId="77777777" w:rsidR="00572F40" w:rsidRPr="003D2DAE" w:rsidRDefault="00572F40" w:rsidP="006159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8CEB799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4D662F8A" w14:textId="77777777" w:rsidR="00572F40" w:rsidRPr="003D2DAE" w:rsidRDefault="00572F40" w:rsidP="006159C6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3A9B7F" w14:textId="77777777" w:rsidR="00572F40" w:rsidRPr="003D2DAE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376C3339" w14:textId="77777777" w:rsidR="00572F40" w:rsidRPr="003D2DAE" w:rsidRDefault="00572F40" w:rsidP="006159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72F40" w:rsidRPr="003D2DAE" w14:paraId="640B4B7A" w14:textId="77777777" w:rsidTr="005C5D78">
        <w:tc>
          <w:tcPr>
            <w:tcW w:w="2178" w:type="dxa"/>
            <w:shd w:val="clear" w:color="auto" w:fill="auto"/>
            <w:vAlign w:val="bottom"/>
          </w:tcPr>
          <w:p w14:paraId="12B5FBE3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6A8CE690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236" w:type="dxa"/>
            <w:shd w:val="clear" w:color="auto" w:fill="auto"/>
          </w:tcPr>
          <w:p w14:paraId="3A761DDF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064BBA4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7F754C" w14:textId="77777777" w:rsidR="00572F40" w:rsidRPr="008E6E2A" w:rsidRDefault="00572F40" w:rsidP="006159C6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BC39B9C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438" w:type="dxa"/>
            <w:shd w:val="clear" w:color="auto" w:fill="auto"/>
          </w:tcPr>
          <w:p w14:paraId="3A356F96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F06A503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F51D90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27BDD00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(301)</w:t>
            </w:r>
          </w:p>
        </w:tc>
        <w:tc>
          <w:tcPr>
            <w:tcW w:w="238" w:type="dxa"/>
          </w:tcPr>
          <w:p w14:paraId="74DA31F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1BC09A7" w14:textId="77777777" w:rsidR="00572F40" w:rsidRPr="008E6E2A" w:rsidRDefault="00572F40" w:rsidP="006159C6">
            <w:pPr>
              <w:tabs>
                <w:tab w:val="decimal" w:pos="42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55CB309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F142AD5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5,346</w:t>
            </w:r>
          </w:p>
        </w:tc>
        <w:tc>
          <w:tcPr>
            <w:tcW w:w="236" w:type="dxa"/>
            <w:shd w:val="clear" w:color="auto" w:fill="auto"/>
          </w:tcPr>
          <w:p w14:paraId="73BC11A1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10FD4F31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D3CE76" w14:textId="77777777" w:rsidR="00572F40" w:rsidRPr="008E6E2A" w:rsidRDefault="00572F40" w:rsidP="006159C6">
            <w:pPr>
              <w:tabs>
                <w:tab w:val="decimal" w:pos="0"/>
                <w:tab w:val="decimal" w:pos="286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A45F88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F1B602" w14:textId="77777777" w:rsidR="00572F40" w:rsidRPr="008E6E2A" w:rsidRDefault="00572F40" w:rsidP="006159C6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17E016CA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AD6EF5F" w14:textId="77777777" w:rsidR="00572F40" w:rsidRPr="008E6E2A" w:rsidRDefault="00572F40" w:rsidP="006159C6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72A9B486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37F6E8A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AC099B1" w14:textId="77777777" w:rsidR="00572F40" w:rsidRPr="008E6E2A" w:rsidRDefault="00572F40" w:rsidP="006159C6">
            <w:pPr>
              <w:tabs>
                <w:tab w:val="decimal" w:pos="301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D51B5A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0F8735DF" w14:textId="77777777" w:rsidR="00572F40" w:rsidRPr="008E6E2A" w:rsidRDefault="00572F40" w:rsidP="006159C6">
            <w:pPr>
              <w:tabs>
                <w:tab w:val="decimal" w:pos="413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36" w:type="dxa"/>
          </w:tcPr>
          <w:p w14:paraId="512A6E3F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63D4569A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5,219</w:t>
            </w:r>
          </w:p>
        </w:tc>
      </w:tr>
      <w:tr w:rsidR="00572F40" w:rsidRPr="003D2DAE" w14:paraId="4CF29070" w14:textId="77777777" w:rsidTr="005C5D78">
        <w:tc>
          <w:tcPr>
            <w:tcW w:w="2178" w:type="dxa"/>
            <w:shd w:val="clear" w:color="auto" w:fill="auto"/>
            <w:vAlign w:val="bottom"/>
          </w:tcPr>
          <w:p w14:paraId="205B78FD" w14:textId="77777777" w:rsidR="00572F40" w:rsidRPr="003D2DAE" w:rsidRDefault="00572F40" w:rsidP="006159C6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03D4A70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236" w:type="dxa"/>
            <w:shd w:val="clear" w:color="auto" w:fill="auto"/>
          </w:tcPr>
          <w:p w14:paraId="7A5DA44B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574C9F4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748776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3D7D6A0C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438" w:type="dxa"/>
            <w:shd w:val="clear" w:color="auto" w:fill="auto"/>
          </w:tcPr>
          <w:p w14:paraId="0F5A2056" w14:textId="77777777" w:rsidR="00572F40" w:rsidRPr="008E6E2A" w:rsidRDefault="00572F40" w:rsidP="006159C6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0F972BC8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5775566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3E13F74E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238" w:type="dxa"/>
          </w:tcPr>
          <w:p w14:paraId="1F034F9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D112F0B" w14:textId="77777777" w:rsidR="00572F40" w:rsidRPr="008E6E2A" w:rsidRDefault="00572F40" w:rsidP="006159C6">
            <w:pPr>
              <w:tabs>
                <w:tab w:val="decimal" w:pos="42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(222)</w:t>
            </w:r>
          </w:p>
        </w:tc>
        <w:tc>
          <w:tcPr>
            <w:tcW w:w="236" w:type="dxa"/>
            <w:shd w:val="clear" w:color="auto" w:fill="auto"/>
          </w:tcPr>
          <w:p w14:paraId="77469501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9CF49A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  <w:tc>
          <w:tcPr>
            <w:tcW w:w="236" w:type="dxa"/>
            <w:shd w:val="clear" w:color="auto" w:fill="auto"/>
          </w:tcPr>
          <w:p w14:paraId="5049D3CD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3B4F3F88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4518FF" w14:textId="77777777" w:rsidR="00572F40" w:rsidRPr="008E6E2A" w:rsidRDefault="00572F40" w:rsidP="006159C6">
            <w:pPr>
              <w:tabs>
                <w:tab w:val="decimal" w:pos="0"/>
                <w:tab w:val="decimal" w:pos="286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DCF19C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2DDAFD" w14:textId="77777777" w:rsidR="00572F40" w:rsidRPr="008E6E2A" w:rsidRDefault="00572F40" w:rsidP="006159C6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4371CB6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1555540" w14:textId="77777777" w:rsidR="00572F40" w:rsidRPr="008E6E2A" w:rsidRDefault="00572F40" w:rsidP="006159C6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31B437A4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9C75BAD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2014F888" w14:textId="77777777" w:rsidR="00572F40" w:rsidRPr="008E6E2A" w:rsidRDefault="00572F40" w:rsidP="006159C6">
            <w:pPr>
              <w:tabs>
                <w:tab w:val="decimal" w:pos="301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8F3679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4299B39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B349654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4B77C5F8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</w:tr>
      <w:tr w:rsidR="00EC2939" w:rsidRPr="003D2DAE" w14:paraId="0D20E49A" w14:textId="77777777" w:rsidTr="005C5D78">
        <w:tc>
          <w:tcPr>
            <w:tcW w:w="2178" w:type="dxa"/>
            <w:shd w:val="clear" w:color="auto" w:fill="auto"/>
            <w:vAlign w:val="bottom"/>
          </w:tcPr>
          <w:p w14:paraId="109BEE42" w14:textId="1C99F845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9101E16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5F101B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BF994AD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0C9ABE2" w14:textId="77777777" w:rsidR="00572F40" w:rsidRPr="008E6E2A" w:rsidRDefault="00572F40" w:rsidP="006159C6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3D3BA78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2CA55E5E" w14:textId="77777777" w:rsidR="00572F40" w:rsidRPr="008E6E2A" w:rsidRDefault="00572F40" w:rsidP="006159C6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F220EA5" w14:textId="77777777" w:rsidR="00572F40" w:rsidRPr="008E6E2A" w:rsidRDefault="00572F40" w:rsidP="006159C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898A942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3A2103C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0B559DAD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6E8E9B16" w14:textId="77777777" w:rsidR="00572F40" w:rsidRPr="008E6E2A" w:rsidRDefault="00572F40" w:rsidP="006159C6">
            <w:pPr>
              <w:tabs>
                <w:tab w:val="decimal" w:pos="42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FE07F65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842ED2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04DBC5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96FF838" w14:textId="77777777" w:rsidR="00572F40" w:rsidRPr="008E6E2A" w:rsidRDefault="00572F40" w:rsidP="006159C6">
            <w:pPr>
              <w:tabs>
                <w:tab w:val="decimal" w:pos="421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7926CA9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F7406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3F2E1D9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7CF093D" w14:textId="77777777" w:rsidR="00572F40" w:rsidRPr="008E6E2A" w:rsidRDefault="00572F40" w:rsidP="006159C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CA246F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488981D1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E461414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17D2559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90E9840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3FF3D60C" w14:textId="77777777" w:rsidR="00572F40" w:rsidRPr="008E6E2A" w:rsidRDefault="00572F40" w:rsidP="006159C6">
            <w:pPr>
              <w:tabs>
                <w:tab w:val="decimal" w:pos="413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8675B83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002E5935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72F40" w:rsidRPr="003D2DAE" w14:paraId="01DF764B" w14:textId="77777777" w:rsidTr="005C5D78">
        <w:tc>
          <w:tcPr>
            <w:tcW w:w="2178" w:type="dxa"/>
            <w:shd w:val="clear" w:color="auto" w:fill="auto"/>
          </w:tcPr>
          <w:p w14:paraId="41EEB114" w14:textId="77777777" w:rsidR="00572F40" w:rsidRPr="003D2DAE" w:rsidRDefault="00572F40" w:rsidP="006159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7D0C18E8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236" w:type="dxa"/>
            <w:shd w:val="clear" w:color="auto" w:fill="auto"/>
          </w:tcPr>
          <w:p w14:paraId="5424663B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372B948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3ABC73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F5C5194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438" w:type="dxa"/>
            <w:shd w:val="clear" w:color="auto" w:fill="auto"/>
          </w:tcPr>
          <w:p w14:paraId="43B297BF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5745354" w14:textId="77777777" w:rsidR="00572F40" w:rsidRPr="008E6E2A" w:rsidRDefault="00572F40" w:rsidP="006159C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413</w:t>
            </w:r>
          </w:p>
        </w:tc>
        <w:tc>
          <w:tcPr>
            <w:tcW w:w="236" w:type="dxa"/>
          </w:tcPr>
          <w:p w14:paraId="4AAD884B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7E5289B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(570)</w:t>
            </w:r>
          </w:p>
        </w:tc>
        <w:tc>
          <w:tcPr>
            <w:tcW w:w="238" w:type="dxa"/>
          </w:tcPr>
          <w:p w14:paraId="3F7A6E4D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6E64F9F" w14:textId="77777777" w:rsidR="00572F40" w:rsidRPr="008E6E2A" w:rsidRDefault="00572F40" w:rsidP="006159C6">
            <w:pPr>
              <w:tabs>
                <w:tab w:val="decimal" w:pos="42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(79)</w:t>
            </w:r>
          </w:p>
        </w:tc>
        <w:tc>
          <w:tcPr>
            <w:tcW w:w="236" w:type="dxa"/>
            <w:shd w:val="clear" w:color="auto" w:fill="auto"/>
          </w:tcPr>
          <w:p w14:paraId="5C8963D2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DC7600F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19,518</w:t>
            </w:r>
          </w:p>
        </w:tc>
        <w:tc>
          <w:tcPr>
            <w:tcW w:w="236" w:type="dxa"/>
            <w:shd w:val="clear" w:color="auto" w:fill="auto"/>
          </w:tcPr>
          <w:p w14:paraId="04BCE117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D13E753" w14:textId="77777777" w:rsidR="00572F40" w:rsidRPr="008E6E2A" w:rsidRDefault="00572F40" w:rsidP="006159C6">
            <w:pPr>
              <w:tabs>
                <w:tab w:val="decimal" w:pos="421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(8,970)</w:t>
            </w:r>
          </w:p>
        </w:tc>
        <w:tc>
          <w:tcPr>
            <w:tcW w:w="283" w:type="dxa"/>
            <w:shd w:val="clear" w:color="auto" w:fill="auto"/>
          </w:tcPr>
          <w:p w14:paraId="5F9E4F4A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754B88D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(703)</w:t>
            </w:r>
          </w:p>
        </w:tc>
        <w:tc>
          <w:tcPr>
            <w:tcW w:w="283" w:type="dxa"/>
            <w:shd w:val="clear" w:color="auto" w:fill="auto"/>
          </w:tcPr>
          <w:p w14:paraId="6838DDED" w14:textId="77777777" w:rsidR="00572F40" w:rsidRPr="008E6E2A" w:rsidRDefault="00572F40" w:rsidP="006159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8A6ABBB" w14:textId="77777777" w:rsidR="00572F40" w:rsidRPr="008E6E2A" w:rsidRDefault="00572F40" w:rsidP="006159C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417</w:t>
            </w:r>
          </w:p>
        </w:tc>
        <w:tc>
          <w:tcPr>
            <w:tcW w:w="236" w:type="dxa"/>
          </w:tcPr>
          <w:p w14:paraId="5D170E95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58974850" w14:textId="77777777" w:rsidR="00572F40" w:rsidRPr="008E6E2A" w:rsidRDefault="00572F40" w:rsidP="006159C6">
            <w:pPr>
              <w:tabs>
                <w:tab w:val="decimal" w:pos="304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3EBE0B44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BC30041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(9,242)</w:t>
            </w:r>
          </w:p>
        </w:tc>
        <w:tc>
          <w:tcPr>
            <w:tcW w:w="240" w:type="dxa"/>
            <w:shd w:val="clear" w:color="auto" w:fill="auto"/>
          </w:tcPr>
          <w:p w14:paraId="22ED7B35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0B9C5F92" w14:textId="77777777" w:rsidR="00572F40" w:rsidRPr="008E6E2A" w:rsidRDefault="00572F40" w:rsidP="006159C6">
            <w:pPr>
              <w:tabs>
                <w:tab w:val="decimal" w:pos="413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36" w:type="dxa"/>
          </w:tcPr>
          <w:p w14:paraId="090B2A2D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C5DB46D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10,120</w:t>
            </w:r>
          </w:p>
        </w:tc>
      </w:tr>
      <w:tr w:rsidR="00572F40" w:rsidRPr="003D2DAE" w14:paraId="4AB76BC9" w14:textId="77777777" w:rsidTr="005C5D78">
        <w:tc>
          <w:tcPr>
            <w:tcW w:w="2178" w:type="dxa"/>
            <w:shd w:val="clear" w:color="auto" w:fill="auto"/>
            <w:vAlign w:val="bottom"/>
          </w:tcPr>
          <w:p w14:paraId="74C9D3AA" w14:textId="77777777" w:rsidR="00572F40" w:rsidRPr="003D2DAE" w:rsidRDefault="00572F40" w:rsidP="006159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DCA1858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236" w:type="dxa"/>
            <w:shd w:val="clear" w:color="auto" w:fill="auto"/>
          </w:tcPr>
          <w:p w14:paraId="4D14D4FD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33BD2D7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144F49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3B325A71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438" w:type="dxa"/>
            <w:shd w:val="clear" w:color="auto" w:fill="auto"/>
          </w:tcPr>
          <w:p w14:paraId="15C4805D" w14:textId="77777777" w:rsidR="00572F40" w:rsidRPr="008E6E2A" w:rsidRDefault="00572F40" w:rsidP="006159C6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E7D2510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2038FE9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2DB4A0DB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238" w:type="dxa"/>
          </w:tcPr>
          <w:p w14:paraId="058BC8C7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EA23E40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3B13CA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272ED7F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8,656</w:t>
            </w:r>
          </w:p>
        </w:tc>
        <w:tc>
          <w:tcPr>
            <w:tcW w:w="236" w:type="dxa"/>
            <w:shd w:val="clear" w:color="auto" w:fill="auto"/>
          </w:tcPr>
          <w:p w14:paraId="2E0DF50F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87F04B5" w14:textId="77777777" w:rsidR="00572F40" w:rsidRPr="008E6E2A" w:rsidRDefault="00572F40" w:rsidP="006159C6">
            <w:pPr>
              <w:tabs>
                <w:tab w:val="decimal" w:pos="421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(2,784)</w:t>
            </w:r>
          </w:p>
        </w:tc>
        <w:tc>
          <w:tcPr>
            <w:tcW w:w="283" w:type="dxa"/>
            <w:shd w:val="clear" w:color="auto" w:fill="auto"/>
          </w:tcPr>
          <w:p w14:paraId="6BE47FCC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807B277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83" w:type="dxa"/>
            <w:shd w:val="clear" w:color="auto" w:fill="auto"/>
          </w:tcPr>
          <w:p w14:paraId="1A5654BA" w14:textId="77777777" w:rsidR="00572F40" w:rsidRPr="008E6E2A" w:rsidRDefault="00572F40" w:rsidP="006159C6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CFD20B5" w14:textId="77777777" w:rsidR="00572F40" w:rsidRPr="008E6E2A" w:rsidRDefault="00572F40" w:rsidP="006159C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36" w:type="dxa"/>
          </w:tcPr>
          <w:p w14:paraId="15DCC85A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51FEDD44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97B58DD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0CE3FC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(3,014)</w:t>
            </w:r>
          </w:p>
        </w:tc>
        <w:tc>
          <w:tcPr>
            <w:tcW w:w="240" w:type="dxa"/>
            <w:shd w:val="clear" w:color="auto" w:fill="auto"/>
          </w:tcPr>
          <w:p w14:paraId="25932240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1895B3B7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21C2B61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DB8EF0C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5,642</w:t>
            </w:r>
          </w:p>
        </w:tc>
      </w:tr>
      <w:tr w:rsidR="00572F40" w:rsidRPr="003D2DAE" w14:paraId="20D9E3B2" w14:textId="77777777" w:rsidTr="005C5D78">
        <w:tc>
          <w:tcPr>
            <w:tcW w:w="2178" w:type="dxa"/>
            <w:shd w:val="clear" w:color="auto" w:fill="auto"/>
            <w:vAlign w:val="bottom"/>
          </w:tcPr>
          <w:p w14:paraId="79AEE258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452E527D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236" w:type="dxa"/>
            <w:shd w:val="clear" w:color="auto" w:fill="auto"/>
          </w:tcPr>
          <w:p w14:paraId="1D1F5D74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750EF06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EEA8BF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CCC92FC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438" w:type="dxa"/>
            <w:shd w:val="clear" w:color="auto" w:fill="auto"/>
          </w:tcPr>
          <w:p w14:paraId="6F2FA117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143DD81" w14:textId="77777777" w:rsidR="00572F40" w:rsidRPr="008E6E2A" w:rsidRDefault="00572F40" w:rsidP="006159C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406</w:t>
            </w:r>
          </w:p>
        </w:tc>
        <w:tc>
          <w:tcPr>
            <w:tcW w:w="236" w:type="dxa"/>
          </w:tcPr>
          <w:p w14:paraId="739551F0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275473E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(793)</w:t>
            </w:r>
          </w:p>
        </w:tc>
        <w:tc>
          <w:tcPr>
            <w:tcW w:w="238" w:type="dxa"/>
          </w:tcPr>
          <w:p w14:paraId="283AF476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8C10BA9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E94676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040DE4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18,390</w:t>
            </w:r>
          </w:p>
        </w:tc>
        <w:tc>
          <w:tcPr>
            <w:tcW w:w="236" w:type="dxa"/>
            <w:shd w:val="clear" w:color="auto" w:fill="auto"/>
          </w:tcPr>
          <w:p w14:paraId="439C3996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B5A09A1" w14:textId="77777777" w:rsidR="00572F40" w:rsidRPr="008E6E2A" w:rsidRDefault="00572F40" w:rsidP="006159C6">
            <w:pPr>
              <w:tabs>
                <w:tab w:val="decimal" w:pos="421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(14,062)</w:t>
            </w:r>
          </w:p>
        </w:tc>
        <w:tc>
          <w:tcPr>
            <w:tcW w:w="283" w:type="dxa"/>
            <w:shd w:val="clear" w:color="auto" w:fill="auto"/>
          </w:tcPr>
          <w:p w14:paraId="28305309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0EE492C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(1,894)</w:t>
            </w:r>
          </w:p>
        </w:tc>
        <w:tc>
          <w:tcPr>
            <w:tcW w:w="283" w:type="dxa"/>
            <w:shd w:val="clear" w:color="auto" w:fill="auto"/>
          </w:tcPr>
          <w:p w14:paraId="307A1313" w14:textId="77777777" w:rsidR="00572F40" w:rsidRPr="008E6E2A" w:rsidRDefault="00572F40" w:rsidP="006159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63A7D91" w14:textId="77777777" w:rsidR="00572F40" w:rsidRPr="008E6E2A" w:rsidRDefault="00572F40" w:rsidP="006159C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739</w:t>
            </w:r>
          </w:p>
        </w:tc>
        <w:tc>
          <w:tcPr>
            <w:tcW w:w="236" w:type="dxa"/>
          </w:tcPr>
          <w:p w14:paraId="1CF01053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</w:tcPr>
          <w:p w14:paraId="40AF022A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4F2E013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48AF213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(15,217)</w:t>
            </w:r>
          </w:p>
        </w:tc>
        <w:tc>
          <w:tcPr>
            <w:tcW w:w="240" w:type="dxa"/>
            <w:shd w:val="clear" w:color="auto" w:fill="auto"/>
          </w:tcPr>
          <w:p w14:paraId="21758D15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35B231BA" w14:textId="77777777" w:rsidR="00572F40" w:rsidRPr="008E6E2A" w:rsidRDefault="00572F40" w:rsidP="006159C6">
            <w:pPr>
              <w:tabs>
                <w:tab w:val="decimal" w:pos="413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(204)</w:t>
            </w:r>
          </w:p>
        </w:tc>
        <w:tc>
          <w:tcPr>
            <w:tcW w:w="236" w:type="dxa"/>
          </w:tcPr>
          <w:p w14:paraId="102A70E8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73A40EF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2,969</w:t>
            </w:r>
          </w:p>
        </w:tc>
      </w:tr>
      <w:tr w:rsidR="00572F40" w:rsidRPr="003D2DAE" w14:paraId="12A2995D" w14:textId="77777777" w:rsidTr="005C5D78">
        <w:tc>
          <w:tcPr>
            <w:tcW w:w="2178" w:type="dxa"/>
            <w:shd w:val="clear" w:color="auto" w:fill="auto"/>
            <w:vAlign w:val="bottom"/>
          </w:tcPr>
          <w:p w14:paraId="6200F975" w14:textId="77777777" w:rsidR="00572F40" w:rsidRPr="003D2DAE" w:rsidRDefault="00572F40" w:rsidP="006159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shd w:val="clear" w:color="auto" w:fill="auto"/>
          </w:tcPr>
          <w:p w14:paraId="5A6ED684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236" w:type="dxa"/>
            <w:shd w:val="clear" w:color="auto" w:fill="auto"/>
          </w:tcPr>
          <w:p w14:paraId="69287E10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1790C2B" w14:textId="77777777" w:rsidR="00572F40" w:rsidRPr="008E6E2A" w:rsidRDefault="00572F40" w:rsidP="006159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D4BE17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B8D447C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5891181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6714E24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379</w:t>
            </w:r>
          </w:p>
        </w:tc>
        <w:tc>
          <w:tcPr>
            <w:tcW w:w="236" w:type="dxa"/>
          </w:tcPr>
          <w:p w14:paraId="03CF9179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D0C92FE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(631)</w:t>
            </w:r>
          </w:p>
        </w:tc>
        <w:tc>
          <w:tcPr>
            <w:tcW w:w="238" w:type="dxa"/>
          </w:tcPr>
          <w:p w14:paraId="766FF16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3F8D52DD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B0BCBB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645209C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1500CFE0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B3377A0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811841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38C5B5D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99F240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0EEF5792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EFF391C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03E9C12" w14:textId="77777777" w:rsidR="00572F40" w:rsidRPr="008E6E2A" w:rsidRDefault="00572F40" w:rsidP="006159C6">
            <w:pPr>
              <w:tabs>
                <w:tab w:val="decimal" w:pos="25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F64185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E3C6334" w14:textId="77777777" w:rsidR="00572F40" w:rsidRPr="008E6E2A" w:rsidRDefault="00572F40" w:rsidP="006159C6">
            <w:pPr>
              <w:tabs>
                <w:tab w:val="decimal" w:pos="301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B6C490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79FC020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69A502F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902FCA1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</w:tr>
      <w:tr w:rsidR="00572F40" w:rsidRPr="003D2DAE" w14:paraId="0AC67093" w14:textId="77777777" w:rsidTr="005C5D78">
        <w:tc>
          <w:tcPr>
            <w:tcW w:w="2178" w:type="dxa"/>
            <w:shd w:val="clear" w:color="auto" w:fill="auto"/>
            <w:vAlign w:val="bottom"/>
          </w:tcPr>
          <w:p w14:paraId="02E23558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</w:tcPr>
          <w:p w14:paraId="3B25190E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93F0EC0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23258C02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278DB4D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1820A1E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  <w:vAlign w:val="bottom"/>
          </w:tcPr>
          <w:p w14:paraId="14CADF2B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5E025ED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431BBC81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1A1B7EAD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2BD77636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3DEB469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BBDBDE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EE7E35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E6C97B0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37040C16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15076F8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0CCCD" w14:textId="77777777" w:rsidR="00572F40" w:rsidRPr="008E6E2A" w:rsidRDefault="00572F40" w:rsidP="006159C6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EEDC3F8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5283BF5C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23510417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616ADC2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F14EFA6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413A9D07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0A6FAB3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20EC60BF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7485050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C3DD2A3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A42BF" w:rsidRPr="003D2DAE" w14:paraId="0E1A1F39" w14:textId="77777777" w:rsidTr="005C5D78">
        <w:tc>
          <w:tcPr>
            <w:tcW w:w="2178" w:type="dxa"/>
            <w:shd w:val="clear" w:color="auto" w:fill="auto"/>
            <w:vAlign w:val="bottom"/>
          </w:tcPr>
          <w:p w14:paraId="79D97FD1" w14:textId="77777777" w:rsidR="00572F40" w:rsidRPr="003D2DAE" w:rsidRDefault="00572F40" w:rsidP="006159C6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7" w:type="dxa"/>
            <w:shd w:val="clear" w:color="auto" w:fill="auto"/>
          </w:tcPr>
          <w:p w14:paraId="28097744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13104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0321A9B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283" w:type="dxa"/>
            <w:shd w:val="clear" w:color="auto" w:fill="auto"/>
          </w:tcPr>
          <w:p w14:paraId="6D336FF7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95B57C1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70427F39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2178E11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195</w:t>
            </w:r>
          </w:p>
        </w:tc>
        <w:tc>
          <w:tcPr>
            <w:tcW w:w="236" w:type="dxa"/>
          </w:tcPr>
          <w:p w14:paraId="1CB1EC6F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70C81206" w14:textId="77777777" w:rsidR="00572F40" w:rsidRPr="008E6E2A" w:rsidRDefault="00572F40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66856C2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2BD51D94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C8D16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D1D4210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367C14B6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1336D19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ED2FE6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35FE5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83" w:type="dxa"/>
            <w:shd w:val="clear" w:color="auto" w:fill="auto"/>
          </w:tcPr>
          <w:p w14:paraId="0392D020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2471FE3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D9F0D25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9C841CD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291049A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06A6B73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40" w:type="dxa"/>
            <w:shd w:val="clear" w:color="auto" w:fill="auto"/>
          </w:tcPr>
          <w:p w14:paraId="3DA8FD02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6FF14AA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2C8768D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6F78F349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215</w:t>
            </w:r>
          </w:p>
        </w:tc>
      </w:tr>
      <w:tr w:rsidR="00FA42BF" w:rsidRPr="003D2DAE" w14:paraId="2606BC30" w14:textId="77777777" w:rsidTr="005C5D78">
        <w:tc>
          <w:tcPr>
            <w:tcW w:w="2178" w:type="dxa"/>
            <w:shd w:val="clear" w:color="auto" w:fill="auto"/>
            <w:vAlign w:val="bottom"/>
          </w:tcPr>
          <w:p w14:paraId="1B2C902C" w14:textId="77777777" w:rsidR="00572F40" w:rsidRPr="003D2DAE" w:rsidRDefault="00572F40" w:rsidP="006159C6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7" w:type="dxa"/>
            <w:shd w:val="clear" w:color="auto" w:fill="auto"/>
          </w:tcPr>
          <w:p w14:paraId="17A39FE2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967E8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4542212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283" w:type="dxa"/>
            <w:shd w:val="clear" w:color="auto" w:fill="auto"/>
          </w:tcPr>
          <w:p w14:paraId="0AABF0DF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014456CF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35C2F4BA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3335FE3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34F23E03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C41DBEB" w14:textId="77777777" w:rsidR="00572F40" w:rsidRPr="008E6E2A" w:rsidRDefault="00572F40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159EB69E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4D082A0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FE294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E143949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236" w:type="dxa"/>
            <w:shd w:val="clear" w:color="auto" w:fill="auto"/>
          </w:tcPr>
          <w:p w14:paraId="08E6601E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09021407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FC6FBB4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B2F3D7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83" w:type="dxa"/>
            <w:shd w:val="clear" w:color="auto" w:fill="auto"/>
          </w:tcPr>
          <w:p w14:paraId="0F417BF0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E3C7157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FD4F790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82A2ACD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4B8CBFF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0076C118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40" w:type="dxa"/>
            <w:shd w:val="clear" w:color="auto" w:fill="auto"/>
          </w:tcPr>
          <w:p w14:paraId="66DA65D2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63811AA8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AE87D83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74240CAA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FA42BF" w:rsidRPr="003D2DAE" w14:paraId="02C0F4C3" w14:textId="77777777" w:rsidTr="005C5D78">
        <w:tc>
          <w:tcPr>
            <w:tcW w:w="2178" w:type="dxa"/>
            <w:shd w:val="clear" w:color="auto" w:fill="auto"/>
            <w:vAlign w:val="bottom"/>
          </w:tcPr>
          <w:p w14:paraId="6B6E3C9A" w14:textId="77777777" w:rsidR="00572F40" w:rsidRPr="003D2DAE" w:rsidRDefault="00572F40" w:rsidP="006159C6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7" w:type="dxa"/>
            <w:shd w:val="clear" w:color="auto" w:fill="auto"/>
          </w:tcPr>
          <w:p w14:paraId="7F17BE80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F43DB1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0EF9F9E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14:paraId="13CB54F5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7A86E556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4190623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F0D23C9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236" w:type="dxa"/>
          </w:tcPr>
          <w:p w14:paraId="6622C343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EA9DB3F" w14:textId="77777777" w:rsidR="00572F40" w:rsidRPr="008E6E2A" w:rsidRDefault="00572F40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354CEE0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63548331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9EA48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4DDB330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182FE28D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0012F1DA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D4D544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067DD4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83" w:type="dxa"/>
            <w:shd w:val="clear" w:color="auto" w:fill="auto"/>
          </w:tcPr>
          <w:p w14:paraId="4D15F353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E2491AA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BF510C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391A352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5335263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5CEC7262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40" w:type="dxa"/>
            <w:shd w:val="clear" w:color="auto" w:fill="auto"/>
          </w:tcPr>
          <w:p w14:paraId="75ED124F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22E45271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3B88B3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2F81818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321</w:t>
            </w:r>
          </w:p>
        </w:tc>
      </w:tr>
      <w:tr w:rsidR="00FA42BF" w:rsidRPr="003D2DAE" w14:paraId="324FAD8F" w14:textId="77777777" w:rsidTr="005C5D78">
        <w:tc>
          <w:tcPr>
            <w:tcW w:w="2178" w:type="dxa"/>
            <w:shd w:val="clear" w:color="auto" w:fill="auto"/>
            <w:vAlign w:val="bottom"/>
          </w:tcPr>
          <w:p w14:paraId="3F7A9E7B" w14:textId="77777777" w:rsidR="00572F40" w:rsidRPr="003D2DAE" w:rsidRDefault="00572F40" w:rsidP="006159C6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7" w:type="dxa"/>
            <w:shd w:val="clear" w:color="auto" w:fill="auto"/>
          </w:tcPr>
          <w:p w14:paraId="5E1EA3A7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92119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9F79758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83" w:type="dxa"/>
            <w:shd w:val="clear" w:color="auto" w:fill="auto"/>
          </w:tcPr>
          <w:p w14:paraId="6A75EDF2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9365B18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45517D10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BAA07B7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14F6AF3B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6AD234E" w14:textId="77777777" w:rsidR="00572F40" w:rsidRPr="008E6E2A" w:rsidRDefault="00572F40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B303C01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147AD5F2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6E67C0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18F0B7C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17B892FA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1EEB4F46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4CEAB9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5A12F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83" w:type="dxa"/>
            <w:shd w:val="clear" w:color="auto" w:fill="auto"/>
          </w:tcPr>
          <w:p w14:paraId="7F956A14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22137196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EF945C2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BF5FB25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6B081D9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C723FA4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40" w:type="dxa"/>
            <w:shd w:val="clear" w:color="auto" w:fill="auto"/>
          </w:tcPr>
          <w:p w14:paraId="4600604D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77B4F34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09A4093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68AC3A91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FA42BF" w:rsidRPr="003D2DAE" w14:paraId="673A94FC" w14:textId="77777777" w:rsidTr="005C5D78">
        <w:tc>
          <w:tcPr>
            <w:tcW w:w="2178" w:type="dxa"/>
            <w:shd w:val="clear" w:color="auto" w:fill="auto"/>
            <w:vAlign w:val="bottom"/>
          </w:tcPr>
          <w:p w14:paraId="35C21B78" w14:textId="77777777" w:rsidR="00572F40" w:rsidRPr="003D2DAE" w:rsidRDefault="00572F40" w:rsidP="006159C6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7" w:type="dxa"/>
            <w:shd w:val="clear" w:color="auto" w:fill="auto"/>
          </w:tcPr>
          <w:p w14:paraId="72A4A03C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A40F3D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20E9714D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83" w:type="dxa"/>
            <w:shd w:val="clear" w:color="auto" w:fill="auto"/>
          </w:tcPr>
          <w:p w14:paraId="36AC5E28" w14:textId="77777777" w:rsidR="00572F40" w:rsidRPr="008E6E2A" w:rsidRDefault="00572F40" w:rsidP="006159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0DA4ED71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B35B16A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25E3ED2D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340E9DA2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2FC211DD" w14:textId="77777777" w:rsidR="00572F40" w:rsidRPr="008E6E2A" w:rsidRDefault="00572F40" w:rsidP="006159C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334261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42A66C9E" w14:textId="77777777" w:rsidR="00572F40" w:rsidRPr="008E6E2A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A1B395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77307DD" w14:textId="77777777" w:rsidR="00572F40" w:rsidRPr="008E6E2A" w:rsidRDefault="00572F40" w:rsidP="006159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36" w:type="dxa"/>
            <w:shd w:val="clear" w:color="auto" w:fill="auto"/>
          </w:tcPr>
          <w:p w14:paraId="03016DA0" w14:textId="77777777" w:rsidR="00572F40" w:rsidRPr="008E6E2A" w:rsidRDefault="00572F40" w:rsidP="006159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8D73969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C26A62" w14:textId="77777777" w:rsidR="00572F40" w:rsidRPr="008E6E2A" w:rsidRDefault="00572F40" w:rsidP="006159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7F80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83" w:type="dxa"/>
            <w:shd w:val="clear" w:color="auto" w:fill="auto"/>
          </w:tcPr>
          <w:p w14:paraId="39734138" w14:textId="77777777" w:rsidR="00572F40" w:rsidRPr="008E6E2A" w:rsidRDefault="00572F40" w:rsidP="006159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1599D3FE" w14:textId="77777777" w:rsidR="00572F40" w:rsidRPr="008E6E2A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966782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B1CA245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48A280E" w14:textId="77777777" w:rsidR="00572F40" w:rsidRPr="008E6E2A" w:rsidRDefault="00572F40" w:rsidP="006159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132F65A6" w14:textId="77777777" w:rsidR="00572F40" w:rsidRPr="008E6E2A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40" w:type="dxa"/>
            <w:shd w:val="clear" w:color="auto" w:fill="auto"/>
          </w:tcPr>
          <w:p w14:paraId="1C5B4C80" w14:textId="77777777" w:rsidR="00572F40" w:rsidRPr="008E6E2A" w:rsidRDefault="00572F40" w:rsidP="006159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75929101" w14:textId="77777777" w:rsidR="00572F40" w:rsidRPr="008E6E2A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2D1D0A5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63E1865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CB0AC1" w:rsidRPr="003D2DAE" w14:paraId="36C49C94" w14:textId="77777777" w:rsidTr="005C5D78">
        <w:tc>
          <w:tcPr>
            <w:tcW w:w="2178" w:type="dxa"/>
            <w:shd w:val="clear" w:color="auto" w:fill="auto"/>
            <w:vAlign w:val="bottom"/>
          </w:tcPr>
          <w:p w14:paraId="4D726D86" w14:textId="77777777" w:rsidR="00572F40" w:rsidRPr="00BC06A3" w:rsidRDefault="00572F40" w:rsidP="006159C6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39E08FB0" w14:textId="77777777" w:rsidR="00572F40" w:rsidRPr="00CA1C47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A1C4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51CE4" w14:textId="77777777" w:rsidR="00572F40" w:rsidRPr="008E6E2A" w:rsidRDefault="00572F40" w:rsidP="006159C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4623B62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378CEF73" w14:textId="77777777" w:rsidR="00572F40" w:rsidRPr="008E6E2A" w:rsidRDefault="00572F40" w:rsidP="006159C6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CAE83E" w14:textId="77777777" w:rsidR="00572F40" w:rsidRPr="008E6E2A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38" w:type="dxa"/>
            <w:shd w:val="clear" w:color="auto" w:fill="auto"/>
          </w:tcPr>
          <w:p w14:paraId="673C67B7" w14:textId="77777777" w:rsidR="00572F40" w:rsidRPr="008E6E2A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363C57A" w14:textId="77777777" w:rsidR="00572F40" w:rsidRPr="008E6E2A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59BA5AB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6F2F94D8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38" w:type="dxa"/>
          </w:tcPr>
          <w:p w14:paraId="0F6E08E6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B581EB9" w14:textId="77777777" w:rsidR="00572F40" w:rsidRPr="00CA1C47" w:rsidRDefault="00572F40" w:rsidP="006159C6">
            <w:pPr>
              <w:tabs>
                <w:tab w:val="decimal" w:pos="24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F5767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51E8ED19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CBA63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</w:tcPr>
          <w:p w14:paraId="01E74DCC" w14:textId="77777777" w:rsidR="00572F40" w:rsidRPr="008E6E2A" w:rsidRDefault="00572F40" w:rsidP="006159C6">
            <w:pPr>
              <w:tabs>
                <w:tab w:val="decimal" w:pos="286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A038E5" w14:textId="77777777" w:rsidR="00572F40" w:rsidRPr="008E6E2A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B35BFF" w14:textId="77777777" w:rsidR="00572F40" w:rsidRPr="00D63D17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63D1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6DDD15F5" w14:textId="77777777" w:rsidR="00572F40" w:rsidRPr="008E6E2A" w:rsidRDefault="00572F40" w:rsidP="006159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A04D6A" w14:textId="77777777" w:rsidR="00572F40" w:rsidRPr="00CA1C47" w:rsidRDefault="00572F40" w:rsidP="006159C6">
            <w:pPr>
              <w:tabs>
                <w:tab w:val="decimal" w:pos="214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1C6CDA1" w14:textId="77777777" w:rsidR="00572F40" w:rsidRPr="008E6E2A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CB3F1A" w14:textId="77777777" w:rsidR="00572F40" w:rsidRPr="00CA1C47" w:rsidRDefault="00572F40" w:rsidP="006159C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A40A955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  <w:shd w:val="clear" w:color="auto" w:fill="auto"/>
          </w:tcPr>
          <w:p w14:paraId="6DACE709" w14:textId="77777777" w:rsidR="00572F40" w:rsidRPr="00BC06A3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40" w:type="dxa"/>
            <w:shd w:val="clear" w:color="auto" w:fill="auto"/>
          </w:tcPr>
          <w:p w14:paraId="1D283736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bottom w:val="single" w:sz="4" w:space="0" w:color="000000"/>
            </w:tcBorders>
            <w:vAlign w:val="center"/>
          </w:tcPr>
          <w:p w14:paraId="2ADADEAC" w14:textId="77777777" w:rsidR="00572F40" w:rsidRPr="00E74C9D" w:rsidRDefault="00572F40" w:rsidP="006159C6">
            <w:pPr>
              <w:tabs>
                <w:tab w:val="decimal" w:pos="269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99D2DF9" w14:textId="77777777" w:rsidR="00572F40" w:rsidRPr="008E6E2A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</w:tcPr>
          <w:p w14:paraId="0DF979DC" w14:textId="77777777" w:rsidR="00572F40" w:rsidRPr="008E6E2A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</w:tr>
      <w:tr w:rsidR="001409F1" w:rsidRPr="003D2DAE" w14:paraId="4D676CA6" w14:textId="77777777" w:rsidTr="005C5D78">
        <w:tc>
          <w:tcPr>
            <w:tcW w:w="2178" w:type="dxa"/>
            <w:shd w:val="clear" w:color="auto" w:fill="auto"/>
            <w:vAlign w:val="bottom"/>
          </w:tcPr>
          <w:p w14:paraId="2FB7A153" w14:textId="77777777" w:rsidR="00572F40" w:rsidRPr="003D2DAE" w:rsidRDefault="00572F4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B4B289" w14:textId="77777777" w:rsidR="00572F40" w:rsidRPr="00A054C7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1340" w14:textId="77777777" w:rsidR="00572F40" w:rsidRPr="00A054C7" w:rsidRDefault="00572F40" w:rsidP="006159C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71196426" w14:textId="77777777" w:rsidR="00572F40" w:rsidRPr="00A054C7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4,046</w:t>
            </w:r>
          </w:p>
        </w:tc>
        <w:tc>
          <w:tcPr>
            <w:tcW w:w="283" w:type="dxa"/>
          </w:tcPr>
          <w:p w14:paraId="76240734" w14:textId="77777777" w:rsidR="00572F40" w:rsidRPr="00A054C7" w:rsidRDefault="00572F40" w:rsidP="006159C6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F354A67" w14:textId="77777777" w:rsidR="00572F40" w:rsidRPr="00A054C7" w:rsidRDefault="00572F40" w:rsidP="006159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70,059</w:t>
            </w:r>
          </w:p>
        </w:tc>
        <w:tc>
          <w:tcPr>
            <w:tcW w:w="438" w:type="dxa"/>
            <w:shd w:val="clear" w:color="auto" w:fill="auto"/>
          </w:tcPr>
          <w:p w14:paraId="1A743CA5" w14:textId="77777777" w:rsidR="00572F40" w:rsidRPr="00A054C7" w:rsidRDefault="00572F40" w:rsidP="006159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4736A4" w14:textId="77777777" w:rsidR="00572F40" w:rsidRPr="00A054C7" w:rsidRDefault="00572F40" w:rsidP="006159C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2,553</w:t>
            </w:r>
          </w:p>
        </w:tc>
        <w:tc>
          <w:tcPr>
            <w:tcW w:w="236" w:type="dxa"/>
          </w:tcPr>
          <w:p w14:paraId="5F083454" w14:textId="77777777" w:rsidR="00572F40" w:rsidRPr="00A054C7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58CC5301" w14:textId="77777777" w:rsidR="00572F40" w:rsidRPr="00A054C7" w:rsidRDefault="00572F40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(2,893)</w:t>
            </w:r>
          </w:p>
        </w:tc>
        <w:tc>
          <w:tcPr>
            <w:tcW w:w="238" w:type="dxa"/>
          </w:tcPr>
          <w:p w14:paraId="31993B0F" w14:textId="77777777" w:rsidR="00572F40" w:rsidRPr="00A054C7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E7B854A" w14:textId="77777777" w:rsidR="00572F40" w:rsidRPr="00A054C7" w:rsidRDefault="00572F40" w:rsidP="006159C6">
            <w:pPr>
              <w:tabs>
                <w:tab w:val="decimal" w:pos="423"/>
              </w:tabs>
              <w:suppressAutoHyphens/>
              <w:snapToGrid w:val="0"/>
              <w:spacing w:after="0" w:line="240" w:lineRule="auto"/>
              <w:ind w:left="-9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(302)</w:t>
            </w:r>
          </w:p>
        </w:tc>
        <w:tc>
          <w:tcPr>
            <w:tcW w:w="236" w:type="dxa"/>
            <w:shd w:val="clear" w:color="auto" w:fill="auto"/>
          </w:tcPr>
          <w:p w14:paraId="43B555BA" w14:textId="77777777" w:rsidR="00572F40" w:rsidRPr="00A054C7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6A55A" w14:textId="77777777" w:rsidR="00572F40" w:rsidRPr="00A054C7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69,417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22CEE" w14:textId="77777777" w:rsidR="00572F40" w:rsidRPr="00A054C7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22B25B" w14:textId="77777777" w:rsidR="00572F40" w:rsidRPr="00A054C7" w:rsidRDefault="00572F40" w:rsidP="006159C6">
            <w:pPr>
              <w:tabs>
                <w:tab w:val="decimal" w:pos="421"/>
              </w:tabs>
              <w:suppressAutoHyphens/>
              <w:snapToGrid w:val="0"/>
              <w:spacing w:after="0" w:line="240" w:lineRule="auto"/>
              <w:ind w:left="-110" w:right="-21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(25,816)</w:t>
            </w:r>
          </w:p>
        </w:tc>
        <w:tc>
          <w:tcPr>
            <w:tcW w:w="283" w:type="dxa"/>
            <w:shd w:val="clear" w:color="auto" w:fill="auto"/>
          </w:tcPr>
          <w:p w14:paraId="2A210555" w14:textId="77777777" w:rsidR="00572F40" w:rsidRPr="00A054C7" w:rsidRDefault="00572F40" w:rsidP="006159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D6512A" w14:textId="77777777" w:rsidR="00572F40" w:rsidRPr="00A054C7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(5,739)</w:t>
            </w:r>
          </w:p>
        </w:tc>
        <w:tc>
          <w:tcPr>
            <w:tcW w:w="283" w:type="dxa"/>
            <w:shd w:val="clear" w:color="auto" w:fill="auto"/>
          </w:tcPr>
          <w:p w14:paraId="6BF49671" w14:textId="77777777" w:rsidR="00572F40" w:rsidRPr="00A054C7" w:rsidRDefault="00572F40" w:rsidP="006159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213C5341" w14:textId="77777777" w:rsidR="00572F40" w:rsidRPr="00A054C7" w:rsidRDefault="00572F40" w:rsidP="006159C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left="-110" w:right="-17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1,253</w:t>
            </w:r>
          </w:p>
        </w:tc>
        <w:tc>
          <w:tcPr>
            <w:tcW w:w="236" w:type="dxa"/>
          </w:tcPr>
          <w:p w14:paraId="2252B52A" w14:textId="77777777" w:rsidR="00572F40" w:rsidRPr="00A054C7" w:rsidRDefault="00572F40" w:rsidP="006159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FCC9D9" w14:textId="77777777" w:rsidR="00572F40" w:rsidRPr="00F8159B" w:rsidRDefault="00572F40" w:rsidP="006159C6">
            <w:pPr>
              <w:tabs>
                <w:tab w:val="decimal" w:pos="304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159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51D86F82" w14:textId="77777777" w:rsidR="00572F40" w:rsidRPr="00F8159B" w:rsidRDefault="00572F40" w:rsidP="006159C6">
            <w:pPr>
              <w:tabs>
                <w:tab w:val="decimal" w:pos="304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73ABAB8" w14:textId="77777777" w:rsidR="00572F40" w:rsidRPr="00A054C7" w:rsidRDefault="00572F40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4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(30,288)</w:t>
            </w:r>
          </w:p>
        </w:tc>
        <w:tc>
          <w:tcPr>
            <w:tcW w:w="240" w:type="dxa"/>
            <w:shd w:val="clear" w:color="auto" w:fill="auto"/>
          </w:tcPr>
          <w:p w14:paraId="231A25A6" w14:textId="77777777" w:rsidR="00572F40" w:rsidRPr="00A054C7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000000"/>
              <w:bottom w:val="double" w:sz="4" w:space="0" w:color="000000"/>
            </w:tcBorders>
          </w:tcPr>
          <w:p w14:paraId="3D230E12" w14:textId="77777777" w:rsidR="00572F40" w:rsidRPr="00A054C7" w:rsidRDefault="00572F40" w:rsidP="006159C6">
            <w:pPr>
              <w:tabs>
                <w:tab w:val="decimal" w:pos="413"/>
              </w:tabs>
              <w:suppressAutoHyphens/>
              <w:snapToGrid w:val="0"/>
              <w:spacing w:after="0" w:line="240" w:lineRule="auto"/>
              <w:ind w:left="-100" w:right="-14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36" w:type="dxa"/>
          </w:tcPr>
          <w:p w14:paraId="04DFAE4C" w14:textId="77777777" w:rsidR="00572F40" w:rsidRPr="00A054C7" w:rsidRDefault="00572F40" w:rsidP="006159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</w:tcPr>
          <w:p w14:paraId="142E405A" w14:textId="77777777" w:rsidR="00572F40" w:rsidRPr="00A054C7" w:rsidRDefault="00572F40" w:rsidP="006159C6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38,642</w:t>
            </w:r>
          </w:p>
        </w:tc>
      </w:tr>
    </w:tbl>
    <w:p w14:paraId="13BFFFBD" w14:textId="77777777" w:rsidR="00572F40" w:rsidRDefault="00572F40" w:rsidP="006159C6">
      <w:pPr>
        <w:tabs>
          <w:tab w:val="left" w:pos="810"/>
        </w:tabs>
        <w:suppressAutoHyphens/>
        <w:spacing w:after="0" w:line="240" w:lineRule="auto"/>
        <w:ind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47C2AA8F" w14:textId="4E0B18A9" w:rsidR="00572F40" w:rsidRPr="007A5235" w:rsidRDefault="00572F40" w:rsidP="006159C6">
      <w:pPr>
        <w:suppressAutoHyphens/>
        <w:spacing w:after="0" w:line="240" w:lineRule="auto"/>
        <w:ind w:left="-90" w:right="141" w:hanging="18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</w:t>
      </w:r>
      <w:r w:rsidR="00BF50F5">
        <w:rPr>
          <w:rFonts w:asciiTheme="majorBidi" w:eastAsia="Times New Roman" w:hAnsiTheme="majorBidi" w:cstheme="majorBidi"/>
          <w:sz w:val="20"/>
          <w:szCs w:val="20"/>
          <w:lang w:eastAsia="zh-CN"/>
        </w:rPr>
        <w:t>58</w:t>
      </w:r>
    </w:p>
    <w:p w14:paraId="63F5B73A" w14:textId="47F012B3" w:rsidR="00A65998" w:rsidRDefault="00A6599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48320E2" w14:textId="206C495D" w:rsidR="004D566E" w:rsidRPr="007A5235" w:rsidRDefault="004D566E" w:rsidP="006159C6">
      <w:pPr>
        <w:suppressAutoHyphens/>
        <w:spacing w:after="0" w:line="240" w:lineRule="auto"/>
        <w:ind w:left="547" w:right="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E102C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ราคาทรัพย์สินของอาคารและอุปกรณ์ของธนาคาร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</w:t>
      </w:r>
      <w:r w:rsidRPr="00E102CD"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t xml:space="preserve"> </w:t>
      </w:r>
      <w:r w:rsidRPr="00E102C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CB6891" w:rsidRPr="00E102CD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1D654F" w:rsidRPr="00E102CD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68078D" w:rsidRPr="00E102CD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68078D" w:rsidRPr="00E102C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C63653" w:rsidRPr="00E102CD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 w:rsidRPr="00E102CD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C63653" w:rsidRPr="00E102C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E102C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="002A67E7" w:rsidRPr="00E102C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592BB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21,696 </w:t>
      </w:r>
      <w:r w:rsidRPr="00E102C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E102CD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C63653" w:rsidRPr="00E102CD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 w:rsidRPr="00E102CD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E102CD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1D654F" w:rsidRPr="00E102CD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18,225</w:t>
      </w:r>
      <w:r w:rsidRPr="00E102CD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15915EC3" w14:textId="77777777" w:rsidR="004D566E" w:rsidRPr="00274EDB" w:rsidRDefault="004D566E" w:rsidP="006159C6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ED1E75" w14:textId="5C82408D" w:rsidR="004D566E" w:rsidRDefault="004D566E" w:rsidP="006159C6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 w:rsidR="00673F9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005473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7588B1BB" w14:textId="38BB9DEE" w:rsidR="00274EDB" w:rsidRDefault="00274EDB" w:rsidP="006159C6">
      <w:pPr>
        <w:suppressAutoHyphens/>
        <w:spacing w:after="0" w:line="240" w:lineRule="auto"/>
        <w:ind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6229FE" w14:textId="25FF5059" w:rsidR="00357F38" w:rsidRPr="00357F38" w:rsidRDefault="00357F38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ค่าความนิยมและสินทรัพย์ไม่มีตัวตนอื่นสุทธิ</w:t>
      </w:r>
    </w:p>
    <w:p w14:paraId="5B0DBCD6" w14:textId="77777777" w:rsidR="004D566E" w:rsidRPr="00724E8A" w:rsidRDefault="004D566E" w:rsidP="006159C6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4D566E" w:rsidRPr="002A007A" w14:paraId="268A0C9E" w14:textId="77777777" w:rsidTr="001D654F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9123B2E" w14:textId="77777777" w:rsidR="004D566E" w:rsidRPr="007A5235" w:rsidRDefault="004D566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0B751A99" w14:textId="77777777" w:rsidR="004D566E" w:rsidRPr="007A5235" w:rsidRDefault="004D566E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437D6175" w14:textId="77777777" w:rsidTr="001D654F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1912C33F" w14:textId="77777777" w:rsidR="004D566E" w:rsidRPr="007A5235" w:rsidRDefault="004D566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FD9040D" w14:textId="0DA5183A" w:rsidR="004D566E" w:rsidRPr="001D654F" w:rsidRDefault="001D654F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D566E" w:rsidRPr="002A007A" w14:paraId="4E017EF1" w14:textId="77777777" w:rsidTr="001D654F">
        <w:tc>
          <w:tcPr>
            <w:tcW w:w="3330" w:type="dxa"/>
            <w:shd w:val="clear" w:color="auto" w:fill="auto"/>
          </w:tcPr>
          <w:p w14:paraId="3C108D5C" w14:textId="77777777" w:rsidR="004D566E" w:rsidRPr="007A5235" w:rsidRDefault="004D566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0BE3AD" w14:textId="77777777" w:rsidR="004D566E" w:rsidRPr="007A5235" w:rsidRDefault="004D566E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D2A5B34" w14:textId="77777777" w:rsidR="004D566E" w:rsidRPr="007A5235" w:rsidRDefault="004D566E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CF9E7A7" w14:textId="77777777" w:rsidR="004D566E" w:rsidRPr="007A5235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38E4FB" w14:textId="77777777" w:rsidR="004D566E" w:rsidRPr="007A5235" w:rsidRDefault="004D566E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3B55FED" w14:textId="77777777" w:rsidR="004D566E" w:rsidRPr="007A5235" w:rsidRDefault="004D566E" w:rsidP="006159C6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2DF2EC" w14:textId="77777777" w:rsidR="004D566E" w:rsidRPr="007A5235" w:rsidRDefault="004D566E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DCD09E5" w14:textId="77777777" w:rsidR="004D566E" w:rsidRPr="007A5235" w:rsidRDefault="004D566E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06D4431D" w14:textId="77777777" w:rsidTr="001D654F">
        <w:tc>
          <w:tcPr>
            <w:tcW w:w="3330" w:type="dxa"/>
            <w:shd w:val="clear" w:color="auto" w:fill="auto"/>
          </w:tcPr>
          <w:p w14:paraId="578E6173" w14:textId="77777777" w:rsidR="00865728" w:rsidRPr="007A5235" w:rsidRDefault="0086572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3D5F0F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974739B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83BAC7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FA14A59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9ADFB19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72869B7C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2C09AD8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2010273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BC7AF2B" w14:textId="77777777" w:rsidR="00865728" w:rsidRPr="007A5235" w:rsidRDefault="00865728" w:rsidP="006159C6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6980A12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1C73247" w14:textId="77777777" w:rsidR="00865728" w:rsidRPr="007A5235" w:rsidRDefault="00865728" w:rsidP="006159C6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08A2F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2165A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CC04D0A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1B55BF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B5246D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435199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9E38EB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3FA5D26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2608F29F" w14:textId="77777777" w:rsidTr="001D654F">
        <w:tc>
          <w:tcPr>
            <w:tcW w:w="3330" w:type="dxa"/>
            <w:shd w:val="clear" w:color="auto" w:fill="auto"/>
          </w:tcPr>
          <w:p w14:paraId="181F6DE1" w14:textId="77777777" w:rsidR="00865728" w:rsidRPr="007A5235" w:rsidRDefault="0086572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C70903" w14:textId="0768E21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6B17B60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D6F00F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DC455A6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016B837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12A5F9F0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61B4614" w14:textId="07F989C9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5C29F5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DC27AC9" w14:textId="4DCBF9B8" w:rsidR="00865728" w:rsidRPr="007A5235" w:rsidRDefault="0086572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8ED689B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D2D841" w14:textId="77777777" w:rsidR="00865728" w:rsidRPr="007A5235" w:rsidRDefault="00865728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EF633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F7F266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341AEDCD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0D05FEE" w14:textId="2C7A7496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CD685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2BE9AD7" w14:textId="77777777" w:rsidR="00865728" w:rsidRPr="007A5235" w:rsidRDefault="00865728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46E5F9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BF16051" w14:textId="77777777" w:rsidR="00865728" w:rsidRPr="007A5235" w:rsidRDefault="00865728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865728" w:rsidRPr="002A007A" w14:paraId="35AB9D32" w14:textId="77777777" w:rsidTr="001D654F">
        <w:tc>
          <w:tcPr>
            <w:tcW w:w="3330" w:type="dxa"/>
            <w:shd w:val="clear" w:color="auto" w:fill="auto"/>
          </w:tcPr>
          <w:p w14:paraId="19622F41" w14:textId="74E66EE0" w:rsidR="00865728" w:rsidRPr="007A5235" w:rsidRDefault="0086572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5CD6C0B4" w14:textId="473885C7" w:rsidR="00865728" w:rsidRPr="007A5235" w:rsidRDefault="00865728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DC7F2F" w:rsidRPr="002A007A" w14:paraId="6E60EEB5" w14:textId="77777777" w:rsidTr="00313EA1">
        <w:tc>
          <w:tcPr>
            <w:tcW w:w="3330" w:type="dxa"/>
            <w:shd w:val="clear" w:color="auto" w:fill="auto"/>
          </w:tcPr>
          <w:p w14:paraId="4A271374" w14:textId="6ECC6E3F" w:rsidR="00DC7F2F" w:rsidRPr="007A5235" w:rsidRDefault="00DC7F2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5822192A" w14:textId="37B54A40" w:rsidR="00DC7F2F" w:rsidRPr="003E4EEB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F2C39CC" w14:textId="77777777" w:rsidR="00DC7F2F" w:rsidRPr="003E4EEB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EB22345" w14:textId="51185E78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2FFF7F1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0D7A547" w14:textId="2EECF630" w:rsidR="00DC7F2F" w:rsidRPr="00797187" w:rsidRDefault="00DC7F2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7BEC6EA1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3FC5B482" w14:textId="53AD6C0C" w:rsidR="00DC7F2F" w:rsidRPr="00797187" w:rsidRDefault="00DC7F2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</w:tcPr>
          <w:p w14:paraId="1EAAA2BD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1331F964" w14:textId="3F16F5AE" w:rsidR="00DC7F2F" w:rsidRPr="00797187" w:rsidRDefault="00DC7F2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F3924CD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4E45C482" w14:textId="6EDBEE92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088C4" w14:textId="77777777" w:rsidR="00DC7F2F" w:rsidRPr="00797187" w:rsidRDefault="00DC7F2F" w:rsidP="006159C6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BA35D" w14:textId="065C597E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91710A9" w14:textId="77777777" w:rsidR="00DC7F2F" w:rsidRPr="00797187" w:rsidRDefault="00DC7F2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00EB402" w14:textId="1FE1F365" w:rsidR="00DC7F2F" w:rsidRPr="00797187" w:rsidRDefault="00DC7F2F" w:rsidP="006159C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C8A7D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4F9CE7A" w14:textId="3A431B25" w:rsidR="00DC7F2F" w:rsidRPr="00797187" w:rsidRDefault="00DC7F2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2FBD4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C33E83A" w14:textId="3B752FC9" w:rsidR="00DC7F2F" w:rsidRPr="00797187" w:rsidRDefault="00DC7F2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DC7F2F" w:rsidRPr="002A007A" w14:paraId="6137E3D0" w14:textId="77777777" w:rsidTr="00313EA1">
        <w:tc>
          <w:tcPr>
            <w:tcW w:w="3330" w:type="dxa"/>
            <w:shd w:val="clear" w:color="auto" w:fill="auto"/>
          </w:tcPr>
          <w:p w14:paraId="17B2767D" w14:textId="4ECA6462" w:rsidR="00DC7F2F" w:rsidRPr="007A5235" w:rsidRDefault="00DC7F2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34786012" w14:textId="40EE4E25" w:rsidR="00DC7F2F" w:rsidRPr="003E4EEB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28,221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0A5108" w14:textId="77777777" w:rsidR="00DC7F2F" w:rsidRPr="003E4EEB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3661D" w14:textId="599C2208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</w:t>
            </w:r>
            <w:r w:rsidR="00DE38C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08" w:type="dxa"/>
            <w:shd w:val="clear" w:color="auto" w:fill="auto"/>
          </w:tcPr>
          <w:p w14:paraId="280147F2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431C77C" w14:textId="1DAAEFF8" w:rsidR="00DC7F2F" w:rsidRPr="00797187" w:rsidRDefault="00DC7F2F" w:rsidP="006159C6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(117)</w:t>
            </w:r>
          </w:p>
        </w:tc>
        <w:tc>
          <w:tcPr>
            <w:tcW w:w="117" w:type="dxa"/>
          </w:tcPr>
          <w:p w14:paraId="14BEBF35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0363736F" w14:textId="64983A06" w:rsidR="00DC7F2F" w:rsidRPr="00797187" w:rsidRDefault="00DC7F2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33,8</w:t>
            </w:r>
            <w:r w:rsidR="0086100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08" w:type="dxa"/>
            <w:shd w:val="clear" w:color="auto" w:fill="auto"/>
          </w:tcPr>
          <w:p w14:paraId="19502139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32174E84" w14:textId="325A7B57" w:rsidR="00DC7F2F" w:rsidRPr="00797187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(14,020)</w:t>
            </w:r>
          </w:p>
        </w:tc>
        <w:tc>
          <w:tcPr>
            <w:tcW w:w="99" w:type="dxa"/>
            <w:shd w:val="clear" w:color="auto" w:fill="auto"/>
          </w:tcPr>
          <w:p w14:paraId="432BEA61" w14:textId="77777777" w:rsidR="00DC7F2F" w:rsidRPr="00797187" w:rsidRDefault="00DC7F2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6CB6F92" w14:textId="543A8D46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(4,963)</w:t>
            </w:r>
          </w:p>
        </w:tc>
        <w:tc>
          <w:tcPr>
            <w:tcW w:w="90" w:type="dxa"/>
            <w:shd w:val="clear" w:color="auto" w:fill="auto"/>
          </w:tcPr>
          <w:p w14:paraId="4583EFD5" w14:textId="77777777" w:rsidR="00DC7F2F" w:rsidRPr="00797187" w:rsidRDefault="00DC7F2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949644" w14:textId="654A9A02" w:rsidR="00DC7F2F" w:rsidRPr="00B54231" w:rsidRDefault="00DC7F2F" w:rsidP="006159C6">
            <w:pPr>
              <w:tabs>
                <w:tab w:val="decimal" w:pos="63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</w:tcPr>
          <w:p w14:paraId="6C55B160" w14:textId="77777777" w:rsidR="00DC7F2F" w:rsidRPr="00B54231" w:rsidRDefault="00DC7F2F" w:rsidP="006159C6">
            <w:pPr>
              <w:tabs>
                <w:tab w:val="decimal" w:pos="268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A901CB1" w14:textId="03C11F61" w:rsidR="00DC7F2F" w:rsidRPr="00797187" w:rsidRDefault="00DC7F2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(18</w:t>
            </w:r>
            <w:r w:rsidR="0005103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977)</w:t>
            </w:r>
          </w:p>
        </w:tc>
        <w:tc>
          <w:tcPr>
            <w:tcW w:w="90" w:type="dxa"/>
            <w:shd w:val="clear" w:color="auto" w:fill="auto"/>
          </w:tcPr>
          <w:p w14:paraId="65A99F2B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374C31E7" w14:textId="661F89D5" w:rsidR="00DC7F2F" w:rsidRPr="00797187" w:rsidRDefault="00DC7F2F" w:rsidP="006159C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0123395F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F5CABCE" w14:textId="0ACE8B75" w:rsidR="00DC7F2F" w:rsidRPr="00797187" w:rsidRDefault="00DC7F2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</w:t>
            </w:r>
            <w:r w:rsidR="00701C3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914</w:t>
            </w:r>
          </w:p>
        </w:tc>
      </w:tr>
      <w:tr w:rsidR="00DC7F2F" w:rsidRPr="002A007A" w14:paraId="5DA2399A" w14:textId="77777777" w:rsidTr="00313EA1">
        <w:tc>
          <w:tcPr>
            <w:tcW w:w="3330" w:type="dxa"/>
            <w:shd w:val="clear" w:color="auto" w:fill="auto"/>
          </w:tcPr>
          <w:p w14:paraId="382B9009" w14:textId="2EBD03DF" w:rsidR="00DC7F2F" w:rsidRPr="007A5235" w:rsidRDefault="00DC7F2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7A416B34" w14:textId="1138B391" w:rsidR="00DC7F2F" w:rsidRPr="003E4EEB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AA419" w14:textId="77777777" w:rsidR="00DC7F2F" w:rsidRPr="003E4EEB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53636D0" w14:textId="032CD0FE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39</w:t>
            </w:r>
            <w:r w:rsidR="00DE38C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8" w:type="dxa"/>
            <w:shd w:val="clear" w:color="auto" w:fill="auto"/>
          </w:tcPr>
          <w:p w14:paraId="2BE19A56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08EAA7BE" w14:textId="52D0F567" w:rsidR="00DC7F2F" w:rsidRPr="00797187" w:rsidRDefault="00DC7F2F" w:rsidP="006159C6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</w:t>
            </w:r>
            <w:r w:rsidR="0005103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E38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2D31D6FA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EC3FD5" w14:textId="0CAF6989" w:rsidR="00DC7F2F" w:rsidRPr="00797187" w:rsidRDefault="00DC7F2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</w:t>
            </w:r>
            <w:r w:rsidR="0086100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08" w:type="dxa"/>
            <w:shd w:val="clear" w:color="auto" w:fill="auto"/>
          </w:tcPr>
          <w:p w14:paraId="15599A5C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98375F1" w14:textId="7FA9F56F" w:rsidR="00DC7F2F" w:rsidRPr="00797187" w:rsidRDefault="00DC7F2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3507312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05B4F2F" w14:textId="3639AC72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F98927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F7728" w14:textId="5D995479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D5B1924" w14:textId="77777777" w:rsidR="00DC7F2F" w:rsidRPr="00797187" w:rsidRDefault="00DC7F2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957F412" w14:textId="5E4A9599" w:rsidR="00DC7F2F" w:rsidRPr="00797187" w:rsidRDefault="00DC7F2F" w:rsidP="006159C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B1FAB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D3AC7C0" w14:textId="6E5A0125" w:rsidR="00DC7F2F" w:rsidRPr="00797187" w:rsidRDefault="00DC7F2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DE86A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79A1848" w14:textId="39572F2D" w:rsidR="00DC7F2F" w:rsidRPr="00797187" w:rsidRDefault="00DC7F2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</w:t>
            </w:r>
            <w:r w:rsidR="00701C3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</w:t>
            </w:r>
          </w:p>
        </w:tc>
      </w:tr>
      <w:tr w:rsidR="00DC7F2F" w:rsidRPr="002A007A" w14:paraId="59ED74D3" w14:textId="77777777" w:rsidTr="00313EA1">
        <w:tc>
          <w:tcPr>
            <w:tcW w:w="3330" w:type="dxa"/>
            <w:shd w:val="clear" w:color="auto" w:fill="auto"/>
          </w:tcPr>
          <w:p w14:paraId="3388B2AC" w14:textId="44CF7E48" w:rsidR="00DC7F2F" w:rsidRPr="007A5235" w:rsidRDefault="00DC7F2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E3B2F47" w14:textId="474D7826" w:rsidR="00DC7F2F" w:rsidRPr="003E4EEB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F917282" w14:textId="77777777" w:rsidR="00DC7F2F" w:rsidRPr="003E4EEB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9E2DC83" w14:textId="065C4598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3F326E06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0CB3AD41" w14:textId="1CE688A0" w:rsidR="00DC7F2F" w:rsidRPr="00797187" w:rsidRDefault="00DC7F2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  <w:vAlign w:val="bottom"/>
          </w:tcPr>
          <w:p w14:paraId="640A5E9E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00E57DB0" w14:textId="531422A3" w:rsidR="00DC7F2F" w:rsidRPr="00797187" w:rsidRDefault="00DC7F2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108" w:type="dxa"/>
            <w:shd w:val="clear" w:color="auto" w:fill="auto"/>
          </w:tcPr>
          <w:p w14:paraId="7F136F72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A7768E" w14:textId="4681B01D" w:rsidR="00DC7F2F" w:rsidRPr="00797187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(35)</w:t>
            </w:r>
          </w:p>
        </w:tc>
        <w:tc>
          <w:tcPr>
            <w:tcW w:w="99" w:type="dxa"/>
            <w:shd w:val="clear" w:color="auto" w:fill="auto"/>
          </w:tcPr>
          <w:p w14:paraId="5E7BFAA1" w14:textId="77777777" w:rsidR="00DC7F2F" w:rsidRPr="00797187" w:rsidRDefault="00DC7F2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4AD28C" w14:textId="784E2DC3" w:rsidR="00DC7F2F" w:rsidRPr="00797187" w:rsidRDefault="00DC7F2F" w:rsidP="006159C6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327C1974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E953C0" w14:textId="6A3E7AE3" w:rsidR="00DC7F2F" w:rsidRPr="00797187" w:rsidRDefault="00DC7F2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B3EDA12" w14:textId="77777777" w:rsidR="00DC7F2F" w:rsidRPr="00797187" w:rsidRDefault="00DC7F2F" w:rsidP="006159C6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38945" w14:textId="79FD49C7" w:rsidR="00DC7F2F" w:rsidRPr="00797187" w:rsidRDefault="00DC7F2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(58)</w:t>
            </w:r>
          </w:p>
        </w:tc>
        <w:tc>
          <w:tcPr>
            <w:tcW w:w="90" w:type="dxa"/>
            <w:shd w:val="clear" w:color="auto" w:fill="auto"/>
          </w:tcPr>
          <w:p w14:paraId="6235ECEA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CEA679" w14:textId="0504460A" w:rsidR="00DC7F2F" w:rsidRPr="00797187" w:rsidRDefault="00DC7F2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D54527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6BCAB0CC" w14:textId="0FFFB318" w:rsidR="00DC7F2F" w:rsidRPr="00797187" w:rsidRDefault="00DC7F2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</w:t>
            </w:r>
          </w:p>
        </w:tc>
      </w:tr>
      <w:tr w:rsidR="00DC7F2F" w:rsidRPr="002A007A" w14:paraId="6EE06B8F" w14:textId="77777777" w:rsidTr="00313EA1">
        <w:tc>
          <w:tcPr>
            <w:tcW w:w="3330" w:type="dxa"/>
            <w:shd w:val="clear" w:color="auto" w:fill="auto"/>
            <w:vAlign w:val="bottom"/>
          </w:tcPr>
          <w:p w14:paraId="05A7A018" w14:textId="6061F775" w:rsidR="00DC7F2F" w:rsidRPr="007A5235" w:rsidRDefault="00DC7F2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0AB5593E" w14:textId="020725AC" w:rsidR="00DC7F2F" w:rsidRPr="003E4EEB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32,624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A2D4C8E" w14:textId="77777777" w:rsidR="00DC7F2F" w:rsidRPr="003E4EEB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66DEC3CB" w14:textId="7F057642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6,1</w:t>
            </w:r>
            <w:r w:rsidR="00DE38C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108" w:type="dxa"/>
            <w:shd w:val="clear" w:color="auto" w:fill="auto"/>
          </w:tcPr>
          <w:p w14:paraId="0B0A2548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F44E92A" w14:textId="6E53D9A2" w:rsidR="00DC7F2F" w:rsidRPr="00797187" w:rsidRDefault="00DC7F2F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(1</w:t>
            </w:r>
            <w:r w:rsidR="0005103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6710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E38C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</w:t>
            </w:r>
            <w:r w:rsidRPr="006710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31B1B7F7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5500E505" w14:textId="0DA871D0" w:rsidR="00DC7F2F" w:rsidRPr="00797187" w:rsidRDefault="00DC7F2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37,423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E5EC4D0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34B12ACB" w14:textId="1223031F" w:rsidR="00DC7F2F" w:rsidRPr="00797187" w:rsidRDefault="00DC7F2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(14,055)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BC36F50" w14:textId="77777777" w:rsidR="00DC7F2F" w:rsidRPr="00797187" w:rsidRDefault="00DC7F2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3920110" w14:textId="643B6578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(4,986)</w:t>
            </w:r>
          </w:p>
        </w:tc>
        <w:tc>
          <w:tcPr>
            <w:tcW w:w="90" w:type="dxa"/>
            <w:shd w:val="clear" w:color="auto" w:fill="auto"/>
          </w:tcPr>
          <w:p w14:paraId="733FBB12" w14:textId="77777777" w:rsidR="00DC7F2F" w:rsidRPr="00797187" w:rsidRDefault="00DC7F2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EF88FD5" w14:textId="55B0A90C" w:rsidR="00DC7F2F" w:rsidRPr="00551706" w:rsidRDefault="00DC7F2F" w:rsidP="006159C6">
            <w:pPr>
              <w:tabs>
                <w:tab w:val="decimal" w:pos="63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</w:tcPr>
          <w:p w14:paraId="50B2C69A" w14:textId="77777777" w:rsidR="00DC7F2F" w:rsidRPr="00797187" w:rsidRDefault="00DC7F2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74125AA" w14:textId="22DD8A35" w:rsidR="00DC7F2F" w:rsidRPr="00797187" w:rsidRDefault="00DC7F2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(19</w:t>
            </w:r>
            <w:r w:rsidR="0005103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035)</w:t>
            </w:r>
          </w:p>
        </w:tc>
        <w:tc>
          <w:tcPr>
            <w:tcW w:w="90" w:type="dxa"/>
            <w:shd w:val="clear" w:color="auto" w:fill="auto"/>
          </w:tcPr>
          <w:p w14:paraId="494ED335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0097A08" w14:textId="6B922683" w:rsidR="00DC7F2F" w:rsidRPr="00797187" w:rsidRDefault="00DC7F2F" w:rsidP="006159C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369B86AF" w14:textId="77777777" w:rsidR="00DC7F2F" w:rsidRPr="00797187" w:rsidRDefault="00DC7F2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78AB222" w14:textId="60DC5185" w:rsidR="00DC7F2F" w:rsidRPr="00797187" w:rsidRDefault="00DC7F2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710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18,385</w:t>
            </w:r>
          </w:p>
        </w:tc>
      </w:tr>
    </w:tbl>
    <w:p w14:paraId="328B4968" w14:textId="77777777" w:rsidR="004D566E" w:rsidRPr="00483C35" w:rsidRDefault="004D566E" w:rsidP="006159C6">
      <w:pPr>
        <w:tabs>
          <w:tab w:val="decimal" w:pos="13860"/>
        </w:tabs>
        <w:suppressAutoHyphens/>
        <w:spacing w:after="0" w:line="240" w:lineRule="auto"/>
        <w:ind w:left="540" w:right="595"/>
        <w:jc w:val="thaiDistribute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p w14:paraId="308FBFE6" w14:textId="77777777" w:rsidR="00C63653" w:rsidRPr="007A5235" w:rsidRDefault="00C63653" w:rsidP="006159C6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206E7E5" w14:textId="77777777" w:rsidR="001D654F" w:rsidRDefault="001D654F" w:rsidP="006159C6">
      <w:pPr>
        <w:spacing w:line="240" w:lineRule="auto"/>
      </w:pPr>
      <w: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1D654F" w:rsidRPr="007A5235" w14:paraId="12F0E722" w14:textId="77777777" w:rsidTr="00B7613B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A33754E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63280FBE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1D654F" w:rsidRPr="007A5235" w14:paraId="78F7DAF1" w14:textId="77777777" w:rsidTr="00B7613B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EDFC789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29F6B7D9" w14:textId="4068C7AC" w:rsidR="001D654F" w:rsidRPr="001D654F" w:rsidRDefault="001D654F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D654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D654F" w:rsidRPr="007A5235" w14:paraId="7C6DFEA9" w14:textId="77777777" w:rsidTr="00B7613B">
        <w:tc>
          <w:tcPr>
            <w:tcW w:w="3330" w:type="dxa"/>
            <w:shd w:val="clear" w:color="auto" w:fill="auto"/>
          </w:tcPr>
          <w:p w14:paraId="57974AF5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237923" w14:textId="77777777" w:rsidR="001D654F" w:rsidRPr="007A5235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5EB0F48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25B5EF49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A98ADA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640A40A" w14:textId="77777777" w:rsidR="001D654F" w:rsidRPr="007A5235" w:rsidRDefault="001D654F" w:rsidP="006159C6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E1DB1D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B9FCC50" w14:textId="77777777" w:rsidR="001D654F" w:rsidRPr="007A5235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D654F" w:rsidRPr="007A5235" w14:paraId="3E025C5C" w14:textId="77777777" w:rsidTr="00B7613B">
        <w:tc>
          <w:tcPr>
            <w:tcW w:w="3330" w:type="dxa"/>
            <w:shd w:val="clear" w:color="auto" w:fill="auto"/>
          </w:tcPr>
          <w:p w14:paraId="22CFA54A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04C028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84C81D1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1D0D1C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78CD15F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49206C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406DB344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B82FE0F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7B5974CA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1E26670" w14:textId="77777777" w:rsidR="001D654F" w:rsidRPr="007A5235" w:rsidRDefault="001D654F" w:rsidP="006159C6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580B6AB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5ECB21C" w14:textId="77777777" w:rsidR="001D654F" w:rsidRPr="007A5235" w:rsidRDefault="001D654F" w:rsidP="006159C6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79BCE8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50D6DC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14FBA2B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AA5F463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9D61F7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FC41F10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E89CF3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3DA0518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D654F" w:rsidRPr="007A5235" w14:paraId="58EB8CB6" w14:textId="77777777" w:rsidTr="00B7613B">
        <w:tc>
          <w:tcPr>
            <w:tcW w:w="3330" w:type="dxa"/>
            <w:shd w:val="clear" w:color="auto" w:fill="auto"/>
          </w:tcPr>
          <w:p w14:paraId="7B9E0BD0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3814F5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788F881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B276A8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57EE65E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0588E19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505028C7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E393003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F3B522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A78D595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8A6951D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9B34729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BDD0A1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F97712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2E59CB6D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5DDDEED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BE0B21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BDD371" w14:textId="77777777" w:rsidR="001D654F" w:rsidRPr="007A5235" w:rsidRDefault="001D654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6589F7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F6AA292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1D654F" w:rsidRPr="007A5235" w14:paraId="790BC5E4" w14:textId="77777777" w:rsidTr="00B7613B">
        <w:tc>
          <w:tcPr>
            <w:tcW w:w="3330" w:type="dxa"/>
            <w:shd w:val="clear" w:color="auto" w:fill="auto"/>
          </w:tcPr>
          <w:p w14:paraId="5F81FB81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189A7874" w14:textId="77777777" w:rsidR="001D654F" w:rsidRPr="007A5235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1D654F" w:rsidRPr="003E4EEB" w14:paraId="1B6A564F" w14:textId="77777777" w:rsidTr="00B7613B">
        <w:tc>
          <w:tcPr>
            <w:tcW w:w="3330" w:type="dxa"/>
            <w:shd w:val="clear" w:color="auto" w:fill="auto"/>
          </w:tcPr>
          <w:p w14:paraId="53B3AE2B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D88A8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0E05121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8950607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815065F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69A248EB" w14:textId="77777777" w:rsidR="001D654F" w:rsidRPr="003E4EEB" w:rsidRDefault="001D654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11D45A7B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A9FE4DF" w14:textId="77777777" w:rsidR="001D654F" w:rsidRPr="003E4EEB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31BFDBB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3E1A3AE" w14:textId="77777777" w:rsidR="001D654F" w:rsidRPr="003E4EEB" w:rsidRDefault="001D654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251459E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62E8B575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863B66" w14:textId="77777777" w:rsidR="001D654F" w:rsidRPr="003E4EEB" w:rsidRDefault="001D654F" w:rsidP="006159C6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A16F20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8310BDF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6CA13D8E" w14:textId="77777777" w:rsidR="001D654F" w:rsidRPr="003E4EEB" w:rsidRDefault="001D654F" w:rsidP="006159C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C35EBC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216065F" w14:textId="77777777" w:rsidR="001D654F" w:rsidRPr="003E4EEB" w:rsidRDefault="001D654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FF4D92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A4F9DED" w14:textId="77777777" w:rsidR="001D654F" w:rsidRPr="003E4EEB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1D654F" w:rsidRPr="003E4EEB" w14:paraId="4DF0A1A6" w14:textId="77777777" w:rsidTr="00B7613B">
        <w:tc>
          <w:tcPr>
            <w:tcW w:w="3330" w:type="dxa"/>
            <w:shd w:val="clear" w:color="auto" w:fill="auto"/>
          </w:tcPr>
          <w:p w14:paraId="597DCA92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D133E1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9C02DB4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A652F7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4,830</w:t>
            </w:r>
          </w:p>
        </w:tc>
        <w:tc>
          <w:tcPr>
            <w:tcW w:w="108" w:type="dxa"/>
            <w:shd w:val="clear" w:color="auto" w:fill="auto"/>
          </w:tcPr>
          <w:p w14:paraId="73C9C23E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1E2DAFAC" w14:textId="77777777" w:rsidR="001D654F" w:rsidRPr="003E4EEB" w:rsidRDefault="001D654F" w:rsidP="006159C6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(16)</w:t>
            </w:r>
          </w:p>
        </w:tc>
        <w:tc>
          <w:tcPr>
            <w:tcW w:w="117" w:type="dxa"/>
          </w:tcPr>
          <w:p w14:paraId="59B929BB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82D961" w14:textId="77777777" w:rsidR="001D654F" w:rsidRPr="003E4EEB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28,221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9DA2E09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224FA44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FA1EB3A" w14:textId="77777777" w:rsidR="001D654F" w:rsidRPr="003E4EEB" w:rsidRDefault="001D654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1C9F8D2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(4,110)</w:t>
            </w:r>
          </w:p>
        </w:tc>
        <w:tc>
          <w:tcPr>
            <w:tcW w:w="90" w:type="dxa"/>
            <w:shd w:val="clear" w:color="auto" w:fill="auto"/>
          </w:tcPr>
          <w:p w14:paraId="2C5B67BB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A749CC" w14:textId="77777777" w:rsidR="001D654F" w:rsidRPr="003E4EEB" w:rsidRDefault="001D654F" w:rsidP="006159C6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" w:type="dxa"/>
          </w:tcPr>
          <w:p w14:paraId="31C70149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3A890FC2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(14,020)</w:t>
            </w:r>
          </w:p>
        </w:tc>
        <w:tc>
          <w:tcPr>
            <w:tcW w:w="90" w:type="dxa"/>
            <w:shd w:val="clear" w:color="auto" w:fill="auto"/>
          </w:tcPr>
          <w:p w14:paraId="372E4ED5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0693148E" w14:textId="77777777" w:rsidR="001D654F" w:rsidRPr="003E4EEB" w:rsidRDefault="001D654F" w:rsidP="006159C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53883086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ABA7393" w14:textId="77777777" w:rsidR="001D654F" w:rsidRPr="003E4EEB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14,198</w:t>
            </w:r>
          </w:p>
        </w:tc>
      </w:tr>
      <w:tr w:rsidR="001D654F" w:rsidRPr="003E4EEB" w14:paraId="3690BD7C" w14:textId="77777777" w:rsidTr="00B7613B">
        <w:tc>
          <w:tcPr>
            <w:tcW w:w="3330" w:type="dxa"/>
            <w:shd w:val="clear" w:color="auto" w:fill="auto"/>
          </w:tcPr>
          <w:p w14:paraId="23762F94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0C052E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02F62F8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F492D8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108" w:type="dxa"/>
            <w:shd w:val="clear" w:color="auto" w:fill="auto"/>
          </w:tcPr>
          <w:p w14:paraId="75B23EA2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219C8B5" w14:textId="77777777" w:rsidR="001D654F" w:rsidRPr="003E4EEB" w:rsidRDefault="001D654F" w:rsidP="006159C6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(1,526)</w:t>
            </w:r>
          </w:p>
        </w:tc>
        <w:tc>
          <w:tcPr>
            <w:tcW w:w="117" w:type="dxa"/>
          </w:tcPr>
          <w:p w14:paraId="4235AB55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FFAC515" w14:textId="77777777" w:rsidR="001D654F" w:rsidRPr="003E4EEB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2676B00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80DDEF" w14:textId="77777777" w:rsidR="001D654F" w:rsidRPr="003E4EEB" w:rsidRDefault="001D654F" w:rsidP="006159C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ECEC1E9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CF1E84D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9B7F4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C2C749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4640579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1C32D783" w14:textId="77777777" w:rsidR="001D654F" w:rsidRPr="003E4EEB" w:rsidRDefault="001D654F" w:rsidP="006159C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828D49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5C731B69" w14:textId="77777777" w:rsidR="001D654F" w:rsidRPr="003E4EEB" w:rsidRDefault="001D654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F6894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698BE302" w14:textId="77777777" w:rsidR="001D654F" w:rsidRPr="003E4EEB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</w:tr>
      <w:tr w:rsidR="001D654F" w:rsidRPr="003E4EEB" w14:paraId="408E4992" w14:textId="77777777" w:rsidTr="00B7613B">
        <w:tc>
          <w:tcPr>
            <w:tcW w:w="3330" w:type="dxa"/>
            <w:shd w:val="clear" w:color="auto" w:fill="auto"/>
          </w:tcPr>
          <w:p w14:paraId="69C21E41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F8625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9A0DD0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610AC44" w14:textId="77777777" w:rsidR="001D654F" w:rsidRPr="003E4EEB" w:rsidRDefault="001D654F" w:rsidP="006159C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8ADA662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38D4FD35" w14:textId="77777777" w:rsidR="001D654F" w:rsidRPr="003E4EEB" w:rsidRDefault="001D654F" w:rsidP="006159C6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117" w:type="dxa"/>
            <w:vAlign w:val="bottom"/>
          </w:tcPr>
          <w:p w14:paraId="5E029A9E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24F27A5D" w14:textId="77777777" w:rsidR="001D654F" w:rsidRPr="003E4EEB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54D08E5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5AFB20" w14:textId="77777777" w:rsidR="001D654F" w:rsidRPr="00F61E99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860F4D4" w14:textId="77777777" w:rsidR="001D654F" w:rsidRPr="003E4EEB" w:rsidRDefault="001D654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9D731C" w14:textId="77777777" w:rsidR="001D654F" w:rsidRPr="003E4EEB" w:rsidRDefault="001D654F" w:rsidP="006159C6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4555CA05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33FB49" w14:textId="77777777" w:rsidR="001D654F" w:rsidRPr="00AA1356" w:rsidRDefault="001D654F" w:rsidP="006159C6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</w:tcPr>
          <w:p w14:paraId="703BCE59" w14:textId="77777777" w:rsidR="001D654F" w:rsidRPr="003E4EEB" w:rsidRDefault="001D654F" w:rsidP="006159C6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41681A54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(35)</w:t>
            </w:r>
          </w:p>
        </w:tc>
        <w:tc>
          <w:tcPr>
            <w:tcW w:w="90" w:type="dxa"/>
            <w:shd w:val="clear" w:color="auto" w:fill="auto"/>
          </w:tcPr>
          <w:p w14:paraId="51C6D4DE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</w:tcPr>
          <w:p w14:paraId="53E12602" w14:textId="77777777" w:rsidR="001D654F" w:rsidRPr="003E4EEB" w:rsidRDefault="001D654F" w:rsidP="006159C6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C0100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533F5AE1" w14:textId="77777777" w:rsidR="001D654F" w:rsidRPr="003E4EEB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</w:tr>
      <w:tr w:rsidR="001D654F" w:rsidRPr="003E4EEB" w14:paraId="6E5CED80" w14:textId="77777777" w:rsidTr="00B7613B">
        <w:tc>
          <w:tcPr>
            <w:tcW w:w="3330" w:type="dxa"/>
            <w:shd w:val="clear" w:color="auto" w:fill="auto"/>
            <w:vAlign w:val="bottom"/>
          </w:tcPr>
          <w:p w14:paraId="2DA94C18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2D8F754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8953DB6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406D540C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4,964</w:t>
            </w:r>
          </w:p>
        </w:tc>
        <w:tc>
          <w:tcPr>
            <w:tcW w:w="108" w:type="dxa"/>
            <w:shd w:val="clear" w:color="auto" w:fill="auto"/>
          </w:tcPr>
          <w:p w14:paraId="3D3E1D89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2FFEE0F" w14:textId="77777777" w:rsidR="001D654F" w:rsidRPr="003E4EEB" w:rsidRDefault="001D654F" w:rsidP="006159C6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(1,549)</w:t>
            </w:r>
          </w:p>
        </w:tc>
        <w:tc>
          <w:tcPr>
            <w:tcW w:w="117" w:type="dxa"/>
          </w:tcPr>
          <w:p w14:paraId="7F5C6E64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1803F455" w14:textId="77777777" w:rsidR="001D654F" w:rsidRPr="003E4EEB" w:rsidRDefault="001D654F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32,624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AC11A0C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D112EE8" w14:textId="77777777" w:rsidR="001D654F" w:rsidRPr="00F61E99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7412703" w14:textId="77777777" w:rsidR="001D654F" w:rsidRPr="003E4EEB" w:rsidRDefault="001D654F" w:rsidP="006159C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498288CA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(4,133)</w:t>
            </w:r>
          </w:p>
        </w:tc>
        <w:tc>
          <w:tcPr>
            <w:tcW w:w="90" w:type="dxa"/>
            <w:shd w:val="clear" w:color="auto" w:fill="auto"/>
          </w:tcPr>
          <w:p w14:paraId="2FC67A09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C447E23" w14:textId="77777777" w:rsidR="001D654F" w:rsidRPr="00AA1356" w:rsidRDefault="001D654F" w:rsidP="006159C6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0" w:type="dxa"/>
          </w:tcPr>
          <w:p w14:paraId="1AA800E0" w14:textId="77777777" w:rsidR="001D654F" w:rsidRPr="003E4EEB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3A36441A" w14:textId="77777777" w:rsidR="001D654F" w:rsidRPr="003E4EEB" w:rsidRDefault="001D654F" w:rsidP="006159C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(14,055)</w:t>
            </w:r>
          </w:p>
        </w:tc>
        <w:tc>
          <w:tcPr>
            <w:tcW w:w="90" w:type="dxa"/>
            <w:shd w:val="clear" w:color="auto" w:fill="auto"/>
          </w:tcPr>
          <w:p w14:paraId="4EDF7229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6D2B6B21" w14:textId="77777777" w:rsidR="001D654F" w:rsidRPr="003E4EEB" w:rsidRDefault="001D654F" w:rsidP="006159C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35B9C1D5" w14:textId="77777777" w:rsidR="001D654F" w:rsidRPr="003E4EEB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324DD123" w14:textId="77777777" w:rsidR="001D654F" w:rsidRPr="003E4EEB" w:rsidRDefault="001D654F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18,566</w:t>
            </w:r>
          </w:p>
        </w:tc>
      </w:tr>
    </w:tbl>
    <w:p w14:paraId="36998296" w14:textId="77777777" w:rsidR="001D654F" w:rsidRDefault="001D654F" w:rsidP="006159C6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97701C" w14:textId="4103241D" w:rsidR="004D566E" w:rsidRDefault="004D566E" w:rsidP="006159C6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68078D">
        <w:rPr>
          <w:rFonts w:asciiTheme="majorBidi" w:eastAsia="Times New Roman" w:hAnsiTheme="majorBidi" w:cstheme="majorBidi"/>
          <w:sz w:val="30"/>
          <w:szCs w:val="30"/>
          <w:lang w:eastAsia="zh-CN"/>
        </w:rPr>
        <w:t>1</w:t>
      </w:r>
      <w:r w:rsidR="0068078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ธันวาคม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3E030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6,254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556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476541F3" w14:textId="77777777" w:rsidR="001D654F" w:rsidRDefault="001D654F" w:rsidP="006159C6">
      <w:pPr>
        <w:spacing w:line="240" w:lineRule="auto"/>
      </w:pPr>
      <w: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7D228B" w:rsidRPr="007A5235" w14:paraId="24EB20B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905614" w14:textId="258DAE52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424324E4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7D228B" w:rsidRPr="007A5235" w14:paraId="73E0D4A2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B51BBF4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39A46C70" w14:textId="40CEEBF1" w:rsidR="007D228B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D228B" w:rsidRPr="007A5235" w14:paraId="78480DC7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34A43CA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23175674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5C7136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627012FC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953CBF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D228B" w:rsidRPr="007A5235" w14:paraId="78F01EAD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457371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AADDD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9CBBD8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DF2F06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E60D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5557A5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FFD08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AD634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A84882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25EDE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2E5AF8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49A5D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829316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651A0C4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49136B9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D47E6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EC2396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C1E13F4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7D228B" w:rsidRPr="007A5235" w14:paraId="75CFF8E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2ED5C50A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4E394" w14:textId="0203B25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CB8187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4ECEF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854F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1048A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C7D7A2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82FD9" w14:textId="3306FB11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409B67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6BD20" w14:textId="25AD9E32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E22E19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F34C5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2B68528B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C337B55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3E0F47BE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01205" w14:textId="12824C79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F268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004D65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AA5CDAB" w14:textId="77777777" w:rsidR="007D228B" w:rsidRPr="007A5235" w:rsidRDefault="007D228B" w:rsidP="006159C6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7D228B" w:rsidRPr="007A5235" w14:paraId="665ECA4B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68BAED2" w14:textId="77777777" w:rsidR="007D228B" w:rsidRPr="007A5235" w:rsidRDefault="007D228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77BE9B75" w14:textId="77777777" w:rsidR="007D228B" w:rsidRPr="007A5235" w:rsidRDefault="007D228B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3E0309" w:rsidRPr="007A5235" w14:paraId="360B0614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D838393" w14:textId="77777777" w:rsidR="003E0309" w:rsidRPr="007A5235" w:rsidRDefault="003E0309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5B8090" w14:textId="2CC581AD" w:rsidR="003E0309" w:rsidRPr="007A5235" w:rsidRDefault="003E0309" w:rsidP="006159C6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FC5D7" w14:textId="77777777" w:rsidR="003E0309" w:rsidRPr="007A5235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5A56C" w14:textId="300C8F3C" w:rsidR="003E0309" w:rsidRPr="009C79E1" w:rsidRDefault="003E0309" w:rsidP="006159C6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7CB52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DFCD46" w14:textId="6CDFABEA" w:rsidR="003E0309" w:rsidRPr="009C79E1" w:rsidRDefault="003E0309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2E805" w14:textId="77777777" w:rsidR="003E0309" w:rsidRPr="009C79E1" w:rsidRDefault="003E0309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1BEFBE" w14:textId="5BD315E9" w:rsidR="003E0309" w:rsidRPr="009C79E1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C92363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5F8539" w14:textId="4BFC66AF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86CA15" w14:textId="77777777" w:rsidR="003E0309" w:rsidRPr="009C79E1" w:rsidRDefault="003E0309" w:rsidP="006159C6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032A19" w14:textId="2CFC15A7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72C9D6" w14:textId="77777777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B5FEE4" w14:textId="5DD7657B" w:rsidR="003E0309" w:rsidRPr="009C79E1" w:rsidRDefault="003E0309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05D1A" w14:textId="77777777" w:rsidR="003E0309" w:rsidRPr="009C79E1" w:rsidRDefault="003E0309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0073FA" w14:textId="2B5D1A45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6E2D3D" w14:textId="77777777" w:rsidR="003E0309" w:rsidRPr="009C79E1" w:rsidRDefault="003E0309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8CA5AD1" w14:textId="2DC582D6" w:rsidR="003E0309" w:rsidRPr="009C79E1" w:rsidRDefault="003E0309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3E0309" w:rsidRPr="007A5235" w14:paraId="2C868A95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FF4F44C" w14:textId="77777777" w:rsidR="003E0309" w:rsidRPr="007A5235" w:rsidRDefault="003E0309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CE8F1" w14:textId="0D39274F" w:rsidR="003E0309" w:rsidRPr="007A5235" w:rsidRDefault="003E0309" w:rsidP="006159C6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913D84" w14:textId="77777777" w:rsidR="003E0309" w:rsidRPr="007A5235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F1D43D" w14:textId="64A5B3D3" w:rsidR="003E0309" w:rsidRPr="009C79E1" w:rsidRDefault="003E0309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5,210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67CF20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1C37C" w14:textId="43F09359" w:rsidR="003E0309" w:rsidRPr="009C79E1" w:rsidRDefault="003E0309" w:rsidP="006159C6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(106)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35431E" w14:textId="77777777" w:rsidR="003E0309" w:rsidRPr="009C79E1" w:rsidRDefault="003E0309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5C8BED" w14:textId="7F51942C" w:rsidR="003E0309" w:rsidRPr="009C79E1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32,093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0B526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E25989" w14:textId="77AE49D4" w:rsidR="003E0309" w:rsidRPr="009C79E1" w:rsidRDefault="003E0309" w:rsidP="006159C6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91915E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82B09F" w14:textId="74532EF1" w:rsidR="003E0309" w:rsidRPr="009C79E1" w:rsidRDefault="003E0309" w:rsidP="006159C6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(4,711)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BE9CB4" w14:textId="77777777" w:rsidR="003E0309" w:rsidRPr="009C79E1" w:rsidRDefault="003E0309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8E702C" w14:textId="363CC72B" w:rsidR="003E0309" w:rsidRPr="00551706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72061A" w14:textId="77777777" w:rsidR="003E0309" w:rsidRPr="009C79E1" w:rsidRDefault="003E0309" w:rsidP="006159C6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60DD2D" w14:textId="54B17A96" w:rsidR="003E0309" w:rsidRPr="009C79E1" w:rsidRDefault="003E0309" w:rsidP="006159C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(18,175)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11D6FE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5F71D1B2" w14:textId="37B8AEA6" w:rsidR="003E0309" w:rsidRPr="009C79E1" w:rsidRDefault="003E0309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13,918</w:t>
            </w:r>
          </w:p>
        </w:tc>
      </w:tr>
      <w:tr w:rsidR="003E0309" w:rsidRPr="007A5235" w14:paraId="7A6B698C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07F45B4" w14:textId="77777777" w:rsidR="003E0309" w:rsidRPr="007A5235" w:rsidRDefault="003E0309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A1E07B" w14:textId="4310EE32" w:rsidR="003E0309" w:rsidRPr="007A5235" w:rsidRDefault="003E0309" w:rsidP="006159C6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2DC392" w14:textId="77777777" w:rsidR="003E0309" w:rsidRPr="007A5235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49FAA" w14:textId="7B8ED079" w:rsidR="003E0309" w:rsidRPr="009C79E1" w:rsidRDefault="003E0309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5E1EB1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C2F4A" w14:textId="30E0A9C5" w:rsidR="003E0309" w:rsidRPr="009C79E1" w:rsidRDefault="003E0309" w:rsidP="006159C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3EEC32" w14:textId="77777777" w:rsidR="003E0309" w:rsidRPr="009C79E1" w:rsidRDefault="003E0309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F80A7C" w14:textId="35DDAF20" w:rsidR="003E0309" w:rsidRPr="009C79E1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2,158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B72C76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31769E" w14:textId="1494402F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A07DBD" w14:textId="77777777" w:rsidR="003E0309" w:rsidRPr="009C79E1" w:rsidRDefault="003E0309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049CB1" w14:textId="166F1196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FC14D4" w14:textId="77777777" w:rsidR="003E0309" w:rsidRPr="009C79E1" w:rsidRDefault="003E0309" w:rsidP="006159C6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03C0" w14:textId="3E02580C" w:rsidR="003E0309" w:rsidRPr="00551706" w:rsidRDefault="003E0309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74A476" w14:textId="77777777" w:rsidR="003E0309" w:rsidRPr="009C79E1" w:rsidRDefault="003E0309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D5EFD2" w14:textId="7AF892CE" w:rsidR="003E0309" w:rsidRPr="009C79E1" w:rsidRDefault="003E0309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E4AE5" w14:textId="77777777" w:rsidR="003E0309" w:rsidRPr="009C79E1" w:rsidRDefault="003E0309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5A6BF38E" w14:textId="2D24EFDC" w:rsidR="003E0309" w:rsidRPr="009C79E1" w:rsidRDefault="003E0309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2,158</w:t>
            </w:r>
          </w:p>
        </w:tc>
      </w:tr>
      <w:tr w:rsidR="003E0309" w:rsidRPr="007A5235" w14:paraId="74A44219" w14:textId="77777777" w:rsidTr="00C9429A">
        <w:trPr>
          <w:trHeight w:val="298"/>
        </w:trPr>
        <w:tc>
          <w:tcPr>
            <w:tcW w:w="4410" w:type="dxa"/>
            <w:shd w:val="clear" w:color="auto" w:fill="auto"/>
          </w:tcPr>
          <w:p w14:paraId="05BD0D55" w14:textId="77777777" w:rsidR="003E0309" w:rsidRPr="007A5235" w:rsidRDefault="003E0309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537E4" w14:textId="7D128AAF" w:rsidR="003E0309" w:rsidRPr="007A5235" w:rsidRDefault="003E0309" w:rsidP="006159C6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31,146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2E00A5" w14:textId="77777777" w:rsidR="003E0309" w:rsidRPr="007A5235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DB731D" w14:textId="4B5F4B84" w:rsidR="003E0309" w:rsidRPr="009C79E1" w:rsidRDefault="003E0309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5,211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DBE9B7" w14:textId="77777777" w:rsidR="003E0309" w:rsidRPr="009C79E1" w:rsidRDefault="003E0309" w:rsidP="006159C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1FB94" w14:textId="21E0EF2E" w:rsidR="003E0309" w:rsidRPr="009C79E1" w:rsidRDefault="003E0309" w:rsidP="006159C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(836)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73D3E65" w14:textId="77777777" w:rsidR="003E0309" w:rsidRPr="009C79E1" w:rsidRDefault="003E0309" w:rsidP="006159C6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8F9C88" w14:textId="4D448496" w:rsidR="003E0309" w:rsidRPr="009C79E1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35,521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774E034" w14:textId="77777777" w:rsidR="003E0309" w:rsidRPr="009C79E1" w:rsidRDefault="003E0309" w:rsidP="006159C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9C9F9B7" w14:textId="589F5644" w:rsidR="003E0309" w:rsidRPr="009C79E1" w:rsidRDefault="003E0309" w:rsidP="006159C6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47DBE9D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0684C5" w14:textId="73BD5E7E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(4,711)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D72" w14:textId="77777777" w:rsidR="003E0309" w:rsidRPr="009C79E1" w:rsidRDefault="003E0309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ADBD1F" w14:textId="42DF0847" w:rsidR="003E0309" w:rsidRPr="005F6D17" w:rsidRDefault="003E0309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83D3EE1" w14:textId="77777777" w:rsidR="003E0309" w:rsidRPr="009C79E1" w:rsidRDefault="003E0309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0A217CD" w14:textId="014D530E" w:rsidR="003E0309" w:rsidRPr="009C79E1" w:rsidRDefault="003E0309" w:rsidP="006159C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(18,175)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577FA0C" w14:textId="77777777" w:rsidR="003E0309" w:rsidRPr="009C79E1" w:rsidRDefault="003E0309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6C091C0" w14:textId="0E77E999" w:rsidR="003E0309" w:rsidRPr="009C79E1" w:rsidRDefault="003E0309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4780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17,346</w:t>
            </w:r>
          </w:p>
        </w:tc>
      </w:tr>
    </w:tbl>
    <w:p w14:paraId="23B14741" w14:textId="77777777" w:rsidR="004D566E" w:rsidRPr="007A5235" w:rsidRDefault="004D566E" w:rsidP="006159C6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49CAA1F5" w14:textId="7DB40E10" w:rsidR="001D654F" w:rsidRDefault="001D654F" w:rsidP="006159C6">
      <w:pPr>
        <w:suppressAutoHyphens/>
        <w:spacing w:after="0" w:line="240" w:lineRule="auto"/>
        <w:ind w:left="540" w:right="325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eastAsia="zh-CN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1D654F" w:rsidRPr="007A5235" w14:paraId="1B1153EA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D672137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8721160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1D654F" w:rsidRPr="007A5235" w14:paraId="6E31192B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2CCE8CA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A0B4A61" w14:textId="5D3E5BA2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D654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D654F" w:rsidRPr="007A5235" w14:paraId="1DB33727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C9F84B7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3EB34602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1995C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32B54812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9AB8DF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D654F" w:rsidRPr="007A5235" w14:paraId="1D707A93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579B9F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FA1567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13E6F6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03D58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E0182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C95F8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721858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CCC39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D381E5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2B0A35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3348D4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DC1FC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787B9A4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CE97AED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41DD8B3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0F1595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BBC4B3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F76037B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1D654F" w:rsidRPr="007A5235" w14:paraId="6E5AE227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1B1AA9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ACD9D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0EE290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6A90B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5FF912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2D492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01C540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8E46C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5FB13D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1F5F3C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952DC1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91E5B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14DE57BC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0D8967F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00125FC1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02BE1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D03C7E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AAD8882" w14:textId="77777777" w:rsidR="001D654F" w:rsidRPr="007A5235" w:rsidRDefault="001D654F" w:rsidP="006159C6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1D654F" w:rsidRPr="007A5235" w14:paraId="3FC9FCF4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2FA2E6FC" w14:textId="77777777" w:rsidR="001D654F" w:rsidRPr="007A5235" w:rsidRDefault="001D654F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17840BEB" w14:textId="77777777" w:rsidR="001D654F" w:rsidRPr="007A5235" w:rsidRDefault="001D654F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1D654F" w:rsidRPr="007A5235" w14:paraId="072F10A8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2F9FA87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0CD760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AF388C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190EF5" w14:textId="77777777" w:rsidR="001D654F" w:rsidRPr="007A5235" w:rsidRDefault="001D654F" w:rsidP="006159C6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5F740A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F395D2" w14:textId="77777777" w:rsidR="001D654F" w:rsidRPr="007A5235" w:rsidRDefault="001D654F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C79299" w14:textId="77777777" w:rsidR="001D654F" w:rsidRPr="007A5235" w:rsidRDefault="001D654F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4FD46B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94E8BC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B1424D" w14:textId="77777777" w:rsidR="001D654F" w:rsidRPr="0095229B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22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493AD2" w14:textId="77777777" w:rsidR="001D654F" w:rsidRPr="007A5235" w:rsidRDefault="001D654F" w:rsidP="006159C6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6262A2" w14:textId="77777777" w:rsidR="001D654F" w:rsidRPr="007A523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6E9A40" w14:textId="77777777" w:rsidR="001D654F" w:rsidRPr="007A523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2041F8" w14:textId="77777777" w:rsidR="001D654F" w:rsidRPr="007A5235" w:rsidRDefault="001D654F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8FB431" w14:textId="77777777" w:rsidR="001D654F" w:rsidRPr="007A5235" w:rsidRDefault="001D654F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008143" w14:textId="77777777" w:rsidR="001D654F" w:rsidRPr="007A523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BA96E" w14:textId="77777777" w:rsidR="001D654F" w:rsidRPr="007A5235" w:rsidRDefault="001D654F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164F9C62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1D654F" w:rsidRPr="007A5235" w14:paraId="40035E04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39EA139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9BD747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9EBB3F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8254C6" w14:textId="77777777" w:rsidR="001D654F" w:rsidRPr="007A5235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4,569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FB178E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C38470" w14:textId="77777777" w:rsidR="001D654F" w:rsidRPr="007A5235" w:rsidRDefault="001D654F" w:rsidP="006159C6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BCC56E" w14:textId="77777777" w:rsidR="001D654F" w:rsidRPr="007A5235" w:rsidRDefault="001D654F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EEF9D5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F3374B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9D2D0F" w14:textId="77777777" w:rsidR="001D654F" w:rsidRPr="007A5235" w:rsidRDefault="001D654F" w:rsidP="006159C6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D6792F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3C6A8" w14:textId="77777777" w:rsidR="001D654F" w:rsidRPr="007A5235" w:rsidRDefault="001D654F" w:rsidP="006159C6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(3,863)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18F8EA" w14:textId="77777777" w:rsidR="001D654F" w:rsidRPr="007A5235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1219B4" w14:textId="77777777" w:rsidR="001D654F" w:rsidRPr="007A5235" w:rsidRDefault="001D654F" w:rsidP="006159C6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70C90F" w14:textId="77777777" w:rsidR="001D654F" w:rsidRPr="007A5235" w:rsidRDefault="001D654F" w:rsidP="006159C6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E26E7" w14:textId="77777777" w:rsidR="001D654F" w:rsidRPr="007A5235" w:rsidRDefault="001D654F" w:rsidP="006159C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875FD5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18744838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13,522</w:t>
            </w:r>
          </w:p>
        </w:tc>
      </w:tr>
      <w:tr w:rsidR="001D654F" w:rsidRPr="007A5235" w14:paraId="4C9B1F6B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C3A98D7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664B1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51CC6B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1BF0D9" w14:textId="77777777" w:rsidR="001D654F" w:rsidRPr="007A5235" w:rsidRDefault="001D654F" w:rsidP="006159C6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395B7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36200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(1,474)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936FA4" w14:textId="77777777" w:rsidR="001D654F" w:rsidRPr="007A5235" w:rsidRDefault="001D654F" w:rsidP="006159C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2ED804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2211CF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11EB71" w14:textId="77777777" w:rsidR="001D654F" w:rsidRPr="00BE7EF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824591" w14:textId="77777777" w:rsidR="001D654F" w:rsidRPr="007A5235" w:rsidRDefault="001D654F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B3745C" w14:textId="77777777" w:rsidR="001D654F" w:rsidRPr="007A523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83DF76" w14:textId="77777777" w:rsidR="001D654F" w:rsidRPr="007A5235" w:rsidRDefault="001D654F" w:rsidP="006159C6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09D3D" w14:textId="77777777" w:rsidR="001D654F" w:rsidRPr="007A5235" w:rsidRDefault="001D654F" w:rsidP="006159C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D1229" w14:textId="77777777" w:rsidR="001D654F" w:rsidRPr="007A5235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EEA966" w14:textId="77777777" w:rsidR="001D654F" w:rsidRPr="007A5235" w:rsidRDefault="001D654F" w:rsidP="006159C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E5AD96" w14:textId="77777777" w:rsidR="001D654F" w:rsidRPr="007A5235" w:rsidRDefault="001D654F" w:rsidP="006159C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1A410CF7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2,887</w:t>
            </w:r>
          </w:p>
        </w:tc>
      </w:tr>
      <w:tr w:rsidR="001D654F" w:rsidRPr="007A5235" w14:paraId="42CD463F" w14:textId="77777777" w:rsidTr="00B7613B">
        <w:trPr>
          <w:trHeight w:val="298"/>
        </w:trPr>
        <w:tc>
          <w:tcPr>
            <w:tcW w:w="4410" w:type="dxa"/>
            <w:shd w:val="clear" w:color="auto" w:fill="auto"/>
          </w:tcPr>
          <w:p w14:paraId="761134D8" w14:textId="77777777" w:rsidR="001D654F" w:rsidRPr="007A5235" w:rsidRDefault="001D654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252EAB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7C14AF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32711D" w14:textId="77777777" w:rsidR="001D654F" w:rsidRPr="007A5235" w:rsidRDefault="001D654F" w:rsidP="006159C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4,569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2A42D2" w14:textId="77777777" w:rsidR="001D654F" w:rsidRPr="007A5235" w:rsidRDefault="001D654F" w:rsidP="006159C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525199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(1,481)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113638" w14:textId="77777777" w:rsidR="001D654F" w:rsidRPr="007A5235" w:rsidRDefault="001D654F" w:rsidP="006159C6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59E1CE" w14:textId="77777777" w:rsidR="001D654F" w:rsidRPr="007A5235" w:rsidRDefault="001D654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31,146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6385F0D" w14:textId="77777777" w:rsidR="001D654F" w:rsidRPr="007A5235" w:rsidRDefault="001D654F" w:rsidP="006159C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BA32694" w14:textId="77777777" w:rsidR="001D654F" w:rsidRPr="00BE7EF5" w:rsidRDefault="001D654F" w:rsidP="006159C6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0BBFB9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C712BE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(3,863)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5E26EAA6" w14:textId="77777777" w:rsidR="001D654F" w:rsidRPr="007A5235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04C42A" w14:textId="77777777" w:rsidR="001D654F" w:rsidRPr="007A5235" w:rsidRDefault="001D654F" w:rsidP="006159C6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FE63B46" w14:textId="77777777" w:rsidR="001D654F" w:rsidRPr="007A5235" w:rsidRDefault="001D654F" w:rsidP="006159C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E7CD93A" w14:textId="77777777" w:rsidR="001D654F" w:rsidRPr="007A5235" w:rsidRDefault="001D654F" w:rsidP="006159C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6A65605" w14:textId="77777777" w:rsidR="001D654F" w:rsidRPr="007A5235" w:rsidRDefault="001D654F" w:rsidP="006159C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563ED063" w14:textId="77777777" w:rsidR="001D654F" w:rsidRPr="007A5235" w:rsidRDefault="001D654F" w:rsidP="006159C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17,679</w:t>
            </w:r>
          </w:p>
        </w:tc>
      </w:tr>
    </w:tbl>
    <w:p w14:paraId="580CC862" w14:textId="77777777" w:rsidR="001D654F" w:rsidRPr="007A5235" w:rsidRDefault="001D654F" w:rsidP="006159C6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08EA53EB" w14:textId="77777777" w:rsidR="00AF1221" w:rsidRPr="00BD689D" w:rsidRDefault="00AF1221" w:rsidP="006159C6">
      <w:pPr>
        <w:suppressAutoHyphens/>
        <w:spacing w:after="0" w:line="240" w:lineRule="auto"/>
        <w:ind w:left="540" w:right="59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C6FBEE" w14:textId="7DF20A5D" w:rsidR="004D566E" w:rsidRPr="007A5235" w:rsidRDefault="00AF1221" w:rsidP="006159C6">
      <w:pPr>
        <w:suppressAutoHyphens/>
        <w:spacing w:after="0" w:line="240" w:lineRule="auto"/>
        <w:ind w:left="540" w:right="4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วันที่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BD689D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BD689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3E0309">
        <w:rPr>
          <w:rFonts w:asciiTheme="majorBidi" w:eastAsia="Times New Roman" w:hAnsiTheme="majorBidi" w:cstheme="majorBidi"/>
          <w:sz w:val="30"/>
          <w:szCs w:val="30"/>
          <w:lang w:eastAsia="zh-CN"/>
        </w:rPr>
        <w:t>6,093</w:t>
      </w:r>
      <w:r w:rsidR="00FE1F6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5,409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</w:p>
    <w:p w14:paraId="24BB8D8A" w14:textId="77777777" w:rsidR="004D566E" w:rsidRPr="007A5235" w:rsidRDefault="004D566E" w:rsidP="006159C6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4D566E" w:rsidRPr="007A5235" w:rsidSect="00AE5C1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691" w:right="1152" w:bottom="576" w:left="1152" w:header="720" w:footer="720" w:gutter="0"/>
          <w:cols w:space="720"/>
          <w:docGrid w:linePitch="490"/>
        </w:sectPr>
      </w:pPr>
    </w:p>
    <w:p w14:paraId="793DDEDF" w14:textId="1EFD6002" w:rsidR="00357F38" w:rsidRPr="006651CB" w:rsidRDefault="00357F38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9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ภาษีเงินได้รอ</w:t>
      </w:r>
      <w:r w:rsidRPr="006651CB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ตัดบัญชี</w:t>
      </w:r>
    </w:p>
    <w:p w14:paraId="27BB5ACE" w14:textId="77777777" w:rsidR="000E043F" w:rsidRPr="006651CB" w:rsidRDefault="000E043F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332"/>
        <w:gridCol w:w="270"/>
        <w:gridCol w:w="1080"/>
        <w:gridCol w:w="270"/>
        <w:gridCol w:w="1264"/>
      </w:tblGrid>
      <w:tr w:rsidR="000E043F" w:rsidRPr="000E043F" w14:paraId="08EABF76" w14:textId="77777777" w:rsidTr="00496A3D">
        <w:tc>
          <w:tcPr>
            <w:tcW w:w="3600" w:type="dxa"/>
            <w:shd w:val="clear" w:color="auto" w:fill="auto"/>
          </w:tcPr>
          <w:p w14:paraId="59976069" w14:textId="77777777" w:rsidR="000E043F" w:rsidRPr="000E043F" w:rsidRDefault="000E043F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1F5A723D" w14:textId="77777777" w:rsidR="000E043F" w:rsidRPr="000E043F" w:rsidRDefault="000E043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DD5CAF" w14:textId="77777777" w:rsidR="000E043F" w:rsidRPr="000E043F" w:rsidRDefault="000E043F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26398D34" w14:textId="77777777" w:rsidR="000E043F" w:rsidRPr="000E043F" w:rsidRDefault="000E043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D689D" w:rsidRPr="000E043F" w14:paraId="25248D4D" w14:textId="77777777" w:rsidTr="00496A3D">
        <w:tc>
          <w:tcPr>
            <w:tcW w:w="3600" w:type="dxa"/>
            <w:shd w:val="clear" w:color="auto" w:fill="auto"/>
          </w:tcPr>
          <w:p w14:paraId="47D5BF98" w14:textId="77777777" w:rsidR="00BD689D" w:rsidRPr="000E043F" w:rsidRDefault="00BD689D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240986" w14:textId="451DE968" w:rsidR="00BD689D" w:rsidRPr="000E043F" w:rsidRDefault="00BD689D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5BAD" w14:textId="77777777" w:rsidR="00BD689D" w:rsidRPr="000E043F" w:rsidRDefault="00BD689D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B6001BF" w14:textId="5B184497" w:rsidR="00BD689D" w:rsidRPr="000E043F" w:rsidRDefault="00BD689D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FC6A5" w14:textId="77777777" w:rsidR="00BD689D" w:rsidRPr="000E043F" w:rsidRDefault="00BD689D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45BA4" w14:textId="7530B274" w:rsidR="00BD689D" w:rsidRPr="000E043F" w:rsidRDefault="00BD689D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C8927" w14:textId="77777777" w:rsidR="00BD689D" w:rsidRPr="000E043F" w:rsidRDefault="00BD689D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346908E" w14:textId="683B061F" w:rsidR="00BD689D" w:rsidRPr="000E043F" w:rsidRDefault="00BD689D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BD689D" w:rsidRPr="000E043F" w14:paraId="633FEC37" w14:textId="77777777" w:rsidTr="00496A3D">
        <w:tc>
          <w:tcPr>
            <w:tcW w:w="3600" w:type="dxa"/>
            <w:shd w:val="clear" w:color="auto" w:fill="auto"/>
          </w:tcPr>
          <w:p w14:paraId="583FDFD2" w14:textId="77777777" w:rsidR="00BD689D" w:rsidRPr="000E043F" w:rsidRDefault="00BD689D" w:rsidP="006159C6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5656" w:type="dxa"/>
            <w:gridSpan w:val="7"/>
            <w:shd w:val="clear" w:color="auto" w:fill="auto"/>
          </w:tcPr>
          <w:p w14:paraId="257A634B" w14:textId="77777777" w:rsidR="00BD689D" w:rsidRPr="000E043F" w:rsidRDefault="00BD689D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255B3B" w:rsidRPr="000E043F" w14:paraId="6E1F3E88" w14:textId="77777777" w:rsidTr="00B7613B">
        <w:tc>
          <w:tcPr>
            <w:tcW w:w="3600" w:type="dxa"/>
            <w:shd w:val="clear" w:color="auto" w:fill="auto"/>
          </w:tcPr>
          <w:p w14:paraId="2655EE1F" w14:textId="77777777" w:rsidR="00255B3B" w:rsidRPr="000E043F" w:rsidRDefault="00255B3B" w:rsidP="006159C6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</w:t>
            </w:r>
            <w:r w:rsidRPr="000E043F">
              <w:rPr>
                <w:rFonts w:asciiTheme="majorBidi" w:hAnsiTheme="majorBidi" w:cstheme="majorBidi" w:hint="cs"/>
                <w:sz w:val="28"/>
                <w:cs/>
              </w:rPr>
              <w:t>รอ</w:t>
            </w:r>
            <w:r w:rsidRPr="000E043F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9CE391" w14:textId="22479197" w:rsidR="00255B3B" w:rsidRPr="00026C5C" w:rsidRDefault="00255B3B" w:rsidP="006159C6">
            <w:pPr>
              <w:tabs>
                <w:tab w:val="decimal" w:pos="104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31662" w14:textId="77777777" w:rsidR="00255B3B" w:rsidRPr="00026C5C" w:rsidRDefault="00255B3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70E65E0" w14:textId="2159D005" w:rsidR="00255B3B" w:rsidRPr="00026C5C" w:rsidRDefault="00255B3B" w:rsidP="006159C6">
            <w:pPr>
              <w:tabs>
                <w:tab w:val="decimal" w:pos="1044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705AA" w14:textId="77777777" w:rsidR="00255B3B" w:rsidRPr="00026C5C" w:rsidRDefault="00255B3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510294" w14:textId="5852E75F" w:rsidR="00255B3B" w:rsidRPr="00026C5C" w:rsidRDefault="00255B3B" w:rsidP="006159C6">
            <w:pPr>
              <w:tabs>
                <w:tab w:val="decimal" w:pos="96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3,340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CCDF8" w14:textId="77777777" w:rsidR="00255B3B" w:rsidRPr="000E043F" w:rsidRDefault="00255B3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0D673A4" w14:textId="7F7EA553" w:rsidR="00255B3B" w:rsidRPr="000E043F" w:rsidRDefault="00255B3B" w:rsidP="006159C6">
            <w:pPr>
              <w:tabs>
                <w:tab w:val="decimal" w:pos="97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240</w:t>
            </w:r>
          </w:p>
        </w:tc>
      </w:tr>
      <w:tr w:rsidR="00255B3B" w:rsidRPr="000E043F" w14:paraId="4305C19F" w14:textId="77777777" w:rsidTr="00B7613B">
        <w:tc>
          <w:tcPr>
            <w:tcW w:w="3600" w:type="dxa"/>
            <w:shd w:val="clear" w:color="auto" w:fill="auto"/>
          </w:tcPr>
          <w:p w14:paraId="3FAECD3C" w14:textId="77777777" w:rsidR="00255B3B" w:rsidRPr="000E043F" w:rsidRDefault="00255B3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044AF1" w14:textId="2EA914D0" w:rsidR="00255B3B" w:rsidRPr="00026C5C" w:rsidRDefault="00255B3B" w:rsidP="006159C6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(888)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BD8B7" w14:textId="77777777" w:rsidR="00255B3B" w:rsidRPr="00026C5C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75C42A" w14:textId="1E7FAAA2" w:rsidR="00255B3B" w:rsidRPr="00026C5C" w:rsidRDefault="00255B3B" w:rsidP="006159C6">
            <w:pPr>
              <w:tabs>
                <w:tab w:val="decimal" w:pos="106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132</w:t>
            </w: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35760" w14:textId="77777777" w:rsidR="00255B3B" w:rsidRPr="00026C5C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C8BA" w14:textId="7F83065E" w:rsidR="00255B3B" w:rsidRPr="00026C5C" w:rsidRDefault="00255B3B" w:rsidP="006159C6">
            <w:pPr>
              <w:tabs>
                <w:tab w:val="decimal" w:pos="5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          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07305" w14:textId="77777777" w:rsidR="00255B3B" w:rsidRPr="000E043F" w:rsidRDefault="00255B3B" w:rsidP="006159C6">
            <w:pPr>
              <w:tabs>
                <w:tab w:val="decimal" w:pos="10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494C6D" w14:textId="7091A249" w:rsidR="00255B3B" w:rsidRPr="000E043F" w:rsidRDefault="00255B3B" w:rsidP="006159C6">
            <w:pPr>
              <w:tabs>
                <w:tab w:val="decimal" w:pos="7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255B3B" w:rsidRPr="000E043F" w14:paraId="445FD84A" w14:textId="77777777" w:rsidTr="00B7613B">
        <w:trPr>
          <w:trHeight w:val="100"/>
        </w:trPr>
        <w:tc>
          <w:tcPr>
            <w:tcW w:w="3600" w:type="dxa"/>
            <w:shd w:val="clear" w:color="auto" w:fill="auto"/>
          </w:tcPr>
          <w:p w14:paraId="4EE1CA4D" w14:textId="77777777" w:rsidR="00255B3B" w:rsidRPr="000E043F" w:rsidRDefault="00255B3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1AC822" w14:textId="279049EE" w:rsidR="00255B3B" w:rsidRPr="00026C5C" w:rsidRDefault="00255B3B" w:rsidP="006159C6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CAA39" w14:textId="77777777" w:rsidR="00255B3B" w:rsidRPr="00026C5C" w:rsidRDefault="00255B3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6E9B3FCB" w14:textId="7F3CFED8" w:rsidR="00255B3B" w:rsidRPr="00026C5C" w:rsidRDefault="00255B3B" w:rsidP="006159C6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B4EF3" w14:textId="77777777" w:rsidR="00255B3B" w:rsidRPr="00026C5C" w:rsidRDefault="00255B3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2409206" w14:textId="609842B3" w:rsidR="00255B3B" w:rsidRPr="00026C5C" w:rsidRDefault="00255B3B" w:rsidP="006159C6">
            <w:pPr>
              <w:tabs>
                <w:tab w:val="decimal" w:pos="8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ED089" w14:textId="77777777" w:rsidR="00255B3B" w:rsidRPr="000E043F" w:rsidRDefault="00255B3B" w:rsidP="006159C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3903083D" w14:textId="41483CC0" w:rsidR="00255B3B" w:rsidRPr="000E043F" w:rsidRDefault="00255B3B" w:rsidP="006159C6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240</w:t>
            </w:r>
          </w:p>
        </w:tc>
      </w:tr>
    </w:tbl>
    <w:p w14:paraId="67B5DA51" w14:textId="6C36C215" w:rsidR="00EC6A66" w:rsidRPr="006651CB" w:rsidRDefault="00EC6A66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018"/>
        <w:gridCol w:w="101"/>
        <w:gridCol w:w="14"/>
      </w:tblGrid>
      <w:tr w:rsidR="00BD689D" w:rsidRPr="000E043F" w14:paraId="462E907E" w14:textId="77777777" w:rsidTr="00DC6682">
        <w:trPr>
          <w:gridAfter w:val="1"/>
          <w:wAfter w:w="14" w:type="dxa"/>
          <w:trHeight w:val="272"/>
          <w:tblHeader/>
        </w:trPr>
        <w:tc>
          <w:tcPr>
            <w:tcW w:w="3572" w:type="dxa"/>
            <w:shd w:val="clear" w:color="auto" w:fill="auto"/>
          </w:tcPr>
          <w:p w14:paraId="6C6DE53A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3" w:type="dxa"/>
            <w:gridSpan w:val="9"/>
            <w:vAlign w:val="bottom"/>
          </w:tcPr>
          <w:p w14:paraId="4EFFCB7E" w14:textId="77777777" w:rsidR="00BD689D" w:rsidRPr="000E043F" w:rsidRDefault="00BD689D" w:rsidP="006159C6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D689D" w:rsidRPr="000E043F" w14:paraId="7D38BEAD" w14:textId="77777777" w:rsidTr="00DC6682">
        <w:trPr>
          <w:gridAfter w:val="1"/>
          <w:wAfter w:w="14" w:type="dxa"/>
          <w:trHeight w:val="254"/>
          <w:tblHeader/>
        </w:trPr>
        <w:tc>
          <w:tcPr>
            <w:tcW w:w="3572" w:type="dxa"/>
            <w:shd w:val="clear" w:color="auto" w:fill="auto"/>
          </w:tcPr>
          <w:p w14:paraId="036A04F3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154C8338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3352C3E0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09313BA0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9" w:type="dxa"/>
            <w:gridSpan w:val="3"/>
            <w:vAlign w:val="bottom"/>
          </w:tcPr>
          <w:p w14:paraId="40C91509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D689D" w:rsidRPr="000E043F" w14:paraId="19FFBCF1" w14:textId="77777777" w:rsidTr="00DC6682">
        <w:trPr>
          <w:trHeight w:val="913"/>
          <w:tblHeader/>
        </w:trPr>
        <w:tc>
          <w:tcPr>
            <w:tcW w:w="3572" w:type="dxa"/>
            <w:shd w:val="clear" w:color="auto" w:fill="auto"/>
          </w:tcPr>
          <w:p w14:paraId="04F7ECD6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36457621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1D1A628" w14:textId="1D45E486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</w:t>
            </w:r>
            <w:r w:rsidR="004555D0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322" w:type="dxa"/>
            <w:vAlign w:val="bottom"/>
          </w:tcPr>
          <w:p w14:paraId="02E02207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6B8623AF" w14:textId="77777777" w:rsidR="00BD689D" w:rsidRPr="000E043F" w:rsidRDefault="00BD689D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1413D2D0" w14:textId="77777777" w:rsidR="00BD689D" w:rsidRPr="000E043F" w:rsidRDefault="00BD689D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78B1EB2" w14:textId="77777777" w:rsidR="00BD689D" w:rsidRPr="000E043F" w:rsidRDefault="00BD689D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0F258828" w14:textId="77777777" w:rsidR="00BD689D" w:rsidRPr="000E043F" w:rsidRDefault="00BD689D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2DE512D1" w14:textId="77777777" w:rsidR="00BD689D" w:rsidRPr="000E043F" w:rsidRDefault="00BD689D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80F9CD0" w14:textId="2E1ADF15" w:rsidR="00BD689D" w:rsidRPr="000E043F" w:rsidRDefault="00BD689D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4555D0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BD689D" w:rsidRPr="000E043F" w14:paraId="229169D8" w14:textId="77777777" w:rsidTr="00DC6682">
        <w:trPr>
          <w:gridAfter w:val="1"/>
          <w:wAfter w:w="14" w:type="dxa"/>
          <w:trHeight w:val="70"/>
        </w:trPr>
        <w:tc>
          <w:tcPr>
            <w:tcW w:w="3572" w:type="dxa"/>
          </w:tcPr>
          <w:p w14:paraId="03003A2D" w14:textId="77777777" w:rsidR="00BD689D" w:rsidRPr="000E043F" w:rsidRDefault="00BD689D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9"/>
          </w:tcPr>
          <w:p w14:paraId="3AC494E8" w14:textId="77777777" w:rsidR="00BD689D" w:rsidRPr="000E043F" w:rsidRDefault="00BD689D" w:rsidP="006159C6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BD689D" w:rsidRPr="000E043F" w14:paraId="3F2BE4E8" w14:textId="77777777" w:rsidTr="00DC6682">
        <w:trPr>
          <w:trHeight w:val="70"/>
        </w:trPr>
        <w:tc>
          <w:tcPr>
            <w:tcW w:w="3572" w:type="dxa"/>
          </w:tcPr>
          <w:p w14:paraId="3F963A9E" w14:textId="77777777" w:rsidR="00BD689D" w:rsidRPr="000E043F" w:rsidRDefault="00BD689D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3" w:type="dxa"/>
          </w:tcPr>
          <w:p w14:paraId="01538D41" w14:textId="77777777" w:rsidR="00BD689D" w:rsidRPr="000E043F" w:rsidRDefault="00BD689D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D5E9F85" w14:textId="77777777" w:rsidR="00BD689D" w:rsidRPr="000E043F" w:rsidRDefault="00BD689D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21AB844" w14:textId="77777777" w:rsidR="00BD689D" w:rsidRPr="000E043F" w:rsidRDefault="00BD689D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461BCCF6" w14:textId="77777777" w:rsidR="00BD689D" w:rsidRPr="000E043F" w:rsidRDefault="00BD689D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3392E56A" w14:textId="77777777" w:rsidR="00BD689D" w:rsidRPr="000E043F" w:rsidRDefault="00BD689D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2577EA80" w14:textId="77777777" w:rsidR="00BD689D" w:rsidRPr="000E043F" w:rsidRDefault="00BD689D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046C05EC" w14:textId="77777777" w:rsidR="00BD689D" w:rsidRPr="000E043F" w:rsidRDefault="00BD689D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26D26F9B" w14:textId="77777777" w:rsidTr="00DC6682">
        <w:trPr>
          <w:trHeight w:val="70"/>
        </w:trPr>
        <w:tc>
          <w:tcPr>
            <w:tcW w:w="3572" w:type="dxa"/>
          </w:tcPr>
          <w:p w14:paraId="11F97EA3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3" w:type="dxa"/>
          </w:tcPr>
          <w:p w14:paraId="61941DFE" w14:textId="77777777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C001DF4" w14:textId="0A4F70CB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31</w:t>
            </w:r>
          </w:p>
        </w:tc>
        <w:tc>
          <w:tcPr>
            <w:tcW w:w="322" w:type="dxa"/>
          </w:tcPr>
          <w:p w14:paraId="3B8A0011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4998E0F" w14:textId="77777777" w:rsidR="00255B3B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BE10514" w14:textId="6195A2F5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</w:t>
            </w:r>
          </w:p>
        </w:tc>
        <w:tc>
          <w:tcPr>
            <w:tcW w:w="322" w:type="dxa"/>
          </w:tcPr>
          <w:p w14:paraId="628CB711" w14:textId="77777777" w:rsidR="00255B3B" w:rsidRPr="000E043F" w:rsidRDefault="00255B3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5A995114" w14:textId="77777777" w:rsidR="00255B3B" w:rsidRPr="001D599B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6969A29" w14:textId="51EBB55B" w:rsidR="00255B3B" w:rsidRPr="001D599B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D59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5AA4D934" w14:textId="77777777" w:rsidR="00255B3B" w:rsidRPr="000E043F" w:rsidRDefault="00255B3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0DDCD879" w14:textId="77777777" w:rsidR="00255B3B" w:rsidRDefault="00255B3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CF67AD1" w14:textId="46C8511E" w:rsidR="00255B3B" w:rsidRPr="000E043F" w:rsidRDefault="00255B3B" w:rsidP="006159C6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41</w:t>
            </w:r>
          </w:p>
        </w:tc>
      </w:tr>
      <w:tr w:rsidR="00255B3B" w:rsidRPr="000E043F" w14:paraId="55B881BB" w14:textId="77777777" w:rsidTr="00DC6682">
        <w:trPr>
          <w:trHeight w:val="375"/>
        </w:trPr>
        <w:tc>
          <w:tcPr>
            <w:tcW w:w="3572" w:type="dxa"/>
          </w:tcPr>
          <w:p w14:paraId="72105DC7" w14:textId="77777777" w:rsidR="00255B3B" w:rsidRPr="000E043F" w:rsidRDefault="00255B3B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8F701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78EA9EA4" w14:textId="24A6D538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47</w:t>
            </w:r>
          </w:p>
        </w:tc>
        <w:tc>
          <w:tcPr>
            <w:tcW w:w="322" w:type="dxa"/>
          </w:tcPr>
          <w:p w14:paraId="5BD4E373" w14:textId="77777777" w:rsidR="00255B3B" w:rsidRPr="000E043F" w:rsidRDefault="00255B3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1126A5F2" w14:textId="7E0800EF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2" w:type="dxa"/>
          </w:tcPr>
          <w:p w14:paraId="12B8EF5C" w14:textId="77777777" w:rsidR="00255B3B" w:rsidRPr="000E043F" w:rsidRDefault="00255B3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5BC369F9" w14:textId="1418CC75" w:rsidR="00255B3B" w:rsidRPr="001D599B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D59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72C54F38" w14:textId="77777777" w:rsidR="00255B3B" w:rsidRPr="000E043F" w:rsidRDefault="00255B3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167D086A" w14:textId="16687342" w:rsidR="00255B3B" w:rsidRPr="000E043F" w:rsidRDefault="00255B3B" w:rsidP="006159C6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</w:t>
            </w:r>
          </w:p>
        </w:tc>
      </w:tr>
      <w:tr w:rsidR="00255B3B" w:rsidRPr="000E043F" w14:paraId="24D2A0AC" w14:textId="77777777" w:rsidTr="00DC6682">
        <w:trPr>
          <w:trHeight w:val="358"/>
        </w:trPr>
        <w:tc>
          <w:tcPr>
            <w:tcW w:w="3572" w:type="dxa"/>
          </w:tcPr>
          <w:p w14:paraId="10DFF7FC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3" w:type="dxa"/>
          </w:tcPr>
          <w:p w14:paraId="7B393910" w14:textId="6C695500" w:rsidR="00255B3B" w:rsidRPr="000E043F" w:rsidRDefault="00255B3B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44</w:t>
            </w:r>
          </w:p>
        </w:tc>
        <w:tc>
          <w:tcPr>
            <w:tcW w:w="322" w:type="dxa"/>
          </w:tcPr>
          <w:p w14:paraId="5D4F15B2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3E00234F" w14:textId="3592DE52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265</w:t>
            </w:r>
          </w:p>
        </w:tc>
        <w:tc>
          <w:tcPr>
            <w:tcW w:w="322" w:type="dxa"/>
          </w:tcPr>
          <w:p w14:paraId="265758C7" w14:textId="77777777" w:rsidR="00255B3B" w:rsidRPr="000E043F" w:rsidRDefault="00255B3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FF5A447" w14:textId="5E67C7FA" w:rsidR="00255B3B" w:rsidRPr="001D599B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D59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0DAC3DC5" w14:textId="77777777" w:rsidR="00255B3B" w:rsidRPr="000E043F" w:rsidRDefault="00255B3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3CA595A" w14:textId="2F3F9FB1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309</w:t>
            </w:r>
          </w:p>
        </w:tc>
      </w:tr>
      <w:tr w:rsidR="00255B3B" w:rsidRPr="000E043F" w14:paraId="3E5FE08B" w14:textId="77777777" w:rsidTr="00DC6682">
        <w:trPr>
          <w:trHeight w:val="358"/>
        </w:trPr>
        <w:tc>
          <w:tcPr>
            <w:tcW w:w="3572" w:type="dxa"/>
          </w:tcPr>
          <w:p w14:paraId="3F6AAB32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3" w:type="dxa"/>
          </w:tcPr>
          <w:p w14:paraId="7A36664A" w14:textId="5F27DFEF" w:rsidR="00255B3B" w:rsidRPr="000E043F" w:rsidRDefault="00255B3B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4,956</w:t>
            </w:r>
          </w:p>
        </w:tc>
        <w:tc>
          <w:tcPr>
            <w:tcW w:w="322" w:type="dxa"/>
          </w:tcPr>
          <w:p w14:paraId="13FF2FE1" w14:textId="77777777" w:rsidR="00255B3B" w:rsidRPr="000E043F" w:rsidRDefault="00255B3B" w:rsidP="006159C6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FDC7C1E" w14:textId="7FFD3005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(432)</w:t>
            </w:r>
          </w:p>
        </w:tc>
        <w:tc>
          <w:tcPr>
            <w:tcW w:w="322" w:type="dxa"/>
          </w:tcPr>
          <w:p w14:paraId="08925947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177AC1E" w14:textId="30A50592" w:rsidR="00255B3B" w:rsidRPr="000E043F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D59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1712E500" w14:textId="77777777" w:rsidR="00255B3B" w:rsidRPr="000E043F" w:rsidRDefault="00255B3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AE7EC45" w14:textId="79FD215E" w:rsidR="00255B3B" w:rsidRPr="008F701F" w:rsidRDefault="008F701F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4,524</w:t>
            </w:r>
          </w:p>
        </w:tc>
      </w:tr>
      <w:tr w:rsidR="00255B3B" w:rsidRPr="000E043F" w14:paraId="737025C3" w14:textId="77777777" w:rsidTr="00DC6682">
        <w:trPr>
          <w:trHeight w:val="358"/>
        </w:trPr>
        <w:tc>
          <w:tcPr>
            <w:tcW w:w="3572" w:type="dxa"/>
          </w:tcPr>
          <w:p w14:paraId="7F36074A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56C29712" w14:textId="17C6B8C1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129</w:t>
            </w:r>
          </w:p>
        </w:tc>
        <w:tc>
          <w:tcPr>
            <w:tcW w:w="322" w:type="dxa"/>
          </w:tcPr>
          <w:p w14:paraId="022A6AAE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304B4039" w14:textId="0D4ACDD5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31</w:t>
            </w:r>
          </w:p>
        </w:tc>
        <w:tc>
          <w:tcPr>
            <w:tcW w:w="322" w:type="dxa"/>
          </w:tcPr>
          <w:p w14:paraId="51EB883A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3D5E86B" w14:textId="09C72ABD" w:rsidR="00255B3B" w:rsidRPr="000E043F" w:rsidRDefault="00255B3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13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  <w:gridSpan w:val="2"/>
          </w:tcPr>
          <w:p w14:paraId="5042386C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77B6220" w14:textId="38BF5DA4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147</w:t>
            </w:r>
          </w:p>
        </w:tc>
      </w:tr>
      <w:tr w:rsidR="00255B3B" w:rsidRPr="000E043F" w14:paraId="4389AFB7" w14:textId="77777777" w:rsidTr="00514E87">
        <w:trPr>
          <w:trHeight w:val="366"/>
        </w:trPr>
        <w:tc>
          <w:tcPr>
            <w:tcW w:w="3572" w:type="dxa"/>
          </w:tcPr>
          <w:p w14:paraId="30659643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44425BE3" w14:textId="3DAA914A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17</w:t>
            </w:r>
          </w:p>
        </w:tc>
        <w:tc>
          <w:tcPr>
            <w:tcW w:w="322" w:type="dxa"/>
          </w:tcPr>
          <w:p w14:paraId="40CBDB3F" w14:textId="77777777" w:rsidR="00255B3B" w:rsidRPr="000E043F" w:rsidRDefault="00255B3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7A6DA2C" w14:textId="20783346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(8)</w:t>
            </w:r>
          </w:p>
        </w:tc>
        <w:tc>
          <w:tcPr>
            <w:tcW w:w="322" w:type="dxa"/>
          </w:tcPr>
          <w:p w14:paraId="070CC578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0004D43" w14:textId="3E53BDFA" w:rsidR="00255B3B" w:rsidRPr="000E043F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76A0AD72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D2AF1C4" w14:textId="2DABE67B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</w:t>
            </w:r>
          </w:p>
        </w:tc>
      </w:tr>
      <w:tr w:rsidR="00255B3B" w:rsidRPr="000E043F" w14:paraId="35D78A60" w14:textId="77777777" w:rsidTr="00DC6682">
        <w:trPr>
          <w:trHeight w:val="358"/>
        </w:trPr>
        <w:tc>
          <w:tcPr>
            <w:tcW w:w="3572" w:type="dxa"/>
          </w:tcPr>
          <w:p w14:paraId="1426CC36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2F74E718" w14:textId="5394A12B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29</w:t>
            </w:r>
          </w:p>
        </w:tc>
        <w:tc>
          <w:tcPr>
            <w:tcW w:w="322" w:type="dxa"/>
          </w:tcPr>
          <w:p w14:paraId="32D25564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4A22B6B8" w14:textId="36B5BB2D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(29)</w:t>
            </w:r>
          </w:p>
        </w:tc>
        <w:tc>
          <w:tcPr>
            <w:tcW w:w="322" w:type="dxa"/>
          </w:tcPr>
          <w:p w14:paraId="30C87F12" w14:textId="77777777" w:rsidR="00255B3B" w:rsidRPr="000E043F" w:rsidRDefault="00255B3B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6BFA14B" w14:textId="74DA738D" w:rsidR="00255B3B" w:rsidRPr="000E043F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09B8639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79791996" w14:textId="7B8FEFFD" w:rsidR="00255B3B" w:rsidRPr="000E043F" w:rsidRDefault="00255B3B" w:rsidP="006159C6">
            <w:pPr>
              <w:tabs>
                <w:tab w:val="decimal" w:pos="49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255B3B" w:rsidRPr="000E043F" w14:paraId="1B3388C8" w14:textId="77777777" w:rsidTr="00DC6682">
        <w:trPr>
          <w:trHeight w:val="358"/>
        </w:trPr>
        <w:tc>
          <w:tcPr>
            <w:tcW w:w="3572" w:type="dxa"/>
          </w:tcPr>
          <w:p w14:paraId="28E45A85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3" w:type="dxa"/>
          </w:tcPr>
          <w:p w14:paraId="5B716B65" w14:textId="07F7CDEF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3,562</w:t>
            </w:r>
          </w:p>
        </w:tc>
        <w:tc>
          <w:tcPr>
            <w:tcW w:w="322" w:type="dxa"/>
          </w:tcPr>
          <w:p w14:paraId="2931DBAF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8C581D1" w14:textId="5BF6C235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590</w:t>
            </w:r>
          </w:p>
        </w:tc>
        <w:tc>
          <w:tcPr>
            <w:tcW w:w="322" w:type="dxa"/>
          </w:tcPr>
          <w:p w14:paraId="4C122670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F5965BC" w14:textId="24854A7D" w:rsidR="00255B3B" w:rsidRPr="000E043F" w:rsidRDefault="00255B3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(99)</w:t>
            </w:r>
          </w:p>
        </w:tc>
        <w:tc>
          <w:tcPr>
            <w:tcW w:w="322" w:type="dxa"/>
            <w:gridSpan w:val="2"/>
          </w:tcPr>
          <w:p w14:paraId="53A0CF56" w14:textId="77777777" w:rsidR="00255B3B" w:rsidRPr="000E043F" w:rsidRDefault="00255B3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5B3F01C3" w14:textId="28877215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4,053</w:t>
            </w:r>
          </w:p>
        </w:tc>
      </w:tr>
      <w:tr w:rsidR="00255B3B" w:rsidRPr="000E043F" w14:paraId="3A25BFE6" w14:textId="77777777" w:rsidTr="00DC6682">
        <w:trPr>
          <w:trHeight w:val="358"/>
        </w:trPr>
        <w:tc>
          <w:tcPr>
            <w:tcW w:w="3572" w:type="dxa"/>
          </w:tcPr>
          <w:p w14:paraId="23132C90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1A143DD" w14:textId="48A3FF19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1,189</w:t>
            </w:r>
          </w:p>
        </w:tc>
        <w:tc>
          <w:tcPr>
            <w:tcW w:w="322" w:type="dxa"/>
          </w:tcPr>
          <w:p w14:paraId="12B54DEE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07B525E" w14:textId="6F304CD8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294</w:t>
            </w:r>
          </w:p>
        </w:tc>
        <w:tc>
          <w:tcPr>
            <w:tcW w:w="322" w:type="dxa"/>
          </w:tcPr>
          <w:p w14:paraId="2613AEC0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C23C3FB" w14:textId="2B00E3AB" w:rsidR="00255B3B" w:rsidRPr="000E043F" w:rsidRDefault="00255B3B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632251EB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</w:tcPr>
          <w:p w14:paraId="36AD8721" w14:textId="5C2AF1DC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1,483</w:t>
            </w:r>
          </w:p>
        </w:tc>
      </w:tr>
      <w:tr w:rsidR="00255B3B" w:rsidRPr="000E043F" w14:paraId="3B87B0CB" w14:textId="77777777" w:rsidTr="00DC6682">
        <w:trPr>
          <w:trHeight w:val="375"/>
        </w:trPr>
        <w:tc>
          <w:tcPr>
            <w:tcW w:w="3572" w:type="dxa"/>
          </w:tcPr>
          <w:p w14:paraId="553FBC43" w14:textId="77777777" w:rsidR="00255B3B" w:rsidRPr="000E043F" w:rsidRDefault="00255B3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9262ACA" w14:textId="567E418A" w:rsidR="00255B3B" w:rsidRPr="00B8700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700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10,004</w:t>
            </w:r>
          </w:p>
        </w:tc>
        <w:tc>
          <w:tcPr>
            <w:tcW w:w="322" w:type="dxa"/>
          </w:tcPr>
          <w:p w14:paraId="18442FB2" w14:textId="77777777" w:rsidR="00255B3B" w:rsidRPr="000E043F" w:rsidRDefault="00255B3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AE68EDE" w14:textId="768D5D7C" w:rsidR="00255B3B" w:rsidRPr="0084642C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722</w:t>
            </w:r>
          </w:p>
        </w:tc>
        <w:tc>
          <w:tcPr>
            <w:tcW w:w="322" w:type="dxa"/>
          </w:tcPr>
          <w:p w14:paraId="4A038DE6" w14:textId="77777777" w:rsidR="00255B3B" w:rsidRPr="000E043F" w:rsidRDefault="00255B3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56793B0" w14:textId="284852B6" w:rsidR="00255B3B" w:rsidRPr="000E043F" w:rsidRDefault="00255B3B" w:rsidP="006159C6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(112)</w:t>
            </w:r>
          </w:p>
        </w:tc>
        <w:tc>
          <w:tcPr>
            <w:tcW w:w="322" w:type="dxa"/>
            <w:gridSpan w:val="2"/>
          </w:tcPr>
          <w:p w14:paraId="71998653" w14:textId="77777777" w:rsidR="00255B3B" w:rsidRPr="000E043F" w:rsidRDefault="00255B3B" w:rsidP="006159C6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3119E" w14:textId="7999E2E9" w:rsidR="00255B3B" w:rsidRPr="000E043F" w:rsidRDefault="00255B3B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10,614</w:t>
            </w:r>
          </w:p>
        </w:tc>
      </w:tr>
      <w:tr w:rsidR="00255B3B" w:rsidRPr="000E043F" w14:paraId="017CDEE1" w14:textId="77777777" w:rsidTr="00DC6682">
        <w:trPr>
          <w:trHeight w:val="375"/>
        </w:trPr>
        <w:tc>
          <w:tcPr>
            <w:tcW w:w="3572" w:type="dxa"/>
          </w:tcPr>
          <w:p w14:paraId="5F961FC8" w14:textId="77777777" w:rsidR="00255B3B" w:rsidRPr="00053E16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D4E12CD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733FF77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0DC4C87" w14:textId="77777777" w:rsidR="00255B3B" w:rsidRPr="000E043F" w:rsidRDefault="00255B3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E7097C9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07BAB19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35FC274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0BB38834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5999759D" w14:textId="77777777" w:rsidTr="00DC6682">
        <w:trPr>
          <w:gridAfter w:val="2"/>
          <w:wAfter w:w="115" w:type="dxa"/>
          <w:trHeight w:val="266"/>
        </w:trPr>
        <w:tc>
          <w:tcPr>
            <w:tcW w:w="9204" w:type="dxa"/>
            <w:gridSpan w:val="9"/>
          </w:tcPr>
          <w:p w14:paraId="2E7F02C1" w14:textId="5B1A5BF0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255B3B" w:rsidRPr="000E043F" w14:paraId="345FE906" w14:textId="77777777" w:rsidTr="00DC6682">
        <w:trPr>
          <w:trHeight w:val="401"/>
        </w:trPr>
        <w:tc>
          <w:tcPr>
            <w:tcW w:w="3572" w:type="dxa"/>
          </w:tcPr>
          <w:p w14:paraId="6F41E2A9" w14:textId="77777777" w:rsidR="00255B3B" w:rsidRPr="000E043F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4DA14EA7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0532DD1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21179E6" w14:textId="77777777" w:rsidR="00255B3B" w:rsidRPr="000E043F" w:rsidRDefault="00255B3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37E57A2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0F4849F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F908607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6729236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3BDA17DB" w14:textId="77777777" w:rsidTr="00DC6682">
        <w:trPr>
          <w:trHeight w:val="401"/>
        </w:trPr>
        <w:tc>
          <w:tcPr>
            <w:tcW w:w="3572" w:type="dxa"/>
          </w:tcPr>
          <w:p w14:paraId="5E7B68FD" w14:textId="77777777" w:rsidR="00255B3B" w:rsidRPr="000E043F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3F779BA2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A9A7B01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36DB772" w14:textId="77777777" w:rsidR="00255B3B" w:rsidRPr="000E043F" w:rsidRDefault="00255B3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3236156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F5A00AC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1AD8BDEC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7FACEBF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4043108A" w14:textId="77777777" w:rsidTr="00DC6682">
        <w:trPr>
          <w:trHeight w:val="392"/>
        </w:trPr>
        <w:tc>
          <w:tcPr>
            <w:tcW w:w="3572" w:type="dxa"/>
          </w:tcPr>
          <w:p w14:paraId="38D1F551" w14:textId="3B9249AF" w:rsidR="006651CB" w:rsidRPr="000E043F" w:rsidRDefault="006651C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69BCE636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ED891E4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5619D5D" w14:textId="77777777" w:rsidR="00255B3B" w:rsidRPr="000E043F" w:rsidRDefault="00255B3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2CDEC1D7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8BF32C3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A0B64FD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22E2B62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27C05CB6" w14:textId="77777777" w:rsidTr="00DC6682">
        <w:trPr>
          <w:trHeight w:val="392"/>
        </w:trPr>
        <w:tc>
          <w:tcPr>
            <w:tcW w:w="3572" w:type="dxa"/>
          </w:tcPr>
          <w:p w14:paraId="091486E5" w14:textId="77777777" w:rsidR="00255B3B" w:rsidRPr="000E043F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7387ADA5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71D9B74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5E179E6" w14:textId="77777777" w:rsidR="00255B3B" w:rsidRPr="000E043F" w:rsidRDefault="00255B3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60E2E58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914ABE0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9129C47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A01F27D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651CB" w:rsidRPr="000E043F" w14:paraId="41A0B353" w14:textId="77777777" w:rsidTr="00DC6682">
        <w:trPr>
          <w:trHeight w:val="392"/>
        </w:trPr>
        <w:tc>
          <w:tcPr>
            <w:tcW w:w="3572" w:type="dxa"/>
          </w:tcPr>
          <w:p w14:paraId="119839FF" w14:textId="77777777" w:rsidR="006651CB" w:rsidRPr="000E043F" w:rsidRDefault="006651C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17F5A662" w14:textId="77777777" w:rsidR="006651CB" w:rsidRPr="000E043F" w:rsidRDefault="006651C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5FCC0AA" w14:textId="77777777" w:rsidR="006651CB" w:rsidRPr="000E043F" w:rsidRDefault="006651C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C78030B" w14:textId="77777777" w:rsidR="006651CB" w:rsidRPr="000E043F" w:rsidRDefault="006651CB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31962D5" w14:textId="77777777" w:rsidR="006651CB" w:rsidRPr="000E043F" w:rsidRDefault="006651C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FF17B2B" w14:textId="77777777" w:rsidR="006651CB" w:rsidRPr="000E043F" w:rsidRDefault="006651C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E0EE8C7" w14:textId="77777777" w:rsidR="006651CB" w:rsidRPr="000E043F" w:rsidRDefault="006651C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7D04F10E" w14:textId="77777777" w:rsidR="006651CB" w:rsidRPr="000E043F" w:rsidRDefault="006651C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5B3B" w:rsidRPr="000E043F" w14:paraId="5D476818" w14:textId="77777777" w:rsidTr="00DC6682">
        <w:trPr>
          <w:gridAfter w:val="1"/>
          <w:wAfter w:w="14" w:type="dxa"/>
          <w:trHeight w:val="401"/>
        </w:trPr>
        <w:tc>
          <w:tcPr>
            <w:tcW w:w="3572" w:type="dxa"/>
          </w:tcPr>
          <w:p w14:paraId="7BACDA8C" w14:textId="77777777" w:rsidR="00255B3B" w:rsidRPr="000E043F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5733" w:type="dxa"/>
            <w:gridSpan w:val="9"/>
          </w:tcPr>
          <w:p w14:paraId="31491F6D" w14:textId="77777777" w:rsidR="00255B3B" w:rsidRPr="000E043F" w:rsidRDefault="00255B3B" w:rsidP="006159C6">
            <w:pPr>
              <w:suppressAutoHyphens/>
              <w:spacing w:after="0" w:line="240" w:lineRule="auto"/>
              <w:ind w:left="-110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255B3B" w:rsidRPr="000E043F" w14:paraId="17ACA1FA" w14:textId="77777777" w:rsidTr="00DC6682">
        <w:trPr>
          <w:trHeight w:val="392"/>
        </w:trPr>
        <w:tc>
          <w:tcPr>
            <w:tcW w:w="3572" w:type="dxa"/>
          </w:tcPr>
          <w:p w14:paraId="17715636" w14:textId="77777777" w:rsidR="00255B3B" w:rsidRPr="000E043F" w:rsidRDefault="00255B3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3" w:type="dxa"/>
          </w:tcPr>
          <w:p w14:paraId="720501E6" w14:textId="77777777" w:rsidR="00255B3B" w:rsidRPr="000E043F" w:rsidRDefault="00255B3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526BBCE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9FFB35C" w14:textId="77777777" w:rsidR="00255B3B" w:rsidRPr="000E043F" w:rsidRDefault="00255B3B" w:rsidP="006159C6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190D558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C5573CD" w14:textId="77777777" w:rsidR="00255B3B" w:rsidRPr="000E043F" w:rsidRDefault="00255B3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4548495A" w14:textId="77777777" w:rsidR="00255B3B" w:rsidRPr="000E043F" w:rsidRDefault="00255B3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132DF49" w14:textId="77777777" w:rsidR="00255B3B" w:rsidRPr="000E043F" w:rsidRDefault="00255B3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28E0" w:rsidRPr="000E043F" w14:paraId="1E667AF9" w14:textId="77777777" w:rsidTr="00DC6682">
        <w:trPr>
          <w:trHeight w:val="759"/>
        </w:trPr>
        <w:tc>
          <w:tcPr>
            <w:tcW w:w="3572" w:type="dxa"/>
          </w:tcPr>
          <w:p w14:paraId="54CEBEF9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3" w:type="dxa"/>
          </w:tcPr>
          <w:p w14:paraId="7763D374" w14:textId="77777777" w:rsidR="004D28E0" w:rsidRPr="0084642C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BF0F51B" w14:textId="10DF0D51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42)</w:t>
            </w:r>
          </w:p>
        </w:tc>
        <w:tc>
          <w:tcPr>
            <w:tcW w:w="322" w:type="dxa"/>
          </w:tcPr>
          <w:p w14:paraId="15F7EE71" w14:textId="77777777" w:rsidR="004D28E0" w:rsidRPr="000E043F" w:rsidRDefault="004D28E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317484C" w14:textId="77777777" w:rsidR="004D28E0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B3917B6" w14:textId="2D96F3E4" w:rsidR="004D28E0" w:rsidRPr="006A505D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(621)</w:t>
            </w:r>
          </w:p>
        </w:tc>
        <w:tc>
          <w:tcPr>
            <w:tcW w:w="322" w:type="dxa"/>
          </w:tcPr>
          <w:p w14:paraId="184F6BD3" w14:textId="77777777" w:rsidR="004D28E0" w:rsidRPr="000E043F" w:rsidRDefault="004D28E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F30980E" w14:textId="77777777" w:rsidR="004D28E0" w:rsidRDefault="004D28E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C3E6A53" w14:textId="7F3D569C" w:rsidR="004D28E0" w:rsidRPr="000E043F" w:rsidRDefault="004D28E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181C16E" w14:textId="77777777" w:rsidR="004D28E0" w:rsidRPr="000E043F" w:rsidRDefault="004D28E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E6506C6" w14:textId="77777777" w:rsidR="004D28E0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411EAB8" w14:textId="364634D1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(963)</w:t>
            </w:r>
          </w:p>
        </w:tc>
      </w:tr>
      <w:tr w:rsidR="004D28E0" w:rsidRPr="000E043F" w14:paraId="165B6DAB" w14:textId="77777777" w:rsidTr="00DC6682">
        <w:trPr>
          <w:trHeight w:val="375"/>
        </w:trPr>
        <w:tc>
          <w:tcPr>
            <w:tcW w:w="3572" w:type="dxa"/>
          </w:tcPr>
          <w:p w14:paraId="5C886C09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78A57D57" w14:textId="025D03D6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94)</w:t>
            </w:r>
          </w:p>
        </w:tc>
        <w:tc>
          <w:tcPr>
            <w:tcW w:w="322" w:type="dxa"/>
          </w:tcPr>
          <w:p w14:paraId="7FC67E45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7CE70D15" w14:textId="3B0F65AE" w:rsidR="004D28E0" w:rsidRPr="006A505D" w:rsidRDefault="004D28E0" w:rsidP="006159C6">
            <w:pPr>
              <w:tabs>
                <w:tab w:val="decimal" w:pos="8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(38)</w:t>
            </w:r>
          </w:p>
        </w:tc>
        <w:tc>
          <w:tcPr>
            <w:tcW w:w="322" w:type="dxa"/>
          </w:tcPr>
          <w:p w14:paraId="46EDCDBF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BFB009D" w14:textId="58BC9AFA" w:rsidR="004D28E0" w:rsidRPr="00053E16" w:rsidRDefault="004D28E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261</w:t>
            </w:r>
          </w:p>
        </w:tc>
        <w:tc>
          <w:tcPr>
            <w:tcW w:w="322" w:type="dxa"/>
            <w:gridSpan w:val="2"/>
          </w:tcPr>
          <w:p w14:paraId="575353E9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2C6F96C" w14:textId="56924FB2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(271)</w:t>
            </w:r>
          </w:p>
        </w:tc>
      </w:tr>
      <w:tr w:rsidR="004D28E0" w:rsidRPr="000E043F" w14:paraId="1937F799" w14:textId="77777777" w:rsidTr="00DC6682">
        <w:trPr>
          <w:trHeight w:val="335"/>
        </w:trPr>
        <w:tc>
          <w:tcPr>
            <w:tcW w:w="3572" w:type="dxa"/>
          </w:tcPr>
          <w:p w14:paraId="4830E55C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16DBD490" w14:textId="39FD155B" w:rsidR="004D28E0" w:rsidRPr="00F7035F" w:rsidRDefault="004D28E0" w:rsidP="006159C6">
            <w:pPr>
              <w:tabs>
                <w:tab w:val="decimal" w:pos="81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(24)</w:t>
            </w:r>
          </w:p>
        </w:tc>
        <w:tc>
          <w:tcPr>
            <w:tcW w:w="322" w:type="dxa"/>
          </w:tcPr>
          <w:p w14:paraId="0A765F7F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A3A540A" w14:textId="53662F9B" w:rsidR="004D28E0" w:rsidRPr="001D599B" w:rsidRDefault="001D599B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</w:tcPr>
          <w:p w14:paraId="2AB6F9B9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896EBDF" w14:textId="123D1E76" w:rsidR="004D28E0" w:rsidRPr="00053E16" w:rsidRDefault="001D599B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60E3B6A8" w14:textId="77777777" w:rsidR="004D28E0" w:rsidRPr="000E043F" w:rsidRDefault="004D28E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AE33369" w14:textId="00A954E5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(24)</w:t>
            </w:r>
          </w:p>
        </w:tc>
      </w:tr>
      <w:tr w:rsidR="007D0F43" w:rsidRPr="000E043F" w14:paraId="7CE56665" w14:textId="77777777" w:rsidTr="00DC6682">
        <w:trPr>
          <w:trHeight w:val="335"/>
        </w:trPr>
        <w:tc>
          <w:tcPr>
            <w:tcW w:w="3572" w:type="dxa"/>
          </w:tcPr>
          <w:p w14:paraId="10E33533" w14:textId="01E6F26C" w:rsidR="007D0F43" w:rsidRPr="00A1219A" w:rsidRDefault="007D0F43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223" w:type="dxa"/>
          </w:tcPr>
          <w:p w14:paraId="777C8D3C" w14:textId="1B27F287" w:rsidR="007D0F43" w:rsidRPr="00F45E27" w:rsidRDefault="00F45E27" w:rsidP="006159C6">
            <w:pPr>
              <w:tabs>
                <w:tab w:val="decimal" w:pos="81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(66)</w:t>
            </w:r>
          </w:p>
        </w:tc>
        <w:tc>
          <w:tcPr>
            <w:tcW w:w="322" w:type="dxa"/>
          </w:tcPr>
          <w:p w14:paraId="00434158" w14:textId="77777777" w:rsidR="007D0F43" w:rsidRPr="000E043F" w:rsidRDefault="007D0F43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F2E7AE7" w14:textId="48280443" w:rsidR="007D0F43" w:rsidRDefault="00F45E27" w:rsidP="00F45E27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322" w:type="dxa"/>
          </w:tcPr>
          <w:p w14:paraId="252DB0A9" w14:textId="77777777" w:rsidR="007D0F43" w:rsidRPr="000E043F" w:rsidRDefault="007D0F43" w:rsidP="00F45E27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4DF02DB" w14:textId="1C51C232" w:rsidR="007D0F43" w:rsidRDefault="00F45E27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5A7D85FD" w14:textId="77777777" w:rsidR="007D0F43" w:rsidRPr="000E043F" w:rsidRDefault="007D0F43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C8A3379" w14:textId="4D6379E5" w:rsidR="007D0F43" w:rsidRPr="00324EF1" w:rsidRDefault="00F45E27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(85)</w:t>
            </w:r>
          </w:p>
        </w:tc>
      </w:tr>
      <w:tr w:rsidR="004D28E0" w:rsidRPr="000E043F" w14:paraId="5EAB5E46" w14:textId="77777777" w:rsidTr="00DC6682">
        <w:trPr>
          <w:trHeight w:val="383"/>
        </w:trPr>
        <w:tc>
          <w:tcPr>
            <w:tcW w:w="3572" w:type="dxa"/>
          </w:tcPr>
          <w:p w14:paraId="132261C1" w14:textId="77777777" w:rsidR="004D28E0" w:rsidRPr="000E043F" w:rsidRDefault="004D28E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3" w:type="dxa"/>
          </w:tcPr>
          <w:p w14:paraId="290CF34B" w14:textId="5C91480C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</w:t>
            </w:r>
            <w:r w:rsidR="005A0B4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534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70DE5757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CC98F4E" w14:textId="2C5B0AC1" w:rsidR="004D28E0" w:rsidRPr="009E4146" w:rsidRDefault="009E4146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5A0B49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322" w:type="dxa"/>
          </w:tcPr>
          <w:p w14:paraId="7B8B6FFC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F540FC8" w14:textId="5AB64BBB" w:rsidR="004D28E0" w:rsidRPr="00053E16" w:rsidRDefault="009E4146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(1,753)</w:t>
            </w:r>
          </w:p>
        </w:tc>
        <w:tc>
          <w:tcPr>
            <w:tcW w:w="322" w:type="dxa"/>
            <w:gridSpan w:val="2"/>
          </w:tcPr>
          <w:p w14:paraId="46EE4199" w14:textId="77777777" w:rsidR="004D28E0" w:rsidRPr="000E043F" w:rsidRDefault="004D28E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D577189" w14:textId="1CA6737A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(6,</w:t>
            </w:r>
            <w:r w:rsidR="005A0B49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293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</w:tr>
      <w:tr w:rsidR="004D28E0" w:rsidRPr="000E043F" w14:paraId="49EC025F" w14:textId="77777777" w:rsidTr="00DC6682">
        <w:trPr>
          <w:trHeight w:val="375"/>
        </w:trPr>
        <w:tc>
          <w:tcPr>
            <w:tcW w:w="3572" w:type="dxa"/>
          </w:tcPr>
          <w:p w14:paraId="6F4C8489" w14:textId="77777777" w:rsidR="004D28E0" w:rsidRPr="000E043F" w:rsidRDefault="004D28E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65856531" w14:textId="76C58091" w:rsidR="004D28E0" w:rsidRPr="000E043F" w:rsidRDefault="004D28E0" w:rsidP="006159C6">
            <w:pPr>
              <w:tabs>
                <w:tab w:val="decimal" w:pos="81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8464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4987F885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055D97E" w14:textId="0FD48279" w:rsidR="004D28E0" w:rsidRPr="006A505D" w:rsidRDefault="004D28E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78855BB6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F1C4404" w14:textId="669E20AA" w:rsidR="004D28E0" w:rsidRPr="00053E16" w:rsidRDefault="004D28E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6A6A08B8" w14:textId="77777777" w:rsidR="004D28E0" w:rsidRPr="000E043F" w:rsidRDefault="004D28E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0DD6EB0" w14:textId="5B580940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</w:tr>
      <w:tr w:rsidR="004D28E0" w:rsidRPr="000E043F" w14:paraId="2EAD21FB" w14:textId="77777777" w:rsidTr="00DC6682">
        <w:trPr>
          <w:trHeight w:val="383"/>
        </w:trPr>
        <w:tc>
          <w:tcPr>
            <w:tcW w:w="3572" w:type="dxa"/>
          </w:tcPr>
          <w:p w14:paraId="7E23C555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3D565CD8" w14:textId="022AB176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(168)</w:t>
            </w:r>
          </w:p>
        </w:tc>
        <w:tc>
          <w:tcPr>
            <w:tcW w:w="322" w:type="dxa"/>
          </w:tcPr>
          <w:p w14:paraId="353493D3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D17D8D3" w14:textId="5B67C0E1" w:rsidR="004D28E0" w:rsidRPr="006A505D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(14)</w:t>
            </w:r>
          </w:p>
        </w:tc>
        <w:tc>
          <w:tcPr>
            <w:tcW w:w="322" w:type="dxa"/>
          </w:tcPr>
          <w:p w14:paraId="56E5E1F4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C1A3C89" w14:textId="365F4F68" w:rsidR="004D28E0" w:rsidRPr="00053E16" w:rsidRDefault="004D28E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5912704" w14:textId="77777777" w:rsidR="004D28E0" w:rsidRPr="000E043F" w:rsidRDefault="004D28E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C9296B9" w14:textId="01761031" w:rsidR="004D28E0" w:rsidRPr="00053E16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(182)</w:t>
            </w:r>
          </w:p>
        </w:tc>
      </w:tr>
      <w:tr w:rsidR="004D28E0" w:rsidRPr="000E043F" w14:paraId="1D3A728D" w14:textId="77777777" w:rsidTr="00DC6682">
        <w:trPr>
          <w:trHeight w:val="363"/>
        </w:trPr>
        <w:tc>
          <w:tcPr>
            <w:tcW w:w="3572" w:type="dxa"/>
          </w:tcPr>
          <w:p w14:paraId="42FD6DCE" w14:textId="77777777" w:rsidR="004D28E0" w:rsidRPr="000E043F" w:rsidRDefault="004D28E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F6A4697" w14:textId="78DE73E5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(5,631)</w:t>
            </w:r>
          </w:p>
        </w:tc>
        <w:tc>
          <w:tcPr>
            <w:tcW w:w="322" w:type="dxa"/>
          </w:tcPr>
          <w:p w14:paraId="7B22BEA8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EF92EE2" w14:textId="2957DF40" w:rsidR="004D28E0" w:rsidRPr="006A505D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(698)</w:t>
            </w:r>
          </w:p>
        </w:tc>
        <w:tc>
          <w:tcPr>
            <w:tcW w:w="322" w:type="dxa"/>
          </w:tcPr>
          <w:p w14:paraId="38889E0C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C23F545" w14:textId="2B1C5D9D" w:rsidR="004D28E0" w:rsidRPr="006A505D" w:rsidRDefault="004D28E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(1,492)</w:t>
            </w:r>
          </w:p>
        </w:tc>
        <w:tc>
          <w:tcPr>
            <w:tcW w:w="322" w:type="dxa"/>
            <w:gridSpan w:val="2"/>
          </w:tcPr>
          <w:p w14:paraId="3A8539C6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063560" w14:textId="7A401A53" w:rsidR="004D28E0" w:rsidRPr="000E043F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(7,821)</w:t>
            </w:r>
          </w:p>
        </w:tc>
      </w:tr>
      <w:tr w:rsidR="004D28E0" w:rsidRPr="000E043F" w14:paraId="3E815C32" w14:textId="77777777" w:rsidTr="00DC6682">
        <w:trPr>
          <w:trHeight w:val="179"/>
        </w:trPr>
        <w:tc>
          <w:tcPr>
            <w:tcW w:w="3572" w:type="dxa"/>
          </w:tcPr>
          <w:p w14:paraId="66495A6B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71EBADA" w14:textId="6CDC6F4D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0F2F9F6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46C381E" w14:textId="77777777" w:rsidR="004D28E0" w:rsidRPr="006A505D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</w:tcPr>
          <w:p w14:paraId="26B1CA5D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0DAD281B" w14:textId="77777777" w:rsidR="004D28E0" w:rsidRPr="006A505D" w:rsidRDefault="004D28E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  <w:gridSpan w:val="2"/>
          </w:tcPr>
          <w:p w14:paraId="46E850E0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59737CA3" w14:textId="77777777" w:rsidR="004D28E0" w:rsidRPr="000E043F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D28E0" w:rsidRPr="000E043F" w14:paraId="0D6DA497" w14:textId="77777777" w:rsidTr="00DC6682">
        <w:trPr>
          <w:trHeight w:val="179"/>
        </w:trPr>
        <w:tc>
          <w:tcPr>
            <w:tcW w:w="3572" w:type="dxa"/>
          </w:tcPr>
          <w:p w14:paraId="03BAC1FC" w14:textId="77777777" w:rsidR="004D28E0" w:rsidRPr="000E043F" w:rsidRDefault="004D28E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2EB08F87" w14:textId="6250D36C" w:rsidR="004D28E0" w:rsidRPr="000E043F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D29E0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  <w:tc>
          <w:tcPr>
            <w:tcW w:w="322" w:type="dxa"/>
          </w:tcPr>
          <w:p w14:paraId="467F039C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11BA6226" w14:textId="2CD4BDEE" w:rsidR="004D28E0" w:rsidRPr="006A505D" w:rsidRDefault="004D28E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24</w:t>
            </w:r>
          </w:p>
        </w:tc>
        <w:tc>
          <w:tcPr>
            <w:tcW w:w="322" w:type="dxa"/>
          </w:tcPr>
          <w:p w14:paraId="3654038D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50191775" w14:textId="7887268E" w:rsidR="004D28E0" w:rsidRPr="006A505D" w:rsidRDefault="004D28E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(1,604)</w:t>
            </w:r>
          </w:p>
        </w:tc>
        <w:tc>
          <w:tcPr>
            <w:tcW w:w="322" w:type="dxa"/>
            <w:gridSpan w:val="2"/>
          </w:tcPr>
          <w:p w14:paraId="6DA5B82C" w14:textId="77777777" w:rsidR="004D28E0" w:rsidRPr="000E043F" w:rsidRDefault="004D28E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</w:tcPr>
          <w:p w14:paraId="09975391" w14:textId="73DF0048" w:rsidR="004D28E0" w:rsidRPr="000E043F" w:rsidRDefault="004D28E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2,793</w:t>
            </w:r>
          </w:p>
        </w:tc>
      </w:tr>
    </w:tbl>
    <w:p w14:paraId="424FF033" w14:textId="77777777" w:rsidR="00BD689D" w:rsidRPr="004555D0" w:rsidRDefault="00BD689D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0BC08A68" w14:textId="748A651C" w:rsidR="00BD689D" w:rsidRPr="00BD689D" w:rsidRDefault="00BD689D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708DA" w14:textId="77777777" w:rsidR="004555D0" w:rsidRDefault="004555D0" w:rsidP="006159C6">
      <w:pPr>
        <w:spacing w:line="240" w:lineRule="auto"/>
      </w:pPr>
      <w:r>
        <w:br w:type="page"/>
      </w: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119"/>
        <w:gridCol w:w="14"/>
      </w:tblGrid>
      <w:tr w:rsidR="004555D0" w:rsidRPr="000E043F" w14:paraId="09B7FC0F" w14:textId="77777777" w:rsidTr="00DC6682">
        <w:trPr>
          <w:gridAfter w:val="1"/>
          <w:wAfter w:w="14" w:type="dxa"/>
          <w:trHeight w:val="272"/>
          <w:tblHeader/>
        </w:trPr>
        <w:tc>
          <w:tcPr>
            <w:tcW w:w="3572" w:type="dxa"/>
            <w:shd w:val="clear" w:color="auto" w:fill="auto"/>
          </w:tcPr>
          <w:p w14:paraId="4A70D8EB" w14:textId="421B76BD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3" w:type="dxa"/>
            <w:gridSpan w:val="8"/>
            <w:vAlign w:val="bottom"/>
          </w:tcPr>
          <w:p w14:paraId="663E93C6" w14:textId="77777777" w:rsidR="004555D0" w:rsidRPr="000E043F" w:rsidRDefault="004555D0" w:rsidP="006159C6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55D0" w:rsidRPr="000E043F" w14:paraId="2557A733" w14:textId="77777777" w:rsidTr="00DC6682">
        <w:trPr>
          <w:gridAfter w:val="1"/>
          <w:wAfter w:w="14" w:type="dxa"/>
          <w:trHeight w:val="254"/>
          <w:tblHeader/>
        </w:trPr>
        <w:tc>
          <w:tcPr>
            <w:tcW w:w="3572" w:type="dxa"/>
            <w:shd w:val="clear" w:color="auto" w:fill="auto"/>
          </w:tcPr>
          <w:p w14:paraId="724D78DA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2122463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3AEDACE3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4B0E5DAD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9" w:type="dxa"/>
            <w:gridSpan w:val="2"/>
            <w:vAlign w:val="bottom"/>
          </w:tcPr>
          <w:p w14:paraId="012C8E31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7D237998" w14:textId="77777777" w:rsidTr="00DC6682">
        <w:trPr>
          <w:trHeight w:val="913"/>
          <w:tblHeader/>
        </w:trPr>
        <w:tc>
          <w:tcPr>
            <w:tcW w:w="3572" w:type="dxa"/>
            <w:shd w:val="clear" w:color="auto" w:fill="auto"/>
          </w:tcPr>
          <w:p w14:paraId="2EB60840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1867517D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EADD627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2563 </w:t>
            </w:r>
            <w:r w:rsidRPr="000E043F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322" w:type="dxa"/>
            <w:vAlign w:val="bottom"/>
          </w:tcPr>
          <w:p w14:paraId="7DFD7F07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00FF246F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57257796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3699759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14E01F2E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518E620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7413F3A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4555D0" w:rsidRPr="000E043F" w14:paraId="7B4E0885" w14:textId="77777777" w:rsidTr="00DC6682">
        <w:trPr>
          <w:gridAfter w:val="1"/>
          <w:wAfter w:w="14" w:type="dxa"/>
          <w:trHeight w:val="70"/>
        </w:trPr>
        <w:tc>
          <w:tcPr>
            <w:tcW w:w="3572" w:type="dxa"/>
          </w:tcPr>
          <w:p w14:paraId="54FCC124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8"/>
          </w:tcPr>
          <w:p w14:paraId="7F8A64E8" w14:textId="77777777" w:rsidR="004555D0" w:rsidRPr="000E043F" w:rsidRDefault="004555D0" w:rsidP="006159C6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55D0" w:rsidRPr="000E043F" w14:paraId="691B00C8" w14:textId="77777777" w:rsidTr="00DC6682">
        <w:trPr>
          <w:trHeight w:val="70"/>
        </w:trPr>
        <w:tc>
          <w:tcPr>
            <w:tcW w:w="3572" w:type="dxa"/>
          </w:tcPr>
          <w:p w14:paraId="7BA9DA69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3" w:type="dxa"/>
          </w:tcPr>
          <w:p w14:paraId="3E2CF757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E198E8F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57EE882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40AA6D90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6539F8D7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7C0C2D8A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7A3BF460" w14:textId="77777777" w:rsidR="004555D0" w:rsidRPr="000E043F" w:rsidRDefault="004555D0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4A92A665" w14:textId="77777777" w:rsidTr="00DC6682">
        <w:trPr>
          <w:trHeight w:val="70"/>
        </w:trPr>
        <w:tc>
          <w:tcPr>
            <w:tcW w:w="3572" w:type="dxa"/>
          </w:tcPr>
          <w:p w14:paraId="4BF9E6E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3" w:type="dxa"/>
          </w:tcPr>
          <w:p w14:paraId="4D1B00A2" w14:textId="77777777" w:rsidR="004555D0" w:rsidRPr="00335DA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FF417DA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  <w:tc>
          <w:tcPr>
            <w:tcW w:w="322" w:type="dxa"/>
          </w:tcPr>
          <w:p w14:paraId="7243C73B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D3F15C0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8322F34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  <w:tc>
          <w:tcPr>
            <w:tcW w:w="322" w:type="dxa"/>
          </w:tcPr>
          <w:p w14:paraId="6849D087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72D1C7CC" w14:textId="77777777" w:rsidR="004555D0" w:rsidRPr="00546E17" w:rsidRDefault="004555D0" w:rsidP="006159C6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74EAC781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6DF49D5E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5C460294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4DDC31B" w14:textId="77777777" w:rsidR="004555D0" w:rsidRPr="000E043F" w:rsidRDefault="004555D0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31</w:t>
            </w:r>
          </w:p>
        </w:tc>
      </w:tr>
      <w:tr w:rsidR="004555D0" w:rsidRPr="000E043F" w14:paraId="2B68C889" w14:textId="77777777" w:rsidTr="00DC6682">
        <w:trPr>
          <w:trHeight w:val="375"/>
        </w:trPr>
        <w:tc>
          <w:tcPr>
            <w:tcW w:w="3572" w:type="dxa"/>
          </w:tcPr>
          <w:p w14:paraId="77064462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CF09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467A5FAF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2" w:type="dxa"/>
          </w:tcPr>
          <w:p w14:paraId="5FB58E9E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532D3FA1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(97)</w:t>
            </w:r>
          </w:p>
        </w:tc>
        <w:tc>
          <w:tcPr>
            <w:tcW w:w="322" w:type="dxa"/>
          </w:tcPr>
          <w:p w14:paraId="09EEE37A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2C996696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140142DD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0F6EDEDF" w14:textId="77777777" w:rsidR="004555D0" w:rsidRPr="000E043F" w:rsidRDefault="004555D0" w:rsidP="006159C6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</w:t>
            </w:r>
          </w:p>
        </w:tc>
      </w:tr>
      <w:tr w:rsidR="004555D0" w:rsidRPr="000E043F" w14:paraId="44815F8A" w14:textId="77777777" w:rsidTr="00DC6682">
        <w:trPr>
          <w:trHeight w:val="358"/>
        </w:trPr>
        <w:tc>
          <w:tcPr>
            <w:tcW w:w="3572" w:type="dxa"/>
          </w:tcPr>
          <w:p w14:paraId="6DE1FA19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1144721E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2" w:type="dxa"/>
          </w:tcPr>
          <w:p w14:paraId="09DAA512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23FB518C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7B742F90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351A0FF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5D9A2FE0" w14:textId="77777777" w:rsidR="004555D0" w:rsidRPr="000E043F" w:rsidRDefault="004555D0" w:rsidP="006159C6">
            <w:pPr>
              <w:tabs>
                <w:tab w:val="decimal" w:pos="521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7F2B8B06" w14:textId="77777777" w:rsidR="004555D0" w:rsidRPr="00050F67" w:rsidRDefault="004555D0" w:rsidP="006159C6">
            <w:pPr>
              <w:tabs>
                <w:tab w:val="decimal" w:pos="593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50F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555D0" w:rsidRPr="000E043F" w14:paraId="57999E3E" w14:textId="77777777" w:rsidTr="00DC6682">
        <w:trPr>
          <w:trHeight w:val="358"/>
        </w:trPr>
        <w:tc>
          <w:tcPr>
            <w:tcW w:w="3572" w:type="dxa"/>
          </w:tcPr>
          <w:p w14:paraId="323AFC7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3" w:type="dxa"/>
          </w:tcPr>
          <w:p w14:paraId="1BF31D38" w14:textId="77777777" w:rsidR="004555D0" w:rsidRPr="000E043F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2" w:type="dxa"/>
          </w:tcPr>
          <w:p w14:paraId="58B4C097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294D3321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(115)</w:t>
            </w:r>
          </w:p>
        </w:tc>
        <w:tc>
          <w:tcPr>
            <w:tcW w:w="322" w:type="dxa"/>
          </w:tcPr>
          <w:p w14:paraId="11AF3D67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AD345AE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6624CC98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CC9DFC0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44</w:t>
            </w:r>
          </w:p>
        </w:tc>
      </w:tr>
      <w:tr w:rsidR="004555D0" w:rsidRPr="000E043F" w14:paraId="19A2CCA7" w14:textId="77777777" w:rsidTr="00DC6682">
        <w:trPr>
          <w:trHeight w:val="358"/>
        </w:trPr>
        <w:tc>
          <w:tcPr>
            <w:tcW w:w="3572" w:type="dxa"/>
          </w:tcPr>
          <w:p w14:paraId="3B589407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3" w:type="dxa"/>
          </w:tcPr>
          <w:p w14:paraId="5033B2C6" w14:textId="77777777" w:rsidR="004555D0" w:rsidRPr="000E043F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4,409</w:t>
            </w:r>
          </w:p>
        </w:tc>
        <w:tc>
          <w:tcPr>
            <w:tcW w:w="322" w:type="dxa"/>
          </w:tcPr>
          <w:p w14:paraId="6A5E34C9" w14:textId="77777777" w:rsidR="004555D0" w:rsidRPr="000E043F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B1C0193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547</w:t>
            </w:r>
          </w:p>
        </w:tc>
        <w:tc>
          <w:tcPr>
            <w:tcW w:w="322" w:type="dxa"/>
          </w:tcPr>
          <w:p w14:paraId="3C753639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7AE1008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6BA9EF40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714C5D43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4,956</w:t>
            </w:r>
          </w:p>
        </w:tc>
      </w:tr>
      <w:tr w:rsidR="004555D0" w:rsidRPr="000E043F" w14:paraId="4B1EE1CF" w14:textId="77777777" w:rsidTr="00DC6682">
        <w:trPr>
          <w:trHeight w:val="358"/>
        </w:trPr>
        <w:tc>
          <w:tcPr>
            <w:tcW w:w="3572" w:type="dxa"/>
          </w:tcPr>
          <w:p w14:paraId="1591D925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174415F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151</w:t>
            </w:r>
          </w:p>
        </w:tc>
        <w:tc>
          <w:tcPr>
            <w:tcW w:w="322" w:type="dxa"/>
          </w:tcPr>
          <w:p w14:paraId="2A0A8C8E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1BEDA6E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(22)</w:t>
            </w:r>
          </w:p>
        </w:tc>
        <w:tc>
          <w:tcPr>
            <w:tcW w:w="322" w:type="dxa"/>
          </w:tcPr>
          <w:p w14:paraId="41CEACAA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0C2D598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3D88E7E9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8359841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129</w:t>
            </w:r>
          </w:p>
        </w:tc>
      </w:tr>
      <w:tr w:rsidR="004555D0" w:rsidRPr="000E043F" w14:paraId="51185FD7" w14:textId="77777777" w:rsidTr="00DC6682">
        <w:trPr>
          <w:trHeight w:val="366"/>
        </w:trPr>
        <w:tc>
          <w:tcPr>
            <w:tcW w:w="3572" w:type="dxa"/>
          </w:tcPr>
          <w:p w14:paraId="7AC9A72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  <w:vAlign w:val="bottom"/>
          </w:tcPr>
          <w:p w14:paraId="251D6A2B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</w:t>
            </w:r>
          </w:p>
        </w:tc>
        <w:tc>
          <w:tcPr>
            <w:tcW w:w="322" w:type="dxa"/>
          </w:tcPr>
          <w:p w14:paraId="747EAAB1" w14:textId="77777777" w:rsidR="004555D0" w:rsidRPr="000E043F" w:rsidRDefault="004555D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A67358C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247E0F68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321D091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134AFE9B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3F162F10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</w:t>
            </w:r>
          </w:p>
        </w:tc>
      </w:tr>
      <w:tr w:rsidR="004555D0" w:rsidRPr="000E043F" w14:paraId="1F39CC0A" w14:textId="77777777" w:rsidTr="00DC6682">
        <w:trPr>
          <w:trHeight w:val="358"/>
        </w:trPr>
        <w:tc>
          <w:tcPr>
            <w:tcW w:w="3572" w:type="dxa"/>
          </w:tcPr>
          <w:p w14:paraId="2F218B9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34F489C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2" w:type="dxa"/>
          </w:tcPr>
          <w:p w14:paraId="2455748D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D650AFA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(11)</w:t>
            </w:r>
          </w:p>
        </w:tc>
        <w:tc>
          <w:tcPr>
            <w:tcW w:w="322" w:type="dxa"/>
          </w:tcPr>
          <w:p w14:paraId="28631D25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D61E5E3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2FBD2050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058D77CE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</w:tr>
      <w:tr w:rsidR="004555D0" w:rsidRPr="000E043F" w14:paraId="447CC390" w14:textId="77777777" w:rsidTr="00DC6682">
        <w:trPr>
          <w:trHeight w:val="358"/>
        </w:trPr>
        <w:tc>
          <w:tcPr>
            <w:tcW w:w="3572" w:type="dxa"/>
          </w:tcPr>
          <w:p w14:paraId="075569F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3" w:type="dxa"/>
          </w:tcPr>
          <w:p w14:paraId="72CDC88B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2,273</w:t>
            </w:r>
          </w:p>
        </w:tc>
        <w:tc>
          <w:tcPr>
            <w:tcW w:w="322" w:type="dxa"/>
          </w:tcPr>
          <w:p w14:paraId="5B936AB7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4171CFD0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933</w:t>
            </w:r>
          </w:p>
        </w:tc>
        <w:tc>
          <w:tcPr>
            <w:tcW w:w="322" w:type="dxa"/>
          </w:tcPr>
          <w:p w14:paraId="463E3687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BBEBC52" w14:textId="77777777" w:rsidR="004555D0" w:rsidRPr="000E043F" w:rsidRDefault="004555D0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322" w:type="dxa"/>
            <w:gridSpan w:val="2"/>
          </w:tcPr>
          <w:p w14:paraId="3F4B897B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FE5F88B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</w:tr>
      <w:tr w:rsidR="004555D0" w:rsidRPr="000E043F" w14:paraId="48263193" w14:textId="77777777" w:rsidTr="00DC6682">
        <w:trPr>
          <w:trHeight w:val="358"/>
        </w:trPr>
        <w:tc>
          <w:tcPr>
            <w:tcW w:w="3572" w:type="dxa"/>
          </w:tcPr>
          <w:p w14:paraId="016747B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236767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1,163</w:t>
            </w:r>
          </w:p>
        </w:tc>
        <w:tc>
          <w:tcPr>
            <w:tcW w:w="322" w:type="dxa"/>
          </w:tcPr>
          <w:p w14:paraId="2E6AB3C8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E7FBFDF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</w:t>
            </w:r>
          </w:p>
        </w:tc>
        <w:tc>
          <w:tcPr>
            <w:tcW w:w="322" w:type="dxa"/>
          </w:tcPr>
          <w:p w14:paraId="15F09B0A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A789DFB" w14:textId="77777777" w:rsidR="004555D0" w:rsidRPr="000E043F" w:rsidRDefault="004555D0" w:rsidP="006159C6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10518DBD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23B74030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1,189</w:t>
            </w:r>
          </w:p>
        </w:tc>
      </w:tr>
      <w:tr w:rsidR="004555D0" w:rsidRPr="000E043F" w14:paraId="107AC797" w14:textId="77777777" w:rsidTr="00DC6682">
        <w:trPr>
          <w:trHeight w:val="375"/>
        </w:trPr>
        <w:tc>
          <w:tcPr>
            <w:tcW w:w="3572" w:type="dxa"/>
          </w:tcPr>
          <w:p w14:paraId="7C48C0D2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E1A3220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8,387</w:t>
            </w:r>
          </w:p>
        </w:tc>
        <w:tc>
          <w:tcPr>
            <w:tcW w:w="322" w:type="dxa"/>
          </w:tcPr>
          <w:p w14:paraId="1E01B697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2C684D7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1,261</w:t>
            </w:r>
          </w:p>
        </w:tc>
        <w:tc>
          <w:tcPr>
            <w:tcW w:w="322" w:type="dxa"/>
          </w:tcPr>
          <w:p w14:paraId="54E2F89B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22683D9C" w14:textId="77777777" w:rsidR="004555D0" w:rsidRPr="000E043F" w:rsidRDefault="004555D0" w:rsidP="006159C6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</w:t>
            </w:r>
          </w:p>
        </w:tc>
        <w:tc>
          <w:tcPr>
            <w:tcW w:w="322" w:type="dxa"/>
            <w:gridSpan w:val="2"/>
          </w:tcPr>
          <w:p w14:paraId="14104159" w14:textId="77777777" w:rsidR="004555D0" w:rsidRPr="000E043F" w:rsidRDefault="004555D0" w:rsidP="006159C6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7A53C" w14:textId="77777777" w:rsidR="004555D0" w:rsidRPr="000E043F" w:rsidRDefault="004555D0" w:rsidP="006159C6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10,00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</w:tr>
      <w:tr w:rsidR="004555D0" w:rsidRPr="000E043F" w14:paraId="0F74A55B" w14:textId="77777777" w:rsidTr="00DC6682">
        <w:trPr>
          <w:trHeight w:val="375"/>
        </w:trPr>
        <w:tc>
          <w:tcPr>
            <w:tcW w:w="3572" w:type="dxa"/>
          </w:tcPr>
          <w:p w14:paraId="5147A8B2" w14:textId="77777777" w:rsidR="004555D0" w:rsidRPr="00053E16" w:rsidRDefault="004555D0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51FA163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97F1BF1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C5FE99B" w14:textId="77777777" w:rsidR="004555D0" w:rsidRPr="000E043F" w:rsidRDefault="004555D0" w:rsidP="006159C6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691BF38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0618E00" w14:textId="77777777" w:rsidR="004555D0" w:rsidRPr="000E043F" w:rsidRDefault="004555D0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69917ADA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0D22E9EB" w14:textId="77777777" w:rsidR="004555D0" w:rsidRPr="000E043F" w:rsidRDefault="004555D0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68B21C07" w14:textId="77777777" w:rsidTr="00DC6682">
        <w:trPr>
          <w:trHeight w:val="392"/>
        </w:trPr>
        <w:tc>
          <w:tcPr>
            <w:tcW w:w="3572" w:type="dxa"/>
          </w:tcPr>
          <w:p w14:paraId="5E2DA56B" w14:textId="77777777" w:rsidR="004555D0" w:rsidRPr="000E043F" w:rsidRDefault="004555D0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3" w:type="dxa"/>
          </w:tcPr>
          <w:p w14:paraId="182FEBB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1719569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D7D81C8" w14:textId="77777777" w:rsidR="004555D0" w:rsidRPr="000E043F" w:rsidRDefault="004555D0" w:rsidP="006159C6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2E8CF0A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85BA1E7" w14:textId="77777777" w:rsidR="004555D0" w:rsidRPr="000E043F" w:rsidRDefault="004555D0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7E5EEAA3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1A5C799C" w14:textId="77777777" w:rsidR="004555D0" w:rsidRPr="000E043F" w:rsidRDefault="004555D0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0F6AF58B" w14:textId="77777777" w:rsidTr="00DC6682">
        <w:trPr>
          <w:trHeight w:val="759"/>
        </w:trPr>
        <w:tc>
          <w:tcPr>
            <w:tcW w:w="3572" w:type="dxa"/>
          </w:tcPr>
          <w:p w14:paraId="13EA27E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3" w:type="dxa"/>
          </w:tcPr>
          <w:p w14:paraId="19090629" w14:textId="77777777" w:rsidR="004555D0" w:rsidRPr="00F7035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A3E0C7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</w:tcPr>
          <w:p w14:paraId="097011B6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B64319C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DCFF3E1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(215)</w:t>
            </w:r>
          </w:p>
        </w:tc>
        <w:tc>
          <w:tcPr>
            <w:tcW w:w="322" w:type="dxa"/>
          </w:tcPr>
          <w:p w14:paraId="6DCBE025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162CA60" w14:textId="77777777" w:rsidR="004555D0" w:rsidRPr="00B562D4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5FAA41D" w14:textId="77777777" w:rsidR="004555D0" w:rsidRPr="000E043F" w:rsidRDefault="004555D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7B769AD6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101F0DB0" w14:textId="77777777" w:rsidR="004555D0" w:rsidRPr="00B562D4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125CDBDA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342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</w:tr>
      <w:tr w:rsidR="004555D0" w:rsidRPr="000E043F" w14:paraId="2AFD5F94" w14:textId="77777777" w:rsidTr="00DC6682">
        <w:trPr>
          <w:trHeight w:val="375"/>
        </w:trPr>
        <w:tc>
          <w:tcPr>
            <w:tcW w:w="3572" w:type="dxa"/>
          </w:tcPr>
          <w:p w14:paraId="155A839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4C769371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(1,005)</w:t>
            </w:r>
          </w:p>
        </w:tc>
        <w:tc>
          <w:tcPr>
            <w:tcW w:w="322" w:type="dxa"/>
          </w:tcPr>
          <w:p w14:paraId="7C03253F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1FB8E1DE" w14:textId="77777777" w:rsidR="004555D0" w:rsidRPr="006A505D" w:rsidRDefault="004555D0" w:rsidP="006159C6">
            <w:pPr>
              <w:tabs>
                <w:tab w:val="decimal" w:pos="8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462</w:t>
            </w:r>
          </w:p>
        </w:tc>
        <w:tc>
          <w:tcPr>
            <w:tcW w:w="322" w:type="dxa"/>
          </w:tcPr>
          <w:p w14:paraId="12BDBE6B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43ECE43" w14:textId="77777777" w:rsidR="004555D0" w:rsidRPr="00053E16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9B0F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49</w:t>
            </w:r>
          </w:p>
        </w:tc>
        <w:tc>
          <w:tcPr>
            <w:tcW w:w="322" w:type="dxa"/>
            <w:gridSpan w:val="2"/>
          </w:tcPr>
          <w:p w14:paraId="487BAD71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BB99E5E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</w:tr>
      <w:tr w:rsidR="004555D0" w:rsidRPr="000E043F" w14:paraId="1351EDA3" w14:textId="77777777" w:rsidTr="00DC6682">
        <w:trPr>
          <w:trHeight w:val="335"/>
        </w:trPr>
        <w:tc>
          <w:tcPr>
            <w:tcW w:w="3572" w:type="dxa"/>
          </w:tcPr>
          <w:p w14:paraId="55488C07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23" w:type="dxa"/>
          </w:tcPr>
          <w:p w14:paraId="5B30CB86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(649)</w:t>
            </w:r>
          </w:p>
        </w:tc>
        <w:tc>
          <w:tcPr>
            <w:tcW w:w="322" w:type="dxa"/>
          </w:tcPr>
          <w:p w14:paraId="79FCAB7E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6D4BFC7A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649</w:t>
            </w:r>
          </w:p>
        </w:tc>
        <w:tc>
          <w:tcPr>
            <w:tcW w:w="322" w:type="dxa"/>
          </w:tcPr>
          <w:p w14:paraId="1721D054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741F1AC" w14:textId="77777777" w:rsidR="004555D0" w:rsidRPr="00053E16" w:rsidRDefault="004555D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9B0F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07E10E15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FE5F0C0" w14:textId="77777777" w:rsidR="004555D0" w:rsidRPr="00053E16" w:rsidRDefault="004555D0" w:rsidP="006159C6">
            <w:pPr>
              <w:tabs>
                <w:tab w:val="decimal" w:pos="5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28544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555D0" w:rsidRPr="000E043F" w14:paraId="66649E31" w14:textId="77777777" w:rsidTr="00DC6682">
        <w:trPr>
          <w:trHeight w:val="335"/>
        </w:trPr>
        <w:tc>
          <w:tcPr>
            <w:tcW w:w="3572" w:type="dxa"/>
          </w:tcPr>
          <w:p w14:paraId="491651AB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7847E396" w14:textId="77777777" w:rsidR="004555D0" w:rsidRPr="00F7035F" w:rsidRDefault="004555D0" w:rsidP="006159C6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78F2E2DB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8F5E505" w14:textId="77777777" w:rsidR="004555D0" w:rsidRPr="006A505D" w:rsidRDefault="004555D0" w:rsidP="006159C6">
            <w:pPr>
              <w:tabs>
                <w:tab w:val="decimal" w:pos="62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2C5FB53A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EB845B0" w14:textId="77777777" w:rsidR="004555D0" w:rsidRPr="00053E16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Pr="00727FF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24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  <w:gridSpan w:val="2"/>
          </w:tcPr>
          <w:p w14:paraId="2E56660D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395D6F7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(24)</w:t>
            </w:r>
          </w:p>
        </w:tc>
      </w:tr>
      <w:tr w:rsidR="004555D0" w:rsidRPr="000E043F" w14:paraId="2C317E6E" w14:textId="77777777" w:rsidTr="00DC6682">
        <w:trPr>
          <w:trHeight w:val="383"/>
        </w:trPr>
        <w:tc>
          <w:tcPr>
            <w:tcW w:w="3572" w:type="dxa"/>
          </w:tcPr>
          <w:p w14:paraId="3D159D2F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3" w:type="dxa"/>
          </w:tcPr>
          <w:p w14:paraId="013BF6AF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(4,927)</w:t>
            </w:r>
          </w:p>
        </w:tc>
        <w:tc>
          <w:tcPr>
            <w:tcW w:w="322" w:type="dxa"/>
          </w:tcPr>
          <w:p w14:paraId="74734C8C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64C80D0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297</w:t>
            </w:r>
          </w:p>
        </w:tc>
        <w:tc>
          <w:tcPr>
            <w:tcW w:w="322" w:type="dxa"/>
          </w:tcPr>
          <w:p w14:paraId="3FF6646F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A77CAFE" w14:textId="77777777" w:rsidR="004555D0" w:rsidRPr="00053E16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27FF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</w:t>
            </w:r>
          </w:p>
        </w:tc>
        <w:tc>
          <w:tcPr>
            <w:tcW w:w="322" w:type="dxa"/>
            <w:gridSpan w:val="2"/>
          </w:tcPr>
          <w:p w14:paraId="10B355DB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AF17565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(4,600)</w:t>
            </w:r>
          </w:p>
        </w:tc>
      </w:tr>
      <w:tr w:rsidR="004555D0" w:rsidRPr="000E043F" w14:paraId="78993210" w14:textId="77777777" w:rsidTr="00DC6682">
        <w:trPr>
          <w:trHeight w:val="375"/>
        </w:trPr>
        <w:tc>
          <w:tcPr>
            <w:tcW w:w="3572" w:type="dxa"/>
          </w:tcPr>
          <w:p w14:paraId="01CC1A88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0E227B59" w14:textId="77777777" w:rsidR="004555D0" w:rsidRPr="000E043F" w:rsidRDefault="004555D0" w:rsidP="006159C6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5BE2B1B1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2C7B229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  <w:tc>
          <w:tcPr>
            <w:tcW w:w="322" w:type="dxa"/>
          </w:tcPr>
          <w:p w14:paraId="620AA715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DB8C8D0" w14:textId="77777777" w:rsidR="004555D0" w:rsidRPr="00053E16" w:rsidRDefault="004555D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44FCBAE3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E9A82D0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</w:tr>
      <w:tr w:rsidR="004555D0" w:rsidRPr="000E043F" w14:paraId="43B6AF3D" w14:textId="77777777" w:rsidTr="00DC6682">
        <w:trPr>
          <w:trHeight w:val="383"/>
        </w:trPr>
        <w:tc>
          <w:tcPr>
            <w:tcW w:w="3572" w:type="dxa"/>
          </w:tcPr>
          <w:p w14:paraId="28227B1D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4DD9BF35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(238)</w:t>
            </w:r>
          </w:p>
        </w:tc>
        <w:tc>
          <w:tcPr>
            <w:tcW w:w="322" w:type="dxa"/>
          </w:tcPr>
          <w:p w14:paraId="35892C85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A7DC31B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70</w:t>
            </w:r>
          </w:p>
        </w:tc>
        <w:tc>
          <w:tcPr>
            <w:tcW w:w="322" w:type="dxa"/>
          </w:tcPr>
          <w:p w14:paraId="75B2C603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6634DCF" w14:textId="77777777" w:rsidR="004555D0" w:rsidRPr="00053E16" w:rsidRDefault="004555D0" w:rsidP="006159C6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0AACED9F" w14:textId="77777777" w:rsidR="004555D0" w:rsidRPr="000E043F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724A410" w14:textId="77777777" w:rsidR="004555D0" w:rsidRPr="00053E16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(168)</w:t>
            </w:r>
          </w:p>
        </w:tc>
      </w:tr>
      <w:tr w:rsidR="004555D0" w:rsidRPr="000E043F" w14:paraId="31B9D46B" w14:textId="77777777" w:rsidTr="00DC6682">
        <w:trPr>
          <w:trHeight w:val="363"/>
        </w:trPr>
        <w:tc>
          <w:tcPr>
            <w:tcW w:w="3572" w:type="dxa"/>
          </w:tcPr>
          <w:p w14:paraId="526D7E31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D8EFF22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(6,94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01DE9352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2C66DB4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1,260</w:t>
            </w:r>
          </w:p>
        </w:tc>
        <w:tc>
          <w:tcPr>
            <w:tcW w:w="322" w:type="dxa"/>
          </w:tcPr>
          <w:p w14:paraId="216B8616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503AF7E" w14:textId="77777777" w:rsidR="004555D0" w:rsidRPr="006A505D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55</w:t>
            </w:r>
          </w:p>
        </w:tc>
        <w:tc>
          <w:tcPr>
            <w:tcW w:w="322" w:type="dxa"/>
            <w:gridSpan w:val="2"/>
          </w:tcPr>
          <w:p w14:paraId="697042C6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E8325" w14:textId="77777777" w:rsidR="004555D0" w:rsidRPr="000E043F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(5,63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</w:tr>
      <w:tr w:rsidR="004555D0" w:rsidRPr="000E043F" w14:paraId="740C56EA" w14:textId="77777777" w:rsidTr="00DC6682">
        <w:trPr>
          <w:trHeight w:val="179"/>
        </w:trPr>
        <w:tc>
          <w:tcPr>
            <w:tcW w:w="3572" w:type="dxa"/>
          </w:tcPr>
          <w:p w14:paraId="4116ECA1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780BB93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0A8BD23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46CAD2D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</w:tcPr>
          <w:p w14:paraId="483C596F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E3FD91B" w14:textId="77777777" w:rsidR="004555D0" w:rsidRPr="006A505D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  <w:gridSpan w:val="2"/>
          </w:tcPr>
          <w:p w14:paraId="0278BC3A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6CD9A142" w14:textId="77777777" w:rsidR="004555D0" w:rsidRPr="000E043F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555D0" w:rsidRPr="000E043F" w14:paraId="702E88E6" w14:textId="77777777" w:rsidTr="00DC6682">
        <w:trPr>
          <w:trHeight w:val="179"/>
        </w:trPr>
        <w:tc>
          <w:tcPr>
            <w:tcW w:w="3572" w:type="dxa"/>
          </w:tcPr>
          <w:p w14:paraId="186F3C2E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7E647D36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</w:p>
        </w:tc>
        <w:tc>
          <w:tcPr>
            <w:tcW w:w="322" w:type="dxa"/>
          </w:tcPr>
          <w:p w14:paraId="70246BE9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04CCE0B" w14:textId="77777777" w:rsidR="004555D0" w:rsidRPr="006A505D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2,521</w:t>
            </w:r>
          </w:p>
        </w:tc>
        <w:tc>
          <w:tcPr>
            <w:tcW w:w="322" w:type="dxa"/>
          </w:tcPr>
          <w:p w14:paraId="5D895456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787546FF" w14:textId="77777777" w:rsidR="004555D0" w:rsidRPr="006A505D" w:rsidRDefault="004555D0" w:rsidP="006159C6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411</w:t>
            </w:r>
          </w:p>
        </w:tc>
        <w:tc>
          <w:tcPr>
            <w:tcW w:w="322" w:type="dxa"/>
            <w:gridSpan w:val="2"/>
          </w:tcPr>
          <w:p w14:paraId="4631AA15" w14:textId="77777777" w:rsidR="004555D0" w:rsidRPr="000E043F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</w:tcPr>
          <w:p w14:paraId="7A56D4CC" w14:textId="77777777" w:rsidR="004555D0" w:rsidRPr="000E043F" w:rsidRDefault="004555D0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</w:tr>
    </w:tbl>
    <w:p w14:paraId="4446C3E2" w14:textId="77777777" w:rsidR="004555D0" w:rsidRPr="004555D0" w:rsidRDefault="004555D0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69D59755" w14:textId="290BFBE3" w:rsidR="004555D0" w:rsidRPr="000E043F" w:rsidRDefault="004555D0" w:rsidP="006159C6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E043F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425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ล้านบาท</w:t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5"/>
        <w:gridCol w:w="1081"/>
        <w:gridCol w:w="270"/>
        <w:gridCol w:w="1080"/>
        <w:gridCol w:w="270"/>
        <w:gridCol w:w="1082"/>
        <w:gridCol w:w="284"/>
        <w:gridCol w:w="796"/>
        <w:gridCol w:w="407"/>
      </w:tblGrid>
      <w:tr w:rsidR="004555D0" w:rsidRPr="000E043F" w14:paraId="7B41641D" w14:textId="77777777" w:rsidTr="00DC6682">
        <w:trPr>
          <w:trHeight w:val="272"/>
          <w:tblHeader/>
        </w:trPr>
        <w:tc>
          <w:tcPr>
            <w:tcW w:w="4045" w:type="dxa"/>
            <w:shd w:val="clear" w:color="auto" w:fill="auto"/>
          </w:tcPr>
          <w:p w14:paraId="088DF426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48DC041C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B9689C1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92F73F4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080" w:type="dxa"/>
            <w:gridSpan w:val="2"/>
            <w:vAlign w:val="bottom"/>
          </w:tcPr>
          <w:p w14:paraId="4C800C04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07" w:type="dxa"/>
            <w:vAlign w:val="bottom"/>
          </w:tcPr>
          <w:p w14:paraId="6759CE04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555D0" w:rsidRPr="000E043F" w14:paraId="3C552808" w14:textId="77777777" w:rsidTr="00DC6682">
        <w:trPr>
          <w:trHeight w:val="254"/>
          <w:tblHeader/>
        </w:trPr>
        <w:tc>
          <w:tcPr>
            <w:tcW w:w="4045" w:type="dxa"/>
            <w:shd w:val="clear" w:color="auto" w:fill="auto"/>
          </w:tcPr>
          <w:p w14:paraId="16AAA59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2BA08C9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93F6AA8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20EB8008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0CD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0" w:type="dxa"/>
            <w:gridSpan w:val="2"/>
            <w:vAlign w:val="bottom"/>
          </w:tcPr>
          <w:p w14:paraId="059B73F3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07" w:type="dxa"/>
            <w:vAlign w:val="bottom"/>
          </w:tcPr>
          <w:p w14:paraId="37BBD7DE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555D0" w:rsidRPr="000E043F" w14:paraId="78B9567E" w14:textId="77777777" w:rsidTr="00DC6682">
        <w:trPr>
          <w:trHeight w:val="910"/>
          <w:tblHeader/>
        </w:trPr>
        <w:tc>
          <w:tcPr>
            <w:tcW w:w="4045" w:type="dxa"/>
            <w:shd w:val="clear" w:color="auto" w:fill="auto"/>
          </w:tcPr>
          <w:p w14:paraId="29ED8037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175C987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65303CC" w14:textId="637A5A44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70" w:type="dxa"/>
            <w:vAlign w:val="bottom"/>
          </w:tcPr>
          <w:p w14:paraId="49C583C6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5D1487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E95177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BE71495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3B0D3D25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05EF83F2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0A583AD" w14:textId="4EFA8633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4555D0" w:rsidRPr="000E043F" w14:paraId="3E753C64" w14:textId="77777777" w:rsidTr="00DC6682">
        <w:trPr>
          <w:trHeight w:val="70"/>
        </w:trPr>
        <w:tc>
          <w:tcPr>
            <w:tcW w:w="4045" w:type="dxa"/>
          </w:tcPr>
          <w:p w14:paraId="79380705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270" w:type="dxa"/>
            <w:gridSpan w:val="8"/>
          </w:tcPr>
          <w:p w14:paraId="757256B4" w14:textId="77777777" w:rsidR="004555D0" w:rsidRPr="000E043F" w:rsidRDefault="004555D0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55D0" w:rsidRPr="000E043F" w14:paraId="0B9B0F68" w14:textId="77777777" w:rsidTr="00DC6682">
        <w:trPr>
          <w:trHeight w:val="70"/>
        </w:trPr>
        <w:tc>
          <w:tcPr>
            <w:tcW w:w="4045" w:type="dxa"/>
          </w:tcPr>
          <w:p w14:paraId="329A8BB1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81" w:type="dxa"/>
          </w:tcPr>
          <w:p w14:paraId="6DEDC417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888870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1E701AF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46387DFA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2" w:type="dxa"/>
          </w:tcPr>
          <w:p w14:paraId="0045ACC7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C01F050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3" w:type="dxa"/>
            <w:gridSpan w:val="2"/>
          </w:tcPr>
          <w:p w14:paraId="416CF25F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</w:tr>
      <w:tr w:rsidR="00367A5B" w:rsidRPr="000E043F" w14:paraId="63F65D80" w14:textId="77777777" w:rsidTr="00DC6682">
        <w:tc>
          <w:tcPr>
            <w:tcW w:w="4045" w:type="dxa"/>
          </w:tcPr>
          <w:p w14:paraId="56AAB85C" w14:textId="77777777" w:rsidR="00367A5B" w:rsidRPr="000E043F" w:rsidRDefault="00367A5B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81" w:type="dxa"/>
          </w:tcPr>
          <w:p w14:paraId="6E6F885F" w14:textId="5F603417" w:rsidR="00367A5B" w:rsidRPr="00A1219A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</w:t>
            </w:r>
          </w:p>
        </w:tc>
        <w:tc>
          <w:tcPr>
            <w:tcW w:w="270" w:type="dxa"/>
          </w:tcPr>
          <w:p w14:paraId="47CF9461" w14:textId="77777777" w:rsidR="00367A5B" w:rsidRPr="000E043F" w:rsidRDefault="00367A5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017C2E6D" w14:textId="08BB306C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</w:t>
            </w:r>
          </w:p>
        </w:tc>
        <w:tc>
          <w:tcPr>
            <w:tcW w:w="270" w:type="dxa"/>
          </w:tcPr>
          <w:p w14:paraId="140DAF44" w14:textId="77777777" w:rsidR="00367A5B" w:rsidRPr="00DB7BEB" w:rsidRDefault="00367A5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2" w:type="dxa"/>
          </w:tcPr>
          <w:p w14:paraId="6C0988DC" w14:textId="103D5F73" w:rsidR="00367A5B" w:rsidRPr="002D76BF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44D45E5D" w14:textId="77777777" w:rsidR="00367A5B" w:rsidRPr="00DB7BEB" w:rsidRDefault="00367A5B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3" w:type="dxa"/>
            <w:gridSpan w:val="2"/>
          </w:tcPr>
          <w:p w14:paraId="2234F060" w14:textId="1D838BCE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</w:t>
            </w:r>
          </w:p>
        </w:tc>
      </w:tr>
      <w:tr w:rsidR="00367A5B" w:rsidRPr="000E043F" w14:paraId="115FB0BE" w14:textId="77777777" w:rsidTr="008920AF">
        <w:trPr>
          <w:trHeight w:val="427"/>
        </w:trPr>
        <w:tc>
          <w:tcPr>
            <w:tcW w:w="4045" w:type="dxa"/>
          </w:tcPr>
          <w:p w14:paraId="7D6DF467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081" w:type="dxa"/>
          </w:tcPr>
          <w:p w14:paraId="7E460BC0" w14:textId="74AD4B9F" w:rsidR="00367A5B" w:rsidRPr="00A1219A" w:rsidRDefault="00367A5B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44</w:t>
            </w:r>
          </w:p>
        </w:tc>
        <w:tc>
          <w:tcPr>
            <w:tcW w:w="270" w:type="dxa"/>
          </w:tcPr>
          <w:p w14:paraId="603DBA29" w14:textId="77777777" w:rsidR="00367A5B" w:rsidRPr="000E043F" w:rsidRDefault="00367A5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B1BA903" w14:textId="088B3999" w:rsidR="00367A5B" w:rsidRPr="00AE4A7F" w:rsidRDefault="00AE4A7F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E4A7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265</w:t>
            </w:r>
          </w:p>
        </w:tc>
        <w:tc>
          <w:tcPr>
            <w:tcW w:w="270" w:type="dxa"/>
          </w:tcPr>
          <w:p w14:paraId="2F2FA412" w14:textId="77777777" w:rsidR="00367A5B" w:rsidRPr="00AE4A7F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</w:tcPr>
          <w:p w14:paraId="51B6010F" w14:textId="632D5F27" w:rsidR="00367A5B" w:rsidRPr="002D76BF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4E5370F8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7221AFBC" w14:textId="781467BB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309</w:t>
            </w:r>
          </w:p>
        </w:tc>
      </w:tr>
      <w:tr w:rsidR="00367A5B" w:rsidRPr="000E043F" w14:paraId="79F4A3C7" w14:textId="77777777" w:rsidTr="00DC6682">
        <w:tc>
          <w:tcPr>
            <w:tcW w:w="4045" w:type="dxa"/>
          </w:tcPr>
          <w:p w14:paraId="1F0C1CCD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1" w:type="dxa"/>
          </w:tcPr>
          <w:p w14:paraId="2EB9ABA8" w14:textId="61ACB4A1" w:rsidR="00367A5B" w:rsidRPr="00A1219A" w:rsidRDefault="00367A5B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4,939</w:t>
            </w:r>
          </w:p>
        </w:tc>
        <w:tc>
          <w:tcPr>
            <w:tcW w:w="270" w:type="dxa"/>
          </w:tcPr>
          <w:p w14:paraId="23FB14F0" w14:textId="77777777" w:rsidR="00367A5B" w:rsidRPr="000E043F" w:rsidRDefault="00367A5B" w:rsidP="006159C6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25F0AE9" w14:textId="233557DC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(496)</w:t>
            </w:r>
          </w:p>
        </w:tc>
        <w:tc>
          <w:tcPr>
            <w:tcW w:w="270" w:type="dxa"/>
          </w:tcPr>
          <w:p w14:paraId="433270AD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01196336" w14:textId="333131B5" w:rsidR="00367A5B" w:rsidRPr="002D76BF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45FFB13C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7D3F217D" w14:textId="78A80FAE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4,443</w:t>
            </w:r>
          </w:p>
        </w:tc>
      </w:tr>
      <w:tr w:rsidR="00367A5B" w:rsidRPr="000E043F" w14:paraId="3C8A812A" w14:textId="77777777" w:rsidTr="00DC6682">
        <w:tc>
          <w:tcPr>
            <w:tcW w:w="4045" w:type="dxa"/>
          </w:tcPr>
          <w:p w14:paraId="393C14BC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81" w:type="dxa"/>
          </w:tcPr>
          <w:p w14:paraId="50F44B7C" w14:textId="626E91A7" w:rsidR="00367A5B" w:rsidRPr="00A1219A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128</w:t>
            </w:r>
          </w:p>
        </w:tc>
        <w:tc>
          <w:tcPr>
            <w:tcW w:w="270" w:type="dxa"/>
          </w:tcPr>
          <w:p w14:paraId="4700B00F" w14:textId="77777777" w:rsidR="00367A5B" w:rsidRPr="000E043F" w:rsidRDefault="00367A5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06F0B64" w14:textId="46D69A65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32</w:t>
            </w:r>
          </w:p>
        </w:tc>
        <w:tc>
          <w:tcPr>
            <w:tcW w:w="270" w:type="dxa"/>
          </w:tcPr>
          <w:p w14:paraId="3F14A9EF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16C80EEB" w14:textId="31EDEFA8" w:rsidR="00367A5B" w:rsidRPr="002D76BF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(13)</w:t>
            </w:r>
          </w:p>
        </w:tc>
        <w:tc>
          <w:tcPr>
            <w:tcW w:w="284" w:type="dxa"/>
          </w:tcPr>
          <w:p w14:paraId="13F10B31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214704A9" w14:textId="100FC724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147</w:t>
            </w:r>
          </w:p>
        </w:tc>
      </w:tr>
      <w:tr w:rsidR="00367A5B" w:rsidRPr="000E043F" w14:paraId="4C5FE688" w14:textId="77777777" w:rsidTr="00DC6682">
        <w:tc>
          <w:tcPr>
            <w:tcW w:w="4045" w:type="dxa"/>
          </w:tcPr>
          <w:p w14:paraId="2D5DBFBD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81" w:type="dxa"/>
          </w:tcPr>
          <w:p w14:paraId="00918517" w14:textId="55676FB5" w:rsidR="00367A5B" w:rsidRPr="00A1219A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3,466</w:t>
            </w:r>
          </w:p>
        </w:tc>
        <w:tc>
          <w:tcPr>
            <w:tcW w:w="270" w:type="dxa"/>
          </w:tcPr>
          <w:p w14:paraId="69AB6525" w14:textId="77777777" w:rsidR="00367A5B" w:rsidRPr="000E043F" w:rsidRDefault="00367A5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F543992" w14:textId="7C3568C3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573</w:t>
            </w:r>
          </w:p>
        </w:tc>
        <w:tc>
          <w:tcPr>
            <w:tcW w:w="270" w:type="dxa"/>
          </w:tcPr>
          <w:p w14:paraId="0D318862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4049D245" w14:textId="28010444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(96)</w:t>
            </w:r>
          </w:p>
        </w:tc>
        <w:tc>
          <w:tcPr>
            <w:tcW w:w="284" w:type="dxa"/>
          </w:tcPr>
          <w:p w14:paraId="6B148385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0D067916" w14:textId="4A0D6F42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3,943</w:t>
            </w:r>
          </w:p>
        </w:tc>
      </w:tr>
      <w:tr w:rsidR="00367A5B" w:rsidRPr="000E043F" w14:paraId="779562D7" w14:textId="77777777" w:rsidTr="00DC6682">
        <w:tc>
          <w:tcPr>
            <w:tcW w:w="4045" w:type="dxa"/>
          </w:tcPr>
          <w:p w14:paraId="161BC953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307276E" w14:textId="0072068E" w:rsidR="00367A5B" w:rsidRPr="00A1219A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1,069</w:t>
            </w:r>
          </w:p>
        </w:tc>
        <w:tc>
          <w:tcPr>
            <w:tcW w:w="270" w:type="dxa"/>
          </w:tcPr>
          <w:p w14:paraId="04807C3C" w14:textId="77777777" w:rsidR="00367A5B" w:rsidRPr="000E043F" w:rsidRDefault="00367A5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2AB208" w14:textId="31722551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279</w:t>
            </w:r>
          </w:p>
        </w:tc>
        <w:tc>
          <w:tcPr>
            <w:tcW w:w="270" w:type="dxa"/>
          </w:tcPr>
          <w:p w14:paraId="10FCCB81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17CB3C" w14:textId="030E62F5" w:rsidR="00367A5B" w:rsidRPr="00DB7BEB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24DC9F8E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3EE1CD7F" w14:textId="59F6F767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1,348</w:t>
            </w:r>
          </w:p>
        </w:tc>
      </w:tr>
      <w:tr w:rsidR="00367A5B" w:rsidRPr="000E043F" w14:paraId="1F514167" w14:textId="77777777" w:rsidTr="00DC6682">
        <w:tc>
          <w:tcPr>
            <w:tcW w:w="4045" w:type="dxa"/>
          </w:tcPr>
          <w:p w14:paraId="38FDCCEA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BAAFBC1" w14:textId="727E1AEC" w:rsidR="00367A5B" w:rsidRPr="00A1219A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9,693</w:t>
            </w:r>
          </w:p>
        </w:tc>
        <w:tc>
          <w:tcPr>
            <w:tcW w:w="270" w:type="dxa"/>
          </w:tcPr>
          <w:p w14:paraId="698917A4" w14:textId="77777777" w:rsidR="00367A5B" w:rsidRPr="000E043F" w:rsidRDefault="00367A5B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5CEA96" w14:textId="6ADBC97E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654</w:t>
            </w:r>
          </w:p>
        </w:tc>
        <w:tc>
          <w:tcPr>
            <w:tcW w:w="270" w:type="dxa"/>
          </w:tcPr>
          <w:p w14:paraId="46A04792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DE68608" w14:textId="0CCDC70F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109)</w:t>
            </w:r>
          </w:p>
        </w:tc>
        <w:tc>
          <w:tcPr>
            <w:tcW w:w="284" w:type="dxa"/>
          </w:tcPr>
          <w:p w14:paraId="5FB09A26" w14:textId="77777777" w:rsidR="00367A5B" w:rsidRPr="00DB7BEB" w:rsidRDefault="00367A5B" w:rsidP="006159C6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69B51" w14:textId="4D5A4DA9" w:rsidR="00367A5B" w:rsidRPr="00DB7BEB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10,238</w:t>
            </w:r>
          </w:p>
        </w:tc>
      </w:tr>
      <w:tr w:rsidR="00367A5B" w:rsidRPr="000E043F" w14:paraId="0C8620F3" w14:textId="77777777" w:rsidTr="00DC6682">
        <w:trPr>
          <w:trHeight w:val="64"/>
        </w:trPr>
        <w:tc>
          <w:tcPr>
            <w:tcW w:w="4045" w:type="dxa"/>
          </w:tcPr>
          <w:p w14:paraId="0B46D121" w14:textId="77777777" w:rsidR="00367A5B" w:rsidRPr="000E043F" w:rsidRDefault="00367A5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6D1A81F" w14:textId="77777777" w:rsidR="00367A5B" w:rsidRPr="000E043F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42B6B87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C8F1B6" w14:textId="77777777" w:rsidR="00367A5B" w:rsidRPr="000E043F" w:rsidRDefault="00367A5B" w:rsidP="006159C6">
            <w:pPr>
              <w:tabs>
                <w:tab w:val="decimal" w:pos="600"/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7ED9A87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14DE47D" w14:textId="77777777" w:rsidR="00367A5B" w:rsidRPr="000E043F" w:rsidRDefault="00367A5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4437923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2B8AF282" w14:textId="77777777" w:rsidR="00367A5B" w:rsidRPr="000E043F" w:rsidRDefault="00367A5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7A5B" w:rsidRPr="000E043F" w14:paraId="14D64715" w14:textId="77777777" w:rsidTr="00DC6682">
        <w:tc>
          <w:tcPr>
            <w:tcW w:w="4045" w:type="dxa"/>
          </w:tcPr>
          <w:p w14:paraId="10AAB4D7" w14:textId="77777777" w:rsidR="00367A5B" w:rsidRPr="000E043F" w:rsidRDefault="00367A5B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81" w:type="dxa"/>
          </w:tcPr>
          <w:p w14:paraId="7FE8562C" w14:textId="77777777" w:rsidR="00367A5B" w:rsidRPr="000E043F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F3ECD6C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75B7063" w14:textId="77777777" w:rsidR="00367A5B" w:rsidRPr="000E043F" w:rsidRDefault="00367A5B" w:rsidP="006159C6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9F38319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5DF916BE" w14:textId="77777777" w:rsidR="00367A5B" w:rsidRPr="000E043F" w:rsidRDefault="00367A5B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37EA6DDC" w14:textId="77777777" w:rsidR="00367A5B" w:rsidRPr="000E043F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37856DE9" w14:textId="77777777" w:rsidR="00367A5B" w:rsidRPr="000E043F" w:rsidRDefault="00367A5B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7A5B" w:rsidRPr="000E043F" w14:paraId="6F24E695" w14:textId="77777777" w:rsidTr="00E509EF">
        <w:tc>
          <w:tcPr>
            <w:tcW w:w="4045" w:type="dxa"/>
          </w:tcPr>
          <w:p w14:paraId="7B71B662" w14:textId="77777777" w:rsidR="00367A5B" w:rsidRPr="00A1219A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81" w:type="dxa"/>
          </w:tcPr>
          <w:p w14:paraId="53AD0111" w14:textId="77777777" w:rsidR="00C2092D" w:rsidRDefault="00C2092D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A78428C" w14:textId="21CD150B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(310)</w:t>
            </w:r>
          </w:p>
        </w:tc>
        <w:tc>
          <w:tcPr>
            <w:tcW w:w="270" w:type="dxa"/>
          </w:tcPr>
          <w:p w14:paraId="329DB958" w14:textId="77777777" w:rsidR="00367A5B" w:rsidRPr="00B562D4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30BF141" w14:textId="77777777" w:rsidR="00C2092D" w:rsidRDefault="00C2092D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77F1B95" w14:textId="2F0EBA40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51</w:t>
            </w:r>
          </w:p>
        </w:tc>
        <w:tc>
          <w:tcPr>
            <w:tcW w:w="270" w:type="dxa"/>
          </w:tcPr>
          <w:p w14:paraId="3251D34F" w14:textId="77777777" w:rsidR="00367A5B" w:rsidRPr="00DB7BEB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74114862" w14:textId="1C163E3A" w:rsidR="00367A5B" w:rsidRPr="002D76BF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5612BBB4" w14:textId="77777777" w:rsidR="00367A5B" w:rsidRPr="00DB7BEB" w:rsidRDefault="00367A5B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343D82F5" w14:textId="77777777" w:rsidR="00C2092D" w:rsidRDefault="00C2092D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37FF69E" w14:textId="5C3339CE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(259)</w:t>
            </w:r>
          </w:p>
        </w:tc>
      </w:tr>
      <w:tr w:rsidR="00367A5B" w:rsidRPr="000E043F" w14:paraId="38269C2C" w14:textId="77777777" w:rsidTr="00DC6682">
        <w:tc>
          <w:tcPr>
            <w:tcW w:w="4045" w:type="dxa"/>
          </w:tcPr>
          <w:p w14:paraId="75AEE480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1" w:type="dxa"/>
          </w:tcPr>
          <w:p w14:paraId="518104CD" w14:textId="5CBEEEB7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(492)</w:t>
            </w:r>
          </w:p>
        </w:tc>
        <w:tc>
          <w:tcPr>
            <w:tcW w:w="270" w:type="dxa"/>
          </w:tcPr>
          <w:p w14:paraId="5DA20184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B210503" w14:textId="23D8D1E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(40)</w:t>
            </w:r>
          </w:p>
        </w:tc>
        <w:tc>
          <w:tcPr>
            <w:tcW w:w="270" w:type="dxa"/>
          </w:tcPr>
          <w:p w14:paraId="2CCA18AF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6021CE2F" w14:textId="4FF9423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262</w:t>
            </w:r>
          </w:p>
        </w:tc>
        <w:tc>
          <w:tcPr>
            <w:tcW w:w="284" w:type="dxa"/>
          </w:tcPr>
          <w:p w14:paraId="0BEFCE66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09CDD30F" w14:textId="286E13C5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(270)</w:t>
            </w:r>
          </w:p>
        </w:tc>
      </w:tr>
      <w:tr w:rsidR="00AE380D" w:rsidRPr="000E043F" w14:paraId="5D60CC76" w14:textId="77777777" w:rsidTr="00DC6682">
        <w:tc>
          <w:tcPr>
            <w:tcW w:w="4045" w:type="dxa"/>
          </w:tcPr>
          <w:p w14:paraId="5B647476" w14:textId="58EA7213" w:rsidR="00AE380D" w:rsidRPr="000E043F" w:rsidRDefault="00AE380D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081" w:type="dxa"/>
          </w:tcPr>
          <w:p w14:paraId="37D4C2A9" w14:textId="121F795E" w:rsidR="00AE380D" w:rsidRPr="00717640" w:rsidRDefault="0071764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(110)</w:t>
            </w:r>
          </w:p>
        </w:tc>
        <w:tc>
          <w:tcPr>
            <w:tcW w:w="270" w:type="dxa"/>
          </w:tcPr>
          <w:p w14:paraId="783CA788" w14:textId="77777777" w:rsidR="00AE380D" w:rsidRPr="00B562D4" w:rsidRDefault="00AE380D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9F3F9F3" w14:textId="3CD9E6FE" w:rsidR="00AE380D" w:rsidRPr="00324EF1" w:rsidRDefault="0071764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(19)</w:t>
            </w:r>
          </w:p>
        </w:tc>
        <w:tc>
          <w:tcPr>
            <w:tcW w:w="270" w:type="dxa"/>
          </w:tcPr>
          <w:p w14:paraId="2FC8CEB2" w14:textId="77777777" w:rsidR="00AE380D" w:rsidRPr="00DB7BEB" w:rsidRDefault="00AE380D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45AE6053" w14:textId="0E7F7CC3" w:rsidR="00AE380D" w:rsidRPr="00324EF1" w:rsidRDefault="00717640" w:rsidP="00717640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4DB22BF0" w14:textId="77777777" w:rsidR="00AE380D" w:rsidRPr="00717640" w:rsidRDefault="00AE380D" w:rsidP="00717640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03" w:type="dxa"/>
            <w:gridSpan w:val="2"/>
          </w:tcPr>
          <w:p w14:paraId="474C8395" w14:textId="6F0DA80D" w:rsidR="00AE380D" w:rsidRPr="00324EF1" w:rsidRDefault="0071764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(129)</w:t>
            </w:r>
          </w:p>
        </w:tc>
      </w:tr>
      <w:tr w:rsidR="00367A5B" w:rsidRPr="000E043F" w14:paraId="28F29B8C" w14:textId="77777777" w:rsidTr="00E509EF">
        <w:tc>
          <w:tcPr>
            <w:tcW w:w="4045" w:type="dxa"/>
          </w:tcPr>
          <w:p w14:paraId="38B71523" w14:textId="77777777" w:rsidR="00367A5B" w:rsidRPr="000E043F" w:rsidRDefault="00367A5B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62B2A146" w14:textId="299C5051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</w:t>
            </w:r>
            <w:r w:rsidR="00082EB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370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79E1F828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CFA0ECA" w14:textId="69CECF08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="00082EB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501649C0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02183A06" w14:textId="54F457AE" w:rsidR="00367A5B" w:rsidRPr="00326E2D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</w:t>
            </w:r>
            <w:r w:rsidR="009E414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676</w:t>
            </w: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84" w:type="dxa"/>
          </w:tcPr>
          <w:p w14:paraId="7676A18A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40200F2A" w14:textId="6B6E1A2F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(6,</w:t>
            </w:r>
            <w:r w:rsidR="00B963E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055</w:t>
            </w:r>
            <w:r w:rsidR="00274D2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</w:tr>
      <w:tr w:rsidR="00367A5B" w:rsidRPr="000E043F" w14:paraId="5047EEE8" w14:textId="77777777" w:rsidTr="00E509EF">
        <w:tc>
          <w:tcPr>
            <w:tcW w:w="4045" w:type="dxa"/>
          </w:tcPr>
          <w:p w14:paraId="7E4602CD" w14:textId="77777777" w:rsidR="00367A5B" w:rsidRPr="00A1219A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81" w:type="dxa"/>
          </w:tcPr>
          <w:p w14:paraId="5EE67479" w14:textId="690429F5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  <w:tc>
          <w:tcPr>
            <w:tcW w:w="270" w:type="dxa"/>
          </w:tcPr>
          <w:p w14:paraId="4A0F257E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1E1CF4" w14:textId="5FCA94B6" w:rsidR="00367A5B" w:rsidRPr="00DB7BEB" w:rsidRDefault="00367A5B" w:rsidP="00274D26">
            <w:pPr>
              <w:tabs>
                <w:tab w:val="decimal" w:pos="56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18498FBD" w14:textId="77777777" w:rsidR="00367A5B" w:rsidRPr="00274D26" w:rsidRDefault="00367A5B" w:rsidP="00274D26">
            <w:pPr>
              <w:tabs>
                <w:tab w:val="decimal" w:pos="56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</w:tcPr>
          <w:p w14:paraId="591C09FE" w14:textId="79B7FBDB" w:rsidR="00367A5B" w:rsidRPr="00326E2D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23B8484A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6FBA11C0" w14:textId="2245F66C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</w:tr>
      <w:tr w:rsidR="00367A5B" w:rsidRPr="000E043F" w14:paraId="2048EA26" w14:textId="77777777" w:rsidTr="00DC6682">
        <w:tc>
          <w:tcPr>
            <w:tcW w:w="4045" w:type="dxa"/>
          </w:tcPr>
          <w:p w14:paraId="72A5135E" w14:textId="77777777" w:rsidR="00367A5B" w:rsidRPr="00A1219A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E4FC3A" w14:textId="710B5C6E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(168)</w:t>
            </w:r>
          </w:p>
        </w:tc>
        <w:tc>
          <w:tcPr>
            <w:tcW w:w="270" w:type="dxa"/>
          </w:tcPr>
          <w:p w14:paraId="08AD1950" w14:textId="77777777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0B62D" w14:textId="5BE5E7F0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(14)</w:t>
            </w:r>
          </w:p>
        </w:tc>
        <w:tc>
          <w:tcPr>
            <w:tcW w:w="270" w:type="dxa"/>
          </w:tcPr>
          <w:p w14:paraId="5D49CB51" w14:textId="77777777" w:rsidR="00367A5B" w:rsidRPr="00DB7BEB" w:rsidRDefault="00367A5B" w:rsidP="006159C6">
            <w:pPr>
              <w:tabs>
                <w:tab w:val="decimal" w:pos="76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309BCB6" w14:textId="1DFFC552" w:rsidR="00367A5B" w:rsidRPr="00326E2D" w:rsidRDefault="00367A5B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84" w:type="dxa"/>
          </w:tcPr>
          <w:p w14:paraId="57998D99" w14:textId="77777777" w:rsidR="00367A5B" w:rsidRPr="00DB7BEB" w:rsidRDefault="00367A5B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38DA0D9C" w14:textId="78419A2D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(182)</w:t>
            </w:r>
          </w:p>
        </w:tc>
      </w:tr>
      <w:tr w:rsidR="00367A5B" w:rsidRPr="000E043F" w14:paraId="4C476F1F" w14:textId="77777777" w:rsidTr="00DC6682">
        <w:trPr>
          <w:trHeight w:val="363"/>
        </w:trPr>
        <w:tc>
          <w:tcPr>
            <w:tcW w:w="4045" w:type="dxa"/>
          </w:tcPr>
          <w:p w14:paraId="284B6A6E" w14:textId="77777777" w:rsidR="00367A5B" w:rsidRPr="000E043F" w:rsidRDefault="00367A5B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03EC165" w14:textId="07C4A3D1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(5,453)</w:t>
            </w:r>
          </w:p>
        </w:tc>
        <w:tc>
          <w:tcPr>
            <w:tcW w:w="270" w:type="dxa"/>
          </w:tcPr>
          <w:p w14:paraId="328E2BD0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33A89A" w14:textId="1DCD38F5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(31)</w:t>
            </w:r>
          </w:p>
        </w:tc>
        <w:tc>
          <w:tcPr>
            <w:tcW w:w="270" w:type="dxa"/>
          </w:tcPr>
          <w:p w14:paraId="3FD7CDD9" w14:textId="77777777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500D69F" w14:textId="650ED309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(1,414)</w:t>
            </w:r>
          </w:p>
        </w:tc>
        <w:tc>
          <w:tcPr>
            <w:tcW w:w="284" w:type="dxa"/>
          </w:tcPr>
          <w:p w14:paraId="1C3674F8" w14:textId="77777777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21473" w14:textId="04C2FDC7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(6,898)</w:t>
            </w:r>
          </w:p>
        </w:tc>
      </w:tr>
      <w:tr w:rsidR="00367A5B" w:rsidRPr="000E043F" w14:paraId="196F1BF9" w14:textId="77777777" w:rsidTr="00DC6682">
        <w:trPr>
          <w:trHeight w:val="179"/>
        </w:trPr>
        <w:tc>
          <w:tcPr>
            <w:tcW w:w="4045" w:type="dxa"/>
          </w:tcPr>
          <w:p w14:paraId="6B7ECF1A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ADC0649" w14:textId="77777777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5EA29CF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52DDD0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7D1458D0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0A0251E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</w:tcPr>
          <w:p w14:paraId="6ABCA59F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22AA7AA" w14:textId="77777777" w:rsidR="00367A5B" w:rsidRPr="00DB7BEB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367A5B" w:rsidRPr="000E043F" w14:paraId="5D5F97D1" w14:textId="77777777" w:rsidTr="00DC6682">
        <w:trPr>
          <w:trHeight w:val="179"/>
        </w:trPr>
        <w:tc>
          <w:tcPr>
            <w:tcW w:w="4045" w:type="dxa"/>
          </w:tcPr>
          <w:p w14:paraId="5690D28F" w14:textId="77777777" w:rsidR="00367A5B" w:rsidRPr="000E043F" w:rsidRDefault="00367A5B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CEA8D25" w14:textId="478E7849" w:rsidR="00367A5B" w:rsidRPr="00B562D4" w:rsidRDefault="00367A5B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4,240</w:t>
            </w:r>
          </w:p>
        </w:tc>
        <w:tc>
          <w:tcPr>
            <w:tcW w:w="270" w:type="dxa"/>
          </w:tcPr>
          <w:p w14:paraId="1D358C13" w14:textId="77777777" w:rsidR="00367A5B" w:rsidRPr="00B562D4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4B8142" w14:textId="3FA95CD0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623</w:t>
            </w:r>
          </w:p>
        </w:tc>
        <w:tc>
          <w:tcPr>
            <w:tcW w:w="270" w:type="dxa"/>
          </w:tcPr>
          <w:p w14:paraId="2DAA77FA" w14:textId="77777777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FC971BB" w14:textId="5F5A7EAA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(1,523)</w:t>
            </w:r>
          </w:p>
        </w:tc>
        <w:tc>
          <w:tcPr>
            <w:tcW w:w="284" w:type="dxa"/>
          </w:tcPr>
          <w:p w14:paraId="6E1D10D0" w14:textId="77777777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</w:tcPr>
          <w:p w14:paraId="6C1ADB65" w14:textId="2DBA1733" w:rsidR="00367A5B" w:rsidRPr="0061170A" w:rsidRDefault="00367A5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3,340</w:t>
            </w:r>
          </w:p>
        </w:tc>
      </w:tr>
    </w:tbl>
    <w:p w14:paraId="37501CF2" w14:textId="77777777" w:rsidR="004555D0" w:rsidRDefault="004555D0" w:rsidP="006159C6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31A13357" w14:textId="103B5132" w:rsidR="00BD689D" w:rsidRDefault="00BD689D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FA144" w14:textId="77777777" w:rsidR="004555D0" w:rsidRDefault="004555D0" w:rsidP="006159C6">
      <w:pPr>
        <w:spacing w:line="240" w:lineRule="auto"/>
      </w:pPr>
      <w:r>
        <w:br w:type="page"/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5"/>
        <w:gridCol w:w="1081"/>
        <w:gridCol w:w="270"/>
        <w:gridCol w:w="1080"/>
        <w:gridCol w:w="270"/>
        <w:gridCol w:w="1082"/>
        <w:gridCol w:w="284"/>
        <w:gridCol w:w="796"/>
        <w:gridCol w:w="407"/>
      </w:tblGrid>
      <w:tr w:rsidR="004555D0" w:rsidRPr="000E043F" w14:paraId="5A5FC593" w14:textId="77777777" w:rsidTr="00DC6682">
        <w:trPr>
          <w:trHeight w:val="272"/>
          <w:tblHeader/>
        </w:trPr>
        <w:tc>
          <w:tcPr>
            <w:tcW w:w="4045" w:type="dxa"/>
            <w:shd w:val="clear" w:color="auto" w:fill="auto"/>
          </w:tcPr>
          <w:p w14:paraId="79ED5752" w14:textId="57331168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213BD6D5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FAD6E8A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0B7670B7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080" w:type="dxa"/>
            <w:gridSpan w:val="2"/>
            <w:vAlign w:val="bottom"/>
          </w:tcPr>
          <w:p w14:paraId="59CEC205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07" w:type="dxa"/>
            <w:vAlign w:val="bottom"/>
          </w:tcPr>
          <w:p w14:paraId="6BF613BA" w14:textId="77777777" w:rsidR="004555D0" w:rsidRPr="000E043F" w:rsidRDefault="004555D0" w:rsidP="006159C6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555D0" w:rsidRPr="000E043F" w14:paraId="353C8709" w14:textId="77777777" w:rsidTr="00DC6682">
        <w:trPr>
          <w:trHeight w:val="254"/>
          <w:tblHeader/>
        </w:trPr>
        <w:tc>
          <w:tcPr>
            <w:tcW w:w="4045" w:type="dxa"/>
            <w:shd w:val="clear" w:color="auto" w:fill="auto"/>
          </w:tcPr>
          <w:p w14:paraId="272B6DB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481E0DF4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40A341D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567E1AA5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0CD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0" w:type="dxa"/>
            <w:gridSpan w:val="2"/>
            <w:vAlign w:val="bottom"/>
          </w:tcPr>
          <w:p w14:paraId="3ED10B2D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07" w:type="dxa"/>
            <w:vAlign w:val="bottom"/>
          </w:tcPr>
          <w:p w14:paraId="74A69204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555D0" w:rsidRPr="000E043F" w14:paraId="368DF471" w14:textId="77777777" w:rsidTr="00DC6682">
        <w:trPr>
          <w:trHeight w:val="910"/>
          <w:tblHeader/>
        </w:trPr>
        <w:tc>
          <w:tcPr>
            <w:tcW w:w="4045" w:type="dxa"/>
            <w:shd w:val="clear" w:color="auto" w:fill="auto"/>
          </w:tcPr>
          <w:p w14:paraId="6E15272E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3C8CF16B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06166A52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 </w:t>
            </w:r>
            <w:r w:rsidRPr="000E043F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vAlign w:val="bottom"/>
          </w:tcPr>
          <w:p w14:paraId="24F9741A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E7D8A6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6F0B8F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41B29B8" w14:textId="77777777" w:rsidR="004555D0" w:rsidRPr="000E043F" w:rsidRDefault="004555D0" w:rsidP="006159C6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411C373C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27FC5E5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AD7DEE0" w14:textId="77777777" w:rsidR="004555D0" w:rsidRPr="000E043F" w:rsidRDefault="004555D0" w:rsidP="006159C6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4555D0" w:rsidRPr="000E043F" w14:paraId="36433BE3" w14:textId="77777777" w:rsidTr="00DC6682">
        <w:trPr>
          <w:trHeight w:val="70"/>
        </w:trPr>
        <w:tc>
          <w:tcPr>
            <w:tcW w:w="4045" w:type="dxa"/>
          </w:tcPr>
          <w:p w14:paraId="7EE76E4F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270" w:type="dxa"/>
            <w:gridSpan w:val="8"/>
          </w:tcPr>
          <w:p w14:paraId="0F7FD60C" w14:textId="77777777" w:rsidR="004555D0" w:rsidRPr="000E043F" w:rsidRDefault="004555D0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55D0" w:rsidRPr="000E043F" w14:paraId="12503BB3" w14:textId="77777777" w:rsidTr="00DC6682">
        <w:trPr>
          <w:trHeight w:val="70"/>
        </w:trPr>
        <w:tc>
          <w:tcPr>
            <w:tcW w:w="4045" w:type="dxa"/>
          </w:tcPr>
          <w:p w14:paraId="4C5D4FC7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81" w:type="dxa"/>
          </w:tcPr>
          <w:p w14:paraId="32CA56BE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76E7B83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8504D2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7E16908D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2" w:type="dxa"/>
          </w:tcPr>
          <w:p w14:paraId="42B46E21" w14:textId="77777777" w:rsidR="004555D0" w:rsidRPr="000E043F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EF1BA09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3" w:type="dxa"/>
            <w:gridSpan w:val="2"/>
          </w:tcPr>
          <w:p w14:paraId="3A7AC123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</w:tr>
      <w:tr w:rsidR="004555D0" w:rsidRPr="000E043F" w14:paraId="61E2CFCE" w14:textId="77777777" w:rsidTr="00DC6682">
        <w:tc>
          <w:tcPr>
            <w:tcW w:w="4045" w:type="dxa"/>
          </w:tcPr>
          <w:p w14:paraId="2B0F0FA8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81" w:type="dxa"/>
          </w:tcPr>
          <w:p w14:paraId="7BD85A66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270" w:type="dxa"/>
          </w:tcPr>
          <w:p w14:paraId="3610E800" w14:textId="77777777" w:rsidR="004555D0" w:rsidRPr="000E043F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41A12609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(97)</w:t>
            </w:r>
          </w:p>
        </w:tc>
        <w:tc>
          <w:tcPr>
            <w:tcW w:w="270" w:type="dxa"/>
          </w:tcPr>
          <w:p w14:paraId="5E3CFF89" w14:textId="77777777" w:rsidR="004555D0" w:rsidRPr="00DB7BEB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2" w:type="dxa"/>
          </w:tcPr>
          <w:p w14:paraId="6524038F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1A96828" w14:textId="77777777" w:rsidR="004555D0" w:rsidRPr="00DB7BEB" w:rsidRDefault="004555D0" w:rsidP="006159C6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3" w:type="dxa"/>
            <w:gridSpan w:val="2"/>
          </w:tcPr>
          <w:p w14:paraId="4B0D8CE3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</w:t>
            </w:r>
          </w:p>
        </w:tc>
      </w:tr>
      <w:tr w:rsidR="004555D0" w:rsidRPr="000E043F" w14:paraId="69022968" w14:textId="77777777" w:rsidTr="00DC6682">
        <w:tc>
          <w:tcPr>
            <w:tcW w:w="4045" w:type="dxa"/>
          </w:tcPr>
          <w:p w14:paraId="554B0EE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081" w:type="dxa"/>
          </w:tcPr>
          <w:p w14:paraId="3B8720BD" w14:textId="77777777" w:rsidR="004555D0" w:rsidRPr="00A1219A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270" w:type="dxa"/>
          </w:tcPr>
          <w:p w14:paraId="49FFB951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2753D47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E2F9C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(115)</w:t>
            </w:r>
          </w:p>
        </w:tc>
        <w:tc>
          <w:tcPr>
            <w:tcW w:w="270" w:type="dxa"/>
          </w:tcPr>
          <w:p w14:paraId="16BCB95E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61200644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49D449C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405DC959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44</w:t>
            </w:r>
          </w:p>
        </w:tc>
      </w:tr>
      <w:tr w:rsidR="004555D0" w:rsidRPr="000E043F" w14:paraId="49209321" w14:textId="77777777" w:rsidTr="00DC6682">
        <w:tc>
          <w:tcPr>
            <w:tcW w:w="4045" w:type="dxa"/>
          </w:tcPr>
          <w:p w14:paraId="12FB5EF7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1" w:type="dxa"/>
          </w:tcPr>
          <w:p w14:paraId="5076D796" w14:textId="77777777" w:rsidR="004555D0" w:rsidRPr="00A1219A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4,386</w:t>
            </w:r>
          </w:p>
        </w:tc>
        <w:tc>
          <w:tcPr>
            <w:tcW w:w="270" w:type="dxa"/>
          </w:tcPr>
          <w:p w14:paraId="7A39759F" w14:textId="77777777" w:rsidR="004555D0" w:rsidRPr="000E043F" w:rsidRDefault="004555D0" w:rsidP="006159C6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6256B1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553</w:t>
            </w:r>
          </w:p>
        </w:tc>
        <w:tc>
          <w:tcPr>
            <w:tcW w:w="270" w:type="dxa"/>
          </w:tcPr>
          <w:p w14:paraId="1CA47695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6C65E108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B76E4DF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3B370751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4,939</w:t>
            </w:r>
          </w:p>
        </w:tc>
      </w:tr>
      <w:tr w:rsidR="004555D0" w:rsidRPr="000E043F" w14:paraId="07F64B18" w14:textId="77777777" w:rsidTr="00DC6682">
        <w:tc>
          <w:tcPr>
            <w:tcW w:w="4045" w:type="dxa"/>
          </w:tcPr>
          <w:p w14:paraId="01B937A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81" w:type="dxa"/>
          </w:tcPr>
          <w:p w14:paraId="3997B869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150</w:t>
            </w:r>
          </w:p>
        </w:tc>
        <w:tc>
          <w:tcPr>
            <w:tcW w:w="270" w:type="dxa"/>
          </w:tcPr>
          <w:p w14:paraId="0C8A7256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650FDB9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(22)</w:t>
            </w:r>
          </w:p>
        </w:tc>
        <w:tc>
          <w:tcPr>
            <w:tcW w:w="270" w:type="dxa"/>
          </w:tcPr>
          <w:p w14:paraId="5C2269B0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2F3D69B8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20D7715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399E4628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128</w:t>
            </w:r>
          </w:p>
        </w:tc>
      </w:tr>
      <w:tr w:rsidR="004555D0" w:rsidRPr="000E043F" w14:paraId="12936B04" w14:textId="77777777" w:rsidTr="00DC6682">
        <w:tc>
          <w:tcPr>
            <w:tcW w:w="4045" w:type="dxa"/>
          </w:tcPr>
          <w:p w14:paraId="0EAB940A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81" w:type="dxa"/>
            <w:vAlign w:val="bottom"/>
          </w:tcPr>
          <w:p w14:paraId="675AFF93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270" w:type="dxa"/>
          </w:tcPr>
          <w:p w14:paraId="290B903B" w14:textId="77777777" w:rsidR="004555D0" w:rsidRPr="000E043F" w:rsidRDefault="004555D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BA8FB81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270" w:type="dxa"/>
          </w:tcPr>
          <w:p w14:paraId="5CC5560F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19836142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036D25A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3230BB6F" w14:textId="77777777" w:rsidR="004555D0" w:rsidRPr="00DB7BEB" w:rsidRDefault="004555D0" w:rsidP="006159C6">
            <w:pPr>
              <w:tabs>
                <w:tab w:val="decimal" w:pos="245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555D0" w:rsidRPr="000E043F" w14:paraId="5456BEF9" w14:textId="77777777" w:rsidTr="00DC6682">
        <w:tc>
          <w:tcPr>
            <w:tcW w:w="4045" w:type="dxa"/>
          </w:tcPr>
          <w:p w14:paraId="3C7D3C3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1" w:type="dxa"/>
            <w:vAlign w:val="bottom"/>
          </w:tcPr>
          <w:p w14:paraId="2B7ADF12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270" w:type="dxa"/>
          </w:tcPr>
          <w:p w14:paraId="23CC8304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77CB033F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(40)</w:t>
            </w:r>
          </w:p>
        </w:tc>
        <w:tc>
          <w:tcPr>
            <w:tcW w:w="270" w:type="dxa"/>
          </w:tcPr>
          <w:p w14:paraId="42487D13" w14:textId="77777777" w:rsidR="004555D0" w:rsidRPr="00DB7BEB" w:rsidRDefault="004555D0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71F31F09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6FA9402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60CCE65" w14:textId="77777777" w:rsidR="004555D0" w:rsidRPr="00DB7BEB" w:rsidRDefault="004555D0" w:rsidP="006159C6">
            <w:pPr>
              <w:tabs>
                <w:tab w:val="decimal" w:pos="245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555D0" w:rsidRPr="000E043F" w14:paraId="63434C4F" w14:textId="77777777" w:rsidTr="00DC6682">
        <w:tc>
          <w:tcPr>
            <w:tcW w:w="4045" w:type="dxa"/>
          </w:tcPr>
          <w:p w14:paraId="1EE93ED6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81" w:type="dxa"/>
          </w:tcPr>
          <w:p w14:paraId="751C4C30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2,200</w:t>
            </w:r>
          </w:p>
        </w:tc>
        <w:tc>
          <w:tcPr>
            <w:tcW w:w="270" w:type="dxa"/>
          </w:tcPr>
          <w:p w14:paraId="59A3D355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CEF547E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 xml:space="preserve">   920</w:t>
            </w:r>
          </w:p>
        </w:tc>
        <w:tc>
          <w:tcPr>
            <w:tcW w:w="270" w:type="dxa"/>
          </w:tcPr>
          <w:p w14:paraId="04896634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26229942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346</w:t>
            </w:r>
          </w:p>
        </w:tc>
        <w:tc>
          <w:tcPr>
            <w:tcW w:w="284" w:type="dxa"/>
          </w:tcPr>
          <w:p w14:paraId="185E2D94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70074DDF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3,466</w:t>
            </w:r>
          </w:p>
        </w:tc>
      </w:tr>
      <w:tr w:rsidR="004555D0" w:rsidRPr="000E043F" w14:paraId="00473A28" w14:textId="77777777" w:rsidTr="00DC6682">
        <w:tc>
          <w:tcPr>
            <w:tcW w:w="4045" w:type="dxa"/>
          </w:tcPr>
          <w:p w14:paraId="27D36CE9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05E3EF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1,088</w:t>
            </w:r>
          </w:p>
        </w:tc>
        <w:tc>
          <w:tcPr>
            <w:tcW w:w="270" w:type="dxa"/>
          </w:tcPr>
          <w:p w14:paraId="7E0637FD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EE1F7" w14:textId="77777777" w:rsidR="004555D0" w:rsidRPr="00DB7BEB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(19)</w:t>
            </w:r>
          </w:p>
        </w:tc>
        <w:tc>
          <w:tcPr>
            <w:tcW w:w="270" w:type="dxa"/>
          </w:tcPr>
          <w:p w14:paraId="1D4FA0B7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2D55A1C" w14:textId="77777777" w:rsidR="004555D0" w:rsidRPr="00DB7BEB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1DEE9E8B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66450114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1,069</w:t>
            </w:r>
          </w:p>
        </w:tc>
      </w:tr>
      <w:tr w:rsidR="004555D0" w:rsidRPr="000E043F" w14:paraId="635A072F" w14:textId="77777777" w:rsidTr="00DC6682">
        <w:tc>
          <w:tcPr>
            <w:tcW w:w="4045" w:type="dxa"/>
          </w:tcPr>
          <w:p w14:paraId="478EB47F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8AF4D2C" w14:textId="77777777" w:rsidR="004555D0" w:rsidRPr="00A1219A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8,168</w:t>
            </w:r>
          </w:p>
        </w:tc>
        <w:tc>
          <w:tcPr>
            <w:tcW w:w="270" w:type="dxa"/>
          </w:tcPr>
          <w:p w14:paraId="08305B78" w14:textId="77777777" w:rsidR="004555D0" w:rsidRPr="000E043F" w:rsidRDefault="004555D0" w:rsidP="006159C6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31ACD6" w14:textId="77777777" w:rsidR="004555D0" w:rsidRPr="00AE2F9C" w:rsidRDefault="004555D0" w:rsidP="00AE2F9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AE2F9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1,179</w:t>
            </w:r>
          </w:p>
        </w:tc>
        <w:tc>
          <w:tcPr>
            <w:tcW w:w="270" w:type="dxa"/>
          </w:tcPr>
          <w:p w14:paraId="06C067F6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E60F028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346</w:t>
            </w:r>
          </w:p>
        </w:tc>
        <w:tc>
          <w:tcPr>
            <w:tcW w:w="284" w:type="dxa"/>
          </w:tcPr>
          <w:p w14:paraId="07E9F352" w14:textId="77777777" w:rsidR="004555D0" w:rsidRPr="00DB7BEB" w:rsidRDefault="004555D0" w:rsidP="006159C6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83A86" w14:textId="77777777" w:rsidR="004555D0" w:rsidRPr="00DB7BEB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9,693</w:t>
            </w:r>
          </w:p>
        </w:tc>
      </w:tr>
      <w:tr w:rsidR="004555D0" w:rsidRPr="000E043F" w14:paraId="1F40A3EE" w14:textId="77777777" w:rsidTr="00DC6682">
        <w:trPr>
          <w:trHeight w:val="64"/>
        </w:trPr>
        <w:tc>
          <w:tcPr>
            <w:tcW w:w="4045" w:type="dxa"/>
          </w:tcPr>
          <w:p w14:paraId="0FD2947B" w14:textId="77777777" w:rsidR="004555D0" w:rsidRPr="000E043F" w:rsidRDefault="004555D0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96F692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667E083E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0F1E20" w14:textId="77777777" w:rsidR="004555D0" w:rsidRPr="000E043F" w:rsidRDefault="004555D0" w:rsidP="006159C6">
            <w:pPr>
              <w:tabs>
                <w:tab w:val="decimal" w:pos="600"/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035EC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B58F2FC" w14:textId="77777777" w:rsidR="004555D0" w:rsidRPr="000E043F" w:rsidRDefault="004555D0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6E6E6178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1B9E3414" w14:textId="77777777" w:rsidR="004555D0" w:rsidRPr="000E043F" w:rsidRDefault="004555D0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47EF531F" w14:textId="77777777" w:rsidTr="00DC6682">
        <w:tc>
          <w:tcPr>
            <w:tcW w:w="4045" w:type="dxa"/>
          </w:tcPr>
          <w:p w14:paraId="0DDDB1F0" w14:textId="77777777" w:rsidR="004555D0" w:rsidRPr="000E043F" w:rsidRDefault="004555D0" w:rsidP="006159C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81" w:type="dxa"/>
          </w:tcPr>
          <w:p w14:paraId="0CFFFAD0" w14:textId="77777777" w:rsidR="004555D0" w:rsidRPr="000E043F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45C0FF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609E2C2" w14:textId="77777777" w:rsidR="004555D0" w:rsidRPr="000E043F" w:rsidRDefault="004555D0" w:rsidP="006159C6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44D0A70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0A963BFD" w14:textId="77777777" w:rsidR="004555D0" w:rsidRPr="000E043F" w:rsidRDefault="004555D0" w:rsidP="006159C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40880F75" w14:textId="77777777" w:rsidR="004555D0" w:rsidRPr="000E043F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3EC5DE56" w14:textId="77777777" w:rsidR="004555D0" w:rsidRPr="000E043F" w:rsidRDefault="004555D0" w:rsidP="006159C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55D0" w:rsidRPr="000E043F" w14:paraId="17DD7C03" w14:textId="77777777" w:rsidTr="00DC6682">
        <w:tc>
          <w:tcPr>
            <w:tcW w:w="4045" w:type="dxa"/>
          </w:tcPr>
          <w:p w14:paraId="4354A9D9" w14:textId="77777777" w:rsidR="004555D0" w:rsidRPr="00A1219A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81" w:type="dxa"/>
          </w:tcPr>
          <w:p w14:paraId="2204BEA7" w14:textId="77777777" w:rsidR="004555D0" w:rsidRPr="00350428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B12D7D3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270" w:type="dxa"/>
          </w:tcPr>
          <w:p w14:paraId="0CEE7440" w14:textId="77777777" w:rsidR="004555D0" w:rsidRPr="00B562D4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2EE7060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0059E467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(183)</w:t>
            </w:r>
          </w:p>
        </w:tc>
        <w:tc>
          <w:tcPr>
            <w:tcW w:w="270" w:type="dxa"/>
          </w:tcPr>
          <w:p w14:paraId="139BE883" w14:textId="77777777" w:rsidR="004555D0" w:rsidRPr="00DB7BEB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5F3399B2" w14:textId="77777777" w:rsidR="004555D0" w:rsidRPr="002D76BF" w:rsidRDefault="004555D0" w:rsidP="006159C6">
            <w:pPr>
              <w:tabs>
                <w:tab w:val="decimal" w:pos="418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</w:p>
          <w:p w14:paraId="599C1B09" w14:textId="77777777" w:rsidR="004555D0" w:rsidRPr="002D76BF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4C5FE5C" w14:textId="77777777" w:rsidR="004555D0" w:rsidRPr="00DB7BEB" w:rsidRDefault="004555D0" w:rsidP="006159C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4ABC044F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9FE3254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(310)</w:t>
            </w:r>
          </w:p>
        </w:tc>
      </w:tr>
      <w:tr w:rsidR="004555D0" w:rsidRPr="000E043F" w14:paraId="57673E91" w14:textId="77777777" w:rsidTr="00DC6682">
        <w:tc>
          <w:tcPr>
            <w:tcW w:w="4045" w:type="dxa"/>
          </w:tcPr>
          <w:p w14:paraId="26EB3B1C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1" w:type="dxa"/>
          </w:tcPr>
          <w:p w14:paraId="2947679B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(997)</w:t>
            </w:r>
          </w:p>
        </w:tc>
        <w:tc>
          <w:tcPr>
            <w:tcW w:w="270" w:type="dxa"/>
          </w:tcPr>
          <w:p w14:paraId="335E7542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9C5378C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456</w:t>
            </w:r>
          </w:p>
        </w:tc>
        <w:tc>
          <w:tcPr>
            <w:tcW w:w="270" w:type="dxa"/>
          </w:tcPr>
          <w:p w14:paraId="2DF0D625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</w:tcPr>
          <w:p w14:paraId="0B540C95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49</w:t>
            </w:r>
          </w:p>
        </w:tc>
        <w:tc>
          <w:tcPr>
            <w:tcW w:w="284" w:type="dxa"/>
          </w:tcPr>
          <w:p w14:paraId="32735A04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0E51138A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(492)</w:t>
            </w:r>
          </w:p>
        </w:tc>
      </w:tr>
      <w:tr w:rsidR="004555D0" w:rsidRPr="000E043F" w14:paraId="39506125" w14:textId="77777777" w:rsidTr="00DC6682">
        <w:tc>
          <w:tcPr>
            <w:tcW w:w="4045" w:type="dxa"/>
          </w:tcPr>
          <w:p w14:paraId="2ED82BAD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1" w:type="dxa"/>
            <w:vAlign w:val="bottom"/>
          </w:tcPr>
          <w:p w14:paraId="36104E03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(649)</w:t>
            </w:r>
          </w:p>
        </w:tc>
        <w:tc>
          <w:tcPr>
            <w:tcW w:w="270" w:type="dxa"/>
            <w:vAlign w:val="bottom"/>
          </w:tcPr>
          <w:p w14:paraId="2A8D8B7A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32C9E9D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649</w:t>
            </w:r>
          </w:p>
        </w:tc>
        <w:tc>
          <w:tcPr>
            <w:tcW w:w="270" w:type="dxa"/>
          </w:tcPr>
          <w:p w14:paraId="31CDB7F7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3C174AC9" w14:textId="77777777" w:rsidR="004555D0" w:rsidRPr="00326E2D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649CC281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6CDEC59F" w14:textId="77777777" w:rsidR="004555D0" w:rsidRPr="00DB7BEB" w:rsidRDefault="004555D0" w:rsidP="006159C6">
            <w:pPr>
              <w:tabs>
                <w:tab w:val="decimal" w:pos="245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555D0" w:rsidRPr="000E043F" w14:paraId="50658D09" w14:textId="77777777" w:rsidTr="00DC6682">
        <w:tc>
          <w:tcPr>
            <w:tcW w:w="4045" w:type="dxa"/>
          </w:tcPr>
          <w:p w14:paraId="5BAB8FFF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5FC01562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(4,782)</w:t>
            </w:r>
          </w:p>
        </w:tc>
        <w:tc>
          <w:tcPr>
            <w:tcW w:w="270" w:type="dxa"/>
          </w:tcPr>
          <w:p w14:paraId="67013215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3EB3588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302</w:t>
            </w:r>
          </w:p>
        </w:tc>
        <w:tc>
          <w:tcPr>
            <w:tcW w:w="270" w:type="dxa"/>
          </w:tcPr>
          <w:p w14:paraId="61717D71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59E64C7D" w14:textId="77777777" w:rsidR="004555D0" w:rsidRPr="00326E2D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73113B96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7727E412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(4,480)</w:t>
            </w:r>
          </w:p>
        </w:tc>
      </w:tr>
      <w:tr w:rsidR="004555D0" w:rsidRPr="000E043F" w14:paraId="1764C0F7" w14:textId="77777777" w:rsidTr="00DC6682">
        <w:tc>
          <w:tcPr>
            <w:tcW w:w="4045" w:type="dxa"/>
          </w:tcPr>
          <w:p w14:paraId="62E06DE8" w14:textId="77777777" w:rsidR="004555D0" w:rsidRPr="00A1219A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81" w:type="dxa"/>
          </w:tcPr>
          <w:p w14:paraId="56E53CBD" w14:textId="77777777" w:rsidR="004555D0" w:rsidRPr="00B562D4" w:rsidRDefault="004555D0" w:rsidP="006159C6">
            <w:pPr>
              <w:tabs>
                <w:tab w:val="decimal" w:pos="418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3358083C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340BD03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  <w:tc>
          <w:tcPr>
            <w:tcW w:w="270" w:type="dxa"/>
          </w:tcPr>
          <w:p w14:paraId="75A00669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vAlign w:val="bottom"/>
          </w:tcPr>
          <w:p w14:paraId="1722E0AF" w14:textId="77777777" w:rsidR="004555D0" w:rsidRPr="00326E2D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30125AD7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</w:tcPr>
          <w:p w14:paraId="4B33A599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</w:tr>
      <w:tr w:rsidR="004555D0" w:rsidRPr="000E043F" w14:paraId="179AD95F" w14:textId="77777777" w:rsidTr="00DC6682">
        <w:tc>
          <w:tcPr>
            <w:tcW w:w="4045" w:type="dxa"/>
          </w:tcPr>
          <w:p w14:paraId="0F4B8A2B" w14:textId="77777777" w:rsidR="004555D0" w:rsidRPr="00A1219A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0003D34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(238)</w:t>
            </w:r>
          </w:p>
        </w:tc>
        <w:tc>
          <w:tcPr>
            <w:tcW w:w="270" w:type="dxa"/>
          </w:tcPr>
          <w:p w14:paraId="0438ECD4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E23AF0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70</w:t>
            </w:r>
          </w:p>
        </w:tc>
        <w:tc>
          <w:tcPr>
            <w:tcW w:w="270" w:type="dxa"/>
          </w:tcPr>
          <w:p w14:paraId="7FFBCC52" w14:textId="77777777" w:rsidR="004555D0" w:rsidRPr="00DB7BEB" w:rsidRDefault="004555D0" w:rsidP="006159C6">
            <w:pPr>
              <w:tabs>
                <w:tab w:val="decimal" w:pos="76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9DA5C66" w14:textId="77777777" w:rsidR="004555D0" w:rsidRPr="00326E2D" w:rsidRDefault="004555D0" w:rsidP="006159C6">
            <w:pPr>
              <w:tabs>
                <w:tab w:val="decimal" w:pos="6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4917A393" w14:textId="77777777" w:rsidR="004555D0" w:rsidRPr="00DB7BEB" w:rsidRDefault="004555D0" w:rsidP="006159C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2AEB153F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(168)</w:t>
            </w:r>
          </w:p>
        </w:tc>
      </w:tr>
      <w:tr w:rsidR="004555D0" w:rsidRPr="000E043F" w14:paraId="35DD2E06" w14:textId="77777777" w:rsidTr="00DC6682">
        <w:trPr>
          <w:trHeight w:val="363"/>
        </w:trPr>
        <w:tc>
          <w:tcPr>
            <w:tcW w:w="4045" w:type="dxa"/>
          </w:tcPr>
          <w:p w14:paraId="2A91CFEE" w14:textId="77777777" w:rsidR="004555D0" w:rsidRPr="000E043F" w:rsidRDefault="004555D0" w:rsidP="006159C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6E29CB4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(6,79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</w:t>
            </w: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2EA2648E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F87A26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1,291</w:t>
            </w:r>
          </w:p>
        </w:tc>
        <w:tc>
          <w:tcPr>
            <w:tcW w:w="270" w:type="dxa"/>
          </w:tcPr>
          <w:p w14:paraId="2572C020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E414791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49</w:t>
            </w:r>
          </w:p>
        </w:tc>
        <w:tc>
          <w:tcPr>
            <w:tcW w:w="284" w:type="dxa"/>
          </w:tcPr>
          <w:p w14:paraId="69636B80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007EF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(5,453)</w:t>
            </w:r>
          </w:p>
        </w:tc>
      </w:tr>
      <w:tr w:rsidR="004555D0" w:rsidRPr="000E043F" w14:paraId="27E9B6F9" w14:textId="77777777" w:rsidTr="00DC6682">
        <w:trPr>
          <w:trHeight w:val="179"/>
        </w:trPr>
        <w:tc>
          <w:tcPr>
            <w:tcW w:w="4045" w:type="dxa"/>
          </w:tcPr>
          <w:p w14:paraId="013B59A0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CEA0080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822233E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AEC050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7B149F24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12A1F70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</w:tcPr>
          <w:p w14:paraId="2804F32A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0F1662D" w14:textId="77777777" w:rsidR="004555D0" w:rsidRPr="00DB7BEB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4555D0" w:rsidRPr="000E043F" w14:paraId="3E43E49B" w14:textId="77777777" w:rsidTr="00DC6682">
        <w:trPr>
          <w:trHeight w:val="179"/>
        </w:trPr>
        <w:tc>
          <w:tcPr>
            <w:tcW w:w="4045" w:type="dxa"/>
          </w:tcPr>
          <w:p w14:paraId="4C1D3424" w14:textId="77777777" w:rsidR="004555D0" w:rsidRPr="000E043F" w:rsidRDefault="004555D0" w:rsidP="006159C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7662013" w14:textId="77777777" w:rsidR="004555D0" w:rsidRPr="00B562D4" w:rsidRDefault="004555D0" w:rsidP="006159C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1,37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70" w:type="dxa"/>
          </w:tcPr>
          <w:p w14:paraId="43E927F5" w14:textId="77777777" w:rsidR="004555D0" w:rsidRPr="00B562D4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EBE8A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2,470</w:t>
            </w:r>
          </w:p>
        </w:tc>
        <w:tc>
          <w:tcPr>
            <w:tcW w:w="270" w:type="dxa"/>
          </w:tcPr>
          <w:p w14:paraId="64D09A7C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1C36588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395</w:t>
            </w:r>
          </w:p>
        </w:tc>
        <w:tc>
          <w:tcPr>
            <w:tcW w:w="284" w:type="dxa"/>
          </w:tcPr>
          <w:p w14:paraId="301AEE1F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</w:tcPr>
          <w:p w14:paraId="142DDB54" w14:textId="77777777" w:rsidR="004555D0" w:rsidRPr="0061170A" w:rsidRDefault="004555D0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4,240</w:t>
            </w:r>
          </w:p>
        </w:tc>
      </w:tr>
    </w:tbl>
    <w:p w14:paraId="4DA5E5E6" w14:textId="77777777" w:rsidR="004555D0" w:rsidRDefault="004555D0" w:rsidP="006159C6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70718F5B" w14:textId="54A54B50" w:rsidR="004555D0" w:rsidRDefault="004555D0" w:rsidP="006159C6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  <w:r w:rsidRPr="000E043F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434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ล้านบาท</w:t>
      </w:r>
    </w:p>
    <w:p w14:paraId="1A0CD8FE" w14:textId="77777777" w:rsidR="004555D0" w:rsidRDefault="004555D0" w:rsidP="006159C6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68DEF" w14:textId="77777777" w:rsidR="004555D0" w:rsidRDefault="004555D0" w:rsidP="006159C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br w:type="page"/>
      </w:r>
    </w:p>
    <w:p w14:paraId="351E4431" w14:textId="074A896B" w:rsidR="006948C0" w:rsidRDefault="000E043F" w:rsidP="00A828B6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lastRenderedPageBreak/>
        <w:t>ภาษีเงินได้ที่รับรู้ในกำไรหรือขาดทุน</w:t>
      </w:r>
    </w:p>
    <w:p w14:paraId="78F2A356" w14:textId="32028BCB" w:rsidR="00223DBC" w:rsidRPr="006651CB" w:rsidRDefault="00223DBC" w:rsidP="006159C6">
      <w:pPr>
        <w:suppressAutoHyphens/>
        <w:spacing w:after="0" w:line="240" w:lineRule="auto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</w:p>
    <w:tbl>
      <w:tblPr>
        <w:tblW w:w="933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8"/>
        <w:gridCol w:w="1140"/>
        <w:gridCol w:w="285"/>
        <w:gridCol w:w="1140"/>
        <w:gridCol w:w="285"/>
        <w:gridCol w:w="1151"/>
        <w:gridCol w:w="268"/>
        <w:gridCol w:w="1158"/>
      </w:tblGrid>
      <w:tr w:rsidR="004555D0" w:rsidRPr="000E043F" w14:paraId="46C79F2B" w14:textId="77777777" w:rsidTr="00DC6682">
        <w:trPr>
          <w:cantSplit/>
          <w:tblHeader/>
        </w:trPr>
        <w:tc>
          <w:tcPr>
            <w:tcW w:w="3908" w:type="dxa"/>
            <w:shd w:val="clear" w:color="auto" w:fill="auto"/>
          </w:tcPr>
          <w:p w14:paraId="60E6E485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14D9A48D" w14:textId="77777777" w:rsidR="004555D0" w:rsidRPr="000E043F" w:rsidRDefault="004555D0" w:rsidP="006159C6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7C8A6DB7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65A00408" w14:textId="77777777" w:rsidR="004555D0" w:rsidRPr="000E043F" w:rsidRDefault="004555D0" w:rsidP="006159C6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4555D0" w:rsidRPr="000E043F" w14:paraId="2A1C82FB" w14:textId="77777777" w:rsidTr="00DC6682">
        <w:trPr>
          <w:cantSplit/>
          <w:tblHeader/>
        </w:trPr>
        <w:tc>
          <w:tcPr>
            <w:tcW w:w="3908" w:type="dxa"/>
            <w:shd w:val="clear" w:color="auto" w:fill="auto"/>
          </w:tcPr>
          <w:p w14:paraId="7331FC8D" w14:textId="77777777" w:rsidR="004555D0" w:rsidRPr="000E043F" w:rsidRDefault="004555D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140" w:type="dxa"/>
            <w:shd w:val="clear" w:color="auto" w:fill="auto"/>
          </w:tcPr>
          <w:p w14:paraId="5FB29572" w14:textId="7C088E11" w:rsidR="004555D0" w:rsidRPr="004555D0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  <w:t>4</w:t>
            </w:r>
          </w:p>
        </w:tc>
        <w:tc>
          <w:tcPr>
            <w:tcW w:w="285" w:type="dxa"/>
            <w:shd w:val="clear" w:color="auto" w:fill="auto"/>
          </w:tcPr>
          <w:p w14:paraId="611C29BA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1079B351" w14:textId="60E93982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  <w:tc>
          <w:tcPr>
            <w:tcW w:w="285" w:type="dxa"/>
            <w:shd w:val="clear" w:color="auto" w:fill="auto"/>
          </w:tcPr>
          <w:p w14:paraId="27E0EFBC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B59D9CF" w14:textId="11DDE5FC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4105C439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15459973" w14:textId="31421E3A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4555D0" w:rsidRPr="000E043F" w14:paraId="4590456C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22D9A57C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7" w:type="dxa"/>
            <w:gridSpan w:val="7"/>
            <w:shd w:val="clear" w:color="auto" w:fill="auto"/>
          </w:tcPr>
          <w:p w14:paraId="12AE58C5" w14:textId="77777777" w:rsidR="004555D0" w:rsidRPr="000E043F" w:rsidRDefault="004555D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4555D0" w:rsidRPr="000E043F" w14:paraId="32E7105C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4AC4217E" w14:textId="77777777" w:rsidR="004555D0" w:rsidRPr="000E043F" w:rsidRDefault="004555D0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ปี</w:t>
            </w: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</w:tcPr>
          <w:p w14:paraId="6145AFC5" w14:textId="77777777" w:rsidR="004555D0" w:rsidRPr="000E043F" w:rsidRDefault="004555D0" w:rsidP="006159C6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4974FFF8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288C9A0C" w14:textId="77777777" w:rsidR="004555D0" w:rsidRPr="000E043F" w:rsidRDefault="004555D0" w:rsidP="006159C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34FE86BE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2383EC56" w14:textId="77777777" w:rsidR="004555D0" w:rsidRPr="000E043F" w:rsidRDefault="004555D0" w:rsidP="006159C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70E5365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1BA20D5B" w14:textId="77777777" w:rsidR="004555D0" w:rsidRPr="000E043F" w:rsidRDefault="004555D0" w:rsidP="006159C6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367A5B" w:rsidRPr="000E043F" w14:paraId="1A8B5C01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656B6B04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ปี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F5713C" w14:textId="05C1B597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9,400</w:t>
            </w:r>
          </w:p>
        </w:tc>
        <w:tc>
          <w:tcPr>
            <w:tcW w:w="285" w:type="dxa"/>
            <w:shd w:val="clear" w:color="auto" w:fill="auto"/>
          </w:tcPr>
          <w:p w14:paraId="37060382" w14:textId="77777777" w:rsidR="00367A5B" w:rsidRPr="00415EEB" w:rsidRDefault="00367A5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vAlign w:val="center"/>
          </w:tcPr>
          <w:p w14:paraId="7CC15D9A" w14:textId="11B45430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9,315</w:t>
            </w:r>
          </w:p>
        </w:tc>
        <w:tc>
          <w:tcPr>
            <w:tcW w:w="285" w:type="dxa"/>
            <w:shd w:val="clear" w:color="auto" w:fill="auto"/>
          </w:tcPr>
          <w:p w14:paraId="2130D2CF" w14:textId="77777777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69141E65" w14:textId="1554A6C4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8,276</w:t>
            </w:r>
          </w:p>
        </w:tc>
        <w:tc>
          <w:tcPr>
            <w:tcW w:w="268" w:type="dxa"/>
            <w:shd w:val="clear" w:color="auto" w:fill="auto"/>
          </w:tcPr>
          <w:p w14:paraId="43DF08AB" w14:textId="77777777" w:rsidR="00367A5B" w:rsidRPr="000E043F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14:paraId="5E5C6B40" w14:textId="6EE28B81" w:rsidR="00367A5B" w:rsidRPr="000E043F" w:rsidRDefault="00367A5B" w:rsidP="006159C6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/>
              </w:rPr>
              <w:t>8,626</w:t>
            </w:r>
          </w:p>
        </w:tc>
      </w:tr>
      <w:tr w:rsidR="00367A5B" w:rsidRPr="000E043F" w14:paraId="4273177F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6F555F76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93C2E8C" w14:textId="77777777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4D2944A" w14:textId="77777777" w:rsidR="00367A5B" w:rsidRPr="00415EEB" w:rsidRDefault="00367A5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vAlign w:val="center"/>
          </w:tcPr>
          <w:p w14:paraId="2D8FB626" w14:textId="77777777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7D4B8C6B" w14:textId="77777777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656E30D" w14:textId="77777777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5E513F11" w14:textId="77777777" w:rsidR="00367A5B" w:rsidRPr="000E043F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14:paraId="6DED44BE" w14:textId="77777777" w:rsidR="00367A5B" w:rsidRPr="000E043F" w:rsidRDefault="00367A5B" w:rsidP="006159C6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367A5B" w:rsidRPr="000E043F" w14:paraId="00D86B22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54594152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BCCFD" w14:textId="73601D7F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(24)</w:t>
            </w:r>
          </w:p>
        </w:tc>
        <w:tc>
          <w:tcPr>
            <w:tcW w:w="285" w:type="dxa"/>
            <w:shd w:val="clear" w:color="auto" w:fill="auto"/>
          </w:tcPr>
          <w:p w14:paraId="4E63FCD2" w14:textId="77777777" w:rsidR="00367A5B" w:rsidRPr="00415EEB" w:rsidRDefault="00367A5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vAlign w:val="center"/>
          </w:tcPr>
          <w:p w14:paraId="6CE6E851" w14:textId="1D48633D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(2,521)</w:t>
            </w:r>
          </w:p>
        </w:tc>
        <w:tc>
          <w:tcPr>
            <w:tcW w:w="285" w:type="dxa"/>
            <w:shd w:val="clear" w:color="auto" w:fill="auto"/>
          </w:tcPr>
          <w:p w14:paraId="716B5812" w14:textId="77777777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E9311" w14:textId="6B8E6C4A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(623)</w:t>
            </w:r>
          </w:p>
        </w:tc>
        <w:tc>
          <w:tcPr>
            <w:tcW w:w="268" w:type="dxa"/>
            <w:shd w:val="clear" w:color="auto" w:fill="auto"/>
          </w:tcPr>
          <w:p w14:paraId="35FCB5A3" w14:textId="77777777" w:rsidR="00367A5B" w:rsidRPr="000E043F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10C7A" w14:textId="4749692A" w:rsidR="00367A5B" w:rsidRPr="000E043F" w:rsidRDefault="00367A5B" w:rsidP="006159C6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/>
              </w:rPr>
              <w:t>(2,470)</w:t>
            </w:r>
          </w:p>
        </w:tc>
      </w:tr>
      <w:tr w:rsidR="00367A5B" w:rsidRPr="000E043F" w14:paraId="62E87C32" w14:textId="77777777" w:rsidTr="00DC6682">
        <w:trPr>
          <w:cantSplit/>
        </w:trPr>
        <w:tc>
          <w:tcPr>
            <w:tcW w:w="3908" w:type="dxa"/>
            <w:shd w:val="clear" w:color="auto" w:fill="auto"/>
          </w:tcPr>
          <w:p w14:paraId="09929D6B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58ADCFD6" w14:textId="49588174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9,376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F0B3267" w14:textId="77777777" w:rsidR="00367A5B" w:rsidRPr="00415EEB" w:rsidRDefault="00367A5B" w:rsidP="006159C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0B99598F" w14:textId="7D35A603" w:rsidR="00367A5B" w:rsidRPr="00415EEB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6,794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50D8903" w14:textId="77777777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434DE532" w14:textId="51DD50D6" w:rsidR="00367A5B" w:rsidRPr="00415EEB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7,653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5E9658" w14:textId="77777777" w:rsidR="00367A5B" w:rsidRPr="000E043F" w:rsidRDefault="00367A5B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</w:tcPr>
          <w:p w14:paraId="2DBA6604" w14:textId="4BBC8678" w:rsidR="00367A5B" w:rsidRPr="000E043F" w:rsidRDefault="00367A5B" w:rsidP="006159C6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6,156</w:t>
            </w:r>
          </w:p>
        </w:tc>
      </w:tr>
    </w:tbl>
    <w:p w14:paraId="3D076CD4" w14:textId="77777777" w:rsidR="004555D0" w:rsidRPr="006651CB" w:rsidRDefault="004555D0" w:rsidP="006159C6">
      <w:pPr>
        <w:suppressAutoHyphens/>
        <w:spacing w:after="0" w:line="240" w:lineRule="auto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</w:p>
    <w:p w14:paraId="13C3E141" w14:textId="76F61E6C" w:rsidR="000E043F" w:rsidRPr="00223DBC" w:rsidRDefault="000E043F" w:rsidP="006159C6">
      <w:pPr>
        <w:suppressAutoHyphens/>
        <w:spacing w:after="0" w:line="240" w:lineRule="auto"/>
        <w:ind w:left="547" w:right="-29"/>
        <w:jc w:val="both"/>
        <w:rPr>
          <w:rFonts w:asciiTheme="majorBidi" w:eastAsia="Times New Roman" w:hAnsiTheme="majorBidi" w:cstheme="majorBidi"/>
          <w:sz w:val="2"/>
          <w:szCs w:val="2"/>
          <w:lang w:val="x-none" w:eastAsia="zh-CN"/>
        </w:rPr>
      </w:pPr>
    </w:p>
    <w:p w14:paraId="27A7D7F1" w14:textId="0D7BB744" w:rsidR="000E043F" w:rsidRPr="004555D0" w:rsidRDefault="000E043F" w:rsidP="00AE2F9C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4555D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ภาษีเงินได้ที่รับรู้ในกำไรขาดทุนเบ็ดเสร็จอื่น</w:t>
      </w:r>
    </w:p>
    <w:p w14:paraId="5E325E8A" w14:textId="38BCB019" w:rsidR="00D640FA" w:rsidRPr="006651CB" w:rsidRDefault="00D640FA" w:rsidP="006159C6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tbl>
      <w:tblPr>
        <w:tblW w:w="98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990"/>
        <w:gridCol w:w="179"/>
        <w:gridCol w:w="900"/>
        <w:gridCol w:w="187"/>
        <w:gridCol w:w="893"/>
        <w:gridCol w:w="187"/>
        <w:gridCol w:w="892"/>
        <w:gridCol w:w="187"/>
        <w:gridCol w:w="982"/>
        <w:gridCol w:w="180"/>
        <w:gridCol w:w="989"/>
      </w:tblGrid>
      <w:tr w:rsidR="004555D0" w:rsidRPr="000E043F" w14:paraId="6CAD6793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3F81F185" w14:textId="77777777" w:rsidR="004555D0" w:rsidRPr="000E043F" w:rsidRDefault="004555D0" w:rsidP="006159C6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566" w:type="dxa"/>
            <w:gridSpan w:val="11"/>
            <w:shd w:val="clear" w:color="auto" w:fill="auto"/>
          </w:tcPr>
          <w:p w14:paraId="771B4831" w14:textId="77777777" w:rsidR="004555D0" w:rsidRPr="000E043F" w:rsidRDefault="004555D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4555D0" w:rsidRPr="000E043F" w14:paraId="7D5E2600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536B6245" w14:textId="77777777" w:rsidR="004555D0" w:rsidRPr="000E043F" w:rsidRDefault="004555D0" w:rsidP="00AE2F9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3149" w:type="dxa"/>
            <w:gridSpan w:val="5"/>
            <w:shd w:val="clear" w:color="auto" w:fill="auto"/>
            <w:vAlign w:val="bottom"/>
          </w:tcPr>
          <w:p w14:paraId="59A5D23F" w14:textId="4E03235E" w:rsidR="004555D0" w:rsidRPr="000E043F" w:rsidRDefault="004555D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97FAB47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30" w:type="dxa"/>
            <w:gridSpan w:val="5"/>
            <w:shd w:val="clear" w:color="auto" w:fill="auto"/>
            <w:vAlign w:val="bottom"/>
          </w:tcPr>
          <w:p w14:paraId="41DAAE51" w14:textId="22C5BDF2" w:rsidR="004555D0" w:rsidRPr="000E043F" w:rsidRDefault="004555D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4555D0" w:rsidRPr="000E043F" w14:paraId="7B617D7A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1FE4C045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5B0CAB2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79" w:type="dxa"/>
            <w:shd w:val="clear" w:color="auto" w:fill="auto"/>
          </w:tcPr>
          <w:p w14:paraId="0A5CC7EA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46E06CB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7" w:type="dxa"/>
            <w:shd w:val="clear" w:color="auto" w:fill="auto"/>
          </w:tcPr>
          <w:p w14:paraId="2C0768B9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334945EB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1D0C1181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</w:tcPr>
          <w:p w14:paraId="73084020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1E9109A8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</w:tcPr>
          <w:p w14:paraId="3D2C3997" w14:textId="5C9850EB" w:rsidR="004555D0" w:rsidRPr="000E043F" w:rsidRDefault="00CB2256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64AA1B3D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CE3D4A4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4555D0" w:rsidRPr="000E043F" w14:paraId="242772AB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6617B2B8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30315C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79" w:type="dxa"/>
            <w:shd w:val="clear" w:color="auto" w:fill="auto"/>
          </w:tcPr>
          <w:p w14:paraId="71E25B34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3D1D05B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7332ED46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03C59BCE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7" w:type="dxa"/>
            <w:shd w:val="clear" w:color="auto" w:fill="auto"/>
          </w:tcPr>
          <w:p w14:paraId="4EF6ED99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</w:tcPr>
          <w:p w14:paraId="7205F686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69CF5AC1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</w:tcPr>
          <w:p w14:paraId="52D9837E" w14:textId="6A78FFEC" w:rsidR="004555D0" w:rsidRPr="000E043F" w:rsidRDefault="00CB2256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="004555D0"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964965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98A929E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4555D0" w:rsidRPr="000E043F" w14:paraId="5A9238DF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1866D79A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C69DB61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79" w:type="dxa"/>
            <w:shd w:val="clear" w:color="auto" w:fill="auto"/>
          </w:tcPr>
          <w:p w14:paraId="4411E710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DDA2DF2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362194A7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41508856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498B1186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</w:tcPr>
          <w:p w14:paraId="772C2A0D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745635E5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</w:tcPr>
          <w:p w14:paraId="2A5E9817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09FD749D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B6F5EBC" w14:textId="77777777" w:rsidR="004555D0" w:rsidRPr="000E043F" w:rsidRDefault="004555D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4555D0" w:rsidRPr="000E043F" w14:paraId="0309B2C2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369CB667" w14:textId="77777777" w:rsidR="004555D0" w:rsidRPr="000E043F" w:rsidRDefault="004555D0" w:rsidP="006159C6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566" w:type="dxa"/>
            <w:gridSpan w:val="11"/>
            <w:shd w:val="clear" w:color="auto" w:fill="auto"/>
          </w:tcPr>
          <w:p w14:paraId="350E5CC5" w14:textId="77777777" w:rsidR="004555D0" w:rsidRPr="000E043F" w:rsidRDefault="004555D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367A5B" w:rsidRPr="000E043F" w14:paraId="2B0CF265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261B7101" w14:textId="77777777" w:rsidR="00367A5B" w:rsidRPr="000E043F" w:rsidRDefault="00367A5B" w:rsidP="006159C6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CAF382" w14:textId="7839A10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(912)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5EC78EC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7E680" w14:textId="55E37C2F" w:rsidR="00367A5B" w:rsidRPr="00415EEB" w:rsidRDefault="00367A5B" w:rsidP="006159C6">
            <w:pPr>
              <w:tabs>
                <w:tab w:val="decimal" w:pos="70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A82A480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EDA0D6" w14:textId="131FED9F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(729)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3FFF84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D3A599F" w14:textId="0F205028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(423)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8D0D8A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84D4CD0" w14:textId="25E013CD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88DC5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B39FF9" w14:textId="47303F06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(338)</w:t>
            </w:r>
          </w:p>
        </w:tc>
      </w:tr>
      <w:tr w:rsidR="00367A5B" w:rsidRPr="000E043F" w14:paraId="13FBC078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1A3687D1" w14:textId="3BF22553" w:rsidR="00367A5B" w:rsidRPr="000E043F" w:rsidRDefault="00416D10" w:rsidP="006159C6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(ขาดทุน) </w:t>
            </w:r>
            <w:r w:rsidR="00367A5B"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 w:rsidR="00367A5B"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="00367A5B"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 w:rsidR="00367A5B"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="00367A5B"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527DB" w14:textId="67DE695E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(392)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5D6C89D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AF085" w14:textId="5A7D264B" w:rsidR="00367A5B" w:rsidRPr="00415EEB" w:rsidRDefault="00367A5B" w:rsidP="006159C6">
            <w:pPr>
              <w:tabs>
                <w:tab w:val="decimal" w:pos="68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C4AB1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78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94A1514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17765C" w14:textId="0E3301B6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(314)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12475F3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ECDAC8A" w14:textId="74BCD1C2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3610BFE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D15CB4B" w14:textId="3518CE6D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4C2AE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54D5D29" w14:textId="799DE9BF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143</w:t>
            </w:r>
          </w:p>
        </w:tc>
      </w:tr>
      <w:tr w:rsidR="00367A5B" w14:paraId="51E8CFB5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3C137584" w14:textId="77777777" w:rsidR="00367A5B" w:rsidRDefault="00367A5B" w:rsidP="006159C6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การเปลี่ยนแปลงในส่วนเกินทุน </w:t>
            </w:r>
          </w:p>
          <w:p w14:paraId="51900C17" w14:textId="0338289D" w:rsidR="00367A5B" w:rsidRPr="000E043F" w:rsidRDefault="00367A5B" w:rsidP="006159C6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จากการตีราคา</w:t>
            </w:r>
            <w:r w:rsidR="00C664E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2C9E9B" w14:textId="55D55D43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8,960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0CD6864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2A9420" w14:textId="7567AB61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(1,766)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3817AA0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94A0E4A" w14:textId="2526927D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7,194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912EF44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672015C" w14:textId="1133374A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</w:t>
            </w: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EAAF15A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EF9D5BF" w14:textId="57D0A675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9E83E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29F3CB6" w14:textId="53430146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(24)</w:t>
            </w:r>
          </w:p>
        </w:tc>
      </w:tr>
      <w:tr w:rsidR="00367A5B" w14:paraId="20E306AB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6B7543EE" w14:textId="72C15488" w:rsidR="00367A5B" w:rsidRPr="000E043F" w:rsidRDefault="00367A5B" w:rsidP="006159C6">
            <w:pPr>
              <w:suppressAutoHyphens/>
              <w:spacing w:after="0" w:line="240" w:lineRule="auto"/>
              <w:ind w:left="163" w:hanging="15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กำไร</w:t>
            </w:r>
            <w:r w:rsidR="00416D10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BBFCA6" w14:textId="10136BC3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494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D81119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14A6AD" w14:textId="5419DD73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4B1655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A4B2C3" w14:textId="7F5154CC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395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16AD4A9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A6D0780" w14:textId="7EC09926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(1,780)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C58481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B791BE2" w14:textId="162B958F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F90D5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D40C27" w14:textId="4B3CD7C1" w:rsidR="00367A5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(1,424)</w:t>
            </w:r>
          </w:p>
        </w:tc>
      </w:tr>
      <w:tr w:rsidR="00367A5B" w:rsidRPr="000E043F" w14:paraId="70FD0D20" w14:textId="77777777" w:rsidTr="00DC6682">
        <w:trPr>
          <w:cantSplit/>
        </w:trPr>
        <w:tc>
          <w:tcPr>
            <w:tcW w:w="3238" w:type="dxa"/>
            <w:shd w:val="clear" w:color="auto" w:fill="auto"/>
          </w:tcPr>
          <w:p w14:paraId="40838113" w14:textId="77777777" w:rsidR="00367A5B" w:rsidRPr="000E043F" w:rsidRDefault="00367A5B" w:rsidP="006159C6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FB7D2A" w14:textId="6E2F1602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8,150</w:t>
            </w:r>
          </w:p>
        </w:tc>
        <w:tc>
          <w:tcPr>
            <w:tcW w:w="179" w:type="dxa"/>
            <w:shd w:val="clear" w:color="auto" w:fill="auto"/>
          </w:tcPr>
          <w:p w14:paraId="3DFD5DC5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C031A2B" w14:textId="1F6C4D54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(1,604)</w:t>
            </w:r>
          </w:p>
        </w:tc>
        <w:tc>
          <w:tcPr>
            <w:tcW w:w="187" w:type="dxa"/>
            <w:shd w:val="clear" w:color="auto" w:fill="auto"/>
          </w:tcPr>
          <w:p w14:paraId="5E0FC806" w14:textId="77777777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79774E" w14:textId="18DF5A12" w:rsidR="00367A5B" w:rsidRPr="00415EEB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6,546</w:t>
            </w:r>
          </w:p>
        </w:tc>
        <w:tc>
          <w:tcPr>
            <w:tcW w:w="187" w:type="dxa"/>
            <w:shd w:val="clear" w:color="auto" w:fill="auto"/>
          </w:tcPr>
          <w:p w14:paraId="34E2BF1B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CA4B7E" w14:textId="160440D2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(2,054)</w:t>
            </w:r>
          </w:p>
        </w:tc>
        <w:tc>
          <w:tcPr>
            <w:tcW w:w="187" w:type="dxa"/>
            <w:shd w:val="clear" w:color="auto" w:fill="auto"/>
          </w:tcPr>
          <w:p w14:paraId="60BF150F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97DD0F" w14:textId="362544C1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411</w:t>
            </w:r>
          </w:p>
        </w:tc>
        <w:tc>
          <w:tcPr>
            <w:tcW w:w="180" w:type="dxa"/>
            <w:shd w:val="clear" w:color="auto" w:fill="auto"/>
          </w:tcPr>
          <w:p w14:paraId="66083E8C" w14:textId="77777777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54603E" w14:textId="6DA267DD" w:rsidR="00367A5B" w:rsidRPr="000E043F" w:rsidRDefault="00367A5B" w:rsidP="006159C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(1,643)</w:t>
            </w:r>
          </w:p>
        </w:tc>
      </w:tr>
    </w:tbl>
    <w:p w14:paraId="7DABE7ED" w14:textId="77777777" w:rsidR="00645F6C" w:rsidRPr="006651CB" w:rsidRDefault="00645F6C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651C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893"/>
        <w:gridCol w:w="181"/>
        <w:gridCol w:w="988"/>
        <w:gridCol w:w="186"/>
        <w:gridCol w:w="988"/>
        <w:gridCol w:w="181"/>
        <w:gridCol w:w="990"/>
        <w:gridCol w:w="181"/>
        <w:gridCol w:w="988"/>
        <w:gridCol w:w="180"/>
        <w:gridCol w:w="989"/>
      </w:tblGrid>
      <w:tr w:rsidR="00DC6682" w:rsidRPr="000E043F" w14:paraId="2D118103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36ED8654" w14:textId="0A777F73" w:rsidR="00DC6682" w:rsidRPr="000E043F" w:rsidRDefault="00DC6682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6745" w:type="dxa"/>
            <w:gridSpan w:val="11"/>
            <w:shd w:val="clear" w:color="auto" w:fill="auto"/>
          </w:tcPr>
          <w:p w14:paraId="5147082D" w14:textId="77777777" w:rsidR="00DC6682" w:rsidRPr="000E043F" w:rsidRDefault="00DC6682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DC6682" w:rsidRPr="000E043F" w14:paraId="5DBAA15B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138F21B1" w14:textId="77777777" w:rsidR="00DC6682" w:rsidRPr="000E043F" w:rsidRDefault="00DC6682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3236" w:type="dxa"/>
            <w:gridSpan w:val="5"/>
            <w:shd w:val="clear" w:color="auto" w:fill="auto"/>
            <w:vAlign w:val="bottom"/>
          </w:tcPr>
          <w:p w14:paraId="750C2F5B" w14:textId="1303E299" w:rsidR="00DC6682" w:rsidRPr="000E043F" w:rsidRDefault="00DC6682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2B0B4C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81AEC4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328" w:type="dxa"/>
            <w:gridSpan w:val="5"/>
            <w:shd w:val="clear" w:color="auto" w:fill="auto"/>
            <w:vAlign w:val="bottom"/>
          </w:tcPr>
          <w:p w14:paraId="5D1A8705" w14:textId="2DAFBEE3" w:rsidR="00DC6682" w:rsidRPr="000E043F" w:rsidRDefault="00DC6682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2B0B4C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DC6682" w:rsidRPr="000E043F" w14:paraId="69C4FBEB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5BCD1864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662DA997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00CFE9F7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434F4F9E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6" w:type="dxa"/>
            <w:shd w:val="clear" w:color="auto" w:fill="auto"/>
          </w:tcPr>
          <w:p w14:paraId="54AE44A7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3C8CA152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7A159AC8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9DFDC40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0C1144D1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0D89B6EF" w14:textId="172958EF" w:rsidR="00DC6682" w:rsidRPr="000E043F" w:rsidRDefault="00416D1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773B9A5B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49D835A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DC6682" w:rsidRPr="000E043F" w14:paraId="2476BC44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4501599C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5FD79D72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6DC00E34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7BEDE164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6FECA6F2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64CD8839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3BEFEBB7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E32B2BA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79FF954F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5D0FEEC2" w14:textId="0D1D4361" w:rsidR="00DC6682" w:rsidRPr="000E043F" w:rsidRDefault="00416D10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="00DC6682"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477A71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C312575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DC6682" w:rsidRPr="000E043F" w14:paraId="498BD19F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7A215078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6B190EA4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3B539DF1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11DF03D7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6" w:type="dxa"/>
            <w:shd w:val="clear" w:color="auto" w:fill="auto"/>
          </w:tcPr>
          <w:p w14:paraId="33A3080D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1078B65D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01F8C6E2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F28F50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5770C748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1C99F01F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589D9C5E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184AA73" w14:textId="77777777" w:rsidR="00DC6682" w:rsidRPr="000E043F" w:rsidRDefault="00DC6682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DC6682" w:rsidRPr="000E043F" w14:paraId="1DBCD178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13F5A46B" w14:textId="77777777" w:rsidR="00DC6682" w:rsidRPr="000E043F" w:rsidRDefault="00DC6682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745" w:type="dxa"/>
            <w:gridSpan w:val="11"/>
            <w:shd w:val="clear" w:color="auto" w:fill="auto"/>
          </w:tcPr>
          <w:p w14:paraId="51B166AD" w14:textId="77777777" w:rsidR="00DC6682" w:rsidRPr="000E043F" w:rsidRDefault="00DC6682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367A5B" w:rsidRPr="000E043F" w14:paraId="31D86F8E" w14:textId="77777777" w:rsidTr="00DC6682">
        <w:trPr>
          <w:cantSplit/>
          <w:trHeight w:val="434"/>
        </w:trPr>
        <w:tc>
          <w:tcPr>
            <w:tcW w:w="3059" w:type="dxa"/>
            <w:shd w:val="clear" w:color="auto" w:fill="auto"/>
          </w:tcPr>
          <w:p w14:paraId="6FBC9B2B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99B1C4" w14:textId="5D14C9C0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(912)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456A77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125543" w14:textId="018CAF9C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183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45DB2E6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9A4E6F1" w14:textId="0D399385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</w:t>
            </w: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729)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3C66AB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3B9406" w14:textId="049ECB72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AA8538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C5836A" w14:textId="2FF861A0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F840E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89BB05" w14:textId="55B9BA18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(338)</w:t>
            </w:r>
          </w:p>
        </w:tc>
      </w:tr>
      <w:tr w:rsidR="001F2404" w:rsidRPr="000E043F" w14:paraId="363C4D5B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573C7207" w14:textId="1B29C3AB" w:rsidR="001F2404" w:rsidRPr="000E043F" w:rsidRDefault="001F2404" w:rsidP="001F2404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(ขาดทุน) กำไร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จากเงินลงทุนที่กำหนด</w:t>
            </w:r>
            <w:r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ให้วัดมูลค่าด้วยมูลค่ายุติธรร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ม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ผ่าน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4EF4F68" w14:textId="74DD105C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(396)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C632F5" w14:textId="77777777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D9DA33D" w14:textId="5FC983DB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38C4AE1" w14:textId="77777777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8216CFC" w14:textId="50D4567A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(317)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5ED1D1" w14:textId="77777777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429B2" w14:textId="1764A204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E08BA5" w14:textId="77777777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5A2E0E" w14:textId="7373C164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5A553" w14:textId="77777777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1C463FB" w14:textId="36F09E1F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143</w:t>
            </w:r>
          </w:p>
        </w:tc>
      </w:tr>
      <w:tr w:rsidR="001F2404" w:rsidRPr="000E043F" w14:paraId="306CDEE8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094675E4" w14:textId="77777777" w:rsidR="001F2404" w:rsidRDefault="001F2404" w:rsidP="001F2404">
            <w:pPr>
              <w:suppressAutoHyphens/>
              <w:spacing w:after="0" w:line="240" w:lineRule="auto"/>
              <w:ind w:left="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การเปลี่ยนแปลงในส่วนเกินทุนจาก</w:t>
            </w:r>
          </w:p>
          <w:p w14:paraId="4270663D" w14:textId="13C4C708" w:rsidR="001F2404" w:rsidRPr="000E043F" w:rsidRDefault="001F2404" w:rsidP="001F2404">
            <w:pPr>
              <w:suppressAutoHyphens/>
              <w:spacing w:after="0" w:line="240" w:lineRule="auto"/>
              <w:ind w:left="15" w:firstLine="14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การตีราคาสินทรัพย์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D0F0541" w14:textId="7D067210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8,445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49794F" w14:textId="77777777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1BFBEB7" w14:textId="7B52D7A7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(1,689)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404456C" w14:textId="77777777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2E8435B" w14:textId="34282E02" w:rsidR="001F2404" w:rsidRPr="00367A5B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6,756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6CF578" w14:textId="77777777" w:rsidR="001F2404" w:rsidRPr="000E043F" w:rsidRDefault="001F2404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1B64B" w14:textId="648EEB47" w:rsidR="001F2404" w:rsidRPr="000E043F" w:rsidRDefault="001F2404" w:rsidP="001F2404">
            <w:pPr>
              <w:suppressAutoHyphens/>
              <w:snapToGrid w:val="0"/>
              <w:spacing w:after="0" w:line="240" w:lineRule="auto"/>
              <w:ind w:left="-77" w:right="-8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8B0979" w14:textId="77777777" w:rsidR="001F2404" w:rsidRPr="000E043F" w:rsidRDefault="001F2404" w:rsidP="001F2404">
            <w:pPr>
              <w:tabs>
                <w:tab w:val="decimal" w:pos="582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F769EF" w14:textId="59E4EB18" w:rsidR="001F2404" w:rsidRPr="000E043F" w:rsidRDefault="001F2404" w:rsidP="001F2404">
            <w:pPr>
              <w:suppressAutoHyphens/>
              <w:snapToGrid w:val="0"/>
              <w:spacing w:after="0" w:line="240" w:lineRule="auto"/>
              <w:ind w:left="-77" w:right="-8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7BCC8" w14:textId="77777777" w:rsidR="001F2404" w:rsidRPr="000E043F" w:rsidRDefault="001F2404" w:rsidP="001F2404">
            <w:pPr>
              <w:tabs>
                <w:tab w:val="decimal" w:pos="582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4021F06" w14:textId="3E1BCB90" w:rsidR="001F2404" w:rsidRPr="000E043F" w:rsidRDefault="001F2404" w:rsidP="001F2404">
            <w:pPr>
              <w:suppressAutoHyphens/>
              <w:snapToGrid w:val="0"/>
              <w:spacing w:after="0" w:line="240" w:lineRule="auto"/>
              <w:ind w:left="-77" w:right="-8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</w:tr>
      <w:tr w:rsidR="00367A5B" w14:paraId="7B3B456F" w14:textId="77777777" w:rsidTr="00DC6682">
        <w:trPr>
          <w:cantSplit/>
        </w:trPr>
        <w:tc>
          <w:tcPr>
            <w:tcW w:w="3059" w:type="dxa"/>
            <w:shd w:val="clear" w:color="auto" w:fill="auto"/>
          </w:tcPr>
          <w:p w14:paraId="5BB026D2" w14:textId="652B5F96" w:rsidR="00367A5B" w:rsidRPr="000E043F" w:rsidRDefault="00ED0B7D" w:rsidP="006159C6">
            <w:pPr>
              <w:suppressAutoHyphens/>
              <w:spacing w:after="0" w:line="240" w:lineRule="auto"/>
              <w:ind w:left="190" w:hanging="19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กำไร (</w:t>
            </w:r>
            <w:r w:rsidR="00367A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) </w:t>
            </w:r>
            <w:r w:rsidR="00367A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FCE3D81" w14:textId="40D765C5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1A30F6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D548EC" w14:textId="22680BD6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25B73CE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767928" w14:textId="0C9ADF58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12CCC5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68838" w14:textId="56013CC9" w:rsid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(1,732)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4A057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AE7F4D6" w14:textId="0FAA146A" w:rsid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8774D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F5C2B3" w14:textId="7E14324A" w:rsidR="00367A5B" w:rsidRDefault="00367A5B" w:rsidP="001F2404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(1,386)</w:t>
            </w:r>
          </w:p>
        </w:tc>
      </w:tr>
      <w:tr w:rsidR="00367A5B" w:rsidRPr="000E043F" w14:paraId="6BBC2454" w14:textId="77777777" w:rsidTr="00B95394">
        <w:trPr>
          <w:cantSplit/>
          <w:trHeight w:val="70"/>
        </w:trPr>
        <w:tc>
          <w:tcPr>
            <w:tcW w:w="3059" w:type="dxa"/>
            <w:shd w:val="clear" w:color="auto" w:fill="auto"/>
          </w:tcPr>
          <w:p w14:paraId="2BE3AFA2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D59A83" w14:textId="2C76FB33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67A5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7,618</w:t>
            </w:r>
          </w:p>
        </w:tc>
        <w:tc>
          <w:tcPr>
            <w:tcW w:w="181" w:type="dxa"/>
            <w:shd w:val="clear" w:color="auto" w:fill="auto"/>
          </w:tcPr>
          <w:p w14:paraId="15958A6E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EC5496" w14:textId="6B8FB143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(1,523)</w:t>
            </w:r>
          </w:p>
        </w:tc>
        <w:tc>
          <w:tcPr>
            <w:tcW w:w="186" w:type="dxa"/>
            <w:shd w:val="clear" w:color="auto" w:fill="auto"/>
          </w:tcPr>
          <w:p w14:paraId="1975C1EE" w14:textId="77777777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9D8D38" w14:textId="02903A19" w:rsidR="00367A5B" w:rsidRPr="00367A5B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67A5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6,095</w:t>
            </w:r>
          </w:p>
        </w:tc>
        <w:tc>
          <w:tcPr>
            <w:tcW w:w="181" w:type="dxa"/>
            <w:shd w:val="clear" w:color="auto" w:fill="auto"/>
          </w:tcPr>
          <w:p w14:paraId="183F7B4E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6A30A2" w14:textId="3BA9532F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725E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(1,976)</w:t>
            </w:r>
          </w:p>
        </w:tc>
        <w:tc>
          <w:tcPr>
            <w:tcW w:w="181" w:type="dxa"/>
            <w:shd w:val="clear" w:color="auto" w:fill="auto"/>
          </w:tcPr>
          <w:p w14:paraId="42D893C3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9A982AD" w14:textId="2C8F00C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395</w:t>
            </w:r>
          </w:p>
        </w:tc>
        <w:tc>
          <w:tcPr>
            <w:tcW w:w="180" w:type="dxa"/>
            <w:shd w:val="clear" w:color="auto" w:fill="auto"/>
          </w:tcPr>
          <w:p w14:paraId="4706CA5D" w14:textId="7777777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A8E2F5E" w14:textId="59FD7897" w:rsidR="00367A5B" w:rsidRPr="000E043F" w:rsidRDefault="00367A5B" w:rsidP="006159C6">
            <w:pPr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7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(1,581)</w:t>
            </w:r>
          </w:p>
        </w:tc>
      </w:tr>
    </w:tbl>
    <w:p w14:paraId="159D3887" w14:textId="0E92E591" w:rsidR="00D37DC0" w:rsidRPr="000813B5" w:rsidRDefault="00D37DC0" w:rsidP="006159C6">
      <w:pPr>
        <w:spacing w:after="0"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105D1873" w14:textId="62BA332F" w:rsidR="000E043F" w:rsidRPr="000813B5" w:rsidRDefault="000E043F" w:rsidP="006159C6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การกระทบยอดเพื่อหาอัตราภาษีที่แท้จริ</w:t>
      </w:r>
      <w:r w:rsidRPr="000813B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ง</w:t>
      </w:r>
    </w:p>
    <w:p w14:paraId="0A37DC2E" w14:textId="41CC079E" w:rsidR="002C386F" w:rsidRPr="000813B5" w:rsidRDefault="002C386F" w:rsidP="006159C6">
      <w:pPr>
        <w:suppressAutoHyphens/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1"/>
        <w:gridCol w:w="989"/>
        <w:gridCol w:w="181"/>
        <w:gridCol w:w="1079"/>
      </w:tblGrid>
      <w:tr w:rsidR="000813B5" w:rsidRPr="000E043F" w14:paraId="79BF849B" w14:textId="77777777" w:rsidTr="000813B5">
        <w:trPr>
          <w:cantSplit/>
          <w:tblHeader/>
        </w:trPr>
        <w:tc>
          <w:tcPr>
            <w:tcW w:w="4500" w:type="dxa"/>
            <w:shd w:val="clear" w:color="auto" w:fill="auto"/>
          </w:tcPr>
          <w:p w14:paraId="71FBD7A9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58D533F" w14:textId="77777777" w:rsidR="000813B5" w:rsidRPr="000E043F" w:rsidRDefault="000813B5" w:rsidP="006159C6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0813B5" w:rsidRPr="000E043F" w14:paraId="7CCB531A" w14:textId="77777777" w:rsidTr="000813B5">
        <w:trPr>
          <w:cantSplit/>
          <w:tblHeader/>
        </w:trPr>
        <w:tc>
          <w:tcPr>
            <w:tcW w:w="4500" w:type="dxa"/>
            <w:shd w:val="clear" w:color="auto" w:fill="auto"/>
          </w:tcPr>
          <w:p w14:paraId="434F1DA7" w14:textId="77777777" w:rsidR="000813B5" w:rsidRPr="000E043F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D316682" w14:textId="747AA5A9" w:rsidR="000813B5" w:rsidRPr="000E043F" w:rsidRDefault="000813B5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367711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382D251" w14:textId="44C62496" w:rsidR="000813B5" w:rsidRPr="000E043F" w:rsidRDefault="000813B5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0813B5" w:rsidRPr="000E043F" w14:paraId="72B9F876" w14:textId="77777777" w:rsidTr="000813B5">
        <w:trPr>
          <w:cantSplit/>
          <w:tblHeader/>
        </w:trPr>
        <w:tc>
          <w:tcPr>
            <w:tcW w:w="4500" w:type="dxa"/>
            <w:shd w:val="clear" w:color="auto" w:fill="auto"/>
          </w:tcPr>
          <w:p w14:paraId="1F3FF905" w14:textId="77777777" w:rsidR="000813B5" w:rsidRPr="000E043F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440EFEF" w14:textId="77777777" w:rsidR="000813B5" w:rsidRPr="00312687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7A4189B9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F4D7F9C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B2551D3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1C0D071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5D0928C9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436E8788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02523517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6CB6E2D" w14:textId="77777777" w:rsidR="000813B5" w:rsidRPr="00312687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654E7E61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0F532B67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04B4D1EF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7E66430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4C9E5F47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813B5" w:rsidRPr="000E043F" w14:paraId="2A86DAC6" w14:textId="77777777" w:rsidTr="000813B5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637DC69E" w14:textId="77777777" w:rsidR="000813B5" w:rsidRPr="00A4089B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4089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B39900F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A588889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17AB7A0" w14:textId="1B352EB5" w:rsidR="000813B5" w:rsidRPr="00A4089B" w:rsidRDefault="00A4089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44,771</w:t>
            </w:r>
          </w:p>
        </w:tc>
        <w:tc>
          <w:tcPr>
            <w:tcW w:w="181" w:type="dxa"/>
            <w:shd w:val="clear" w:color="auto" w:fill="auto"/>
          </w:tcPr>
          <w:p w14:paraId="6BE35661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0B75BE9A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3F1DDB0F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7769A25E" w14:textId="0D736D29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33,788</w:t>
            </w:r>
          </w:p>
        </w:tc>
      </w:tr>
      <w:tr w:rsidR="000813B5" w:rsidRPr="000E043F" w14:paraId="732BFD7F" w14:textId="77777777" w:rsidTr="000813B5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1283A3B1" w14:textId="77777777" w:rsidR="000813B5" w:rsidRPr="00A4089B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F2B74E5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1306CDB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59CCC41B" w14:textId="77777777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F8C22A4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5E19B775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1B9FE118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5F8B042C" w14:textId="77777777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367A5B" w:rsidRPr="000E043F" w14:paraId="08D854F0" w14:textId="77777777" w:rsidTr="000813B5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79A8F874" w14:textId="77777777" w:rsidR="00367A5B" w:rsidRPr="00A4089B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4089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2507C24" w14:textId="4C29C6FB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44B7509D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79C6137" w14:textId="79C361CC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8,954</w:t>
            </w:r>
          </w:p>
        </w:tc>
        <w:tc>
          <w:tcPr>
            <w:tcW w:w="181" w:type="dxa"/>
            <w:shd w:val="clear" w:color="auto" w:fill="auto"/>
          </w:tcPr>
          <w:p w14:paraId="554A4E13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1EA2199A" w14:textId="5A2AF801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</w:tcPr>
          <w:p w14:paraId="4BBCF599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2B26C174" w14:textId="6E0EE19B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6,758</w:t>
            </w:r>
          </w:p>
        </w:tc>
      </w:tr>
      <w:tr w:rsidR="00367A5B" w:rsidRPr="000E043F" w14:paraId="5E991C74" w14:textId="77777777" w:rsidTr="00B95394">
        <w:trPr>
          <w:cantSplit/>
        </w:trPr>
        <w:tc>
          <w:tcPr>
            <w:tcW w:w="4500" w:type="dxa"/>
            <w:shd w:val="clear" w:color="auto" w:fill="auto"/>
          </w:tcPr>
          <w:p w14:paraId="6E3F2DD6" w14:textId="77777777" w:rsidR="00367A5B" w:rsidRPr="00A4089B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4089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A4089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08CE62DB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0B325A0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3B76290" w14:textId="77777777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D4CF678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1C98305D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1584204D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08D7EC83" w14:textId="77777777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367A5B" w:rsidRPr="000E043F" w14:paraId="5CFA2A3D" w14:textId="77777777" w:rsidTr="000813B5">
        <w:trPr>
          <w:cantSplit/>
        </w:trPr>
        <w:tc>
          <w:tcPr>
            <w:tcW w:w="4500" w:type="dxa"/>
            <w:shd w:val="clear" w:color="auto" w:fill="auto"/>
          </w:tcPr>
          <w:p w14:paraId="32E57731" w14:textId="77777777" w:rsidR="00367A5B" w:rsidRPr="00A4089B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4089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281A5F9B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6D277C1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348F4AB" w14:textId="4BD0D8D1" w:rsidR="00367A5B" w:rsidRPr="000E043F" w:rsidRDefault="00367A5B" w:rsidP="006159C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422</w:t>
            </w:r>
          </w:p>
        </w:tc>
        <w:tc>
          <w:tcPr>
            <w:tcW w:w="181" w:type="dxa"/>
            <w:shd w:val="clear" w:color="auto" w:fill="auto"/>
          </w:tcPr>
          <w:p w14:paraId="40DEF786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44CA9A62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2B917F1D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07C64964" w14:textId="1AC2C495" w:rsidR="00367A5B" w:rsidRPr="000E043F" w:rsidRDefault="00367A5B" w:rsidP="006159C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36</w:t>
            </w:r>
          </w:p>
        </w:tc>
      </w:tr>
      <w:tr w:rsidR="00367A5B" w:rsidRPr="000E043F" w14:paraId="2FE8492E" w14:textId="77777777" w:rsidTr="000813B5">
        <w:trPr>
          <w:cantSplit/>
        </w:trPr>
        <w:tc>
          <w:tcPr>
            <w:tcW w:w="4500" w:type="dxa"/>
            <w:shd w:val="clear" w:color="auto" w:fill="auto"/>
          </w:tcPr>
          <w:p w14:paraId="043346BF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E2DC608" w14:textId="261AB12E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20.9</w:t>
            </w:r>
          </w:p>
        </w:tc>
        <w:tc>
          <w:tcPr>
            <w:tcW w:w="181" w:type="dxa"/>
            <w:shd w:val="clear" w:color="auto" w:fill="auto"/>
          </w:tcPr>
          <w:p w14:paraId="7D130708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01ADD9" w14:textId="690BF0B9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9,376</w:t>
            </w:r>
          </w:p>
        </w:tc>
        <w:tc>
          <w:tcPr>
            <w:tcW w:w="181" w:type="dxa"/>
            <w:shd w:val="clear" w:color="auto" w:fill="auto"/>
          </w:tcPr>
          <w:p w14:paraId="01774610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7C77A53" w14:textId="373EF02D" w:rsidR="00367A5B" w:rsidRPr="000E043F" w:rsidRDefault="00367A5B" w:rsidP="006159C6">
            <w:pPr>
              <w:tabs>
                <w:tab w:val="left" w:pos="8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20.1</w:t>
            </w:r>
          </w:p>
        </w:tc>
        <w:tc>
          <w:tcPr>
            <w:tcW w:w="181" w:type="dxa"/>
          </w:tcPr>
          <w:p w14:paraId="1AACA9EF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CFFE45A" w14:textId="3E1830BE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6,794</w:t>
            </w:r>
          </w:p>
        </w:tc>
      </w:tr>
    </w:tbl>
    <w:p w14:paraId="7D4C468B" w14:textId="77777777" w:rsidR="000813B5" w:rsidRDefault="000813B5" w:rsidP="006159C6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"/>
        <w:gridCol w:w="163"/>
        <w:gridCol w:w="15"/>
        <w:gridCol w:w="974"/>
        <w:gridCol w:w="181"/>
        <w:gridCol w:w="1079"/>
      </w:tblGrid>
      <w:tr w:rsidR="000813B5" w:rsidRPr="000E043F" w14:paraId="70968A38" w14:textId="77777777" w:rsidTr="00B95394">
        <w:trPr>
          <w:cantSplit/>
          <w:tblHeader/>
        </w:trPr>
        <w:tc>
          <w:tcPr>
            <w:tcW w:w="4608" w:type="dxa"/>
            <w:shd w:val="clear" w:color="auto" w:fill="auto"/>
          </w:tcPr>
          <w:p w14:paraId="66C83B5B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14:paraId="2A99FD48" w14:textId="77777777" w:rsidR="000813B5" w:rsidRPr="000E043F" w:rsidRDefault="000813B5" w:rsidP="006159C6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0813B5" w:rsidRPr="000E043F" w14:paraId="491E65BE" w14:textId="77777777" w:rsidTr="00B95394">
        <w:trPr>
          <w:cantSplit/>
          <w:tblHeader/>
        </w:trPr>
        <w:tc>
          <w:tcPr>
            <w:tcW w:w="4608" w:type="dxa"/>
            <w:shd w:val="clear" w:color="auto" w:fill="auto"/>
          </w:tcPr>
          <w:p w14:paraId="5A418918" w14:textId="77777777" w:rsidR="000813B5" w:rsidRPr="000E043F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1F353636" w14:textId="0AE325C6" w:rsidR="000813B5" w:rsidRPr="000E043F" w:rsidRDefault="000813B5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  <w:t>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76D7CF3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1E5F4D1F" w14:textId="1C4422F7" w:rsidR="000813B5" w:rsidRPr="000E043F" w:rsidRDefault="000813B5" w:rsidP="006159C6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0813B5" w:rsidRPr="000E043F" w14:paraId="0B59F256" w14:textId="77777777" w:rsidTr="00B95394">
        <w:trPr>
          <w:cantSplit/>
          <w:tblHeader/>
        </w:trPr>
        <w:tc>
          <w:tcPr>
            <w:tcW w:w="4608" w:type="dxa"/>
            <w:shd w:val="clear" w:color="auto" w:fill="auto"/>
          </w:tcPr>
          <w:p w14:paraId="2E320ECE" w14:textId="77777777" w:rsidR="000813B5" w:rsidRPr="000E043F" w:rsidRDefault="000813B5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16EB413" w14:textId="77777777" w:rsidR="000813B5" w:rsidRPr="00312687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1EFF226F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CD8B485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09234FF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407FCF1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17F8F61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5AC504F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E91B8E6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276F0CFF" w14:textId="77777777" w:rsidR="000813B5" w:rsidRPr="00312687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6A526A60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6C7D99C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BF435B9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2BDE462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19EF45EA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813B5" w:rsidRPr="000E043F" w14:paraId="629FB541" w14:textId="77777777" w:rsidTr="00B95394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14B275EE" w14:textId="77777777" w:rsidR="000813B5" w:rsidRPr="000E043F" w:rsidRDefault="000813B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D62F724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8AFE515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0EF46200" w14:textId="11C19E69" w:rsidR="000813B5" w:rsidRPr="000E043F" w:rsidRDefault="00FC3BD6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42,132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06047C8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18AE9CD3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7DC303F8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3D7C3F93" w14:textId="39046389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33,932</w:t>
            </w:r>
          </w:p>
        </w:tc>
      </w:tr>
      <w:tr w:rsidR="000813B5" w:rsidRPr="000E043F" w14:paraId="1A1837DF" w14:textId="77777777" w:rsidTr="00B95394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23F96A10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266AD6C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817D842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35D03584" w14:textId="77777777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FA1E51E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50DF7368" w14:textId="77777777" w:rsidR="000813B5" w:rsidRPr="000E043F" w:rsidRDefault="000813B5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275B4FDF" w14:textId="77777777" w:rsidR="000813B5" w:rsidRPr="000E043F" w:rsidRDefault="000813B5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513F7D9" w14:textId="77777777" w:rsidR="000813B5" w:rsidRPr="000E043F" w:rsidRDefault="000813B5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367A5B" w:rsidRPr="000E043F" w14:paraId="0641ACDA" w14:textId="77777777" w:rsidTr="00B95394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2E241930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9E7229A" w14:textId="1001E6C5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73273174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1A1223B" w14:textId="33FEC745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eastAsia="zh-CN"/>
              </w:rPr>
              <w:t>8,426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DAB0B45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05DC4E1B" w14:textId="47673F09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</w:tcPr>
          <w:p w14:paraId="6FAD14D5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5E0523F7" w14:textId="566775F2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6,786</w:t>
            </w:r>
          </w:p>
        </w:tc>
      </w:tr>
      <w:tr w:rsidR="00367A5B" w:rsidRPr="000E043F" w14:paraId="4E95C3E3" w14:textId="77777777" w:rsidTr="00B95394">
        <w:trPr>
          <w:cantSplit/>
        </w:trPr>
        <w:tc>
          <w:tcPr>
            <w:tcW w:w="4608" w:type="dxa"/>
            <w:shd w:val="clear" w:color="auto" w:fill="auto"/>
          </w:tcPr>
          <w:p w14:paraId="2090CCD0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6E0E0214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A72B426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D75EB73" w14:textId="77777777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FD665DA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5F0E5C8C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4501468B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5CFC1A9C" w14:textId="77777777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367A5B" w:rsidRPr="000E043F" w14:paraId="16638CF9" w14:textId="77777777" w:rsidTr="00B95394">
        <w:trPr>
          <w:cantSplit/>
        </w:trPr>
        <w:tc>
          <w:tcPr>
            <w:tcW w:w="4608" w:type="dxa"/>
            <w:shd w:val="clear" w:color="auto" w:fill="auto"/>
          </w:tcPr>
          <w:p w14:paraId="6288C6E9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3443C49E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6DAB16C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ED555C6" w14:textId="2F7CDF06" w:rsidR="00367A5B" w:rsidRPr="000E043F" w:rsidRDefault="00367A5B" w:rsidP="006159C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4EF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(773)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9486917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79F4813A" w14:textId="77777777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340E8129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2B7DDBBC" w14:textId="4A865CCD" w:rsidR="00367A5B" w:rsidRPr="000E043F" w:rsidRDefault="00367A5B" w:rsidP="006159C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(630)</w:t>
            </w:r>
          </w:p>
        </w:tc>
      </w:tr>
      <w:tr w:rsidR="00367A5B" w:rsidRPr="000E043F" w14:paraId="4EDC21DA" w14:textId="77777777" w:rsidTr="00B95394">
        <w:trPr>
          <w:cantSplit/>
        </w:trPr>
        <w:tc>
          <w:tcPr>
            <w:tcW w:w="4608" w:type="dxa"/>
            <w:shd w:val="clear" w:color="auto" w:fill="auto"/>
          </w:tcPr>
          <w:p w14:paraId="0423DF7D" w14:textId="77777777" w:rsidR="00367A5B" w:rsidRPr="000E043F" w:rsidRDefault="00367A5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416645" w14:textId="6484B395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18.2</w:t>
            </w:r>
          </w:p>
        </w:tc>
        <w:tc>
          <w:tcPr>
            <w:tcW w:w="181" w:type="dxa"/>
            <w:shd w:val="clear" w:color="auto" w:fill="auto"/>
          </w:tcPr>
          <w:p w14:paraId="3AFD572F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067221" w14:textId="51EA4321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324EF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7,653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6551D7A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A58A1B8" w14:textId="4C170852" w:rsidR="00367A5B" w:rsidRPr="000E043F" w:rsidRDefault="00367A5B" w:rsidP="006159C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18.1</w:t>
            </w:r>
          </w:p>
        </w:tc>
        <w:tc>
          <w:tcPr>
            <w:tcW w:w="181" w:type="dxa"/>
          </w:tcPr>
          <w:p w14:paraId="2540E5DD" w14:textId="77777777" w:rsidR="00367A5B" w:rsidRPr="000E043F" w:rsidRDefault="00367A5B" w:rsidP="006159C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5BF16D7" w14:textId="6398C6A0" w:rsidR="00367A5B" w:rsidRPr="000E043F" w:rsidRDefault="00367A5B" w:rsidP="006159C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6,156</w:t>
            </w:r>
          </w:p>
        </w:tc>
      </w:tr>
    </w:tbl>
    <w:p w14:paraId="4B4D0FB1" w14:textId="665FC43A" w:rsidR="000813B5" w:rsidRPr="000813B5" w:rsidRDefault="000813B5" w:rsidP="006159C6">
      <w:pPr>
        <w:suppressAutoHyphens/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D346B0C" w14:textId="7C308D5D" w:rsidR="009D22C7" w:rsidRPr="000813B5" w:rsidRDefault="009D22C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20</w:t>
      </w: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สินทรัพย์อื่นสุทธิ</w:t>
      </w:r>
    </w:p>
    <w:p w14:paraId="1F76D376" w14:textId="77777777" w:rsidR="0028489E" w:rsidRPr="000813B5" w:rsidRDefault="0028489E" w:rsidP="006159C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0"/>
      </w:tblGrid>
      <w:tr w:rsidR="004D566E" w:rsidRPr="002A007A" w14:paraId="6C32B3A5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06C591D1" w14:textId="77777777" w:rsidR="004D566E" w:rsidRPr="00626669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77ADFB" w14:textId="77777777" w:rsidR="004D566E" w:rsidRPr="00626669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A52B8" w14:textId="77777777" w:rsidR="004D566E" w:rsidRPr="00626669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4A244332" w14:textId="77777777" w:rsidR="004D566E" w:rsidRPr="00626669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813B5" w:rsidRPr="002A007A" w14:paraId="60E00531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38B7BC7" w14:textId="77777777" w:rsidR="000813B5" w:rsidRPr="00626669" w:rsidRDefault="000813B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8573D" w14:textId="442E1C69" w:rsidR="000813B5" w:rsidRPr="00626669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D77FC1" w14:textId="77777777" w:rsidR="000813B5" w:rsidRPr="00626669" w:rsidRDefault="000813B5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CB241" w14:textId="28C3C6FF" w:rsidR="000813B5" w:rsidRPr="00626669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F48B9" w14:textId="77777777" w:rsidR="000813B5" w:rsidRPr="00626669" w:rsidRDefault="000813B5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5A445" w14:textId="72CA1BD7" w:rsidR="000813B5" w:rsidRPr="00626669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2BB45A" w14:textId="77777777" w:rsidR="000813B5" w:rsidRPr="00626669" w:rsidRDefault="000813B5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B28689" w14:textId="4E9AFAB8" w:rsidR="000813B5" w:rsidRPr="00626669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0813B5" w:rsidRPr="002A007A" w14:paraId="258C742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7775BD7" w14:textId="77777777" w:rsidR="000813B5" w:rsidRPr="00626669" w:rsidRDefault="000813B5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40" w:type="dxa"/>
            <w:gridSpan w:val="7"/>
            <w:shd w:val="clear" w:color="auto" w:fill="auto"/>
            <w:vAlign w:val="bottom"/>
          </w:tcPr>
          <w:p w14:paraId="290AFCAE" w14:textId="77777777" w:rsidR="000813B5" w:rsidRPr="00626669" w:rsidRDefault="000813B5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813B5" w:rsidRPr="002A007A" w14:paraId="24AAD716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851E1CE" w14:textId="77777777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หลักประกันตามสัญญา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04E31" w14:textId="52D465D5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463AC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0AE53" w14:textId="723945BF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951E" w14:textId="77777777" w:rsidR="000813B5" w:rsidRPr="00BA3907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A08C" w14:textId="4ABC7789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9166A" w14:textId="77777777" w:rsidR="000813B5" w:rsidRPr="00626669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BDCE93" w14:textId="07E1AC9F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17,760</w:t>
            </w:r>
          </w:p>
        </w:tc>
      </w:tr>
      <w:tr w:rsidR="000813B5" w:rsidRPr="002A007A" w14:paraId="70DF11FB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AAFB09E" w14:textId="1B98D60A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ธุรกิจหลักทรัพย์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74E7A" w14:textId="39537BB0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A772F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B3040" w14:textId="1914DEFC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6C97D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C89C3" w14:textId="5B200D0E" w:rsidR="000813B5" w:rsidRPr="00BA3907" w:rsidRDefault="001232D7" w:rsidP="006159C6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DF760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115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97E954" w14:textId="04A5006C" w:rsidR="000813B5" w:rsidRPr="00626669" w:rsidRDefault="000813B5" w:rsidP="006159C6">
            <w:pPr>
              <w:suppressAutoHyphens/>
              <w:spacing w:after="0" w:line="240" w:lineRule="auto"/>
              <w:ind w:left="503" w:right="-4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0813B5" w:rsidRPr="002A007A" w14:paraId="6F4F85A3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8C1BB8D" w14:textId="59D3CAB9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4E351" w14:textId="52BCEA93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8520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CE947" w14:textId="3643D61E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E1BAB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81E8C" w14:textId="3B42A4A0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E03D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BF55E8" w14:textId="32E7C700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7,913</w:t>
            </w:r>
          </w:p>
        </w:tc>
      </w:tr>
      <w:tr w:rsidR="000813B5" w:rsidRPr="002A007A" w14:paraId="71010F44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46272739" w14:textId="081BF099" w:rsidR="000813B5" w:rsidRPr="0017323C" w:rsidRDefault="000813B5" w:rsidP="006159C6">
            <w:pPr>
              <w:suppressAutoHyphens/>
              <w:spacing w:after="0" w:line="240" w:lineRule="auto"/>
              <w:ind w:left="244" w:right="-108" w:hanging="172"/>
              <w:rPr>
                <w:rFonts w:ascii="Arial" w:hAnsi="Arial"/>
                <w:sz w:val="20"/>
                <w:szCs w:val="20"/>
                <w:cs/>
              </w:rPr>
            </w:pPr>
            <w:r w:rsidRPr="00B079F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ลูกหนี้จากการซื้อเงินลงทุนในตราสารหนี้รอการชำระตามวันครบกำหนดชำระ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18808F" w14:textId="347FE8DD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8D966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8E3AA" w14:textId="56FF6746" w:rsidR="000813B5" w:rsidRPr="009E659B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92C0C8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A9232" w14:textId="06B27082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76453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D60AE07" w14:textId="22E5E205" w:rsidR="000813B5" w:rsidRPr="00626669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35</w:t>
            </w:r>
          </w:p>
        </w:tc>
      </w:tr>
      <w:tr w:rsidR="000813B5" w:rsidRPr="002A007A" w14:paraId="11EE7DAF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E1CB1C9" w14:textId="661D3029" w:rsidR="000813B5" w:rsidRPr="00626669" w:rsidRDefault="000813B5" w:rsidP="006159C6">
            <w:pPr>
              <w:tabs>
                <w:tab w:val="left" w:pos="72"/>
              </w:tabs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D3514" w14:textId="2A15297F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9F790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B2B1A" w14:textId="5E317D8C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14B7A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968A8" w14:textId="0692F1AA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0A6A3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557822" w14:textId="63AF77E6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2,336</w:t>
            </w:r>
          </w:p>
        </w:tc>
      </w:tr>
      <w:tr w:rsidR="000813B5" w:rsidRPr="002A007A" w14:paraId="161CD09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7D1D50C5" w14:textId="278846FB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0916C" w14:textId="16C11F9D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7BFD0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77C4" w14:textId="3D21ECCB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D4E94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C5C55" w14:textId="035B4763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F0E2E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3FEABB" w14:textId="1DE5AE4F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1,796</w:t>
            </w:r>
          </w:p>
        </w:tc>
      </w:tr>
      <w:tr w:rsidR="000813B5" w:rsidRPr="002A007A" w14:paraId="187556C7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F83873E" w14:textId="4A51F335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E83941" w14:textId="646E3747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94364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AFF76" w14:textId="06537985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72B2E" w14:textId="77777777" w:rsidR="000813B5" w:rsidRPr="00BA3907" w:rsidRDefault="000813B5" w:rsidP="006159C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07155" w14:textId="4E4DB058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899D4" w14:textId="77777777" w:rsidR="000813B5" w:rsidRPr="00626669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022C96" w14:textId="74147237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3,588</w:t>
            </w:r>
          </w:p>
        </w:tc>
      </w:tr>
      <w:tr w:rsidR="000813B5" w:rsidRPr="002A007A" w14:paraId="7161D076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8C6AEAE" w14:textId="17C6C2DF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83BC6" w14:textId="76DC3521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A10B7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02B01" w14:textId="77777777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E75D8" w14:textId="77777777" w:rsidR="000813B5" w:rsidRPr="00BA3907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BA6F3" w14:textId="1B3E8BEF" w:rsidR="000813B5" w:rsidRPr="00BA3907" w:rsidRDefault="000813B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09D0E" w14:textId="77777777" w:rsidR="000813B5" w:rsidRPr="00626669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0607B0" w14:textId="2124B1D3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0813B5" w:rsidRPr="002A007A" w14:paraId="77FBE308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08743CA" w14:textId="1CE1E541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   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07F36" w14:textId="08E5C45B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D2ADB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217A9" w14:textId="2CBC5C11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26ADD" w14:textId="77777777" w:rsidR="000813B5" w:rsidRPr="00BA3907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A6A2A" w14:textId="1572F28B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AAD8" w14:textId="77777777" w:rsidR="000813B5" w:rsidRPr="00626669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11F54A" w14:textId="6225D108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1,038</w:t>
            </w:r>
          </w:p>
        </w:tc>
      </w:tr>
      <w:tr w:rsidR="000813B5" w:rsidRPr="002A007A" w14:paraId="5D33871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BADB11C" w14:textId="7A496D32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 xml:space="preserve">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7044DB" w14:textId="71AA9B04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E5C8E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162A4" w14:textId="49C72F3B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6,5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0A1D" w14:textId="77777777" w:rsidR="000813B5" w:rsidRPr="00BA3907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AE0E3" w14:textId="75CF786A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2431A" w14:textId="77777777" w:rsidR="000813B5" w:rsidRPr="00626669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4FFBC" w14:textId="0C072A4C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5,712</w:t>
            </w:r>
          </w:p>
        </w:tc>
      </w:tr>
      <w:tr w:rsidR="000813B5" w:rsidRPr="002A007A" w14:paraId="3F8598B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CD3701A" w14:textId="25815499" w:rsidR="000813B5" w:rsidRPr="00626669" w:rsidRDefault="000813B5" w:rsidP="006159C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8065FD" w14:textId="3909DEFE" w:rsidR="000813B5" w:rsidRPr="00BA3907" w:rsidRDefault="001232D7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44,744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5A53B" w14:textId="77777777" w:rsidR="000813B5" w:rsidRPr="00BA3907" w:rsidRDefault="000813B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3087E6" w14:textId="57D45468" w:rsidR="000813B5" w:rsidRPr="00BA3907" w:rsidRDefault="000813B5" w:rsidP="006159C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42,765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6A1" w14:textId="77777777" w:rsidR="000813B5" w:rsidRPr="00BA3907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A0A53" w14:textId="334B6402" w:rsidR="000813B5" w:rsidRPr="00BA3907" w:rsidRDefault="001232D7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41,307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ACF99" w14:textId="77777777" w:rsidR="000813B5" w:rsidRPr="00626669" w:rsidRDefault="000813B5" w:rsidP="006159C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EAD1F7" w14:textId="0B4F5868" w:rsidR="000813B5" w:rsidRPr="00E33F0D" w:rsidRDefault="000813B5" w:rsidP="006159C6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40,178</w:t>
            </w:r>
          </w:p>
        </w:tc>
      </w:tr>
    </w:tbl>
    <w:p w14:paraId="03418AB7" w14:textId="5977EC9C" w:rsidR="004D566E" w:rsidRPr="00213F15" w:rsidRDefault="004D566E" w:rsidP="006159C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8"/>
          <w:szCs w:val="8"/>
          <w:lang w:eastAsia="zh-CN"/>
        </w:rPr>
      </w:pPr>
    </w:p>
    <w:p w14:paraId="7009F1BF" w14:textId="77777777" w:rsidR="000813B5" w:rsidRDefault="000813B5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3E7B9B5" w14:textId="0D221846" w:rsidR="009D22C7" w:rsidRPr="000813B5" w:rsidRDefault="009D22C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21</w:t>
      </w: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0813B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เงินรับฝาก</w:t>
      </w:r>
    </w:p>
    <w:p w14:paraId="5725E99D" w14:textId="77777777" w:rsidR="004D566E" w:rsidRPr="000813B5" w:rsidRDefault="004D566E" w:rsidP="006159C6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801081" w14:textId="21F9C23A" w:rsidR="004D566E" w:rsidRPr="000813B5" w:rsidRDefault="004D566E" w:rsidP="006159C6">
      <w:pPr>
        <w:numPr>
          <w:ilvl w:val="0"/>
          <w:numId w:val="13"/>
        </w:numPr>
        <w:suppressAutoHyphens/>
        <w:spacing w:after="0" w:line="240" w:lineRule="auto"/>
        <w:ind w:left="540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จำแนกตามประเภทเงินรับฝาก </w:t>
      </w:r>
    </w:p>
    <w:p w14:paraId="059CED03" w14:textId="63700006" w:rsidR="009B310A" w:rsidRPr="000813B5" w:rsidRDefault="009B310A" w:rsidP="006159C6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1106"/>
        <w:gridCol w:w="270"/>
        <w:gridCol w:w="990"/>
        <w:gridCol w:w="270"/>
        <w:gridCol w:w="1080"/>
        <w:gridCol w:w="262"/>
        <w:gridCol w:w="990"/>
      </w:tblGrid>
      <w:tr w:rsidR="009B310A" w:rsidRPr="00E35D66" w14:paraId="3BE1ED98" w14:textId="77777777" w:rsidTr="000813B5">
        <w:tc>
          <w:tcPr>
            <w:tcW w:w="4302" w:type="dxa"/>
            <w:shd w:val="clear" w:color="auto" w:fill="auto"/>
            <w:vAlign w:val="bottom"/>
          </w:tcPr>
          <w:p w14:paraId="3FBB0C1D" w14:textId="77777777" w:rsidR="009B310A" w:rsidRPr="00E35D66" w:rsidRDefault="009B310A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66" w:type="dxa"/>
            <w:gridSpan w:val="3"/>
            <w:shd w:val="clear" w:color="auto" w:fill="auto"/>
            <w:vAlign w:val="bottom"/>
          </w:tcPr>
          <w:p w14:paraId="05CC8C35" w14:textId="77777777" w:rsidR="009B310A" w:rsidRPr="00E35D66" w:rsidRDefault="009B310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B6E4D" w14:textId="77777777" w:rsidR="009B310A" w:rsidRPr="00E35D66" w:rsidRDefault="009B310A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bottom"/>
          </w:tcPr>
          <w:p w14:paraId="0433376C" w14:textId="77777777" w:rsidR="009B310A" w:rsidRPr="00E35D66" w:rsidRDefault="009B310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813B5" w:rsidRPr="00E35D66" w14:paraId="0C3FD387" w14:textId="77777777" w:rsidTr="000813B5">
        <w:tc>
          <w:tcPr>
            <w:tcW w:w="4302" w:type="dxa"/>
            <w:shd w:val="clear" w:color="auto" w:fill="auto"/>
            <w:vAlign w:val="bottom"/>
          </w:tcPr>
          <w:p w14:paraId="0EEB842F" w14:textId="77777777" w:rsidR="000813B5" w:rsidRPr="00E35D66" w:rsidRDefault="000813B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C3AAAAE" w14:textId="3F64DD47" w:rsidR="000813B5" w:rsidRPr="00E35D66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1B2CA79" w14:textId="77777777" w:rsidR="000813B5" w:rsidRPr="00E35D66" w:rsidRDefault="000813B5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E6822" w14:textId="1B89BB8C" w:rsidR="000813B5" w:rsidRPr="00E35D66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DDB03" w14:textId="77777777" w:rsidR="000813B5" w:rsidRPr="00E35D66" w:rsidRDefault="000813B5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7C2E7" w14:textId="0DEC99AB" w:rsidR="000813B5" w:rsidRPr="00E35D66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34CF653" w14:textId="77777777" w:rsidR="000813B5" w:rsidRPr="00E35D66" w:rsidRDefault="000813B5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92C943" w14:textId="48CFE440" w:rsidR="000813B5" w:rsidRPr="00E35D66" w:rsidRDefault="000813B5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0813B5" w:rsidRPr="00E35D66" w14:paraId="6F397605" w14:textId="77777777" w:rsidTr="000813B5">
        <w:trPr>
          <w:trHeight w:val="353"/>
        </w:trPr>
        <w:tc>
          <w:tcPr>
            <w:tcW w:w="4302" w:type="dxa"/>
            <w:shd w:val="clear" w:color="auto" w:fill="auto"/>
            <w:vAlign w:val="bottom"/>
          </w:tcPr>
          <w:p w14:paraId="009A6645" w14:textId="77777777" w:rsidR="000813B5" w:rsidRPr="00E35D66" w:rsidRDefault="000813B5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68" w:type="dxa"/>
            <w:gridSpan w:val="7"/>
            <w:shd w:val="clear" w:color="auto" w:fill="auto"/>
            <w:vAlign w:val="bottom"/>
          </w:tcPr>
          <w:p w14:paraId="3E521D43" w14:textId="77777777" w:rsidR="000813B5" w:rsidRPr="00E35D66" w:rsidRDefault="000813B5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E2037" w:rsidRPr="00E35D66" w14:paraId="4FFC0F98" w14:textId="77777777" w:rsidTr="000813B5">
        <w:tc>
          <w:tcPr>
            <w:tcW w:w="4302" w:type="dxa"/>
            <w:shd w:val="clear" w:color="auto" w:fill="auto"/>
            <w:vAlign w:val="bottom"/>
          </w:tcPr>
          <w:p w14:paraId="0A718B97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04D761" w14:textId="61FAF1F8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118,954</w:t>
            </w:r>
          </w:p>
        </w:tc>
        <w:tc>
          <w:tcPr>
            <w:tcW w:w="270" w:type="dxa"/>
            <w:shd w:val="clear" w:color="auto" w:fill="auto"/>
          </w:tcPr>
          <w:p w14:paraId="71C76E90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E991B6" w14:textId="1CD4461A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93,336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7AF49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C57E4" w14:textId="611A17CA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117,866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6A48D8A" w14:textId="77777777" w:rsidR="000E2037" w:rsidRPr="00E35D66" w:rsidRDefault="000E2037" w:rsidP="006159C6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D69416" w14:textId="3A077E3A" w:rsidR="000E2037" w:rsidRPr="00DF21B5" w:rsidRDefault="000E2037" w:rsidP="006159C6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F21B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92,507</w:t>
            </w:r>
          </w:p>
        </w:tc>
      </w:tr>
      <w:tr w:rsidR="000E2037" w:rsidRPr="00E35D66" w14:paraId="4A8A0920" w14:textId="77777777" w:rsidTr="000813B5">
        <w:tc>
          <w:tcPr>
            <w:tcW w:w="4302" w:type="dxa"/>
            <w:shd w:val="clear" w:color="auto" w:fill="auto"/>
            <w:vAlign w:val="bottom"/>
          </w:tcPr>
          <w:p w14:paraId="13EF20F3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ออมทรัพย์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CFBEE0" w14:textId="0993149B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</w:t>
            </w:r>
            <w:r w:rsidR="00F126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40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="00F126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57DA84D8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273AC4" w14:textId="7BD57541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1,758,903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66B68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37EDF" w14:textId="410F9353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1,843,382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0372838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0EEC40" w14:textId="3C1986D4" w:rsidR="000E2037" w:rsidRPr="003A0178" w:rsidRDefault="000E2037" w:rsidP="006159C6">
            <w:pPr>
              <w:tabs>
                <w:tab w:val="decimal" w:pos="7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A017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1,769,123</w:t>
            </w:r>
          </w:p>
        </w:tc>
      </w:tr>
      <w:tr w:rsidR="000E2037" w:rsidRPr="00E35D66" w14:paraId="49123D1D" w14:textId="77777777" w:rsidTr="000813B5">
        <w:tc>
          <w:tcPr>
            <w:tcW w:w="4302" w:type="dxa"/>
            <w:shd w:val="clear" w:color="auto" w:fill="auto"/>
            <w:vAlign w:val="bottom"/>
          </w:tcPr>
          <w:p w14:paraId="2C8CDB1B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BE636A" w14:textId="77777777" w:rsidR="000E2037" w:rsidRPr="008A6413" w:rsidRDefault="000E2037" w:rsidP="006159C6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F8B3B9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138E5B" w14:textId="77777777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492436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FED581" w14:textId="77777777" w:rsidR="000E2037" w:rsidRPr="008A6413" w:rsidRDefault="000E2037" w:rsidP="006159C6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8517DF2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597CB7" w14:textId="77777777" w:rsidR="000E2037" w:rsidRPr="00E35D66" w:rsidRDefault="000E2037" w:rsidP="006159C6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E2037" w:rsidRPr="00E35D66" w14:paraId="25487C61" w14:textId="77777777" w:rsidTr="000813B5">
        <w:tc>
          <w:tcPr>
            <w:tcW w:w="4302" w:type="dxa"/>
            <w:shd w:val="clear" w:color="auto" w:fill="auto"/>
            <w:vAlign w:val="bottom"/>
          </w:tcPr>
          <w:p w14:paraId="5BBF6A0F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เดือน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54AA33" w14:textId="34F43321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108,</w:t>
            </w:r>
            <w:r w:rsidR="00F126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20123DD2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DA6C37" w14:textId="70BB7AFB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114,006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766C66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29469E" w14:textId="7DD575A1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</w:t>
            </w:r>
            <w:r w:rsidR="00E4376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0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7,669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086F2C4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C1B19" w14:textId="1BDD9E96" w:rsidR="000E2037" w:rsidRPr="00DD5AA3" w:rsidRDefault="000E2037" w:rsidP="006159C6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D5AA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113,941</w:t>
            </w:r>
          </w:p>
        </w:tc>
      </w:tr>
      <w:tr w:rsidR="000E2037" w:rsidRPr="00E35D66" w14:paraId="11B92092" w14:textId="77777777" w:rsidTr="000813B5">
        <w:tc>
          <w:tcPr>
            <w:tcW w:w="4302" w:type="dxa"/>
            <w:shd w:val="clear" w:color="auto" w:fill="auto"/>
            <w:vAlign w:val="bottom"/>
          </w:tcPr>
          <w:p w14:paraId="68D85719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เดือนไม่ถึง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924D52" w14:textId="07371AC0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157,551</w:t>
            </w:r>
          </w:p>
        </w:tc>
        <w:tc>
          <w:tcPr>
            <w:tcW w:w="270" w:type="dxa"/>
            <w:shd w:val="clear" w:color="auto" w:fill="auto"/>
          </w:tcPr>
          <w:p w14:paraId="5DAD2A90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46C61B" w14:textId="713424BE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169,547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2AD3F2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D875" w14:textId="73E329FF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157,543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EA9EFC7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604EBB" w14:textId="12E664E5" w:rsidR="000E2037" w:rsidRPr="00E33F0D" w:rsidRDefault="000E2037" w:rsidP="006159C6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D5AA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169,546</w:t>
            </w:r>
          </w:p>
        </w:tc>
      </w:tr>
      <w:tr w:rsidR="000E2037" w:rsidRPr="00E35D66" w14:paraId="66CE6C04" w14:textId="77777777" w:rsidTr="000813B5">
        <w:tc>
          <w:tcPr>
            <w:tcW w:w="4302" w:type="dxa"/>
            <w:shd w:val="clear" w:color="auto" w:fill="auto"/>
            <w:vAlign w:val="bottom"/>
          </w:tcPr>
          <w:p w14:paraId="06234334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ปีขึ้นไป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D5E448" w14:textId="6809F650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242,742</w:t>
            </w:r>
          </w:p>
        </w:tc>
        <w:tc>
          <w:tcPr>
            <w:tcW w:w="270" w:type="dxa"/>
            <w:shd w:val="clear" w:color="auto" w:fill="auto"/>
          </w:tcPr>
          <w:p w14:paraId="55A34F15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1DC9EB" w14:textId="5B75F4DA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284,663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D82ECA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87BCF3" w14:textId="6CCF1AA3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242,741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4686749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4F070F" w14:textId="018B3E49" w:rsidR="000E2037" w:rsidRPr="00E33F0D" w:rsidRDefault="000E2037" w:rsidP="006159C6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284,663</w:t>
            </w:r>
          </w:p>
        </w:tc>
      </w:tr>
      <w:tr w:rsidR="000E2037" w:rsidRPr="00E35D66" w14:paraId="2171A3C7" w14:textId="77777777" w:rsidTr="000813B5">
        <w:tc>
          <w:tcPr>
            <w:tcW w:w="4302" w:type="dxa"/>
            <w:shd w:val="clear" w:color="auto" w:fill="auto"/>
            <w:vAlign w:val="bottom"/>
          </w:tcPr>
          <w:p w14:paraId="1812BDAE" w14:textId="77777777" w:rsidR="000E2037" w:rsidRPr="00E35D66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038917" w14:textId="32DD127E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2,46</w:t>
            </w:r>
            <w:r w:rsidR="00F126E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F126E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7CAEF8C4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A66FF" w14:textId="2D948A41" w:rsidR="000E2037" w:rsidRPr="008A6413" w:rsidRDefault="000E2037" w:rsidP="006159C6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2,420,455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E1EC6" w14:textId="77777777" w:rsidR="000E2037" w:rsidRPr="008A6413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0F7F79" w14:textId="603DDAEB" w:rsidR="000E2037" w:rsidRPr="008A6413" w:rsidRDefault="000E2037" w:rsidP="006159C6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2,469,201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99A3439" w14:textId="77777777" w:rsidR="000E2037" w:rsidRPr="00E35D66" w:rsidRDefault="000E2037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D264CC" w14:textId="3C8A70FD" w:rsidR="000E2037" w:rsidRPr="00E35D66" w:rsidRDefault="000E2037" w:rsidP="006159C6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2,429,780</w:t>
            </w:r>
          </w:p>
        </w:tc>
      </w:tr>
    </w:tbl>
    <w:p w14:paraId="7EA36DDC" w14:textId="77777777" w:rsidR="000813B5" w:rsidRDefault="000813B5" w:rsidP="006159C6">
      <w:pPr>
        <w:suppressAutoHyphens/>
        <w:spacing w:after="0" w:line="240" w:lineRule="auto"/>
        <w:ind w:left="531" w:right="-3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2028115D" w14:textId="62054135" w:rsidR="004D566E" w:rsidRPr="00E35D66" w:rsidRDefault="004D566E" w:rsidP="006159C6">
      <w:pPr>
        <w:numPr>
          <w:ilvl w:val="0"/>
          <w:numId w:val="13"/>
        </w:numPr>
        <w:suppressAutoHyphens/>
        <w:spacing w:after="0" w:line="240" w:lineRule="auto"/>
        <w:ind w:left="531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35D6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จำแนกตามสกุลเงินและถิ่นที่อยู่ของผู้ฝากเงิน </w:t>
      </w:r>
    </w:p>
    <w:p w14:paraId="3C2EDE7F" w14:textId="77777777" w:rsidR="004D566E" w:rsidRPr="00E35D66" w:rsidRDefault="004D566E" w:rsidP="006159C6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50"/>
        <w:gridCol w:w="1091"/>
        <w:gridCol w:w="247"/>
        <w:gridCol w:w="980"/>
        <w:gridCol w:w="236"/>
        <w:gridCol w:w="1066"/>
        <w:gridCol w:w="240"/>
        <w:gridCol w:w="1012"/>
        <w:gridCol w:w="270"/>
        <w:gridCol w:w="990"/>
        <w:gridCol w:w="270"/>
        <w:gridCol w:w="990"/>
      </w:tblGrid>
      <w:tr w:rsidR="004D566E" w:rsidRPr="00E35D66" w14:paraId="53A82B82" w14:textId="77777777" w:rsidTr="00316E86">
        <w:tc>
          <w:tcPr>
            <w:tcW w:w="2050" w:type="dxa"/>
            <w:shd w:val="clear" w:color="auto" w:fill="auto"/>
            <w:vAlign w:val="bottom"/>
          </w:tcPr>
          <w:p w14:paraId="6D1A9370" w14:textId="77777777" w:rsidR="004D566E" w:rsidRPr="00E35D66" w:rsidRDefault="004D566E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2F971FB5" w14:textId="77777777" w:rsidR="004D566E" w:rsidRPr="00E35D66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4D566E" w:rsidRPr="00E35D66" w14:paraId="171E80F3" w14:textId="77777777" w:rsidTr="00316E86">
        <w:tc>
          <w:tcPr>
            <w:tcW w:w="2050" w:type="dxa"/>
            <w:shd w:val="clear" w:color="auto" w:fill="auto"/>
            <w:vAlign w:val="bottom"/>
          </w:tcPr>
          <w:p w14:paraId="759A0260" w14:textId="77777777" w:rsidR="004D566E" w:rsidRPr="00E35D66" w:rsidRDefault="004D566E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14:paraId="305A0926" w14:textId="189700DE" w:rsidR="004D566E" w:rsidRPr="00E35D66" w:rsidRDefault="00A604E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</w:t>
            </w:r>
            <w:r w:rsidR="00AE5C13"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56</w:t>
            </w:r>
            <w:r w:rsidR="000E7DA7"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DBC6B" w14:textId="77777777" w:rsidR="004D566E" w:rsidRPr="00E35D66" w:rsidRDefault="004D566E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32" w:type="dxa"/>
            <w:gridSpan w:val="5"/>
            <w:shd w:val="clear" w:color="auto" w:fill="auto"/>
            <w:vAlign w:val="bottom"/>
          </w:tcPr>
          <w:p w14:paraId="54D1FE88" w14:textId="74090A54" w:rsidR="004D566E" w:rsidRPr="00E35D66" w:rsidRDefault="00AE5C13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E7DA7"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D566E" w:rsidRPr="00E35D66" w14:paraId="2B26FCB5" w14:textId="77777777" w:rsidTr="00316E86">
        <w:tc>
          <w:tcPr>
            <w:tcW w:w="2050" w:type="dxa"/>
            <w:shd w:val="clear" w:color="auto" w:fill="auto"/>
            <w:vAlign w:val="bottom"/>
          </w:tcPr>
          <w:p w14:paraId="0845A014" w14:textId="77777777" w:rsidR="004D566E" w:rsidRPr="00E35D66" w:rsidRDefault="004D566E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21AE2C6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AB906" w14:textId="77777777" w:rsidR="004D566E" w:rsidRPr="00E35D66" w:rsidRDefault="004D566E" w:rsidP="006159C6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18CEA7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CD4B4" w14:textId="77777777" w:rsidR="004D566E" w:rsidRPr="00E35D66" w:rsidRDefault="004D566E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438D6C8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9484E2" w14:textId="77777777" w:rsidR="004D566E" w:rsidRPr="00E35D66" w:rsidRDefault="004D566E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3BA9DDA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46A68A" w14:textId="77777777" w:rsidR="004D566E" w:rsidRPr="00E35D66" w:rsidRDefault="004D566E" w:rsidP="006159C6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FB6A6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EF930" w14:textId="77777777" w:rsidR="004D566E" w:rsidRPr="00E35D66" w:rsidRDefault="004D566E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A7C14" w14:textId="77777777" w:rsidR="004D566E" w:rsidRPr="00E35D66" w:rsidRDefault="004D566E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4D566E" w:rsidRPr="00E35D66" w14:paraId="39147D00" w14:textId="77777777" w:rsidTr="00316E86">
        <w:tc>
          <w:tcPr>
            <w:tcW w:w="2050" w:type="dxa"/>
            <w:shd w:val="clear" w:color="auto" w:fill="auto"/>
            <w:vAlign w:val="bottom"/>
          </w:tcPr>
          <w:p w14:paraId="11B985BF" w14:textId="77777777" w:rsidR="004D566E" w:rsidRPr="00E35D66" w:rsidRDefault="004D566E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154CA9A3" w14:textId="77777777" w:rsidR="004D566E" w:rsidRPr="00E35D66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E2037" w:rsidRPr="00E35D66" w14:paraId="693E63E2" w14:textId="77777777" w:rsidTr="00316E86">
        <w:tc>
          <w:tcPr>
            <w:tcW w:w="2050" w:type="dxa"/>
            <w:shd w:val="clear" w:color="auto" w:fill="auto"/>
            <w:vAlign w:val="center"/>
          </w:tcPr>
          <w:p w14:paraId="620C37F9" w14:textId="77777777" w:rsidR="000E2037" w:rsidRPr="00E35D66" w:rsidRDefault="000E2037" w:rsidP="006159C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9CC3688" w14:textId="5C371A41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</w:t>
            </w:r>
            <w:r w:rsidR="00DA4E4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="00DA4E4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4C888" w14:textId="77777777" w:rsidR="000E2037" w:rsidRPr="0019167A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19E1467" w14:textId="3298FBD7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164CC" w14:textId="77777777" w:rsidR="000E2037" w:rsidRPr="0019167A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2704B47C" w14:textId="2FCC7AB1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</w:t>
            </w:r>
            <w:r w:rsidR="00DA4E4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="00DA4E4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8CD2BC" w14:textId="77777777" w:rsidR="000E2037" w:rsidRPr="00E35D66" w:rsidRDefault="000E2037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7D6066" w14:textId="4CF92E24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2,373,950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E7E452" w14:textId="77777777" w:rsidR="000E2037" w:rsidRPr="00E35D66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F11A1" w14:textId="5F99C1CA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C4206F" w14:textId="77777777" w:rsidR="000E2037" w:rsidRPr="00E35D66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1D1F16" w14:textId="7640DDD4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2,374,978</w:t>
            </w:r>
          </w:p>
        </w:tc>
      </w:tr>
      <w:tr w:rsidR="000E2037" w:rsidRPr="00E35D66" w14:paraId="248E844F" w14:textId="77777777" w:rsidTr="00316E86">
        <w:tc>
          <w:tcPr>
            <w:tcW w:w="2050" w:type="dxa"/>
            <w:shd w:val="clear" w:color="auto" w:fill="auto"/>
            <w:vAlign w:val="center"/>
          </w:tcPr>
          <w:p w14:paraId="198ACD97" w14:textId="3FB61A3B" w:rsidR="000E2037" w:rsidRPr="00E35D66" w:rsidRDefault="000E2037" w:rsidP="006159C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E35D6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7CFDD053" w14:textId="148E6448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2E0261" w14:textId="77777777" w:rsidR="000E2037" w:rsidRPr="0019167A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1E1163" w14:textId="320239AD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8DEE1D" w14:textId="77777777" w:rsidR="000E2037" w:rsidRPr="0019167A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BF49EC8" w14:textId="209B177A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C4D19" w14:textId="77777777" w:rsidR="000E2037" w:rsidRPr="00E35D66" w:rsidRDefault="000E2037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A6AE65" w14:textId="3CA50393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26,751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7D2B57" w14:textId="77777777" w:rsidR="000E2037" w:rsidRPr="00E35D66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F4697F" w14:textId="50C061C6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FEC26" w14:textId="77777777" w:rsidR="000E2037" w:rsidRPr="00E35D66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9364CB" w14:textId="188D9F86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39,734</w:t>
            </w:r>
          </w:p>
        </w:tc>
      </w:tr>
      <w:tr w:rsidR="000E2037" w:rsidRPr="00E35D66" w14:paraId="5FEB2A65" w14:textId="77777777" w:rsidTr="00316E86">
        <w:tc>
          <w:tcPr>
            <w:tcW w:w="2050" w:type="dxa"/>
            <w:shd w:val="clear" w:color="auto" w:fill="auto"/>
            <w:vAlign w:val="center"/>
          </w:tcPr>
          <w:p w14:paraId="0A7685E5" w14:textId="77777777" w:rsidR="000E2037" w:rsidRPr="00E35D66" w:rsidRDefault="000E2037" w:rsidP="006159C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B68B2" w14:textId="35A9D814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EC71F1" w14:textId="77777777" w:rsidR="000E2037" w:rsidRPr="0019167A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DC1F5E" w14:textId="1A6B8222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C1385" w14:textId="77777777" w:rsidR="000E2037" w:rsidRPr="0019167A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759BE6" w14:textId="78E0731E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EAA470" w14:textId="77777777" w:rsidR="000E2037" w:rsidRPr="00E35D66" w:rsidRDefault="000E2037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B34D61" w14:textId="4BD2BD19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AC6346" w14:textId="77777777" w:rsidR="000E2037" w:rsidRPr="00E35D66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693085" w14:textId="077C0FC6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3,054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775214" w14:textId="77777777" w:rsidR="000E2037" w:rsidRPr="00E35D66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94BB88" w14:textId="6AD3BFEF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5,743</w:t>
            </w:r>
          </w:p>
        </w:tc>
      </w:tr>
      <w:tr w:rsidR="000E2037" w:rsidRPr="00E35D66" w14:paraId="55394580" w14:textId="77777777" w:rsidTr="00316E86">
        <w:tc>
          <w:tcPr>
            <w:tcW w:w="2050" w:type="dxa"/>
            <w:shd w:val="clear" w:color="auto" w:fill="auto"/>
            <w:vAlign w:val="center"/>
          </w:tcPr>
          <w:p w14:paraId="5BC6444C" w14:textId="77777777" w:rsidR="000E2037" w:rsidRPr="00E35D66" w:rsidRDefault="000E2037" w:rsidP="006159C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370F1E" w14:textId="77FFC44C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  <w:r w:rsidR="00DA4E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DA4E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BE73D" w14:textId="77777777" w:rsidR="000E2037" w:rsidRPr="0019167A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F2D3DE" w14:textId="296C157D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6DB25" w14:textId="77777777" w:rsidR="000E2037" w:rsidRPr="0019167A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01D8B5" w14:textId="4F048B45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34B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46</w:t>
            </w:r>
            <w:r w:rsidR="00DA4E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DA4E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E36F6C" w14:textId="77777777" w:rsidR="000E2037" w:rsidRPr="00E35D66" w:rsidRDefault="000E2037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3649A4" w14:textId="703080FE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2,403,390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B3F663" w14:textId="77777777" w:rsidR="000E2037" w:rsidRPr="00E35D66" w:rsidRDefault="000E2037" w:rsidP="006159C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001DB0" w14:textId="762D43A7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17,065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7FCE2A" w14:textId="77777777" w:rsidR="000E2037" w:rsidRPr="00E35D66" w:rsidRDefault="000E2037" w:rsidP="006159C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150A4F" w14:textId="4C4DB811" w:rsidR="000E2037" w:rsidRPr="00E35D66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2,420,455</w:t>
            </w:r>
          </w:p>
        </w:tc>
      </w:tr>
    </w:tbl>
    <w:p w14:paraId="16286D63" w14:textId="0FC4AAC5" w:rsidR="001674AB" w:rsidRPr="00E35D66" w:rsidRDefault="001674AB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006BDF" w14:textId="77777777" w:rsidR="00FA22AC" w:rsidRDefault="00FA22AC" w:rsidP="006159C6">
      <w:pPr>
        <w:spacing w:line="240" w:lineRule="auto"/>
      </w:pPr>
      <w:r>
        <w:br w:type="page"/>
      </w:r>
    </w:p>
    <w:tbl>
      <w:tblPr>
        <w:tblW w:w="94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48"/>
        <w:gridCol w:w="1090"/>
        <w:gridCol w:w="247"/>
        <w:gridCol w:w="1021"/>
        <w:gridCol w:w="236"/>
        <w:gridCol w:w="1028"/>
        <w:gridCol w:w="240"/>
        <w:gridCol w:w="1007"/>
        <w:gridCol w:w="270"/>
        <w:gridCol w:w="990"/>
        <w:gridCol w:w="270"/>
        <w:gridCol w:w="1008"/>
      </w:tblGrid>
      <w:tr w:rsidR="004D566E" w:rsidRPr="00626669" w14:paraId="4A553D0B" w14:textId="77777777" w:rsidTr="00316E86">
        <w:tc>
          <w:tcPr>
            <w:tcW w:w="2048" w:type="dxa"/>
            <w:shd w:val="clear" w:color="auto" w:fill="auto"/>
            <w:vAlign w:val="bottom"/>
          </w:tcPr>
          <w:p w14:paraId="0AA72505" w14:textId="0F1B8D17" w:rsidR="004D566E" w:rsidRPr="00626669" w:rsidRDefault="004D566E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lastRenderedPageBreak/>
              <w:tab/>
            </w:r>
          </w:p>
        </w:tc>
        <w:tc>
          <w:tcPr>
            <w:tcW w:w="7407" w:type="dxa"/>
            <w:gridSpan w:val="11"/>
            <w:shd w:val="clear" w:color="auto" w:fill="auto"/>
            <w:vAlign w:val="center"/>
          </w:tcPr>
          <w:p w14:paraId="4943D528" w14:textId="77777777" w:rsidR="004D566E" w:rsidRPr="00626669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FA22AC" w:rsidRPr="00626669" w14:paraId="3D88A45F" w14:textId="77777777" w:rsidTr="00FA22AC">
        <w:tc>
          <w:tcPr>
            <w:tcW w:w="2048" w:type="dxa"/>
            <w:shd w:val="clear" w:color="auto" w:fill="auto"/>
            <w:vAlign w:val="bottom"/>
          </w:tcPr>
          <w:p w14:paraId="43139CD9" w14:textId="77777777" w:rsidR="00FA22AC" w:rsidRPr="00626669" w:rsidRDefault="00FA22AC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2" w:type="dxa"/>
            <w:gridSpan w:val="5"/>
            <w:shd w:val="clear" w:color="auto" w:fill="auto"/>
            <w:vAlign w:val="bottom"/>
          </w:tcPr>
          <w:p w14:paraId="6275001B" w14:textId="5F400385" w:rsidR="00FA22AC" w:rsidRPr="00626669" w:rsidRDefault="00A604E0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</w:t>
            </w:r>
            <w:r w:rsidR="00FA22AC"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1EC64" w14:textId="77777777" w:rsidR="00FA22AC" w:rsidRPr="00626669" w:rsidRDefault="00FA22AC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45" w:type="dxa"/>
            <w:gridSpan w:val="5"/>
            <w:shd w:val="clear" w:color="auto" w:fill="auto"/>
            <w:vAlign w:val="bottom"/>
          </w:tcPr>
          <w:p w14:paraId="22269757" w14:textId="35D3E573" w:rsidR="00FA22AC" w:rsidRPr="00626669" w:rsidRDefault="00FA22AC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FA22AC" w:rsidRPr="00626669" w14:paraId="165E40DC" w14:textId="77777777" w:rsidTr="00FA22AC">
        <w:tc>
          <w:tcPr>
            <w:tcW w:w="2048" w:type="dxa"/>
            <w:shd w:val="clear" w:color="auto" w:fill="auto"/>
            <w:vAlign w:val="bottom"/>
          </w:tcPr>
          <w:p w14:paraId="3E169A17" w14:textId="77777777" w:rsidR="00FA22AC" w:rsidRPr="00626669" w:rsidRDefault="00FA22AC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4224C6F" w14:textId="77777777" w:rsidR="00FA22AC" w:rsidRPr="00626669" w:rsidRDefault="00FA22AC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2DAFD44" w14:textId="77777777" w:rsidR="00FA22AC" w:rsidRPr="000850C8" w:rsidRDefault="00FA22AC" w:rsidP="006159C6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1632E35C" w14:textId="77777777" w:rsidR="00FA22AC" w:rsidRPr="00626669" w:rsidRDefault="00FA22AC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49091A" w14:textId="77777777" w:rsidR="00FA22AC" w:rsidRPr="000850C8" w:rsidRDefault="00FA22AC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EF0BA1" w14:textId="77777777" w:rsidR="00FA22AC" w:rsidRPr="00626669" w:rsidRDefault="00FA22AC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9DE985" w14:textId="77777777" w:rsidR="00FA22AC" w:rsidRPr="000850C8" w:rsidRDefault="00FA22AC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67145879" w14:textId="77777777" w:rsidR="00FA22AC" w:rsidRPr="00626669" w:rsidRDefault="00FA22AC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930CE6" w14:textId="77777777" w:rsidR="00FA22AC" w:rsidRPr="000850C8" w:rsidRDefault="00FA22AC" w:rsidP="006159C6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629F75" w14:textId="77777777" w:rsidR="00FA22AC" w:rsidRPr="00626669" w:rsidRDefault="00FA22AC" w:rsidP="006159C6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8C256C" w14:textId="77777777" w:rsidR="00FA22AC" w:rsidRPr="000850C8" w:rsidRDefault="00FA22AC" w:rsidP="006159C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845283" w14:textId="77777777" w:rsidR="00FA22AC" w:rsidRPr="000850C8" w:rsidRDefault="00FA22AC" w:rsidP="006159C6">
            <w:pPr>
              <w:suppressAutoHyphens/>
              <w:spacing w:after="0" w:line="240" w:lineRule="auto"/>
              <w:ind w:left="-93" w:right="-108" w:hanging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FA22AC" w:rsidRPr="00626669" w14:paraId="04BD6A62" w14:textId="77777777" w:rsidTr="00316E86">
        <w:tc>
          <w:tcPr>
            <w:tcW w:w="2048" w:type="dxa"/>
            <w:shd w:val="clear" w:color="auto" w:fill="auto"/>
            <w:vAlign w:val="bottom"/>
          </w:tcPr>
          <w:p w14:paraId="38EB0686" w14:textId="77777777" w:rsidR="00FA22AC" w:rsidRPr="00626669" w:rsidRDefault="00FA22AC" w:rsidP="006159C6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407" w:type="dxa"/>
            <w:gridSpan w:val="11"/>
            <w:shd w:val="clear" w:color="auto" w:fill="auto"/>
            <w:vAlign w:val="center"/>
          </w:tcPr>
          <w:p w14:paraId="2B660AEA" w14:textId="77777777" w:rsidR="00FA22AC" w:rsidRPr="00626669" w:rsidRDefault="00FA22AC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E2037" w:rsidRPr="00626669" w14:paraId="04E5E5E9" w14:textId="77777777" w:rsidTr="00FA22AC">
        <w:tc>
          <w:tcPr>
            <w:tcW w:w="2048" w:type="dxa"/>
            <w:shd w:val="clear" w:color="auto" w:fill="auto"/>
            <w:vAlign w:val="center"/>
          </w:tcPr>
          <w:p w14:paraId="71A6EDFE" w14:textId="77777777" w:rsidR="000E2037" w:rsidRPr="00626669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C05128D" w14:textId="0BAFF277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4B0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Pr="00534B0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Pr="00534B0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A566A4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95F7CFE" w14:textId="77F57567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AE6D4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7862298" w14:textId="5F0B0C55" w:rsidR="000E2037" w:rsidRPr="0019167A" w:rsidRDefault="000E2037" w:rsidP="006159C6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203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434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514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E9D0F4" w14:textId="77777777" w:rsidR="000E2037" w:rsidRPr="00626669" w:rsidRDefault="000E2037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801C8CE" w14:textId="1AAE0F71" w:rsidR="000E2037" w:rsidRPr="00626669" w:rsidRDefault="000E2037" w:rsidP="006159C6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2,388,865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81481A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B7C8F0" w14:textId="02C14A49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48192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0B8478" w14:textId="05D0F6CD" w:rsidR="000E2037" w:rsidRPr="00626669" w:rsidRDefault="000E2037" w:rsidP="006159C6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2,389,860</w:t>
            </w:r>
          </w:p>
        </w:tc>
      </w:tr>
      <w:tr w:rsidR="000E2037" w:rsidRPr="00626669" w14:paraId="01283F2D" w14:textId="77777777" w:rsidTr="00FA22AC">
        <w:tc>
          <w:tcPr>
            <w:tcW w:w="2048" w:type="dxa"/>
            <w:shd w:val="clear" w:color="auto" w:fill="auto"/>
            <w:vAlign w:val="center"/>
          </w:tcPr>
          <w:p w14:paraId="02B1C7EE" w14:textId="48193076" w:rsidR="000E2037" w:rsidRPr="00626669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94FB658" w14:textId="6493F9DE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24,180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1359B7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B6582BE" w14:textId="1EA5D6C6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203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594E2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E3D7520" w14:textId="6742CFC5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29,425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C309FF" w14:textId="77777777" w:rsidR="000E2037" w:rsidRPr="00626669" w:rsidRDefault="000E2037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363260D" w14:textId="4CFE1BA5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26,751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B76CDC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7E6DF" w14:textId="4170DDA9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7,429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C0E6A3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5CA4B9" w14:textId="39A81622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34,180</w:t>
            </w:r>
          </w:p>
        </w:tc>
      </w:tr>
      <w:tr w:rsidR="000E2037" w:rsidRPr="00626669" w14:paraId="700ABAC4" w14:textId="77777777" w:rsidTr="00FA22AC">
        <w:tc>
          <w:tcPr>
            <w:tcW w:w="2048" w:type="dxa"/>
            <w:shd w:val="clear" w:color="auto" w:fill="auto"/>
            <w:vAlign w:val="center"/>
          </w:tcPr>
          <w:p w14:paraId="000C5F64" w14:textId="77777777" w:rsidR="000E2037" w:rsidRPr="00626669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44216" w14:textId="1BE5A446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584BA1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5A0FAB" w14:textId="4528E488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7E518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C989E" w14:textId="09299FF9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5,262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837C980" w14:textId="77777777" w:rsidR="000E2037" w:rsidRPr="00626669" w:rsidRDefault="000E2037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A271D" w14:textId="62CD6D2F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B67CB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C98BB8" w14:textId="79860634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3,051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01FBCA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56E72" w14:textId="5D326D6E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5,740</w:t>
            </w:r>
          </w:p>
        </w:tc>
      </w:tr>
      <w:tr w:rsidR="000E2037" w:rsidRPr="00626669" w14:paraId="65E5881C" w14:textId="77777777" w:rsidTr="00FA22AC">
        <w:tc>
          <w:tcPr>
            <w:tcW w:w="2048" w:type="dxa"/>
            <w:shd w:val="clear" w:color="auto" w:fill="auto"/>
            <w:vAlign w:val="center"/>
          </w:tcPr>
          <w:p w14:paraId="66ABE99C" w14:textId="77777777" w:rsidR="000E2037" w:rsidRPr="00626669" w:rsidRDefault="000E203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C2E01FA" w14:textId="33D84A87" w:rsidR="000E2037" w:rsidRPr="0019167A" w:rsidRDefault="000E2037" w:rsidP="006159C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459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0EBAC6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200796" w14:textId="4CD41BAF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FCE2D" w14:textId="77777777" w:rsidR="000E2037" w:rsidRPr="0019167A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54F2B" w14:textId="73F026BD" w:rsidR="000E2037" w:rsidRPr="0019167A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469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20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201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05AEEA8" w14:textId="77777777" w:rsidR="000E2037" w:rsidRPr="00626669" w:rsidRDefault="000E2037" w:rsidP="006159C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8241D4" w14:textId="0DF16D10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2,418,305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42E99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1C5781" w14:textId="3387AD92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11,475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5EB59" w14:textId="77777777" w:rsidR="000E2037" w:rsidRPr="00626669" w:rsidRDefault="000E2037" w:rsidP="006159C6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275FE" w14:textId="4D6F380A" w:rsidR="000E2037" w:rsidRPr="00626669" w:rsidRDefault="000E2037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2,429,780</w:t>
            </w:r>
          </w:p>
        </w:tc>
      </w:tr>
    </w:tbl>
    <w:p w14:paraId="5CF43011" w14:textId="0DC38810" w:rsidR="00417D8E" w:rsidRDefault="00417D8E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EA9D711" w14:textId="5E722B4E" w:rsidR="00152721" w:rsidRPr="00152721" w:rsidRDefault="00152721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22</w:t>
      </w:r>
      <w:r w:rsidRPr="001527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 (หนี้สิน)</w:t>
      </w:r>
    </w:p>
    <w:p w14:paraId="4ACA1694" w14:textId="77777777" w:rsidR="00712650" w:rsidRPr="008C0DC1" w:rsidRDefault="00712650" w:rsidP="006159C6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30"/>
          <w:szCs w:val="30"/>
          <w:highlight w:val="yellow"/>
          <w:lang w:eastAsia="zh-CN" w:bidi="ar-SA"/>
        </w:rPr>
      </w:pPr>
    </w:p>
    <w:tbl>
      <w:tblPr>
        <w:tblStyle w:val="TableGrid6"/>
        <w:tblW w:w="93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41"/>
        <w:gridCol w:w="1445"/>
        <w:gridCol w:w="236"/>
        <w:gridCol w:w="11"/>
        <w:gridCol w:w="1400"/>
        <w:gridCol w:w="9"/>
        <w:gridCol w:w="227"/>
        <w:gridCol w:w="9"/>
        <w:gridCol w:w="1426"/>
        <w:gridCol w:w="236"/>
        <w:gridCol w:w="1401"/>
        <w:gridCol w:w="10"/>
      </w:tblGrid>
      <w:tr w:rsidR="00455E24" w:rsidRPr="00626669" w14:paraId="6C22106B" w14:textId="43410981" w:rsidTr="00C3320B">
        <w:trPr>
          <w:gridAfter w:val="1"/>
          <w:wAfter w:w="10" w:type="dxa"/>
          <w:tblHeader/>
        </w:trPr>
        <w:tc>
          <w:tcPr>
            <w:tcW w:w="2696" w:type="dxa"/>
          </w:tcPr>
          <w:p w14:paraId="45D0FF16" w14:textId="77777777" w:rsidR="00455E24" w:rsidRPr="00626669" w:rsidRDefault="00455E2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 w:eastAsia="zh-CN"/>
              </w:rPr>
            </w:pPr>
          </w:p>
        </w:tc>
        <w:tc>
          <w:tcPr>
            <w:tcW w:w="241" w:type="dxa"/>
          </w:tcPr>
          <w:p w14:paraId="7DD6C83A" w14:textId="77777777" w:rsidR="00455E24" w:rsidRPr="00626669" w:rsidRDefault="00455E2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92" w:type="dxa"/>
            <w:gridSpan w:val="4"/>
          </w:tcPr>
          <w:p w14:paraId="0177CDE2" w14:textId="48EC3223" w:rsidR="00455E24" w:rsidRPr="00626669" w:rsidRDefault="00455E24" w:rsidP="006159C6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42C242D" w14:textId="77777777" w:rsidR="00455E24" w:rsidRPr="00626669" w:rsidRDefault="00455E24" w:rsidP="006159C6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72" w:type="dxa"/>
            <w:gridSpan w:val="4"/>
          </w:tcPr>
          <w:p w14:paraId="311681F1" w14:textId="1B0905B1" w:rsidR="00455E24" w:rsidRPr="00626669" w:rsidRDefault="00455E24" w:rsidP="006159C6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FA22AC" w:rsidRPr="002A007A" w14:paraId="73937438" w14:textId="77777777" w:rsidTr="00C3320B">
        <w:trPr>
          <w:tblHeader/>
        </w:trPr>
        <w:tc>
          <w:tcPr>
            <w:tcW w:w="2696" w:type="dxa"/>
          </w:tcPr>
          <w:p w14:paraId="4A2BDDDC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0FEB29E6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BB32263" w14:textId="2BF59C5F" w:rsidR="00FA22AC" w:rsidRPr="00626669" w:rsidRDefault="00FA22AC" w:rsidP="006159C6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23B14E5" w14:textId="77777777" w:rsidR="00FA22AC" w:rsidRPr="00626669" w:rsidRDefault="00FA22AC" w:rsidP="006159C6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F9D625F" w14:textId="087CB3AB" w:rsidR="00FA22AC" w:rsidRPr="00626669" w:rsidRDefault="00FA22AC" w:rsidP="006159C6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gridSpan w:val="2"/>
          </w:tcPr>
          <w:p w14:paraId="73D38D6E" w14:textId="77777777" w:rsidR="00FA22AC" w:rsidRPr="00626669" w:rsidRDefault="00FA22AC" w:rsidP="006159C6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5E5BAA3" w14:textId="7695D44D" w:rsidR="00FA22AC" w:rsidRPr="00626669" w:rsidRDefault="00FA22AC" w:rsidP="006159C6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935B47E" w14:textId="77777777" w:rsidR="00FA22AC" w:rsidRPr="00626669" w:rsidRDefault="00FA22AC" w:rsidP="006159C6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59FEDF" w14:textId="6CFE8AF3" w:rsidR="00FA22AC" w:rsidRPr="00626669" w:rsidRDefault="00FA22AC" w:rsidP="006159C6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FA22AC" w:rsidRPr="00626669" w14:paraId="5F07425E" w14:textId="321E8E90" w:rsidTr="00C3320B">
        <w:trPr>
          <w:gridAfter w:val="1"/>
          <w:wAfter w:w="10" w:type="dxa"/>
          <w:tblHeader/>
        </w:trPr>
        <w:tc>
          <w:tcPr>
            <w:tcW w:w="2696" w:type="dxa"/>
          </w:tcPr>
          <w:p w14:paraId="17EC8769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68137560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6400" w:type="dxa"/>
            <w:gridSpan w:val="10"/>
          </w:tcPr>
          <w:p w14:paraId="594FF637" w14:textId="27881E3A" w:rsidR="00FA22AC" w:rsidRPr="00626669" w:rsidRDefault="00FA22AC" w:rsidP="006159C6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A22AC" w:rsidRPr="002A007A" w14:paraId="0AA41472" w14:textId="72AE82B8" w:rsidTr="00312687">
        <w:tc>
          <w:tcPr>
            <w:tcW w:w="2696" w:type="dxa"/>
            <w:vAlign w:val="bottom"/>
          </w:tcPr>
          <w:p w14:paraId="3489EA83" w14:textId="7419F6A4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1" w:type="dxa"/>
          </w:tcPr>
          <w:p w14:paraId="29F67FAE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708CF2C0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A49A6F5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69704E9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6BF3A0A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1659386F" w14:textId="0BB8AC86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14DEACE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BD9C8C7" w14:textId="6F51699F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FA22AC" w:rsidRPr="002A007A" w14:paraId="6416560B" w14:textId="77777777" w:rsidTr="00312687">
        <w:tc>
          <w:tcPr>
            <w:tcW w:w="2696" w:type="dxa"/>
            <w:vAlign w:val="bottom"/>
          </w:tcPr>
          <w:p w14:paraId="1E6B0B50" w14:textId="461DA2F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ธปท.</w:t>
            </w: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และ</w:t>
            </w:r>
          </w:p>
        </w:tc>
        <w:tc>
          <w:tcPr>
            <w:tcW w:w="241" w:type="dxa"/>
          </w:tcPr>
          <w:p w14:paraId="0B9DCA84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3F6EE43F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C372ADE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0B74424B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1208C10B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06200134" w14:textId="312275AA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4DAE616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CB98454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FA22AC" w:rsidRPr="002A007A" w14:paraId="7F01BECB" w14:textId="77777777" w:rsidTr="00312687">
        <w:tc>
          <w:tcPr>
            <w:tcW w:w="2696" w:type="dxa"/>
            <w:vAlign w:val="bottom"/>
          </w:tcPr>
          <w:p w14:paraId="7928DE81" w14:textId="6ED1AE2D" w:rsidR="00FA22AC" w:rsidRPr="00626669" w:rsidRDefault="00FA22AC" w:rsidP="006159C6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กองทุนเพื่อการฟื้นฟูและ</w:t>
            </w:r>
          </w:p>
        </w:tc>
        <w:tc>
          <w:tcPr>
            <w:tcW w:w="241" w:type="dxa"/>
          </w:tcPr>
          <w:p w14:paraId="2FECEF87" w14:textId="77777777" w:rsidR="00FA22AC" w:rsidRPr="00626669" w:rsidRDefault="00FA22AC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2FADE0D7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C9766EE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754959A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3115788A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22FBDFF5" w14:textId="74E28501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3CB7785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FB50807" w14:textId="77777777" w:rsidR="00FA22AC" w:rsidRPr="00626669" w:rsidRDefault="00FA22AC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164E130A" w14:textId="0B129510" w:rsidTr="00B7613B">
        <w:tc>
          <w:tcPr>
            <w:tcW w:w="2696" w:type="dxa"/>
            <w:vAlign w:val="bottom"/>
          </w:tcPr>
          <w:p w14:paraId="1702A5D7" w14:textId="27DC2A84" w:rsidR="00587134" w:rsidRPr="00626669" w:rsidRDefault="00587134" w:rsidP="006159C6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พัฒนาระบบสถาบันการเงิน</w:t>
            </w:r>
          </w:p>
        </w:tc>
        <w:tc>
          <w:tcPr>
            <w:tcW w:w="241" w:type="dxa"/>
          </w:tcPr>
          <w:p w14:paraId="5BA0EB57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7715853" w14:textId="7B0E7315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35,504</w:t>
            </w:r>
          </w:p>
        </w:tc>
        <w:tc>
          <w:tcPr>
            <w:tcW w:w="236" w:type="dxa"/>
          </w:tcPr>
          <w:p w14:paraId="62563B52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12EAA75" w14:textId="6637911C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  <w:tc>
          <w:tcPr>
            <w:tcW w:w="236" w:type="dxa"/>
            <w:gridSpan w:val="2"/>
          </w:tcPr>
          <w:p w14:paraId="5CB7DB4C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ACA75FE" w14:textId="17326811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35,504</w:t>
            </w:r>
          </w:p>
        </w:tc>
        <w:tc>
          <w:tcPr>
            <w:tcW w:w="236" w:type="dxa"/>
          </w:tcPr>
          <w:p w14:paraId="14619105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2ED35DE" w14:textId="1A3B1C7A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</w:tr>
      <w:tr w:rsidR="00587134" w:rsidRPr="002A007A" w14:paraId="78B8AC6B" w14:textId="5AC0B315" w:rsidTr="00312687">
        <w:tc>
          <w:tcPr>
            <w:tcW w:w="2696" w:type="dxa"/>
            <w:vAlign w:val="bottom"/>
          </w:tcPr>
          <w:p w14:paraId="14A7E0EE" w14:textId="7033346A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241" w:type="dxa"/>
          </w:tcPr>
          <w:p w14:paraId="076CD8EA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5CA434D" w14:textId="7461D97F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60,753</w:t>
            </w:r>
          </w:p>
        </w:tc>
        <w:tc>
          <w:tcPr>
            <w:tcW w:w="236" w:type="dxa"/>
          </w:tcPr>
          <w:p w14:paraId="6B84C6F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FD13A5B" w14:textId="6F69919D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  <w:tc>
          <w:tcPr>
            <w:tcW w:w="236" w:type="dxa"/>
            <w:gridSpan w:val="2"/>
          </w:tcPr>
          <w:p w14:paraId="7EC132DF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359B48AC" w14:textId="03CF0D93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60,753</w:t>
            </w:r>
          </w:p>
        </w:tc>
        <w:tc>
          <w:tcPr>
            <w:tcW w:w="236" w:type="dxa"/>
          </w:tcPr>
          <w:p w14:paraId="3A933190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DA30858" w14:textId="31784F9D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</w:tr>
      <w:tr w:rsidR="00587134" w:rsidRPr="002A007A" w14:paraId="191AFFDB" w14:textId="5EC5F103" w:rsidTr="00312687">
        <w:tc>
          <w:tcPr>
            <w:tcW w:w="2696" w:type="dxa"/>
            <w:vAlign w:val="bottom"/>
          </w:tcPr>
          <w:p w14:paraId="44776873" w14:textId="776EAEA8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62666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1" w:type="dxa"/>
          </w:tcPr>
          <w:p w14:paraId="33EED6CD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6CB333D6" w14:textId="68E1DA7D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45,646</w:t>
            </w:r>
          </w:p>
        </w:tc>
        <w:tc>
          <w:tcPr>
            <w:tcW w:w="236" w:type="dxa"/>
          </w:tcPr>
          <w:p w14:paraId="31D88FE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C147D62" w14:textId="77DCCD60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  <w:tc>
          <w:tcPr>
            <w:tcW w:w="236" w:type="dxa"/>
            <w:gridSpan w:val="2"/>
          </w:tcPr>
          <w:p w14:paraId="5274477D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02CEB044" w14:textId="39487920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45,646</w:t>
            </w:r>
          </w:p>
        </w:tc>
        <w:tc>
          <w:tcPr>
            <w:tcW w:w="236" w:type="dxa"/>
          </w:tcPr>
          <w:p w14:paraId="4DA4AF9A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ABBE6F7" w14:textId="7900E373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</w:tr>
      <w:tr w:rsidR="00587134" w:rsidRPr="002A007A" w14:paraId="5085EADA" w14:textId="3322F088" w:rsidTr="00312687">
        <w:tc>
          <w:tcPr>
            <w:tcW w:w="2696" w:type="dxa"/>
            <w:vAlign w:val="bottom"/>
          </w:tcPr>
          <w:p w14:paraId="76929737" w14:textId="6C2F4F73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62666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41" w:type="dxa"/>
          </w:tcPr>
          <w:p w14:paraId="70C019EE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4AFB088" w14:textId="0CB7C6F8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</w:t>
            </w:r>
            <w:r w:rsidR="000A5B5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7,448</w:t>
            </w:r>
          </w:p>
        </w:tc>
        <w:tc>
          <w:tcPr>
            <w:tcW w:w="236" w:type="dxa"/>
          </w:tcPr>
          <w:p w14:paraId="331408A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229BDD4F" w14:textId="16FAA1FC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25,226</w:t>
            </w:r>
          </w:p>
        </w:tc>
        <w:tc>
          <w:tcPr>
            <w:tcW w:w="236" w:type="dxa"/>
            <w:gridSpan w:val="2"/>
          </w:tcPr>
          <w:p w14:paraId="34D463E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0DAD36F" w14:textId="2C5B875C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28,583</w:t>
            </w:r>
          </w:p>
        </w:tc>
        <w:tc>
          <w:tcPr>
            <w:tcW w:w="236" w:type="dxa"/>
          </w:tcPr>
          <w:p w14:paraId="159DE31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5E725E35" w14:textId="756A7942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25,433</w:t>
            </w:r>
          </w:p>
        </w:tc>
      </w:tr>
      <w:tr w:rsidR="00587134" w:rsidRPr="002A007A" w14:paraId="27F97A0E" w14:textId="2D41088D" w:rsidTr="00312687">
        <w:tc>
          <w:tcPr>
            <w:tcW w:w="2696" w:type="dxa"/>
            <w:vAlign w:val="bottom"/>
          </w:tcPr>
          <w:p w14:paraId="7E63C4F2" w14:textId="6E07E8AF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241" w:type="dxa"/>
          </w:tcPr>
          <w:p w14:paraId="54876143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302A" w14:textId="31735366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</w:t>
            </w:r>
            <w:r w:rsidR="00A42B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69</w:t>
            </w: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,</w:t>
            </w:r>
            <w:r w:rsidR="00A42B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351</w:t>
            </w:r>
          </w:p>
        </w:tc>
        <w:tc>
          <w:tcPr>
            <w:tcW w:w="236" w:type="dxa"/>
          </w:tcPr>
          <w:p w14:paraId="0A639985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54A20" w14:textId="2DBACFF4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191,020</w:t>
            </w:r>
          </w:p>
        </w:tc>
        <w:tc>
          <w:tcPr>
            <w:tcW w:w="236" w:type="dxa"/>
            <w:gridSpan w:val="2"/>
          </w:tcPr>
          <w:p w14:paraId="084454C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57C1" w14:textId="4E6499E1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170,486</w:t>
            </w:r>
          </w:p>
        </w:tc>
        <w:tc>
          <w:tcPr>
            <w:tcW w:w="236" w:type="dxa"/>
          </w:tcPr>
          <w:p w14:paraId="723D88FD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D3ED" w14:textId="6B4FE9B3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191,227</w:t>
            </w:r>
          </w:p>
        </w:tc>
      </w:tr>
      <w:tr w:rsidR="00587134" w:rsidRPr="002A007A" w14:paraId="3610D305" w14:textId="77777777" w:rsidTr="00312687">
        <w:tc>
          <w:tcPr>
            <w:tcW w:w="2696" w:type="dxa"/>
            <w:vAlign w:val="bottom"/>
          </w:tcPr>
          <w:p w14:paraId="281573C0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5A064A7D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3E64910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31C776F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61EB88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399559A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6C75D0E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EDB431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CA8E2C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01BD30FD" w14:textId="77777777" w:rsidTr="00312687">
        <w:tc>
          <w:tcPr>
            <w:tcW w:w="9347" w:type="dxa"/>
            <w:gridSpan w:val="13"/>
            <w:vAlign w:val="bottom"/>
          </w:tcPr>
          <w:p w14:paraId="106EF5A9" w14:textId="77777777" w:rsidR="00587134" w:rsidRPr="007A5235" w:rsidRDefault="00587134" w:rsidP="006159C6">
            <w:pPr>
              <w:tabs>
                <w:tab w:val="left" w:pos="614"/>
              </w:tabs>
              <w:suppressAutoHyphens/>
              <w:ind w:left="344" w:right="65" w:hanging="344"/>
              <w:jc w:val="thaiDistribute"/>
              <w:rPr>
                <w:rFonts w:asciiTheme="majorBidi" w:hAnsiTheme="majorBidi" w:cstheme="majorBidi"/>
                <w:spacing w:val="-4"/>
                <w:vertAlign w:val="superscript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</w:t>
            </w:r>
            <w:r w:rsidRPr="007A5235">
              <w:rPr>
                <w:rFonts w:asciiTheme="majorBidi" w:hAnsiTheme="majorBidi" w:cstheme="majorBidi"/>
                <w:spacing w:val="-4"/>
                <w:lang w:eastAsia="zh-CN"/>
              </w:rPr>
              <w:tab/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สถาบันการเงินเฉพาะกิจ หมายถึง สถาบันการเงินที่กฎหมายเฉพาะจัดตั้งขึ้น </w:t>
            </w:r>
            <w:r w:rsidRPr="0074172C">
              <w:rPr>
                <w:rFonts w:asciiTheme="majorBidi" w:hAnsiTheme="majorBidi" w:cstheme="majorBidi"/>
                <w:spacing w:val="-4"/>
                <w:cs/>
                <w:lang w:eastAsia="zh-CN"/>
              </w:rPr>
              <w:t>ได้แก่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ออมสิน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เพื่อการเกษตรและสหกรณ์การเกษตร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อาคารสงเคราะห์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พัฒนาวิสาหกิจขนาดกลางและขนาดย่อมแห่งประเทศไทย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อิสลามแห่งประเทศไทย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ธนาคาร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      </w:r>
          </w:p>
          <w:p w14:paraId="5D7C39AB" w14:textId="0BD31237" w:rsidR="00587134" w:rsidRPr="004522D0" w:rsidRDefault="00587134" w:rsidP="006159C6">
            <w:pPr>
              <w:tabs>
                <w:tab w:val="left" w:pos="614"/>
              </w:tabs>
              <w:suppressAutoHyphens/>
              <w:ind w:left="344" w:right="65" w:hanging="344"/>
              <w:jc w:val="thaiDistribute"/>
              <w:rPr>
                <w:rFonts w:asciiTheme="majorBidi" w:hAnsiTheme="majorBidi" w:cstheme="majorBidi"/>
                <w:spacing w:val="-4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**</w:t>
            </w:r>
            <w:r w:rsidRPr="007A5235">
              <w:rPr>
                <w:rFonts w:asciiTheme="majorBidi" w:hAnsiTheme="majorBidi" w:cstheme="majorBidi"/>
                <w:spacing w:val="-4"/>
                <w:lang w:eastAsia="zh-CN"/>
              </w:rPr>
              <w:tab/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สถาบันการเงินอื่น หมายถึง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สถาบันการเงินที่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นอกเหนือจากรายการที่ปรากฏข้างต้น 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ได้แก่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ชุม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นุม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สหกรณ์ออมทรัพย</w:t>
            </w:r>
            <w:r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>์แห่งประเทศไทย</w:t>
            </w:r>
            <w:r w:rsidRPr="007A5235">
              <w:rPr>
                <w:rFonts w:asciiTheme="majorBidi" w:hAnsiTheme="majorBidi" w:cstheme="majorBidi"/>
                <w:spacing w:val="-4"/>
                <w:cs/>
                <w:lang w:eastAsia="zh-CN"/>
              </w:rPr>
              <w:t xml:space="preserve"> และสหกรณ์เครดิตยูเนี่ยน</w:t>
            </w:r>
          </w:p>
        </w:tc>
      </w:tr>
      <w:tr w:rsidR="00587134" w:rsidRPr="002A007A" w14:paraId="438D97A2" w14:textId="77777777" w:rsidTr="00312687">
        <w:tc>
          <w:tcPr>
            <w:tcW w:w="2696" w:type="dxa"/>
            <w:vAlign w:val="bottom"/>
          </w:tcPr>
          <w:p w14:paraId="2D3C2E14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78C08476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0CA6A2D9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FC21B99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4A9A25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7AC58A7D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075EE808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EF82FE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251B4AF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6070F99D" w14:textId="77777777" w:rsidTr="00312687">
        <w:tc>
          <w:tcPr>
            <w:tcW w:w="2696" w:type="dxa"/>
            <w:vAlign w:val="bottom"/>
          </w:tcPr>
          <w:p w14:paraId="612489BA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51C49D34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ECFBEA9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02D25362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9D57EFD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6E758614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2DA599C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508A84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82C8ED8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5A728AEE" w14:textId="77777777" w:rsidTr="00312687">
        <w:tc>
          <w:tcPr>
            <w:tcW w:w="2696" w:type="dxa"/>
            <w:vAlign w:val="bottom"/>
          </w:tcPr>
          <w:p w14:paraId="392CB8EB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03BEF487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FB79AC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1B8FBC3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09F484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39A4768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7562FADE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13F05D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19CFF83A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7C836DC7" w14:textId="77777777" w:rsidTr="00312687">
        <w:tc>
          <w:tcPr>
            <w:tcW w:w="2696" w:type="dxa"/>
            <w:vAlign w:val="bottom"/>
          </w:tcPr>
          <w:p w14:paraId="58F073B6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1B93EE01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151E4A8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61DA5F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A74997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662F846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7F7431A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3D6148F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6DFA32A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7C1FEA8D" w14:textId="77777777" w:rsidTr="00312687">
        <w:tc>
          <w:tcPr>
            <w:tcW w:w="2696" w:type="dxa"/>
            <w:vAlign w:val="bottom"/>
          </w:tcPr>
          <w:p w14:paraId="3BD6608F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2A432DDD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6E432E94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25EE5EB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DA72F7B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01D543A0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6D8FFE9B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82763F7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A32DB9D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2A32FE6B" w14:textId="77777777" w:rsidTr="00312687">
        <w:tc>
          <w:tcPr>
            <w:tcW w:w="2696" w:type="dxa"/>
            <w:vAlign w:val="bottom"/>
          </w:tcPr>
          <w:p w14:paraId="1F5ABC31" w14:textId="7790B226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lastRenderedPageBreak/>
              <w:t>ต่างประเทศ</w:t>
            </w:r>
          </w:p>
        </w:tc>
        <w:tc>
          <w:tcPr>
            <w:tcW w:w="241" w:type="dxa"/>
          </w:tcPr>
          <w:p w14:paraId="76F26BE1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D218CE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B273EA1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B9A6F9E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7EB8E50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6371536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A35802C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18303BB" w14:textId="77777777" w:rsidR="00587134" w:rsidRPr="00626669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2F2E9954" w14:textId="1A000C7D" w:rsidTr="00312687">
        <w:tc>
          <w:tcPr>
            <w:tcW w:w="2696" w:type="dxa"/>
            <w:vAlign w:val="bottom"/>
          </w:tcPr>
          <w:p w14:paraId="02926F46" w14:textId="0964EF58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626669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241" w:type="dxa"/>
          </w:tcPr>
          <w:p w14:paraId="46C39178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57B0758C" w14:textId="26465894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5,143</w:t>
            </w:r>
          </w:p>
        </w:tc>
        <w:tc>
          <w:tcPr>
            <w:tcW w:w="236" w:type="dxa"/>
          </w:tcPr>
          <w:p w14:paraId="279A5B3F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7AB3C21" w14:textId="15E98260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3,500</w:t>
            </w:r>
          </w:p>
        </w:tc>
        <w:tc>
          <w:tcPr>
            <w:tcW w:w="236" w:type="dxa"/>
            <w:gridSpan w:val="2"/>
          </w:tcPr>
          <w:p w14:paraId="167D5A57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4932A6D" w14:textId="4ABA62D0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5,704</w:t>
            </w:r>
          </w:p>
        </w:tc>
        <w:tc>
          <w:tcPr>
            <w:tcW w:w="236" w:type="dxa"/>
          </w:tcPr>
          <w:p w14:paraId="6A1BD5EE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EEBE4BD" w14:textId="77497C48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3,449</w:t>
            </w:r>
          </w:p>
        </w:tc>
      </w:tr>
      <w:tr w:rsidR="00587134" w:rsidRPr="002A007A" w14:paraId="314A44F2" w14:textId="263A9FFD" w:rsidTr="00312687">
        <w:tc>
          <w:tcPr>
            <w:tcW w:w="2696" w:type="dxa"/>
            <w:vAlign w:val="bottom"/>
          </w:tcPr>
          <w:p w14:paraId="66ED5175" w14:textId="780B0CBB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241" w:type="dxa"/>
          </w:tcPr>
          <w:p w14:paraId="395AEBE4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018635D" w14:textId="489D0E38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325</w:t>
            </w:r>
          </w:p>
        </w:tc>
        <w:tc>
          <w:tcPr>
            <w:tcW w:w="236" w:type="dxa"/>
          </w:tcPr>
          <w:p w14:paraId="72A8E94F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50B65B9" w14:textId="119A51F4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401</w:t>
            </w:r>
          </w:p>
        </w:tc>
        <w:tc>
          <w:tcPr>
            <w:tcW w:w="236" w:type="dxa"/>
            <w:gridSpan w:val="2"/>
          </w:tcPr>
          <w:p w14:paraId="2199F02E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1CB4B4E" w14:textId="6A18669A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325</w:t>
            </w:r>
          </w:p>
        </w:tc>
        <w:tc>
          <w:tcPr>
            <w:tcW w:w="236" w:type="dxa"/>
          </w:tcPr>
          <w:p w14:paraId="55580BAC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2188554" w14:textId="66D9E619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402</w:t>
            </w:r>
          </w:p>
        </w:tc>
      </w:tr>
      <w:tr w:rsidR="00094351" w:rsidRPr="002A007A" w14:paraId="5CB90820" w14:textId="77777777" w:rsidTr="00312687">
        <w:tc>
          <w:tcPr>
            <w:tcW w:w="2696" w:type="dxa"/>
            <w:vAlign w:val="bottom"/>
          </w:tcPr>
          <w:p w14:paraId="22439B35" w14:textId="3D769495" w:rsidR="00094351" w:rsidRPr="00626669" w:rsidRDefault="004E4C02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เงินหยวน</w:t>
            </w:r>
            <w:r w:rsidR="00974A0D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จีน</w:t>
            </w:r>
          </w:p>
        </w:tc>
        <w:tc>
          <w:tcPr>
            <w:tcW w:w="241" w:type="dxa"/>
          </w:tcPr>
          <w:p w14:paraId="16A5F2FC" w14:textId="77777777" w:rsidR="00094351" w:rsidRPr="00626669" w:rsidRDefault="00094351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7675FE5" w14:textId="2B1DF404" w:rsidR="00094351" w:rsidRPr="00647E89" w:rsidRDefault="004E4C02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3,886</w:t>
            </w:r>
          </w:p>
        </w:tc>
        <w:tc>
          <w:tcPr>
            <w:tcW w:w="236" w:type="dxa"/>
          </w:tcPr>
          <w:p w14:paraId="53D6D6CA" w14:textId="77777777" w:rsidR="00094351" w:rsidRPr="00951B93" w:rsidRDefault="00094351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3FAF44C" w14:textId="2AB40903" w:rsidR="00094351" w:rsidRPr="00951B93" w:rsidRDefault="004E4C02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462</w:t>
            </w:r>
          </w:p>
        </w:tc>
        <w:tc>
          <w:tcPr>
            <w:tcW w:w="236" w:type="dxa"/>
            <w:gridSpan w:val="2"/>
          </w:tcPr>
          <w:p w14:paraId="7D7AFD8B" w14:textId="77777777" w:rsidR="00094351" w:rsidRPr="00951B93" w:rsidRDefault="00094351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725DBA19" w14:textId="67C78187" w:rsidR="00094351" w:rsidRPr="00647E89" w:rsidRDefault="00CE7A75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3,886</w:t>
            </w:r>
          </w:p>
        </w:tc>
        <w:tc>
          <w:tcPr>
            <w:tcW w:w="236" w:type="dxa"/>
          </w:tcPr>
          <w:p w14:paraId="10B953FC" w14:textId="77777777" w:rsidR="00094351" w:rsidRPr="00951B93" w:rsidRDefault="00094351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0D7AA9D" w14:textId="40E5ED0D" w:rsidR="00094351" w:rsidRPr="00951B93" w:rsidRDefault="00CE7A75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462</w:t>
            </w:r>
          </w:p>
        </w:tc>
      </w:tr>
      <w:tr w:rsidR="00587134" w:rsidRPr="002A007A" w14:paraId="279FE480" w14:textId="4B83E9A6" w:rsidTr="00312687">
        <w:tc>
          <w:tcPr>
            <w:tcW w:w="2696" w:type="dxa"/>
            <w:vAlign w:val="bottom"/>
          </w:tcPr>
          <w:p w14:paraId="23360F6C" w14:textId="5AF44789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62666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241" w:type="dxa"/>
          </w:tcPr>
          <w:p w14:paraId="6BFA78B3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2F55C66" w14:textId="714933E3" w:rsidR="00587134" w:rsidRPr="00951B93" w:rsidRDefault="004E4C02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2,256</w:t>
            </w:r>
          </w:p>
        </w:tc>
        <w:tc>
          <w:tcPr>
            <w:tcW w:w="236" w:type="dxa"/>
          </w:tcPr>
          <w:p w14:paraId="19E661CA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64246B8" w14:textId="5CD69C49" w:rsidR="00587134" w:rsidRPr="00CE7A75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</w:t>
            </w:r>
            <w:r w:rsidR="004E4C02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108</w:t>
            </w:r>
          </w:p>
        </w:tc>
        <w:tc>
          <w:tcPr>
            <w:tcW w:w="236" w:type="dxa"/>
            <w:gridSpan w:val="2"/>
          </w:tcPr>
          <w:p w14:paraId="737917F7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FA4E67E" w14:textId="313C2BF7" w:rsidR="00587134" w:rsidRPr="00951B93" w:rsidRDefault="00C8707A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</w:t>
            </w:r>
            <w:r w:rsidR="00587134" w:rsidRPr="00647E8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905</w:t>
            </w:r>
          </w:p>
        </w:tc>
        <w:tc>
          <w:tcPr>
            <w:tcW w:w="236" w:type="dxa"/>
          </w:tcPr>
          <w:p w14:paraId="292959B8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1EA7552E" w14:textId="63965444" w:rsidR="00587134" w:rsidRPr="00951B93" w:rsidRDefault="00C8707A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</w:t>
            </w:r>
            <w:r w:rsidR="00587134"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820</w:t>
            </w:r>
          </w:p>
        </w:tc>
      </w:tr>
      <w:tr w:rsidR="00587134" w:rsidRPr="002A007A" w14:paraId="768AEC63" w14:textId="22A0545B" w:rsidTr="00312687">
        <w:tc>
          <w:tcPr>
            <w:tcW w:w="2696" w:type="dxa"/>
            <w:vAlign w:val="bottom"/>
          </w:tcPr>
          <w:p w14:paraId="75645C0E" w14:textId="6869384C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241" w:type="dxa"/>
          </w:tcPr>
          <w:p w14:paraId="262C8285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ECBB" w14:textId="04A1FE59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11</w:t>
            </w: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610</w:t>
            </w:r>
          </w:p>
        </w:tc>
        <w:tc>
          <w:tcPr>
            <w:tcW w:w="236" w:type="dxa"/>
          </w:tcPr>
          <w:p w14:paraId="23616F31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798C" w14:textId="72CC876A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7,471</w:t>
            </w:r>
          </w:p>
        </w:tc>
        <w:tc>
          <w:tcPr>
            <w:tcW w:w="236" w:type="dxa"/>
            <w:gridSpan w:val="2"/>
          </w:tcPr>
          <w:p w14:paraId="226002A0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5D79" w14:textId="39BBFE96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11,820</w:t>
            </w:r>
          </w:p>
        </w:tc>
        <w:tc>
          <w:tcPr>
            <w:tcW w:w="236" w:type="dxa"/>
          </w:tcPr>
          <w:p w14:paraId="70A4FA56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AD3" w14:textId="5721ACE6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7,133</w:t>
            </w:r>
          </w:p>
        </w:tc>
      </w:tr>
      <w:tr w:rsidR="00587134" w:rsidRPr="002A007A" w14:paraId="0A305911" w14:textId="04656F8B" w:rsidTr="00CB774F">
        <w:tc>
          <w:tcPr>
            <w:tcW w:w="2696" w:type="dxa"/>
          </w:tcPr>
          <w:p w14:paraId="53B11CEC" w14:textId="2AA42DF1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4CAF7CD3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54847F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C6BA772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90399CF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750A17C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7A45EDF6" w14:textId="5851705E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EF64DB2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4274D979" w14:textId="5C478641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87134" w:rsidRPr="002A007A" w14:paraId="382695D2" w14:textId="52CCC668" w:rsidTr="00312687">
        <w:tc>
          <w:tcPr>
            <w:tcW w:w="2696" w:type="dxa"/>
          </w:tcPr>
          <w:p w14:paraId="7BD5A3DC" w14:textId="45D7F21A" w:rsidR="00587134" w:rsidRPr="00626669" w:rsidRDefault="00587134" w:rsidP="006159C6">
            <w:pPr>
              <w:suppressAutoHyphens/>
              <w:ind w:left="169" w:right="-29" w:hanging="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</w:t>
            </w:r>
            <w:r w:rsidRPr="00626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ละ</w:t>
            </w: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4DFC2216" w14:textId="77777777" w:rsidR="00587134" w:rsidRPr="00626669" w:rsidRDefault="00587134" w:rsidP="006159C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5CB486DF" w14:textId="0EB09F65" w:rsidR="00587134" w:rsidRPr="001E06AC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18</w:t>
            </w:r>
            <w:r w:rsidR="001E06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1E06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961</w:t>
            </w:r>
          </w:p>
        </w:tc>
        <w:tc>
          <w:tcPr>
            <w:tcW w:w="236" w:type="dxa"/>
          </w:tcPr>
          <w:p w14:paraId="14A713E6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68B30DD5" w14:textId="19C0CD73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198,491</w:t>
            </w:r>
          </w:p>
        </w:tc>
        <w:tc>
          <w:tcPr>
            <w:tcW w:w="236" w:type="dxa"/>
            <w:gridSpan w:val="2"/>
          </w:tcPr>
          <w:p w14:paraId="04396A81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  <w:vAlign w:val="bottom"/>
          </w:tcPr>
          <w:p w14:paraId="3AAB7312" w14:textId="7C2286B2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47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182,306</w:t>
            </w:r>
          </w:p>
        </w:tc>
        <w:tc>
          <w:tcPr>
            <w:tcW w:w="236" w:type="dxa"/>
          </w:tcPr>
          <w:p w14:paraId="3EF138FE" w14:textId="77777777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14E46F9B" w14:textId="1F225ACD" w:rsidR="00587134" w:rsidRPr="00951B93" w:rsidRDefault="00587134" w:rsidP="006159C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198,360</w:t>
            </w:r>
          </w:p>
        </w:tc>
      </w:tr>
    </w:tbl>
    <w:p w14:paraId="7AE1F71B" w14:textId="574F2C21" w:rsidR="0011036D" w:rsidRPr="008C0DC1" w:rsidRDefault="0011036D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  <w:bookmarkStart w:id="19" w:name="OLE_LINK9"/>
      <w:bookmarkEnd w:id="19"/>
    </w:p>
    <w:p w14:paraId="1E077E43" w14:textId="49D1CDD4" w:rsidR="00152721" w:rsidRPr="00066AB1" w:rsidRDefault="00152721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22C0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23</w:t>
      </w:r>
      <w:r w:rsidRPr="00A22C0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066AB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ตราสารหนี้ที่ออกและเงินกู้ยืม</w:t>
      </w:r>
    </w:p>
    <w:p w14:paraId="3864ED87" w14:textId="77777777" w:rsidR="004D566E" w:rsidRPr="00C3320B" w:rsidRDefault="004D566E" w:rsidP="006159C6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066AB1" w14:paraId="70A0B639" w14:textId="77777777" w:rsidTr="5EB2D193">
        <w:tc>
          <w:tcPr>
            <w:tcW w:w="1710" w:type="dxa"/>
            <w:shd w:val="clear" w:color="auto" w:fill="auto"/>
            <w:vAlign w:val="bottom"/>
          </w:tcPr>
          <w:p w14:paraId="12F925CB" w14:textId="77777777" w:rsidR="004D566E" w:rsidRPr="00066AB1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2B96BD" w14:textId="77777777" w:rsidR="004D566E" w:rsidRPr="00066AB1" w:rsidRDefault="004D566E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42C120" w14:textId="77777777" w:rsidR="004D566E" w:rsidRPr="00066AB1" w:rsidRDefault="004D566E" w:rsidP="006159C6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65F7DB30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0E7DA7" w:rsidRPr="00066AB1" w14:paraId="0445608A" w14:textId="77777777" w:rsidTr="5EB2D193">
        <w:tc>
          <w:tcPr>
            <w:tcW w:w="1710" w:type="dxa"/>
            <w:shd w:val="clear" w:color="auto" w:fill="auto"/>
            <w:vAlign w:val="bottom"/>
          </w:tcPr>
          <w:p w14:paraId="607B973A" w14:textId="77777777" w:rsidR="000E7DA7" w:rsidRPr="00066AB1" w:rsidRDefault="000E7DA7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6562EB" w14:textId="77777777" w:rsidR="000E7DA7" w:rsidRPr="00066AB1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90727D" w14:textId="77777777" w:rsidR="000E7DA7" w:rsidRPr="00066AB1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C850A30" w14:textId="463E6FEB" w:rsidR="000E7DA7" w:rsidRPr="00066AB1" w:rsidRDefault="000E7DA7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E4C76C" w14:textId="77777777" w:rsidR="000E7DA7" w:rsidRPr="00066AB1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41C38155" w14:textId="4B92F465" w:rsidR="000E7DA7" w:rsidRPr="00066AB1" w:rsidRDefault="000E7DA7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</w:tr>
      <w:tr w:rsidR="00D874C1" w:rsidRPr="00066AB1" w14:paraId="2EE71A57" w14:textId="77777777" w:rsidTr="5EB2D193">
        <w:tc>
          <w:tcPr>
            <w:tcW w:w="1710" w:type="dxa"/>
            <w:shd w:val="clear" w:color="auto" w:fill="auto"/>
            <w:vAlign w:val="bottom"/>
          </w:tcPr>
          <w:p w14:paraId="74954C9F" w14:textId="77777777" w:rsidR="004D566E" w:rsidRPr="00066AB1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A95C56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80A5C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C25154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B6B831" w14:textId="77777777" w:rsidR="004D566E" w:rsidRPr="00066AB1" w:rsidRDefault="004D566E" w:rsidP="006159C6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C4FDE1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C6A04" w14:textId="77777777" w:rsidR="004D566E" w:rsidRPr="00066AB1" w:rsidRDefault="004D566E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78C0E05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2A551" w14:textId="77777777" w:rsidR="004D566E" w:rsidRPr="00066AB1" w:rsidRDefault="004D566E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8CE38D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026ADE" w14:textId="77777777" w:rsidR="004D566E" w:rsidRPr="00066AB1" w:rsidRDefault="004D566E" w:rsidP="006159C6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CAADE7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E35EE" w14:textId="77777777" w:rsidR="004D566E" w:rsidRPr="00066AB1" w:rsidRDefault="004D566E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E7E272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066AB1" w14:paraId="289342BE" w14:textId="77777777" w:rsidTr="5EB2D193">
        <w:tc>
          <w:tcPr>
            <w:tcW w:w="1710" w:type="dxa"/>
            <w:shd w:val="clear" w:color="auto" w:fill="auto"/>
            <w:vAlign w:val="bottom"/>
          </w:tcPr>
          <w:p w14:paraId="72EA36CC" w14:textId="77777777" w:rsidR="004D566E" w:rsidRPr="00066AB1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451CFC" w14:textId="77777777" w:rsidR="004D566E" w:rsidRPr="00066AB1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5A02D" w14:textId="77777777" w:rsidR="004D566E" w:rsidRPr="00066AB1" w:rsidRDefault="004D566E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278EB3C5" w14:textId="77777777" w:rsidR="004D566E" w:rsidRPr="00066AB1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4172CE" w:rsidRPr="00066AB1" w14:paraId="38A7048B" w14:textId="77777777" w:rsidTr="5EB2D193">
        <w:tc>
          <w:tcPr>
            <w:tcW w:w="1710" w:type="dxa"/>
            <w:shd w:val="clear" w:color="auto" w:fill="auto"/>
            <w:vAlign w:val="bottom"/>
          </w:tcPr>
          <w:p w14:paraId="76E949B7" w14:textId="1F268B69" w:rsidR="004172CE" w:rsidRPr="00066AB1" w:rsidRDefault="004172CE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BDE89D" w14:textId="77777777" w:rsidR="004172CE" w:rsidRPr="00066AB1" w:rsidRDefault="004172CE" w:rsidP="006159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91C80C" w14:textId="77777777" w:rsidR="004172CE" w:rsidRPr="00066AB1" w:rsidRDefault="004172CE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B43553" w14:textId="77777777" w:rsidR="004172CE" w:rsidRPr="00066AB1" w:rsidRDefault="004172CE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6E7723" w14:textId="77777777" w:rsidR="004172CE" w:rsidRPr="00066AB1" w:rsidRDefault="004172C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DD4638" w14:textId="77777777" w:rsidR="004172CE" w:rsidRPr="00066AB1" w:rsidRDefault="004172CE" w:rsidP="006159C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DB9746" w14:textId="77777777" w:rsidR="004172CE" w:rsidRPr="00066AB1" w:rsidRDefault="004172C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475CD4" w14:textId="77777777" w:rsidR="004172CE" w:rsidRPr="00066AB1" w:rsidRDefault="004172CE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C1095B" w14:textId="77777777" w:rsidR="004172CE" w:rsidRPr="00066AB1" w:rsidRDefault="004172C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90C7D2" w14:textId="77777777" w:rsidR="004172CE" w:rsidRPr="00066AB1" w:rsidRDefault="004172CE" w:rsidP="006159C6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4E7C03" w14:textId="77777777" w:rsidR="004172CE" w:rsidRPr="00066AB1" w:rsidRDefault="004172C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845D3" w14:textId="77777777" w:rsidR="004172CE" w:rsidRPr="00066AB1" w:rsidRDefault="004172CE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9B751D" w14:textId="77777777" w:rsidR="004172CE" w:rsidRPr="00066AB1" w:rsidRDefault="004172C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E89BA0" w14:textId="77777777" w:rsidR="004172CE" w:rsidRPr="00066AB1" w:rsidRDefault="004172CE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38AD5C97" w14:textId="77777777" w:rsidTr="5EB2D193">
        <w:tc>
          <w:tcPr>
            <w:tcW w:w="1710" w:type="dxa"/>
            <w:shd w:val="clear" w:color="auto" w:fill="auto"/>
          </w:tcPr>
          <w:p w14:paraId="2CED7F40" w14:textId="6A73E27D" w:rsidR="00066AB1" w:rsidRPr="008B15AA" w:rsidRDefault="00066AB1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3788B4" w14:textId="4FC761C7" w:rsidR="00066AB1" w:rsidRPr="008B15AA" w:rsidRDefault="00066AB1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2.75 - 4.40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41BB0" w14:textId="49D38AB0" w:rsidR="00066AB1" w:rsidRPr="008B15AA" w:rsidRDefault="00066AB1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26EE8E" w14:textId="3CDC47B8" w:rsidR="00066AB1" w:rsidRPr="008B15AA" w:rsidRDefault="002A2702" w:rsidP="006159C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A793A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299662" w14:textId="751EA9A1" w:rsidR="00066AB1" w:rsidRPr="008B15AA" w:rsidRDefault="002A2702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63,442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7B3884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34172B" w14:textId="51E5AD8F" w:rsidR="00066AB1" w:rsidRPr="008B15AA" w:rsidRDefault="002A2702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63,442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97FCB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589146" w14:textId="7CE04594" w:rsidR="00066AB1" w:rsidRPr="008B15AA" w:rsidRDefault="003216C0" w:rsidP="006159C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C9EE16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BFC305" w14:textId="08F62447" w:rsidR="00066AB1" w:rsidRPr="008B15AA" w:rsidRDefault="00066AB1" w:rsidP="006159C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A96890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1D3CAB" w14:textId="5DD3BA7C" w:rsidR="00066AB1" w:rsidRPr="008B15AA" w:rsidRDefault="001C7B94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</w:tr>
      <w:tr w:rsidR="00066AB1" w:rsidRPr="00066AB1" w14:paraId="6E2EE6A7" w14:textId="77777777" w:rsidTr="00ED4535">
        <w:tc>
          <w:tcPr>
            <w:tcW w:w="1710" w:type="dxa"/>
            <w:shd w:val="clear" w:color="auto" w:fill="auto"/>
            <w:vAlign w:val="bottom"/>
          </w:tcPr>
          <w:p w14:paraId="2EAF8837" w14:textId="70155929" w:rsidR="00066AB1" w:rsidRPr="008B15AA" w:rsidRDefault="008C0EDE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9776E" w14:textId="77777777" w:rsidR="00066AB1" w:rsidRPr="008B15AA" w:rsidRDefault="00066AB1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377B72" w14:textId="77777777" w:rsidR="00066AB1" w:rsidRPr="008B15AA" w:rsidRDefault="00066AB1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879F00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BB3FF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64EDD0" w14:textId="77777777" w:rsidR="00066AB1" w:rsidRPr="008B15AA" w:rsidRDefault="00066AB1" w:rsidP="006159C6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043CE6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2A1129A" w14:textId="77777777" w:rsidR="00066AB1" w:rsidRPr="008B15AA" w:rsidRDefault="00066AB1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538FFD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C7A1EC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9B995F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57CC06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3AB50F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40C0BD" w14:textId="77777777" w:rsidR="00066AB1" w:rsidRPr="008B15AA" w:rsidRDefault="00066AB1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38418A4F" w14:textId="77777777" w:rsidTr="00ED4535">
        <w:tc>
          <w:tcPr>
            <w:tcW w:w="1710" w:type="dxa"/>
            <w:shd w:val="clear" w:color="auto" w:fill="auto"/>
            <w:vAlign w:val="bottom"/>
          </w:tcPr>
          <w:p w14:paraId="6C932AF7" w14:textId="5569B239" w:rsidR="00066AB1" w:rsidRPr="008B15AA" w:rsidRDefault="00066AB1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43DEA" w14:textId="77777777" w:rsidR="00066AB1" w:rsidRPr="008B15AA" w:rsidRDefault="00066AB1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282156" w14:textId="77777777" w:rsidR="00066AB1" w:rsidRPr="008B15AA" w:rsidRDefault="00066AB1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93A639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5CCB93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FA8B56" w14:textId="77777777" w:rsidR="00066AB1" w:rsidRPr="008B15AA" w:rsidRDefault="00066AB1" w:rsidP="006159C6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04047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66EBC0F" w14:textId="77777777" w:rsidR="00066AB1" w:rsidRPr="008B15AA" w:rsidRDefault="00066AB1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31643D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DF5B5E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C0EB82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17A334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DCFEF2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B2D69D3" w14:textId="77777777" w:rsidR="00066AB1" w:rsidRPr="008B15AA" w:rsidRDefault="00066AB1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042CC0C7" w14:textId="77777777" w:rsidTr="001A4F37">
        <w:tc>
          <w:tcPr>
            <w:tcW w:w="1710" w:type="dxa"/>
            <w:shd w:val="clear" w:color="auto" w:fill="auto"/>
            <w:vAlign w:val="bottom"/>
          </w:tcPr>
          <w:p w14:paraId="64E71E7B" w14:textId="2A571957" w:rsidR="00066AB1" w:rsidRPr="008B15AA" w:rsidRDefault="005C0DE0" w:rsidP="006159C6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="00066AB1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100403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8939FD" w14:textId="03EBBC73" w:rsidR="00066AB1" w:rsidRPr="008B15AA" w:rsidRDefault="00066AB1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C61984"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826890" w14:textId="3E18128A" w:rsidR="00066AB1" w:rsidRPr="008B15AA" w:rsidRDefault="00066AB1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2A270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F24B5C" w14:textId="502B47BB" w:rsidR="00066AB1" w:rsidRPr="008B15AA" w:rsidRDefault="002A2702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41C33D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EBEB8E" w14:textId="276BA993" w:rsidR="00066AB1" w:rsidRPr="008B15AA" w:rsidRDefault="002A2702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B86BBF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B0A4AF6" w14:textId="0D1F3E3A" w:rsidR="00066AB1" w:rsidRPr="008B15AA" w:rsidRDefault="002A2702" w:rsidP="006159C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EAB1A2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AD6DC4" w14:textId="16B888D8" w:rsidR="00066AB1" w:rsidRPr="008B15AA" w:rsidRDefault="001C7B94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58D0D8" w14:textId="77777777" w:rsidR="00066AB1" w:rsidRPr="008B15AA" w:rsidRDefault="00066AB1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50C3BD" w14:textId="1EB0C4C5" w:rsidR="00066AB1" w:rsidRPr="008B15AA" w:rsidRDefault="00066AB1" w:rsidP="006159C6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1F842" w14:textId="77777777" w:rsidR="00066AB1" w:rsidRPr="008B15AA" w:rsidRDefault="00066AB1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4DEA91" w14:textId="36D1258B" w:rsidR="00066AB1" w:rsidRPr="008B15AA" w:rsidRDefault="001C7B94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</w:tr>
      <w:tr w:rsidR="001B0A6D" w:rsidRPr="00066AB1" w14:paraId="60D2E50C" w14:textId="77777777" w:rsidTr="00ED4535">
        <w:tc>
          <w:tcPr>
            <w:tcW w:w="1710" w:type="dxa"/>
            <w:shd w:val="clear" w:color="auto" w:fill="auto"/>
            <w:vAlign w:val="bottom"/>
          </w:tcPr>
          <w:p w14:paraId="31D1F784" w14:textId="15BEBCFA" w:rsidR="001B0A6D" w:rsidRPr="008B15AA" w:rsidRDefault="005C0DE0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="001B0A6D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116243" w14:textId="3FA247CE" w:rsidR="001B0A6D" w:rsidRPr="008B15AA" w:rsidRDefault="001B0A6D" w:rsidP="006159C6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</w:t>
            </w:r>
            <w:r w:rsidR="004C2690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  <w:r w:rsidR="004C2690"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="00AE25D9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>*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- 1</w:t>
            </w:r>
            <w:r w:rsidR="002A270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37FFA" w14:textId="5093503C" w:rsidR="001B0A6D" w:rsidRPr="008B15AA" w:rsidRDefault="001B0A6D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817947" w14:textId="0C4166DC" w:rsidR="001B0A6D" w:rsidRPr="008B15AA" w:rsidRDefault="002A2702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7,967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16825E" w14:textId="77777777" w:rsidR="001B0A6D" w:rsidRPr="008B15AA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4942771" w14:textId="1819AEF4" w:rsidR="001B0A6D" w:rsidRPr="008B15AA" w:rsidRDefault="002A2702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B9E4FA" w14:textId="77777777" w:rsidR="001B0A6D" w:rsidRPr="008B15AA" w:rsidRDefault="001B0A6D" w:rsidP="006159C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0923D3D" w14:textId="734033BE" w:rsidR="001B0A6D" w:rsidRPr="008B15AA" w:rsidRDefault="002A2702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7,967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40EA6" w14:textId="77777777" w:rsidR="001B0A6D" w:rsidRPr="008B15AA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F2C6B4" w14:textId="458A2AC8" w:rsidR="001B0A6D" w:rsidRPr="008B15AA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="008C0EDE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BDBD69" w14:textId="77777777" w:rsidR="001B0A6D" w:rsidRPr="008B15AA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4182CB4" w14:textId="436506E4" w:rsidR="001B0A6D" w:rsidRPr="008B15AA" w:rsidRDefault="001B0A6D" w:rsidP="006159C6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77BAC7" w14:textId="77777777" w:rsidR="001B0A6D" w:rsidRPr="008B15AA" w:rsidRDefault="001B0A6D" w:rsidP="006159C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2451F69" w14:textId="323DCEC4" w:rsidR="001B0A6D" w:rsidRPr="008B15AA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="008C0EDE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,56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</w:tr>
      <w:tr w:rsidR="001B0A6D" w:rsidRPr="00066AB1" w14:paraId="2F9C8685" w14:textId="77777777" w:rsidTr="00ED4535">
        <w:tc>
          <w:tcPr>
            <w:tcW w:w="1710" w:type="dxa"/>
            <w:shd w:val="clear" w:color="auto" w:fill="auto"/>
            <w:vAlign w:val="bottom"/>
          </w:tcPr>
          <w:p w14:paraId="15A9D866" w14:textId="3139C94F" w:rsidR="001B0A6D" w:rsidRPr="008B15AA" w:rsidRDefault="00A63164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="001B0A6D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F8F22" w14:textId="4739229A" w:rsidR="001B0A6D" w:rsidRPr="008B15AA" w:rsidRDefault="00AA4883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2C92B" w14:textId="28A7CE20" w:rsidR="001B0A6D" w:rsidRPr="008B15AA" w:rsidRDefault="001B0A6D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2A270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- 2571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6C4AD7" w14:textId="79A24F0C" w:rsidR="001B0A6D" w:rsidRPr="008B15AA" w:rsidRDefault="002A2702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FFA3D" w14:textId="77777777" w:rsidR="001B0A6D" w:rsidRPr="008B15AA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3AFD1B8" w14:textId="62BF72BF" w:rsidR="001B0A6D" w:rsidRPr="008B15AA" w:rsidRDefault="002A2702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0D7EB2" w14:textId="77777777" w:rsidR="001B0A6D" w:rsidRPr="008B15AA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FC2605B" w14:textId="0F49A6BE" w:rsidR="001B0A6D" w:rsidRPr="008B15AA" w:rsidRDefault="002A2702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78043" w14:textId="77777777" w:rsidR="001B0A6D" w:rsidRPr="008B15AA" w:rsidRDefault="001B0A6D" w:rsidP="006159C6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007842" w14:textId="0034C82E" w:rsidR="001B0A6D" w:rsidRPr="008B15AA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1267BA" w14:textId="77777777" w:rsidR="001B0A6D" w:rsidRPr="008B15AA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2205B0" w14:textId="324E6973" w:rsidR="001B0A6D" w:rsidRPr="008B15AA" w:rsidRDefault="001B0A6D" w:rsidP="006159C6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4116D8" w14:textId="77777777" w:rsidR="001B0A6D" w:rsidRPr="008B15AA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161124" w14:textId="241FFFCB" w:rsidR="001B0A6D" w:rsidRPr="008B15AA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</w:tr>
      <w:tr w:rsidR="001B0A6D" w:rsidRPr="00066AB1" w14:paraId="40B38793" w14:textId="77777777" w:rsidTr="00ED4535">
        <w:tc>
          <w:tcPr>
            <w:tcW w:w="1710" w:type="dxa"/>
            <w:shd w:val="clear" w:color="auto" w:fill="auto"/>
            <w:vAlign w:val="bottom"/>
          </w:tcPr>
          <w:p w14:paraId="22E15A49" w14:textId="20B1444E" w:rsidR="001B0A6D" w:rsidRPr="00066AB1" w:rsidRDefault="001B0A6D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515E50" w14:textId="4B961EDB" w:rsidR="001B0A6D" w:rsidRPr="00066AB1" w:rsidRDefault="001B0A6D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9BFAF4" w14:textId="592A8C14" w:rsidR="001B0A6D" w:rsidRPr="00066AB1" w:rsidRDefault="001B0A6D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0F73EF4" w14:textId="4413B99F" w:rsidR="001B0A6D" w:rsidRPr="00066AB1" w:rsidRDefault="002A2702" w:rsidP="006159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8,330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6E816" w14:textId="77777777" w:rsidR="001B0A6D" w:rsidRPr="00066AB1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D727ED6" w14:textId="345E7B34" w:rsidR="001B0A6D" w:rsidRPr="00066AB1" w:rsidRDefault="002A2702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63,442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78D8B2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1DEF5E" w14:textId="010DF657" w:rsidR="001B0A6D" w:rsidRPr="00066AB1" w:rsidRDefault="002A2702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71,772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74C6A9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F60F40" w14:textId="292BA5B9" w:rsidR="001B0A6D" w:rsidRPr="00066AB1" w:rsidRDefault="001B0A6D" w:rsidP="006159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3B328" w14:textId="77777777" w:rsidR="001B0A6D" w:rsidRPr="00066AB1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AED0C7A" w14:textId="25B951C6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7783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048EF1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0EC9F98" w14:textId="265AD03E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62,193</w:t>
            </w:r>
          </w:p>
        </w:tc>
      </w:tr>
      <w:tr w:rsidR="001B0A6D" w:rsidRPr="00066AB1" w14:paraId="5D30975B" w14:textId="77777777" w:rsidTr="00ED4535">
        <w:tc>
          <w:tcPr>
            <w:tcW w:w="1710" w:type="dxa"/>
            <w:shd w:val="clear" w:color="auto" w:fill="auto"/>
            <w:vAlign w:val="bottom"/>
          </w:tcPr>
          <w:p w14:paraId="34241A78" w14:textId="2CD9FD1E" w:rsidR="001B0A6D" w:rsidRPr="00066AB1" w:rsidRDefault="00036AF1" w:rsidP="004A45A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การปรับปรุงบัญชีป้องกัน</w:t>
            </w:r>
            <w:r w:rsidR="004A45AC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br/>
            </w:r>
            <w:r w:rsidR="004A45AC" w:rsidRPr="008B15AA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ความเสี่ยง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82DE1" w14:textId="77777777" w:rsidR="001B0A6D" w:rsidRPr="00066AB1" w:rsidRDefault="001B0A6D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50B1A" w14:textId="77777777" w:rsidR="001B0A6D" w:rsidRPr="00066AB1" w:rsidRDefault="001B0A6D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A78950" w14:textId="1F1DFE8F" w:rsidR="001B0A6D" w:rsidRPr="00066AB1" w:rsidRDefault="002A2702" w:rsidP="006159C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4B83A2" w14:textId="77777777" w:rsidR="001B0A6D" w:rsidRPr="00066AB1" w:rsidRDefault="001B0A6D" w:rsidP="006159C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057F7F" w14:textId="27A93B28" w:rsidR="001B0A6D" w:rsidRPr="00066AB1" w:rsidRDefault="002A2702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3,150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F8F3F7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CB439D9" w14:textId="0FB013E4" w:rsidR="001B0A6D" w:rsidRPr="00066AB1" w:rsidRDefault="002A2702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1C21FB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50869B" w14:textId="366F103D" w:rsidR="001B0A6D" w:rsidRPr="00066AB1" w:rsidRDefault="001B0A6D" w:rsidP="006159C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8BBC7" w14:textId="77777777" w:rsidR="001B0A6D" w:rsidRPr="00066AB1" w:rsidRDefault="001B0A6D" w:rsidP="006159C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58A879" w14:textId="5EFE877C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43E202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42151C" w14:textId="5AD22FB8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</w:tr>
      <w:tr w:rsidR="001B0A6D" w:rsidRPr="00066AB1" w14:paraId="61DF6AA6" w14:textId="77777777" w:rsidTr="00ED4535">
        <w:tc>
          <w:tcPr>
            <w:tcW w:w="1710" w:type="dxa"/>
            <w:shd w:val="clear" w:color="auto" w:fill="auto"/>
            <w:vAlign w:val="bottom"/>
          </w:tcPr>
          <w:p w14:paraId="55AC0968" w14:textId="06D46006" w:rsidR="001B0A6D" w:rsidRPr="00066AB1" w:rsidRDefault="001B0A6D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F1CC4C" w14:textId="77777777" w:rsidR="001B0A6D" w:rsidRPr="00066AB1" w:rsidRDefault="001B0A6D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376091" w14:textId="77777777" w:rsidR="001B0A6D" w:rsidRPr="00066AB1" w:rsidRDefault="001B0A6D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D80762A" w14:textId="43C4EF57" w:rsidR="001B0A6D" w:rsidRPr="00066AB1" w:rsidRDefault="002A2702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8,330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41FAC7" w14:textId="77777777" w:rsidR="001B0A6D" w:rsidRPr="00066AB1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23E961C" w14:textId="224F2907" w:rsidR="001B0A6D" w:rsidRPr="002A2702" w:rsidRDefault="002A2702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2A270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66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,</w:t>
            </w:r>
            <w:r w:rsidRPr="002A270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592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1186A4" w14:textId="77777777" w:rsidR="001B0A6D" w:rsidRPr="002A2702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9670C95" w14:textId="70F7D2B7" w:rsidR="001B0A6D" w:rsidRPr="002A2702" w:rsidRDefault="002A2702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A270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,</w:t>
            </w:r>
            <w:r w:rsidRPr="002A270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922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5A8326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8662C89" w14:textId="3C68E853" w:rsidR="001B0A6D" w:rsidRPr="00066AB1" w:rsidRDefault="001B0A6D" w:rsidP="006159C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7549E" w14:textId="77777777" w:rsidR="001B0A6D" w:rsidRPr="00066AB1" w:rsidRDefault="001B0A6D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4060ADC" w14:textId="2B326DBA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DB957B" w14:textId="77777777" w:rsidR="001B0A6D" w:rsidRPr="00066AB1" w:rsidRDefault="001B0A6D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1025764" w14:textId="79DEF54D" w:rsidR="001B0A6D" w:rsidRPr="00066AB1" w:rsidRDefault="001B0A6D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67,235</w:t>
            </w:r>
          </w:p>
        </w:tc>
      </w:tr>
    </w:tbl>
    <w:p w14:paraId="7257B553" w14:textId="77777777" w:rsidR="004E16C1" w:rsidRPr="008C0DC1" w:rsidRDefault="004E16C1" w:rsidP="006159C6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110EEF5D" w14:textId="7F589C07" w:rsidR="005A4932" w:rsidRPr="00066AB1" w:rsidRDefault="00D874C1" w:rsidP="006159C6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066AB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="00EA391E" w:rsidRPr="00066AB1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  <w:r w:rsidR="00EA391E" w:rsidRPr="00066AB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78F2A755" w14:textId="55E70771" w:rsidR="00417D8E" w:rsidRPr="00342273" w:rsidRDefault="00D874C1" w:rsidP="006159C6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EA391E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4E241B" w:rsidRPr="0034227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เงินกู้ยืมที่มีอนุพันธ์การเงินแฝง</w:t>
      </w:r>
      <w:r w:rsidR="00EA391E" w:rsidRPr="0034227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</w:p>
    <w:p w14:paraId="1B155CF5" w14:textId="77777777" w:rsidR="00104A29" w:rsidRDefault="00104A29" w:rsidP="006159C6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highlight w:val="yellow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highlight w:val="yellow"/>
          <w:cs/>
          <w:lang w:eastAsia="zh-CN"/>
        </w:rPr>
        <w:br w:type="page"/>
      </w: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1B20EF" w14:paraId="17C5FDAE" w14:textId="77777777" w:rsidTr="00C4778D">
        <w:tc>
          <w:tcPr>
            <w:tcW w:w="1710" w:type="dxa"/>
            <w:shd w:val="clear" w:color="auto" w:fill="auto"/>
            <w:vAlign w:val="bottom"/>
          </w:tcPr>
          <w:p w14:paraId="434D68D5" w14:textId="2B0D219D" w:rsidR="004D566E" w:rsidRPr="001B20EF" w:rsidRDefault="00A22C02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427121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eastAsia="zh-CN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BB874D" w14:textId="77777777" w:rsidR="004D566E" w:rsidRPr="001B20EF" w:rsidRDefault="004D566E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42593C" w14:textId="77777777" w:rsidR="004D566E" w:rsidRPr="001B20EF" w:rsidRDefault="004D566E" w:rsidP="006159C6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066187A" w14:textId="77777777" w:rsidR="004D566E" w:rsidRPr="001B20EF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E7DA7" w:rsidRPr="001B20EF" w14:paraId="7718A779" w14:textId="77777777" w:rsidTr="00C4778D">
        <w:tc>
          <w:tcPr>
            <w:tcW w:w="1710" w:type="dxa"/>
            <w:shd w:val="clear" w:color="auto" w:fill="auto"/>
            <w:vAlign w:val="bottom"/>
          </w:tcPr>
          <w:p w14:paraId="21A1AB58" w14:textId="77777777" w:rsidR="000E7DA7" w:rsidRPr="001B20EF" w:rsidRDefault="000E7DA7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370C1C" w14:textId="77777777" w:rsidR="000E7DA7" w:rsidRPr="001B20EF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D87068" w14:textId="77777777" w:rsidR="000E7DA7" w:rsidRPr="001B20EF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1E5CFE48" w14:textId="6F74C45F" w:rsidR="000E7DA7" w:rsidRPr="001B20EF" w:rsidRDefault="000E7DA7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93C1FB" w14:textId="77777777" w:rsidR="000E7DA7" w:rsidRPr="001B20EF" w:rsidRDefault="000E7DA7" w:rsidP="006159C6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6F85B25E" w14:textId="0C59E4ED" w:rsidR="000E7DA7" w:rsidRPr="001B20EF" w:rsidRDefault="000E7DA7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</w:tr>
      <w:tr w:rsidR="004D566E" w:rsidRPr="001B20EF" w14:paraId="2451DEF8" w14:textId="77777777" w:rsidTr="00C4778D">
        <w:tc>
          <w:tcPr>
            <w:tcW w:w="1710" w:type="dxa"/>
            <w:shd w:val="clear" w:color="auto" w:fill="auto"/>
            <w:vAlign w:val="bottom"/>
          </w:tcPr>
          <w:p w14:paraId="07DDB962" w14:textId="77777777" w:rsidR="004D566E" w:rsidRPr="001B20EF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1D91C8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E93CC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28F9C3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0282F6" w14:textId="77777777" w:rsidR="004D566E" w:rsidRPr="001B20EF" w:rsidRDefault="004D566E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66D808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7A7B61" w14:textId="77777777" w:rsidR="004D566E" w:rsidRPr="001B20EF" w:rsidRDefault="004D566E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9DC153A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271581" w14:textId="77777777" w:rsidR="004D566E" w:rsidRPr="001B20EF" w:rsidRDefault="004D566E" w:rsidP="006159C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70E1FD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5E94" w14:textId="77777777" w:rsidR="004D566E" w:rsidRPr="001B20EF" w:rsidRDefault="004D566E" w:rsidP="006159C6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2B5266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04C5A1" w14:textId="77777777" w:rsidR="004D566E" w:rsidRPr="001B20EF" w:rsidRDefault="004D566E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1EA2A2" w14:textId="77777777" w:rsidR="004D566E" w:rsidRPr="001B20EF" w:rsidRDefault="004D566E" w:rsidP="006159C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1B20EF" w14:paraId="51259D3F" w14:textId="77777777" w:rsidTr="00C4778D">
        <w:tc>
          <w:tcPr>
            <w:tcW w:w="1710" w:type="dxa"/>
            <w:shd w:val="clear" w:color="auto" w:fill="auto"/>
            <w:vAlign w:val="bottom"/>
          </w:tcPr>
          <w:p w14:paraId="73E399D2" w14:textId="77777777" w:rsidR="004D566E" w:rsidRPr="001B20EF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91034C" w14:textId="77777777" w:rsidR="004D566E" w:rsidRPr="001B20EF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87E1C" w14:textId="77777777" w:rsidR="004D566E" w:rsidRPr="001B20EF" w:rsidRDefault="004D566E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54AC99E" w14:textId="77777777" w:rsidR="004D566E" w:rsidRPr="001B20EF" w:rsidRDefault="004D566E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EE36D4" w:rsidRPr="001B20EF" w14:paraId="5F1BF28F" w14:textId="77777777" w:rsidTr="00C4778D">
        <w:tc>
          <w:tcPr>
            <w:tcW w:w="1710" w:type="dxa"/>
            <w:shd w:val="clear" w:color="auto" w:fill="auto"/>
            <w:vAlign w:val="bottom"/>
          </w:tcPr>
          <w:p w14:paraId="630F9D88" w14:textId="2BA4C07E" w:rsidR="00EE36D4" w:rsidRPr="001B20EF" w:rsidRDefault="00EE36D4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1B5CB5" w14:textId="1D7F5D65" w:rsidR="00EE36D4" w:rsidRPr="001B20EF" w:rsidRDefault="00EE36D4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C087D5" w14:textId="79145EA2" w:rsidR="00EE36D4" w:rsidRPr="001B20EF" w:rsidRDefault="00EE36D4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27EECA" w14:textId="50FBC7EF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0913F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D1243C" w14:textId="3B0885A4" w:rsidR="00EE36D4" w:rsidRPr="001B20EF" w:rsidRDefault="00EE36D4" w:rsidP="006159C6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67DF7F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F5F2D7" w14:textId="40028080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71E491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5A6CF0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11F9FE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B07810" w14:textId="77777777" w:rsidR="00EE36D4" w:rsidRPr="001B20EF" w:rsidRDefault="00EE36D4" w:rsidP="006159C6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FAE224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C2614E" w14:textId="77777777" w:rsidR="00EE36D4" w:rsidRPr="001B20EF" w:rsidRDefault="00EE36D4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1B20EF" w:rsidRPr="001B20EF" w14:paraId="3B414F3D" w14:textId="77777777" w:rsidTr="00B7613B">
        <w:tc>
          <w:tcPr>
            <w:tcW w:w="1710" w:type="dxa"/>
            <w:shd w:val="clear" w:color="auto" w:fill="auto"/>
          </w:tcPr>
          <w:p w14:paraId="10F561B4" w14:textId="443B19BC" w:rsidR="001B20EF" w:rsidRPr="001B20EF" w:rsidRDefault="001B20EF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Pr="001B20E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B20345" w14:textId="02D57F74" w:rsidR="001B20EF" w:rsidRPr="001B20EF" w:rsidRDefault="001B20EF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2.75 - 4.40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42F7B" w14:textId="19C015E3" w:rsidR="001B20EF" w:rsidRPr="001B20EF" w:rsidRDefault="001B20EF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0E4B1D" w14:textId="1CD1B3CE" w:rsidR="001B20EF" w:rsidRPr="001B20EF" w:rsidRDefault="000B2DE3" w:rsidP="006159C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6471AC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69C108" w14:textId="03C1B168" w:rsidR="001B20EF" w:rsidRPr="001B20EF" w:rsidRDefault="000B2DE3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</w:t>
            </w:r>
            <w:r w:rsidR="004A707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1F18D0" w14:textId="251CF8BE" w:rsidR="001B20EF" w:rsidRPr="000B2DE3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007B349" w14:textId="18593BAF" w:rsidR="001B20EF" w:rsidRPr="001B20EF" w:rsidRDefault="000B2DE3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</w:t>
            </w:r>
            <w:r w:rsidR="004A707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5DB8D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E747682" w14:textId="44259318" w:rsidR="001B20EF" w:rsidRPr="001B20EF" w:rsidRDefault="003314A6" w:rsidP="006159C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F31B3C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68CDFA" w14:textId="130CF375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B2A8FE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909E273" w14:textId="7AD0F391" w:rsidR="001B20EF" w:rsidRPr="001B20EF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</w:tr>
      <w:tr w:rsidR="001B20EF" w:rsidRPr="001B20EF" w14:paraId="2F1C1167" w14:textId="77777777" w:rsidTr="00ED4535">
        <w:tc>
          <w:tcPr>
            <w:tcW w:w="1710" w:type="dxa"/>
            <w:shd w:val="clear" w:color="auto" w:fill="auto"/>
            <w:vAlign w:val="bottom"/>
          </w:tcPr>
          <w:p w14:paraId="7DFDC955" w14:textId="45192488" w:rsidR="001B20EF" w:rsidRPr="001B20EF" w:rsidRDefault="00C52D47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21AE91" w14:textId="77777777" w:rsidR="001B20EF" w:rsidRPr="001B20EF" w:rsidRDefault="001B20EF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32A31B" w14:textId="77777777" w:rsidR="001B20EF" w:rsidRPr="001B20EF" w:rsidRDefault="001B20EF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8A7FFA6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077006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619C86" w14:textId="77777777" w:rsidR="001B20EF" w:rsidRPr="001B20EF" w:rsidRDefault="001B20EF" w:rsidP="006159C6">
            <w:pPr>
              <w:tabs>
                <w:tab w:val="decimal" w:pos="317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BEB4BF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628C4B9" w14:textId="77777777" w:rsidR="001B20EF" w:rsidRPr="001B20EF" w:rsidRDefault="001B20EF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0FD609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92CF2A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226B6D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802777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76C53D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7799A2B" w14:textId="77777777" w:rsidR="001B20EF" w:rsidRPr="001B20EF" w:rsidRDefault="001B20EF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B20EF" w:rsidRPr="001B20EF" w14:paraId="6B3A8FD5" w14:textId="77777777" w:rsidTr="00ED4535">
        <w:tc>
          <w:tcPr>
            <w:tcW w:w="1710" w:type="dxa"/>
            <w:shd w:val="clear" w:color="auto" w:fill="auto"/>
            <w:vAlign w:val="bottom"/>
          </w:tcPr>
          <w:p w14:paraId="7FDCFADD" w14:textId="0F8A9B37" w:rsidR="001B20EF" w:rsidRPr="001B20EF" w:rsidRDefault="001B20EF" w:rsidP="006159C6">
            <w:pPr>
              <w:tabs>
                <w:tab w:val="left" w:pos="72"/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90DF2D" w14:textId="77777777" w:rsidR="001B20EF" w:rsidRPr="001B20EF" w:rsidRDefault="001B20EF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CEBAF4" w14:textId="77777777" w:rsidR="001B20EF" w:rsidRPr="001B20EF" w:rsidRDefault="001B20EF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8E71B47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0E3733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689983" w14:textId="77777777" w:rsidR="001B20EF" w:rsidRPr="001B20EF" w:rsidRDefault="001B20EF" w:rsidP="006159C6">
            <w:pPr>
              <w:tabs>
                <w:tab w:val="decimal" w:pos="317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D60556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D97B0C6" w14:textId="77777777" w:rsidR="001B20EF" w:rsidRPr="001B20EF" w:rsidRDefault="001B20EF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657193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C2DF7C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044BAB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D7E518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7C9ADE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4E05A0" w14:textId="77777777" w:rsidR="001B20EF" w:rsidRPr="001B20EF" w:rsidRDefault="001B20EF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B20EF" w:rsidRPr="001B20EF" w14:paraId="0096051B" w14:textId="77777777" w:rsidTr="00D7697A">
        <w:tc>
          <w:tcPr>
            <w:tcW w:w="1710" w:type="dxa"/>
            <w:shd w:val="clear" w:color="auto" w:fill="auto"/>
            <w:vAlign w:val="bottom"/>
          </w:tcPr>
          <w:p w14:paraId="1AA868F2" w14:textId="6A9DD682" w:rsidR="001B20EF" w:rsidRPr="001B20EF" w:rsidRDefault="005C0DE0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="001B20EF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100403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EBC9F" w14:textId="7E14C500" w:rsidR="001B20EF" w:rsidRPr="001B20EF" w:rsidRDefault="001B20EF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6ECCA" w14:textId="4096B611" w:rsidR="001B20EF" w:rsidRPr="001B20EF" w:rsidRDefault="001B20EF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0B2DE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56D0BB" w14:textId="02D3F2BE" w:rsidR="001B20EF" w:rsidRPr="001B20EF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27D7D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E4D8F0" w14:textId="1814269D" w:rsidR="001B20EF" w:rsidRPr="001B20EF" w:rsidRDefault="004A707C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32F53" w14:textId="77777777" w:rsidR="001B20EF" w:rsidRPr="001B20EF" w:rsidRDefault="001B20EF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41B7B14" w14:textId="542F7FFE" w:rsidR="001B20EF" w:rsidRPr="001B20EF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D6A23" w14:textId="77777777" w:rsidR="001B20EF" w:rsidRPr="001B20EF" w:rsidRDefault="001B20EF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ED7937" w14:textId="695AFE19" w:rsidR="001B20EF" w:rsidRPr="001B20EF" w:rsidRDefault="007D3357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7D335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4FE4CE" w14:textId="77777777" w:rsidR="001B20EF" w:rsidRPr="001B20EF" w:rsidRDefault="001B20EF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9AB06" w14:textId="07341C58" w:rsidR="001B20EF" w:rsidRPr="001B20EF" w:rsidRDefault="001B20EF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F2C625" w14:textId="77777777" w:rsidR="001B20EF" w:rsidRPr="001B20EF" w:rsidRDefault="001B20EF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BA83F6C" w14:textId="6EA3C821" w:rsidR="001B20EF" w:rsidRPr="001B20EF" w:rsidRDefault="007D3357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7D335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</w:tr>
      <w:tr w:rsidR="003314A6" w:rsidRPr="001B20EF" w14:paraId="6F13614A" w14:textId="77777777" w:rsidTr="007D5E09">
        <w:tc>
          <w:tcPr>
            <w:tcW w:w="1710" w:type="dxa"/>
            <w:shd w:val="clear" w:color="auto" w:fill="auto"/>
            <w:vAlign w:val="bottom"/>
          </w:tcPr>
          <w:p w14:paraId="2E42998E" w14:textId="59ABE8D4" w:rsidR="003314A6" w:rsidRPr="001B20EF" w:rsidRDefault="005C0DE0" w:rsidP="006159C6">
            <w:pPr>
              <w:tabs>
                <w:tab w:val="left" w:pos="72"/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="003314A6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09B48D" w14:textId="7713E619" w:rsidR="003314A6" w:rsidRPr="001B20EF" w:rsidRDefault="003314A6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**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</w:t>
            </w:r>
            <w:r w:rsidR="004A707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0.45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06881" w14:textId="6E088D05" w:rsidR="003314A6" w:rsidRPr="001B20EF" w:rsidRDefault="003314A6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95EA31" w14:textId="2AED7792" w:rsidR="003314A6" w:rsidRPr="004573C2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461EAA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131076" w14:textId="60804266" w:rsidR="003314A6" w:rsidRPr="001B20EF" w:rsidRDefault="004A707C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6B5B40" w14:textId="77777777" w:rsidR="003314A6" w:rsidRPr="001B20EF" w:rsidRDefault="003314A6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8A508" w14:textId="7310DA74" w:rsidR="003314A6" w:rsidRPr="004573C2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FFE444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FE50608" w14:textId="78864180" w:rsidR="003314A6" w:rsidRPr="007D3357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5282B" w14:textId="77777777" w:rsidR="003314A6" w:rsidRPr="001B20EF" w:rsidRDefault="003314A6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C82A322" w14:textId="518BC4A9" w:rsidR="003314A6" w:rsidRPr="001B20EF" w:rsidRDefault="003314A6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B91AF5" w14:textId="77777777" w:rsidR="003314A6" w:rsidRPr="001B20EF" w:rsidRDefault="003314A6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4BF56F" w14:textId="7A04564A" w:rsidR="003314A6" w:rsidRPr="007D3357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</w:tr>
      <w:tr w:rsidR="003314A6" w:rsidRPr="001B20EF" w14:paraId="21157988" w14:textId="77777777" w:rsidTr="008C48E5">
        <w:tc>
          <w:tcPr>
            <w:tcW w:w="1710" w:type="dxa"/>
            <w:shd w:val="clear" w:color="auto" w:fill="auto"/>
            <w:vAlign w:val="bottom"/>
          </w:tcPr>
          <w:p w14:paraId="53899B7E" w14:textId="4C5925AC" w:rsidR="003314A6" w:rsidRPr="001B20EF" w:rsidRDefault="00F52D95" w:rsidP="006159C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="003314A6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</w:tcPr>
          <w:p w14:paraId="611F23C9" w14:textId="432B0966" w:rsidR="003314A6" w:rsidRPr="001B20EF" w:rsidRDefault="00AA4883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2ACCF42" w14:textId="62E0538D" w:rsidR="003314A6" w:rsidRPr="001B20EF" w:rsidRDefault="003314A6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4A707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- 25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97C668" w14:textId="0093B4ED" w:rsidR="003314A6" w:rsidRPr="001B20EF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A35CCC" w14:textId="77777777" w:rsidR="003314A6" w:rsidRPr="001B20EF" w:rsidRDefault="003314A6" w:rsidP="006159C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2BE6DB" w14:textId="3D90A58A" w:rsidR="003314A6" w:rsidRPr="001B20EF" w:rsidRDefault="004A707C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445D5D" w14:textId="77777777" w:rsidR="003314A6" w:rsidRPr="001B20EF" w:rsidRDefault="003314A6" w:rsidP="006159C6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BE91BA" w14:textId="5A1194BA" w:rsidR="003314A6" w:rsidRPr="001B20EF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E9575A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8D5D0" w14:textId="4312CB01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BF564A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565E4AE5" w14:textId="73B9D325" w:rsidR="003314A6" w:rsidRPr="001B20EF" w:rsidRDefault="003314A6" w:rsidP="006159C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C1040" w14:textId="77777777" w:rsidR="003314A6" w:rsidRPr="001B20EF" w:rsidRDefault="003314A6" w:rsidP="006159C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85805" w14:textId="5A544C3C" w:rsidR="003314A6" w:rsidRPr="001B20EF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</w:tr>
      <w:tr w:rsidR="003314A6" w:rsidRPr="001B20EF" w14:paraId="3937FCB6" w14:textId="77777777" w:rsidTr="003F2B4D">
        <w:tc>
          <w:tcPr>
            <w:tcW w:w="1710" w:type="dxa"/>
            <w:shd w:val="clear" w:color="auto" w:fill="auto"/>
            <w:vAlign w:val="bottom"/>
          </w:tcPr>
          <w:p w14:paraId="5620B7B1" w14:textId="0F40E3BF" w:rsidR="003314A6" w:rsidRPr="001B20EF" w:rsidRDefault="003314A6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033ED1F" w14:textId="476DE224" w:rsidR="003314A6" w:rsidRPr="001B20EF" w:rsidRDefault="003314A6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31CA6B7" w14:textId="5D894B0E" w:rsidR="003314A6" w:rsidRPr="001B20EF" w:rsidRDefault="003314A6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3475E7" w14:textId="1894ECC2" w:rsidR="003314A6" w:rsidRPr="001B20EF" w:rsidRDefault="004A707C" w:rsidP="006159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BD3F9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1F9BA5" w14:textId="38BF90A3" w:rsidR="003314A6" w:rsidRPr="001B20EF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63,442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2FEE1" w14:textId="77777777" w:rsidR="003314A6" w:rsidRPr="001B20EF" w:rsidRDefault="003314A6" w:rsidP="006159C6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18DF60" w14:textId="32536FFB" w:rsidR="003314A6" w:rsidRPr="001B20EF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65,955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3E0CFD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8518B5" w14:textId="6AC3569C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11B437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3B815E" w14:textId="10E0D04B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DEAF65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FB6AAC" w14:textId="6A93CA9E" w:rsidR="003314A6" w:rsidRPr="001B20EF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61,759</w:t>
            </w:r>
          </w:p>
        </w:tc>
      </w:tr>
      <w:tr w:rsidR="003314A6" w:rsidRPr="001B20EF" w14:paraId="4E5B96D7" w14:textId="77777777" w:rsidTr="003F2B4D">
        <w:tc>
          <w:tcPr>
            <w:tcW w:w="1710" w:type="dxa"/>
            <w:shd w:val="clear" w:color="auto" w:fill="auto"/>
            <w:vAlign w:val="bottom"/>
          </w:tcPr>
          <w:p w14:paraId="533F7023" w14:textId="388946CB" w:rsidR="003314A6" w:rsidRPr="001B20EF" w:rsidRDefault="00735FD8" w:rsidP="004A45AC">
            <w:pPr>
              <w:tabs>
                <w:tab w:val="left" w:pos="432"/>
              </w:tabs>
              <w:suppressAutoHyphens/>
              <w:spacing w:after="0" w:line="240" w:lineRule="auto"/>
              <w:ind w:hanging="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การปรับปรุงบัญชีป้องกัน</w:t>
            </w:r>
            <w:r w:rsidR="004A45AC" w:rsidRPr="001B20EF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</w:t>
            </w:r>
            <w:r w:rsidR="004A45AC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br/>
            </w:r>
            <w:r w:rsidR="004A45AC" w:rsidRPr="001B20EF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ความเสี่ยง</w:t>
            </w:r>
          </w:p>
        </w:tc>
        <w:tc>
          <w:tcPr>
            <w:tcW w:w="1530" w:type="dxa"/>
            <w:shd w:val="clear" w:color="auto" w:fill="auto"/>
          </w:tcPr>
          <w:p w14:paraId="43BDDEE2" w14:textId="77777777" w:rsidR="003314A6" w:rsidRPr="001B20EF" w:rsidRDefault="003314A6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61C5AB7" w14:textId="77777777" w:rsidR="003314A6" w:rsidRPr="001B20EF" w:rsidRDefault="003314A6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11DC8" w14:textId="7AB28B69" w:rsidR="003314A6" w:rsidRPr="001B20EF" w:rsidRDefault="004A707C" w:rsidP="006159C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7072CC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F0E097" w14:textId="281C9D5A" w:rsidR="003314A6" w:rsidRPr="001B20EF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E4CA96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CAC25" w14:textId="45FBCDFE" w:rsidR="003314A6" w:rsidRPr="001B20EF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A4BE23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1F357B" w14:textId="0DCC8217" w:rsidR="003314A6" w:rsidRPr="001B20EF" w:rsidRDefault="003314A6" w:rsidP="006159C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397AF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EF2EA" w14:textId="26B22D6E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A26C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8D18B" w14:textId="4CD25FB3" w:rsidR="003314A6" w:rsidRPr="001B20EF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</w:tr>
      <w:tr w:rsidR="003314A6" w:rsidRPr="001B20EF" w14:paraId="57F0EF1E" w14:textId="77777777" w:rsidTr="003F2B4D">
        <w:tc>
          <w:tcPr>
            <w:tcW w:w="1710" w:type="dxa"/>
            <w:shd w:val="clear" w:color="auto" w:fill="auto"/>
            <w:vAlign w:val="bottom"/>
          </w:tcPr>
          <w:p w14:paraId="5F65EB26" w14:textId="5F945C21" w:rsidR="003314A6" w:rsidRPr="001B20EF" w:rsidRDefault="003314A6" w:rsidP="006159C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FAF8E1" w14:textId="77777777" w:rsidR="003314A6" w:rsidRPr="001B20EF" w:rsidRDefault="003314A6" w:rsidP="006159C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2AB50B" w14:textId="77777777" w:rsidR="003314A6" w:rsidRPr="001B20EF" w:rsidRDefault="003314A6" w:rsidP="006159C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77030A7" w14:textId="244B9C8E" w:rsidR="003314A6" w:rsidRPr="008751F8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2,513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73F59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161A84" w14:textId="6CCD3AE4" w:rsidR="003314A6" w:rsidRPr="004A707C" w:rsidRDefault="004A707C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A707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66,592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403FB" w14:textId="77777777" w:rsidR="003314A6" w:rsidRPr="004A707C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199FB6" w14:textId="681A72FF" w:rsidR="003314A6" w:rsidRPr="004A707C" w:rsidRDefault="004A707C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A707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69,105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10AF54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231BC8" w14:textId="4C5B8F9E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EDA1A5" w14:textId="77777777" w:rsidR="003314A6" w:rsidRPr="001B20EF" w:rsidRDefault="003314A6" w:rsidP="006159C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85F168C" w14:textId="2267F5FD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F0F05F" w14:textId="77777777" w:rsidR="003314A6" w:rsidRPr="001B20EF" w:rsidRDefault="003314A6" w:rsidP="006159C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423B7D" w14:textId="0F3E82C7" w:rsidR="003314A6" w:rsidRPr="001B20EF" w:rsidRDefault="003314A6" w:rsidP="006159C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66,801</w:t>
            </w:r>
          </w:p>
        </w:tc>
      </w:tr>
    </w:tbl>
    <w:p w14:paraId="59A6FCA2" w14:textId="77777777" w:rsidR="004D566E" w:rsidRPr="001B20EF" w:rsidRDefault="004D566E" w:rsidP="006159C6">
      <w:pPr>
        <w:tabs>
          <w:tab w:val="left" w:pos="630"/>
        </w:tabs>
        <w:suppressAutoHyphens/>
        <w:spacing w:after="0" w:line="240" w:lineRule="auto"/>
        <w:ind w:left="900" w:hanging="630"/>
        <w:rPr>
          <w:rFonts w:asciiTheme="majorBidi" w:eastAsia="Times New Roman" w:hAnsiTheme="majorBidi" w:cstheme="majorBidi"/>
          <w:sz w:val="4"/>
          <w:szCs w:val="4"/>
          <w:vertAlign w:val="superscript"/>
          <w:lang w:eastAsia="zh-CN"/>
        </w:rPr>
      </w:pPr>
    </w:p>
    <w:p w14:paraId="4C11A642" w14:textId="77777777" w:rsidR="004E16C1" w:rsidRPr="008C0DC1" w:rsidRDefault="004E16C1" w:rsidP="006159C6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02DE4D8B" w14:textId="01197BAD" w:rsidR="0065004B" w:rsidRPr="001B20EF" w:rsidRDefault="0065004B" w:rsidP="006159C6">
      <w:pPr>
        <w:tabs>
          <w:tab w:val="left" w:pos="630"/>
        </w:tabs>
        <w:suppressAutoHyphens/>
        <w:spacing w:after="0" w:line="240" w:lineRule="auto"/>
        <w:ind w:left="999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20EF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1B20E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="00B61C0E" w:rsidRPr="001B20EF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  <w:r w:rsidR="00B61C0E" w:rsidRPr="001B20E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6AFB6E08" w14:textId="109E2DC5" w:rsidR="00C3320B" w:rsidRDefault="0065004B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20EF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B61C0E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</w:t>
      </w:r>
      <w:r w:rsidR="00C71F66" w:rsidRPr="0034227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เงินกู้ยืมที่มีอนุพันธ์การเงินแฝง</w:t>
      </w:r>
      <w:r w:rsidR="00C71F66" w:rsidRPr="0034227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</w:p>
    <w:p w14:paraId="79712239" w14:textId="77777777" w:rsidR="00C3320B" w:rsidRPr="00C82433" w:rsidRDefault="00C3320B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18B08E" w14:textId="043AE30A" w:rsidR="00152721" w:rsidRDefault="00152721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24</w:t>
      </w: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6224B3B3" w14:textId="77777777" w:rsidR="00C3320B" w:rsidRDefault="00C3320B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4D566E" w:rsidRPr="00997EDE" w14:paraId="1EA7555D" w14:textId="77777777" w:rsidTr="0089441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6C35026" w14:textId="77777777" w:rsidR="004D566E" w:rsidRPr="00997EDE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0DE66938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F51A6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72CC3201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3320B" w:rsidRPr="00997EDE" w14:paraId="2D19C3B3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80FD075" w14:textId="77777777" w:rsidR="00C3320B" w:rsidRPr="00997EDE" w:rsidRDefault="00C3320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1BCEE85" w14:textId="2A35571C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817523C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1BAB38C" w14:textId="5B5B86F1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6BCFA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60CA8B9" w14:textId="3B9E637F" w:rsidR="00C3320B" w:rsidRPr="00997EDE" w:rsidRDefault="00C3320B" w:rsidP="006159C6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EB19C3E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C3EAF7" w14:textId="465BDAC6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3395B154" w14:textId="77777777" w:rsidTr="0089441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06289A1E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5EAD25F3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3320B" w:rsidRPr="00997EDE" w14:paraId="5F6FBE0F" w14:textId="77777777" w:rsidTr="00D90915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BE8381F" w14:textId="4E5A487C" w:rsidR="00C3320B" w:rsidRPr="00997EDE" w:rsidRDefault="00C3320B" w:rsidP="006159C6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br/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70" w:type="dxa"/>
            <w:shd w:val="clear" w:color="auto" w:fill="auto"/>
          </w:tcPr>
          <w:p w14:paraId="416BB5AF" w14:textId="77777777" w:rsidR="00C3320B" w:rsidRDefault="00C3320B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108270E" w14:textId="77777777" w:rsidR="00BB11A5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6BDABB8" w14:textId="7C4FE965" w:rsidR="00BB11A5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717D00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C1E80C1" w14:textId="77777777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0DD52399" w14:textId="493E3C49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359B5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3A018682" w14:textId="77777777" w:rsidR="00C3320B" w:rsidRDefault="00C3320B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6561C4CF" w14:textId="77777777" w:rsidR="00BB11A5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15554647" w14:textId="0CD15B34" w:rsidR="00BB11A5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5DD40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0E7C0F7" w14:textId="77777777" w:rsidR="00C3320B" w:rsidRPr="00997EDE" w:rsidRDefault="00C3320B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5BB5905A" w14:textId="25E27868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5,303</w:t>
            </w:r>
          </w:p>
        </w:tc>
      </w:tr>
      <w:tr w:rsidR="00C3320B" w:rsidRPr="00997EDE" w14:paraId="590F0959" w14:textId="77777777" w:rsidTr="00B7613B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0C0BA23" w14:textId="53A5CFFD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CB1834A" w14:textId="20B9B04B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069F06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60F8DAA" w14:textId="34EF418F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BA5620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86D947" w14:textId="56A4A26C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A2F7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0CBF2D" w14:textId="2497E4BD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8,535</w:t>
            </w:r>
          </w:p>
        </w:tc>
      </w:tr>
      <w:tr w:rsidR="00C3320B" w:rsidRPr="00997EDE" w14:paraId="67E970F7" w14:textId="77777777" w:rsidTr="00B7613B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E679AB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D662E6" w14:textId="0EACF69B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CD9DB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F5EB1A0" w14:textId="3BC4104D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D125C3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A26D21" w14:textId="04F7DC7C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4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142C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ACE567" w14:textId="0F5E49BF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3,355</w:t>
            </w:r>
          </w:p>
        </w:tc>
      </w:tr>
      <w:tr w:rsidR="00C3320B" w:rsidRPr="00997EDE" w14:paraId="16B60883" w14:textId="77777777" w:rsidTr="00B7613B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19F97B0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อื่น ๆ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8AFA40" w14:textId="538D3F0E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F55C0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979664A" w14:textId="2E0D4926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5FFEC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47CECF" w14:textId="581B0D34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5BF6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F1BC088" w14:textId="3EED0F19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138</w:t>
            </w:r>
          </w:p>
        </w:tc>
      </w:tr>
      <w:tr w:rsidR="00C3320B" w:rsidRPr="00997EDE" w14:paraId="277B247F" w14:textId="77777777" w:rsidTr="00B7613B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60713AAB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48AFC" w14:textId="1C7D451E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20</w:t>
            </w:r>
            <w:r w:rsidR="00FD3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342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4CFB8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91AE84" w14:textId="203ED6F6" w:rsidR="00C3320B" w:rsidRPr="008F7A5F" w:rsidRDefault="00C3320B" w:rsidP="006159C6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17,897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E0F4A3" w14:textId="77777777" w:rsidR="00C3320B" w:rsidRPr="008F7A5F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1606A2" w14:textId="33D22CF5" w:rsidR="00C3320B" w:rsidRPr="008F7A5F" w:rsidRDefault="00BB11A5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19</w:t>
            </w:r>
            <w:r w:rsidR="00FD3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091A2A" w14:textId="77777777" w:rsidR="00C3320B" w:rsidRPr="00997EDE" w:rsidRDefault="00C3320B" w:rsidP="006159C6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3DA8A3" w14:textId="00AE146F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17,331</w:t>
            </w:r>
          </w:p>
        </w:tc>
      </w:tr>
    </w:tbl>
    <w:p w14:paraId="5C143381" w14:textId="77777777" w:rsidR="009E6569" w:rsidRPr="00BD2D18" w:rsidRDefault="009E6569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C2A1424" w14:textId="77777777" w:rsidR="008A52D7" w:rsidRDefault="008A52D7">
      <w:pP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</w:pPr>
      <w: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br w:type="page"/>
      </w:r>
    </w:p>
    <w:p w14:paraId="0400B496" w14:textId="4A6191FB" w:rsidR="00555826" w:rsidRPr="00BD2D18" w:rsidRDefault="00555826" w:rsidP="006159C6">
      <w:pPr>
        <w:spacing w:after="0" w:line="240" w:lineRule="auto"/>
        <w:ind w:left="540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eastAsia="th-TH"/>
        </w:rPr>
      </w:pPr>
      <w:r w:rsidRPr="00BD2D18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lastRenderedPageBreak/>
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14:paraId="2C11E8A2" w14:textId="2E3E8E4D" w:rsidR="00555826" w:rsidRPr="008A52D7" w:rsidRDefault="00555826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0E5E25C" w14:textId="19B23801" w:rsidR="008A52D7" w:rsidRPr="00BD2D18" w:rsidRDefault="008A52D7" w:rsidP="00E479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2564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ค่าเผื่อผลขาดทุนด้านเครดิตที่คาดว่าจะเกิดขึ้นของภาระผูกพันวงเงินสินเชื่อและสัญญา</w:t>
      </w:r>
      <w:r w:rsidR="00E4793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้ำประกันทางการเงินเพิ่มขึ้นจากการวัดมูลค่าใหม่สุทธิและภาระผูกพันวงเงินสินเชื่อและสัญญาค้ำประกัน</w:t>
      </w:r>
      <w:r w:rsidR="00E4793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ทางการเงินใหม่เป็นจำนวน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2,074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และ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2,036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ในงบการเงินรวมและงบการเงินเฉพาะธนาคารตามลำดับ ในขณะที่จำนวนดังกล่าวลดลงจากการตัดรายการของของภาระผูกพันวงเงินสินเชื่อและสัญญาค้ำประกันทางการเงินเป็นจำนวน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1,166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และ</w:t>
      </w:r>
      <w:r w:rsidR="00BC7B2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ED029D">
        <w:rPr>
          <w:rFonts w:asciiTheme="majorBidi" w:eastAsia="Times New Roman" w:hAnsiTheme="majorBidi" w:cs="Angsana New"/>
          <w:sz w:val="30"/>
          <w:szCs w:val="30"/>
          <w:lang w:eastAsia="zh-CN"/>
        </w:rPr>
        <w:t>1,103</w:t>
      </w:r>
      <w:r w:rsidR="00BC7B28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="00BF5BC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ในงบการเงินรวมและงบการเงินเฉพาะธนาคารตามลำดับ</w:t>
      </w:r>
      <w:r w:rsidRPr="008A52D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Pr="0099488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(</w:t>
      </w:r>
      <w:r w:rsidR="00ED029D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2563:</w:t>
      </w:r>
      <w:r w:rsidRPr="00046CF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 </w:t>
      </w:r>
      <w:r w:rsidR="00ED029D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1,9</w:t>
      </w:r>
      <w:r w:rsidR="00754155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68</w:t>
      </w:r>
      <w:r w:rsidRPr="00046CF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 และ </w:t>
      </w:r>
      <w:r w:rsidR="00754155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1,887</w:t>
      </w:r>
      <w:r w:rsidRPr="00046CF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 และ ลดลงจากการตัดรายการของของภาระผูกพันวงเงินสินเชื่อและสัญญาค้ำประกันทางการเงินเป็นจำนวน </w:t>
      </w:r>
      <w:r w:rsidR="00BF6CAD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1,528</w:t>
      </w:r>
      <w:r w:rsidRPr="00046CF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 และ </w:t>
      </w:r>
      <w:r w:rsidR="00C830EB" w:rsidRPr="00046CFC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1,502</w:t>
      </w:r>
      <w:r w:rsidRPr="00046CF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</w:t>
      </w:r>
      <w:r w:rsidRPr="0099488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)</w:t>
      </w:r>
    </w:p>
    <w:p w14:paraId="19A03AC5" w14:textId="15536746" w:rsidR="00BD2D18" w:rsidRPr="008A52D7" w:rsidRDefault="00BD2D18" w:rsidP="00BD2D18">
      <w:pPr>
        <w:spacing w:after="0" w:line="240" w:lineRule="auto"/>
        <w:ind w:left="540"/>
        <w:rPr>
          <w:rFonts w:asciiTheme="majorBidi" w:eastAsia="Times New Roman" w:hAnsiTheme="majorBidi" w:cstheme="majorBidi"/>
          <w:i/>
          <w:iCs/>
          <w:sz w:val="24"/>
          <w:szCs w:val="24"/>
          <w:lang w:eastAsia="zh-CN"/>
        </w:rPr>
      </w:pPr>
    </w:p>
    <w:p w14:paraId="7090C3B3" w14:textId="4AB908BD" w:rsidR="004D566E" w:rsidRPr="00C3320B" w:rsidRDefault="00282AC5" w:rsidP="006159C6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4B9294EA" w14:textId="77777777" w:rsidR="00282AC5" w:rsidRPr="008A52D7" w:rsidRDefault="00282AC5" w:rsidP="006159C6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lang w:eastAsia="zh-CN"/>
        </w:rPr>
      </w:pPr>
    </w:p>
    <w:p w14:paraId="45C90C8A" w14:textId="6B71C201" w:rsidR="00282AC5" w:rsidRPr="00C3320B" w:rsidRDefault="00282AC5" w:rsidP="006159C6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ธนาคารและบริษัทย่อยมีโครงการผลประโยชน์พนักงาน</w:t>
      </w:r>
      <w:r w:rsidRP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</w:t>
      </w:r>
      <w:r w:rsidR="005F6F6F" w:rsidRP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โครงการผลประโยชน์ระยะยาวอื่น</w:t>
      </w:r>
      <w:r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C715524" w14:textId="77777777" w:rsidR="00075C77" w:rsidRPr="008A52D7" w:rsidRDefault="00075C77" w:rsidP="006159C6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075C77" w:rsidRPr="00997EDE" w14:paraId="055B40F8" w14:textId="77777777" w:rsidTr="00A421F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2DC48FA" w14:textId="77777777" w:rsidR="00075C77" w:rsidRPr="00997EDE" w:rsidRDefault="00075C77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67E8853F" w14:textId="77777777" w:rsidR="00075C77" w:rsidRPr="00997EDE" w:rsidRDefault="00075C77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CA757" w14:textId="77777777" w:rsidR="00075C77" w:rsidRPr="00997EDE" w:rsidRDefault="00075C77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3DBC8C32" w14:textId="77777777" w:rsidR="00075C77" w:rsidRPr="00997EDE" w:rsidRDefault="00075C77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3320B" w:rsidRPr="00997EDE" w14:paraId="5EB5F449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04FB3EE5" w14:textId="5EE48DF3" w:rsidR="00C3320B" w:rsidRPr="00EA4E5E" w:rsidRDefault="00C3320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5A89B61" w14:textId="514078E5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05D96F5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174E9C1" w14:textId="316ACD99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86628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7B3EC97" w14:textId="695E2957" w:rsidR="00C3320B" w:rsidRPr="00997EDE" w:rsidRDefault="00C3320B" w:rsidP="006159C6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883174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DDE563" w14:textId="5C64E8BD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3C39C819" w14:textId="77777777" w:rsidTr="00A421F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10C62F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0E8FC308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3320B" w:rsidRPr="00997EDE" w14:paraId="598DA135" w14:textId="77777777" w:rsidTr="00A421FE">
        <w:trPr>
          <w:trHeight w:val="390"/>
        </w:trPr>
        <w:tc>
          <w:tcPr>
            <w:tcW w:w="4377" w:type="dxa"/>
            <w:shd w:val="clear" w:color="auto" w:fill="auto"/>
          </w:tcPr>
          <w:p w14:paraId="71D65928" w14:textId="729F4781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ผลประโยชน์พนักงานเมื่อเกษียณอายุ (“เกษียณอายุ”)</w:t>
            </w:r>
          </w:p>
        </w:tc>
        <w:tc>
          <w:tcPr>
            <w:tcW w:w="1070" w:type="dxa"/>
            <w:shd w:val="clear" w:color="auto" w:fill="auto"/>
          </w:tcPr>
          <w:p w14:paraId="472746D9" w14:textId="79EF0BB6" w:rsidR="00C3320B" w:rsidRPr="00EE0D02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7,507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D5BB4A" w14:textId="77777777" w:rsidR="00C3320B" w:rsidRPr="00EE0D02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4A7ED229" w14:textId="6314F456" w:rsidR="00C3320B" w:rsidRPr="00EE0D02" w:rsidRDefault="00C3320B" w:rsidP="006159C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514549" w14:textId="77777777" w:rsidR="00C3320B" w:rsidRPr="00EE0D02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0EDBEBEC" w14:textId="1B27B03C" w:rsidR="00C3320B" w:rsidRPr="00EE0D02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7,035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F66D8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79D41DF1" w14:textId="292D4819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7,180</w:t>
            </w:r>
          </w:p>
        </w:tc>
      </w:tr>
      <w:tr w:rsidR="00C3320B" w:rsidRPr="00997EDE" w14:paraId="3203B6D2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0D4FF4E1" w14:textId="3A9DE309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ผลประโยชน์พนักงานอื่น ๆ (“อื่น ๆ”)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F722312" w14:textId="62A1410C" w:rsidR="00C3320B" w:rsidRPr="00EE0D02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84061" w14:textId="77777777" w:rsidR="00C3320B" w:rsidRPr="00EE0D02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7F8AB714" w14:textId="1548B1B8" w:rsidR="00C3320B" w:rsidRPr="00EE0D02" w:rsidRDefault="00C3320B" w:rsidP="006159C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9E8569" w14:textId="77777777" w:rsidR="00C3320B" w:rsidRPr="00EE0D02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70CC75" w14:textId="5CA09E6D" w:rsidR="00C3320B" w:rsidRPr="00EE0D02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1,642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090F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CA78771" w14:textId="5EB12F9B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1,355</w:t>
            </w:r>
          </w:p>
        </w:tc>
      </w:tr>
      <w:tr w:rsidR="00C3320B" w:rsidRPr="00997EDE" w14:paraId="176F453A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63E3B91E" w14:textId="22BF813D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fr-FR" w:eastAsia="zh-CN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19FF2" w14:textId="5F4953FB" w:rsidR="00C3320B" w:rsidRPr="00DF7EB3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F7EB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1DDE9" w14:textId="77777777" w:rsidR="00C3320B" w:rsidRPr="00DF7EB3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E2B3" w14:textId="61F2CD10" w:rsidR="00C3320B" w:rsidRPr="00DF7EB3" w:rsidRDefault="00C3320B" w:rsidP="006159C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F7EB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67C990" w14:textId="77777777" w:rsidR="00C3320B" w:rsidRPr="00DF7EB3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C7FAB" w14:textId="2DED0BEB" w:rsidR="00C3320B" w:rsidRPr="00DF7EB3" w:rsidRDefault="00FD378B" w:rsidP="006159C6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DF7EB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8,677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AA7B3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6D53C" w14:textId="10325DB9" w:rsidR="00C3320B" w:rsidRPr="00997EDE" w:rsidRDefault="00C3320B" w:rsidP="006159C6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8,535</w:t>
            </w:r>
          </w:p>
        </w:tc>
      </w:tr>
    </w:tbl>
    <w:p w14:paraId="6C4F1767" w14:textId="0CE434BC" w:rsidR="00FC1645" w:rsidRPr="008A52D7" w:rsidRDefault="00FC1645" w:rsidP="006159C6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4"/>
          <w:szCs w:val="24"/>
          <w:cs/>
          <w:lang w:eastAsia="zh-CN"/>
        </w:rPr>
      </w:pPr>
    </w:p>
    <w:p w14:paraId="1BB58894" w14:textId="77777777" w:rsidR="006C3071" w:rsidRPr="00C3320B" w:rsidRDefault="006C3071" w:rsidP="006159C6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C3320B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1E454CFD" w14:textId="77777777" w:rsidR="006C3071" w:rsidRPr="008A52D7" w:rsidRDefault="006C3071" w:rsidP="006159C6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4"/>
          <w:szCs w:val="24"/>
          <w:lang w:eastAsia="zh-CN"/>
        </w:rPr>
      </w:pPr>
    </w:p>
    <w:p w14:paraId="0E41C3B5" w14:textId="77777777" w:rsidR="000C3CBB" w:rsidRPr="00BD2D18" w:rsidRDefault="006C3071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</w:t>
      </w:r>
      <w:r w:rsidR="00764C6D"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ระยะยาว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อื่น ๆ ทั้งที่เป็นไป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Pr="00BD2D1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และตามนโยบายของธนาคารและบริษัทย่อย </w:t>
      </w:r>
      <w:r w:rsidR="00E12A60"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</w:t>
      </w:r>
    </w:p>
    <w:p w14:paraId="1D7B4AFB" w14:textId="77777777" w:rsidR="000C3CBB" w:rsidRPr="008A52D7" w:rsidRDefault="000C3CBB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C764B91" w14:textId="3BAD92C4" w:rsidR="00BD2D18" w:rsidRDefault="006C3071" w:rsidP="008A52D7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โครงการผลประโยชน์ที่กำหนดไว้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</w:t>
      </w:r>
      <w:r w:rsidR="00EA6E06" w:rsidRPr="00BD2D1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ความเสี่ยงจากอัตราดอกเบี้ย และความเสี่ยงจากตลาด (เงินลงทุน)</w:t>
      </w:r>
      <w:r w:rsid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27"/>
        <w:gridCol w:w="236"/>
        <w:gridCol w:w="982"/>
        <w:gridCol w:w="236"/>
        <w:gridCol w:w="1051"/>
        <w:gridCol w:w="270"/>
        <w:gridCol w:w="990"/>
      </w:tblGrid>
      <w:tr w:rsidR="00227CAB" w:rsidRPr="00BD2D18" w14:paraId="51F1B289" w14:textId="77777777" w:rsidTr="00C3320B">
        <w:tc>
          <w:tcPr>
            <w:tcW w:w="9180" w:type="dxa"/>
            <w:gridSpan w:val="8"/>
            <w:shd w:val="clear" w:color="auto" w:fill="auto"/>
            <w:vAlign w:val="bottom"/>
          </w:tcPr>
          <w:p w14:paraId="5D02DD53" w14:textId="6FF86271" w:rsidR="00227CAB" w:rsidRPr="00BD2D18" w:rsidRDefault="00227CAB" w:rsidP="006159C6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BD2D18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lastRenderedPageBreak/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4D566E" w:rsidRPr="00997EDE" w14:paraId="26956FED" w14:textId="77777777" w:rsidTr="00C3320B">
        <w:tc>
          <w:tcPr>
            <w:tcW w:w="4388" w:type="dxa"/>
            <w:shd w:val="clear" w:color="auto" w:fill="auto"/>
            <w:vAlign w:val="bottom"/>
          </w:tcPr>
          <w:p w14:paraId="405B1580" w14:textId="77777777" w:rsidR="004D566E" w:rsidRPr="00997EDE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0154A047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4D566E" w:rsidRPr="00997EDE" w14:paraId="24A80044" w14:textId="77777777" w:rsidTr="00C3320B">
        <w:tc>
          <w:tcPr>
            <w:tcW w:w="4388" w:type="dxa"/>
            <w:shd w:val="clear" w:color="auto" w:fill="auto"/>
            <w:vAlign w:val="bottom"/>
          </w:tcPr>
          <w:p w14:paraId="4DF3B06A" w14:textId="77777777" w:rsidR="004D566E" w:rsidRPr="00997EDE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8C3A545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7E5AF5" w:rsidRPr="00997EDE" w14:paraId="3E3E5FF2" w14:textId="77777777" w:rsidTr="00C3320B">
        <w:tc>
          <w:tcPr>
            <w:tcW w:w="4388" w:type="dxa"/>
            <w:shd w:val="clear" w:color="auto" w:fill="auto"/>
            <w:vAlign w:val="bottom"/>
          </w:tcPr>
          <w:p w14:paraId="5C1EED05" w14:textId="77777777" w:rsidR="007E5AF5" w:rsidRPr="00997EDE" w:rsidRDefault="007E5AF5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2977BB20" w14:textId="76C854DF" w:rsidR="007E5AF5" w:rsidRPr="00997EDE" w:rsidRDefault="007E5AF5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7A16" w14:textId="77777777" w:rsidR="007E5AF5" w:rsidRPr="00997EDE" w:rsidRDefault="007E5AF5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11" w:type="dxa"/>
            <w:gridSpan w:val="3"/>
            <w:shd w:val="clear" w:color="auto" w:fill="auto"/>
            <w:vAlign w:val="bottom"/>
          </w:tcPr>
          <w:p w14:paraId="0422986E" w14:textId="4871B66A" w:rsidR="007E5AF5" w:rsidRPr="00997EDE" w:rsidRDefault="001E41F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7E5AF5"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563</w:t>
            </w:r>
          </w:p>
        </w:tc>
      </w:tr>
      <w:tr w:rsidR="004D566E" w:rsidRPr="00997EDE" w14:paraId="0F0A36FB" w14:textId="77777777" w:rsidTr="00C3320B">
        <w:tc>
          <w:tcPr>
            <w:tcW w:w="4388" w:type="dxa"/>
            <w:shd w:val="clear" w:color="auto" w:fill="auto"/>
            <w:vAlign w:val="bottom"/>
          </w:tcPr>
          <w:p w14:paraId="79F3924A" w14:textId="77777777" w:rsidR="004D566E" w:rsidRPr="00997EDE" w:rsidRDefault="004D566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27" w:type="dxa"/>
            <w:shd w:val="clear" w:color="auto" w:fill="auto"/>
          </w:tcPr>
          <w:p w14:paraId="104016C0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05B56C97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C13901C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358C3EF1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05762F0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37B84A8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49CD0FD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4D566E" w:rsidRPr="00997EDE" w14:paraId="4796907D" w14:textId="77777777" w:rsidTr="00C3320B">
        <w:tc>
          <w:tcPr>
            <w:tcW w:w="4388" w:type="dxa"/>
            <w:shd w:val="clear" w:color="auto" w:fill="auto"/>
            <w:vAlign w:val="bottom"/>
          </w:tcPr>
          <w:p w14:paraId="15EBF016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766389D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D2A38" w:rsidRPr="00997EDE" w14:paraId="5F879042" w14:textId="77777777" w:rsidTr="00C3320B">
        <w:tc>
          <w:tcPr>
            <w:tcW w:w="4388" w:type="dxa"/>
            <w:shd w:val="clear" w:color="auto" w:fill="auto"/>
          </w:tcPr>
          <w:p w14:paraId="7631E0C0" w14:textId="52B82B01" w:rsidR="00CD2A38" w:rsidRPr="00997EDE" w:rsidRDefault="005A12F4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ณ</w:t>
            </w:r>
            <w:r w:rsidR="00FB6D1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="001E41F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วันที่ </w:t>
            </w:r>
            <w:r w:rsidR="00FB6D1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="00FB6D1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8821AE" w14:textId="53E7A1AA" w:rsidR="00CD2A38" w:rsidRPr="00CD2A38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7,591</w:t>
            </w:r>
          </w:p>
        </w:tc>
        <w:tc>
          <w:tcPr>
            <w:tcW w:w="236" w:type="dxa"/>
            <w:shd w:val="clear" w:color="auto" w:fill="auto"/>
          </w:tcPr>
          <w:p w14:paraId="6B80FAD5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E23A980" w14:textId="7831D34B" w:rsidR="00CD2A38" w:rsidRPr="00CD2A38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1,414</w:t>
            </w:r>
          </w:p>
        </w:tc>
        <w:tc>
          <w:tcPr>
            <w:tcW w:w="236" w:type="dxa"/>
            <w:shd w:val="clear" w:color="auto" w:fill="auto"/>
          </w:tcPr>
          <w:p w14:paraId="492A7189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C526D08" w14:textId="40F59335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7,131</w:t>
            </w:r>
          </w:p>
        </w:tc>
        <w:tc>
          <w:tcPr>
            <w:tcW w:w="270" w:type="dxa"/>
            <w:shd w:val="clear" w:color="auto" w:fill="auto"/>
          </w:tcPr>
          <w:p w14:paraId="012DCB10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D3E1BA" w14:textId="7FF2B899" w:rsidR="00CD2A38" w:rsidRPr="00997EDE" w:rsidRDefault="00CD2A38" w:rsidP="006159C6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867</w:t>
            </w:r>
          </w:p>
        </w:tc>
      </w:tr>
      <w:tr w:rsidR="00CD2A38" w:rsidRPr="00997EDE" w14:paraId="65A5252F" w14:textId="77777777" w:rsidTr="00C3320B">
        <w:tc>
          <w:tcPr>
            <w:tcW w:w="4388" w:type="dxa"/>
            <w:shd w:val="clear" w:color="auto" w:fill="auto"/>
          </w:tcPr>
          <w:p w14:paraId="6EB62AA9" w14:textId="77777777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D8F8ACE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CCF2F3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5F91469E" w14:textId="77777777" w:rsidR="00CD2A38" w:rsidRPr="00CD2A38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4EFC47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8312AAC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3F047E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9C20DA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04995B06" w14:textId="77777777" w:rsidTr="00C3320B">
        <w:tc>
          <w:tcPr>
            <w:tcW w:w="4388" w:type="dxa"/>
            <w:shd w:val="clear" w:color="auto" w:fill="auto"/>
          </w:tcPr>
          <w:p w14:paraId="0B905BB0" w14:textId="77777777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C1A19B9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0599D2E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EFD8C9" w14:textId="77777777" w:rsidR="00CD2A38" w:rsidRPr="00CD2A38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45C6026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E1766F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8957FE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0172AE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70633283" w14:textId="77777777" w:rsidTr="00C3320B">
        <w:tc>
          <w:tcPr>
            <w:tcW w:w="4388" w:type="dxa"/>
            <w:shd w:val="clear" w:color="auto" w:fill="auto"/>
          </w:tcPr>
          <w:p w14:paraId="6582C37E" w14:textId="77777777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6492A50B" w14:textId="187DBC56" w:rsidR="00CD2A38" w:rsidRPr="00CD2A38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68D282E4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EF4543E" w14:textId="135ED175" w:rsidR="00CD2A38" w:rsidRPr="00CD2A38" w:rsidRDefault="00FD378B" w:rsidP="006159C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0D28C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AA20CB" w14:textId="78494624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2B90714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F516380" w14:textId="711F75B6" w:rsidR="00CD2A38" w:rsidRPr="00997EDE" w:rsidRDefault="00CD2A38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40</w:t>
            </w:r>
          </w:p>
        </w:tc>
      </w:tr>
      <w:tr w:rsidR="00CD2A38" w:rsidRPr="00997EDE" w14:paraId="44881545" w14:textId="77777777" w:rsidTr="00C3320B">
        <w:tc>
          <w:tcPr>
            <w:tcW w:w="4388" w:type="dxa"/>
            <w:shd w:val="clear" w:color="auto" w:fill="auto"/>
          </w:tcPr>
          <w:p w14:paraId="2895C619" w14:textId="77777777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14DD8653" w14:textId="66C8672F" w:rsidR="00CD2A38" w:rsidRPr="00CD2A38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1176DE72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40690C" w14:textId="67E47BD0" w:rsidR="00CD2A38" w:rsidRPr="00CD2A38" w:rsidRDefault="00FD378B" w:rsidP="006159C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0ABC96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8F1AE6C" w14:textId="44ABFA94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3ABD1650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0DD3EE" w14:textId="141BEE7D" w:rsidR="00CD2A38" w:rsidRPr="00997EDE" w:rsidRDefault="00CD2A38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</w:t>
            </w:r>
          </w:p>
        </w:tc>
      </w:tr>
      <w:tr w:rsidR="00CD2A38" w:rsidRPr="00997EDE" w14:paraId="6B3F781A" w14:textId="77777777" w:rsidTr="00C3320B">
        <w:tc>
          <w:tcPr>
            <w:tcW w:w="4388" w:type="dxa"/>
            <w:shd w:val="clear" w:color="auto" w:fill="auto"/>
          </w:tcPr>
          <w:p w14:paraId="4CE49F93" w14:textId="1BFB5CE6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3607DC43" w14:textId="3EDCBE32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524372E8" w14:textId="77777777" w:rsidR="00FD378B" w:rsidRDefault="00FD378B" w:rsidP="006159C6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6699D32D" w14:textId="0CA5DE07" w:rsidR="00CD2A38" w:rsidRPr="00CD2A38" w:rsidRDefault="00FD378B" w:rsidP="006159C6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74136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0BF143BA" w14:textId="77777777" w:rsidR="00CD2A38" w:rsidRPr="00FD378B" w:rsidRDefault="00CD2A38" w:rsidP="006159C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669D829E" w14:textId="4EC414FD" w:rsidR="00FD378B" w:rsidRPr="00FD378B" w:rsidRDefault="00FD378B" w:rsidP="006159C6">
            <w:pPr>
              <w:suppressAutoHyphens/>
              <w:spacing w:after="0" w:line="240" w:lineRule="auto"/>
              <w:ind w:left="594" w:right="-1366" w:firstLine="6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D378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8C49C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2C60A0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C8B6D03" w14:textId="2783A102" w:rsidR="00CD2A38" w:rsidRPr="00997EDE" w:rsidRDefault="00CD2A38" w:rsidP="006159C6">
            <w:pPr>
              <w:tabs>
                <w:tab w:val="decimal" w:pos="49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1EBD9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C8E78" w14:textId="77777777" w:rsidR="00CD2A38" w:rsidRPr="00997EDE" w:rsidRDefault="00CD2A38" w:rsidP="006159C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521C2EB" w14:textId="26827420" w:rsidR="00CD2A38" w:rsidRPr="00997EDE" w:rsidRDefault="00CD2A38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CD2A38" w:rsidRPr="00997EDE" w14:paraId="286214FE" w14:textId="77777777" w:rsidTr="00C3320B">
        <w:tc>
          <w:tcPr>
            <w:tcW w:w="4388" w:type="dxa"/>
            <w:shd w:val="clear" w:color="auto" w:fill="auto"/>
          </w:tcPr>
          <w:p w14:paraId="33974C3F" w14:textId="77777777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4E574" w14:textId="22970494" w:rsidR="00CD2A38" w:rsidRPr="00CD2A38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29F36171" w14:textId="77777777" w:rsidR="00CD2A38" w:rsidRPr="00CD2A38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FEC5" w14:textId="4782B3A0" w:rsidR="00CD2A38" w:rsidRPr="00CD2A38" w:rsidRDefault="00FD378B" w:rsidP="006159C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53B9C9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3559" w14:textId="2644D558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790A95A8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57D4" w14:textId="184C23FF" w:rsidR="00CD2A38" w:rsidRPr="00997EDE" w:rsidRDefault="00CD2A38" w:rsidP="006159C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83</w:t>
            </w:r>
          </w:p>
        </w:tc>
      </w:tr>
      <w:tr w:rsidR="00CD2A38" w:rsidRPr="00997EDE" w14:paraId="784E59F2" w14:textId="77777777" w:rsidTr="00C3320B">
        <w:tc>
          <w:tcPr>
            <w:tcW w:w="4388" w:type="dxa"/>
            <w:shd w:val="clear" w:color="auto" w:fill="auto"/>
          </w:tcPr>
          <w:p w14:paraId="55CC17DC" w14:textId="77777777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shd w:val="clear" w:color="auto" w:fill="auto"/>
          </w:tcPr>
          <w:p w14:paraId="11BC269F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22511D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18EBDF3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C19C2DC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3553282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7F9519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879AE8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110B2772" w14:textId="77777777" w:rsidTr="00C3320B">
        <w:tc>
          <w:tcPr>
            <w:tcW w:w="4388" w:type="dxa"/>
            <w:shd w:val="clear" w:color="auto" w:fill="auto"/>
          </w:tcPr>
          <w:p w14:paraId="70DD846F" w14:textId="77777777" w:rsidR="00CD2A38" w:rsidRPr="00997EDE" w:rsidRDefault="00CD2A38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7D2E8956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7A18C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5DD7B10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CC6CA63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314F0CEF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B005EA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BDFBAB9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21A0DAE8" w14:textId="77777777" w:rsidTr="00C3320B">
        <w:tc>
          <w:tcPr>
            <w:tcW w:w="4388" w:type="dxa"/>
            <w:shd w:val="clear" w:color="auto" w:fill="auto"/>
          </w:tcPr>
          <w:p w14:paraId="73F50AE4" w14:textId="48A05985" w:rsidR="00CD2A38" w:rsidRPr="00997EDE" w:rsidRDefault="001F2D33" w:rsidP="006159C6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="00CD2A38"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 w:rsidR="00CD2A38"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จากการประมาณการตาม</w:t>
            </w:r>
          </w:p>
        </w:tc>
        <w:tc>
          <w:tcPr>
            <w:tcW w:w="1027" w:type="dxa"/>
            <w:shd w:val="clear" w:color="auto" w:fill="auto"/>
          </w:tcPr>
          <w:p w14:paraId="1AAFBBCD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2C45B65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1F32D2D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918D804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1923BB91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DF604D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7E2D69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3B529650" w14:textId="77777777" w:rsidTr="00C3320B">
        <w:tc>
          <w:tcPr>
            <w:tcW w:w="4388" w:type="dxa"/>
            <w:shd w:val="clear" w:color="auto" w:fill="auto"/>
          </w:tcPr>
          <w:p w14:paraId="32FAADE1" w14:textId="31DFE33C" w:rsidR="00CD2A38" w:rsidRPr="00997EDE" w:rsidRDefault="00CD2A38" w:rsidP="006159C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55ED6209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D6D02F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1FD578A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143960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5E9F576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A84B1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6411F16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5BB0ED0D" w14:textId="77777777" w:rsidTr="00C3320B">
        <w:tc>
          <w:tcPr>
            <w:tcW w:w="4388" w:type="dxa"/>
            <w:shd w:val="clear" w:color="auto" w:fill="auto"/>
            <w:vAlign w:val="bottom"/>
          </w:tcPr>
          <w:p w14:paraId="6A5D56B3" w14:textId="77777777" w:rsidR="00CD2A38" w:rsidRPr="00997EDE" w:rsidRDefault="00CD2A38" w:rsidP="006159C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9D3F07D" w14:textId="2A83CA9A" w:rsidR="00CD2A38" w:rsidRPr="00997EDE" w:rsidRDefault="00FD378B" w:rsidP="006159C6">
            <w:pPr>
              <w:tabs>
                <w:tab w:val="decimal" w:pos="58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BDAE9E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1E0E0FA" w14:textId="1D002E38" w:rsidR="00CD2A38" w:rsidRPr="00997EDE" w:rsidRDefault="00FD378B" w:rsidP="006159C6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3C124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5B578B2" w14:textId="73381834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1DE3E662" w14:textId="77777777" w:rsidR="00CD2A38" w:rsidRPr="00997EDE" w:rsidRDefault="00CD2A38" w:rsidP="006159C6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B0A0D66" w14:textId="4DCB60C3" w:rsidR="00CD2A38" w:rsidRPr="00997EDE" w:rsidRDefault="00CD2A38" w:rsidP="006159C6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74</w:t>
            </w:r>
          </w:p>
        </w:tc>
      </w:tr>
      <w:tr w:rsidR="00CD2A38" w:rsidRPr="00997EDE" w14:paraId="56D14E74" w14:textId="77777777" w:rsidTr="00C3320B">
        <w:tc>
          <w:tcPr>
            <w:tcW w:w="4388" w:type="dxa"/>
            <w:shd w:val="clear" w:color="auto" w:fill="auto"/>
            <w:vAlign w:val="bottom"/>
          </w:tcPr>
          <w:p w14:paraId="2D82F440" w14:textId="77777777" w:rsidR="00CD2A38" w:rsidRPr="00997EDE" w:rsidRDefault="00CD2A38" w:rsidP="006159C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E0FDA4" w14:textId="01E65801" w:rsidR="00CD2A38" w:rsidRPr="00997EDE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(578)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6F2D82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9319F27" w14:textId="5FDD7B7C" w:rsidR="00CD2A38" w:rsidRPr="00997EDE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213</w:t>
            </w:r>
          </w:p>
        </w:tc>
        <w:tc>
          <w:tcPr>
            <w:tcW w:w="236" w:type="dxa"/>
            <w:shd w:val="clear" w:color="auto" w:fill="auto"/>
          </w:tcPr>
          <w:p w14:paraId="7FB38D94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4B750E" w14:textId="139E23E5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7D67187" w14:textId="77777777" w:rsidR="00CD2A38" w:rsidRPr="00997EDE" w:rsidRDefault="00CD2A38" w:rsidP="006159C6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8CE20E9" w14:textId="39018A3C" w:rsidR="00CD2A38" w:rsidRPr="00997EDE" w:rsidRDefault="00CD2A38" w:rsidP="006159C6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464</w:t>
            </w:r>
          </w:p>
        </w:tc>
      </w:tr>
      <w:tr w:rsidR="00CD2A38" w:rsidRPr="00997EDE" w14:paraId="0890E8C5" w14:textId="77777777" w:rsidTr="00C3320B">
        <w:tc>
          <w:tcPr>
            <w:tcW w:w="4388" w:type="dxa"/>
            <w:shd w:val="clear" w:color="auto" w:fill="auto"/>
            <w:vAlign w:val="bottom"/>
          </w:tcPr>
          <w:p w14:paraId="36BBA0BE" w14:textId="77777777" w:rsidR="00CD2A38" w:rsidRPr="00997EDE" w:rsidRDefault="00CD2A38" w:rsidP="006159C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26261" w14:textId="7689F613" w:rsidR="00CD2A38" w:rsidRPr="00997EDE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(190)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54F668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E573" w14:textId="3EC571E7" w:rsidR="00CD2A38" w:rsidRPr="00997EDE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25D83563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84CAD0" w14:textId="0A1B9F24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(415)</w:t>
            </w:r>
          </w:p>
        </w:tc>
        <w:tc>
          <w:tcPr>
            <w:tcW w:w="270" w:type="dxa"/>
            <w:shd w:val="clear" w:color="auto" w:fill="auto"/>
          </w:tcPr>
          <w:p w14:paraId="6B658213" w14:textId="77777777" w:rsidR="00CD2A38" w:rsidRPr="00997EDE" w:rsidRDefault="00CD2A38" w:rsidP="006159C6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3BFE20" w14:textId="17433225" w:rsidR="00CD2A38" w:rsidRPr="00997EDE" w:rsidRDefault="00CD2A38" w:rsidP="006159C6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(60)</w:t>
            </w:r>
          </w:p>
        </w:tc>
      </w:tr>
      <w:tr w:rsidR="00CD2A38" w:rsidRPr="00997EDE" w14:paraId="142434AC" w14:textId="77777777" w:rsidTr="00C3320B">
        <w:tc>
          <w:tcPr>
            <w:tcW w:w="4388" w:type="dxa"/>
            <w:shd w:val="clear" w:color="auto" w:fill="auto"/>
          </w:tcPr>
          <w:p w14:paraId="3A3E8A8F" w14:textId="77777777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6643F" w14:textId="588A7E84" w:rsidR="00CD2A38" w:rsidRPr="008B54DD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(768)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50859F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32291" w14:textId="40589D7A" w:rsidR="00CD2A38" w:rsidRPr="00997EDE" w:rsidRDefault="00FD378B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4BF1ED8A" w14:textId="77777777" w:rsidR="00CD2A38" w:rsidRPr="00997EDE" w:rsidRDefault="00CD2A38" w:rsidP="006159C6">
            <w:pPr>
              <w:tabs>
                <w:tab w:val="decimal" w:pos="681"/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B14F" w14:textId="5740080C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1,302</w:t>
            </w:r>
          </w:p>
        </w:tc>
        <w:tc>
          <w:tcPr>
            <w:tcW w:w="270" w:type="dxa"/>
            <w:shd w:val="clear" w:color="auto" w:fill="auto"/>
          </w:tcPr>
          <w:p w14:paraId="02C8E5F1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9F18A" w14:textId="5ADA3077" w:rsidR="00CD2A38" w:rsidRPr="00E54F7C" w:rsidRDefault="00CD2A38" w:rsidP="006159C6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E54F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478</w:t>
            </w:r>
          </w:p>
        </w:tc>
      </w:tr>
      <w:tr w:rsidR="00CD2A38" w:rsidRPr="00997EDE" w14:paraId="30FF00B9" w14:textId="77777777" w:rsidTr="00C3320B">
        <w:tc>
          <w:tcPr>
            <w:tcW w:w="4388" w:type="dxa"/>
            <w:shd w:val="clear" w:color="auto" w:fill="auto"/>
          </w:tcPr>
          <w:p w14:paraId="58DA4A8F" w14:textId="77777777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96B34CA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0D4FF1A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764B5A7D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3DB69A4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37098B6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9F59AF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4040B3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7958633F" w14:textId="77777777" w:rsidTr="00C3320B">
        <w:tc>
          <w:tcPr>
            <w:tcW w:w="4388" w:type="dxa"/>
            <w:shd w:val="clear" w:color="auto" w:fill="auto"/>
          </w:tcPr>
          <w:p w14:paraId="0994A97C" w14:textId="14554250" w:rsidR="00CD2A38" w:rsidRPr="00997EDE" w:rsidRDefault="00CD2A38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2736A715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6B48A78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0731267E" w14:textId="77777777" w:rsidR="00CD2A38" w:rsidRPr="00997EDE" w:rsidRDefault="00CD2A38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39E5DDC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83693B" w14:textId="77777777" w:rsidR="00CD2A38" w:rsidRPr="00997EDE" w:rsidRDefault="00CD2A38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568F1FE" w14:textId="77777777" w:rsidR="00CD2A38" w:rsidRPr="00997EDE" w:rsidRDefault="00CD2A38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6189D54" w14:textId="77777777" w:rsidR="00CD2A38" w:rsidRPr="00997EDE" w:rsidRDefault="00CD2A38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6C29A71E" w14:textId="77777777" w:rsidTr="00C3320B">
        <w:tc>
          <w:tcPr>
            <w:tcW w:w="4388" w:type="dxa"/>
            <w:shd w:val="clear" w:color="auto" w:fill="auto"/>
          </w:tcPr>
          <w:p w14:paraId="4DD98D0B" w14:textId="25DDA179" w:rsidR="000A2AE5" w:rsidRPr="00997EDE" w:rsidRDefault="000A2AE5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2E04CC2B" w14:textId="2369AE87" w:rsidR="000A2AE5" w:rsidRPr="000A2AE5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(237)</w:t>
            </w:r>
          </w:p>
        </w:tc>
        <w:tc>
          <w:tcPr>
            <w:tcW w:w="236" w:type="dxa"/>
            <w:shd w:val="clear" w:color="auto" w:fill="auto"/>
          </w:tcPr>
          <w:p w14:paraId="09195A0D" w14:textId="4E47867D" w:rsidR="000A2AE5" w:rsidRPr="000A2AE5" w:rsidRDefault="000A2AE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CA062B1" w14:textId="4983593E" w:rsidR="000A2AE5" w:rsidRPr="000A2AE5" w:rsidRDefault="007661E5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FD378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6DC19" w14:textId="77777777" w:rsidR="000A2AE5" w:rsidRPr="00997EDE" w:rsidRDefault="000A2AE5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C665C9C" w14:textId="42887174" w:rsidR="000A2AE5" w:rsidRPr="00997EDE" w:rsidRDefault="000A2AE5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(1,643)</w:t>
            </w:r>
          </w:p>
        </w:tc>
        <w:tc>
          <w:tcPr>
            <w:tcW w:w="270" w:type="dxa"/>
            <w:shd w:val="clear" w:color="auto" w:fill="auto"/>
          </w:tcPr>
          <w:p w14:paraId="5DFBA8FB" w14:textId="77777777" w:rsidR="000A2AE5" w:rsidRPr="00997EDE" w:rsidRDefault="000A2AE5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8E9CFF" w14:textId="07754875" w:rsidR="000A2AE5" w:rsidRPr="00997EDE" w:rsidRDefault="000A2AE5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</w:t>
            </w:r>
            <w:r w:rsidRPr="0084296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)</w:t>
            </w:r>
          </w:p>
        </w:tc>
      </w:tr>
      <w:tr w:rsidR="00DF2591" w:rsidRPr="00997EDE" w14:paraId="17414B50" w14:textId="77777777" w:rsidTr="00C3320B">
        <w:tc>
          <w:tcPr>
            <w:tcW w:w="4388" w:type="dxa"/>
            <w:shd w:val="clear" w:color="auto" w:fill="auto"/>
          </w:tcPr>
          <w:p w14:paraId="0AA96B10" w14:textId="77777777" w:rsidR="00DF2591" w:rsidRPr="00997EDE" w:rsidRDefault="00DF2591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7CFBBD" w14:textId="77777777" w:rsidR="00DF2591" w:rsidRPr="000A2AE5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5D23A9A" w14:textId="77777777" w:rsidR="00DF2591" w:rsidRPr="000A2AE5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D1F27F3" w14:textId="77777777" w:rsidR="00DF2591" w:rsidRPr="000A2AE5" w:rsidRDefault="00DF2591" w:rsidP="006159C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4C4E72" w14:textId="77777777" w:rsidR="00DF2591" w:rsidRPr="00997EDE" w:rsidRDefault="00DF2591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D6A5BF5" w14:textId="77777777" w:rsidR="00DF2591" w:rsidRPr="00997EDE" w:rsidRDefault="00DF2591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56991A" w14:textId="77777777" w:rsidR="00DF2591" w:rsidRPr="00997EDE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3C3EC7" w14:textId="77777777" w:rsidR="00DF2591" w:rsidRPr="00997EDE" w:rsidRDefault="00DF2591" w:rsidP="006159C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F2591" w:rsidRPr="00997EDE" w14:paraId="03CFD262" w14:textId="77777777" w:rsidTr="00C3320B">
        <w:tc>
          <w:tcPr>
            <w:tcW w:w="4388" w:type="dxa"/>
            <w:shd w:val="clear" w:color="auto" w:fill="auto"/>
          </w:tcPr>
          <w:p w14:paraId="29C05769" w14:textId="239EDEBC" w:rsidR="00DF2591" w:rsidRPr="00997EDE" w:rsidRDefault="00141B6B" w:rsidP="006159C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41B6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41B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141B6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52E61376" w14:textId="4DEB1422" w:rsidR="00DF2591" w:rsidRPr="00FD378B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D3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7,507</w:t>
            </w:r>
          </w:p>
        </w:tc>
        <w:tc>
          <w:tcPr>
            <w:tcW w:w="236" w:type="dxa"/>
            <w:shd w:val="clear" w:color="auto" w:fill="auto"/>
          </w:tcPr>
          <w:p w14:paraId="5F85782C" w14:textId="77777777" w:rsidR="00DF2591" w:rsidRPr="00FD378B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1E6015D0" w14:textId="5714A42C" w:rsidR="00DF2591" w:rsidRPr="00FD378B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D3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1,725</w:t>
            </w:r>
          </w:p>
        </w:tc>
        <w:tc>
          <w:tcPr>
            <w:tcW w:w="236" w:type="dxa"/>
            <w:shd w:val="clear" w:color="auto" w:fill="auto"/>
          </w:tcPr>
          <w:p w14:paraId="6731A0A1" w14:textId="77777777" w:rsidR="00DF2591" w:rsidRPr="00997EDE" w:rsidRDefault="00DF2591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75EC390C" w14:textId="1C97A4B6" w:rsidR="00DF2591" w:rsidRPr="00997EDE" w:rsidRDefault="00DF2591" w:rsidP="006159C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7,591</w:t>
            </w:r>
          </w:p>
        </w:tc>
        <w:tc>
          <w:tcPr>
            <w:tcW w:w="270" w:type="dxa"/>
            <w:shd w:val="clear" w:color="auto" w:fill="auto"/>
          </w:tcPr>
          <w:p w14:paraId="0255652B" w14:textId="77777777" w:rsidR="00DF2591" w:rsidRPr="00997EDE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16D400" w14:textId="00969637" w:rsidR="00DF2591" w:rsidRPr="00997EDE" w:rsidRDefault="00DF2591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1,414</w:t>
            </w:r>
          </w:p>
        </w:tc>
      </w:tr>
    </w:tbl>
    <w:p w14:paraId="071CB4B2" w14:textId="199DA443" w:rsidR="00BD2D18" w:rsidRDefault="00BD2D18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FB36D63" w14:textId="77777777" w:rsidR="00BD2D18" w:rsidRDefault="00BD2D18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79"/>
        <w:gridCol w:w="238"/>
        <w:gridCol w:w="1002"/>
        <w:gridCol w:w="6"/>
        <w:gridCol w:w="232"/>
        <w:gridCol w:w="6"/>
        <w:gridCol w:w="1078"/>
        <w:gridCol w:w="236"/>
        <w:gridCol w:w="1088"/>
        <w:gridCol w:w="6"/>
      </w:tblGrid>
      <w:tr w:rsidR="004D566E" w:rsidRPr="00997EDE" w14:paraId="13AA55AF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56C03C29" w14:textId="419AC20D" w:rsidR="004D566E" w:rsidRPr="00997EDE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27D0E33D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3320B" w:rsidRPr="00997EDE" w14:paraId="0F1D0731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08A5C8BC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5B128393" w14:textId="20FAC85B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04E8FD7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bottom"/>
          </w:tcPr>
          <w:p w14:paraId="10F12B76" w14:textId="1DB8B79B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5CE7796E" w14:textId="77777777" w:rsidTr="00060049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67A9948D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</w:tcPr>
          <w:p w14:paraId="6FB4D670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07937223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E8E6E79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930F5EA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65709AB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341AC21C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1956F9D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C3320B" w:rsidRPr="00997EDE" w14:paraId="620E2D07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372A4EEC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6D22907E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3320B" w:rsidRPr="00997EDE" w14:paraId="21A95A52" w14:textId="77777777" w:rsidTr="00060049">
        <w:tc>
          <w:tcPr>
            <w:tcW w:w="4338" w:type="dxa"/>
            <w:shd w:val="clear" w:color="auto" w:fill="auto"/>
          </w:tcPr>
          <w:p w14:paraId="54E25E1A" w14:textId="63F2CA1B" w:rsidR="00C3320B" w:rsidRPr="00997EDE" w:rsidRDefault="00141B6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B40EF41" w14:textId="24ED387A" w:rsidR="00C3320B" w:rsidRPr="00997EDE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7,180</w:t>
            </w:r>
          </w:p>
        </w:tc>
        <w:tc>
          <w:tcPr>
            <w:tcW w:w="238" w:type="dxa"/>
            <w:shd w:val="clear" w:color="auto" w:fill="auto"/>
          </w:tcPr>
          <w:p w14:paraId="552741FD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7BA6" w14:textId="0DD6DDD2" w:rsidR="00C3320B" w:rsidRPr="00997EDE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1,355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368F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3BFC260" w14:textId="18C3A3AF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6,796</w:t>
            </w:r>
          </w:p>
        </w:tc>
        <w:tc>
          <w:tcPr>
            <w:tcW w:w="236" w:type="dxa"/>
            <w:shd w:val="clear" w:color="auto" w:fill="auto"/>
          </w:tcPr>
          <w:p w14:paraId="6E90982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990EB" w14:textId="3E302E70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839</w:t>
            </w:r>
          </w:p>
        </w:tc>
      </w:tr>
      <w:tr w:rsidR="00C3320B" w:rsidRPr="00997EDE" w14:paraId="63742075" w14:textId="77777777" w:rsidTr="00060049">
        <w:trPr>
          <w:trHeight w:val="339"/>
        </w:trPr>
        <w:tc>
          <w:tcPr>
            <w:tcW w:w="4338" w:type="dxa"/>
            <w:shd w:val="clear" w:color="auto" w:fill="auto"/>
          </w:tcPr>
          <w:p w14:paraId="78FAB22F" w14:textId="77777777" w:rsidR="00C3320B" w:rsidRPr="00997EDE" w:rsidRDefault="00C3320B" w:rsidP="006159C6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492B055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A837F13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EDFB5" w14:textId="77777777" w:rsidR="00C3320B" w:rsidRPr="00997EDE" w:rsidRDefault="00C3320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CC8FA7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53EA883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FD38348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6024E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5B6CB9C5" w14:textId="77777777" w:rsidTr="00060049">
        <w:tc>
          <w:tcPr>
            <w:tcW w:w="4338" w:type="dxa"/>
            <w:shd w:val="clear" w:color="auto" w:fill="auto"/>
          </w:tcPr>
          <w:p w14:paraId="790E1C57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79" w:type="dxa"/>
            <w:shd w:val="clear" w:color="auto" w:fill="auto"/>
          </w:tcPr>
          <w:p w14:paraId="2D622EC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AA8E41B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C439D8D" w14:textId="77777777" w:rsidR="00C3320B" w:rsidRPr="00997EDE" w:rsidRDefault="00C3320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8FFF77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EC5C136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920FC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5752DD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3000C4EA" w14:textId="77777777" w:rsidTr="00060049">
        <w:tc>
          <w:tcPr>
            <w:tcW w:w="4338" w:type="dxa"/>
            <w:shd w:val="clear" w:color="auto" w:fill="auto"/>
          </w:tcPr>
          <w:p w14:paraId="25604D7B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79" w:type="dxa"/>
            <w:shd w:val="clear" w:color="auto" w:fill="auto"/>
          </w:tcPr>
          <w:p w14:paraId="7A892DE3" w14:textId="0C2FE9EE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735</w:t>
            </w:r>
          </w:p>
        </w:tc>
        <w:tc>
          <w:tcPr>
            <w:tcW w:w="238" w:type="dxa"/>
            <w:shd w:val="clear" w:color="auto" w:fill="auto"/>
          </w:tcPr>
          <w:p w14:paraId="7BB2653B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5E28DBC" w14:textId="72AC11EA" w:rsidR="00C3320B" w:rsidRPr="00CD7D07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FD378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28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41E2A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EE62C4B" w14:textId="1611288E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535</w:t>
            </w:r>
          </w:p>
        </w:tc>
        <w:tc>
          <w:tcPr>
            <w:tcW w:w="236" w:type="dxa"/>
            <w:shd w:val="clear" w:color="auto" w:fill="auto"/>
          </w:tcPr>
          <w:p w14:paraId="7F3DF675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724F612" w14:textId="584227A1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37</w:t>
            </w:r>
          </w:p>
        </w:tc>
      </w:tr>
      <w:tr w:rsidR="00C3320B" w:rsidRPr="00997EDE" w14:paraId="1611CC8D" w14:textId="77777777" w:rsidTr="00060049">
        <w:tc>
          <w:tcPr>
            <w:tcW w:w="4338" w:type="dxa"/>
            <w:shd w:val="clear" w:color="auto" w:fill="auto"/>
          </w:tcPr>
          <w:p w14:paraId="288F1D93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79" w:type="dxa"/>
            <w:shd w:val="clear" w:color="auto" w:fill="auto"/>
          </w:tcPr>
          <w:p w14:paraId="156E5EB5" w14:textId="7202A5EA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113</w:t>
            </w:r>
          </w:p>
        </w:tc>
        <w:tc>
          <w:tcPr>
            <w:tcW w:w="238" w:type="dxa"/>
            <w:shd w:val="clear" w:color="auto" w:fill="auto"/>
          </w:tcPr>
          <w:p w14:paraId="4633F21D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DC0A64" w14:textId="5E3BD4D9" w:rsidR="00C3320B" w:rsidRPr="00CD7D07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FD378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21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877F9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6366E7D" w14:textId="3211E5A9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13998D0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9A83BFB" w14:textId="026CC4BC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27</w:t>
            </w:r>
          </w:p>
        </w:tc>
      </w:tr>
      <w:tr w:rsidR="00C3320B" w:rsidRPr="00997EDE" w14:paraId="2820AC09" w14:textId="77777777" w:rsidTr="00060049">
        <w:tc>
          <w:tcPr>
            <w:tcW w:w="4338" w:type="dxa"/>
            <w:shd w:val="clear" w:color="auto" w:fill="auto"/>
          </w:tcPr>
          <w:p w14:paraId="47FB1EFF" w14:textId="79C7A048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โอนออกพนักงานไปบริษัทย่อย</w:t>
            </w:r>
          </w:p>
        </w:tc>
        <w:tc>
          <w:tcPr>
            <w:tcW w:w="1079" w:type="dxa"/>
            <w:shd w:val="clear" w:color="auto" w:fill="auto"/>
          </w:tcPr>
          <w:p w14:paraId="07E0FEA6" w14:textId="155944F9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(28)</w:t>
            </w:r>
          </w:p>
        </w:tc>
        <w:tc>
          <w:tcPr>
            <w:tcW w:w="238" w:type="dxa"/>
            <w:shd w:val="clear" w:color="auto" w:fill="auto"/>
          </w:tcPr>
          <w:p w14:paraId="5D95C9E5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66F3ABE" w14:textId="772EAC82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(2)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42D821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0E45185" w14:textId="7848FAD8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(33)</w:t>
            </w:r>
          </w:p>
        </w:tc>
        <w:tc>
          <w:tcPr>
            <w:tcW w:w="236" w:type="dxa"/>
            <w:shd w:val="clear" w:color="auto" w:fill="auto"/>
          </w:tcPr>
          <w:p w14:paraId="321838C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6460AFE" w14:textId="0ED2E3E4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(4)</w:t>
            </w:r>
          </w:p>
        </w:tc>
      </w:tr>
      <w:tr w:rsidR="00C3320B" w:rsidRPr="00997EDE" w14:paraId="0FCA2DEF" w14:textId="77777777" w:rsidTr="00C37053">
        <w:tc>
          <w:tcPr>
            <w:tcW w:w="4338" w:type="dxa"/>
            <w:shd w:val="clear" w:color="auto" w:fill="auto"/>
          </w:tcPr>
          <w:p w14:paraId="687BE5CC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1F6FDC63" w14:textId="742BB3A6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FD2F517" w14:textId="77777777" w:rsidR="00C3320B" w:rsidRDefault="00C3320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21667511" w14:textId="098950E2" w:rsidR="00FD378B" w:rsidRPr="000A2AE5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5E25E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07570" w14:textId="77777777" w:rsidR="00C3320B" w:rsidRPr="00CD7D07" w:rsidRDefault="00C3320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60EA1E24" w14:textId="43961511" w:rsidR="00FD378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0933DC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4CAE5A7" w14:textId="77777777" w:rsidR="00C3320B" w:rsidRPr="00997EDE" w:rsidRDefault="00C3320B" w:rsidP="006159C6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7BB6721A" w14:textId="4EC5D44B" w:rsidR="00C3320B" w:rsidRPr="00997EDE" w:rsidRDefault="00C3320B" w:rsidP="006159C6">
            <w:pPr>
              <w:tabs>
                <w:tab w:val="decimal" w:pos="55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45C1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84E2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568D8F95" w14:textId="46BA89FA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14</w:t>
            </w:r>
          </w:p>
        </w:tc>
      </w:tr>
      <w:tr w:rsidR="00C3320B" w:rsidRPr="00997EDE" w14:paraId="4E5B87B6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2484150A" w14:textId="77777777" w:rsidR="00C3320B" w:rsidRPr="00997EDE" w:rsidRDefault="00C3320B" w:rsidP="006159C6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ED6E" w14:textId="378C3D4B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820</w:t>
            </w:r>
          </w:p>
        </w:tc>
        <w:tc>
          <w:tcPr>
            <w:tcW w:w="238" w:type="dxa"/>
            <w:shd w:val="clear" w:color="auto" w:fill="auto"/>
          </w:tcPr>
          <w:p w14:paraId="68CC9C21" w14:textId="77777777" w:rsidR="00C3320B" w:rsidRPr="00CD7D07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91E8" w14:textId="409447F9" w:rsidR="00C3320B" w:rsidRPr="00CD7D07" w:rsidRDefault="00FD378B" w:rsidP="00CD7D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CD7D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48024A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847" w14:textId="6C719459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120C394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332F" w14:textId="43BA7BA0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74</w:t>
            </w:r>
          </w:p>
        </w:tc>
      </w:tr>
      <w:tr w:rsidR="00C3320B" w:rsidRPr="00997EDE" w14:paraId="04CFB1DD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6233730B" w14:textId="77777777" w:rsidR="00C3320B" w:rsidRPr="00997EDE" w:rsidRDefault="00C3320B" w:rsidP="006159C6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AD15CA3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238" w:type="dxa"/>
            <w:shd w:val="clear" w:color="auto" w:fill="auto"/>
          </w:tcPr>
          <w:p w14:paraId="7CDBCBC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58728" w14:textId="77777777" w:rsidR="00C3320B" w:rsidRPr="00997EDE" w:rsidRDefault="00C3320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5BED8B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58D578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A6478F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8267A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</w:p>
        </w:tc>
      </w:tr>
      <w:tr w:rsidR="00C3320B" w:rsidRPr="00997EDE" w14:paraId="3A4F085C" w14:textId="77777777" w:rsidTr="00060049">
        <w:tc>
          <w:tcPr>
            <w:tcW w:w="4338" w:type="dxa"/>
            <w:shd w:val="clear" w:color="auto" w:fill="auto"/>
          </w:tcPr>
          <w:p w14:paraId="000D1D89" w14:textId="1402DC7E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  <w:r w:rsidRPr="00997ED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เบ็ดเสร็จอื่น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232D2E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2D2DD36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E7D4591" w14:textId="77777777" w:rsidR="00C3320B" w:rsidRPr="00997EDE" w:rsidRDefault="00C3320B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6E290FD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CE0EE10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199F7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6E07BF9E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051419DD" w14:textId="77777777" w:rsidTr="00060049">
        <w:tc>
          <w:tcPr>
            <w:tcW w:w="4338" w:type="dxa"/>
            <w:shd w:val="clear" w:color="auto" w:fill="auto"/>
          </w:tcPr>
          <w:p w14:paraId="7C49D7B9" w14:textId="6868923E" w:rsidR="00C3320B" w:rsidRPr="00997EDE" w:rsidRDefault="001F2D33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(กำไร) </w:t>
            </w:r>
            <w:r w:rsidR="00C3320B"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43DF8D7B" w14:textId="1EE0A306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หลักคณิตศาสตร์ประกันภัย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2438112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2BB842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EC8B1BE" w14:textId="77777777" w:rsidR="00C3320B" w:rsidRPr="00997EDE" w:rsidRDefault="00C3320B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4579200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88EAE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7B4A0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5DC90D6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5CEBCF1D" w14:textId="77777777" w:rsidTr="00D90915">
        <w:tc>
          <w:tcPr>
            <w:tcW w:w="4338" w:type="dxa"/>
            <w:shd w:val="clear" w:color="auto" w:fill="auto"/>
          </w:tcPr>
          <w:p w14:paraId="13EC358E" w14:textId="5FB807F2" w:rsidR="00C3320B" w:rsidRPr="00997EDE" w:rsidRDefault="00C3320B" w:rsidP="006159C6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ร์</w:t>
            </w:r>
          </w:p>
        </w:tc>
        <w:tc>
          <w:tcPr>
            <w:tcW w:w="1079" w:type="dxa"/>
            <w:shd w:val="clear" w:color="auto" w:fill="auto"/>
          </w:tcPr>
          <w:p w14:paraId="67CF3E62" w14:textId="18D4ABC4" w:rsidR="00C3320B" w:rsidRPr="000A2AE5" w:rsidRDefault="00FD378B" w:rsidP="006159C6">
            <w:pPr>
              <w:tabs>
                <w:tab w:val="decimal" w:pos="63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991F7A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59580C" w14:textId="6679B204" w:rsidR="00C3320B" w:rsidRPr="000A2AE5" w:rsidRDefault="009B0EBD" w:rsidP="006159C6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B939E32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928DC34" w14:textId="0EDEA6BE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46A1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BB5EA57" w14:textId="7BC7C002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73</w:t>
            </w:r>
          </w:p>
        </w:tc>
      </w:tr>
      <w:tr w:rsidR="00C3320B" w:rsidRPr="00997EDE" w14:paraId="3E61062B" w14:textId="77777777" w:rsidTr="00D90915">
        <w:tc>
          <w:tcPr>
            <w:tcW w:w="4338" w:type="dxa"/>
            <w:shd w:val="clear" w:color="auto" w:fill="auto"/>
          </w:tcPr>
          <w:p w14:paraId="1EA6E6D9" w14:textId="233AD7A3" w:rsidR="00C3320B" w:rsidRPr="00997EDE" w:rsidRDefault="00C3320B" w:rsidP="006159C6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ข้อสมมติทางการเงิน</w:t>
            </w:r>
          </w:p>
        </w:tc>
        <w:tc>
          <w:tcPr>
            <w:tcW w:w="1079" w:type="dxa"/>
            <w:shd w:val="clear" w:color="auto" w:fill="auto"/>
          </w:tcPr>
          <w:p w14:paraId="03F2C82F" w14:textId="3D3F3E37" w:rsidR="00C3320B" w:rsidRPr="000A2AE5" w:rsidRDefault="00FD378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</w:t>
            </w:r>
            <w:r w:rsidRPr="006D0E2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550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3F67324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0ABEB2A" w14:textId="09C241DC" w:rsidR="00C3320B" w:rsidRPr="00295EFA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207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E69A837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0667067F" w14:textId="4DE91A8E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0F8A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3E00C3B7" w14:textId="30953A4C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446</w:t>
            </w:r>
          </w:p>
        </w:tc>
      </w:tr>
      <w:tr w:rsidR="00C3320B" w:rsidRPr="00997EDE" w14:paraId="416387DC" w14:textId="77777777" w:rsidTr="00D90915">
        <w:tc>
          <w:tcPr>
            <w:tcW w:w="4338" w:type="dxa"/>
            <w:shd w:val="clear" w:color="auto" w:fill="auto"/>
          </w:tcPr>
          <w:p w14:paraId="46AC417E" w14:textId="2018708A" w:rsidR="00C3320B" w:rsidRPr="00997EDE" w:rsidRDefault="00C3320B" w:rsidP="006159C6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การปรับปรุงจากประสบการณ์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9594C06" w14:textId="6C1BA736" w:rsidR="00C3320B" w:rsidRPr="000A2AE5" w:rsidRDefault="009B0EBD" w:rsidP="006159C6">
            <w:pPr>
              <w:tabs>
                <w:tab w:val="decimal" w:pos="8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(191)</w:t>
            </w:r>
          </w:p>
        </w:tc>
        <w:tc>
          <w:tcPr>
            <w:tcW w:w="238" w:type="dxa"/>
            <w:shd w:val="clear" w:color="auto" w:fill="auto"/>
          </w:tcPr>
          <w:p w14:paraId="51C674D2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C72AE" w14:textId="55E1D3DA" w:rsidR="00C3320B" w:rsidRPr="00295EFA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248679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BBA2D0" w14:textId="22D738E0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 xml:space="preserve"> (380)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1E8EB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153AB" w14:textId="65C52B0C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(64)</w:t>
            </w:r>
          </w:p>
        </w:tc>
      </w:tr>
      <w:tr w:rsidR="00C3320B" w:rsidRPr="00997EDE" w14:paraId="272160FE" w14:textId="77777777" w:rsidTr="00D90915">
        <w:tc>
          <w:tcPr>
            <w:tcW w:w="4338" w:type="dxa"/>
            <w:shd w:val="clear" w:color="auto" w:fill="auto"/>
          </w:tcPr>
          <w:p w14:paraId="705D556C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F7A3" w14:textId="7CE1334B" w:rsidR="00C3320B" w:rsidRPr="000A2AE5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(741)</w:t>
            </w:r>
          </w:p>
        </w:tc>
        <w:tc>
          <w:tcPr>
            <w:tcW w:w="238" w:type="dxa"/>
            <w:shd w:val="clear" w:color="auto" w:fill="auto"/>
          </w:tcPr>
          <w:p w14:paraId="5202F52A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43B00" w14:textId="1119577B" w:rsidR="00C3320B" w:rsidRPr="000A2AE5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261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9D85AA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52FF" w14:textId="2D475CC8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BEAA8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63022" w14:textId="3363301B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455</w:t>
            </w:r>
          </w:p>
        </w:tc>
      </w:tr>
      <w:tr w:rsidR="00C3320B" w:rsidRPr="00997EDE" w14:paraId="1DC046E9" w14:textId="77777777" w:rsidTr="007C04EA">
        <w:tc>
          <w:tcPr>
            <w:tcW w:w="4338" w:type="dxa"/>
            <w:shd w:val="clear" w:color="auto" w:fill="auto"/>
          </w:tcPr>
          <w:p w14:paraId="276D0390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7831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C5B137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C5469" w14:textId="77777777" w:rsidR="00C3320B" w:rsidRPr="000A2AE5" w:rsidRDefault="00C3320B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3AF1A4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29B4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CA74C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ADE55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6422DF4E" w14:textId="77777777" w:rsidTr="00060049">
        <w:tc>
          <w:tcPr>
            <w:tcW w:w="4338" w:type="dxa"/>
            <w:shd w:val="clear" w:color="auto" w:fill="auto"/>
          </w:tcPr>
          <w:p w14:paraId="643FB075" w14:textId="3FB084ED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6157BC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36FC255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17EF43E" w14:textId="77777777" w:rsidR="00C3320B" w:rsidRPr="000A2AE5" w:rsidRDefault="00C3320B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E6CE5A9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3570B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F01E2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2198207B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19E70ACE" w14:textId="77777777" w:rsidTr="00060049">
        <w:tc>
          <w:tcPr>
            <w:tcW w:w="4338" w:type="dxa"/>
            <w:shd w:val="clear" w:color="auto" w:fill="auto"/>
          </w:tcPr>
          <w:p w14:paraId="78875DEF" w14:textId="77777777" w:rsidR="00C3320B" w:rsidRPr="00997EDE" w:rsidRDefault="00C3320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79" w:type="dxa"/>
            <w:shd w:val="clear" w:color="auto" w:fill="auto"/>
          </w:tcPr>
          <w:p w14:paraId="7C2B83D8" w14:textId="243B5916" w:rsidR="00C3320B" w:rsidRPr="000A2AE5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(224)</w:t>
            </w:r>
          </w:p>
        </w:tc>
        <w:tc>
          <w:tcPr>
            <w:tcW w:w="238" w:type="dxa"/>
            <w:shd w:val="clear" w:color="auto" w:fill="auto"/>
          </w:tcPr>
          <w:p w14:paraId="2C6DF692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19917AF" w14:textId="47254C28" w:rsidR="00C3320B" w:rsidRPr="000A2AE5" w:rsidRDefault="009B0EBD" w:rsidP="006159C6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(23)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92E437B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3EDF9449" w14:textId="52DA3288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(1,589)</w:t>
            </w:r>
          </w:p>
        </w:tc>
        <w:tc>
          <w:tcPr>
            <w:tcW w:w="236" w:type="dxa"/>
            <w:shd w:val="clear" w:color="auto" w:fill="auto"/>
          </w:tcPr>
          <w:p w14:paraId="22487CC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1E6AF7C" w14:textId="5850E61C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(13)</w:t>
            </w:r>
          </w:p>
        </w:tc>
      </w:tr>
      <w:tr w:rsidR="00C3320B" w:rsidRPr="00997EDE" w14:paraId="21EC2108" w14:textId="77777777" w:rsidTr="007644F8">
        <w:trPr>
          <w:trHeight w:val="379"/>
        </w:trPr>
        <w:tc>
          <w:tcPr>
            <w:tcW w:w="4338" w:type="dxa"/>
            <w:shd w:val="clear" w:color="auto" w:fill="auto"/>
          </w:tcPr>
          <w:p w14:paraId="4C757B44" w14:textId="40C7F516" w:rsidR="00C3320B" w:rsidRPr="00997EDE" w:rsidRDefault="00C3320B" w:rsidP="006159C6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206B02D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5A18B55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6B25AF" w14:textId="77777777" w:rsidR="00C3320B" w:rsidRPr="000A2AE5" w:rsidRDefault="00C3320B" w:rsidP="006159C6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9149F9" w14:textId="77777777" w:rsidR="00C3320B" w:rsidRPr="00997EDE" w:rsidRDefault="00C3320B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ECF8D0F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B632EE1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0A51AD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3320B" w:rsidRPr="00997EDE" w14:paraId="58D815DA" w14:textId="77777777" w:rsidTr="00060049">
        <w:tc>
          <w:tcPr>
            <w:tcW w:w="4338" w:type="dxa"/>
            <w:shd w:val="clear" w:color="auto" w:fill="auto"/>
          </w:tcPr>
          <w:p w14:paraId="4E1D336F" w14:textId="7587971A" w:rsidR="00C3320B" w:rsidRPr="00997EDE" w:rsidRDefault="00141B6B" w:rsidP="006159C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41B6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41B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141B6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14B0902" w14:textId="2BEE6748" w:rsidR="00C3320B" w:rsidRPr="000A2AE5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7,035</w:t>
            </w:r>
          </w:p>
        </w:tc>
        <w:tc>
          <w:tcPr>
            <w:tcW w:w="238" w:type="dxa"/>
            <w:shd w:val="clear" w:color="auto" w:fill="auto"/>
          </w:tcPr>
          <w:p w14:paraId="46A569D8" w14:textId="77777777" w:rsidR="00C3320B" w:rsidRPr="000A2AE5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52DA4E52" w14:textId="73FCEE06" w:rsidR="00C3320B" w:rsidRPr="000A2AE5" w:rsidRDefault="009B0EBD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1,642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BFB8B3D" w14:textId="77777777" w:rsidR="00C3320B" w:rsidRPr="00997EDE" w:rsidRDefault="00C3320B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1C1968C5" w14:textId="224B02EC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7,180</w:t>
            </w:r>
          </w:p>
        </w:tc>
        <w:tc>
          <w:tcPr>
            <w:tcW w:w="236" w:type="dxa"/>
            <w:shd w:val="clear" w:color="auto" w:fill="auto"/>
          </w:tcPr>
          <w:p w14:paraId="15D51D98" w14:textId="7777777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2BDD0365" w14:textId="69EE2299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1,355</w:t>
            </w:r>
          </w:p>
        </w:tc>
      </w:tr>
    </w:tbl>
    <w:p w14:paraId="4E388C73" w14:textId="0726EDC6" w:rsidR="00773A0D" w:rsidRDefault="00773A0D" w:rsidP="006159C6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B7C7D1F" w14:textId="77777777" w:rsidR="00773A0D" w:rsidRDefault="00773A0D" w:rsidP="006159C6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5B120D2B" w14:textId="196EE449" w:rsidR="004D566E" w:rsidRPr="00997EDE" w:rsidRDefault="004D566E" w:rsidP="006159C6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ข้อสมมติหลักในการประมาณการตามหลักคณิตศาสตร์ประกันภัย</w:t>
      </w:r>
    </w:p>
    <w:p w14:paraId="5E900402" w14:textId="77777777" w:rsidR="004D566E" w:rsidRPr="00A66B7B" w:rsidRDefault="004D566E" w:rsidP="006159C6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4D566E" w:rsidRPr="00997EDE" w14:paraId="77CAEC8C" w14:textId="77777777" w:rsidTr="00852F10">
        <w:tc>
          <w:tcPr>
            <w:tcW w:w="3960" w:type="dxa"/>
            <w:shd w:val="clear" w:color="auto" w:fill="auto"/>
            <w:vAlign w:val="bottom"/>
          </w:tcPr>
          <w:p w14:paraId="55F6B550" w14:textId="77777777" w:rsidR="004D566E" w:rsidRPr="00997EDE" w:rsidRDefault="004D566E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7496B02D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1A0B0" w14:textId="77777777" w:rsidR="004D566E" w:rsidRPr="00997EDE" w:rsidRDefault="004D566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7AE60F7" w14:textId="77777777" w:rsidR="004D566E" w:rsidRPr="00997EDE" w:rsidRDefault="004D566E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3320B" w:rsidRPr="00997EDE" w14:paraId="068DD89B" w14:textId="77777777" w:rsidTr="00852F10">
        <w:tc>
          <w:tcPr>
            <w:tcW w:w="3960" w:type="dxa"/>
            <w:shd w:val="clear" w:color="auto" w:fill="auto"/>
            <w:vAlign w:val="bottom"/>
          </w:tcPr>
          <w:p w14:paraId="4D53CB84" w14:textId="77777777" w:rsidR="00C3320B" w:rsidRPr="00997EDE" w:rsidRDefault="00C3320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2B36A03" w14:textId="5F8DA5CA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7F6AD82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D6B4BD0" w14:textId="581E2D4B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84082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6DF7BD0" w14:textId="75C300F7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69DCA6E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E6BBF11" w14:textId="5508F399" w:rsidR="00C3320B" w:rsidRPr="00997EDE" w:rsidRDefault="00C3320B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06C1C825" w14:textId="77777777" w:rsidTr="00852F10">
        <w:tc>
          <w:tcPr>
            <w:tcW w:w="3960" w:type="dxa"/>
            <w:shd w:val="clear" w:color="auto" w:fill="auto"/>
            <w:vAlign w:val="bottom"/>
          </w:tcPr>
          <w:p w14:paraId="39B9EFD5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2D328915" w14:textId="77777777" w:rsidR="00C3320B" w:rsidRPr="00997EDE" w:rsidRDefault="00C3320B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(ร้อยละ)</w:t>
            </w:r>
          </w:p>
        </w:tc>
      </w:tr>
      <w:tr w:rsidR="00C3320B" w:rsidRPr="00997EDE" w14:paraId="679CA690" w14:textId="77777777" w:rsidTr="00852F10">
        <w:tc>
          <w:tcPr>
            <w:tcW w:w="3960" w:type="dxa"/>
            <w:shd w:val="clear" w:color="auto" w:fill="auto"/>
          </w:tcPr>
          <w:p w14:paraId="5327DAEE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3B06ABBC" w14:textId="3D0C02A1" w:rsidR="00C3320B" w:rsidRPr="004078EA" w:rsidRDefault="00C36DF0" w:rsidP="006159C6">
            <w:pPr>
              <w:tabs>
                <w:tab w:val="decimal" w:pos="34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0.3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</w:t>
            </w: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2.8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72BE2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A5B35BF" w14:textId="40DC2366" w:rsidR="00C3320B" w:rsidRPr="00997EDE" w:rsidRDefault="00C3320B" w:rsidP="006159C6">
            <w:pPr>
              <w:tabs>
                <w:tab w:val="decimal" w:pos="136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0.3 - 1.6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9C684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B17F89" w14:textId="5343B4B8" w:rsidR="00C3320B" w:rsidRPr="004078EA" w:rsidRDefault="00456A14" w:rsidP="006159C6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2.2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66C7C" w14:textId="77777777" w:rsidR="00C3320B" w:rsidRPr="00997EDE" w:rsidRDefault="00C3320B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2B2C8FFD" w14:textId="06E21F45" w:rsidR="00C3320B" w:rsidRPr="00997EDE" w:rsidRDefault="00C3320B" w:rsidP="006159C6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1.6</w:t>
            </w:r>
          </w:p>
        </w:tc>
      </w:tr>
      <w:tr w:rsidR="00456A14" w:rsidRPr="00997EDE" w14:paraId="7E6C0CCB" w14:textId="77777777" w:rsidTr="00852F10">
        <w:tc>
          <w:tcPr>
            <w:tcW w:w="3960" w:type="dxa"/>
            <w:shd w:val="clear" w:color="auto" w:fill="auto"/>
          </w:tcPr>
          <w:p w14:paraId="7FAED15A" w14:textId="77777777" w:rsidR="00456A14" w:rsidRPr="00997EDE" w:rsidRDefault="00456A14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70A2713D" w14:textId="3F3E042B" w:rsidR="00456A14" w:rsidRPr="004078EA" w:rsidRDefault="00456A14" w:rsidP="006159C6">
            <w:pPr>
              <w:tabs>
                <w:tab w:val="decimal" w:pos="25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2.0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</w:t>
            </w: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DF21A1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519E9B0" w14:textId="324CEA6A" w:rsidR="00456A14" w:rsidRPr="00997EDE" w:rsidRDefault="00456A14" w:rsidP="006159C6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2.0 - 11.0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26FABA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86D79BA" w14:textId="6F975E38" w:rsidR="00456A14" w:rsidRPr="004078EA" w:rsidRDefault="00456A14" w:rsidP="006159C6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5.0 - 7.0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3AB57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5B30E91E" w14:textId="5A635CE5" w:rsidR="00456A14" w:rsidRPr="00997EDE" w:rsidRDefault="00456A14" w:rsidP="006159C6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5.0 - 7.0</w:t>
            </w:r>
          </w:p>
        </w:tc>
      </w:tr>
      <w:tr w:rsidR="00456A14" w:rsidRPr="00997EDE" w14:paraId="4403AA71" w14:textId="77777777" w:rsidTr="00852F10">
        <w:tc>
          <w:tcPr>
            <w:tcW w:w="3960" w:type="dxa"/>
            <w:shd w:val="clear" w:color="auto" w:fill="auto"/>
          </w:tcPr>
          <w:p w14:paraId="1233D357" w14:textId="77777777" w:rsidR="00456A14" w:rsidRPr="00997EDE" w:rsidRDefault="00456A14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693F735D" w14:textId="4BC7A651" w:rsidR="00456A14" w:rsidRPr="004078EA" w:rsidRDefault="00456A14" w:rsidP="006159C6">
            <w:pPr>
              <w:tabs>
                <w:tab w:val="decimal" w:pos="52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9B0EB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3A45040F" w14:textId="1489FA2A" w:rsidR="00456A14" w:rsidRPr="00997EDE" w:rsidRDefault="00456A14" w:rsidP="006159C6">
            <w:pPr>
              <w:tabs>
                <w:tab w:val="decimal" w:pos="37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98161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A5161E" w14:textId="43514CCF" w:rsidR="00456A14" w:rsidRPr="004078EA" w:rsidRDefault="00456A14" w:rsidP="006159C6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E595C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43C6FDCE" w14:textId="75815D0C" w:rsidR="00456A14" w:rsidRPr="00997EDE" w:rsidRDefault="00456A14" w:rsidP="006159C6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</w:tr>
      <w:tr w:rsidR="00456A14" w:rsidRPr="00997EDE" w14:paraId="288671C6" w14:textId="77777777" w:rsidTr="00852F10">
        <w:tc>
          <w:tcPr>
            <w:tcW w:w="3960" w:type="dxa"/>
            <w:shd w:val="clear" w:color="auto" w:fill="auto"/>
          </w:tcPr>
          <w:p w14:paraId="5BAE8C63" w14:textId="77777777" w:rsidR="00456A14" w:rsidRPr="00997EDE" w:rsidRDefault="00456A14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524C9BEA" w14:textId="1C122E3F" w:rsidR="00456A14" w:rsidRPr="004078EA" w:rsidRDefault="00456A14" w:rsidP="006159C6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0633B3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8FA561B" w14:textId="47290847" w:rsidR="00456A14" w:rsidRPr="00997EDE" w:rsidRDefault="00456A14" w:rsidP="006159C6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64237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EE73436" w14:textId="1C99AA3B" w:rsidR="00456A14" w:rsidRPr="004078EA" w:rsidRDefault="00456A14" w:rsidP="006159C6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2.0 - 12.0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ADB99" w14:textId="77777777" w:rsidR="00456A14" w:rsidRPr="00997EDE" w:rsidRDefault="00456A14" w:rsidP="006159C6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0F577093" w14:textId="450914E5" w:rsidR="00456A14" w:rsidRPr="00997EDE" w:rsidRDefault="00456A14" w:rsidP="006159C6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Angsana New" w:hAnsiTheme="majorBidi" w:cstheme="majorBidi"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2.0 - 12.0</w:t>
            </w:r>
          </w:p>
        </w:tc>
      </w:tr>
    </w:tbl>
    <w:p w14:paraId="187BAB5A" w14:textId="77777777" w:rsidR="00C3320B" w:rsidRPr="00A66B7B" w:rsidRDefault="00C3320B" w:rsidP="006159C6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873A27A" w14:textId="0A346E64" w:rsidR="004D566E" w:rsidRPr="00997EDE" w:rsidRDefault="004D566E" w:rsidP="006159C6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9EC7F4" w14:textId="77777777" w:rsidR="0042672E" w:rsidRPr="00A66B7B" w:rsidRDefault="0042672E" w:rsidP="006159C6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117F7D57" w14:textId="210FC613" w:rsidR="004D566E" w:rsidRDefault="00096271" w:rsidP="006159C6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997ED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752E8697" w14:textId="77777777" w:rsidR="004A6425" w:rsidRPr="00A66B7B" w:rsidRDefault="004A6425" w:rsidP="006159C6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20501A72" w14:textId="383ACF55" w:rsidR="00D856B8" w:rsidRDefault="00D856B8" w:rsidP="006159C6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อย่างสมเหตุสมผล ณ วันที่รายงาน โดยถือว่าข้อสมมติอื่น ๆ คงที่ จะมีผลกระทบต่อ</w:t>
      </w:r>
      <w:r w:rsidR="00300DE4" w:rsidRPr="00997ED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p w14:paraId="4330D389" w14:textId="77777777" w:rsidR="00C3320B" w:rsidRPr="00A66B7B" w:rsidRDefault="00C3320B" w:rsidP="006159C6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939"/>
        <w:gridCol w:w="1221"/>
        <w:gridCol w:w="921"/>
        <w:gridCol w:w="1071"/>
      </w:tblGrid>
      <w:tr w:rsidR="00376E1A" w:rsidRPr="00997EDE" w14:paraId="5A164906" w14:textId="77777777" w:rsidTr="00476C60">
        <w:tc>
          <w:tcPr>
            <w:tcW w:w="5220" w:type="dxa"/>
            <w:shd w:val="clear" w:color="auto" w:fill="auto"/>
            <w:vAlign w:val="bottom"/>
          </w:tcPr>
          <w:p w14:paraId="4D02BDBE" w14:textId="2218975B" w:rsidR="00376E1A" w:rsidRPr="00997EDE" w:rsidRDefault="00376E1A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152" w:type="dxa"/>
            <w:gridSpan w:val="4"/>
            <w:shd w:val="clear" w:color="auto" w:fill="auto"/>
            <w:vAlign w:val="bottom"/>
          </w:tcPr>
          <w:p w14:paraId="1DDD9E80" w14:textId="229E0634" w:rsidR="00376E1A" w:rsidRPr="00997EDE" w:rsidRDefault="00376E1A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76E1A" w:rsidRPr="00997EDE" w14:paraId="0C1708B4" w14:textId="77777777" w:rsidTr="00476C60">
        <w:tc>
          <w:tcPr>
            <w:tcW w:w="5220" w:type="dxa"/>
            <w:shd w:val="clear" w:color="auto" w:fill="auto"/>
            <w:vAlign w:val="bottom"/>
          </w:tcPr>
          <w:p w14:paraId="25EE72DA" w14:textId="098CFD4F" w:rsidR="00376E1A" w:rsidRPr="00997EDE" w:rsidRDefault="00376E1A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7B8E4EB" w14:textId="267F748F" w:rsidR="00376E1A" w:rsidRPr="00997EDE" w:rsidRDefault="00C85B7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14:paraId="1B32EF67" w14:textId="3E811649" w:rsidR="00376E1A" w:rsidRPr="00997EDE" w:rsidRDefault="00C85B7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C3320B" w:rsidRPr="00997EDE" w14:paraId="6232208D" w14:textId="77777777" w:rsidTr="00476C60">
        <w:tc>
          <w:tcPr>
            <w:tcW w:w="5220" w:type="dxa"/>
            <w:shd w:val="clear" w:color="auto" w:fill="auto"/>
            <w:vAlign w:val="bottom"/>
          </w:tcPr>
          <w:p w14:paraId="7EBAA660" w14:textId="19B8C609" w:rsidR="00C3320B" w:rsidRPr="005939E8" w:rsidDel="00325FAF" w:rsidRDefault="00C3320B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</w:t>
            </w:r>
            <w:r w:rsidR="00FF5B89"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สำหรับผลประโยชน์พนักงาน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98DBFC3" w14:textId="74463690" w:rsidR="00C3320B" w:rsidRPr="00997EDE" w:rsidDel="00660B75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E0284AA" w14:textId="44A82447" w:rsidR="00C3320B" w:rsidRPr="00997EDE" w:rsidDel="00660B75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1A84C05" w14:textId="01849C47" w:rsidR="00C3320B" w:rsidRPr="00997EDE" w:rsidDel="00660B75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07922A0" w14:textId="576BF328" w:rsidR="00C3320B" w:rsidRPr="00997EDE" w:rsidDel="00660B75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0745824C" w14:textId="77777777" w:rsidTr="00476C60">
        <w:tc>
          <w:tcPr>
            <w:tcW w:w="5220" w:type="dxa"/>
            <w:shd w:val="clear" w:color="auto" w:fill="auto"/>
          </w:tcPr>
          <w:p w14:paraId="3FD5AFEA" w14:textId="2D54AD60" w:rsidR="00C3320B" w:rsidRPr="00997EDE" w:rsidRDefault="00C3320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152" w:type="dxa"/>
            <w:gridSpan w:val="4"/>
            <w:shd w:val="clear" w:color="auto" w:fill="auto"/>
            <w:vAlign w:val="center"/>
          </w:tcPr>
          <w:p w14:paraId="03CA69B2" w14:textId="77777777" w:rsidR="00C3320B" w:rsidRPr="00997EDE" w:rsidRDefault="00C3320B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3320B" w:rsidRPr="00997EDE" w14:paraId="7469C2E4" w14:textId="77777777" w:rsidTr="00476C60">
        <w:tc>
          <w:tcPr>
            <w:tcW w:w="5220" w:type="dxa"/>
            <w:shd w:val="clear" w:color="auto" w:fill="auto"/>
          </w:tcPr>
          <w:p w14:paraId="10A44CAB" w14:textId="5491A6AB" w:rsidR="00C3320B" w:rsidRPr="00997EDE" w:rsidRDefault="00C3320B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939" w:type="dxa"/>
            <w:shd w:val="clear" w:color="auto" w:fill="auto"/>
          </w:tcPr>
          <w:p w14:paraId="0A1DF24C" w14:textId="568BAD5E" w:rsidR="00C3320B" w:rsidRPr="00787821" w:rsidRDefault="008806CE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(1,123)</w:t>
            </w:r>
          </w:p>
        </w:tc>
        <w:tc>
          <w:tcPr>
            <w:tcW w:w="1221" w:type="dxa"/>
            <w:shd w:val="clear" w:color="auto" w:fill="auto"/>
          </w:tcPr>
          <w:p w14:paraId="39E50D99" w14:textId="0FC2899E" w:rsidR="00C3320B" w:rsidRPr="00787821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(1,099)</w:t>
            </w:r>
          </w:p>
        </w:tc>
        <w:tc>
          <w:tcPr>
            <w:tcW w:w="921" w:type="dxa"/>
            <w:shd w:val="clear" w:color="auto" w:fill="auto"/>
          </w:tcPr>
          <w:p w14:paraId="23478512" w14:textId="4786DCEB" w:rsidR="00C3320B" w:rsidRPr="00787821" w:rsidRDefault="008806CE" w:rsidP="00CE180B">
            <w:pPr>
              <w:tabs>
                <w:tab w:val="decimal" w:pos="74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1,365</w:t>
            </w:r>
          </w:p>
        </w:tc>
        <w:tc>
          <w:tcPr>
            <w:tcW w:w="1071" w:type="dxa"/>
            <w:shd w:val="clear" w:color="auto" w:fill="auto"/>
          </w:tcPr>
          <w:p w14:paraId="09C8B8E4" w14:textId="3FFC7C38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1,338</w:t>
            </w:r>
          </w:p>
        </w:tc>
      </w:tr>
      <w:tr w:rsidR="00C3320B" w:rsidRPr="00997EDE" w14:paraId="1FAAFE8D" w14:textId="77777777" w:rsidTr="00476C60">
        <w:tc>
          <w:tcPr>
            <w:tcW w:w="5220" w:type="dxa"/>
            <w:shd w:val="clear" w:color="auto" w:fill="auto"/>
          </w:tcPr>
          <w:p w14:paraId="18668A49" w14:textId="0FBEE8B1" w:rsidR="00C3320B" w:rsidRPr="00997EDE" w:rsidRDefault="00C3320B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39" w:type="dxa"/>
            <w:shd w:val="clear" w:color="auto" w:fill="auto"/>
          </w:tcPr>
          <w:p w14:paraId="30D3C3E6" w14:textId="2756CC80" w:rsidR="00C3320B" w:rsidRPr="00787821" w:rsidRDefault="008806CE" w:rsidP="00C3172A">
            <w:pPr>
              <w:tabs>
                <w:tab w:val="decimal" w:pos="7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970</w:t>
            </w:r>
          </w:p>
        </w:tc>
        <w:tc>
          <w:tcPr>
            <w:tcW w:w="1221" w:type="dxa"/>
            <w:shd w:val="clear" w:color="auto" w:fill="auto"/>
          </w:tcPr>
          <w:p w14:paraId="470F1CEE" w14:textId="12710098" w:rsidR="00C3320B" w:rsidRPr="00787821" w:rsidRDefault="00C3320B" w:rsidP="006159C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1,006</w:t>
            </w:r>
          </w:p>
        </w:tc>
        <w:tc>
          <w:tcPr>
            <w:tcW w:w="921" w:type="dxa"/>
            <w:shd w:val="clear" w:color="auto" w:fill="auto"/>
          </w:tcPr>
          <w:p w14:paraId="29D5B027" w14:textId="364BDB41" w:rsidR="00C3320B" w:rsidRPr="00787821" w:rsidRDefault="008806CE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</w:t>
            </w:r>
            <w:r w:rsidR="004239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 w:eastAsia="zh-CN"/>
              </w:rPr>
              <w:t>834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05D38BE8" w14:textId="406A0E86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(861)</w:t>
            </w:r>
          </w:p>
        </w:tc>
      </w:tr>
    </w:tbl>
    <w:p w14:paraId="7DF434B2" w14:textId="16A536B7" w:rsidR="00773A0D" w:rsidRPr="00A66B7B" w:rsidRDefault="00773A0D" w:rsidP="006159C6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939"/>
        <w:gridCol w:w="1221"/>
        <w:gridCol w:w="921"/>
        <w:gridCol w:w="1071"/>
      </w:tblGrid>
      <w:tr w:rsidR="00660B75" w:rsidRPr="00997EDE" w14:paraId="034966B7" w14:textId="77777777" w:rsidTr="00476C60">
        <w:tc>
          <w:tcPr>
            <w:tcW w:w="5220" w:type="dxa"/>
            <w:shd w:val="clear" w:color="auto" w:fill="auto"/>
            <w:vAlign w:val="bottom"/>
          </w:tcPr>
          <w:p w14:paraId="2455CFC2" w14:textId="533482FE" w:rsidR="00660B75" w:rsidRPr="00997EDE" w:rsidRDefault="00660B7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152" w:type="dxa"/>
            <w:gridSpan w:val="4"/>
            <w:shd w:val="clear" w:color="auto" w:fill="auto"/>
            <w:vAlign w:val="bottom"/>
          </w:tcPr>
          <w:p w14:paraId="0B1016DA" w14:textId="20922816" w:rsidR="00660B75" w:rsidRPr="00997EDE" w:rsidRDefault="00660B75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60B75" w:rsidRPr="00997EDE" w14:paraId="5AA55EDC" w14:textId="77777777" w:rsidTr="00476C60">
        <w:tc>
          <w:tcPr>
            <w:tcW w:w="5220" w:type="dxa"/>
            <w:shd w:val="clear" w:color="auto" w:fill="auto"/>
            <w:vAlign w:val="bottom"/>
          </w:tcPr>
          <w:p w14:paraId="31F632D4" w14:textId="32491D67" w:rsidR="00660B75" w:rsidRPr="00997EDE" w:rsidRDefault="00660B75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D08B945" w14:textId="22F5D829" w:rsidR="00660B75" w:rsidRPr="00997EDE" w:rsidRDefault="00C85B7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14:paraId="62B87D22" w14:textId="7940B15A" w:rsidR="00660B75" w:rsidRPr="00997EDE" w:rsidRDefault="00C85B7F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C3320B" w:rsidRPr="00997EDE" w14:paraId="5B7E8799" w14:textId="77777777" w:rsidTr="00476C60">
        <w:tc>
          <w:tcPr>
            <w:tcW w:w="5220" w:type="dxa"/>
            <w:shd w:val="clear" w:color="auto" w:fill="auto"/>
            <w:vAlign w:val="bottom"/>
          </w:tcPr>
          <w:p w14:paraId="15351223" w14:textId="79AA54E7" w:rsidR="00C3320B" w:rsidRPr="0025256B" w:rsidDel="00325FAF" w:rsidRDefault="00C3320B" w:rsidP="006159C6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</w:t>
            </w:r>
            <w:r w:rsidR="00FF5B89"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สำหรับผลประโยชน์พนักงาน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00597FE" w14:textId="4E4A8F5B" w:rsidR="00C3320B" w:rsidRPr="00997EDE" w:rsidDel="00325FAF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1A4A57E" w14:textId="1D6A6DBA" w:rsidR="00C3320B" w:rsidRPr="00997EDE" w:rsidDel="00325FAF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46DB1C9" w14:textId="17003FFB" w:rsidR="00C3320B" w:rsidRPr="00997EDE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4A2BC8" w14:textId="7FA337A1" w:rsidR="00C3320B" w:rsidRPr="00997EDE" w:rsidRDefault="00FF5B89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3320B" w:rsidRPr="00997EDE" w14:paraId="37F69388" w14:textId="77777777" w:rsidTr="00476C60">
        <w:tc>
          <w:tcPr>
            <w:tcW w:w="5220" w:type="dxa"/>
            <w:shd w:val="clear" w:color="auto" w:fill="auto"/>
          </w:tcPr>
          <w:p w14:paraId="6C0F7272" w14:textId="77777777" w:rsidR="00C3320B" w:rsidRPr="00997EDE" w:rsidRDefault="00C3320B" w:rsidP="006159C6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152" w:type="dxa"/>
            <w:gridSpan w:val="4"/>
            <w:shd w:val="clear" w:color="auto" w:fill="auto"/>
            <w:vAlign w:val="center"/>
          </w:tcPr>
          <w:p w14:paraId="27A67581" w14:textId="77777777" w:rsidR="00C3320B" w:rsidRPr="00997EDE" w:rsidRDefault="00C3320B" w:rsidP="006159C6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3320B" w:rsidRPr="00997EDE" w14:paraId="03B636C0" w14:textId="77777777" w:rsidTr="00476C60">
        <w:tc>
          <w:tcPr>
            <w:tcW w:w="5220" w:type="dxa"/>
            <w:shd w:val="clear" w:color="auto" w:fill="auto"/>
          </w:tcPr>
          <w:p w14:paraId="09868EB1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939" w:type="dxa"/>
            <w:shd w:val="clear" w:color="auto" w:fill="auto"/>
          </w:tcPr>
          <w:p w14:paraId="0A1CDE51" w14:textId="4E80EFB0" w:rsidR="00C3320B" w:rsidRPr="00A136D2" w:rsidRDefault="008806CE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(1,062)</w:t>
            </w:r>
          </w:p>
        </w:tc>
        <w:tc>
          <w:tcPr>
            <w:tcW w:w="1221" w:type="dxa"/>
            <w:shd w:val="clear" w:color="auto" w:fill="auto"/>
          </w:tcPr>
          <w:p w14:paraId="10897DE1" w14:textId="2CE22886" w:rsidR="00C3320B" w:rsidRPr="00A136D2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(1,047)</w:t>
            </w:r>
          </w:p>
        </w:tc>
        <w:tc>
          <w:tcPr>
            <w:tcW w:w="921" w:type="dxa"/>
            <w:shd w:val="clear" w:color="auto" w:fill="auto"/>
          </w:tcPr>
          <w:p w14:paraId="05AED9EA" w14:textId="437818EA" w:rsidR="00C3320B" w:rsidRPr="00A136D2" w:rsidRDefault="008806CE" w:rsidP="00CE180B">
            <w:pPr>
              <w:tabs>
                <w:tab w:val="decimal" w:pos="73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1,293</w:t>
            </w:r>
          </w:p>
        </w:tc>
        <w:tc>
          <w:tcPr>
            <w:tcW w:w="1071" w:type="dxa"/>
            <w:shd w:val="clear" w:color="auto" w:fill="auto"/>
          </w:tcPr>
          <w:p w14:paraId="1FEA89D3" w14:textId="18FD0907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1,276</w:t>
            </w:r>
          </w:p>
        </w:tc>
      </w:tr>
      <w:tr w:rsidR="00C3320B" w:rsidRPr="00997EDE" w14:paraId="648F46A8" w14:textId="77777777" w:rsidTr="00476C60">
        <w:tc>
          <w:tcPr>
            <w:tcW w:w="5220" w:type="dxa"/>
            <w:shd w:val="clear" w:color="auto" w:fill="auto"/>
          </w:tcPr>
          <w:p w14:paraId="005F2817" w14:textId="77777777" w:rsidR="00C3320B" w:rsidRPr="00997EDE" w:rsidRDefault="00C3320B" w:rsidP="006159C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39" w:type="dxa"/>
            <w:shd w:val="clear" w:color="auto" w:fill="auto"/>
          </w:tcPr>
          <w:p w14:paraId="5D91A0A4" w14:textId="350593CC" w:rsidR="00C3320B" w:rsidRPr="00A136D2" w:rsidRDefault="008806CE" w:rsidP="00C3172A">
            <w:pPr>
              <w:tabs>
                <w:tab w:val="decimal" w:pos="73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910</w:t>
            </w:r>
          </w:p>
        </w:tc>
        <w:tc>
          <w:tcPr>
            <w:tcW w:w="1221" w:type="dxa"/>
            <w:shd w:val="clear" w:color="auto" w:fill="auto"/>
          </w:tcPr>
          <w:p w14:paraId="36CCACD0" w14:textId="6223A76D" w:rsidR="00C3320B" w:rsidRPr="00A136D2" w:rsidRDefault="00C3320B" w:rsidP="006159C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954</w:t>
            </w:r>
          </w:p>
        </w:tc>
        <w:tc>
          <w:tcPr>
            <w:tcW w:w="921" w:type="dxa"/>
            <w:shd w:val="clear" w:color="auto" w:fill="auto"/>
          </w:tcPr>
          <w:p w14:paraId="650E8BBD" w14:textId="3D144AA8" w:rsidR="00C3320B" w:rsidRPr="00A136D2" w:rsidRDefault="008806CE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(782)</w:t>
            </w:r>
          </w:p>
        </w:tc>
        <w:tc>
          <w:tcPr>
            <w:tcW w:w="1071" w:type="dxa"/>
            <w:shd w:val="clear" w:color="auto" w:fill="auto"/>
          </w:tcPr>
          <w:p w14:paraId="7A13CC3D" w14:textId="1F619C8B" w:rsidR="00C3320B" w:rsidRPr="00997EDE" w:rsidRDefault="00C3320B" w:rsidP="006159C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(816)</w:t>
            </w:r>
          </w:p>
        </w:tc>
      </w:tr>
    </w:tbl>
    <w:p w14:paraId="5B3E572D" w14:textId="77777777" w:rsidR="00476C60" w:rsidRDefault="00476C60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C6DFED0" w14:textId="3614232A" w:rsidR="00852F10" w:rsidRPr="00997EDE" w:rsidRDefault="0015272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ผลประโยชน์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พนักงาน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หลังออกจากงานและผลประโยชน์ระยะยาวอื่น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ที่แสดงรวมอยู่ในงบกำไรขาดทุนและกำไรขาดทุนเบ็ดเสร็จอื่นสำหรับ</w:t>
      </w:r>
      <w:r w:rsid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สิ้นสุดวันที่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C3320B">
        <w:rPr>
          <w:rFonts w:asciiTheme="majorBidi" w:eastAsia="Times New Roman" w:hAnsiTheme="majorBidi" w:cstheme="majorBidi"/>
          <w:sz w:val="30"/>
          <w:szCs w:val="30"/>
          <w:lang w:eastAsia="zh-CN"/>
        </w:rPr>
        <w:t>1</w:t>
      </w:r>
      <w:r w:rsid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ธันวาคม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52D552F8" w14:textId="08274AF9" w:rsidR="00852F10" w:rsidRPr="00A66B7B" w:rsidRDefault="00852F10" w:rsidP="006159C6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7"/>
        <w:gridCol w:w="983"/>
        <w:gridCol w:w="7"/>
        <w:gridCol w:w="240"/>
        <w:gridCol w:w="23"/>
        <w:gridCol w:w="900"/>
        <w:gridCol w:w="7"/>
        <w:gridCol w:w="263"/>
        <w:gridCol w:w="6"/>
        <w:gridCol w:w="894"/>
        <w:gridCol w:w="7"/>
        <w:gridCol w:w="263"/>
        <w:gridCol w:w="6"/>
        <w:gridCol w:w="894"/>
        <w:gridCol w:w="7"/>
      </w:tblGrid>
      <w:tr w:rsidR="00AA4883" w:rsidRPr="002A007A" w14:paraId="1B49B860" w14:textId="77777777" w:rsidTr="00AA4883">
        <w:trPr>
          <w:trHeight w:val="408"/>
        </w:trPr>
        <w:tc>
          <w:tcPr>
            <w:tcW w:w="4597" w:type="dxa"/>
            <w:gridSpan w:val="2"/>
            <w:shd w:val="clear" w:color="auto" w:fill="auto"/>
            <w:vAlign w:val="bottom"/>
          </w:tcPr>
          <w:p w14:paraId="71EF51D5" w14:textId="77777777" w:rsidR="00AA4883" w:rsidRPr="00997EDE" w:rsidRDefault="00AA4883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5234494" w14:textId="77777777" w:rsidR="00AA4883" w:rsidRPr="00997EDE" w:rsidRDefault="00AA4883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50AA055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1" w:type="dxa"/>
            <w:gridSpan w:val="6"/>
            <w:shd w:val="clear" w:color="auto" w:fill="auto"/>
            <w:vAlign w:val="bottom"/>
          </w:tcPr>
          <w:p w14:paraId="73B5AA0D" w14:textId="77777777" w:rsidR="00AA4883" w:rsidRPr="00997EDE" w:rsidRDefault="00AA4883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AA4883" w:rsidRPr="002A007A" w14:paraId="6A985B9A" w14:textId="77777777" w:rsidTr="00AA4883">
        <w:trPr>
          <w:trHeight w:val="362"/>
        </w:trPr>
        <w:tc>
          <w:tcPr>
            <w:tcW w:w="4597" w:type="dxa"/>
            <w:gridSpan w:val="2"/>
            <w:shd w:val="clear" w:color="auto" w:fill="auto"/>
            <w:vAlign w:val="bottom"/>
          </w:tcPr>
          <w:p w14:paraId="004A138A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DC3AF9" w14:textId="77777777" w:rsidR="00AA4883" w:rsidRPr="00997EDE" w:rsidRDefault="00AA4883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FCF31E1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4AB981A5" w14:textId="77777777" w:rsidR="00AA4883" w:rsidRPr="00997EDE" w:rsidRDefault="00AA4883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9AF68FD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695B87C7" w14:textId="77777777" w:rsidR="00AA4883" w:rsidRPr="00997EDE" w:rsidRDefault="00AA4883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774BD46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548E1A6B" w14:textId="77777777" w:rsidR="00AA4883" w:rsidRPr="00997EDE" w:rsidRDefault="00AA4883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AA4883" w:rsidRPr="002A007A" w14:paraId="76C3E5E2" w14:textId="77777777" w:rsidTr="00AA4883">
        <w:trPr>
          <w:trHeight w:val="394"/>
        </w:trPr>
        <w:tc>
          <w:tcPr>
            <w:tcW w:w="4597" w:type="dxa"/>
            <w:gridSpan w:val="2"/>
            <w:shd w:val="clear" w:color="auto" w:fill="auto"/>
            <w:vAlign w:val="bottom"/>
          </w:tcPr>
          <w:p w14:paraId="71FF0FE3" w14:textId="77777777" w:rsidR="00AA4883" w:rsidRPr="00997EDE" w:rsidRDefault="00AA4883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14"/>
            <w:shd w:val="clear" w:color="auto" w:fill="auto"/>
            <w:vAlign w:val="bottom"/>
          </w:tcPr>
          <w:p w14:paraId="61117BB6" w14:textId="77777777" w:rsidR="00AA4883" w:rsidRPr="00997EDE" w:rsidRDefault="00AA4883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6832E3" w:rsidRPr="008C372E" w14:paraId="4314DB5D" w14:textId="77777777" w:rsidTr="00AA4883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14B62FCA" w14:textId="77777777" w:rsidR="006832E3" w:rsidRPr="008C372E" w:rsidRDefault="006832E3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C540378" w14:textId="6F4266E1" w:rsidR="006832E3" w:rsidRPr="00AA4883" w:rsidRDefault="00CF58A5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1,203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2E15D714" w14:textId="77777777" w:rsidR="006832E3" w:rsidRPr="00AA4883" w:rsidRDefault="006832E3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6E8F4DB" w14:textId="1790936F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1,268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2064031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4D947FB" w14:textId="620BDF98" w:rsidR="006832E3" w:rsidRPr="00AA4883" w:rsidRDefault="00CF58A5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1,063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EAB3A28" w14:textId="77777777" w:rsidR="006832E3" w:rsidRPr="00AA4883" w:rsidRDefault="006832E3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9E2F66E" w14:textId="23B20B9F" w:rsidR="006832E3" w:rsidRPr="00AA4883" w:rsidRDefault="006832E3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1,157</w:t>
            </w:r>
          </w:p>
        </w:tc>
      </w:tr>
      <w:tr w:rsidR="006832E3" w:rsidRPr="008C372E" w14:paraId="12B52BE1" w14:textId="77777777" w:rsidTr="00AA4883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12304CDD" w14:textId="6337E964" w:rsidR="006832E3" w:rsidRPr="008C372E" w:rsidRDefault="006832E3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และโครงการ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ผลประโยชน์ระยะยาวอื่น</w:t>
            </w:r>
            <w:r w:rsidR="00607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76D60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6D6951AA" w14:textId="4A87BACE" w:rsidR="00CF58A5" w:rsidRPr="00AA4883" w:rsidRDefault="00CF58A5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982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7C6EC6E3" w14:textId="77777777" w:rsidR="006832E3" w:rsidRPr="00AA4883" w:rsidRDefault="006832E3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70822C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2B3F58C4" w14:textId="4F3EAB00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884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83D2162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B3B8E" w14:textId="77777777" w:rsidR="006832E3" w:rsidRPr="00AA4883" w:rsidRDefault="006832E3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71CDBA5C" w14:textId="3392F4CC" w:rsidR="00CF58A5" w:rsidRPr="00AA4883" w:rsidRDefault="00CF58A5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C734E6F" w14:textId="77777777" w:rsidR="006832E3" w:rsidRPr="00AA4883" w:rsidRDefault="006832E3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D945F" w14:textId="77777777" w:rsidR="006832E3" w:rsidRPr="00AA4883" w:rsidRDefault="006832E3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6306B0B0" w14:textId="27E1C9A5" w:rsidR="006832E3" w:rsidRPr="00AA4883" w:rsidRDefault="006832E3" w:rsidP="006159C6">
            <w:pPr>
              <w:tabs>
                <w:tab w:val="decimal" w:pos="70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A488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771</w:t>
            </w:r>
          </w:p>
        </w:tc>
      </w:tr>
      <w:tr w:rsidR="006832E3" w:rsidRPr="008C372E" w14:paraId="3D394028" w14:textId="77777777" w:rsidTr="00AA4883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4B610558" w14:textId="77777777" w:rsidR="006832E3" w:rsidRPr="008C372E" w:rsidRDefault="006832E3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6DA0E" w14:textId="6171B3CE" w:rsidR="006832E3" w:rsidRPr="00AA4883" w:rsidRDefault="00CF58A5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48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2,185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5BB84A2A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2097F" w14:textId="674AAFBE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48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2,152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133179E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DD100" w14:textId="212D5E0A" w:rsidR="006832E3" w:rsidRPr="00AA4883" w:rsidRDefault="00CF58A5" w:rsidP="006159C6">
            <w:pPr>
              <w:tabs>
                <w:tab w:val="decimal" w:pos="61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48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1,93</w:t>
            </w:r>
            <w:r w:rsidR="000F0C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2E7ED94" w14:textId="77777777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14EA" w14:textId="01E66E13" w:rsidR="006832E3" w:rsidRPr="00AA4883" w:rsidRDefault="006832E3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48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1,928</w:t>
            </w:r>
          </w:p>
        </w:tc>
      </w:tr>
    </w:tbl>
    <w:p w14:paraId="6673D6A5" w14:textId="04FE6DE2" w:rsidR="006832E3" w:rsidRPr="00A66B7B" w:rsidRDefault="006832E3" w:rsidP="006159C6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5C301FA" w14:textId="0365D03D" w:rsidR="00152721" w:rsidRPr="00152721" w:rsidRDefault="00152721" w:rsidP="006159C6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25</w:t>
      </w:r>
      <w:r w:rsidRPr="001527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หนี้สินอื่น</w:t>
      </w:r>
    </w:p>
    <w:p w14:paraId="615A3F46" w14:textId="77777777" w:rsidR="000D3F3A" w:rsidRPr="00A66B7B" w:rsidRDefault="000D3F3A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7"/>
        <w:gridCol w:w="990"/>
        <w:gridCol w:w="240"/>
        <w:gridCol w:w="930"/>
        <w:gridCol w:w="269"/>
        <w:gridCol w:w="901"/>
        <w:gridCol w:w="269"/>
        <w:gridCol w:w="901"/>
      </w:tblGrid>
      <w:tr w:rsidR="007553DC" w:rsidRPr="002A007A" w14:paraId="3C1C86B2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5E3A3971" w14:textId="77777777" w:rsidR="007553DC" w:rsidRPr="00997EDE" w:rsidRDefault="007553DC" w:rsidP="006159C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405B140" w14:textId="77777777" w:rsidR="007553DC" w:rsidRPr="00997EDE" w:rsidRDefault="007553DC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DD4DE" w14:textId="77777777" w:rsidR="007553DC" w:rsidRPr="00997EDE" w:rsidRDefault="007553DC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1" w:type="dxa"/>
            <w:gridSpan w:val="3"/>
            <w:shd w:val="clear" w:color="auto" w:fill="auto"/>
            <w:vAlign w:val="bottom"/>
          </w:tcPr>
          <w:p w14:paraId="158C22B7" w14:textId="77777777" w:rsidR="007553DC" w:rsidRPr="00997EDE" w:rsidRDefault="007553DC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EA4E5E" w:rsidRPr="002A007A" w14:paraId="5B5F0E69" w14:textId="77777777" w:rsidTr="00997EDE">
        <w:trPr>
          <w:trHeight w:val="362"/>
        </w:trPr>
        <w:tc>
          <w:tcPr>
            <w:tcW w:w="4597" w:type="dxa"/>
            <w:shd w:val="clear" w:color="auto" w:fill="auto"/>
            <w:vAlign w:val="bottom"/>
          </w:tcPr>
          <w:p w14:paraId="54088F49" w14:textId="77777777" w:rsidR="00EA4E5E" w:rsidRPr="00997EDE" w:rsidRDefault="00EA4E5E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4CEF4" w14:textId="1B9B4FBB" w:rsidR="00EA4E5E" w:rsidRPr="00997EDE" w:rsidRDefault="00EA4E5E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454674A" w14:textId="77777777" w:rsidR="00EA4E5E" w:rsidRPr="00997EDE" w:rsidRDefault="00EA4E5E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B7D70" w14:textId="4C9BDE91" w:rsidR="00EA4E5E" w:rsidRPr="00997EDE" w:rsidRDefault="00EA4E5E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D81FC3" w14:textId="77777777" w:rsidR="00EA4E5E" w:rsidRPr="00997EDE" w:rsidRDefault="00EA4E5E" w:rsidP="006159C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4728CB" w14:textId="71E1A34A" w:rsidR="00EA4E5E" w:rsidRPr="00997EDE" w:rsidRDefault="00EA4E5E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2EF4F35A" w14:textId="77777777" w:rsidR="00EA4E5E" w:rsidRPr="00997EDE" w:rsidRDefault="00EA4E5E" w:rsidP="006159C6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288410" w14:textId="20B22B39" w:rsidR="00EA4E5E" w:rsidRPr="00997EDE" w:rsidRDefault="00EA4E5E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EA4E5E" w:rsidRPr="002A007A" w14:paraId="18F38CA6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68B8BF9D" w14:textId="77777777" w:rsidR="00EA4E5E" w:rsidRPr="00997EDE" w:rsidRDefault="00EA4E5E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EE10115" w14:textId="77777777" w:rsidR="00EA4E5E" w:rsidRPr="00997EDE" w:rsidRDefault="00EA4E5E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EA4E5E" w:rsidRPr="002A007A" w14:paraId="07E64CB4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5E54E4CC" w14:textId="295FAACD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466BBC" w14:textId="740FA0E4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18,655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9FF685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C12361" w14:textId="7EB41C40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17,873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7742FD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51BC67" w14:textId="6E421F34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16,899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B582C0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65D698" w14:textId="4754A5B2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17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480</w:t>
            </w:r>
          </w:p>
        </w:tc>
      </w:tr>
      <w:tr w:rsidR="00EA4E5E" w:rsidRPr="002A007A" w14:paraId="4231CD21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00470146" w14:textId="5D450D37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BFFB2" w14:textId="77777777" w:rsidR="00EA4E5E" w:rsidRPr="00096757" w:rsidRDefault="00EA4E5E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DD1D83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C2203B" w14:textId="77777777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B5B31A7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48CB2AE" w14:textId="06B3B857" w:rsidR="00EA4E5E" w:rsidRPr="00096757" w:rsidRDefault="00EA4E5E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AF7CFA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B5A4C67" w14:textId="77777777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A4E5E" w:rsidRPr="002A007A" w14:paraId="3D9CFE89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21455B41" w14:textId="77777777" w:rsidR="00EA4E5E" w:rsidRPr="00997EDE" w:rsidRDefault="00EA4E5E" w:rsidP="006159C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E7F2C2" w14:textId="169C5393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8B259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BEF12D" w14:textId="26965683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16,243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37141A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50B1198" w14:textId="37B384E6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EE0A4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ECC70C" w14:textId="7155B9A5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16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243</w:t>
            </w:r>
          </w:p>
        </w:tc>
      </w:tr>
      <w:tr w:rsidR="00EA4E5E" w:rsidRPr="002A007A" w14:paraId="2E2C619C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7DF00DDF" w14:textId="717ED7C4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หลักประกันเจ้าหนี้ตามสัญญา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t xml:space="preserve"> 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4038B" w14:textId="063EF4EA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3,571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A8B5E6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57208E" w14:textId="36A8DCB3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7,379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88C5EB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1DBC84" w14:textId="7CFE343B" w:rsidR="00EA4E5E" w:rsidRPr="00D26006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3,57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D5B60D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B5B6A3" w14:textId="5B0775A3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379</w:t>
            </w:r>
          </w:p>
        </w:tc>
      </w:tr>
      <w:tr w:rsidR="00EA4E5E" w:rsidRPr="002A007A" w14:paraId="73487F6C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1024C38F" w14:textId="786FBBD5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A7A5FC" w14:textId="38466590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6,993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979DAC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88A342" w14:textId="1667FF94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5,146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EBD14C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7C944E5" w14:textId="3F26C2FB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6,962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6501CC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102CB92" w14:textId="47A723F8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164</w:t>
            </w:r>
          </w:p>
        </w:tc>
      </w:tr>
      <w:tr w:rsidR="00EA4E5E" w:rsidRPr="002A007A" w14:paraId="6DAE70F1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4302D578" w14:textId="4F1C1053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2A2BDD" w14:textId="7FB313C2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4,258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E182E5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675B36" w14:textId="48565F0D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3,806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232685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89988D" w14:textId="4D12E14A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4,258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AE4A10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55C36C7" w14:textId="2CB6F64F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806</w:t>
            </w:r>
          </w:p>
        </w:tc>
      </w:tr>
      <w:tr w:rsidR="00EA4E5E" w:rsidRPr="002A007A" w14:paraId="72A78244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0485E5E5" w14:textId="0F13FF0D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8078BE" w14:textId="140A0080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2,138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4E82A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6B769E" w14:textId="13B54DDE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3,155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B23955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4E329E" w14:textId="6859A002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2,117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F8AED7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5846F8" w14:textId="5393376E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145</w:t>
            </w:r>
          </w:p>
        </w:tc>
      </w:tr>
      <w:tr w:rsidR="00EA4E5E" w:rsidRPr="002A007A" w14:paraId="77E1412D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5A6323C5" w14:textId="6045728C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เจ้าหนี้ธุรกิจหลักทรัพย์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8A827B" w14:textId="5EC1EE43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C7004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22204B" w14:textId="12573ADB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3DCB18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A51622" w14:textId="60E926A3" w:rsidR="00EA4E5E" w:rsidRPr="00096757" w:rsidRDefault="00D26006" w:rsidP="006159C6">
            <w:pPr>
              <w:tabs>
                <w:tab w:val="decimal" w:pos="361"/>
              </w:tabs>
              <w:suppressAutoHyphens/>
              <w:spacing w:after="0" w:line="240" w:lineRule="auto"/>
              <w:ind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4EFBF4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B24A52B" w14:textId="2629F695" w:rsidR="00EA4E5E" w:rsidRPr="00997EDE" w:rsidRDefault="00EA4E5E" w:rsidP="006159C6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EA4E5E" w:rsidRPr="002A007A" w14:paraId="18F333A8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20F204D2" w14:textId="1289ACFA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>หนี้สินตามสัญญาเช่า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17E24A" w14:textId="50DE7048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1,698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50F30B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88D5BF" w14:textId="4D22D745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3,090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7CD7AE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6AF923" w14:textId="515C5B8B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E4A621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C627D7" w14:textId="26FBCB86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599</w:t>
            </w:r>
          </w:p>
        </w:tc>
      </w:tr>
      <w:tr w:rsidR="00EA4E5E" w:rsidRPr="002A007A" w14:paraId="64391BF8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6430EDD9" w14:textId="35352E90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>เจ้าหนี้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ภาษีหัก ณ ที่จ่าย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FC191" w14:textId="3E7356BD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31C00D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A18D89" w14:textId="18053B9C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BFA04E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759A83" w14:textId="3E410CE6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B58D0D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F0F023" w14:textId="4C089B00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822</w:t>
            </w:r>
          </w:p>
        </w:tc>
      </w:tr>
      <w:tr w:rsidR="00EA4E5E" w:rsidRPr="002A007A" w14:paraId="632D126C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7DF2EE34" w14:textId="77777777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เงินมัดจำ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62DE0" w14:textId="09CAB54C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3ADBE4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129AC9" w14:textId="0F6E5EE0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C8EC82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2608BF" w14:textId="1F92FC5D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2A7934" w14:textId="77777777" w:rsidR="00EA4E5E" w:rsidRPr="00997EDE" w:rsidRDefault="00EA4E5E" w:rsidP="006159C6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E78965C" w14:textId="0AA021E0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269</w:t>
            </w:r>
          </w:p>
        </w:tc>
      </w:tr>
      <w:tr w:rsidR="00EA4E5E" w:rsidRPr="002A007A" w14:paraId="3929C961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5328B29E" w14:textId="77777777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E31C4" w14:textId="69D35A50" w:rsidR="00EA4E5E" w:rsidRPr="00096757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11,396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7D856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03348E" w14:textId="17D0D473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11,573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041936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47D634" w14:textId="5F30D623" w:rsidR="00EA4E5E" w:rsidRPr="00096757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11,171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F15B77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4EAC03" w14:textId="06E0943F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478</w:t>
            </w:r>
          </w:p>
        </w:tc>
      </w:tr>
      <w:tr w:rsidR="00EA4E5E" w:rsidRPr="002A007A" w14:paraId="1B6AF766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131F635C" w14:textId="77777777" w:rsidR="00EA4E5E" w:rsidRPr="00997EDE" w:rsidRDefault="00EA4E5E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EBF976" w14:textId="6C3CA991" w:rsidR="00EA4E5E" w:rsidRPr="00EA4E5E" w:rsidRDefault="00D26006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67,596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CE2738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C352DB" w14:textId="7640645D" w:rsidR="00EA4E5E" w:rsidRPr="00997EDE" w:rsidRDefault="00EA4E5E" w:rsidP="006159C6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72,802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4E684A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03925C" w14:textId="6F93D31B" w:rsidR="00EA4E5E" w:rsidRPr="00EA4E5E" w:rsidRDefault="00D26006" w:rsidP="006159C6">
            <w:pPr>
              <w:tabs>
                <w:tab w:val="decimal" w:pos="610"/>
              </w:tabs>
              <w:suppressAutoHyphens/>
              <w:spacing w:after="0" w:line="240" w:lineRule="auto"/>
              <w:ind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62,530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12A517" w14:textId="77777777" w:rsidR="00EA4E5E" w:rsidRPr="00997EDE" w:rsidRDefault="00EA4E5E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54631C" w14:textId="5980BBB1" w:rsidR="00EA4E5E" w:rsidRPr="00997EDE" w:rsidRDefault="00EA4E5E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68</w:t>
            </w: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385</w:t>
            </w:r>
          </w:p>
        </w:tc>
      </w:tr>
    </w:tbl>
    <w:p w14:paraId="20E273A1" w14:textId="77777777" w:rsidR="00997EDE" w:rsidRPr="00474477" w:rsidRDefault="00997EDE" w:rsidP="006159C6">
      <w:pPr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  <w:lang w:eastAsia="zh-CN"/>
        </w:rPr>
      </w:pPr>
    </w:p>
    <w:p w14:paraId="585054DE" w14:textId="2AA34D10" w:rsidR="00626669" w:rsidRDefault="00507828" w:rsidP="006159C6">
      <w:pPr>
        <w:tabs>
          <w:tab w:val="left" w:pos="810"/>
          <w:tab w:val="left" w:pos="900"/>
        </w:tabs>
        <w:spacing w:after="0" w:line="240" w:lineRule="auto"/>
        <w:ind w:left="810" w:hanging="18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  <w:r w:rsidRPr="00532408">
        <w:rPr>
          <w:rFonts w:asciiTheme="majorBidi" w:eastAsia="Times New Roman" w:hAnsiTheme="majorBidi" w:cstheme="majorBidi"/>
          <w:sz w:val="20"/>
          <w:szCs w:val="20"/>
          <w:vertAlign w:val="superscript"/>
        </w:rPr>
        <w:t>*</w:t>
      </w:r>
      <w:r w:rsidR="007F2C4A">
        <w:rPr>
          <w:rFonts w:asciiTheme="majorBidi" w:eastAsia="Times New Roman" w:hAnsiTheme="majorBidi" w:cstheme="majorBidi" w:hint="cs"/>
          <w:sz w:val="20"/>
          <w:szCs w:val="20"/>
          <w:vertAlign w:val="superscript"/>
          <w:cs/>
        </w:rPr>
        <w:t xml:space="preserve">       </w:t>
      </w:r>
      <w:r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ณ วันที่ </w:t>
      </w:r>
      <w:r w:rsidR="00654C7B" w:rsidRPr="00654C7B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 w:rsidR="00EA4E5E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1 </w:t>
      </w:r>
      <w:r w:rsidR="00EA4E5E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ธันวาคม </w:t>
      </w:r>
      <w:r w:rsidRPr="00654C7B">
        <w:rPr>
          <w:rFonts w:asciiTheme="majorBidi" w:eastAsia="Times New Roman" w:hAnsiTheme="majorBidi" w:cstheme="majorBidi"/>
          <w:sz w:val="20"/>
          <w:szCs w:val="20"/>
        </w:rPr>
        <w:t>256</w:t>
      </w:r>
      <w:r w:rsidR="00654C7B" w:rsidRPr="00654C7B">
        <w:rPr>
          <w:rFonts w:asciiTheme="majorBidi" w:eastAsia="Times New Roman" w:hAnsiTheme="majorBidi" w:cstheme="majorBidi"/>
          <w:sz w:val="20"/>
          <w:szCs w:val="20"/>
        </w:rPr>
        <w:t>4</w:t>
      </w:r>
      <w:r w:rsidRPr="00654C7B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654C7B">
        <w:rPr>
          <w:rFonts w:asciiTheme="majorBidi" w:eastAsia="Times New Roman" w:hAnsiTheme="majorBidi" w:cstheme="majorBidi" w:hint="cs"/>
          <w:sz w:val="20"/>
          <w:szCs w:val="20"/>
          <w:cs/>
        </w:rPr>
        <w:t>ยอด</w:t>
      </w:r>
      <w:r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คงเหลือของหนี้สินตามสัญญาเช่าได้ถูกคำนวณจากหนี้สินตามสัญญาเช่าที่ไม่ได้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คิดลดจำนวน</w:t>
      </w:r>
      <w:r w:rsidR="00D26006">
        <w:rPr>
          <w:rFonts w:asciiTheme="majorBidi" w:eastAsia="Times New Roman" w:hAnsiTheme="majorBidi" w:cstheme="majorBidi"/>
          <w:sz w:val="20"/>
          <w:szCs w:val="20"/>
        </w:rPr>
        <w:t xml:space="preserve"> 1,780</w:t>
      </w:r>
      <w:r w:rsidR="00F43012" w:rsidRPr="00F3415C">
        <w:rPr>
          <w:rFonts w:asciiTheme="majorBidi" w:eastAsia="Times New Roman" w:hAnsiTheme="majorBidi" w:cstheme="majorBidi"/>
          <w:sz w:val="20"/>
          <w:szCs w:val="20"/>
          <w:lang w:eastAsia="zh-CN" w:bidi="ar-SA"/>
        </w:rPr>
        <w:t xml:space="preserve"> </w:t>
      </w:r>
      <w:r w:rsidR="006C1180"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ล้านบาท</w:t>
      </w:r>
      <w:r w:rsidRPr="00F3415C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แ</w:t>
      </w:r>
      <w:r w:rsidRPr="00F3415C">
        <w:rPr>
          <w:rFonts w:asciiTheme="majorBidi" w:eastAsia="Times New Roman" w:hAnsiTheme="majorBidi" w:cstheme="majorBidi"/>
          <w:sz w:val="20"/>
          <w:szCs w:val="20"/>
          <w:cs/>
        </w:rPr>
        <w:t>ละ</w:t>
      </w:r>
      <w:r w:rsidR="00D2600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="00D26006">
        <w:rPr>
          <w:rFonts w:asciiTheme="majorBidi" w:eastAsia="Times New Roman" w:hAnsiTheme="majorBidi" w:cstheme="majorBidi"/>
          <w:sz w:val="20"/>
          <w:szCs w:val="20"/>
        </w:rPr>
        <w:t>1,444</w:t>
      </w:r>
      <w:r w:rsidRPr="00F3415C">
        <w:rPr>
          <w:rFonts w:asciiTheme="majorBidi" w:eastAsia="Times New Roman" w:hAnsiTheme="majorBidi" w:cstheme="majorBidi"/>
          <w:sz w:val="20"/>
          <w:szCs w:val="20"/>
          <w:cs/>
        </w:rPr>
        <w:t xml:space="preserve"> </w:t>
      </w:r>
      <w:r w:rsidR="006C1180" w:rsidRPr="00F3415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ล้าน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บาท </w:t>
      </w:r>
      <w:r w:rsidR="00366367" w:rsidRPr="00F3415C">
        <w:rPr>
          <w:rFonts w:asciiTheme="majorBidi" w:eastAsia="Times New Roman" w:hAnsiTheme="majorBidi" w:cstheme="majorBidi"/>
          <w:sz w:val="20"/>
          <w:szCs w:val="20"/>
          <w:cs/>
        </w:rPr>
        <w:br/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ในงบการเงินรวมและงบการเงิน</w:t>
      </w:r>
      <w:r w:rsidR="00566033"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เ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ฉพาะธนาคารตามลำดับ</w:t>
      </w:r>
      <w:r w:rsidR="00654C7B" w:rsidRPr="00F3415C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( 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</w:rPr>
        <w:t xml:space="preserve">2563:  4,046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ล้านบาท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</w:rPr>
        <w:t xml:space="preserve">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แ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  <w:cs/>
        </w:rPr>
        <w:t xml:space="preserve">ละ 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  <w:lang w:eastAsia="zh-CN" w:bidi="ar-SA"/>
        </w:rPr>
        <w:t xml:space="preserve">3,513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>ล้าน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บาท ในงบการเงินรวมและงบ</w:t>
      </w:r>
      <w:r w:rsidR="00654C7B" w:rsidRPr="00654C7B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การเงินเฉพาะธนาคาร</w:t>
      </w:r>
      <w:r w:rsidR="00055CF5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 </w:t>
      </w:r>
      <w:r w:rsidR="00366367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 </w:t>
      </w:r>
      <w:r w:rsidR="00654C7B" w:rsidRPr="00654C7B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ตามลำดับ)</w:t>
      </w:r>
    </w:p>
    <w:p w14:paraId="590047C8" w14:textId="0DC5E62E" w:rsidR="00FC1645" w:rsidRPr="00773A0D" w:rsidRDefault="00FC0EC8" w:rsidP="006159C6">
      <w:pPr>
        <w:spacing w:line="240" w:lineRule="auto"/>
        <w:rPr>
          <w:rFonts w:asciiTheme="majorBidi" w:eastAsia="Times New Roman" w:hAnsiTheme="majorBidi" w:cstheme="majorBidi"/>
          <w:i/>
          <w:iCs/>
          <w:sz w:val="12"/>
          <w:szCs w:val="12"/>
          <w:cs/>
        </w:rPr>
      </w:pPr>
      <w:r>
        <w:rPr>
          <w:rFonts w:asciiTheme="majorBidi" w:eastAsia="Times New Roman" w:hAnsiTheme="majorBidi" w:cstheme="majorBidi"/>
          <w:i/>
          <w:iCs/>
          <w:sz w:val="12"/>
          <w:szCs w:val="12"/>
        </w:rPr>
        <w:br w:type="page"/>
      </w:r>
    </w:p>
    <w:p w14:paraId="4FEA3170" w14:textId="15C1ADC6" w:rsidR="000D3F3A" w:rsidRPr="006832E3" w:rsidRDefault="000D3F3A" w:rsidP="006159C6">
      <w:pPr>
        <w:numPr>
          <w:ilvl w:val="0"/>
          <w:numId w:val="15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6832E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เงินรับล่วงหน้าจากธุรกรรมอิเล็กทรอนิกส์</w:t>
      </w:r>
    </w:p>
    <w:p w14:paraId="3B1EA3F0" w14:textId="77777777" w:rsidR="000D3F3A" w:rsidRPr="00A66B7B" w:rsidRDefault="000D3F3A" w:rsidP="006159C6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F928757" w14:textId="6F382118" w:rsidR="00A741B6" w:rsidRPr="00A66B7B" w:rsidRDefault="00A741B6" w:rsidP="006159C6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ตามประกาศธปท.ที่ สนช.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7/2561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16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เมษายน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และตามประกาศที่ สนช.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2/2562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20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ธันวาคม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กำหนดให้ธนาคารเปิดเผยเงินรับล่วงหน้าจากธุรกรรมอิเล็กทรอนิกส์ ทั้งนี้ธนาคารมีเงินรับล่วงหน้าจากธุรกรรมอิเล็กทรอนิกส์ดังกล่าว ณ 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2A55F6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2A55F6"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="00AC02D8"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AC02D8" w:rsidRPr="00A66B7B">
        <w:rPr>
          <w:rFonts w:asciiTheme="majorBidi" w:eastAsia="Times New Roman" w:hAnsiTheme="majorBidi" w:cs="Angsana New"/>
          <w:sz w:val="30"/>
          <w:szCs w:val="30"/>
          <w:lang w:eastAsia="zh-CN"/>
        </w:rPr>
        <w:t>1,275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2563: 1,315 </w:t>
      </w:r>
      <w:r w:rsidRPr="00A66B7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613EFB1E" w14:textId="77777777" w:rsidR="00A741B6" w:rsidRPr="00A66B7B" w:rsidRDefault="00A741B6" w:rsidP="006159C6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92B310" w14:textId="43EE0DAE" w:rsidR="00DE7EE3" w:rsidRPr="006832E3" w:rsidRDefault="00A741B6" w:rsidP="006159C6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ธนาคารเก็บรักษาเงินรับล่วงหน้าจากธุรกรรมอิเล็กทรอนิกส์ดังกล่าว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 ณ วันที่ </w:t>
      </w:r>
      <w:r w:rsidR="00585B75">
        <w:rPr>
          <w:rFonts w:asciiTheme="majorBidi" w:eastAsia="Times New Roman" w:hAnsiTheme="majorBidi" w:cs="Angsana New"/>
          <w:sz w:val="30"/>
          <w:szCs w:val="30"/>
          <w:lang w:eastAsia="zh-CN"/>
        </w:rPr>
        <w:t>3</w:t>
      </w:r>
      <w:r w:rsidR="00CC6B00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CC6B00"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="00CC6B0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="00AC02D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585B75">
        <w:rPr>
          <w:rFonts w:asciiTheme="majorBidi" w:eastAsia="Times New Roman" w:hAnsiTheme="majorBidi" w:cs="Angsana New"/>
          <w:sz w:val="30"/>
          <w:szCs w:val="30"/>
          <w:lang w:eastAsia="zh-CN"/>
        </w:rPr>
        <w:t>2</w:t>
      </w:r>
      <w:r w:rsidR="00AC02D8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,251 </w:t>
      </w:r>
      <w:r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Pr="006832E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6832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2563: </w:t>
      </w:r>
      <w:r w:rsidRPr="00AC02D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2,251 </w:t>
      </w:r>
      <w:r w:rsidRPr="00AC02D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</w:t>
      </w:r>
      <w:r w:rsidRPr="006832E3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บาท</w:t>
      </w:r>
      <w:r w:rsidRPr="006832E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  <w:r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</w:p>
    <w:p w14:paraId="163652B4" w14:textId="77777777" w:rsidR="006832E3" w:rsidRDefault="006832E3" w:rsidP="006159C6">
      <w:pPr>
        <w:spacing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201324BD" w14:textId="31C6E5CD" w:rsidR="00A741B6" w:rsidRPr="00DE7EE3" w:rsidRDefault="00A741B6" w:rsidP="006159C6">
      <w:pPr>
        <w:spacing w:line="240" w:lineRule="auto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sectPr w:rsidR="00A741B6" w:rsidRPr="00DE7EE3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60DA8D38" w14:textId="4A5F5C39" w:rsidR="00687F6E" w:rsidRPr="00486D3C" w:rsidRDefault="00687F6E" w:rsidP="006159C6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2</w:t>
      </w:r>
      <w:r w:rsidR="009F044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>7</w:t>
      </w: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zh-CN"/>
        </w:rPr>
        <w:t>การหักกลบสินทรัพย์ทางการเงินและหนี้สินทางการเงิน</w:t>
      </w:r>
    </w:p>
    <w:p w14:paraId="634D777A" w14:textId="14E02678" w:rsidR="00F3145E" w:rsidRPr="00A66B7B" w:rsidRDefault="00F3145E" w:rsidP="006159C6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lang w:eastAsia="zh-CN"/>
        </w:rPr>
      </w:pPr>
    </w:p>
    <w:p w14:paraId="763095B8" w14:textId="1EE03F6B" w:rsidR="00F3145E" w:rsidRDefault="00F3145E" w:rsidP="006159C6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ธนาคารและบริษัทย่อยม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ีสัญญาเครื่องมือทางการเงิน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ซึ่งไม่เข้าเงื่อนไขในการหักกลบในงบแสดงฐานะการเงินรวมและงบการเงินเฉพาะธนาคารเพราะสัญญาดังกล</w:t>
      </w:r>
      <w:r w:rsidR="00AE037C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าวคู่สัญญามีสิทธิหักกลบตามสัญญาหากเกิดกรณีการผิดนัดชำระ มีปัญหา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สภาพคล่อง และการล้มละลายของธนาคารหรือคู่สัญญาหรือเหตุการณ์อื่น </w:t>
      </w:r>
      <w:r w:rsidR="00EA2D7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สำหรับอนุพันธ์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ทธิในการเรียกหลักประกันขึ้นอยู่กับการตกลงกันของคู่สัญญาโดยกำหนดความถี่และปริมาณในการเรียกหลักประกัน ธนาคารและบริษัทย่อยได้รับและวางหลักประกันเป็นเงินสดหรือ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</w:t>
      </w:r>
      <w:r w:rsidR="00A147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หักกลบสินทรัพย์ทางการเงินและหนี้สินทางการเงิน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ที่สำคัญ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มีรายละเอียดดังต่อไปนี้</w:t>
      </w:r>
    </w:p>
    <w:p w14:paraId="50A0EB8E" w14:textId="6BF530F2" w:rsidR="009E1CD5" w:rsidRPr="00A66B7B" w:rsidRDefault="009E1CD5" w:rsidP="006159C6">
      <w:pPr>
        <w:tabs>
          <w:tab w:val="left" w:pos="1080"/>
        </w:tabs>
        <w:suppressAutoHyphens/>
        <w:spacing w:after="0" w:line="240" w:lineRule="auto"/>
        <w:ind w:left="547" w:hanging="547"/>
        <w:jc w:val="both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AE4466" w:rsidRPr="00A975A6" w14:paraId="13E00DF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418DCDC1" w14:textId="77777777" w:rsidR="00AE4466" w:rsidRPr="00A975A6" w:rsidRDefault="00AE4466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EE7F649" w14:textId="312B4579" w:rsidR="00AE4466" w:rsidRPr="00A975A6" w:rsidRDefault="00AE446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  <w:r w:rsidR="00A975A6"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AE4466" w:rsidRPr="00A975A6" w14:paraId="1832E784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14AA89C1" w14:textId="77777777" w:rsidR="00AE4466" w:rsidRPr="00A975A6" w:rsidRDefault="00AE4466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325F6A77" w14:textId="1871EA1F" w:rsidR="00AE4466" w:rsidRPr="00B7613B" w:rsidRDefault="00B7613B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207B89" w:rsidRPr="00A975A6" w14:paraId="2D3260FE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22D2B47" w14:textId="77777777" w:rsidR="00207B89" w:rsidRPr="00A975A6" w:rsidRDefault="00207B89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1FF1D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04B77A" w14:textId="082BA333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FA926" w14:textId="150AF92B" w:rsidR="00207B89" w:rsidRPr="00A975A6" w:rsidRDefault="00207B89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276593" w14:textId="2BB59832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54A5E5" w14:textId="5A47B8EB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E6D3FD9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7075D8" w14:textId="2057D35F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07B89" w:rsidRPr="00A975A6" w14:paraId="128E31C7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73C6E52" w14:textId="77777777" w:rsidR="00207B89" w:rsidRPr="00A975A6" w:rsidRDefault="00207B89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613AC0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178DFF" w14:textId="4035022D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AF5CF5" w14:textId="029DAA6D" w:rsidR="00207B89" w:rsidRPr="00A975A6" w:rsidRDefault="00207B89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40BB1B" w14:textId="7E4393C2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ในงบแสดงฐานะการเงิน</w:t>
            </w:r>
            <w:r w:rsidR="00A975A6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="00A975A6"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17E170E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D4738B9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56D9BE" w14:textId="580D4E34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7BA9AFC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22419C00" w14:textId="77777777" w:rsidR="00A975A6" w:rsidRPr="00A975A6" w:rsidRDefault="00A975A6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A738E" w14:textId="77777777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FFFA56" w14:textId="0343F5B5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33705D" w14:textId="3299B49F" w:rsidR="00A975A6" w:rsidRPr="00A975A6" w:rsidRDefault="00A975A6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D7CE31" w14:textId="48781571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DA57E1" w14:textId="77777777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769FCA0" w14:textId="6BF3DF08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10DFBE1" w14:textId="29E4B8B6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3DC4FCE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2DC81D6" w14:textId="77777777" w:rsidR="00A975A6" w:rsidRPr="00A975A6" w:rsidRDefault="00A975A6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6DCD74" w14:textId="602223A2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6FA565" w14:textId="22DCE5DB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28EDC2" w14:textId="40DEEB8A" w:rsidR="00A975A6" w:rsidRPr="00A975A6" w:rsidRDefault="00A975A6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9FB253" w14:textId="77BC7DF5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B1002E" w14:textId="0C8DF50D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160DE78" w14:textId="7A93A345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890FDE" w14:textId="468EE620" w:rsidR="00A975A6" w:rsidRPr="00A975A6" w:rsidRDefault="00A975A6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หมายเหตุ</w:t>
            </w:r>
          </w:p>
        </w:tc>
      </w:tr>
      <w:tr w:rsidR="00207B89" w:rsidRPr="00A975A6" w14:paraId="5A900246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7A2F1A04" w14:textId="77777777" w:rsidR="00207B89" w:rsidRPr="00A975A6" w:rsidRDefault="00207B89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0BC9986" w14:textId="1BD1CF38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E5A7536" w14:textId="77777777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C12AB4" w14:textId="3C0C58EF" w:rsidR="00207B89" w:rsidRPr="00A975A6" w:rsidRDefault="00207B89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A975A6" w:rsidRPr="00A975A6" w14:paraId="5CF458D9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5C92C153" w14:textId="60993DAF" w:rsidR="00A975A6" w:rsidRPr="00A975A6" w:rsidRDefault="00A975A6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F67E5" w14:textId="2F3A39F3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116E65" w14:textId="77777777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C4E6FE" w14:textId="77777777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2A1AE7D" w14:textId="77777777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D88355" w14:textId="77777777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8331DD5" w14:textId="77777777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AFF91B" w14:textId="5C190B6F" w:rsidR="00A975A6" w:rsidRPr="00A975A6" w:rsidRDefault="00A975A6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BE1634" w:rsidRPr="00A975A6" w14:paraId="1EFEBD13" w14:textId="77777777" w:rsidTr="008C48E5">
        <w:trPr>
          <w:trHeight w:val="74"/>
        </w:trPr>
        <w:tc>
          <w:tcPr>
            <w:tcW w:w="2880" w:type="dxa"/>
            <w:shd w:val="clear" w:color="auto" w:fill="auto"/>
          </w:tcPr>
          <w:p w14:paraId="2A810E3E" w14:textId="719D47B9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</w:tcPr>
          <w:p w14:paraId="340C381E" w14:textId="16257556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369,423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D19756" w14:textId="71324F87" w:rsidR="00BE1634" w:rsidRPr="00D11837" w:rsidRDefault="00BE1634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A7A02D" w14:textId="27C1FCB3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369,423</w:t>
            </w:r>
          </w:p>
        </w:tc>
        <w:tc>
          <w:tcPr>
            <w:tcW w:w="2268" w:type="dxa"/>
            <w:shd w:val="clear" w:color="auto" w:fill="auto"/>
          </w:tcPr>
          <w:p w14:paraId="7512228D" w14:textId="0FDD4300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369,423</w:t>
            </w:r>
          </w:p>
        </w:tc>
        <w:tc>
          <w:tcPr>
            <w:tcW w:w="1044" w:type="dxa"/>
            <w:shd w:val="clear" w:color="auto" w:fill="auto"/>
          </w:tcPr>
          <w:p w14:paraId="53C471FC" w14:textId="7BE34D7D" w:rsidR="00BE1634" w:rsidRPr="00D11837" w:rsidRDefault="00BE1634" w:rsidP="006159C6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255A6A4" w14:textId="011B4992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1AE6B01B" w14:textId="5363D266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7</w:t>
            </w:r>
          </w:p>
        </w:tc>
      </w:tr>
      <w:tr w:rsidR="00BE1634" w:rsidRPr="00A975A6" w14:paraId="126C9208" w14:textId="77777777" w:rsidTr="00E509EF">
        <w:trPr>
          <w:trHeight w:val="74"/>
        </w:trPr>
        <w:tc>
          <w:tcPr>
            <w:tcW w:w="2880" w:type="dxa"/>
            <w:shd w:val="clear" w:color="auto" w:fill="auto"/>
          </w:tcPr>
          <w:p w14:paraId="491D5C85" w14:textId="40510CAC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33283" w14:textId="361323A2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28,283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65770D" w14:textId="3221D944" w:rsidR="00BE1634" w:rsidRPr="00D11837" w:rsidRDefault="00BE1634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94EEB0" w14:textId="5808277B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28,283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8B793D" w14:textId="366016FD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2,870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2B6DE18" w14:textId="5A20B7C2" w:rsidR="00BE1634" w:rsidRPr="00D11837" w:rsidRDefault="00BE1634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25,413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C731CC1" w14:textId="0EE217DF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722F060" w14:textId="378B7AAE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BE1634" w:rsidRPr="00A975A6" w14:paraId="536EA421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5DC15FD5" w14:textId="19751771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64F56" w14:textId="174ACAF5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397,706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9E71BA" w14:textId="5798DCD8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7DE475" w14:textId="4BDF8C53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397,706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B3B879" w14:textId="1F5EC666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372,293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C0998B0" w14:textId="3436775A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25,413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7339093" w14:textId="77777777" w:rsidR="00BE1634" w:rsidRPr="00A975A6" w:rsidRDefault="00BE1634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8B8C51D" w14:textId="078E601B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BE1634" w:rsidRPr="00A975A6" w14:paraId="27B76931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5572CC1C" w14:textId="77777777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D2C35" w14:textId="77777777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65C586" w14:textId="77777777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57581B" w14:textId="77777777" w:rsidR="00BE1634" w:rsidRPr="00D11837" w:rsidRDefault="00BE1634" w:rsidP="006159C6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33A4ACF" w14:textId="77777777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80545C" w14:textId="77777777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53118BA" w14:textId="77777777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E54D68B" w14:textId="604112EF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BE1634" w:rsidRPr="00A975A6" w14:paraId="0C6868A9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6620041E" w14:textId="18B45D24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4ADDD1" w14:textId="77777777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2CA2D8" w14:textId="77777777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70257D" w14:textId="77777777" w:rsidR="00BE1634" w:rsidRPr="00D11837" w:rsidRDefault="00BE1634" w:rsidP="006159C6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B223E9" w14:textId="77777777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2C960B" w14:textId="77777777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9850C98" w14:textId="77777777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0918830E" w14:textId="0AADFF6C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BE1634" w:rsidRPr="00A975A6" w14:paraId="31FCF710" w14:textId="77777777" w:rsidTr="008C48E5">
        <w:trPr>
          <w:trHeight w:val="333"/>
        </w:trPr>
        <w:tc>
          <w:tcPr>
            <w:tcW w:w="2880" w:type="dxa"/>
            <w:shd w:val="clear" w:color="auto" w:fill="auto"/>
          </w:tcPr>
          <w:p w14:paraId="545C865F" w14:textId="7B004CFF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</w:tcPr>
          <w:p w14:paraId="7C9BDAAD" w14:textId="7E333AE0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59,303</w:t>
            </w:r>
          </w:p>
        </w:tc>
        <w:tc>
          <w:tcPr>
            <w:tcW w:w="1224" w:type="dxa"/>
            <w:shd w:val="clear" w:color="auto" w:fill="auto"/>
          </w:tcPr>
          <w:p w14:paraId="02211BD5" w14:textId="2AB40EB0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356CF5" w14:textId="6150E699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59,303</w:t>
            </w:r>
          </w:p>
        </w:tc>
        <w:tc>
          <w:tcPr>
            <w:tcW w:w="2268" w:type="dxa"/>
            <w:shd w:val="clear" w:color="auto" w:fill="auto"/>
          </w:tcPr>
          <w:p w14:paraId="66FA9D23" w14:textId="02C7B19E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  <w:r w:rsidR="00D759B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</w:t>
            </w: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D759B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303</w:t>
            </w:r>
          </w:p>
        </w:tc>
        <w:tc>
          <w:tcPr>
            <w:tcW w:w="1044" w:type="dxa"/>
            <w:shd w:val="clear" w:color="auto" w:fill="auto"/>
          </w:tcPr>
          <w:p w14:paraId="376B2EBE" w14:textId="033F7DA9" w:rsidR="00BE1634" w:rsidRPr="00D11837" w:rsidRDefault="008E1070" w:rsidP="008E1070">
            <w:pPr>
              <w:tabs>
                <w:tab w:val="decimal" w:pos="601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5ECFF80" w14:textId="41269C03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10128820" w14:textId="4678A564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22</w:t>
            </w:r>
          </w:p>
        </w:tc>
      </w:tr>
      <w:tr w:rsidR="00BE1634" w:rsidRPr="00A975A6" w14:paraId="2504E06F" w14:textId="77777777" w:rsidTr="00D329FD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40BF1307" w14:textId="4F420A92" w:rsidR="00BE1634" w:rsidRPr="003F3A31" w:rsidRDefault="00BE1634" w:rsidP="00D329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9D399" w14:textId="0E669319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35,410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78F8B" w14:textId="63F01477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5A7DD2" w14:textId="77AB7783" w:rsidR="00BE1634" w:rsidRPr="00D11837" w:rsidRDefault="00BE1634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35,410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E3A739" w14:textId="76EFA9B9" w:rsidR="00BE1634" w:rsidRPr="00D11837" w:rsidRDefault="00BE1634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12,071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93122C" w14:textId="5B5C3C35" w:rsidR="00BE1634" w:rsidRPr="00D11837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23,339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92CDB02" w14:textId="013BF410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8DA97F7" w14:textId="1D6DCFDC" w:rsidR="00BE1634" w:rsidRPr="006E4E15" w:rsidRDefault="00BE1634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BE1634" w:rsidRPr="00A975A6" w14:paraId="037BD561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55A1AE21" w14:textId="20628F14" w:rsidR="00BE1634" w:rsidRPr="003F3A31" w:rsidRDefault="00BE1634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20A25" w14:textId="1025D2F8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94,713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6C0556" w14:textId="26FA17E9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156A31" w14:textId="0814C711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94,713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91863C" w14:textId="0729053C" w:rsidR="00BE1634" w:rsidRPr="00D11837" w:rsidRDefault="00D759B8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71</w:t>
            </w:r>
            <w:r w:rsidR="00BE1634"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374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789F8B" w14:textId="63631850" w:rsidR="00BE1634" w:rsidRPr="00D11837" w:rsidRDefault="00BE1634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</w:t>
            </w:r>
            <w:r w:rsidR="008E107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Pr="00143D1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8E107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339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38D5BC1" w14:textId="77777777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D794FF" w14:textId="795D404C" w:rsidR="00BE1634" w:rsidRPr="00A975A6" w:rsidRDefault="00BE1634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37408071" w14:textId="77777777" w:rsidR="004155B9" w:rsidRDefault="004155B9" w:rsidP="006159C6">
      <w:pPr>
        <w:spacing w:line="240" w:lineRule="auto"/>
        <w:rPr>
          <w:cs/>
        </w:rPr>
      </w:pPr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F322B1" w:rsidRPr="00A975A6" w14:paraId="30B44DAE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15E99F9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1545C571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322B1" w:rsidRPr="00A975A6" w14:paraId="5D420C00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1014C695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081308B7" w14:textId="652F60BB" w:rsidR="00F322B1" w:rsidRPr="00B7613B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F322B1" w:rsidRPr="00A975A6" w14:paraId="5F5AA858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49D34CB1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20355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6B655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7DCEA5" w14:textId="77777777" w:rsidR="00F322B1" w:rsidRPr="00A975A6" w:rsidRDefault="00F322B1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6D5BD9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694762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BE4533E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5A46CA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6244354F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3F92690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49400B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2AEF1E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2414F5" w14:textId="77777777" w:rsidR="00F322B1" w:rsidRPr="00A975A6" w:rsidRDefault="00F322B1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44EAA5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ในงบแสดงฐานะการเงิน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EAAE82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63580BB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982EB2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694F8A2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DBDFEF3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EA95A8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7C1EBB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B3B776" w14:textId="77777777" w:rsidR="00F322B1" w:rsidRPr="00A975A6" w:rsidRDefault="00F322B1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92074E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2F0238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274F1BD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B6ABFDF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118A6DD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2B74DB15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057C56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7FC291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7E78D" w14:textId="77777777" w:rsidR="00F322B1" w:rsidRPr="00A975A6" w:rsidRDefault="00F322B1" w:rsidP="006159C6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5AF2E0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244F5F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D05BABD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FD9CC95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หมายเหตุ</w:t>
            </w:r>
          </w:p>
        </w:tc>
      </w:tr>
      <w:tr w:rsidR="00F322B1" w:rsidRPr="00A975A6" w14:paraId="6BDD6E85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06A562F9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1D299F7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7695259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891451" w14:textId="77777777" w:rsidR="00F322B1" w:rsidRPr="00A975A6" w:rsidRDefault="00F322B1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24C3BC52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28E5D157" w14:textId="77777777" w:rsidR="00F322B1" w:rsidRPr="00A975A6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CB52C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DF2628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C7D02D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08A5419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5C8FF66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AFACE5C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CB8541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322B1" w:rsidRPr="00A975A6" w14:paraId="1B15213F" w14:textId="77777777" w:rsidTr="00AE206B">
        <w:trPr>
          <w:trHeight w:val="74"/>
        </w:trPr>
        <w:tc>
          <w:tcPr>
            <w:tcW w:w="2880" w:type="dxa"/>
            <w:shd w:val="clear" w:color="auto" w:fill="auto"/>
          </w:tcPr>
          <w:p w14:paraId="041C67FD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E125A" w14:textId="44E81BBB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A2DE71" w14:textId="177CA6D5" w:rsidR="00F322B1" w:rsidRPr="00486D3C" w:rsidRDefault="00F322B1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3C3D10" w14:textId="24190150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4FF6881" w14:textId="6E541BEC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58E098" w14:textId="2BC01FFA" w:rsidR="00F322B1" w:rsidRPr="00486D3C" w:rsidRDefault="00F322B1" w:rsidP="006159C6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DAD2F36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7F91E88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7</w:t>
            </w:r>
          </w:p>
        </w:tc>
      </w:tr>
      <w:tr w:rsidR="00F322B1" w:rsidRPr="00A975A6" w14:paraId="5DC05895" w14:textId="77777777" w:rsidTr="00AE206B">
        <w:trPr>
          <w:trHeight w:val="74"/>
        </w:trPr>
        <w:tc>
          <w:tcPr>
            <w:tcW w:w="2880" w:type="dxa"/>
            <w:shd w:val="clear" w:color="auto" w:fill="auto"/>
          </w:tcPr>
          <w:p w14:paraId="14A93F90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82A57" w14:textId="04977B63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35,665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7D19D5" w14:textId="426535F8" w:rsidR="00F322B1" w:rsidRPr="00486D3C" w:rsidRDefault="00F322B1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4CC21" w14:textId="3FD43CFE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35,665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280055" w14:textId="4C34A434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3,206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A1778B" w14:textId="1A8C471E" w:rsidR="00F322B1" w:rsidRPr="00486D3C" w:rsidRDefault="00F322B1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32,459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E741851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</w:tcPr>
          <w:p w14:paraId="56D5A8FA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43DC44FF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37133D32" w14:textId="1DA5F93F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F84AC" w14:textId="129116C7" w:rsidR="00F322B1" w:rsidRPr="00256A7E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185,045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1AEB2" w14:textId="632391B4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07D860" w14:textId="6699962E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185,045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04C280" w14:textId="2D236337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152,586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A68A5B" w14:textId="41A1FC2A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32,459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216A770" w14:textId="77777777" w:rsidR="00F322B1" w:rsidRPr="00A975A6" w:rsidRDefault="00F322B1" w:rsidP="006159C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6A22607B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3647F2EB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744FBD34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1A7A8A" w14:textId="77777777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DBC358" w14:textId="77777777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E1DE2F" w14:textId="77777777" w:rsidR="00F322B1" w:rsidRPr="00486D3C" w:rsidRDefault="00F322B1" w:rsidP="006159C6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5159B66" w14:textId="77777777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8F7683B" w14:textId="77777777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666608D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092AEC8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65E2D674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013EE70F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2DB13" w14:textId="77777777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0B63AF" w14:textId="77777777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FC1893" w14:textId="77777777" w:rsidR="00F322B1" w:rsidRPr="00486D3C" w:rsidRDefault="00F322B1" w:rsidP="006159C6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8479DBD" w14:textId="77777777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7B2970" w14:textId="77777777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5F175FF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3B4875FA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73512A9E" w14:textId="77777777" w:rsidTr="00AE206B">
        <w:trPr>
          <w:trHeight w:val="333"/>
        </w:trPr>
        <w:tc>
          <w:tcPr>
            <w:tcW w:w="2880" w:type="dxa"/>
            <w:shd w:val="clear" w:color="auto" w:fill="auto"/>
          </w:tcPr>
          <w:p w14:paraId="4A4A09CA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666892" w14:textId="7E53A029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668E2" w14:textId="69343AFB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B2504A" w14:textId="13C79337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5BEE479" w14:textId="6A676B43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74FDBA2" w14:textId="1C8AD1B8" w:rsidR="00F322B1" w:rsidRPr="00486D3C" w:rsidRDefault="00F322B1" w:rsidP="006159C6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DA9C259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491AAC5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22</w:t>
            </w:r>
          </w:p>
        </w:tc>
      </w:tr>
      <w:tr w:rsidR="00F322B1" w:rsidRPr="00A975A6" w14:paraId="5A552739" w14:textId="77777777" w:rsidTr="00AE206B">
        <w:trPr>
          <w:trHeight w:val="333"/>
        </w:trPr>
        <w:tc>
          <w:tcPr>
            <w:tcW w:w="2880" w:type="dxa"/>
            <w:shd w:val="clear" w:color="auto" w:fill="auto"/>
          </w:tcPr>
          <w:p w14:paraId="0BDCF48D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E7028" w14:textId="149C344C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43,941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18B70" w14:textId="478F00C8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8F50E2" w14:textId="541DC2D6" w:rsidR="00F322B1" w:rsidRPr="00486D3C" w:rsidRDefault="00F322B1" w:rsidP="006159C6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43,941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D1EB80F" w14:textId="14C85ED7" w:rsidR="00F322B1" w:rsidRPr="00486D3C" w:rsidRDefault="00F322B1" w:rsidP="006159C6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11,729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E87D5A4" w14:textId="65EB2270" w:rsidR="00F322B1" w:rsidRPr="00486D3C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32,212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C1BC546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</w:tcPr>
          <w:p w14:paraId="506C0052" w14:textId="77777777" w:rsidR="00F322B1" w:rsidRPr="006E4E15" w:rsidRDefault="00F322B1" w:rsidP="006159C6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29B9A91C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0FCEA2F5" w14:textId="77777777" w:rsidR="00F322B1" w:rsidRPr="003F3A31" w:rsidRDefault="00F322B1" w:rsidP="006159C6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3E0A" w14:textId="089515B5" w:rsidR="00F322B1" w:rsidRPr="00256A7E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142,791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AEBF7B" w14:textId="5A6E6D43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F48DDA" w14:textId="59627922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142,791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FF2B891" w14:textId="31CDE65E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110,579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9F5A63" w14:textId="430B75E5" w:rsidR="00F322B1" w:rsidRPr="00486D3C" w:rsidRDefault="00F322B1" w:rsidP="00615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32,212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55B34EC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0A1AFA" w14:textId="77777777" w:rsidR="00F322B1" w:rsidRPr="00A975A6" w:rsidRDefault="00F322B1" w:rsidP="006159C6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1FBCB81A" w14:textId="17ADC6D2" w:rsidR="00B10114" w:rsidRDefault="00B10114" w:rsidP="006159C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B10114" w:rsidSect="00E51D26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1CAE99A3" w14:textId="0FE90CC2" w:rsidR="002E70F1" w:rsidRPr="007A5235" w:rsidRDefault="00687F6E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</w:t>
      </w:r>
      <w:r w:rsidR="009F04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มูลค่ายุติธรรมของสินทรัพย์ทางการเงินและหนี้สินทางการเงิน</w:t>
      </w:r>
    </w:p>
    <w:p w14:paraId="6AD9612F" w14:textId="77777777" w:rsidR="00E9733C" w:rsidRPr="00A66B7B" w:rsidRDefault="00E9733C" w:rsidP="006159C6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EF60763" w14:textId="2BC5E713" w:rsidR="002E70F1" w:rsidRPr="00A66B7B" w:rsidRDefault="002E70F1" w:rsidP="006159C6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</w:t>
      </w:r>
      <w:r w:rsidR="009F044C"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8</w:t>
      </w:r>
      <w:r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.1</w:t>
      </w:r>
      <w:r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</w:t>
      </w:r>
      <w:r w:rsidR="00E84A4D"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ทรัพย์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ทางการเงินและหนี้สินทางการเงิน</w:t>
      </w:r>
      <w:r w:rsidR="00E84A4D"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ที่วัดมูลค่า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ด้วยมูลค่ายุติธรรม</w:t>
      </w:r>
    </w:p>
    <w:p w14:paraId="27354C9E" w14:textId="77777777" w:rsidR="00E9733C" w:rsidRPr="00A66B7B" w:rsidRDefault="00E9733C" w:rsidP="006159C6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666A192A" w14:textId="65A4F093" w:rsidR="002E70F1" w:rsidRPr="00A66B7B" w:rsidRDefault="005D0AC3" w:rsidP="006159C6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2B96CA15" w14:textId="77777777" w:rsidR="000318DE" w:rsidRPr="00A66B7B" w:rsidRDefault="000318DE" w:rsidP="006159C6">
      <w:pPr>
        <w:spacing w:after="0" w:line="240" w:lineRule="auto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3954FE" w:rsidRPr="002A007A" w14:paraId="0819B3DE" w14:textId="77777777" w:rsidTr="00E71123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52D3443F" w14:textId="77777777" w:rsidR="003954FE" w:rsidRPr="00FB11F2" w:rsidRDefault="003954F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7E045ABB" w14:textId="269B3BD8" w:rsidR="003954FE" w:rsidRPr="00380367" w:rsidRDefault="003954F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3954FE" w:rsidRPr="002A007A" w14:paraId="2999EC9E" w14:textId="77777777" w:rsidTr="003954FE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82BF75F" w14:textId="77777777" w:rsidR="003954FE" w:rsidRPr="00FB11F2" w:rsidRDefault="003954F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9BDAF08" w14:textId="131F515B" w:rsidR="003954FE" w:rsidRPr="00380367" w:rsidRDefault="003954F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  <w:tc>
          <w:tcPr>
            <w:tcW w:w="3685" w:type="dxa"/>
            <w:gridSpan w:val="4"/>
          </w:tcPr>
          <w:p w14:paraId="2CF0B69A" w14:textId="3380D059" w:rsidR="003954FE" w:rsidRPr="00380367" w:rsidRDefault="003954F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2563</w:t>
            </w:r>
          </w:p>
        </w:tc>
      </w:tr>
      <w:tr w:rsidR="000318DE" w:rsidRPr="002A007A" w14:paraId="011264A6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D160FE8" w14:textId="77777777" w:rsidR="000318DE" w:rsidRPr="00FB11F2" w:rsidRDefault="000318D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26D2354" w14:textId="77777777" w:rsidR="000318DE" w:rsidRPr="00380367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1FF12482" w14:textId="77777777" w:rsidR="000318DE" w:rsidRPr="00380367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0318DE" w:rsidRPr="002A007A" w14:paraId="00192F78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9ABEA7B" w14:textId="77777777" w:rsidR="000318DE" w:rsidRPr="00FB11F2" w:rsidRDefault="000318D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34F30AD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00B206E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5E81605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53A19389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78A5C0D0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09E2E7CC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60E336E1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7BD314E" w14:textId="77777777" w:rsidR="000318DE" w:rsidRPr="00FB11F2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0318DE" w:rsidRPr="002A007A" w14:paraId="44E019A6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3EAF8F" w14:textId="77777777" w:rsidR="000318DE" w:rsidRPr="00FB11F2" w:rsidRDefault="000318D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3CE1FE28" w14:textId="77777777" w:rsidR="000318DE" w:rsidRPr="00D15128" w:rsidRDefault="000318D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0318DE" w:rsidRPr="002A007A" w14:paraId="084EEB4A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49505302" w14:textId="77777777" w:rsidR="000318DE" w:rsidRPr="00FB11F2" w:rsidRDefault="000318D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98D5FDA" w14:textId="77777777" w:rsidR="000318DE" w:rsidRPr="00B473EE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FA2E5CB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7566E0C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C878E8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AD33F1D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529056B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1C19118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9E81A89" w14:textId="77777777" w:rsidR="000318DE" w:rsidRPr="00FB11F2" w:rsidRDefault="000318DE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366C33" w:rsidRPr="002A007A" w14:paraId="0B519D28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56A5307A" w14:textId="77777777" w:rsidR="00366C33" w:rsidRPr="00FB11F2" w:rsidRDefault="00366C33" w:rsidP="006159C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A4193CF" w14:textId="77777777" w:rsidR="00366C33" w:rsidRPr="00FB11F2" w:rsidRDefault="00366C33" w:rsidP="006159C6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60D03DB8" w14:textId="1D6259E0" w:rsidR="00366C33" w:rsidRPr="00366C33" w:rsidRDefault="000D4086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6,167</w:t>
            </w:r>
          </w:p>
        </w:tc>
        <w:tc>
          <w:tcPr>
            <w:tcW w:w="900" w:type="dxa"/>
          </w:tcPr>
          <w:p w14:paraId="4F80EFD4" w14:textId="77777777" w:rsidR="00366C33" w:rsidRDefault="00366C3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  <w:p w14:paraId="2FDCADA9" w14:textId="611E9966" w:rsidR="002A55F6" w:rsidRPr="00697F8F" w:rsidRDefault="000D4086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41,594</w:t>
            </w:r>
          </w:p>
        </w:tc>
        <w:tc>
          <w:tcPr>
            <w:tcW w:w="900" w:type="dxa"/>
          </w:tcPr>
          <w:p w14:paraId="6442B78A" w14:textId="77777777" w:rsidR="00366C33" w:rsidRDefault="00366C3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3FFF02DD" w14:textId="6DEFD2A4" w:rsidR="00B31E0C" w:rsidRPr="00697F8F" w:rsidRDefault="000D4086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20,946</w:t>
            </w:r>
          </w:p>
        </w:tc>
        <w:tc>
          <w:tcPr>
            <w:tcW w:w="900" w:type="dxa"/>
          </w:tcPr>
          <w:p w14:paraId="777027E1" w14:textId="77777777" w:rsidR="00366C33" w:rsidRDefault="00366C3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351DA34A" w14:textId="2470CFB2" w:rsidR="00B31E0C" w:rsidRPr="00697F8F" w:rsidRDefault="000D4086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68,707</w:t>
            </w:r>
          </w:p>
        </w:tc>
        <w:tc>
          <w:tcPr>
            <w:tcW w:w="909" w:type="dxa"/>
            <w:vAlign w:val="bottom"/>
          </w:tcPr>
          <w:p w14:paraId="4D0E20E7" w14:textId="4708B80A" w:rsidR="00366C33" w:rsidRPr="00697F8F" w:rsidRDefault="00366C3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  <w:vAlign w:val="bottom"/>
          </w:tcPr>
          <w:p w14:paraId="321121A6" w14:textId="34893A9D" w:rsidR="00366C33" w:rsidRPr="00697F8F" w:rsidRDefault="00366C33" w:rsidP="006159C6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17,386</w:t>
            </w:r>
          </w:p>
        </w:tc>
        <w:tc>
          <w:tcPr>
            <w:tcW w:w="937" w:type="dxa"/>
            <w:vAlign w:val="bottom"/>
          </w:tcPr>
          <w:p w14:paraId="5644AE14" w14:textId="0F9A70DB" w:rsidR="00366C33" w:rsidRPr="00697F8F" w:rsidRDefault="00366C33" w:rsidP="006159C6">
            <w:pPr>
              <w:pBdr>
                <w:bottom w:val="single" w:sz="4" w:space="1" w:color="auto"/>
              </w:pBd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6,489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D707C4" w14:textId="32E8308A" w:rsidR="00366C33" w:rsidRPr="00697F8F" w:rsidRDefault="00366C33" w:rsidP="006159C6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28,033</w:t>
            </w:r>
          </w:p>
        </w:tc>
      </w:tr>
      <w:tr w:rsidR="00366C33" w:rsidRPr="002A007A" w14:paraId="2DCFAED9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5506CEC9" w14:textId="77777777" w:rsidR="00366C33" w:rsidRPr="00FB11F2" w:rsidRDefault="00366C3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0137EB43" w14:textId="77777777" w:rsidR="00366C33" w:rsidRPr="00697F8F" w:rsidRDefault="00366C33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490E94" w14:textId="77777777" w:rsidR="00366C33" w:rsidRPr="00697F8F" w:rsidRDefault="00366C33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2C1282B" w14:textId="77777777" w:rsidR="00366C33" w:rsidRPr="00697F8F" w:rsidRDefault="00366C33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2EEE36" w14:textId="77777777" w:rsidR="00366C33" w:rsidRPr="00697F8F" w:rsidRDefault="00366C33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E75595E" w14:textId="77777777" w:rsidR="00366C33" w:rsidRPr="00697F8F" w:rsidRDefault="00366C33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06F25D7E" w14:textId="77777777" w:rsidR="00366C33" w:rsidRPr="00697F8F" w:rsidRDefault="00366C33" w:rsidP="006159C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1AF9654C" w14:textId="77777777" w:rsidR="00366C33" w:rsidRPr="00697F8F" w:rsidRDefault="00366C33" w:rsidP="006159C6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CAFC2C3" w14:textId="77777777" w:rsidR="00366C33" w:rsidRPr="00697F8F" w:rsidRDefault="00366C33" w:rsidP="006159C6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0D4086" w:rsidRPr="002A007A" w14:paraId="10881FE3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137385FD" w14:textId="77777777" w:rsidR="000D4086" w:rsidRPr="00FB11F2" w:rsidRDefault="000D4086" w:rsidP="006159C6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51E7F581" w14:textId="2E515EC4" w:rsidR="000D4086" w:rsidRPr="00697F8F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AC2315A" w14:textId="76C2F1F9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00" w:type="dxa"/>
          </w:tcPr>
          <w:p w14:paraId="16EC1B38" w14:textId="02AD5DC6" w:rsidR="000D4086" w:rsidRPr="00697F8F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ADCFECB" w14:textId="45DBE43F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09" w:type="dxa"/>
          </w:tcPr>
          <w:p w14:paraId="0B27AE95" w14:textId="109AF3B4" w:rsidR="000D4086" w:rsidRPr="00697F8F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0C612EEC" w14:textId="23840481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0751CE55" w14:textId="1AAD809D" w:rsidR="000D4086" w:rsidRPr="00697F8F" w:rsidRDefault="000D4086" w:rsidP="006159C6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8654800" w14:textId="0D2BBFE9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0D4086" w:rsidRPr="002A007A" w14:paraId="6E418C8E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513C12EB" w14:textId="77777777" w:rsidR="000D4086" w:rsidRPr="00FB11F2" w:rsidRDefault="000D4086" w:rsidP="006159C6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08AE97D8" w14:textId="33867236" w:rsidR="000D4086" w:rsidRPr="00697F8F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D03DE1C" w14:textId="2FC9CC0D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00" w:type="dxa"/>
          </w:tcPr>
          <w:p w14:paraId="086CAB32" w14:textId="60F3D66B" w:rsidR="000D4086" w:rsidRPr="00697F8F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BF05A88" w14:textId="1FD0142A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09" w:type="dxa"/>
          </w:tcPr>
          <w:p w14:paraId="5ECDE42D" w14:textId="626DFBF3" w:rsidR="000D4086" w:rsidRPr="00697F8F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BB78B36" w14:textId="30677CDC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6B644991" w14:textId="0D2DC6C3" w:rsidR="000D4086" w:rsidRPr="00697F8F" w:rsidRDefault="000D4086" w:rsidP="006159C6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1672D4D" w14:textId="302EDB37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0D4086" w:rsidRPr="002A007A" w14:paraId="7EDFAE29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3BA1C85" w14:textId="77777777" w:rsidR="000D4086" w:rsidRPr="00FB11F2" w:rsidRDefault="000D4086" w:rsidP="006159C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75E50623" w14:textId="47D84E58" w:rsidR="000D4086" w:rsidRPr="00697F8F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E29552A" w14:textId="68BC7E0D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00" w:type="dxa"/>
          </w:tcPr>
          <w:p w14:paraId="42B50E30" w14:textId="0575A06A" w:rsidR="000D4086" w:rsidRPr="00697F8F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6EE30DD" w14:textId="0CA2497B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09" w:type="dxa"/>
          </w:tcPr>
          <w:p w14:paraId="6AD55790" w14:textId="109CA58D" w:rsidR="000D4086" w:rsidRPr="00697F8F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58D21E1" w14:textId="6487BA28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  <w:tc>
          <w:tcPr>
            <w:tcW w:w="937" w:type="dxa"/>
          </w:tcPr>
          <w:p w14:paraId="6259843C" w14:textId="45FD899E" w:rsidR="000D4086" w:rsidRPr="00697F8F" w:rsidRDefault="000D4086" w:rsidP="006159C6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F32E749" w14:textId="2A953A42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</w:tr>
      <w:tr w:rsidR="000D4086" w:rsidRPr="002A007A" w14:paraId="2FA36C9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6296882" w14:textId="77777777" w:rsidR="000D4086" w:rsidRPr="00FB11F2" w:rsidRDefault="000D408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5D9B28C1" w14:textId="50425FCF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47752AD" w14:textId="6BA5EC75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00" w:type="dxa"/>
          </w:tcPr>
          <w:p w14:paraId="10AB732B" w14:textId="0C97B84F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C6DF491" w14:textId="48E9AC54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09" w:type="dxa"/>
          </w:tcPr>
          <w:p w14:paraId="414C1E24" w14:textId="39E8B0DF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202D1F26" w14:textId="2ED62C03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  <w:tc>
          <w:tcPr>
            <w:tcW w:w="937" w:type="dxa"/>
          </w:tcPr>
          <w:p w14:paraId="7E10C6FF" w14:textId="69633020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4AF2ECD" w14:textId="1D3A2EF1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</w:tr>
      <w:tr w:rsidR="000D4086" w:rsidRPr="002A007A" w14:paraId="734DBD4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2B893824" w14:textId="77777777" w:rsidR="000D4086" w:rsidRPr="00FB11F2" w:rsidRDefault="000D408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</w:tcPr>
          <w:p w14:paraId="4A3B96C4" w14:textId="77777777" w:rsidR="000D4086" w:rsidRPr="00697F8F" w:rsidRDefault="000D4086" w:rsidP="006159C6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B13C74D" w14:textId="77777777" w:rsidR="000D4086" w:rsidRPr="00697F8F" w:rsidRDefault="000D4086" w:rsidP="006159C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0D1B69A" w14:textId="77777777" w:rsidR="000D4086" w:rsidRPr="00697F8F" w:rsidRDefault="000D4086" w:rsidP="006159C6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85725DC" w14:textId="77777777" w:rsidR="000D4086" w:rsidRPr="00697F8F" w:rsidRDefault="000D4086" w:rsidP="006159C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25442C4" w14:textId="77777777" w:rsidR="000D4086" w:rsidRPr="00697F8F" w:rsidRDefault="000D4086" w:rsidP="006159C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75920482" w14:textId="77777777" w:rsidR="000D4086" w:rsidRPr="00697F8F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7DC3EEFA" w14:textId="77777777" w:rsidR="000D4086" w:rsidRPr="00697F8F" w:rsidRDefault="000D4086" w:rsidP="006159C6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60B3F869" w14:textId="77777777" w:rsidR="000D4086" w:rsidRPr="00697F8F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0D4086" w:rsidRPr="002A007A" w14:paraId="1B1E453A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0862D3D7" w14:textId="77777777" w:rsidR="000D4086" w:rsidRPr="00380367" w:rsidRDefault="000D4086" w:rsidP="006159C6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2AB47355" w14:textId="77777777" w:rsidR="000D4086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BE2FDCF" w14:textId="77777777" w:rsidR="000D4086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5F8307E" w14:textId="5E2FDC1E" w:rsidR="000D4086" w:rsidRPr="00697F8F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334D96C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2576FBB3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034A8935" w14:textId="293A6C51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213,450</w:t>
            </w:r>
          </w:p>
        </w:tc>
        <w:tc>
          <w:tcPr>
            <w:tcW w:w="900" w:type="dxa"/>
          </w:tcPr>
          <w:p w14:paraId="0D407BA0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3029F667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42EAAB0C" w14:textId="2D6C27AA" w:rsidR="000D4086" w:rsidRPr="00697F8F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697CB1D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6101BF7A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599DA4D3" w14:textId="1B1B8FA7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213,450</w:t>
            </w:r>
          </w:p>
        </w:tc>
        <w:tc>
          <w:tcPr>
            <w:tcW w:w="909" w:type="dxa"/>
          </w:tcPr>
          <w:p w14:paraId="5C279BEE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695E521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C53BA2F" w14:textId="6F8423DD" w:rsidR="000D4086" w:rsidRPr="00697F8F" w:rsidRDefault="000D4086" w:rsidP="006159C6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3B60BF4F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9981471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1958172" w14:textId="2A54E541" w:rsidR="000D4086" w:rsidRPr="00697F8F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15EBBCEB" w14:textId="77777777" w:rsidR="000D4086" w:rsidRDefault="000D4086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FBB2FBB" w14:textId="77777777" w:rsidR="000D4086" w:rsidRDefault="000D4086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635D400" w14:textId="1B22E0CB" w:rsidR="000D4086" w:rsidRPr="00697F8F" w:rsidRDefault="000D4086" w:rsidP="006159C6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41686A4" w14:textId="77777777" w:rsidR="000D4086" w:rsidRPr="007A5549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F381294" w14:textId="77777777" w:rsidR="000D4086" w:rsidRPr="007A5549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F842222" w14:textId="752D78CD" w:rsidR="000D4086" w:rsidRPr="00697F8F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</w:tr>
      <w:tr w:rsidR="000D4086" w:rsidRPr="002A007A" w14:paraId="6C6CAE45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7352717F" w14:textId="77777777" w:rsidR="000D4086" w:rsidRPr="00FB11F2" w:rsidRDefault="000D4086" w:rsidP="006159C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69BF8083" w14:textId="77777777" w:rsidR="000D4086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2914AEB" w14:textId="77777777" w:rsidR="000D4086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2E9FC63" w14:textId="0AF3D757" w:rsidR="000D4086" w:rsidRPr="00697F8F" w:rsidRDefault="000D4086" w:rsidP="006159C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64210BCA" w14:textId="77777777" w:rsidR="000D4086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1DA8A5FC" w14:textId="77777777" w:rsidR="000D4086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764A8E5B" w14:textId="69F48791" w:rsidR="000D4086" w:rsidRPr="00697F8F" w:rsidRDefault="000D4086" w:rsidP="006159C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21DC56C5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C0D7380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5A03E2D" w14:textId="0B62B577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1,636</w:t>
            </w:r>
          </w:p>
        </w:tc>
        <w:tc>
          <w:tcPr>
            <w:tcW w:w="900" w:type="dxa"/>
          </w:tcPr>
          <w:p w14:paraId="2E6AEEDD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435C5201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09CD7B09" w14:textId="47C2C6E8" w:rsidR="000D4086" w:rsidRPr="00697F8F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1,636</w:t>
            </w:r>
          </w:p>
        </w:tc>
        <w:tc>
          <w:tcPr>
            <w:tcW w:w="909" w:type="dxa"/>
          </w:tcPr>
          <w:p w14:paraId="6C8043C9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FB564D7" w14:textId="77777777" w:rsidR="000D4086" w:rsidRDefault="000D4086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D80D022" w14:textId="3CEA5875" w:rsidR="000D4086" w:rsidRPr="00697F8F" w:rsidRDefault="000D4086" w:rsidP="006159C6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05505DDE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72DCD8F" w14:textId="77777777" w:rsidR="000D4086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998D1C8" w14:textId="3333E4D4" w:rsidR="000D4086" w:rsidRPr="00697F8F" w:rsidRDefault="000D4086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7" w:type="dxa"/>
          </w:tcPr>
          <w:p w14:paraId="68DE78D9" w14:textId="77777777" w:rsidR="000D4086" w:rsidRDefault="000D408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9CF02E3" w14:textId="77777777" w:rsidR="000D4086" w:rsidRDefault="000D408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88DB2BC" w14:textId="55AE8113" w:rsidR="000D4086" w:rsidRPr="00697F8F" w:rsidRDefault="000D4086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</w:t>
            </w:r>
            <w:r w:rsidRPr="00D1512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159</w:t>
            </w:r>
          </w:p>
        </w:tc>
        <w:tc>
          <w:tcPr>
            <w:tcW w:w="930" w:type="dxa"/>
            <w:shd w:val="clear" w:color="auto" w:fill="auto"/>
          </w:tcPr>
          <w:p w14:paraId="229AA21A" w14:textId="77777777" w:rsidR="000D4086" w:rsidRPr="007A5549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1497E03" w14:textId="77777777" w:rsidR="000D4086" w:rsidRPr="007A5549" w:rsidRDefault="000D408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56EF2FD" w14:textId="1B740645" w:rsidR="000D4086" w:rsidRPr="00697F8F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</w:tr>
      <w:tr w:rsidR="000D4086" w:rsidRPr="002A007A" w14:paraId="12E8236E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20668F85" w14:textId="77777777" w:rsidR="000D4086" w:rsidRPr="00FB11F2" w:rsidRDefault="000D4086" w:rsidP="006159C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99C9DF0" w14:textId="6501A967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863B1A4" w14:textId="2C32B61E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213,450</w:t>
            </w:r>
          </w:p>
        </w:tc>
        <w:tc>
          <w:tcPr>
            <w:tcW w:w="900" w:type="dxa"/>
          </w:tcPr>
          <w:p w14:paraId="13A2B5ED" w14:textId="372868CD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1,636</w:t>
            </w:r>
          </w:p>
        </w:tc>
        <w:tc>
          <w:tcPr>
            <w:tcW w:w="900" w:type="dxa"/>
          </w:tcPr>
          <w:p w14:paraId="6429F44D" w14:textId="2C850776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215,086</w:t>
            </w:r>
          </w:p>
        </w:tc>
        <w:tc>
          <w:tcPr>
            <w:tcW w:w="909" w:type="dxa"/>
          </w:tcPr>
          <w:p w14:paraId="388E1872" w14:textId="4D213BFD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3E4CAB86" w14:textId="0F073839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1E5D12EA" w14:textId="230497FC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2,159</w:t>
            </w:r>
          </w:p>
        </w:tc>
        <w:tc>
          <w:tcPr>
            <w:tcW w:w="930" w:type="dxa"/>
            <w:shd w:val="clear" w:color="auto" w:fill="auto"/>
          </w:tcPr>
          <w:p w14:paraId="73AB6FAD" w14:textId="024757A5" w:rsidR="000D4086" w:rsidRPr="00697F8F" w:rsidRDefault="000D408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</w:t>
            </w:r>
            <w:r w:rsidRPr="007A55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537</w:t>
            </w:r>
          </w:p>
        </w:tc>
      </w:tr>
      <w:tr w:rsidR="000D4086" w:rsidRPr="00B05B08" w14:paraId="78ED4D2F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EA3F5DF" w14:textId="77777777" w:rsidR="000D4086" w:rsidRPr="00FB11F2" w:rsidRDefault="000D408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31C4DB8" w14:textId="6D56D4A3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6,167</w:t>
            </w:r>
          </w:p>
        </w:tc>
        <w:tc>
          <w:tcPr>
            <w:tcW w:w="900" w:type="dxa"/>
          </w:tcPr>
          <w:p w14:paraId="0FDE604B" w14:textId="30815997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312,623</w:t>
            </w:r>
          </w:p>
        </w:tc>
        <w:tc>
          <w:tcPr>
            <w:tcW w:w="900" w:type="dxa"/>
          </w:tcPr>
          <w:p w14:paraId="6120C58E" w14:textId="2449566B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22,582</w:t>
            </w:r>
          </w:p>
        </w:tc>
        <w:tc>
          <w:tcPr>
            <w:tcW w:w="900" w:type="dxa"/>
          </w:tcPr>
          <w:p w14:paraId="4147CE26" w14:textId="067C0360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341,372</w:t>
            </w:r>
          </w:p>
        </w:tc>
        <w:tc>
          <w:tcPr>
            <w:tcW w:w="909" w:type="dxa"/>
          </w:tcPr>
          <w:p w14:paraId="7ABC616A" w14:textId="05FA1828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</w:tcPr>
          <w:p w14:paraId="27F22901" w14:textId="060EA473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,594</w:t>
            </w:r>
          </w:p>
        </w:tc>
        <w:tc>
          <w:tcPr>
            <w:tcW w:w="937" w:type="dxa"/>
          </w:tcPr>
          <w:p w14:paraId="101BCAD5" w14:textId="73F41BEA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8,648</w:t>
            </w:r>
          </w:p>
        </w:tc>
        <w:tc>
          <w:tcPr>
            <w:tcW w:w="930" w:type="dxa"/>
            <w:shd w:val="clear" w:color="auto" w:fill="auto"/>
          </w:tcPr>
          <w:p w14:paraId="1540FB17" w14:textId="76DFE48E" w:rsidR="000D4086" w:rsidRPr="00697F8F" w:rsidRDefault="000D4086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419,400</w:t>
            </w:r>
          </w:p>
        </w:tc>
      </w:tr>
      <w:tr w:rsidR="000D4086" w:rsidRPr="002A007A" w14:paraId="1E55D5E1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0F935C22" w14:textId="61A17031" w:rsidR="000D4086" w:rsidRPr="00FB11F2" w:rsidRDefault="000D408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>
              <w:br w:type="page"/>
            </w: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3422ADE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C734810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A0573E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B3FBFA9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7A8A3F0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BA61D9A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ECAA0F8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E8E2608" w14:textId="77777777" w:rsidR="000D4086" w:rsidRPr="00FB11F2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0D4086" w:rsidRPr="002A007A" w14:paraId="3DF07715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5DFACB77" w14:textId="77777777" w:rsidR="000D4086" w:rsidRPr="00380367" w:rsidRDefault="000D4086" w:rsidP="006159C6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95C6CF1" w14:textId="2FA425F8" w:rsidR="000D4086" w:rsidRPr="00A40097" w:rsidRDefault="00317BB5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</w:t>
            </w:r>
          </w:p>
        </w:tc>
        <w:tc>
          <w:tcPr>
            <w:tcW w:w="900" w:type="dxa"/>
            <w:vAlign w:val="bottom"/>
          </w:tcPr>
          <w:p w14:paraId="69CC5C26" w14:textId="47516340" w:rsidR="000D4086" w:rsidRPr="00A40097" w:rsidRDefault="00317BB5" w:rsidP="006159C6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FF80EB8" w14:textId="18596505" w:rsidR="000D4086" w:rsidRPr="00A40097" w:rsidRDefault="00317BB5" w:rsidP="006159C6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A599EC8" w14:textId="38853155" w:rsidR="000D4086" w:rsidRPr="00A40097" w:rsidRDefault="00317BB5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B2D34BF" w14:textId="5706CF6F" w:rsidR="000D4086" w:rsidRPr="00A40097" w:rsidRDefault="000D4086" w:rsidP="001446A7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446A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04D7846" w14:textId="3B50A772" w:rsidR="000D4086" w:rsidRPr="00A40097" w:rsidRDefault="000D4086" w:rsidP="006159C6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70BFD0D" w14:textId="20349D41" w:rsidR="000D4086" w:rsidRPr="00A40097" w:rsidRDefault="000D4086" w:rsidP="006159C6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1F7E3F2" w14:textId="1D817C1D" w:rsidR="000D4086" w:rsidRPr="00A40097" w:rsidRDefault="000D4086" w:rsidP="006159C6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</w:tr>
      <w:tr w:rsidR="000D4086" w:rsidRPr="002A007A" w14:paraId="7C7D3D92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4D1534FF" w14:textId="77777777" w:rsidR="000D4086" w:rsidRPr="00FB11F2" w:rsidRDefault="000D4086" w:rsidP="006159C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19F08B5" w14:textId="77777777" w:rsidR="000D4086" w:rsidRPr="00561326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1DDB14" w14:textId="77777777" w:rsidR="000D4086" w:rsidRPr="00561326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D6A4124" w14:textId="77777777" w:rsidR="000D4086" w:rsidRPr="00561326" w:rsidRDefault="000D4086" w:rsidP="006159C6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51E8BC" w14:textId="77777777" w:rsidR="000D4086" w:rsidRPr="00561326" w:rsidRDefault="000D4086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615A21ED" w14:textId="77777777" w:rsidR="000D4086" w:rsidRPr="00FB11F2" w:rsidRDefault="000D4086" w:rsidP="006159C6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9D472B0" w14:textId="77777777" w:rsidR="000D4086" w:rsidRPr="00FB11F2" w:rsidRDefault="000D4086" w:rsidP="006159C6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4640C040" w14:textId="77777777" w:rsidR="000D4086" w:rsidRPr="00FB11F2" w:rsidRDefault="000D4086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3D1C29D2" w14:textId="77777777" w:rsidR="000D4086" w:rsidRPr="00FB11F2" w:rsidRDefault="000D4086" w:rsidP="006159C6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317BB5" w:rsidRPr="002A007A" w14:paraId="103ACDD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BAFF389" w14:textId="77777777" w:rsidR="00317BB5" w:rsidRPr="00D6287E" w:rsidRDefault="00317BB5" w:rsidP="006159C6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581EC561" w14:textId="68C24C6A" w:rsidR="00317BB5" w:rsidRPr="007C298C" w:rsidRDefault="00317BB5" w:rsidP="006159C6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F8708C2" w14:textId="3FEE1C45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14,2</w:t>
            </w:r>
            <w:r w:rsidR="00381EF9">
              <w:rPr>
                <w:rFonts w:asciiTheme="majorBidi" w:eastAsia="Times New Roman" w:hAnsiTheme="majorBidi" w:cstheme="majorBidi"/>
                <w:szCs w:val="22"/>
              </w:rPr>
              <w:t>89</w:t>
            </w:r>
          </w:p>
        </w:tc>
        <w:tc>
          <w:tcPr>
            <w:tcW w:w="900" w:type="dxa"/>
            <w:vAlign w:val="bottom"/>
          </w:tcPr>
          <w:p w14:paraId="6A67D13E" w14:textId="5F6F536E" w:rsidR="00317BB5" w:rsidRPr="00561326" w:rsidRDefault="00317BB5" w:rsidP="006159C6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BD31E67" w14:textId="0606C735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14,2</w:t>
            </w:r>
            <w:r w:rsidR="00671958">
              <w:rPr>
                <w:rFonts w:asciiTheme="majorBidi" w:eastAsia="Times New Roman" w:hAnsiTheme="majorBidi" w:cstheme="majorBidi"/>
                <w:szCs w:val="22"/>
              </w:rPr>
              <w:t>89</w:t>
            </w:r>
          </w:p>
        </w:tc>
        <w:tc>
          <w:tcPr>
            <w:tcW w:w="909" w:type="dxa"/>
            <w:vAlign w:val="bottom"/>
          </w:tcPr>
          <w:p w14:paraId="5D4217F4" w14:textId="0B83328A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4B9DD0DE" w14:textId="43368EFB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0062BDB4" w14:textId="1F180B87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71448D4" w14:textId="787EF36F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317BB5" w:rsidRPr="002A007A" w14:paraId="11096C8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AF6F397" w14:textId="77777777" w:rsidR="00317BB5" w:rsidRPr="00FB11F2" w:rsidRDefault="00317BB5" w:rsidP="006159C6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2EEBBCD3" w14:textId="6DC021F2" w:rsidR="00317BB5" w:rsidRPr="007C298C" w:rsidRDefault="00317BB5" w:rsidP="006159C6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4B7C3BE" w14:textId="4513F9AD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34,41</w:t>
            </w:r>
            <w:r w:rsidR="00381EF9">
              <w:rPr>
                <w:rFonts w:asciiTheme="majorBidi" w:eastAsia="Times New Roman" w:hAnsiTheme="majorBidi" w:cstheme="majorBidi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38DD28BD" w14:textId="050EC3C5" w:rsidR="00317BB5" w:rsidRPr="00561326" w:rsidRDefault="00317BB5" w:rsidP="006159C6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770B6E6" w14:textId="356BFF8F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34,41</w:t>
            </w:r>
            <w:r w:rsidR="00671958">
              <w:rPr>
                <w:rFonts w:asciiTheme="majorBidi" w:eastAsia="Times New Roman" w:hAnsiTheme="majorBidi" w:cstheme="majorBidi"/>
                <w:szCs w:val="22"/>
              </w:rPr>
              <w:t>5</w:t>
            </w:r>
          </w:p>
        </w:tc>
        <w:tc>
          <w:tcPr>
            <w:tcW w:w="909" w:type="dxa"/>
            <w:vAlign w:val="bottom"/>
          </w:tcPr>
          <w:p w14:paraId="5A256008" w14:textId="394DEEC6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6E201DF" w14:textId="7DCDE8BC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076EC898" w14:textId="5F666716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121702" w14:textId="768D9B51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317BB5" w:rsidRPr="002A007A" w14:paraId="6D415F95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194ADB0" w14:textId="77777777" w:rsidR="00317BB5" w:rsidRPr="00FB11F2" w:rsidRDefault="00317BB5" w:rsidP="006159C6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2FD81972" w14:textId="7EE322B1" w:rsidR="00317BB5" w:rsidRPr="007C298C" w:rsidRDefault="00317BB5" w:rsidP="006159C6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0550275" w14:textId="3F37E935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496</w:t>
            </w:r>
          </w:p>
        </w:tc>
        <w:tc>
          <w:tcPr>
            <w:tcW w:w="900" w:type="dxa"/>
            <w:vAlign w:val="bottom"/>
          </w:tcPr>
          <w:p w14:paraId="284C0664" w14:textId="227908A0" w:rsidR="00317BB5" w:rsidRPr="00561326" w:rsidRDefault="00317BB5" w:rsidP="006159C6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79DF389" w14:textId="7D61EC06" w:rsidR="00317BB5" w:rsidRPr="00561326" w:rsidRDefault="00317BB5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496</w:t>
            </w:r>
          </w:p>
        </w:tc>
        <w:tc>
          <w:tcPr>
            <w:tcW w:w="909" w:type="dxa"/>
            <w:vAlign w:val="bottom"/>
          </w:tcPr>
          <w:p w14:paraId="51949401" w14:textId="318C7AF2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4BFEBDE8" w14:textId="75556DF4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  <w:tc>
          <w:tcPr>
            <w:tcW w:w="937" w:type="dxa"/>
            <w:vAlign w:val="bottom"/>
          </w:tcPr>
          <w:p w14:paraId="06C85B6E" w14:textId="696813E3" w:rsidR="00317BB5" w:rsidRPr="00FB11F2" w:rsidRDefault="00317BB5" w:rsidP="006159C6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F683EE3" w14:textId="58CFDB2F" w:rsidR="00317BB5" w:rsidRPr="00FB11F2" w:rsidRDefault="00317BB5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</w:tr>
      <w:tr w:rsidR="00317BB5" w:rsidRPr="002A007A" w14:paraId="5368DB67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7FFCBE27" w14:textId="77777777" w:rsidR="00317BB5" w:rsidRPr="00FB11F2" w:rsidRDefault="00317BB5" w:rsidP="006159C6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E17D515" w14:textId="6AB6E226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356444C" w14:textId="69B6EBB3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00" w:type="dxa"/>
          </w:tcPr>
          <w:p w14:paraId="6F86DDE4" w14:textId="184CB479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3FB5C35" w14:textId="106C6639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09" w:type="dxa"/>
            <w:shd w:val="clear" w:color="auto" w:fill="auto"/>
          </w:tcPr>
          <w:p w14:paraId="7D0D11C6" w14:textId="39186D3F" w:rsidR="00317BB5" w:rsidRPr="00317BB5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17BB5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96FE5CB" w14:textId="7923D530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54CF892B" w14:textId="6EB68154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8CE0A2B" w14:textId="6A8C6D1F" w:rsidR="00317BB5" w:rsidRPr="00A40097" w:rsidRDefault="00317BB5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</w:tr>
      <w:tr w:rsidR="00317BB5" w:rsidRPr="002A007A" w14:paraId="17E1A7E9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78B5D8B4" w14:textId="77777777" w:rsidR="00317BB5" w:rsidRPr="00FB11F2" w:rsidRDefault="00317BB5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73476CDF" w14:textId="709DB89C" w:rsidR="00317BB5" w:rsidRPr="00561326" w:rsidRDefault="00317BB5" w:rsidP="006159C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</w:p>
        </w:tc>
        <w:tc>
          <w:tcPr>
            <w:tcW w:w="900" w:type="dxa"/>
            <w:vAlign w:val="bottom"/>
          </w:tcPr>
          <w:p w14:paraId="16288E0A" w14:textId="297D292A" w:rsidR="00317BB5" w:rsidRPr="00561326" w:rsidRDefault="00317BB5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00" w:type="dxa"/>
          </w:tcPr>
          <w:p w14:paraId="2CDDE62F" w14:textId="51B45156" w:rsidR="00317BB5" w:rsidRPr="00561326" w:rsidRDefault="00317BB5" w:rsidP="006159C6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7D456AA" w14:textId="299A4238" w:rsidR="00317BB5" w:rsidRPr="00561326" w:rsidRDefault="00317BB5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80D9D70" w14:textId="284336F9" w:rsidR="00317BB5" w:rsidRPr="00FB11F2" w:rsidRDefault="00317BB5" w:rsidP="001446A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D5D97D3" w14:textId="35A0B9D6" w:rsidR="00317BB5" w:rsidRPr="00FB11F2" w:rsidRDefault="00317BB5" w:rsidP="006159C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5A962DBA" w14:textId="7206163D" w:rsidR="00317BB5" w:rsidRPr="00FB11F2" w:rsidRDefault="00317BB5" w:rsidP="006159C6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E651BA0" w14:textId="6E9017A5" w:rsidR="00317BB5" w:rsidRPr="00FB11F2" w:rsidRDefault="00317BB5" w:rsidP="006159C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79,276</w:t>
            </w:r>
          </w:p>
        </w:tc>
      </w:tr>
    </w:tbl>
    <w:p w14:paraId="5F37CA97" w14:textId="77777777" w:rsidR="000F2DE9" w:rsidRPr="000F2DE9" w:rsidRDefault="000F2DE9" w:rsidP="000F2DE9">
      <w:pPr>
        <w:spacing w:after="0"/>
        <w:rPr>
          <w:sz w:val="2"/>
          <w:szCs w:val="2"/>
        </w:rPr>
      </w:pP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3954FE" w:rsidRPr="002A007A" w14:paraId="1D780200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A9747B7" w14:textId="77777777" w:rsidR="003954FE" w:rsidRPr="00FC2F33" w:rsidRDefault="003954FE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63ED30DA" w14:textId="3B62EC89" w:rsidR="003954FE" w:rsidRPr="00FC2F33" w:rsidRDefault="003954FE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CC6B00" w:rsidRPr="002A007A" w14:paraId="5FE6D386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0B3DAC" w14:textId="77777777" w:rsidR="00CC6B00" w:rsidRPr="00FB11F2" w:rsidRDefault="00CC6B00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D49AA28" w14:textId="3A58A7F3" w:rsidR="00CC6B00" w:rsidRPr="00380367" w:rsidRDefault="00040A23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</w:t>
            </w:r>
            <w:r w:rsidR="00CC6B00"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564</w:t>
            </w:r>
          </w:p>
        </w:tc>
        <w:tc>
          <w:tcPr>
            <w:tcW w:w="3685" w:type="dxa"/>
            <w:gridSpan w:val="4"/>
          </w:tcPr>
          <w:p w14:paraId="5E117C9F" w14:textId="279647D7" w:rsidR="00CC6B00" w:rsidRPr="00380367" w:rsidRDefault="00040A23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</w:t>
            </w:r>
            <w:r w:rsidR="00CC6B00"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563</w:t>
            </w:r>
          </w:p>
        </w:tc>
      </w:tr>
      <w:tr w:rsidR="00CC6B00" w:rsidRPr="002A007A" w14:paraId="6B2B84E1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F17592" w14:textId="77777777" w:rsidR="00CC6B00" w:rsidRPr="00FB11F2" w:rsidRDefault="00CC6B00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D382507" w14:textId="77777777" w:rsidR="00CC6B00" w:rsidRPr="00380367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3DF13FDB" w14:textId="77777777" w:rsidR="00CC6B00" w:rsidRPr="00380367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C6B00" w:rsidRPr="002A007A" w14:paraId="21FB756E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F95A126" w14:textId="77777777" w:rsidR="00CC6B00" w:rsidRPr="00FB11F2" w:rsidRDefault="00CC6B00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A5420EC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787FC9C9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96D0BDE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76D3A8F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446C63E7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0D417A99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240905B8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2D17EC" w14:textId="77777777" w:rsidR="00CC6B00" w:rsidRPr="00FB11F2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C6B00" w:rsidRPr="002A007A" w14:paraId="3ACD1199" w14:textId="77777777" w:rsidTr="000F2DE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6D4B562" w14:textId="77777777" w:rsidR="00CC6B00" w:rsidRPr="00FB11F2" w:rsidRDefault="00CC6B00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693F41D2" w14:textId="77777777" w:rsidR="00CC6B00" w:rsidRPr="00D15128" w:rsidRDefault="00CC6B00" w:rsidP="006159C6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C6B00" w:rsidRPr="002A007A" w14:paraId="67AE3F9D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0B7CCD62" w14:textId="77777777" w:rsidR="00CC6B00" w:rsidRPr="00FB11F2" w:rsidRDefault="00CC6B00" w:rsidP="006159C6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DFE285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101F1D1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2A6AF2C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F9B196E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6C2B60C2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72BDD79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48DC537B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77B7E6F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CC6B00" w:rsidRPr="002A007A" w14:paraId="729D585E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22CB5B54" w14:textId="77777777" w:rsidR="00CC6B00" w:rsidRPr="00FB11F2" w:rsidRDefault="00CC6B00" w:rsidP="006159C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E7B7191" w14:textId="77777777" w:rsidR="00CC6B00" w:rsidRPr="00FB11F2" w:rsidRDefault="00CC6B00" w:rsidP="006159C6">
            <w:pPr>
              <w:tabs>
                <w:tab w:val="left" w:pos="180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202D39BE" w14:textId="77777777" w:rsidR="00CC6B00" w:rsidRDefault="00CC6B00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10C0AF88" w14:textId="3D6F0A4E" w:rsidR="00CC6B00" w:rsidRPr="00FB11F2" w:rsidRDefault="00F7307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1,272</w:t>
            </w:r>
          </w:p>
        </w:tc>
        <w:tc>
          <w:tcPr>
            <w:tcW w:w="900" w:type="dxa"/>
          </w:tcPr>
          <w:p w14:paraId="20A65768" w14:textId="77777777" w:rsidR="00CC6B00" w:rsidRDefault="00CC6B00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4B1A9E97" w14:textId="67EB21D5" w:rsidR="00CC6B00" w:rsidRPr="00FB11F2" w:rsidRDefault="00F7307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41,537</w:t>
            </w:r>
          </w:p>
        </w:tc>
        <w:tc>
          <w:tcPr>
            <w:tcW w:w="900" w:type="dxa"/>
          </w:tcPr>
          <w:p w14:paraId="45587764" w14:textId="77777777" w:rsidR="00CC6B00" w:rsidRDefault="00CC6B00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5742EACF" w14:textId="427DDDDE" w:rsidR="00CC6B00" w:rsidRPr="00FB11F2" w:rsidRDefault="00F7307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6,345</w:t>
            </w:r>
          </w:p>
        </w:tc>
        <w:tc>
          <w:tcPr>
            <w:tcW w:w="900" w:type="dxa"/>
          </w:tcPr>
          <w:p w14:paraId="45D6CA93" w14:textId="77777777" w:rsidR="00CC6B00" w:rsidRDefault="00CC6B00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3D36ECE1" w14:textId="71B5604B" w:rsidR="00CC6B00" w:rsidRPr="00FB11F2" w:rsidRDefault="00F73073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49,154</w:t>
            </w:r>
          </w:p>
        </w:tc>
        <w:tc>
          <w:tcPr>
            <w:tcW w:w="909" w:type="dxa"/>
            <w:vAlign w:val="bottom"/>
          </w:tcPr>
          <w:p w14:paraId="7F2A39DE" w14:textId="77777777" w:rsidR="00CC6B00" w:rsidRPr="00FB11F2" w:rsidRDefault="00CC6B00" w:rsidP="006159C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  <w:vAlign w:val="bottom"/>
          </w:tcPr>
          <w:p w14:paraId="11FAFA74" w14:textId="77777777" w:rsidR="00CC6B00" w:rsidRPr="00FB11F2" w:rsidRDefault="00CC6B00" w:rsidP="006159C6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17,293</w:t>
            </w:r>
          </w:p>
        </w:tc>
        <w:tc>
          <w:tcPr>
            <w:tcW w:w="937" w:type="dxa"/>
            <w:vAlign w:val="bottom"/>
          </w:tcPr>
          <w:p w14:paraId="6466F0E8" w14:textId="77777777" w:rsidR="00CC6B00" w:rsidRPr="00FB11F2" w:rsidRDefault="00CC6B00" w:rsidP="006159C6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3,794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34DA08" w14:textId="77777777" w:rsidR="00CC6B00" w:rsidRPr="00FB11F2" w:rsidRDefault="00CC6B00" w:rsidP="006159C6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23,107</w:t>
            </w:r>
          </w:p>
        </w:tc>
      </w:tr>
      <w:tr w:rsidR="00CC6B00" w:rsidRPr="002A007A" w14:paraId="19BC366D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19540AD5" w14:textId="77777777" w:rsidR="00CC6B00" w:rsidRPr="00FB11F2" w:rsidRDefault="00CC6B00" w:rsidP="006159C6">
            <w:pPr>
              <w:tabs>
                <w:tab w:val="left" w:pos="83"/>
              </w:tabs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48304A72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A4D2AC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13319D3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72B1E8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B1FEDAB" w14:textId="77777777" w:rsidR="00CC6B00" w:rsidRPr="00FB11F2" w:rsidRDefault="00CC6B00" w:rsidP="006159C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72ED9189" w14:textId="77777777" w:rsidR="00CC6B00" w:rsidRPr="00FB11F2" w:rsidRDefault="00CC6B00" w:rsidP="006159C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1EF51B80" w14:textId="77777777" w:rsidR="00CC6B00" w:rsidRPr="00FB11F2" w:rsidRDefault="00CC6B00" w:rsidP="006159C6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3C2CB22D" w14:textId="77777777" w:rsidR="00CC6B00" w:rsidRPr="00FB11F2" w:rsidRDefault="00CC6B00" w:rsidP="006159C6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F73073" w:rsidRPr="002A007A" w14:paraId="2FB06A90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480B169" w14:textId="77777777" w:rsidR="00F73073" w:rsidRPr="00FB11F2" w:rsidRDefault="00F73073" w:rsidP="006159C6">
            <w:pPr>
              <w:tabs>
                <w:tab w:val="left" w:pos="221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382303BA" w14:textId="5C0AA790" w:rsidR="00F73073" w:rsidRPr="00FB11F2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252D6B4" w14:textId="5CB4A0F3" w:rsidR="00F73073" w:rsidRPr="00D15128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15,228</w:t>
            </w:r>
          </w:p>
        </w:tc>
        <w:tc>
          <w:tcPr>
            <w:tcW w:w="900" w:type="dxa"/>
          </w:tcPr>
          <w:p w14:paraId="2F0392F4" w14:textId="40E2C19F" w:rsidR="00F73073" w:rsidRPr="00FB11F2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7297322" w14:textId="7AE3A08F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15,228</w:t>
            </w:r>
          </w:p>
        </w:tc>
        <w:tc>
          <w:tcPr>
            <w:tcW w:w="909" w:type="dxa"/>
          </w:tcPr>
          <w:p w14:paraId="4C32A6AF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4E315E6A" w14:textId="77777777" w:rsidR="00F73073" w:rsidRPr="00FB11F2" w:rsidRDefault="00F73073" w:rsidP="006159C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56FFF65A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49ABF7A" w14:textId="77777777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F73073" w:rsidRPr="002A007A" w14:paraId="60C1119F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1DF4D57B" w14:textId="77777777" w:rsidR="00F73073" w:rsidRPr="00FB11F2" w:rsidRDefault="00F73073" w:rsidP="006159C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54AE87E1" w14:textId="1FCB2AFD" w:rsidR="00F73073" w:rsidRPr="00FB11F2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69FA56B" w14:textId="188F8431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41,582</w:t>
            </w:r>
          </w:p>
        </w:tc>
        <w:tc>
          <w:tcPr>
            <w:tcW w:w="900" w:type="dxa"/>
          </w:tcPr>
          <w:p w14:paraId="7599DC2D" w14:textId="562AC25C" w:rsidR="00F73073" w:rsidRPr="00FB11F2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AA0902D" w14:textId="09939280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41,582</w:t>
            </w:r>
          </w:p>
        </w:tc>
        <w:tc>
          <w:tcPr>
            <w:tcW w:w="909" w:type="dxa"/>
          </w:tcPr>
          <w:p w14:paraId="6CC7E27D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4B48D4F0" w14:textId="77777777" w:rsidR="00F73073" w:rsidRPr="00FB11F2" w:rsidRDefault="00F73073" w:rsidP="006159C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441DDB05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86834DE" w14:textId="77777777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F73073" w:rsidRPr="002A007A" w14:paraId="61730620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9CDECF5" w14:textId="77777777" w:rsidR="00F73073" w:rsidRPr="00FB11F2" w:rsidRDefault="00F73073" w:rsidP="006159C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1C0857EF" w14:textId="503CE00F" w:rsidR="00F73073" w:rsidRPr="00FB11F2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7223901" w14:textId="1C2C636E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807</w:t>
            </w:r>
          </w:p>
        </w:tc>
        <w:tc>
          <w:tcPr>
            <w:tcW w:w="900" w:type="dxa"/>
          </w:tcPr>
          <w:p w14:paraId="46F19249" w14:textId="416F15D8" w:rsidR="00F73073" w:rsidRPr="00FB11F2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C85D9D4" w14:textId="7D67F869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807</w:t>
            </w:r>
          </w:p>
        </w:tc>
        <w:tc>
          <w:tcPr>
            <w:tcW w:w="909" w:type="dxa"/>
          </w:tcPr>
          <w:p w14:paraId="760275A6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57686720" w14:textId="77777777" w:rsidR="00F73073" w:rsidRPr="00FB11F2" w:rsidRDefault="00F73073" w:rsidP="006159C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852</w:t>
            </w:r>
          </w:p>
        </w:tc>
        <w:tc>
          <w:tcPr>
            <w:tcW w:w="937" w:type="dxa"/>
          </w:tcPr>
          <w:p w14:paraId="5B492059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F6ADB7D" w14:textId="77777777" w:rsidR="00F73073" w:rsidRPr="00FB11F2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852</w:t>
            </w:r>
          </w:p>
        </w:tc>
      </w:tr>
      <w:tr w:rsidR="00F73073" w:rsidRPr="002A007A" w14:paraId="4DCDA4ED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14BEF0EA" w14:textId="77777777" w:rsidR="00F73073" w:rsidRPr="00FB11F2" w:rsidRDefault="00F7307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7C2CFB13" w14:textId="4A6C8979" w:rsidR="00F73073" w:rsidRPr="00FB11F2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4A8FF56" w14:textId="54CF0439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57,617</w:t>
            </w:r>
          </w:p>
        </w:tc>
        <w:tc>
          <w:tcPr>
            <w:tcW w:w="900" w:type="dxa"/>
          </w:tcPr>
          <w:p w14:paraId="425874C3" w14:textId="5DA5D1D0" w:rsidR="00F73073" w:rsidRPr="00D37A8A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5684339B" w14:textId="18B1D20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57,617</w:t>
            </w:r>
          </w:p>
        </w:tc>
        <w:tc>
          <w:tcPr>
            <w:tcW w:w="909" w:type="dxa"/>
          </w:tcPr>
          <w:p w14:paraId="28BCA830" w14:textId="77777777" w:rsidR="00F73073" w:rsidRPr="00FB11F2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688CFBF9" w14:textId="77777777" w:rsidR="00F73073" w:rsidRPr="00FB11F2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87,095</w:t>
            </w:r>
          </w:p>
        </w:tc>
        <w:tc>
          <w:tcPr>
            <w:tcW w:w="937" w:type="dxa"/>
          </w:tcPr>
          <w:p w14:paraId="03AB64B0" w14:textId="77777777" w:rsidR="00F73073" w:rsidRPr="00FB11F2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142769F" w14:textId="7777777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87,095</w:t>
            </w:r>
          </w:p>
        </w:tc>
      </w:tr>
      <w:tr w:rsidR="00F73073" w:rsidRPr="002A007A" w14:paraId="16260F97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53CF8E7" w14:textId="77777777" w:rsidR="00F73073" w:rsidRPr="00FB11F2" w:rsidRDefault="00F7307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6F25A9D4" w14:textId="77777777" w:rsidR="00F73073" w:rsidRPr="00FB11F2" w:rsidRDefault="00F73073" w:rsidP="006159C6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2F12A25" w14:textId="77777777" w:rsidR="00F73073" w:rsidRPr="00FB11F2" w:rsidRDefault="00F73073" w:rsidP="006159C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EA984B" w14:textId="77777777" w:rsidR="00F73073" w:rsidRPr="00FB11F2" w:rsidRDefault="00F73073" w:rsidP="006159C6">
            <w:pPr>
              <w:tabs>
                <w:tab w:val="decimal" w:pos="45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E160B1" w14:textId="77777777" w:rsidR="00F73073" w:rsidRPr="00FB11F2" w:rsidRDefault="00F73073" w:rsidP="006159C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63475245" w14:textId="77777777" w:rsidR="00F73073" w:rsidRPr="00FB11F2" w:rsidRDefault="00F73073" w:rsidP="006159C6">
            <w:pPr>
              <w:tabs>
                <w:tab w:val="decimal" w:pos="457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422C1787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308F768D" w14:textId="77777777" w:rsidR="00F73073" w:rsidRPr="00FB11F2" w:rsidRDefault="00F73073" w:rsidP="006159C6">
            <w:pPr>
              <w:tabs>
                <w:tab w:val="decimal" w:pos="457"/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0AC3D744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F73073" w:rsidRPr="002A007A" w14:paraId="42A04F9A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4D30DD0F" w14:textId="77777777" w:rsidR="00F73073" w:rsidRPr="00380367" w:rsidRDefault="00F73073" w:rsidP="006159C6">
            <w:pPr>
              <w:suppressAutoHyphens/>
              <w:spacing w:after="0" w:line="240" w:lineRule="auto"/>
              <w:ind w:left="255" w:right="-193" w:hanging="15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78561AA" w14:textId="77777777" w:rsidR="00F73073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86D271B" w14:textId="77777777" w:rsidR="00F73073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75D630F" w14:textId="4E82191D" w:rsidR="00F73073" w:rsidRPr="00FB11F2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72CEADB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1FB80A8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0391C36" w14:textId="003B44BB" w:rsidR="00F73073" w:rsidRPr="00D15128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213,450</w:t>
            </w:r>
          </w:p>
        </w:tc>
        <w:tc>
          <w:tcPr>
            <w:tcW w:w="900" w:type="dxa"/>
          </w:tcPr>
          <w:p w14:paraId="4131B350" w14:textId="77777777" w:rsidR="00F73073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308A2DE" w14:textId="77777777" w:rsidR="00F73073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84F9A91" w14:textId="4D5CCFE0" w:rsidR="00F73073" w:rsidRPr="00FB11F2" w:rsidRDefault="00F73073" w:rsidP="006159C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93518B4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33C56AA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AA27B4F" w14:textId="2E8A30B3" w:rsidR="00F73073" w:rsidRPr="007A5549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213,450</w:t>
            </w:r>
          </w:p>
        </w:tc>
        <w:tc>
          <w:tcPr>
            <w:tcW w:w="909" w:type="dxa"/>
          </w:tcPr>
          <w:p w14:paraId="56615F63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0954310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93A9E72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48DD48F7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6C45057E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EF0A3D7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60CA4CB0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BECF71F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CD12B6A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F7B6277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B7D4AB8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0A8465E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</w:tr>
      <w:tr w:rsidR="00F73073" w:rsidRPr="002A007A" w14:paraId="70882D9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1B1A9D6A" w14:textId="77777777" w:rsidR="00F73073" w:rsidRPr="00FB11F2" w:rsidRDefault="00F73073" w:rsidP="006159C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40AF8D3A" w14:textId="77777777" w:rsidR="00F73073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B31618B" w14:textId="77777777" w:rsidR="00F73073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8904E68" w14:textId="7077E3D7" w:rsidR="00F73073" w:rsidRPr="00D37A8A" w:rsidRDefault="00F73073" w:rsidP="006159C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C63747B" w14:textId="77777777" w:rsidR="00F73073" w:rsidRDefault="00F73073" w:rsidP="006159C6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D63BCCB" w14:textId="77777777" w:rsidR="00F73073" w:rsidRDefault="00F73073" w:rsidP="006159C6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5D744EE" w14:textId="164E7976" w:rsidR="00F73073" w:rsidRPr="00D37A8A" w:rsidRDefault="00F73073" w:rsidP="006159C6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476BF48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ED05DA0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C563D6E" w14:textId="23A42BF4" w:rsidR="00F73073" w:rsidRPr="007A5549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1,620</w:t>
            </w:r>
          </w:p>
        </w:tc>
        <w:tc>
          <w:tcPr>
            <w:tcW w:w="900" w:type="dxa"/>
          </w:tcPr>
          <w:p w14:paraId="5251E752" w14:textId="3791760D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1188AC0" w14:textId="77777777" w:rsidR="00F73073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173FF66" w14:textId="626AA8E9" w:rsidR="00F73073" w:rsidRPr="007A5549" w:rsidRDefault="00F73073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1,620</w:t>
            </w:r>
          </w:p>
        </w:tc>
        <w:tc>
          <w:tcPr>
            <w:tcW w:w="909" w:type="dxa"/>
          </w:tcPr>
          <w:p w14:paraId="5A19A260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477312B" w14:textId="77777777" w:rsidR="00F73073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BA5F9F8" w14:textId="77777777" w:rsidR="00F73073" w:rsidRPr="00FB11F2" w:rsidRDefault="00F73073" w:rsidP="006159C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79734D2C" w14:textId="77777777" w:rsidR="00F73073" w:rsidRDefault="00F73073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7648605" w14:textId="77777777" w:rsidR="00F73073" w:rsidRDefault="00F73073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6766387" w14:textId="77777777" w:rsidR="00F73073" w:rsidRPr="00FB11F2" w:rsidRDefault="00F73073" w:rsidP="006159C6">
            <w:pPr>
              <w:tabs>
                <w:tab w:val="decimal" w:pos="48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</w:tcPr>
          <w:p w14:paraId="46D51998" w14:textId="77777777" w:rsidR="00F73073" w:rsidRDefault="00F73073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7843B71B" w14:textId="77777777" w:rsidR="00F73073" w:rsidRDefault="00F73073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58D46D4F" w14:textId="77777777" w:rsidR="00F73073" w:rsidRPr="00FB11F2" w:rsidRDefault="00F73073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68725C1E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644E4BC" w14:textId="77777777" w:rsidR="00F73073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C07C11D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2,147</w:t>
            </w:r>
          </w:p>
        </w:tc>
      </w:tr>
      <w:tr w:rsidR="00F73073" w:rsidRPr="002A007A" w14:paraId="35176185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34981E0" w14:textId="77777777" w:rsidR="00F73073" w:rsidRPr="00FB11F2" w:rsidRDefault="00F73073" w:rsidP="006159C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260832A3" w14:textId="63289403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38B5CE6" w14:textId="7CC87A4B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213,450</w:t>
            </w:r>
          </w:p>
        </w:tc>
        <w:tc>
          <w:tcPr>
            <w:tcW w:w="900" w:type="dxa"/>
          </w:tcPr>
          <w:p w14:paraId="3477BA8C" w14:textId="6C36FC4A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1,620</w:t>
            </w:r>
          </w:p>
        </w:tc>
        <w:tc>
          <w:tcPr>
            <w:tcW w:w="900" w:type="dxa"/>
          </w:tcPr>
          <w:p w14:paraId="703C6246" w14:textId="30DEEAD5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215,070</w:t>
            </w:r>
          </w:p>
        </w:tc>
        <w:tc>
          <w:tcPr>
            <w:tcW w:w="909" w:type="dxa"/>
          </w:tcPr>
          <w:p w14:paraId="57931A54" w14:textId="7777777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4165EEF1" w14:textId="7777777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7E8C7900" w14:textId="7777777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6E0AF2F4" w14:textId="77777777" w:rsidR="00F73073" w:rsidRPr="00D15128" w:rsidRDefault="00F73073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304,525</w:t>
            </w:r>
          </w:p>
        </w:tc>
      </w:tr>
      <w:tr w:rsidR="00F73073" w:rsidRPr="00B05B08" w14:paraId="272FFDD5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5D04EDED" w14:textId="77777777" w:rsidR="00F73073" w:rsidRPr="00FB11F2" w:rsidRDefault="00F7307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128894C" w14:textId="0D9F2CE6" w:rsidR="00F73073" w:rsidRPr="00D15128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1,272</w:t>
            </w:r>
          </w:p>
        </w:tc>
        <w:tc>
          <w:tcPr>
            <w:tcW w:w="900" w:type="dxa"/>
          </w:tcPr>
          <w:p w14:paraId="2B27E72D" w14:textId="32089093" w:rsidR="00F73073" w:rsidRPr="00D15128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312,604</w:t>
            </w:r>
          </w:p>
        </w:tc>
        <w:tc>
          <w:tcPr>
            <w:tcW w:w="900" w:type="dxa"/>
          </w:tcPr>
          <w:p w14:paraId="34DC7686" w14:textId="14799C1F" w:rsidR="00F73073" w:rsidRPr="00D15128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7,965</w:t>
            </w:r>
          </w:p>
        </w:tc>
        <w:tc>
          <w:tcPr>
            <w:tcW w:w="900" w:type="dxa"/>
          </w:tcPr>
          <w:p w14:paraId="08BBCFF8" w14:textId="72E3AE57" w:rsidR="00F73073" w:rsidRPr="007A5549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321,841</w:t>
            </w:r>
          </w:p>
        </w:tc>
        <w:tc>
          <w:tcPr>
            <w:tcW w:w="909" w:type="dxa"/>
          </w:tcPr>
          <w:p w14:paraId="2826160B" w14:textId="77777777" w:rsidR="00F73073" w:rsidRPr="007A5549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</w:tcPr>
          <w:p w14:paraId="58285945" w14:textId="77777777" w:rsidR="00F73073" w:rsidRPr="00FB11F2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406,766</w:t>
            </w:r>
          </w:p>
        </w:tc>
        <w:tc>
          <w:tcPr>
            <w:tcW w:w="937" w:type="dxa"/>
          </w:tcPr>
          <w:p w14:paraId="1EF58B87" w14:textId="77777777" w:rsidR="00F73073" w:rsidRPr="007A5549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5,941</w:t>
            </w:r>
          </w:p>
        </w:tc>
        <w:tc>
          <w:tcPr>
            <w:tcW w:w="930" w:type="dxa"/>
            <w:shd w:val="clear" w:color="auto" w:fill="auto"/>
          </w:tcPr>
          <w:p w14:paraId="4CF67D41" w14:textId="77777777" w:rsidR="00F73073" w:rsidRPr="00FB11F2" w:rsidRDefault="00F73073" w:rsidP="006159C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414,727</w:t>
            </w:r>
          </w:p>
        </w:tc>
      </w:tr>
      <w:tr w:rsidR="00F73073" w:rsidRPr="002A007A" w14:paraId="0770A81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225A3E0" w14:textId="61737580" w:rsidR="00F73073" w:rsidRPr="00FB11F2" w:rsidRDefault="00F7307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90CA283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C36922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7A52C9E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AD9F7C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DCC3C14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F29918C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8C1903C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C728B0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F73073" w:rsidRPr="002A007A" w14:paraId="0D337B9C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6ACADEB" w14:textId="77777777" w:rsidR="00F73073" w:rsidRPr="00FB11F2" w:rsidRDefault="00F73073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998DBAD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304462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EBC107D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5FD13751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8440932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521BD25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A62298E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2E102C2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F73073" w:rsidRPr="002A007A" w14:paraId="4225A136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2BBF0395" w14:textId="77777777" w:rsidR="00F73073" w:rsidRPr="00FB11F2" w:rsidRDefault="00F73073" w:rsidP="006159C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59F9268C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648A446" w14:textId="77777777" w:rsidR="00F73073" w:rsidRPr="00D15128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6BD2DBFB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34E2220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77FD581" w14:textId="77777777" w:rsidR="00F73073" w:rsidRPr="00FB11F2" w:rsidRDefault="00F73073" w:rsidP="006159C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E2E9253" w14:textId="77777777" w:rsidR="00F73073" w:rsidRPr="00FB11F2" w:rsidRDefault="00F73073" w:rsidP="006159C6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1BB0598A" w14:textId="77777777" w:rsidR="00F73073" w:rsidRPr="00FB11F2" w:rsidRDefault="00F73073" w:rsidP="006159C6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5767BF60" w14:textId="77777777" w:rsidR="00F73073" w:rsidRPr="00FB11F2" w:rsidRDefault="00F73073" w:rsidP="006159C6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CA1CE6" w:rsidRPr="002A007A" w14:paraId="32BDB8ED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8A67E91" w14:textId="77777777" w:rsidR="00CA1CE6" w:rsidRPr="00FB11F2" w:rsidRDefault="00CA1CE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6652545E" w14:textId="7B78EE93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F7B963A" w14:textId="62BA5979" w:rsidR="00CA1CE6" w:rsidRPr="00D15128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14,292</w:t>
            </w:r>
          </w:p>
        </w:tc>
        <w:tc>
          <w:tcPr>
            <w:tcW w:w="900" w:type="dxa"/>
            <w:vAlign w:val="bottom"/>
          </w:tcPr>
          <w:p w14:paraId="433F277B" w14:textId="6653BA9D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8DA6FA0" w14:textId="7654EFAD" w:rsidR="00CA1CE6" w:rsidRPr="000F488F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14,292</w:t>
            </w:r>
          </w:p>
        </w:tc>
        <w:tc>
          <w:tcPr>
            <w:tcW w:w="909" w:type="dxa"/>
            <w:vAlign w:val="bottom"/>
          </w:tcPr>
          <w:p w14:paraId="1EF93414" w14:textId="77777777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94FACC5" w14:textId="77777777" w:rsidR="00CA1CE6" w:rsidRPr="000F488F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60A3E2AC" w14:textId="77777777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A3BC9E9" w14:textId="77777777" w:rsidR="00CA1CE6" w:rsidRPr="000F488F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CA1CE6" w:rsidRPr="002A007A" w14:paraId="4107CC57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336C284D" w14:textId="77777777" w:rsidR="00CA1CE6" w:rsidRPr="00FB11F2" w:rsidRDefault="00CA1CE6" w:rsidP="006159C6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5752E165" w14:textId="6965779C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19DCE36" w14:textId="22076E65" w:rsidR="00CA1CE6" w:rsidRPr="00D15128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34,415</w:t>
            </w:r>
          </w:p>
        </w:tc>
        <w:tc>
          <w:tcPr>
            <w:tcW w:w="900" w:type="dxa"/>
            <w:vAlign w:val="bottom"/>
          </w:tcPr>
          <w:p w14:paraId="3DFCC462" w14:textId="352AF473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506CA7B" w14:textId="337BA800" w:rsidR="00CA1CE6" w:rsidRPr="000F488F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34,415</w:t>
            </w:r>
          </w:p>
        </w:tc>
        <w:tc>
          <w:tcPr>
            <w:tcW w:w="909" w:type="dxa"/>
            <w:vAlign w:val="bottom"/>
          </w:tcPr>
          <w:p w14:paraId="10929339" w14:textId="77777777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226B092" w14:textId="77777777" w:rsidR="00CA1CE6" w:rsidRPr="000F488F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0150BA18" w14:textId="77777777" w:rsidR="00CA1CE6" w:rsidRPr="00FB11F2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0FFD129" w14:textId="77777777" w:rsidR="00CA1CE6" w:rsidRPr="000F488F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CA1CE6" w:rsidRPr="002A007A" w14:paraId="1356269E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336FEA8" w14:textId="77777777" w:rsidR="00CA1CE6" w:rsidRPr="00FB11F2" w:rsidRDefault="00CA1CE6" w:rsidP="006159C6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4FD45B7B" w14:textId="74AA7F66" w:rsidR="00CA1CE6" w:rsidRPr="008C35DD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0C65F78" w14:textId="1B2DF715" w:rsidR="00CA1CE6" w:rsidRPr="008C35DD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939</w:t>
            </w:r>
          </w:p>
        </w:tc>
        <w:tc>
          <w:tcPr>
            <w:tcW w:w="900" w:type="dxa"/>
            <w:vAlign w:val="bottom"/>
          </w:tcPr>
          <w:p w14:paraId="754933A4" w14:textId="4BF0AA55" w:rsidR="00CA1CE6" w:rsidRPr="00770853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44F0B80" w14:textId="212F049F" w:rsidR="00CA1CE6" w:rsidRPr="008C35DD" w:rsidRDefault="00CA1CE6" w:rsidP="006159C6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939</w:t>
            </w:r>
          </w:p>
        </w:tc>
        <w:tc>
          <w:tcPr>
            <w:tcW w:w="909" w:type="dxa"/>
            <w:vAlign w:val="bottom"/>
          </w:tcPr>
          <w:p w14:paraId="3778D6C9" w14:textId="77777777" w:rsidR="00CA1CE6" w:rsidRPr="008C35DD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vAlign w:val="bottom"/>
          </w:tcPr>
          <w:p w14:paraId="31D4BA15" w14:textId="77777777" w:rsidR="00CA1CE6" w:rsidRPr="008C35DD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  <w:tc>
          <w:tcPr>
            <w:tcW w:w="937" w:type="dxa"/>
            <w:vAlign w:val="bottom"/>
          </w:tcPr>
          <w:p w14:paraId="48F38208" w14:textId="77777777" w:rsidR="00CA1CE6" w:rsidRPr="008C35DD" w:rsidRDefault="00CA1CE6" w:rsidP="006159C6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D054E8" w14:textId="77777777" w:rsidR="00CA1CE6" w:rsidRPr="008C35DD" w:rsidRDefault="00CA1CE6" w:rsidP="006159C6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</w:tr>
      <w:tr w:rsidR="00CA1CE6" w:rsidRPr="002A007A" w14:paraId="7A73E03F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6B14492C" w14:textId="77777777" w:rsidR="00CA1CE6" w:rsidRPr="008C35DD" w:rsidRDefault="00CA1CE6" w:rsidP="006159C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04480BA8" w14:textId="4BE66331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AF3EA72" w14:textId="1222E0B3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49,646</w:t>
            </w:r>
          </w:p>
        </w:tc>
        <w:tc>
          <w:tcPr>
            <w:tcW w:w="900" w:type="dxa"/>
          </w:tcPr>
          <w:p w14:paraId="5A75FD04" w14:textId="6AC34E73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B7867FA" w14:textId="29E8CE0F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49,646</w:t>
            </w:r>
          </w:p>
        </w:tc>
        <w:tc>
          <w:tcPr>
            <w:tcW w:w="909" w:type="dxa"/>
            <w:shd w:val="clear" w:color="auto" w:fill="auto"/>
          </w:tcPr>
          <w:p w14:paraId="5539E6BE" w14:textId="77777777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955E9DB" w14:textId="77777777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5FF94070" w14:textId="77777777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829E645" w14:textId="77777777" w:rsidR="00CA1CE6" w:rsidRPr="00770853" w:rsidRDefault="00CA1CE6" w:rsidP="00615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  <w:tr w:rsidR="00CA1CE6" w:rsidRPr="002A007A" w14:paraId="62B44D64" w14:textId="77777777" w:rsidTr="000F2DE9">
        <w:trPr>
          <w:trHeight w:val="20"/>
        </w:trPr>
        <w:tc>
          <w:tcPr>
            <w:tcW w:w="2448" w:type="dxa"/>
            <w:shd w:val="clear" w:color="auto" w:fill="auto"/>
          </w:tcPr>
          <w:p w14:paraId="4A6EC267" w14:textId="77777777" w:rsidR="00CA1CE6" w:rsidRPr="00FB11F2" w:rsidRDefault="00CA1CE6" w:rsidP="006159C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1624CA74" w14:textId="60782172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C77803C" w14:textId="5F12FBDB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49,646</w:t>
            </w:r>
          </w:p>
        </w:tc>
        <w:tc>
          <w:tcPr>
            <w:tcW w:w="900" w:type="dxa"/>
            <w:vAlign w:val="bottom"/>
          </w:tcPr>
          <w:p w14:paraId="2F7F4B33" w14:textId="61A58E3B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174AF5B" w14:textId="6335E8EB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49,646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4780901" w14:textId="77777777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BFE481F" w14:textId="77777777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6521C884" w14:textId="77777777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166883" w14:textId="77777777" w:rsidR="00CA1CE6" w:rsidRPr="000F488F" w:rsidRDefault="00CA1CE6" w:rsidP="006159C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</w:tbl>
    <w:p w14:paraId="04B1A8A4" w14:textId="77777777" w:rsidR="009577C8" w:rsidRPr="009577C8" w:rsidRDefault="009577C8" w:rsidP="006159C6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16"/>
          <w:szCs w:val="16"/>
          <w:lang w:eastAsia="zh-CN"/>
        </w:rPr>
      </w:pPr>
    </w:p>
    <w:p w14:paraId="48FCB8EB" w14:textId="1256CA91" w:rsidR="00CC6B00" w:rsidRPr="005A5F4B" w:rsidRDefault="00CC6B00" w:rsidP="006159C6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highlight w:val="cyan"/>
          <w:lang w:eastAsia="zh-CN"/>
        </w:rPr>
      </w:pPr>
      <w:r w:rsidRPr="005A5F4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highlight w:val="cyan"/>
          <w:lang w:eastAsia="zh-CN"/>
        </w:rPr>
        <w:br w:type="page"/>
      </w:r>
    </w:p>
    <w:tbl>
      <w:tblPr>
        <w:tblW w:w="9629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680"/>
        <w:gridCol w:w="237"/>
        <w:gridCol w:w="933"/>
        <w:gridCol w:w="269"/>
        <w:gridCol w:w="990"/>
        <w:gridCol w:w="270"/>
        <w:gridCol w:w="990"/>
        <w:gridCol w:w="270"/>
        <w:gridCol w:w="990"/>
      </w:tblGrid>
      <w:tr w:rsidR="00EC680B" w:rsidRPr="00192C7A" w14:paraId="786FED2F" w14:textId="77777777" w:rsidTr="00BE4141">
        <w:trPr>
          <w:trHeight w:val="272"/>
          <w:tblHeader/>
        </w:trPr>
        <w:tc>
          <w:tcPr>
            <w:tcW w:w="4680" w:type="dxa"/>
            <w:hideMark/>
          </w:tcPr>
          <w:p w14:paraId="6708A66F" w14:textId="77777777" w:rsidR="009F6922" w:rsidRPr="00192C7A" w:rsidRDefault="009F6922" w:rsidP="006159C6">
            <w:pPr>
              <w:tabs>
                <w:tab w:val="left" w:pos="720"/>
              </w:tabs>
              <w:spacing w:after="0" w:line="240" w:lineRule="auto"/>
              <w:ind w:left="-20" w:right="-108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</w:tcPr>
          <w:p w14:paraId="6528BDDB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92" w:type="dxa"/>
            <w:gridSpan w:val="3"/>
            <w:hideMark/>
          </w:tcPr>
          <w:p w14:paraId="67086481" w14:textId="3C0045BC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4804A2EC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4EB0D73" w14:textId="2D3BF5BA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</w:t>
            </w:r>
            <w:r w:rsidR="009F6922" w:rsidRPr="00192C7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ธนาคาร</w:t>
            </w:r>
          </w:p>
        </w:tc>
      </w:tr>
      <w:tr w:rsidR="00EC680B" w:rsidRPr="00192C7A" w14:paraId="02E7EC32" w14:textId="77777777" w:rsidTr="00BE4141">
        <w:trPr>
          <w:trHeight w:val="399"/>
          <w:tblHeader/>
        </w:trPr>
        <w:tc>
          <w:tcPr>
            <w:tcW w:w="4680" w:type="dxa"/>
            <w:hideMark/>
          </w:tcPr>
          <w:p w14:paraId="78EB2061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การกระทบยอดของมูลค่ายุติธรรมระดับ </w:t>
            </w:r>
            <w:r w:rsidRPr="00192C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7" w:type="dxa"/>
          </w:tcPr>
          <w:p w14:paraId="6DEAD140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vAlign w:val="center"/>
            <w:hideMark/>
          </w:tcPr>
          <w:p w14:paraId="646A6847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269" w:type="dxa"/>
            <w:vAlign w:val="center"/>
          </w:tcPr>
          <w:p w14:paraId="612F5883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706388EE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70" w:type="dxa"/>
          </w:tcPr>
          <w:p w14:paraId="35890F84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66251AEF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388736D0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364EAA4C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</w:tr>
      <w:tr w:rsidR="00993DEB" w:rsidRPr="00192C7A" w14:paraId="0E4A175C" w14:textId="77777777" w:rsidTr="00BE4141">
        <w:tc>
          <w:tcPr>
            <w:tcW w:w="4680" w:type="dxa"/>
            <w:vAlign w:val="bottom"/>
          </w:tcPr>
          <w:p w14:paraId="3953FE15" w14:textId="77777777" w:rsidR="00993DEB" w:rsidRPr="00192C7A" w:rsidRDefault="00993DEB" w:rsidP="006159C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7" w:type="dxa"/>
          </w:tcPr>
          <w:p w14:paraId="66473C66" w14:textId="77777777" w:rsidR="00993DEB" w:rsidRPr="00192C7A" w:rsidRDefault="00993DE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2" w:type="dxa"/>
            <w:gridSpan w:val="7"/>
          </w:tcPr>
          <w:p w14:paraId="35D02C8E" w14:textId="7DA3C88F" w:rsidR="00993DEB" w:rsidRPr="00192C7A" w:rsidRDefault="00993DEB" w:rsidP="006159C6">
            <w:pPr>
              <w:pStyle w:val="acctfourfigures"/>
              <w:tabs>
                <w:tab w:val="left" w:pos="720"/>
              </w:tabs>
              <w:spacing w:line="240" w:lineRule="auto"/>
              <w:ind w:right="18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92C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ล้านบาท)</w:t>
            </w:r>
          </w:p>
        </w:tc>
      </w:tr>
      <w:tr w:rsidR="00EC680B" w:rsidRPr="00192C7A" w14:paraId="25ABFF90" w14:textId="77777777" w:rsidTr="00BE4141">
        <w:tc>
          <w:tcPr>
            <w:tcW w:w="4680" w:type="dxa"/>
            <w:vAlign w:val="bottom"/>
            <w:hideMark/>
          </w:tcPr>
          <w:p w14:paraId="3376B108" w14:textId="6070E320" w:rsidR="00EC680B" w:rsidRPr="00192C7A" w:rsidRDefault="00E57163" w:rsidP="00DD7B6C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92C7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</w:t>
            </w:r>
            <w:r w:rsidR="009F6922" w:rsidRPr="00192C7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192C7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237" w:type="dxa"/>
          </w:tcPr>
          <w:p w14:paraId="1AD5FDFD" w14:textId="77777777" w:rsidR="00EC680B" w:rsidRPr="00192C7A" w:rsidRDefault="00EC680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</w:tcPr>
          <w:p w14:paraId="1E7D8125" w14:textId="77777777" w:rsidR="00EC680B" w:rsidRPr="00192C7A" w:rsidRDefault="00EC680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FD01EB0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E363341" w14:textId="77777777" w:rsidR="00EC680B" w:rsidRPr="00192C7A" w:rsidRDefault="00EC680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0594558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BC5F6D7" w14:textId="77777777" w:rsidR="00EC680B" w:rsidRPr="00192C7A" w:rsidRDefault="00EC680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49B86F2" w14:textId="77777777" w:rsidR="00EC680B" w:rsidRPr="00192C7A" w:rsidRDefault="00EC680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D94EF46" w14:textId="77777777" w:rsidR="00EC680B" w:rsidRPr="00192C7A" w:rsidRDefault="00EC680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92C7A" w:rsidRPr="00192C7A" w14:paraId="12802F7C" w14:textId="77777777" w:rsidTr="00BE4141">
        <w:trPr>
          <w:trHeight w:val="77"/>
        </w:trPr>
        <w:tc>
          <w:tcPr>
            <w:tcW w:w="4680" w:type="dxa"/>
            <w:vAlign w:val="bottom"/>
            <w:hideMark/>
          </w:tcPr>
          <w:p w14:paraId="5277F474" w14:textId="02D21CC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237" w:type="dxa"/>
          </w:tcPr>
          <w:p w14:paraId="4E84635F" w14:textId="77777777" w:rsidR="00192C7A" w:rsidRPr="00192C7A" w:rsidRDefault="00192C7A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</w:tcPr>
          <w:p w14:paraId="47E50BB4" w14:textId="78AC8650" w:rsidR="00192C7A" w:rsidRPr="00192C7A" w:rsidRDefault="00192C7A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489</w:t>
            </w:r>
          </w:p>
        </w:tc>
        <w:tc>
          <w:tcPr>
            <w:tcW w:w="269" w:type="dxa"/>
          </w:tcPr>
          <w:p w14:paraId="38FECA37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1A060F2" w14:textId="706C26A7" w:rsidR="00192C7A" w:rsidRPr="00192C7A" w:rsidRDefault="00192C7A" w:rsidP="00446759">
            <w:pPr>
              <w:pStyle w:val="acctfourfigures"/>
              <w:tabs>
                <w:tab w:val="left" w:pos="43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741</w:t>
            </w:r>
          </w:p>
        </w:tc>
        <w:tc>
          <w:tcPr>
            <w:tcW w:w="270" w:type="dxa"/>
          </w:tcPr>
          <w:p w14:paraId="20B3E9E6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120E90F" w14:textId="1B59D117" w:rsidR="00192C7A" w:rsidRPr="00192C7A" w:rsidRDefault="00192C7A" w:rsidP="005829B1">
            <w:pPr>
              <w:pStyle w:val="acctfourfigures"/>
              <w:tabs>
                <w:tab w:val="left" w:pos="526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794</w:t>
            </w:r>
          </w:p>
        </w:tc>
        <w:tc>
          <w:tcPr>
            <w:tcW w:w="270" w:type="dxa"/>
          </w:tcPr>
          <w:p w14:paraId="5699A962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03F2A3" w14:textId="12A9C25E" w:rsidR="00192C7A" w:rsidRPr="00192C7A" w:rsidRDefault="00192C7A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741</w:t>
            </w:r>
          </w:p>
        </w:tc>
      </w:tr>
      <w:tr w:rsidR="00192C7A" w:rsidRPr="00192C7A" w14:paraId="3E270895" w14:textId="77777777" w:rsidTr="00BE4141">
        <w:tc>
          <w:tcPr>
            <w:tcW w:w="4680" w:type="dxa"/>
            <w:vAlign w:val="bottom"/>
            <w:hideMark/>
          </w:tcPr>
          <w:p w14:paraId="5AAA5A79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237" w:type="dxa"/>
          </w:tcPr>
          <w:p w14:paraId="2A488C9E" w14:textId="77777777" w:rsidR="00192C7A" w:rsidRPr="00192C7A" w:rsidRDefault="00192C7A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  <w:vAlign w:val="bottom"/>
          </w:tcPr>
          <w:p w14:paraId="3C475261" w14:textId="64E99E0D" w:rsidR="00192C7A" w:rsidRPr="00EA69E2" w:rsidRDefault="00EA69E2" w:rsidP="009A09E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10,615</w:t>
            </w:r>
          </w:p>
        </w:tc>
        <w:tc>
          <w:tcPr>
            <w:tcW w:w="269" w:type="dxa"/>
            <w:vAlign w:val="bottom"/>
          </w:tcPr>
          <w:p w14:paraId="173029EF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DC56F5F" w14:textId="75BD07F5" w:rsidR="00192C7A" w:rsidRPr="00192C7A" w:rsidRDefault="00EA69E2" w:rsidP="004261B3">
            <w:pPr>
              <w:pStyle w:val="acctfourfigures"/>
              <w:tabs>
                <w:tab w:val="left" w:pos="43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</w:t>
            </w:r>
            <w:r w:rsidR="00BE41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824</w:t>
            </w:r>
          </w:p>
        </w:tc>
        <w:tc>
          <w:tcPr>
            <w:tcW w:w="270" w:type="dxa"/>
            <w:vAlign w:val="bottom"/>
          </w:tcPr>
          <w:p w14:paraId="0A4E562C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7A4C9479" w14:textId="1C4E03BB" w:rsidR="00192C7A" w:rsidRPr="00192C7A" w:rsidRDefault="00EA69E2" w:rsidP="00085868">
            <w:pPr>
              <w:pStyle w:val="acctfourfigures"/>
              <w:tabs>
                <w:tab w:val="left" w:pos="526"/>
                <w:tab w:val="left" w:pos="706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6,681</w:t>
            </w:r>
          </w:p>
        </w:tc>
        <w:tc>
          <w:tcPr>
            <w:tcW w:w="270" w:type="dxa"/>
            <w:vAlign w:val="bottom"/>
          </w:tcPr>
          <w:p w14:paraId="66E8D287" w14:textId="77777777" w:rsidR="00192C7A" w:rsidRPr="00192C7A" w:rsidRDefault="00192C7A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0CE16687" w14:textId="7EB1EFB6" w:rsidR="00192C7A" w:rsidRPr="00192C7A" w:rsidRDefault="00BE4141" w:rsidP="009A09ED">
            <w:pPr>
              <w:pStyle w:val="acctfourfigures"/>
              <w:tabs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297</w:t>
            </w:r>
          </w:p>
        </w:tc>
      </w:tr>
      <w:tr w:rsidR="00D010AB" w:rsidRPr="00192C7A" w14:paraId="771715BC" w14:textId="77777777" w:rsidTr="00BE4141">
        <w:tc>
          <w:tcPr>
            <w:tcW w:w="4680" w:type="dxa"/>
          </w:tcPr>
          <w:p w14:paraId="38F6D227" w14:textId="2AF2F5EB" w:rsidR="00D010AB" w:rsidRPr="00192C7A" w:rsidRDefault="00D010AB" w:rsidP="006159C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จำหน่าย</w:t>
            </w:r>
          </w:p>
        </w:tc>
        <w:tc>
          <w:tcPr>
            <w:tcW w:w="237" w:type="dxa"/>
          </w:tcPr>
          <w:p w14:paraId="6FE8F6B0" w14:textId="77777777" w:rsidR="00D010AB" w:rsidRPr="00192C7A" w:rsidRDefault="00D010AB" w:rsidP="006159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  <w:vAlign w:val="bottom"/>
          </w:tcPr>
          <w:p w14:paraId="574CAA95" w14:textId="425FCC67" w:rsidR="00D010AB" w:rsidRPr="00192C7A" w:rsidRDefault="00D010AB" w:rsidP="0036745A">
            <w:pPr>
              <w:pStyle w:val="acctfourfigures"/>
              <w:tabs>
                <w:tab w:val="left" w:pos="55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4E15A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800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3338FEA8" w14:textId="77777777" w:rsidR="00D010AB" w:rsidRPr="00192C7A" w:rsidRDefault="00D010A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C8E356B" w14:textId="16B2B3B1" w:rsidR="00D010AB" w:rsidRPr="00192C7A" w:rsidRDefault="00D010AB" w:rsidP="00D16DAE">
            <w:pPr>
              <w:pStyle w:val="acctfourfigures"/>
              <w:tabs>
                <w:tab w:val="left" w:pos="34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EE1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</w:t>
            </w:r>
            <w:r w:rsidR="00BE41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6A42129" w14:textId="77777777" w:rsidR="00D010AB" w:rsidRPr="00192C7A" w:rsidRDefault="00D010A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1991330" w14:textId="091E8B4E" w:rsidR="00D010AB" w:rsidRPr="00192C7A" w:rsidRDefault="00D010AB" w:rsidP="00097F7A">
            <w:pPr>
              <w:pStyle w:val="acctfourfigures"/>
              <w:tabs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8E3C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</w:t>
            </w:r>
            <w:r w:rsidR="004E15A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794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881E47E" w14:textId="77777777" w:rsidR="00D010AB" w:rsidRPr="00192C7A" w:rsidRDefault="00D010AB" w:rsidP="006159C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A277743" w14:textId="1BD8CA05" w:rsidR="00D010AB" w:rsidRPr="00192C7A" w:rsidRDefault="00D010AB" w:rsidP="0036745A">
            <w:pPr>
              <w:pStyle w:val="acctfourfigures"/>
              <w:tabs>
                <w:tab w:val="left" w:pos="637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EE1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</w:t>
            </w:r>
            <w:r w:rsidR="00BE41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192C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8E3CF7" w:rsidRPr="00192C7A" w14:paraId="63540AB9" w14:textId="77777777" w:rsidTr="00BE4141">
        <w:tc>
          <w:tcPr>
            <w:tcW w:w="4680" w:type="dxa"/>
          </w:tcPr>
          <w:p w14:paraId="7984F011" w14:textId="457ECB6F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192C7A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="00B51895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="00B51895">
              <w:rPr>
                <w:rFonts w:asciiTheme="majorBidi" w:eastAsia="Times New Roman" w:hAnsiTheme="majorBidi" w:cstheme="majorBidi" w:hint="cs"/>
                <w:color w:val="000000"/>
                <w:spacing w:val="-6"/>
                <w:sz w:val="30"/>
                <w:szCs w:val="30"/>
                <w:cs/>
                <w:lang w:eastAsia="zh-CN"/>
              </w:rPr>
              <w:t>รวม</w:t>
            </w:r>
            <w:r w:rsidR="004F78F6">
              <w:rPr>
                <w:rFonts w:asciiTheme="majorBidi" w:eastAsia="Times New Roman" w:hAnsiTheme="majorBidi" w:cstheme="majorBidi" w:hint="cs"/>
                <w:color w:val="000000"/>
                <w:spacing w:val="-6"/>
                <w:sz w:val="30"/>
                <w:szCs w:val="30"/>
                <w:cs/>
                <w:lang w:eastAsia="zh-CN"/>
              </w:rPr>
              <w:t>รายการที่</w:t>
            </w:r>
            <w:r w:rsidR="00B51895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</w:r>
            <w:r w:rsidR="00B51895">
              <w:rPr>
                <w:rFonts w:asciiTheme="majorBidi" w:eastAsia="Times New Roman" w:hAnsiTheme="majorBidi" w:cstheme="majorBidi" w:hint="cs"/>
                <w:color w:val="000000"/>
                <w:spacing w:val="-6"/>
                <w:sz w:val="30"/>
                <w:szCs w:val="30"/>
                <w:cs/>
                <w:lang w:eastAsia="zh-CN"/>
              </w:rPr>
              <w:t>ยังไม่เกิดขึ้น</w:t>
            </w:r>
            <w:r w:rsidR="00E93BFD" w:rsidRPr="00E93BFD">
              <w:rPr>
                <w:rFonts w:asciiTheme="majorBidi" w:eastAsia="Times New Roman" w:hAnsiTheme="majorBidi" w:cs="Angsana New"/>
                <w:color w:val="000000"/>
                <w:spacing w:val="-6"/>
                <w:sz w:val="30"/>
                <w:szCs w:val="30"/>
                <w:cs/>
                <w:lang w:eastAsia="zh-CN"/>
              </w:rPr>
              <w:t>และการแปลงค่าเงินตราต่างประเทศ</w:t>
            </w:r>
            <w:r w:rsidR="00E93BFD">
              <w:rPr>
                <w:rFonts w:asciiTheme="majorBidi" w:eastAsia="Times New Roman" w:hAnsiTheme="majorBidi" w:cs="Angsana New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7" w:type="dxa"/>
          </w:tcPr>
          <w:p w14:paraId="5953D270" w14:textId="77777777" w:rsidR="008E3CF7" w:rsidRPr="00192C7A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  <w:vAlign w:val="bottom"/>
          </w:tcPr>
          <w:p w14:paraId="7FBCF6B7" w14:textId="6089F90B" w:rsidR="008E3CF7" w:rsidRPr="00192C7A" w:rsidRDefault="00EA69E2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</w:t>
            </w:r>
            <w:r w:rsidR="004E15A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642</w:t>
            </w:r>
          </w:p>
        </w:tc>
        <w:tc>
          <w:tcPr>
            <w:tcW w:w="269" w:type="dxa"/>
            <w:vAlign w:val="bottom"/>
          </w:tcPr>
          <w:p w14:paraId="0F51B721" w14:textId="77777777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CEB2F26" w14:textId="5CBA9C47" w:rsidR="008E3CF7" w:rsidRPr="00192C7A" w:rsidRDefault="00EE1D10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</w:t>
            </w:r>
            <w:r w:rsidR="00BE41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118</w:t>
            </w:r>
          </w:p>
        </w:tc>
        <w:tc>
          <w:tcPr>
            <w:tcW w:w="270" w:type="dxa"/>
            <w:vAlign w:val="bottom"/>
          </w:tcPr>
          <w:p w14:paraId="757CAD8D" w14:textId="77777777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B1AF7E1" w14:textId="719167DB" w:rsidR="008E3CF7" w:rsidRPr="008E3CF7" w:rsidRDefault="00EA69E2" w:rsidP="005829B1">
            <w:pPr>
              <w:pStyle w:val="acctfourfigures"/>
              <w:tabs>
                <w:tab w:val="left" w:pos="526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4E15A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</w:p>
        </w:tc>
        <w:tc>
          <w:tcPr>
            <w:tcW w:w="270" w:type="dxa"/>
            <w:vAlign w:val="bottom"/>
          </w:tcPr>
          <w:p w14:paraId="64A43DBD" w14:textId="77777777" w:rsidR="008E3CF7" w:rsidRPr="008E3CF7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BE1750C" w14:textId="79EAE98E" w:rsidR="008E3CF7" w:rsidRPr="00192C7A" w:rsidRDefault="00BE4141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950</w:t>
            </w:r>
          </w:p>
        </w:tc>
      </w:tr>
      <w:tr w:rsidR="008E3CF7" w:rsidRPr="00192C7A" w14:paraId="422A81F0" w14:textId="77777777" w:rsidTr="00BE4141">
        <w:trPr>
          <w:trHeight w:val="73"/>
        </w:trPr>
        <w:tc>
          <w:tcPr>
            <w:tcW w:w="4680" w:type="dxa"/>
            <w:hideMark/>
          </w:tcPr>
          <w:p w14:paraId="799CEE5E" w14:textId="65178F15" w:rsidR="008E3CF7" w:rsidRPr="00CD7D07" w:rsidRDefault="008E3CF7" w:rsidP="008E3CF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CD7D0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CD7D0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0"/>
                <w:szCs w:val="30"/>
                <w:lang w:eastAsia="zh-CN"/>
              </w:rPr>
              <w:t xml:space="preserve">31 </w:t>
            </w:r>
            <w:r w:rsidRPr="00CD7D0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7" w:type="dxa"/>
          </w:tcPr>
          <w:p w14:paraId="642A9E8B" w14:textId="77777777" w:rsidR="008E3CF7" w:rsidRPr="00192C7A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111F59" w14:textId="6BB095B5" w:rsidR="008E3CF7" w:rsidRPr="00192C7A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20,946</w:t>
            </w:r>
          </w:p>
        </w:tc>
        <w:tc>
          <w:tcPr>
            <w:tcW w:w="269" w:type="dxa"/>
          </w:tcPr>
          <w:p w14:paraId="75EC85E6" w14:textId="77777777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9D054" w14:textId="14083EB1" w:rsidR="008E3CF7" w:rsidRPr="00192C7A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92C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92C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489</w:t>
            </w:r>
          </w:p>
        </w:tc>
        <w:tc>
          <w:tcPr>
            <w:tcW w:w="270" w:type="dxa"/>
          </w:tcPr>
          <w:p w14:paraId="7819DF15" w14:textId="77777777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02E27" w14:textId="23FF4293" w:rsidR="008E3CF7" w:rsidRPr="005829B1" w:rsidRDefault="008E3CF7" w:rsidP="005829B1">
            <w:pPr>
              <w:pStyle w:val="acctfourfigures"/>
              <w:tabs>
                <w:tab w:val="left" w:pos="526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829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6,345</w:t>
            </w:r>
          </w:p>
        </w:tc>
        <w:tc>
          <w:tcPr>
            <w:tcW w:w="270" w:type="dxa"/>
          </w:tcPr>
          <w:p w14:paraId="1D475C05" w14:textId="77777777" w:rsidR="008E3CF7" w:rsidRPr="00192C7A" w:rsidRDefault="008E3CF7" w:rsidP="008E3CF7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1FB17" w14:textId="15925622" w:rsidR="008E3CF7" w:rsidRPr="00192C7A" w:rsidRDefault="008E3CF7" w:rsidP="008E3C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92C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92C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794</w:t>
            </w:r>
          </w:p>
        </w:tc>
      </w:tr>
    </w:tbl>
    <w:p w14:paraId="5C9E608A" w14:textId="77777777" w:rsidR="00EC680B" w:rsidRPr="00A66B7B" w:rsidRDefault="00EC680B" w:rsidP="006159C6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1E0E6CD9" w14:textId="540B13C6" w:rsidR="002E70F1" w:rsidRPr="00A66B7B" w:rsidRDefault="002E70F1" w:rsidP="006159C6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9F044C"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8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</w:t>
      </w:r>
      <w:r w:rsidR="00673F9C" w:rsidRPr="00A66B7B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มูลค่า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ด้วย</w:t>
      </w:r>
      <w:r w:rsidRPr="00A66B7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x-none" w:eastAsia="zh-CN"/>
        </w:rPr>
        <w:t>มูลค่ายุติธรรม</w:t>
      </w:r>
    </w:p>
    <w:p w14:paraId="2A7270A4" w14:textId="77777777" w:rsidR="002E70F1" w:rsidRPr="00A66B7B" w:rsidRDefault="002E70F1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</w:p>
    <w:p w14:paraId="0357FE37" w14:textId="4B4ECB1C" w:rsidR="002E70F1" w:rsidRPr="00A66B7B" w:rsidRDefault="002E70F1" w:rsidP="006159C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</w:t>
      </w: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BB3981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CC6B00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="00CC6B00"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BB3981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 w:rsidR="00BB3981"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="00BB3981"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BB3981"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61C02968" w14:textId="7AFD605B" w:rsidR="002E70F1" w:rsidRPr="00A66B7B" w:rsidRDefault="002E70F1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7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174"/>
        <w:gridCol w:w="1263"/>
        <w:gridCol w:w="1257"/>
        <w:gridCol w:w="1080"/>
        <w:gridCol w:w="1253"/>
        <w:gridCol w:w="1270"/>
      </w:tblGrid>
      <w:tr w:rsidR="000D3796" w:rsidRPr="002A007A" w14:paraId="34D61E54" w14:textId="0ADFBD7C" w:rsidTr="00AD25B4">
        <w:trPr>
          <w:cantSplit/>
        </w:trPr>
        <w:tc>
          <w:tcPr>
            <w:tcW w:w="2070" w:type="dxa"/>
            <w:hideMark/>
          </w:tcPr>
          <w:p w14:paraId="267C0D79" w14:textId="77777777" w:rsidR="000D3796" w:rsidRPr="009121DB" w:rsidRDefault="000D3796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97" w:type="dxa"/>
            <w:gridSpan w:val="6"/>
          </w:tcPr>
          <w:p w14:paraId="4474FB1D" w14:textId="3D232D01" w:rsidR="000D3796" w:rsidRPr="009121DB" w:rsidRDefault="000D3796" w:rsidP="006159C6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  <w:t>งบการเงินรวม</w:t>
            </w:r>
          </w:p>
        </w:tc>
      </w:tr>
      <w:tr w:rsidR="00101BB1" w:rsidRPr="002A007A" w14:paraId="364DC91F" w14:textId="08C0BD2D" w:rsidTr="00AD25B4">
        <w:trPr>
          <w:cantSplit/>
        </w:trPr>
        <w:tc>
          <w:tcPr>
            <w:tcW w:w="2070" w:type="dxa"/>
          </w:tcPr>
          <w:p w14:paraId="130122BB" w14:textId="77777777" w:rsidR="00101BB1" w:rsidRPr="009121DB" w:rsidRDefault="00101BB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694" w:type="dxa"/>
            <w:gridSpan w:val="3"/>
          </w:tcPr>
          <w:p w14:paraId="124FE77F" w14:textId="28D2E05E" w:rsidR="00101BB1" w:rsidRPr="009121DB" w:rsidRDefault="00CC6B0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3603" w:type="dxa"/>
            <w:gridSpan w:val="3"/>
          </w:tcPr>
          <w:p w14:paraId="65261653" w14:textId="3CF63EE8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2563</w:t>
            </w:r>
          </w:p>
        </w:tc>
      </w:tr>
      <w:tr w:rsidR="00101BB1" w:rsidRPr="002A007A" w14:paraId="53AE7BBB" w14:textId="4EE6CD8E" w:rsidTr="00AD25B4">
        <w:trPr>
          <w:cantSplit/>
        </w:trPr>
        <w:tc>
          <w:tcPr>
            <w:tcW w:w="2070" w:type="dxa"/>
          </w:tcPr>
          <w:p w14:paraId="7DAA1F44" w14:textId="77777777" w:rsidR="00101BB1" w:rsidRPr="009121DB" w:rsidRDefault="00101BB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027E69F2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มูลค่าตาม</w:t>
            </w:r>
          </w:p>
        </w:tc>
        <w:tc>
          <w:tcPr>
            <w:tcW w:w="1263" w:type="dxa"/>
          </w:tcPr>
          <w:p w14:paraId="46B30E4E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257" w:type="dxa"/>
          </w:tcPr>
          <w:p w14:paraId="6873D456" w14:textId="2B0E5A5C" w:rsidR="00101BB1" w:rsidRPr="009121DB" w:rsidRDefault="0007733F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5E389250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มูลค่าตาม</w:t>
            </w:r>
          </w:p>
        </w:tc>
        <w:tc>
          <w:tcPr>
            <w:tcW w:w="1253" w:type="dxa"/>
          </w:tcPr>
          <w:p w14:paraId="3B51FEF3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</w:t>
            </w:r>
            <w:r w:rsidR="0007733F"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า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ยุติธรรม</w:t>
            </w:r>
          </w:p>
        </w:tc>
        <w:tc>
          <w:tcPr>
            <w:tcW w:w="1270" w:type="dxa"/>
          </w:tcPr>
          <w:p w14:paraId="0768AB53" w14:textId="485F2649" w:rsidR="00101BB1" w:rsidRPr="009121DB" w:rsidRDefault="0007733F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</w:t>
            </w: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า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ยุติธรรม</w:t>
            </w:r>
          </w:p>
        </w:tc>
      </w:tr>
      <w:tr w:rsidR="00101BB1" w:rsidRPr="002A007A" w14:paraId="021CC786" w14:textId="76904265" w:rsidTr="00AD25B4">
        <w:trPr>
          <w:cantSplit/>
        </w:trPr>
        <w:tc>
          <w:tcPr>
            <w:tcW w:w="2070" w:type="dxa"/>
          </w:tcPr>
          <w:p w14:paraId="67CD8B66" w14:textId="77777777" w:rsidR="00101BB1" w:rsidRPr="009121DB" w:rsidRDefault="00101BB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5369B96C" w14:textId="77777777" w:rsidR="00101BB1" w:rsidRPr="009121DB" w:rsidRDefault="00101BB1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บัญชี</w:t>
            </w:r>
          </w:p>
        </w:tc>
        <w:tc>
          <w:tcPr>
            <w:tcW w:w="1263" w:type="dxa"/>
          </w:tcPr>
          <w:p w14:paraId="19FB3742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7" w:type="dxa"/>
          </w:tcPr>
          <w:p w14:paraId="0E80458D" w14:textId="45F5966D" w:rsidR="00101BB1" w:rsidRPr="009121DB" w:rsidRDefault="0007733F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80" w:type="dxa"/>
          </w:tcPr>
          <w:p w14:paraId="55839C58" w14:textId="77777777" w:rsidR="00101BB1" w:rsidRPr="009121DB" w:rsidRDefault="00101BB1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บัญชี</w:t>
            </w:r>
          </w:p>
        </w:tc>
        <w:tc>
          <w:tcPr>
            <w:tcW w:w="1253" w:type="dxa"/>
          </w:tcPr>
          <w:p w14:paraId="3511ACBE" w14:textId="77777777" w:rsidR="00101BB1" w:rsidRPr="009121DB" w:rsidRDefault="00101BB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0" w:type="dxa"/>
          </w:tcPr>
          <w:p w14:paraId="17501A80" w14:textId="738D2C84" w:rsidR="00101BB1" w:rsidRPr="009121DB" w:rsidRDefault="0007733F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101BB1" w:rsidRPr="002A007A" w14:paraId="7B4A510C" w14:textId="72CC179F" w:rsidTr="00AD25B4">
        <w:trPr>
          <w:cantSplit/>
        </w:trPr>
        <w:tc>
          <w:tcPr>
            <w:tcW w:w="2070" w:type="dxa"/>
          </w:tcPr>
          <w:p w14:paraId="251F12A2" w14:textId="7E03E9E6" w:rsidR="00101BB1" w:rsidRPr="009121DB" w:rsidRDefault="00101BB1" w:rsidP="006159C6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462B5B6F" w14:textId="77777777" w:rsidR="00101BB1" w:rsidRPr="009121DB" w:rsidRDefault="00101BB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4853" w:type="dxa"/>
            <w:gridSpan w:val="4"/>
          </w:tcPr>
          <w:p w14:paraId="341A981D" w14:textId="77777777" w:rsidR="00101BB1" w:rsidRPr="009121DB" w:rsidRDefault="00101BB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  <w:t>(</w:t>
            </w: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en-GB" w:eastAsia="zh-CN"/>
              </w:rPr>
              <w:t>ล้านบาท</w:t>
            </w: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  <w:t>)</w:t>
            </w:r>
          </w:p>
        </w:tc>
        <w:tc>
          <w:tcPr>
            <w:tcW w:w="1270" w:type="dxa"/>
          </w:tcPr>
          <w:p w14:paraId="1AB32CCB" w14:textId="77777777" w:rsidR="00101BB1" w:rsidRPr="009121DB" w:rsidRDefault="00101BB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</w:pPr>
          </w:p>
        </w:tc>
      </w:tr>
      <w:tr w:rsidR="00101BB1" w:rsidRPr="002A007A" w14:paraId="724C07B0" w14:textId="1EDADC54" w:rsidTr="00AD25B4">
        <w:trPr>
          <w:cantSplit/>
        </w:trPr>
        <w:tc>
          <w:tcPr>
            <w:tcW w:w="2070" w:type="dxa"/>
            <w:vAlign w:val="bottom"/>
          </w:tcPr>
          <w:p w14:paraId="6D142242" w14:textId="77777777" w:rsidR="00101BB1" w:rsidRPr="009121DB" w:rsidRDefault="00101BB1" w:rsidP="006159C6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174" w:type="dxa"/>
            <w:shd w:val="clear" w:color="auto" w:fill="auto"/>
          </w:tcPr>
          <w:p w14:paraId="38732335" w14:textId="77777777" w:rsidR="00101BB1" w:rsidRPr="009121DB" w:rsidRDefault="00101BB1" w:rsidP="006159C6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341A6B04" w14:textId="77777777" w:rsidR="00101BB1" w:rsidRPr="009121DB" w:rsidRDefault="00101BB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7" w:type="dxa"/>
          </w:tcPr>
          <w:p w14:paraId="2054B8DC" w14:textId="77777777" w:rsidR="00101BB1" w:rsidRPr="009121DB" w:rsidRDefault="00101BB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4884C38" w14:textId="77777777" w:rsidR="00101BB1" w:rsidRPr="009121DB" w:rsidRDefault="00101BB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3" w:type="dxa"/>
            <w:vAlign w:val="bottom"/>
          </w:tcPr>
          <w:p w14:paraId="2BE10365" w14:textId="77777777" w:rsidR="00101BB1" w:rsidRPr="009121DB" w:rsidRDefault="00101BB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70" w:type="dxa"/>
          </w:tcPr>
          <w:p w14:paraId="4D434221" w14:textId="77777777" w:rsidR="00101BB1" w:rsidRPr="009121DB" w:rsidRDefault="00101BB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</w:tr>
      <w:tr w:rsidR="00101BB1" w:rsidRPr="002A007A" w14:paraId="5BD6B98D" w14:textId="59507A68" w:rsidTr="00AD25B4">
        <w:trPr>
          <w:cantSplit/>
        </w:trPr>
        <w:tc>
          <w:tcPr>
            <w:tcW w:w="2070" w:type="dxa"/>
            <w:vAlign w:val="bottom"/>
            <w:hideMark/>
          </w:tcPr>
          <w:p w14:paraId="69CFEE82" w14:textId="77777777" w:rsidR="00101BB1" w:rsidRPr="009121DB" w:rsidRDefault="00101BB1" w:rsidP="006159C6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 เงินลงทุนใน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ตราสารหนี้ที่</w:t>
            </w: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วัดมูลค่า</w:t>
            </w:r>
          </w:p>
          <w:p w14:paraId="68FDEFEE" w14:textId="77777777" w:rsidR="00101BB1" w:rsidRPr="009121DB" w:rsidRDefault="00101BB1" w:rsidP="006159C6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174" w:type="dxa"/>
            <w:shd w:val="clear" w:color="auto" w:fill="auto"/>
          </w:tcPr>
          <w:p w14:paraId="4B9FDE72" w14:textId="77777777" w:rsidR="00101BB1" w:rsidRPr="009121DB" w:rsidRDefault="00101BB1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A070C6D" w14:textId="13F1B46B" w:rsidR="0072232F" w:rsidRPr="009121DB" w:rsidRDefault="0072232F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7,548</w:t>
            </w:r>
          </w:p>
        </w:tc>
        <w:tc>
          <w:tcPr>
            <w:tcW w:w="1263" w:type="dxa"/>
            <w:shd w:val="clear" w:color="auto" w:fill="auto"/>
          </w:tcPr>
          <w:p w14:paraId="035761D6" w14:textId="77777777" w:rsidR="00101BB1" w:rsidRPr="009121DB" w:rsidRDefault="00101BB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33FBB7FF" w14:textId="3AA3382D" w:rsidR="0072232F" w:rsidRPr="009121DB" w:rsidRDefault="0072232F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7,593</w:t>
            </w:r>
          </w:p>
        </w:tc>
        <w:tc>
          <w:tcPr>
            <w:tcW w:w="1257" w:type="dxa"/>
          </w:tcPr>
          <w:p w14:paraId="562C065E" w14:textId="77777777" w:rsidR="00062D36" w:rsidRPr="009121DB" w:rsidRDefault="00062D36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  <w:p w14:paraId="6BB5F0DE" w14:textId="2EDDF44B" w:rsidR="0072232F" w:rsidRPr="009121DB" w:rsidRDefault="0072232F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502</w:t>
            </w:r>
          </w:p>
        </w:tc>
        <w:tc>
          <w:tcPr>
            <w:tcW w:w="1080" w:type="dxa"/>
            <w:vAlign w:val="bottom"/>
          </w:tcPr>
          <w:p w14:paraId="7A1629C2" w14:textId="77777777" w:rsidR="00101BB1" w:rsidRPr="009121DB" w:rsidRDefault="00101BB1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  <w:p w14:paraId="3C9C491A" w14:textId="3F4CF030" w:rsidR="00101BB1" w:rsidRPr="009121DB" w:rsidRDefault="00101BB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7,259</w:t>
            </w:r>
          </w:p>
        </w:tc>
        <w:tc>
          <w:tcPr>
            <w:tcW w:w="1253" w:type="dxa"/>
            <w:vAlign w:val="bottom"/>
          </w:tcPr>
          <w:p w14:paraId="05A72CE5" w14:textId="77777777" w:rsidR="00101BB1" w:rsidRPr="009121DB" w:rsidRDefault="00101BB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  <w:p w14:paraId="52AD4256" w14:textId="75048952" w:rsidR="00101BB1" w:rsidRPr="009121DB" w:rsidRDefault="0003277D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7</w:t>
            </w:r>
            <w:r w:rsidR="00101BB1"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,</w:t>
            </w: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911</w:t>
            </w:r>
          </w:p>
        </w:tc>
        <w:tc>
          <w:tcPr>
            <w:tcW w:w="1270" w:type="dxa"/>
          </w:tcPr>
          <w:p w14:paraId="2243B6BF" w14:textId="77777777" w:rsidR="00101BB1" w:rsidRPr="009121DB" w:rsidRDefault="00101BB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  <w:p w14:paraId="7F74DED7" w14:textId="26FEFC05" w:rsidR="0003277D" w:rsidRPr="009121DB" w:rsidRDefault="0003277D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199</w:t>
            </w:r>
          </w:p>
        </w:tc>
      </w:tr>
    </w:tbl>
    <w:p w14:paraId="04FBDB0D" w14:textId="21CED419" w:rsidR="00BB3981" w:rsidRPr="00CC6B00" w:rsidRDefault="00BB3981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7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174"/>
        <w:gridCol w:w="1263"/>
        <w:gridCol w:w="1257"/>
        <w:gridCol w:w="1080"/>
        <w:gridCol w:w="1253"/>
        <w:gridCol w:w="1270"/>
      </w:tblGrid>
      <w:tr w:rsidR="00884078" w:rsidRPr="002A007A" w14:paraId="020BA111" w14:textId="77777777" w:rsidTr="00AD25B4">
        <w:trPr>
          <w:cantSplit/>
        </w:trPr>
        <w:tc>
          <w:tcPr>
            <w:tcW w:w="2070" w:type="dxa"/>
          </w:tcPr>
          <w:p w14:paraId="2899D5DE" w14:textId="6C8D8B0D" w:rsidR="00884078" w:rsidRPr="009121DB" w:rsidRDefault="00354338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7297" w:type="dxa"/>
            <w:gridSpan w:val="6"/>
          </w:tcPr>
          <w:p w14:paraId="30F354DE" w14:textId="6192BE14" w:rsidR="00884078" w:rsidRPr="009121DB" w:rsidRDefault="00884078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130F1" w:rsidRPr="002A007A" w14:paraId="28731A1C" w14:textId="77777777" w:rsidTr="00AD25B4">
        <w:trPr>
          <w:cantSplit/>
        </w:trPr>
        <w:tc>
          <w:tcPr>
            <w:tcW w:w="2070" w:type="dxa"/>
          </w:tcPr>
          <w:p w14:paraId="0407CBBA" w14:textId="77777777" w:rsidR="001130F1" w:rsidRPr="009121DB" w:rsidRDefault="001130F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694" w:type="dxa"/>
            <w:gridSpan w:val="3"/>
          </w:tcPr>
          <w:p w14:paraId="3A1F538C" w14:textId="4DD80C11" w:rsidR="001130F1" w:rsidRPr="009121DB" w:rsidRDefault="00CC6B00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3603" w:type="dxa"/>
            <w:gridSpan w:val="3"/>
          </w:tcPr>
          <w:p w14:paraId="5ED4E571" w14:textId="7453D472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2563</w:t>
            </w:r>
          </w:p>
        </w:tc>
      </w:tr>
      <w:tr w:rsidR="001130F1" w:rsidRPr="002A007A" w14:paraId="498049E2" w14:textId="77777777" w:rsidTr="00AD25B4">
        <w:trPr>
          <w:cantSplit/>
        </w:trPr>
        <w:tc>
          <w:tcPr>
            <w:tcW w:w="2070" w:type="dxa"/>
          </w:tcPr>
          <w:p w14:paraId="62BD79E3" w14:textId="77777777" w:rsidR="001130F1" w:rsidRPr="009121DB" w:rsidRDefault="001130F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19F9F1E1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มูลค่าตาม</w:t>
            </w:r>
          </w:p>
        </w:tc>
        <w:tc>
          <w:tcPr>
            <w:tcW w:w="1263" w:type="dxa"/>
          </w:tcPr>
          <w:p w14:paraId="24C0F43F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257" w:type="dxa"/>
          </w:tcPr>
          <w:p w14:paraId="1966CE82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80D1EDB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มูลค่าตาม</w:t>
            </w:r>
          </w:p>
        </w:tc>
        <w:tc>
          <w:tcPr>
            <w:tcW w:w="1253" w:type="dxa"/>
          </w:tcPr>
          <w:p w14:paraId="4A6571ED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</w:t>
            </w: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า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ยุติธรรม</w:t>
            </w:r>
          </w:p>
        </w:tc>
        <w:tc>
          <w:tcPr>
            <w:tcW w:w="1270" w:type="dxa"/>
          </w:tcPr>
          <w:p w14:paraId="30D07E0B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มูลค่</w:t>
            </w: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า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ยุติธรรม</w:t>
            </w:r>
          </w:p>
        </w:tc>
      </w:tr>
      <w:tr w:rsidR="001130F1" w:rsidRPr="002A007A" w14:paraId="37A1B918" w14:textId="77777777" w:rsidTr="00AD25B4">
        <w:trPr>
          <w:cantSplit/>
        </w:trPr>
        <w:tc>
          <w:tcPr>
            <w:tcW w:w="2070" w:type="dxa"/>
          </w:tcPr>
          <w:p w14:paraId="599F2D6E" w14:textId="77777777" w:rsidR="001130F1" w:rsidRPr="009121DB" w:rsidRDefault="001130F1" w:rsidP="006159C6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4A9EB5FE" w14:textId="77777777" w:rsidR="001130F1" w:rsidRPr="009121DB" w:rsidRDefault="001130F1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บัญชี</w:t>
            </w:r>
          </w:p>
        </w:tc>
        <w:tc>
          <w:tcPr>
            <w:tcW w:w="1263" w:type="dxa"/>
          </w:tcPr>
          <w:p w14:paraId="45B8B3BB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7" w:type="dxa"/>
          </w:tcPr>
          <w:p w14:paraId="59D3DA55" w14:textId="77777777" w:rsidR="001130F1" w:rsidRPr="009121DB" w:rsidRDefault="001130F1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80" w:type="dxa"/>
          </w:tcPr>
          <w:p w14:paraId="2F6BE112" w14:textId="77777777" w:rsidR="001130F1" w:rsidRPr="009121DB" w:rsidRDefault="001130F1" w:rsidP="006159C6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บัญชี</w:t>
            </w:r>
          </w:p>
        </w:tc>
        <w:tc>
          <w:tcPr>
            <w:tcW w:w="1253" w:type="dxa"/>
          </w:tcPr>
          <w:p w14:paraId="58A6427C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0" w:type="dxa"/>
          </w:tcPr>
          <w:p w14:paraId="7D516BCE" w14:textId="77777777" w:rsidR="001130F1" w:rsidRPr="009121DB" w:rsidRDefault="001130F1" w:rsidP="006159C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 xml:space="preserve">ระดับ 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1130F1" w:rsidRPr="002A007A" w14:paraId="36BAB3C1" w14:textId="77777777" w:rsidTr="00AD25B4">
        <w:trPr>
          <w:cantSplit/>
        </w:trPr>
        <w:tc>
          <w:tcPr>
            <w:tcW w:w="2070" w:type="dxa"/>
          </w:tcPr>
          <w:p w14:paraId="52469FEA" w14:textId="77777777" w:rsidR="001130F1" w:rsidRPr="009121DB" w:rsidRDefault="001130F1" w:rsidP="006159C6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4" w:type="dxa"/>
          </w:tcPr>
          <w:p w14:paraId="7A71B7CF" w14:textId="77777777" w:rsidR="001130F1" w:rsidRPr="009121DB" w:rsidRDefault="001130F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4853" w:type="dxa"/>
            <w:gridSpan w:val="4"/>
          </w:tcPr>
          <w:p w14:paraId="77A57E4D" w14:textId="77777777" w:rsidR="001130F1" w:rsidRPr="009121DB" w:rsidRDefault="001130F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  <w:t>(</w:t>
            </w: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en-GB" w:eastAsia="zh-CN"/>
              </w:rPr>
              <w:t>ล้านบาท</w:t>
            </w:r>
            <w:r w:rsidRPr="009121DB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  <w:t>)</w:t>
            </w:r>
          </w:p>
        </w:tc>
        <w:tc>
          <w:tcPr>
            <w:tcW w:w="1270" w:type="dxa"/>
          </w:tcPr>
          <w:p w14:paraId="22EB44CA" w14:textId="77777777" w:rsidR="001130F1" w:rsidRPr="009121DB" w:rsidRDefault="001130F1" w:rsidP="006159C6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lang w:val="en-GB" w:eastAsia="zh-CN" w:bidi="ar-SA"/>
              </w:rPr>
            </w:pPr>
          </w:p>
        </w:tc>
      </w:tr>
      <w:tr w:rsidR="001130F1" w:rsidRPr="002A007A" w14:paraId="35B963D6" w14:textId="77777777" w:rsidTr="00AD25B4">
        <w:trPr>
          <w:cantSplit/>
        </w:trPr>
        <w:tc>
          <w:tcPr>
            <w:tcW w:w="2070" w:type="dxa"/>
            <w:vAlign w:val="bottom"/>
          </w:tcPr>
          <w:p w14:paraId="338EB9B2" w14:textId="77777777" w:rsidR="001130F1" w:rsidRPr="009121DB" w:rsidRDefault="001130F1" w:rsidP="006159C6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174" w:type="dxa"/>
            <w:shd w:val="clear" w:color="auto" w:fill="auto"/>
          </w:tcPr>
          <w:p w14:paraId="0576BF8E" w14:textId="77777777" w:rsidR="001130F1" w:rsidRPr="009121DB" w:rsidRDefault="001130F1" w:rsidP="006159C6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379F4E8D" w14:textId="77777777" w:rsidR="001130F1" w:rsidRPr="009121DB" w:rsidRDefault="001130F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7" w:type="dxa"/>
          </w:tcPr>
          <w:p w14:paraId="75955840" w14:textId="77777777" w:rsidR="001130F1" w:rsidRPr="009121DB" w:rsidRDefault="001130F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D679811" w14:textId="77777777" w:rsidR="001130F1" w:rsidRPr="009121DB" w:rsidRDefault="001130F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3" w:type="dxa"/>
            <w:vAlign w:val="bottom"/>
          </w:tcPr>
          <w:p w14:paraId="0A41B818" w14:textId="77777777" w:rsidR="001130F1" w:rsidRPr="009121DB" w:rsidRDefault="001130F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70" w:type="dxa"/>
          </w:tcPr>
          <w:p w14:paraId="16402433" w14:textId="77777777" w:rsidR="001130F1" w:rsidRPr="009121DB" w:rsidRDefault="001130F1" w:rsidP="006159C6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</w:tc>
      </w:tr>
      <w:tr w:rsidR="001130F1" w:rsidRPr="002A007A" w14:paraId="08996159" w14:textId="77777777" w:rsidTr="00AD25B4">
        <w:trPr>
          <w:cantSplit/>
        </w:trPr>
        <w:tc>
          <w:tcPr>
            <w:tcW w:w="2070" w:type="dxa"/>
            <w:vAlign w:val="bottom"/>
            <w:hideMark/>
          </w:tcPr>
          <w:p w14:paraId="2437E222" w14:textId="77777777" w:rsidR="001130F1" w:rsidRPr="009121DB" w:rsidRDefault="001130F1" w:rsidP="006159C6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 เงินลงทุนใน</w:t>
            </w: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ตราสารหนี้ที่</w:t>
            </w: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วัดมูลค่า</w:t>
            </w:r>
          </w:p>
          <w:p w14:paraId="0EEB0094" w14:textId="77777777" w:rsidR="001130F1" w:rsidRPr="009121DB" w:rsidRDefault="001130F1" w:rsidP="006159C6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174" w:type="dxa"/>
            <w:shd w:val="clear" w:color="auto" w:fill="auto"/>
          </w:tcPr>
          <w:p w14:paraId="29A930FC" w14:textId="77777777" w:rsidR="001130F1" w:rsidRPr="009121DB" w:rsidRDefault="001130F1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D4E2F4B" w14:textId="2B461954" w:rsidR="0072232F" w:rsidRPr="009121DB" w:rsidRDefault="0072232F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7,517</w:t>
            </w:r>
          </w:p>
        </w:tc>
        <w:tc>
          <w:tcPr>
            <w:tcW w:w="1263" w:type="dxa"/>
            <w:shd w:val="clear" w:color="auto" w:fill="auto"/>
          </w:tcPr>
          <w:p w14:paraId="1BDB6135" w14:textId="77777777" w:rsidR="001130F1" w:rsidRPr="009121DB" w:rsidRDefault="001130F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35E9383" w14:textId="622D4389" w:rsidR="0072232F" w:rsidRPr="009121DB" w:rsidRDefault="0072232F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7,903</w:t>
            </w:r>
          </w:p>
        </w:tc>
        <w:tc>
          <w:tcPr>
            <w:tcW w:w="1257" w:type="dxa"/>
          </w:tcPr>
          <w:p w14:paraId="6C3FD594" w14:textId="77777777" w:rsidR="001130F1" w:rsidRPr="009121DB" w:rsidRDefault="001130F1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  <w:p w14:paraId="7693B116" w14:textId="6E5CBC42" w:rsidR="0072232F" w:rsidRPr="009121DB" w:rsidRDefault="0072232F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161</w:t>
            </w:r>
          </w:p>
        </w:tc>
        <w:tc>
          <w:tcPr>
            <w:tcW w:w="1080" w:type="dxa"/>
            <w:vAlign w:val="bottom"/>
          </w:tcPr>
          <w:p w14:paraId="1AFD9959" w14:textId="77777777" w:rsidR="001130F1" w:rsidRPr="009121DB" w:rsidRDefault="001130F1" w:rsidP="006159C6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  <w:p w14:paraId="0DF0A4A8" w14:textId="5A2632AF" w:rsidR="001130F1" w:rsidRPr="009121DB" w:rsidRDefault="001130F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7,</w:t>
            </w:r>
            <w:r w:rsidR="009F14F4"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534</w:t>
            </w:r>
          </w:p>
        </w:tc>
        <w:tc>
          <w:tcPr>
            <w:tcW w:w="1253" w:type="dxa"/>
            <w:vAlign w:val="bottom"/>
          </w:tcPr>
          <w:p w14:paraId="63E972C8" w14:textId="77777777" w:rsidR="001130F1" w:rsidRPr="009121DB" w:rsidRDefault="001130F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  <w:p w14:paraId="0DE553E0" w14:textId="48A98FB0" w:rsidR="001130F1" w:rsidRPr="009121DB" w:rsidRDefault="009F14F4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8</w:t>
            </w:r>
            <w:r w:rsidR="001130F1"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,</w:t>
            </w: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227</w:t>
            </w:r>
          </w:p>
        </w:tc>
        <w:tc>
          <w:tcPr>
            <w:tcW w:w="1270" w:type="dxa"/>
          </w:tcPr>
          <w:p w14:paraId="31CF7D76" w14:textId="77777777" w:rsidR="001130F1" w:rsidRPr="009121DB" w:rsidRDefault="001130F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</w:p>
          <w:p w14:paraId="000CDD7B" w14:textId="3A568B38" w:rsidR="001130F1" w:rsidRPr="009121DB" w:rsidRDefault="001130F1" w:rsidP="006159C6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</w:pPr>
            <w:r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1</w:t>
            </w:r>
            <w:r w:rsidR="00C11121" w:rsidRPr="009121D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58</w:t>
            </w:r>
          </w:p>
        </w:tc>
      </w:tr>
    </w:tbl>
    <w:p w14:paraId="741C7304" w14:textId="77777777" w:rsidR="00CC6B00" w:rsidRDefault="00CC6B00" w:rsidP="006159C6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E8306C2" w14:textId="77777777" w:rsidR="00645F6C" w:rsidRDefault="00645F6C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BD05DB1" w14:textId="46ED73DF" w:rsidR="008619F1" w:rsidRPr="007A5235" w:rsidRDefault="008619F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15615121" w14:textId="77777777" w:rsidR="002E70F1" w:rsidRPr="007A5235" w:rsidRDefault="002E70F1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FC6282" w:rsidRPr="00DE4909" w14:paraId="2C1ED49F" w14:textId="77777777" w:rsidTr="00B115DE">
        <w:trPr>
          <w:trHeight w:val="704"/>
        </w:trPr>
        <w:tc>
          <w:tcPr>
            <w:tcW w:w="3600" w:type="dxa"/>
            <w:shd w:val="clear" w:color="auto" w:fill="auto"/>
          </w:tcPr>
          <w:p w14:paraId="7327521F" w14:textId="77777777" w:rsidR="00FC6282" w:rsidRPr="009E31AF" w:rsidDel="00A37FCF" w:rsidRDefault="00FC6282" w:rsidP="006159C6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46866007" w14:textId="77777777" w:rsidR="00FC6282" w:rsidRPr="009E31AF" w:rsidRDefault="00FC6282" w:rsidP="006159C6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</w:tc>
      </w:tr>
      <w:tr w:rsidR="008619F1" w:rsidRPr="00DE4909" w14:paraId="69C24CA4" w14:textId="77777777" w:rsidTr="00B115DE">
        <w:trPr>
          <w:trHeight w:val="64"/>
        </w:trPr>
        <w:tc>
          <w:tcPr>
            <w:tcW w:w="3600" w:type="dxa"/>
            <w:shd w:val="clear" w:color="auto" w:fill="auto"/>
          </w:tcPr>
          <w:p w14:paraId="4D2AE77A" w14:textId="77777777" w:rsidR="00160B28" w:rsidRPr="00160B28" w:rsidRDefault="00160B28" w:rsidP="006159C6">
            <w:pPr>
              <w:suppressAutoHyphens/>
              <w:spacing w:after="0" w:line="240" w:lineRule="auto"/>
              <w:ind w:left="250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5F9D0" w14:textId="45D66699" w:rsidR="008619F1" w:rsidRPr="009E31AF" w:rsidRDefault="00F95157" w:rsidP="006159C6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br w:type="page"/>
            </w:r>
            <w:r w:rsidR="008619F1" w:rsidRPr="00160B28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="008619F1" w:rsidRPr="00160B2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="008619F1" w:rsidRPr="00160B28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="008619F1" w:rsidRPr="00160B2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="008619F1" w:rsidRPr="00160B28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33E48A52" w14:textId="77777777" w:rsidR="00160B28" w:rsidRDefault="00160B28" w:rsidP="006159C6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000D40B6" w14:textId="01FF22BE" w:rsidR="008619F1" w:rsidRPr="009E31AF" w:rsidRDefault="008619F1" w:rsidP="006159C6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177836AD" w14:textId="77777777" w:rsidR="008619F1" w:rsidRPr="009E31AF" w:rsidRDefault="008619F1" w:rsidP="006159C6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ใช้เส้นอัตราผลตอบแทนตราสารหนี้บวกค่าความเสี่ยง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79D649EE" w14:textId="77777777" w:rsidR="008619F1" w:rsidRPr="009E31AF" w:rsidRDefault="008619F1" w:rsidP="006159C6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2CDF1C72" w14:textId="67BC03D4" w:rsidR="008619F1" w:rsidRPr="00354338" w:rsidRDefault="008619F1" w:rsidP="006159C6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ความต้องการของตลาดใช้วิธีการวัดมูลค่าที่เหมาะสมที่สุดโดย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จะแตกต่างกันไปตามลักษณะของธุรกิจของผู้ถูกลงทุน เช่น มูลค่าปรับปรุงทางบัญชี มูลค่าการระดมทุนครั้งล่าสุด และ</w:t>
            </w:r>
            <w:r w:rsidRPr="009B56E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  <w:r w:rsidR="009A0BA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  <w:p w14:paraId="06530FB8" w14:textId="77777777" w:rsidR="008619F1" w:rsidRPr="009E31AF" w:rsidRDefault="008619F1" w:rsidP="006159C6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6C573CBF" w14:textId="0EC7E38E" w:rsidR="008619F1" w:rsidRPr="009E31AF" w:rsidRDefault="008619F1" w:rsidP="00A66B7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4484C2D0" w14:textId="77777777" w:rsidR="00F95157" w:rsidRDefault="00F95157" w:rsidP="006159C6">
      <w:pPr>
        <w:spacing w:line="240" w:lineRule="auto"/>
      </w:pPr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D11F6B" w:rsidRPr="00DE4909" w14:paraId="7E5E3F10" w14:textId="77777777" w:rsidTr="00B115DE">
        <w:tc>
          <w:tcPr>
            <w:tcW w:w="3600" w:type="dxa"/>
            <w:shd w:val="clear" w:color="auto" w:fill="auto"/>
          </w:tcPr>
          <w:p w14:paraId="7FA9ECAC" w14:textId="77777777" w:rsidR="00D11F6B" w:rsidRPr="009E31AF" w:rsidRDefault="00D11F6B" w:rsidP="006159C6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34E989F5" w14:textId="77777777" w:rsidR="00D11F6B" w:rsidRPr="0061062F" w:rsidRDefault="00D11F6B" w:rsidP="006159C6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430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ส่วนมูลค่ายุติธรรม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D11F6B" w:rsidRPr="00DE4909" w14:paraId="77842AEB" w14:textId="77777777" w:rsidTr="00B115DE">
        <w:tc>
          <w:tcPr>
            <w:tcW w:w="3600" w:type="dxa"/>
            <w:shd w:val="clear" w:color="auto" w:fill="auto"/>
          </w:tcPr>
          <w:p w14:paraId="00A63876" w14:textId="77777777" w:rsidR="00D11F6B" w:rsidRPr="00FF7B31" w:rsidRDefault="00D11F6B" w:rsidP="006159C6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3D0ACDC" w14:textId="77777777" w:rsidR="00D11F6B" w:rsidRPr="00FF7B31" w:rsidRDefault="00D11F6B" w:rsidP="006159C6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D11F6B" w:rsidRPr="00DE4909" w14:paraId="2923CA69" w14:textId="77777777" w:rsidTr="00B115DE">
        <w:tc>
          <w:tcPr>
            <w:tcW w:w="3600" w:type="dxa"/>
            <w:shd w:val="clear" w:color="auto" w:fill="auto"/>
          </w:tcPr>
          <w:p w14:paraId="246F6B26" w14:textId="77777777" w:rsidR="00D11F6B" w:rsidRPr="00FF7B31" w:rsidRDefault="00D11F6B" w:rsidP="006159C6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616E4913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5EF6478D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D11F6B" w:rsidRPr="00261A29" w14:paraId="5516C5AC" w14:textId="77777777" w:rsidTr="00B115DE">
        <w:tc>
          <w:tcPr>
            <w:tcW w:w="3600" w:type="dxa"/>
            <w:shd w:val="clear" w:color="auto" w:fill="auto"/>
          </w:tcPr>
          <w:p w14:paraId="5D18DDFB" w14:textId="77777777" w:rsidR="00D11F6B" w:rsidRPr="00F95157" w:rsidRDefault="00D11F6B" w:rsidP="006159C6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E08DD19" w14:textId="77777777" w:rsidR="00D11F6B" w:rsidRPr="00F95157" w:rsidRDefault="00D11F6B" w:rsidP="006159C6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D11F6B" w:rsidRPr="00DE4909" w14:paraId="4D43E4C3" w14:textId="77777777" w:rsidTr="00B115DE">
        <w:tc>
          <w:tcPr>
            <w:tcW w:w="3600" w:type="dxa"/>
            <w:shd w:val="clear" w:color="auto" w:fill="auto"/>
          </w:tcPr>
          <w:p w14:paraId="65AA3D29" w14:textId="77777777" w:rsidR="00D11F6B" w:rsidRPr="00FF7B31" w:rsidRDefault="00D11F6B" w:rsidP="006159C6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4EF93A64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4A41E8C4" w14:textId="77777777" w:rsidR="00D11F6B" w:rsidRPr="00F95157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5D8B8A42" w14:textId="77777777" w:rsidR="00D11F6B" w:rsidRPr="00FF7B31" w:rsidRDefault="00D11F6B" w:rsidP="006159C6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D11F6B" w:rsidRPr="00DE4909" w14:paraId="33E2A5AE" w14:textId="77777777" w:rsidTr="00B115DE">
        <w:tc>
          <w:tcPr>
            <w:tcW w:w="3600" w:type="dxa"/>
            <w:shd w:val="clear" w:color="auto" w:fill="auto"/>
          </w:tcPr>
          <w:p w14:paraId="40ABDE10" w14:textId="77777777" w:rsidR="00D11F6B" w:rsidRPr="00FF7B31" w:rsidRDefault="00D11F6B" w:rsidP="006159C6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1C72E1C2" w14:textId="77777777" w:rsidR="00D11F6B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FF7B3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  <w:p w14:paraId="7E4B9010" w14:textId="77777777" w:rsidR="00D11F6B" w:rsidRPr="00FF7B31" w:rsidRDefault="00D11F6B" w:rsidP="006159C6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D11F6B" w:rsidRPr="00DE4909" w14:paraId="347B6DCD" w14:textId="77777777" w:rsidTr="00B115DE">
        <w:tc>
          <w:tcPr>
            <w:tcW w:w="3600" w:type="dxa"/>
            <w:shd w:val="clear" w:color="auto" w:fill="auto"/>
          </w:tcPr>
          <w:p w14:paraId="18FAE565" w14:textId="77777777" w:rsidR="00D11F6B" w:rsidRPr="00FF7B31" w:rsidRDefault="00D11F6B" w:rsidP="006159C6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6C3F1DB8" w14:textId="77777777" w:rsidR="00D11F6B" w:rsidRPr="00F95157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C64075E" w14:textId="77777777" w:rsidR="00D11F6B" w:rsidRPr="00FF7B31" w:rsidRDefault="00D11F6B" w:rsidP="006159C6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D11F6B" w:rsidRPr="00DE4909" w14:paraId="2F2E512D" w14:textId="77777777" w:rsidTr="00B115DE">
        <w:tc>
          <w:tcPr>
            <w:tcW w:w="3600" w:type="dxa"/>
            <w:shd w:val="clear" w:color="auto" w:fill="auto"/>
          </w:tcPr>
          <w:p w14:paraId="7E302457" w14:textId="77777777" w:rsidR="00D11F6B" w:rsidRPr="00FF7B31" w:rsidRDefault="00D11F6B" w:rsidP="006159C6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17EF19C4" w14:textId="77777777" w:rsidR="00D11F6B" w:rsidRPr="00FF7B31" w:rsidRDefault="00D11F6B" w:rsidP="006159C6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4ABC26EE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FF7B3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</w:tc>
      </w:tr>
      <w:tr w:rsidR="00D11F6B" w:rsidRPr="00B742E5" w14:paraId="0CF5DC08" w14:textId="77777777" w:rsidTr="00B115DE">
        <w:tc>
          <w:tcPr>
            <w:tcW w:w="3600" w:type="dxa"/>
            <w:shd w:val="clear" w:color="auto" w:fill="auto"/>
          </w:tcPr>
          <w:p w14:paraId="1EED0796" w14:textId="77777777" w:rsidR="00D11F6B" w:rsidRPr="00FF7B31" w:rsidRDefault="00D11F6B" w:rsidP="006159C6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0648CFFA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325F4C10" w14:textId="77777777" w:rsidR="00D11F6B" w:rsidRPr="00FF7B31" w:rsidRDefault="00D11F6B" w:rsidP="006159C6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5C82F444" w14:textId="64A7F71C" w:rsidR="00F24BC4" w:rsidRPr="00A66B7B" w:rsidRDefault="00F24BC4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E29B1B9" w14:textId="4D52777B" w:rsidR="002E70F1" w:rsidRPr="00A66B7B" w:rsidRDefault="009F044C" w:rsidP="006159C6">
      <w:pPr>
        <w:tabs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29</w:t>
      </w:r>
      <w:r w:rsidR="00F864C0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ทุนเรือนหุ้น</w:t>
      </w:r>
    </w:p>
    <w:p w14:paraId="34617620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B5C93F4" w14:textId="050D4F3F" w:rsidR="002E70F1" w:rsidRPr="00A66B7B" w:rsidRDefault="00C07B5D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หุ้น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บุริมสิทธิทั้งหมดมีกำหนดระยะเวลา 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ปี และได้สิ้นสุดลงแล้วตั้งแต่วันที่ 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10 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พฤษภาคม 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2552 </w:t>
      </w:r>
      <w:r w:rsidR="002E70F1"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ACBC56C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815932E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มีสิทธิแปลงเป็นหุ้นสามัญได้ </w:t>
      </w: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238C320A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EE17237" w14:textId="0878A378" w:rsidR="002E70F1" w:rsidRPr="00A66B7B" w:rsidRDefault="00F864C0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237065A1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210CABC" w14:textId="77777777" w:rsidR="002E70F1" w:rsidRPr="00A66B7B" w:rsidRDefault="002E70F1" w:rsidP="006159C6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293E3B8E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7F8556" w14:textId="77777777" w:rsidR="002E70F1" w:rsidRPr="00A66B7B" w:rsidRDefault="002E70F1" w:rsidP="006159C6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5E2B0A69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3B33A4" w14:textId="77777777" w:rsidR="002E70F1" w:rsidRPr="00A66B7B" w:rsidRDefault="002E70F1" w:rsidP="006159C6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5E38D7B8" w14:textId="77777777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B89013" w14:textId="77777777" w:rsidR="002E70F1" w:rsidRPr="009577C8" w:rsidRDefault="002E70F1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ธนาคารและบริษัทย่อยซึ่งเป็นบริษัทมหาชนจะต้องจัดสรรทุนสำรอง (“สำรองตามกฎหมาย”) 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4C24CC9D" w14:textId="77777777" w:rsidR="00D31C58" w:rsidRDefault="00D31C58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5429C08" w14:textId="22A918B0" w:rsidR="002E70F1" w:rsidRPr="009577C8" w:rsidRDefault="002E70F1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ตามประมวลกฎหมายแพ่งและพาณิชย์ บริษัทย่อยที่เป็นบริษัทจำกัดต้องจัดสรรทุนสำรองอย่างน้อยร้อยละ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กำไรสุทธิทุกครั้งที่มีการ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จ่ายเงินปันผลจนกว่าทุนสำรองนั้นจะมีจำนวน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ไม่น้อยกว่า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ทุนจดทะ</w:t>
      </w:r>
      <w:r w:rsidR="00E33806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บียน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เงินสำรองนี้จะนำไปจ่ายเงินปันผลไม่ได้</w:t>
      </w:r>
    </w:p>
    <w:p w14:paraId="6C73EDC1" w14:textId="3ACA711C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lastRenderedPageBreak/>
        <w:t>องค์ประกอบอื่นของส่วนของเจ้าของ</w:t>
      </w:r>
    </w:p>
    <w:p w14:paraId="3674E732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DD63A29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5E821E4B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0D11690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D136279" w14:textId="77777777" w:rsidR="00765BFB" w:rsidRPr="00A66B7B" w:rsidRDefault="00765BFB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bookmarkStart w:id="20" w:name="_Hlk54294682"/>
    </w:p>
    <w:bookmarkEnd w:id="20"/>
    <w:p w14:paraId="49DAD3E9" w14:textId="36BFCFB6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</w:t>
      </w:r>
    </w:p>
    <w:p w14:paraId="6B006410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90BB287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0CC8A22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1DC10D1" w14:textId="7372D908" w:rsidR="00417B5A" w:rsidRPr="00A66B7B" w:rsidRDefault="00417B5A" w:rsidP="006159C6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6B7B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A66B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527E134B" w14:textId="3D710CA1" w:rsidR="00417B5A" w:rsidRPr="00A66B7B" w:rsidRDefault="00417B5A" w:rsidP="006159C6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6B7B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</w:t>
      </w:r>
      <w:r w:rsidRPr="00A66B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ทรายการใหม่ มูลค่าดังกล่าวจะถูกปรับลดด้วยค่าเผื่อผลขาดทุน </w:t>
      </w:r>
    </w:p>
    <w:p w14:paraId="49B6F744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0AF78EE4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สำรองการตีราคาสินทรัพย์ใหม่</w:t>
      </w:r>
    </w:p>
    <w:p w14:paraId="56316A6A" w14:textId="77777777" w:rsidR="00417B5A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4837C25" w14:textId="133E4CA5" w:rsidR="00D31C58" w:rsidRPr="00A66B7B" w:rsidRDefault="00417B5A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580F0811" w14:textId="77777777" w:rsidR="00D31C58" w:rsidRPr="00A66B7B" w:rsidRDefault="00D31C58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4E2D22B" w14:textId="599C96EC" w:rsidR="002E70F1" w:rsidRPr="00A66B7B" w:rsidRDefault="00F864C0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3FD51893" w14:textId="6D1CA41B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AE26075" w14:textId="1093793E" w:rsidR="002E70F1" w:rsidRPr="00A66B7B" w:rsidRDefault="002E70F1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เงินปันผลที่ธนาคารจ่ายให้ผู้ถือหุ้นมีดังนี้ </w:t>
      </w:r>
    </w:p>
    <w:p w14:paraId="13CF95F5" w14:textId="6C8DE085" w:rsidR="00563F24" w:rsidRPr="00A66B7B" w:rsidRDefault="00563F24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63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656"/>
        <w:gridCol w:w="1467"/>
        <w:gridCol w:w="269"/>
        <w:gridCol w:w="1346"/>
      </w:tblGrid>
      <w:tr w:rsidR="00D31C58" w:rsidRPr="007A5235" w:rsidDel="00D43E7A" w14:paraId="3061801B" w14:textId="77777777" w:rsidTr="00EF4AF8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5A98EF0A" w14:textId="77777777" w:rsidR="00D31C58" w:rsidRPr="00EF4AF8" w:rsidRDefault="00D31C58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8173EFB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ED7EFAF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D12F7DE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BBC040D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46F418B3" w14:textId="77777777" w:rsidR="00D31C58" w:rsidRPr="00EF4AF8" w:rsidRDefault="00D31C58" w:rsidP="006159C6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D646ACA" w14:textId="77777777" w:rsidR="00D31C58" w:rsidRPr="00EF4AF8" w:rsidDel="00D43E7A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D31C58" w:rsidRPr="007A5235" w14:paraId="17226E13" w14:textId="77777777" w:rsidTr="00EF4AF8">
        <w:trPr>
          <w:tblHeader/>
        </w:trPr>
        <w:tc>
          <w:tcPr>
            <w:tcW w:w="3190" w:type="dxa"/>
            <w:shd w:val="clear" w:color="auto" w:fill="auto"/>
          </w:tcPr>
          <w:p w14:paraId="277C528B" w14:textId="77777777" w:rsidR="00D31C58" w:rsidRPr="00EF4AF8" w:rsidRDefault="00D31C58" w:rsidP="006159C6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77763F4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6" w:type="dxa"/>
            <w:shd w:val="clear" w:color="auto" w:fill="auto"/>
          </w:tcPr>
          <w:p w14:paraId="6A427017" w14:textId="77777777" w:rsidR="00D31C58" w:rsidRPr="00EF4AF8" w:rsidRDefault="00D31C58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11D30424" w14:textId="77777777" w:rsidR="00D31C58" w:rsidRPr="00EF4AF8" w:rsidRDefault="00D31C58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67528E20" w14:textId="77777777" w:rsidR="00D31C58" w:rsidRPr="00EF4AF8" w:rsidRDefault="00D31C58" w:rsidP="006159C6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6523528A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D31C58" w:rsidRPr="007A5235" w14:paraId="28830BFF" w14:textId="77777777" w:rsidTr="00EF4AF8">
        <w:tc>
          <w:tcPr>
            <w:tcW w:w="3190" w:type="dxa"/>
            <w:shd w:val="clear" w:color="auto" w:fill="auto"/>
          </w:tcPr>
          <w:p w14:paraId="1EE57EA2" w14:textId="7DACE8F6" w:rsidR="00D31C58" w:rsidRPr="00EF4AF8" w:rsidRDefault="00D31C58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</w:tcPr>
          <w:p w14:paraId="6537DB60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6" w:type="dxa"/>
            <w:shd w:val="clear" w:color="auto" w:fill="auto"/>
          </w:tcPr>
          <w:p w14:paraId="2AE7D981" w14:textId="77777777" w:rsidR="00D31C58" w:rsidRPr="00EF4AF8" w:rsidRDefault="00D31C58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1B8FE55C" w14:textId="77777777" w:rsidR="00D31C58" w:rsidRPr="00EF4AF8" w:rsidRDefault="00D31C58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7A5EB670" w14:textId="77777777" w:rsidR="00D31C58" w:rsidRPr="00EF4AF8" w:rsidRDefault="00D31C58" w:rsidP="006159C6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1E89D37C" w14:textId="77777777" w:rsidR="00D31C58" w:rsidRPr="00EF4AF8" w:rsidRDefault="00D31C58" w:rsidP="006159C6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61A29" w:rsidRPr="007A5235" w14:paraId="38E29BEB" w14:textId="77777777" w:rsidTr="00EF4AF8">
        <w:tc>
          <w:tcPr>
            <w:tcW w:w="3190" w:type="dxa"/>
            <w:shd w:val="clear" w:color="auto" w:fill="auto"/>
          </w:tcPr>
          <w:p w14:paraId="46700835" w14:textId="6F5841BB" w:rsidR="00261A29" w:rsidRPr="00EF4AF8" w:rsidRDefault="00E76B64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Pr="00EF4AF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ประจำปี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2F7B989" w14:textId="2048485E" w:rsidR="00261A29" w:rsidRPr="00EF4AF8" w:rsidRDefault="00E76B64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8 </w:t>
            </w:r>
            <w:r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เมษายน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95A646" w14:textId="5DCEDF94" w:rsidR="00261A29" w:rsidRPr="00EF4AF8" w:rsidRDefault="00E76B64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7 </w:t>
            </w:r>
            <w:r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พฤษภาคม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C187550" w14:textId="64640C2D" w:rsidR="00261A29" w:rsidRPr="00EF4AF8" w:rsidRDefault="00E76B64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596C82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EA4872C" w14:textId="6D340B43" w:rsidR="00261A29" w:rsidRPr="00EF4AF8" w:rsidRDefault="00E76B64" w:rsidP="006159C6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7,818</w:t>
            </w:r>
          </w:p>
        </w:tc>
      </w:tr>
      <w:tr w:rsidR="00261A29" w:rsidRPr="007A5235" w14:paraId="421C5B1D" w14:textId="77777777" w:rsidTr="00EF4AF8">
        <w:tc>
          <w:tcPr>
            <w:tcW w:w="3190" w:type="dxa"/>
            <w:shd w:val="clear" w:color="auto" w:fill="auto"/>
          </w:tcPr>
          <w:p w14:paraId="688466CD" w14:textId="336D22C0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="00E76B64" w:rsidRPr="00EF4AF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ระหว่างกาล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E76B64"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A68BDE9" w14:textId="4DFC1E9B" w:rsidR="00261A29" w:rsidRPr="00EF4AF8" w:rsidRDefault="00E76B64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สิงหาคม</w:t>
            </w:r>
            <w:r w:rsidR="00261A29"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4A5BA6" w14:textId="41D21F01" w:rsidR="00261A29" w:rsidRPr="00EF4AF8" w:rsidRDefault="00E76B64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23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กันยายน</w:t>
            </w:r>
            <w:r w:rsidR="00261A29" w:rsidRPr="00EF4AF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ADE80" w14:textId="1FE3692F" w:rsidR="00261A29" w:rsidRPr="00EF4AF8" w:rsidRDefault="00E76B64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.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269D42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AEC3" w14:textId="0BB90FD8" w:rsidR="00261A29" w:rsidRPr="00EF4AF8" w:rsidRDefault="00E76B64" w:rsidP="006159C6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="00261A29"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,8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61</w:t>
            </w:r>
          </w:p>
        </w:tc>
      </w:tr>
      <w:tr w:rsidR="00261A29" w:rsidRPr="007A5235" w14:paraId="45066AA7" w14:textId="77777777" w:rsidTr="00EF4AF8">
        <w:tc>
          <w:tcPr>
            <w:tcW w:w="3190" w:type="dxa"/>
            <w:shd w:val="clear" w:color="auto" w:fill="auto"/>
          </w:tcPr>
          <w:p w14:paraId="54E02D11" w14:textId="77777777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372DD498" w14:textId="77777777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6" w:type="dxa"/>
            <w:shd w:val="clear" w:color="auto" w:fill="auto"/>
          </w:tcPr>
          <w:p w14:paraId="7441A8E0" w14:textId="77777777" w:rsidR="00261A29" w:rsidRPr="00EF4AF8" w:rsidRDefault="00261A29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89B87" w14:textId="464E2A67" w:rsidR="00261A29" w:rsidRPr="00EF4AF8" w:rsidRDefault="008160B6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3.73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7D735126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D071B" w14:textId="042A3A0E" w:rsidR="00261A29" w:rsidRPr="00EF4AF8" w:rsidRDefault="008160B6" w:rsidP="006159C6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12,679</w:t>
            </w:r>
          </w:p>
        </w:tc>
      </w:tr>
      <w:tr w:rsidR="00261A29" w:rsidRPr="007A5235" w14:paraId="2EA37FA1" w14:textId="77777777" w:rsidTr="00EF4AF8">
        <w:tc>
          <w:tcPr>
            <w:tcW w:w="3190" w:type="dxa"/>
            <w:shd w:val="clear" w:color="auto" w:fill="auto"/>
          </w:tcPr>
          <w:p w14:paraId="495EB0ED" w14:textId="35B0CFEF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lastRenderedPageBreak/>
              <w:t>2563</w:t>
            </w:r>
          </w:p>
        </w:tc>
        <w:tc>
          <w:tcPr>
            <w:tcW w:w="1535" w:type="dxa"/>
            <w:shd w:val="clear" w:color="auto" w:fill="auto"/>
          </w:tcPr>
          <w:p w14:paraId="50B65FEB" w14:textId="77777777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6" w:type="dxa"/>
            <w:shd w:val="clear" w:color="auto" w:fill="auto"/>
          </w:tcPr>
          <w:p w14:paraId="7F8AA2D1" w14:textId="77777777" w:rsidR="00261A29" w:rsidRPr="00EF4AF8" w:rsidRDefault="00261A29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04953413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6AFB7206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4B524811" w14:textId="77777777" w:rsidR="00261A29" w:rsidRPr="00EF4AF8" w:rsidRDefault="00261A29" w:rsidP="006159C6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261A29" w:rsidRPr="007A5235" w14:paraId="006C5E81" w14:textId="77777777" w:rsidTr="00EF4AF8">
        <w:tc>
          <w:tcPr>
            <w:tcW w:w="3190" w:type="dxa"/>
            <w:shd w:val="clear" w:color="auto" w:fill="auto"/>
          </w:tcPr>
          <w:p w14:paraId="516419F4" w14:textId="723ED3E6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เงินปันผลระหว่างกาล 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(พิเศษ)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8449703" w14:textId="085AFF22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17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61FABF" w14:textId="125B19A0" w:rsidR="00261A29" w:rsidRPr="00EF4AF8" w:rsidRDefault="00261A29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14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กุมภาพันธ์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BDD551E" w14:textId="3993B1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1730AB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5B308FB" w14:textId="4FBE1CA0" w:rsidR="00261A29" w:rsidRPr="00EF4AF8" w:rsidRDefault="00261A29" w:rsidP="006159C6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2,549</w:t>
            </w:r>
          </w:p>
        </w:tc>
      </w:tr>
      <w:tr w:rsidR="00261A29" w:rsidRPr="007A5235" w14:paraId="35D9CFE5" w14:textId="77777777" w:rsidTr="00EF4AF8">
        <w:tc>
          <w:tcPr>
            <w:tcW w:w="3190" w:type="dxa"/>
            <w:shd w:val="clear" w:color="auto" w:fill="auto"/>
          </w:tcPr>
          <w:p w14:paraId="58721BC1" w14:textId="4B94E43A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Pr="00EF4AF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ประจำปี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F4A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C9FB15A" w14:textId="060D130F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24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มีนาคม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563A0C4" w14:textId="3DA11614" w:rsidR="00261A29" w:rsidRPr="00EF4AF8" w:rsidRDefault="00261A29" w:rsidP="006159C6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22 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เมษายน</w:t>
            </w: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B353A" w14:textId="039BC5AD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D5CA7C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DDC7" w14:textId="044F9273" w:rsidR="00261A29" w:rsidRPr="00EF4AF8" w:rsidRDefault="00261A29" w:rsidP="006159C6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13,597</w:t>
            </w:r>
          </w:p>
        </w:tc>
      </w:tr>
      <w:tr w:rsidR="00261A29" w:rsidRPr="002722A3" w14:paraId="2C956598" w14:textId="77777777" w:rsidTr="00EF4AF8">
        <w:tc>
          <w:tcPr>
            <w:tcW w:w="3190" w:type="dxa"/>
            <w:shd w:val="clear" w:color="auto" w:fill="auto"/>
          </w:tcPr>
          <w:p w14:paraId="00094B4D" w14:textId="75AE448A" w:rsidR="00261A29" w:rsidRPr="00EF4AF8" w:rsidRDefault="00261A29" w:rsidP="006159C6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7F9A8AE8" w14:textId="77777777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6" w:type="dxa"/>
            <w:shd w:val="clear" w:color="auto" w:fill="auto"/>
          </w:tcPr>
          <w:p w14:paraId="66CFE07D" w14:textId="77777777" w:rsidR="00261A29" w:rsidRPr="00EF4AF8" w:rsidRDefault="00261A29" w:rsidP="006159C6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40CC7" w14:textId="415C418A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CB014F" w14:textId="77777777" w:rsidR="00261A29" w:rsidRPr="00EF4AF8" w:rsidRDefault="00261A29" w:rsidP="006159C6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E3DCA" w14:textId="5CD35642" w:rsidR="00261A29" w:rsidRPr="00EF4AF8" w:rsidRDefault="00261A29" w:rsidP="006159C6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4A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16,146</w:t>
            </w:r>
          </w:p>
        </w:tc>
      </w:tr>
    </w:tbl>
    <w:p w14:paraId="19EB3678" w14:textId="6F955FA6" w:rsidR="00D31C58" w:rsidRPr="00A66B7B" w:rsidRDefault="00D31C58" w:rsidP="006159C6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9BCEAE0" w14:textId="065AE4BD" w:rsidR="00C21F04" w:rsidRPr="00A66B7B" w:rsidRDefault="00F864C0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</w:t>
      </w: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สินทรัพย์ที่มีภาระผูกพันและข้อจำกั</w:t>
      </w:r>
      <w:r w:rsidR="00A62BBB" w:rsidRPr="00A66B7B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ด</w:t>
      </w:r>
    </w:p>
    <w:p w14:paraId="356C1B0E" w14:textId="77777777" w:rsidR="00C21F04" w:rsidRPr="00A66B7B" w:rsidRDefault="00C21F04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43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469"/>
        <w:gridCol w:w="992"/>
        <w:gridCol w:w="284"/>
        <w:gridCol w:w="992"/>
        <w:gridCol w:w="283"/>
        <w:gridCol w:w="993"/>
        <w:gridCol w:w="283"/>
        <w:gridCol w:w="1134"/>
      </w:tblGrid>
      <w:tr w:rsidR="00C21F04" w:rsidRPr="003A325C" w14:paraId="7EDFCF90" w14:textId="77777777" w:rsidTr="003A325C">
        <w:tc>
          <w:tcPr>
            <w:tcW w:w="4469" w:type="dxa"/>
            <w:shd w:val="clear" w:color="auto" w:fill="auto"/>
            <w:vAlign w:val="bottom"/>
          </w:tcPr>
          <w:p w14:paraId="0F56C36D" w14:textId="77777777" w:rsidR="00C21F04" w:rsidRPr="00E964C0" w:rsidRDefault="00C21F04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0E93F030" w14:textId="77777777" w:rsidR="00C21F04" w:rsidRPr="00E964C0" w:rsidRDefault="00C21F04" w:rsidP="006159C6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720EC5" w14:textId="77777777" w:rsidR="00C21F04" w:rsidRPr="00E964C0" w:rsidRDefault="00C21F04" w:rsidP="006159C6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1EAD7149" w14:textId="77777777" w:rsidR="00C21F04" w:rsidRPr="00E964C0" w:rsidRDefault="00C21F04" w:rsidP="006159C6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D31C58" w:rsidRPr="003A325C" w14:paraId="04298FC6" w14:textId="77777777" w:rsidTr="003A325C">
        <w:tc>
          <w:tcPr>
            <w:tcW w:w="4469" w:type="dxa"/>
            <w:shd w:val="clear" w:color="auto" w:fill="auto"/>
            <w:vAlign w:val="bottom"/>
          </w:tcPr>
          <w:p w14:paraId="4278DF2B" w14:textId="77777777" w:rsidR="00D31C58" w:rsidRPr="00E964C0" w:rsidRDefault="00D31C58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63C54" w14:textId="1FF0BFDE" w:rsidR="00D31C58" w:rsidRPr="00E964C0" w:rsidRDefault="00D31C58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A1535D7" w14:textId="77777777" w:rsidR="00D31C58" w:rsidRPr="00E964C0" w:rsidRDefault="00D31C58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F2BFC" w14:textId="023286D6" w:rsidR="00D31C58" w:rsidRPr="00E964C0" w:rsidRDefault="00D31C58" w:rsidP="006159C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30722D6" w14:textId="77777777" w:rsidR="00D31C58" w:rsidRPr="00E964C0" w:rsidRDefault="00D31C58" w:rsidP="006159C6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03FBC" w14:textId="4EF568E5" w:rsidR="00D31C58" w:rsidRPr="00E964C0" w:rsidRDefault="00D31C58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772A00E3" w14:textId="77777777" w:rsidR="00D31C58" w:rsidRPr="00E964C0" w:rsidRDefault="00D31C58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0EC65" w14:textId="37C5ECAA" w:rsidR="00D31C58" w:rsidRPr="00E964C0" w:rsidRDefault="00D31C58" w:rsidP="006159C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D31C58" w:rsidRPr="003A325C" w14:paraId="099821DD" w14:textId="77777777" w:rsidTr="003A325C">
        <w:tc>
          <w:tcPr>
            <w:tcW w:w="4469" w:type="dxa"/>
            <w:shd w:val="clear" w:color="auto" w:fill="auto"/>
            <w:vAlign w:val="bottom"/>
          </w:tcPr>
          <w:p w14:paraId="5FB5EC76" w14:textId="77777777" w:rsidR="00D31C58" w:rsidRPr="00E964C0" w:rsidRDefault="00D31C58" w:rsidP="006159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613D594F" w14:textId="77777777" w:rsidR="00D31C58" w:rsidRPr="00E964C0" w:rsidRDefault="00D31C58" w:rsidP="006159C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964C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E964C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E964C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D31C58" w:rsidRPr="003A325C" w14:paraId="319CE4C4" w14:textId="77777777" w:rsidTr="003A325C">
        <w:tc>
          <w:tcPr>
            <w:tcW w:w="4469" w:type="dxa"/>
            <w:shd w:val="clear" w:color="auto" w:fill="auto"/>
          </w:tcPr>
          <w:p w14:paraId="2C57DFEC" w14:textId="77777777" w:rsidR="00D31C58" w:rsidRPr="00E964C0" w:rsidRDefault="00D31C58" w:rsidP="006159C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622E5" w14:textId="77777777" w:rsidR="00D31C58" w:rsidRPr="00E964C0" w:rsidRDefault="00D31C58" w:rsidP="006159C6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31E593F1" w14:textId="77777777" w:rsidR="00D31C58" w:rsidRPr="00E964C0" w:rsidRDefault="00D31C5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695BD7" w14:textId="77777777" w:rsidR="00D31C58" w:rsidRPr="00E964C0" w:rsidRDefault="00D31C5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7F53866" w14:textId="77777777" w:rsidR="00D31C58" w:rsidRPr="00E964C0" w:rsidRDefault="00D31C5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816D1C" w14:textId="77777777" w:rsidR="00D31C58" w:rsidRPr="00E964C0" w:rsidRDefault="00D31C58" w:rsidP="006159C6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1438CA9" w14:textId="77777777" w:rsidR="00D31C58" w:rsidRPr="00E964C0" w:rsidRDefault="00D31C58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7FFCB" w14:textId="77777777" w:rsidR="00D31C58" w:rsidRPr="00E964C0" w:rsidRDefault="00D31C58" w:rsidP="006159C6">
            <w:pPr>
              <w:suppressAutoHyphens/>
              <w:spacing w:after="0" w:line="240" w:lineRule="auto"/>
              <w:ind w:left="-69" w:right="13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AD2DFC" w:rsidRPr="003A325C" w14:paraId="456868B8" w14:textId="77777777" w:rsidTr="003A325C">
        <w:tc>
          <w:tcPr>
            <w:tcW w:w="4469" w:type="dxa"/>
            <w:shd w:val="clear" w:color="auto" w:fill="auto"/>
          </w:tcPr>
          <w:p w14:paraId="6B00FAC2" w14:textId="77777777" w:rsidR="00AD2DFC" w:rsidRPr="00E964C0" w:rsidRDefault="00AD2DFC" w:rsidP="006159C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E964C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  <w:t xml:space="preserve">   </w:t>
            </w: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0D03A" w14:textId="1B7F319C" w:rsidR="00AD2DFC" w:rsidRPr="00AD2DFC" w:rsidRDefault="00AD2DFC" w:rsidP="006159C6">
            <w:pPr>
              <w:suppressAutoHyphens/>
              <w:spacing w:after="0" w:line="240" w:lineRule="auto"/>
              <w:ind w:left="-69" w:right="-53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20,269</w:t>
            </w:r>
          </w:p>
        </w:tc>
        <w:tc>
          <w:tcPr>
            <w:tcW w:w="284" w:type="dxa"/>
            <w:shd w:val="clear" w:color="auto" w:fill="auto"/>
          </w:tcPr>
          <w:p w14:paraId="7760FC56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BD6314" w14:textId="3E9624AD" w:rsidR="00AD2DFC" w:rsidRPr="00AD2DFC" w:rsidRDefault="00AD2DFC" w:rsidP="006159C6">
            <w:pPr>
              <w:suppressAutoHyphens/>
              <w:spacing w:after="0" w:line="240" w:lineRule="auto"/>
              <w:ind w:left="-69" w:right="-3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57,130</w:t>
            </w:r>
          </w:p>
        </w:tc>
        <w:tc>
          <w:tcPr>
            <w:tcW w:w="283" w:type="dxa"/>
            <w:shd w:val="clear" w:color="auto" w:fill="auto"/>
          </w:tcPr>
          <w:p w14:paraId="228EEF94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89B729" w14:textId="72093AAD" w:rsidR="00AD2DFC" w:rsidRPr="00AD2DFC" w:rsidRDefault="00AD2DFC" w:rsidP="006159C6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20,269</w:t>
            </w:r>
          </w:p>
        </w:tc>
        <w:tc>
          <w:tcPr>
            <w:tcW w:w="283" w:type="dxa"/>
            <w:shd w:val="clear" w:color="auto" w:fill="auto"/>
          </w:tcPr>
          <w:p w14:paraId="1E449B27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0F94A" w14:textId="054B5284" w:rsidR="00AD2DFC" w:rsidRPr="00AD2DFC" w:rsidRDefault="00AD2DFC" w:rsidP="006159C6">
            <w:pPr>
              <w:suppressAutoHyphens/>
              <w:spacing w:after="0" w:line="240" w:lineRule="auto"/>
              <w:ind w:left="-69" w:right="13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57,130</w:t>
            </w:r>
          </w:p>
        </w:tc>
      </w:tr>
      <w:tr w:rsidR="00AD2DFC" w:rsidRPr="003A325C" w14:paraId="6660AF21" w14:textId="77777777" w:rsidTr="003A325C">
        <w:tc>
          <w:tcPr>
            <w:tcW w:w="4469" w:type="dxa"/>
            <w:shd w:val="clear" w:color="auto" w:fill="auto"/>
          </w:tcPr>
          <w:p w14:paraId="65CBE3EE" w14:textId="59A66382" w:rsidR="00AD2DFC" w:rsidRPr="00E964C0" w:rsidRDefault="00AD2DFC" w:rsidP="006159C6">
            <w:pPr>
              <w:suppressAutoHyphens/>
              <w:spacing w:after="0" w:line="240" w:lineRule="auto"/>
              <w:ind w:left="256" w:hanging="180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964C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</w:t>
            </w:r>
            <w:r w:rsidRPr="00E964C0">
              <w:rPr>
                <w:rFonts w:asciiTheme="majorBidi" w:eastAsia="Angsana New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ของบริษัทย่อยและสาขาต่างประเทศ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40EB5" w14:textId="799EF6A6" w:rsidR="00AD2DFC" w:rsidRPr="00AD2DFC" w:rsidRDefault="00AD2DFC" w:rsidP="006159C6">
            <w:pPr>
              <w:suppressAutoHyphens/>
              <w:spacing w:after="0" w:line="240" w:lineRule="auto"/>
              <w:ind w:left="-69" w:right="-53" w:firstLine="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1,558</w:t>
            </w:r>
          </w:p>
        </w:tc>
        <w:tc>
          <w:tcPr>
            <w:tcW w:w="284" w:type="dxa"/>
            <w:shd w:val="clear" w:color="auto" w:fill="auto"/>
          </w:tcPr>
          <w:p w14:paraId="02E50927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9CD704" w14:textId="16F6A20A" w:rsidR="00AD2DFC" w:rsidRPr="00AD2DFC" w:rsidRDefault="00AD2DFC" w:rsidP="006159C6">
            <w:pPr>
              <w:suppressAutoHyphens/>
              <w:spacing w:after="0" w:line="240" w:lineRule="auto"/>
              <w:ind w:left="-69" w:right="-3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</w:t>
            </w:r>
            <w:r w:rsidR="0011268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424</w:t>
            </w:r>
          </w:p>
        </w:tc>
        <w:tc>
          <w:tcPr>
            <w:tcW w:w="283" w:type="dxa"/>
            <w:shd w:val="clear" w:color="auto" w:fill="auto"/>
          </w:tcPr>
          <w:p w14:paraId="46F1709F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7A6F23" w14:textId="671CEBDE" w:rsidR="00AD2DFC" w:rsidRPr="00AD2DFC" w:rsidRDefault="00AD2DFC" w:rsidP="006159C6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506</w:t>
            </w:r>
          </w:p>
        </w:tc>
        <w:tc>
          <w:tcPr>
            <w:tcW w:w="283" w:type="dxa"/>
            <w:shd w:val="clear" w:color="auto" w:fill="auto"/>
          </w:tcPr>
          <w:p w14:paraId="6F06505A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58734" w14:textId="37A5F7FB" w:rsidR="00AD2DFC" w:rsidRPr="00AD2DFC" w:rsidRDefault="00AD2DFC" w:rsidP="006159C6">
            <w:pPr>
              <w:suppressAutoHyphens/>
              <w:spacing w:after="0" w:line="240" w:lineRule="auto"/>
              <w:ind w:left="-69" w:right="13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392</w:t>
            </w:r>
          </w:p>
        </w:tc>
      </w:tr>
      <w:tr w:rsidR="00AD2DFC" w:rsidRPr="003A325C" w14:paraId="0388CB1A" w14:textId="77777777" w:rsidTr="003A325C">
        <w:tc>
          <w:tcPr>
            <w:tcW w:w="4469" w:type="dxa"/>
            <w:shd w:val="clear" w:color="auto" w:fill="auto"/>
          </w:tcPr>
          <w:p w14:paraId="518636B5" w14:textId="77777777" w:rsidR="00AD2DFC" w:rsidRPr="00E964C0" w:rsidRDefault="00AD2DFC" w:rsidP="006159C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E964C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D8BC2" w14:textId="62693B5C" w:rsidR="00AD2DFC" w:rsidRPr="00AD2DFC" w:rsidRDefault="00AD2DFC" w:rsidP="006159C6">
            <w:pPr>
              <w:suppressAutoHyphens/>
              <w:spacing w:after="0" w:line="240" w:lineRule="auto"/>
              <w:ind w:left="-69" w:right="-53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81</w:t>
            </w:r>
          </w:p>
        </w:tc>
        <w:tc>
          <w:tcPr>
            <w:tcW w:w="284" w:type="dxa"/>
            <w:shd w:val="clear" w:color="auto" w:fill="auto"/>
          </w:tcPr>
          <w:p w14:paraId="48174853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E707E" w14:textId="449C8D73" w:rsidR="00AD2DFC" w:rsidRPr="00AD2DFC" w:rsidRDefault="00AD2DFC" w:rsidP="006159C6">
            <w:pPr>
              <w:suppressAutoHyphens/>
              <w:spacing w:after="0" w:line="240" w:lineRule="auto"/>
              <w:ind w:left="-69" w:right="-3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86</w:t>
            </w:r>
          </w:p>
        </w:tc>
        <w:tc>
          <w:tcPr>
            <w:tcW w:w="283" w:type="dxa"/>
            <w:shd w:val="clear" w:color="auto" w:fill="auto"/>
          </w:tcPr>
          <w:p w14:paraId="366E7188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064D7D" w14:textId="5B918893" w:rsidR="00AD2DFC" w:rsidRPr="00AD2DFC" w:rsidRDefault="00AD2DFC" w:rsidP="006159C6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75</w:t>
            </w:r>
          </w:p>
        </w:tc>
        <w:tc>
          <w:tcPr>
            <w:tcW w:w="283" w:type="dxa"/>
            <w:shd w:val="clear" w:color="auto" w:fill="auto"/>
          </w:tcPr>
          <w:p w14:paraId="7AD7A181" w14:textId="77777777" w:rsidR="00AD2DFC" w:rsidRPr="00AD2DFC" w:rsidRDefault="00AD2DFC" w:rsidP="006159C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5BBDB0" w14:textId="7BF61F01" w:rsidR="00AD2DFC" w:rsidRPr="00AD2DFC" w:rsidRDefault="00AD2DFC" w:rsidP="006159C6">
            <w:pPr>
              <w:suppressAutoHyphens/>
              <w:spacing w:after="0" w:line="240" w:lineRule="auto"/>
              <w:ind w:left="-69" w:right="13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75</w:t>
            </w:r>
          </w:p>
        </w:tc>
      </w:tr>
      <w:tr w:rsidR="00AD2DFC" w:rsidRPr="003A325C" w14:paraId="7C5E3B80" w14:textId="77777777" w:rsidTr="003A325C">
        <w:tc>
          <w:tcPr>
            <w:tcW w:w="4469" w:type="dxa"/>
            <w:shd w:val="clear" w:color="auto" w:fill="auto"/>
          </w:tcPr>
          <w:p w14:paraId="31E466D5" w14:textId="77777777" w:rsidR="00AD2DFC" w:rsidRPr="00E964C0" w:rsidRDefault="00AD2DFC" w:rsidP="006159C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E964C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9D0AC" w14:textId="7A171867" w:rsidR="00AD2DFC" w:rsidRPr="00AD2DFC" w:rsidRDefault="00AD2DFC" w:rsidP="006159C6">
            <w:pPr>
              <w:suppressAutoHyphens/>
              <w:spacing w:after="0" w:line="240" w:lineRule="auto"/>
              <w:ind w:left="-69" w:right="-53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21,908</w:t>
            </w:r>
          </w:p>
        </w:tc>
        <w:tc>
          <w:tcPr>
            <w:tcW w:w="284" w:type="dxa"/>
            <w:shd w:val="clear" w:color="auto" w:fill="auto"/>
          </w:tcPr>
          <w:p w14:paraId="04D7216B" w14:textId="77777777" w:rsidR="00AD2DFC" w:rsidRPr="00AD2DFC" w:rsidRDefault="00AD2DFC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29AB8F" w14:textId="40E25299" w:rsidR="00AD2DFC" w:rsidRPr="00AD2DFC" w:rsidRDefault="00AD2DFC" w:rsidP="006159C6">
            <w:pPr>
              <w:suppressAutoHyphens/>
              <w:spacing w:after="0" w:line="240" w:lineRule="auto"/>
              <w:ind w:left="-69" w:right="-34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</w:t>
            </w:r>
            <w:r w:rsidR="00014B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8,640</w:t>
            </w:r>
          </w:p>
        </w:tc>
        <w:tc>
          <w:tcPr>
            <w:tcW w:w="283" w:type="dxa"/>
            <w:shd w:val="clear" w:color="auto" w:fill="auto"/>
          </w:tcPr>
          <w:p w14:paraId="75A774CC" w14:textId="77777777" w:rsidR="00AD2DFC" w:rsidRPr="00AD2DFC" w:rsidRDefault="00AD2DFC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8ACDF" w14:textId="793162F0" w:rsidR="00AD2DFC" w:rsidRPr="00AD2DFC" w:rsidRDefault="00AD2DFC" w:rsidP="006159C6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20,850</w:t>
            </w:r>
          </w:p>
        </w:tc>
        <w:tc>
          <w:tcPr>
            <w:tcW w:w="283" w:type="dxa"/>
            <w:shd w:val="clear" w:color="auto" w:fill="auto"/>
          </w:tcPr>
          <w:p w14:paraId="7D4CBD1A" w14:textId="77777777" w:rsidR="00AD2DFC" w:rsidRPr="00AD2DFC" w:rsidRDefault="00AD2DFC" w:rsidP="006159C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FF8356" w14:textId="0A86CA42" w:rsidR="00AD2DFC" w:rsidRPr="00AD2DFC" w:rsidRDefault="00AD2DFC" w:rsidP="006159C6">
            <w:pPr>
              <w:suppressAutoHyphens/>
              <w:spacing w:after="0" w:line="240" w:lineRule="auto"/>
              <w:ind w:left="-69" w:right="13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D2D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57,597</w:t>
            </w:r>
          </w:p>
        </w:tc>
      </w:tr>
    </w:tbl>
    <w:p w14:paraId="7FB5BBCD" w14:textId="7C752C90" w:rsidR="00A66B7B" w:rsidRPr="00A66B7B" w:rsidRDefault="00A66B7B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363B917D" w14:textId="77777777" w:rsidR="00A66B7B" w:rsidRPr="00A66B7B" w:rsidRDefault="00A66B7B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9AB96C9" w14:textId="3709EEE3" w:rsidR="00C21F04" w:rsidRPr="00A66B7B" w:rsidRDefault="00DE743B" w:rsidP="006159C6">
      <w:p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</w:t>
      </w:r>
      <w:r w:rsidR="009F04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</w:t>
      </w:r>
      <w:r w:rsidR="00C21F04" w:rsidRPr="00A66B7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ที่อาจเกิดขึ้น</w:t>
      </w:r>
    </w:p>
    <w:p w14:paraId="2A905931" w14:textId="77777777" w:rsidR="00C21F04" w:rsidRPr="00A66B7B" w:rsidRDefault="00C21F04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40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428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C21F04" w:rsidRPr="00765BFB" w14:paraId="3C15CD48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7EBA86DC" w14:textId="77777777" w:rsidR="00C21F04" w:rsidRPr="00765BFB" w:rsidRDefault="00C21F04" w:rsidP="006159C6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4D4B2DC" w14:textId="77777777" w:rsidR="00C21F04" w:rsidRPr="00765BFB" w:rsidRDefault="00C21F04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7EDE9562" w14:textId="77777777" w:rsidR="00C21F04" w:rsidRPr="00765BFB" w:rsidRDefault="00C21F04" w:rsidP="006159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B95394" w:rsidRPr="00765BFB" w14:paraId="33022C93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2F1DD926" w14:textId="77777777" w:rsidR="00B95394" w:rsidRPr="00765BFB" w:rsidRDefault="00B95394" w:rsidP="006159C6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20497E" w14:textId="4C72034B" w:rsidR="00B95394" w:rsidRPr="00765BFB" w:rsidRDefault="00B95394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1CB03394" w14:textId="77777777" w:rsidR="00B95394" w:rsidRPr="00765BFB" w:rsidRDefault="00B95394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EB76F36" w14:textId="4CF520E6" w:rsidR="00B95394" w:rsidRPr="00765BFB" w:rsidRDefault="00B95394" w:rsidP="006159C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4E32382B" w14:textId="77777777" w:rsidR="00B95394" w:rsidRPr="00765BFB" w:rsidRDefault="00B95394" w:rsidP="006159C6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7A1A362" w14:textId="72FBEA6C" w:rsidR="00B95394" w:rsidRPr="00765BFB" w:rsidRDefault="00B95394" w:rsidP="006159C6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0F05D7AC" w14:textId="77777777" w:rsidR="00B95394" w:rsidRPr="00765BFB" w:rsidRDefault="00B95394" w:rsidP="006159C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2F98B4" w14:textId="455D2D64" w:rsidR="00B95394" w:rsidRPr="00765BFB" w:rsidRDefault="00B95394" w:rsidP="006159C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B95394" w:rsidRPr="00765BFB" w14:paraId="6E0BADB7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2D291F07" w14:textId="77777777" w:rsidR="00B95394" w:rsidRPr="00765BFB" w:rsidRDefault="00B95394" w:rsidP="006159C6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1D981288" w14:textId="77777777" w:rsidR="00B95394" w:rsidRPr="00765BFB" w:rsidRDefault="00B95394" w:rsidP="006159C6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B95394" w:rsidRPr="00765BFB" w14:paraId="5B573F28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51143C2B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0550CAC" w14:textId="1E18FF31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624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9D3EE2A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648644" w14:textId="0B219C15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5,184</w:t>
            </w:r>
          </w:p>
        </w:tc>
        <w:tc>
          <w:tcPr>
            <w:tcW w:w="268" w:type="dxa"/>
            <w:shd w:val="clear" w:color="auto" w:fill="auto"/>
          </w:tcPr>
          <w:p w14:paraId="257FC3B5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183CAE6" w14:textId="5F1EC3E0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624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0BB2B9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41C86" w14:textId="4D99BCA2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5,184</w:t>
            </w:r>
          </w:p>
        </w:tc>
      </w:tr>
      <w:tr w:rsidR="00B95394" w:rsidRPr="00765BFB" w14:paraId="14488E30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3D1ED2C0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87D4D5" w14:textId="46738CF0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  <w:r w:rsidR="00102B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FCDB5B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277DBB7" w14:textId="3995A5A1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5,507</w:t>
            </w:r>
          </w:p>
        </w:tc>
        <w:tc>
          <w:tcPr>
            <w:tcW w:w="268" w:type="dxa"/>
            <w:shd w:val="clear" w:color="auto" w:fill="auto"/>
          </w:tcPr>
          <w:p w14:paraId="7B34FB61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A9CBAD7" w14:textId="56CF8808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B894A9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2BE6F8" w14:textId="2CA52B4F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5,142</w:t>
            </w:r>
          </w:p>
        </w:tc>
      </w:tr>
      <w:tr w:rsidR="00B95394" w:rsidRPr="00765BFB" w14:paraId="1ACA8EAF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3E8395F6" w14:textId="6D626CF8" w:rsidR="00B95394" w:rsidRPr="00765BFB" w:rsidRDefault="00B95394" w:rsidP="006159C6">
            <w:pPr>
              <w:suppressAutoHyphens/>
              <w:spacing w:after="0" w:line="240" w:lineRule="auto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1CE5FE" w14:textId="4002CE32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47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976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B02321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408B5F" w14:textId="4232D8D5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11,409</w:t>
            </w:r>
          </w:p>
        </w:tc>
        <w:tc>
          <w:tcPr>
            <w:tcW w:w="268" w:type="dxa"/>
            <w:shd w:val="clear" w:color="auto" w:fill="auto"/>
          </w:tcPr>
          <w:p w14:paraId="2B2F81F2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898F0DD" w14:textId="3A4D5BB1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47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5D20DA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C251D7" w14:textId="2F73A0A5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11,328</w:t>
            </w:r>
          </w:p>
        </w:tc>
      </w:tr>
      <w:tr w:rsidR="00B95394" w:rsidRPr="00765BFB" w14:paraId="62D82691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67D0806D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4DBBFEC" w14:textId="46AD345F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280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D5E90E8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E9FBC1" w14:textId="4B593ABF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33,354</w:t>
            </w:r>
          </w:p>
        </w:tc>
        <w:tc>
          <w:tcPr>
            <w:tcW w:w="268" w:type="dxa"/>
            <w:shd w:val="clear" w:color="auto" w:fill="auto"/>
          </w:tcPr>
          <w:p w14:paraId="7E6C1565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37DAE51" w14:textId="44C35DAE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30,158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951F2F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EDA2C0A" w14:textId="0792139A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33,252</w:t>
            </w:r>
          </w:p>
        </w:tc>
      </w:tr>
      <w:tr w:rsidR="00B95394" w:rsidRPr="00765BFB" w14:paraId="6CFEA6E4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194C6597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2E20E53" w14:textId="77777777" w:rsidR="00B95394" w:rsidRPr="00F57447" w:rsidRDefault="00B95394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54C5008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7207D" w14:textId="77777777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05965699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4D05E" w14:textId="77777777" w:rsidR="00B95394" w:rsidRPr="00F57447" w:rsidRDefault="00B95394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3AAD78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1DB03B" w14:textId="77777777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B95394" w:rsidRPr="00765BFB" w14:paraId="5F38096F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0055628E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6B2A073" w14:textId="7DBF030A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200,003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DC244D3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D75434" w14:textId="72898462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201,324</w:t>
            </w:r>
          </w:p>
        </w:tc>
        <w:tc>
          <w:tcPr>
            <w:tcW w:w="268" w:type="dxa"/>
            <w:shd w:val="clear" w:color="auto" w:fill="auto"/>
          </w:tcPr>
          <w:p w14:paraId="6FC62AFA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06B9BBA" w14:textId="15EDC7E3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199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41FF6B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F08557" w14:textId="3FFC0FC4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200,613</w:t>
            </w:r>
          </w:p>
        </w:tc>
      </w:tr>
      <w:tr w:rsidR="00B95394" w:rsidRPr="00765BFB" w14:paraId="1D452775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03CED553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0DA7724" w14:textId="23E4915E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161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197D70" w14:textId="77777777" w:rsidR="00B95394" w:rsidRPr="00F57447" w:rsidRDefault="00B95394" w:rsidP="006159C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EE17F8" w14:textId="7E5961C2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160,822</w:t>
            </w:r>
          </w:p>
        </w:tc>
        <w:tc>
          <w:tcPr>
            <w:tcW w:w="268" w:type="dxa"/>
            <w:shd w:val="clear" w:color="auto" w:fill="auto"/>
          </w:tcPr>
          <w:p w14:paraId="0D1A3640" w14:textId="77777777" w:rsidR="00B95394" w:rsidRPr="00F57447" w:rsidRDefault="00B95394" w:rsidP="006159C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9FEEB8" w14:textId="5E1A039D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160,580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95EEE6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FAB02B" w14:textId="44B43229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159,862</w:t>
            </w:r>
          </w:p>
        </w:tc>
      </w:tr>
      <w:tr w:rsidR="00B95394" w:rsidRPr="00765BFB" w14:paraId="03E3984F" w14:textId="77777777" w:rsidTr="00B95394">
        <w:trPr>
          <w:trHeight w:val="324"/>
        </w:trPr>
        <w:tc>
          <w:tcPr>
            <w:tcW w:w="4428" w:type="dxa"/>
            <w:shd w:val="clear" w:color="auto" w:fill="auto"/>
            <w:vAlign w:val="bottom"/>
          </w:tcPr>
          <w:p w14:paraId="01077213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5AFE9B8" w14:textId="12A98B02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22,972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8A5EEC5" w14:textId="77777777" w:rsidR="00B95394" w:rsidRPr="00F57447" w:rsidRDefault="00B95394" w:rsidP="006159C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0C5C004" w14:textId="46B7C59D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15,849</w:t>
            </w:r>
          </w:p>
        </w:tc>
        <w:tc>
          <w:tcPr>
            <w:tcW w:w="268" w:type="dxa"/>
            <w:shd w:val="clear" w:color="auto" w:fill="auto"/>
          </w:tcPr>
          <w:p w14:paraId="2D641D61" w14:textId="77777777" w:rsidR="00B95394" w:rsidRPr="00F57447" w:rsidRDefault="00B95394" w:rsidP="006159C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C7CBBE" w14:textId="2709880F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E034BE" w14:textId="77777777" w:rsidR="00B95394" w:rsidRPr="00765BFB" w:rsidRDefault="00B95394" w:rsidP="006159C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5430DE" w14:textId="0BF49CCA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15,849</w:t>
            </w:r>
          </w:p>
        </w:tc>
      </w:tr>
      <w:tr w:rsidR="00B95394" w:rsidRPr="00765BFB" w14:paraId="5C6DC1FD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4D56B224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FCE5B3" w14:textId="0D4686A0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56,867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E04B69B" w14:textId="77777777" w:rsidR="00B95394" w:rsidRPr="00F57447" w:rsidRDefault="00B95394" w:rsidP="006159C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E2317" w14:textId="0940A87E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105,061</w:t>
            </w:r>
          </w:p>
        </w:tc>
        <w:tc>
          <w:tcPr>
            <w:tcW w:w="268" w:type="dxa"/>
            <w:shd w:val="clear" w:color="auto" w:fill="auto"/>
          </w:tcPr>
          <w:p w14:paraId="35F4E779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D6B1" w14:textId="33B5821D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56,867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18ED97" w14:textId="77777777" w:rsidR="00B95394" w:rsidRPr="00765BFB" w:rsidRDefault="00B9539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F708F" w14:textId="3AE825AB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105,061</w:t>
            </w:r>
          </w:p>
        </w:tc>
      </w:tr>
      <w:tr w:rsidR="00B95394" w:rsidRPr="00765BFB" w14:paraId="7DDA674B" w14:textId="77777777" w:rsidTr="00B95394">
        <w:trPr>
          <w:trHeight w:val="339"/>
        </w:trPr>
        <w:tc>
          <w:tcPr>
            <w:tcW w:w="4428" w:type="dxa"/>
            <w:shd w:val="clear" w:color="auto" w:fill="auto"/>
            <w:vAlign w:val="bottom"/>
          </w:tcPr>
          <w:p w14:paraId="79B7EEE8" w14:textId="77777777" w:rsidR="00B95394" w:rsidRPr="00765BFB" w:rsidRDefault="00B95394" w:rsidP="006159C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553EFB" w14:textId="65A752C2" w:rsidR="00B95394" w:rsidRPr="00F57447" w:rsidRDefault="00D05FE8" w:rsidP="006159C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527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006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15DF10A" w14:textId="77777777" w:rsidR="00B95394" w:rsidRPr="00F57447" w:rsidRDefault="00B95394" w:rsidP="006159C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F4B58C" w14:textId="7F25BEA6" w:rsidR="00B95394" w:rsidRPr="00F57447" w:rsidRDefault="00B95394" w:rsidP="006159C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538,510</w:t>
            </w:r>
          </w:p>
        </w:tc>
        <w:tc>
          <w:tcPr>
            <w:tcW w:w="268" w:type="dxa"/>
            <w:shd w:val="clear" w:color="auto" w:fill="auto"/>
          </w:tcPr>
          <w:p w14:paraId="45E57614" w14:textId="77777777" w:rsidR="00B95394" w:rsidRPr="00F57447" w:rsidRDefault="00B95394" w:rsidP="006159C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EFC7C8" w14:textId="554D6422" w:rsidR="00B95394" w:rsidRPr="00F57447" w:rsidRDefault="00D05FE8" w:rsidP="006159C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05FE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524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D05FE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CFEBAC" w14:textId="77777777" w:rsidR="00B95394" w:rsidRPr="00765BFB" w:rsidRDefault="00B95394" w:rsidP="006159C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90D8D0" w14:textId="6D614968" w:rsidR="00B95394" w:rsidRPr="00765BFB" w:rsidRDefault="00B95394" w:rsidP="006159C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536,291</w:t>
            </w:r>
          </w:p>
        </w:tc>
      </w:tr>
    </w:tbl>
    <w:p w14:paraId="11E5D5C4" w14:textId="264947F2" w:rsidR="00B95394" w:rsidRDefault="00B95394" w:rsidP="00A66B7B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82A886E" w14:textId="5E482CA6" w:rsidR="00C21F04" w:rsidRPr="00765BFB" w:rsidRDefault="00DE743B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1F23F498" w14:textId="77777777" w:rsidR="00B95394" w:rsidRPr="009465C5" w:rsidRDefault="00B95394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3026906" w14:textId="49A208CF" w:rsidR="00C21F04" w:rsidRDefault="00C21F04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5BFB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</w:t>
      </w:r>
      <w:r w:rsidR="00C01140" w:rsidRPr="00765BFB">
        <w:rPr>
          <w:rFonts w:asciiTheme="majorBidi" w:eastAsia="Calibri" w:hAnsiTheme="majorBidi" w:cstheme="majorBidi"/>
          <w:sz w:val="30"/>
          <w:szCs w:val="30"/>
        </w:rPr>
        <w:br/>
      </w:r>
      <w:r w:rsidRPr="00765BFB">
        <w:rPr>
          <w:rFonts w:asciiTheme="majorBidi" w:eastAsia="Calibri" w:hAnsiTheme="majorBidi" w:cstheme="majorBidi"/>
          <w:sz w:val="30"/>
          <w:szCs w:val="30"/>
          <w:cs/>
        </w:rPr>
        <w:t>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838C11E" w14:textId="77777777" w:rsidR="00F8267D" w:rsidRDefault="00F8267D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426DC3" w14:textId="4733E711" w:rsidR="00F8267D" w:rsidRDefault="00F8267D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4B9DF84" w14:textId="4BAFE3C7" w:rsidR="00C21F04" w:rsidRPr="00765BFB" w:rsidRDefault="006B0429" w:rsidP="006159C6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>3</w:t>
      </w:r>
      <w:r w:rsidR="009F04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.1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="00C21F04" w:rsidRPr="00765B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สินทรัพย์ หนี้สินและภาระผูกพัน</w:t>
      </w:r>
    </w:p>
    <w:p w14:paraId="151FCFD3" w14:textId="77777777" w:rsidR="002F649F" w:rsidRPr="009465C5" w:rsidRDefault="002F649F" w:rsidP="006159C6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68" w:type="dxa"/>
        <w:tblInd w:w="387" w:type="dxa"/>
        <w:tblLayout w:type="fixed"/>
        <w:tblLook w:val="0020" w:firstRow="1" w:lastRow="0" w:firstColumn="0" w:lastColumn="0" w:noHBand="0" w:noVBand="0"/>
      </w:tblPr>
      <w:tblGrid>
        <w:gridCol w:w="5040"/>
        <w:gridCol w:w="1079"/>
        <w:gridCol w:w="1079"/>
        <w:gridCol w:w="1079"/>
        <w:gridCol w:w="991"/>
      </w:tblGrid>
      <w:tr w:rsidR="00C21F04" w:rsidRPr="009465C5" w14:paraId="12A57FB7" w14:textId="77777777" w:rsidTr="00B95394">
        <w:trPr>
          <w:cantSplit/>
        </w:trPr>
        <w:tc>
          <w:tcPr>
            <w:tcW w:w="5040" w:type="dxa"/>
          </w:tcPr>
          <w:p w14:paraId="19C1C7FF" w14:textId="77777777" w:rsidR="00C21F04" w:rsidRPr="009465C5" w:rsidRDefault="00C21F04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7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  <w:br w:type="page"/>
            </w:r>
          </w:p>
        </w:tc>
        <w:tc>
          <w:tcPr>
            <w:tcW w:w="2158" w:type="dxa"/>
            <w:gridSpan w:val="2"/>
          </w:tcPr>
          <w:p w14:paraId="3A224167" w14:textId="77777777" w:rsidR="00C21F04" w:rsidRPr="009465C5" w:rsidRDefault="00C21F0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F33D5FF" w14:textId="77777777" w:rsidR="00C21F04" w:rsidRPr="009465C5" w:rsidRDefault="00C21F0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B95394" w:rsidRPr="009465C5" w14:paraId="008C1F2C" w14:textId="77777777" w:rsidTr="00B95394">
        <w:trPr>
          <w:cantSplit/>
        </w:trPr>
        <w:tc>
          <w:tcPr>
            <w:tcW w:w="5040" w:type="dxa"/>
          </w:tcPr>
          <w:p w14:paraId="10598132" w14:textId="77777777" w:rsidR="00B95394" w:rsidRPr="009465C5" w:rsidRDefault="00B95394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BE2378" w14:textId="083F589B" w:rsidR="00B95394" w:rsidRPr="009465C5" w:rsidRDefault="00B9539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D63974D" w14:textId="7DAEF03A" w:rsidR="00B95394" w:rsidRPr="009465C5" w:rsidRDefault="00B9539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B01D3F" w14:textId="184E5138" w:rsidR="00B95394" w:rsidRPr="009465C5" w:rsidRDefault="00B9539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5EBD2C" w14:textId="0F8E8546" w:rsidR="00B95394" w:rsidRPr="009465C5" w:rsidRDefault="00B95394" w:rsidP="006159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B95394" w:rsidRPr="009465C5" w14:paraId="62901B86" w14:textId="77777777" w:rsidTr="00B95394">
        <w:trPr>
          <w:cantSplit/>
        </w:trPr>
        <w:tc>
          <w:tcPr>
            <w:tcW w:w="5040" w:type="dxa"/>
          </w:tcPr>
          <w:p w14:paraId="0782A053" w14:textId="77777777" w:rsidR="00B95394" w:rsidRPr="009465C5" w:rsidRDefault="00B95394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4228" w:type="dxa"/>
            <w:gridSpan w:val="4"/>
          </w:tcPr>
          <w:p w14:paraId="394D38FD" w14:textId="77777777" w:rsidR="00B95394" w:rsidRPr="009465C5" w:rsidRDefault="00B95394" w:rsidP="006159C6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B95394" w:rsidRPr="009465C5" w14:paraId="6C97D016" w14:textId="77777777" w:rsidTr="00B95394">
        <w:trPr>
          <w:cantSplit/>
        </w:trPr>
        <w:tc>
          <w:tcPr>
            <w:tcW w:w="5040" w:type="dxa"/>
          </w:tcPr>
          <w:p w14:paraId="296C3DA4" w14:textId="364DC9B1" w:rsidR="00B95394" w:rsidRPr="009465C5" w:rsidRDefault="00B95394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079" w:type="dxa"/>
          </w:tcPr>
          <w:p w14:paraId="38859778" w14:textId="77777777" w:rsidR="00B95394" w:rsidRPr="009465C5" w:rsidRDefault="00B95394" w:rsidP="006159C6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81096BB" w14:textId="77777777" w:rsidR="00B95394" w:rsidRPr="009465C5" w:rsidRDefault="00B95394" w:rsidP="006159C6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2F73705B" w14:textId="77777777" w:rsidR="00B95394" w:rsidRPr="009465C5" w:rsidRDefault="00B95394" w:rsidP="006159C6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7AAA269A" w14:textId="77777777" w:rsidR="00B95394" w:rsidRPr="009465C5" w:rsidRDefault="00B95394" w:rsidP="006159C6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596D83" w:rsidRPr="009465C5" w14:paraId="035A130B" w14:textId="77777777" w:rsidTr="00B95394">
        <w:trPr>
          <w:cantSplit/>
        </w:trPr>
        <w:tc>
          <w:tcPr>
            <w:tcW w:w="5040" w:type="dxa"/>
          </w:tcPr>
          <w:p w14:paraId="5BB025F5" w14:textId="4BBEF039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079" w:type="dxa"/>
          </w:tcPr>
          <w:p w14:paraId="0FAD1939" w14:textId="3CDD2A6E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7EAD64CA" w14:textId="2196F0FA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D00855A" w14:textId="3ED34099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991" w:type="dxa"/>
            <w:vAlign w:val="center"/>
          </w:tcPr>
          <w:p w14:paraId="7808C427" w14:textId="51BDB38D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1,750</w:t>
            </w:r>
          </w:p>
        </w:tc>
      </w:tr>
      <w:tr w:rsidR="00596D83" w:rsidRPr="009465C5" w14:paraId="2D0975EA" w14:textId="77777777" w:rsidTr="00B95394">
        <w:trPr>
          <w:cantSplit/>
        </w:trPr>
        <w:tc>
          <w:tcPr>
            <w:tcW w:w="5040" w:type="dxa"/>
          </w:tcPr>
          <w:p w14:paraId="1716DCCC" w14:textId="613F68A9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079" w:type="dxa"/>
          </w:tcPr>
          <w:p w14:paraId="63213AE0" w14:textId="0BB19242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0CDC8922" w14:textId="670FFB00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03858418" w14:textId="64FC6848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310</w:t>
            </w:r>
          </w:p>
        </w:tc>
        <w:tc>
          <w:tcPr>
            <w:tcW w:w="991" w:type="dxa"/>
            <w:vAlign w:val="center"/>
          </w:tcPr>
          <w:p w14:paraId="34293CAD" w14:textId="54CEE76E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316</w:t>
            </w:r>
          </w:p>
        </w:tc>
      </w:tr>
      <w:tr w:rsidR="00596D83" w:rsidRPr="009465C5" w14:paraId="2F412046" w14:textId="77777777" w:rsidTr="00B95394">
        <w:trPr>
          <w:cantSplit/>
        </w:trPr>
        <w:tc>
          <w:tcPr>
            <w:tcW w:w="5040" w:type="dxa"/>
          </w:tcPr>
          <w:p w14:paraId="5EFD6D45" w14:textId="20915016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</w:tcPr>
          <w:p w14:paraId="3B55D30C" w14:textId="3644AEB7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668E4B2C" w14:textId="5EC72886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7BE6D2B0" w14:textId="6CBCF823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4,520</w:t>
            </w:r>
          </w:p>
        </w:tc>
        <w:tc>
          <w:tcPr>
            <w:tcW w:w="991" w:type="dxa"/>
            <w:vAlign w:val="center"/>
          </w:tcPr>
          <w:p w14:paraId="612DA5DE" w14:textId="2848675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690</w:t>
            </w:r>
          </w:p>
        </w:tc>
      </w:tr>
      <w:tr w:rsidR="00596D83" w:rsidRPr="009465C5" w14:paraId="716EF824" w14:textId="77777777" w:rsidTr="00B95394">
        <w:trPr>
          <w:cantSplit/>
        </w:trPr>
        <w:tc>
          <w:tcPr>
            <w:tcW w:w="5040" w:type="dxa"/>
          </w:tcPr>
          <w:p w14:paraId="707FE31C" w14:textId="7CB147FF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</w:t>
            </w:r>
          </w:p>
        </w:tc>
        <w:tc>
          <w:tcPr>
            <w:tcW w:w="1079" w:type="dxa"/>
          </w:tcPr>
          <w:p w14:paraId="7538A686" w14:textId="03EF79ED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9595E8A" w14:textId="595BBBC9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48C915A" w14:textId="28884409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2,079</w:t>
            </w:r>
          </w:p>
        </w:tc>
        <w:tc>
          <w:tcPr>
            <w:tcW w:w="991" w:type="dxa"/>
            <w:vAlign w:val="center"/>
          </w:tcPr>
          <w:p w14:paraId="6FB0EC87" w14:textId="40DCDE09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2,924</w:t>
            </w:r>
          </w:p>
        </w:tc>
      </w:tr>
      <w:tr w:rsidR="00596D83" w:rsidRPr="009465C5" w14:paraId="24477987" w14:textId="77777777" w:rsidTr="00B95394">
        <w:trPr>
          <w:cantSplit/>
        </w:trPr>
        <w:tc>
          <w:tcPr>
            <w:tcW w:w="5040" w:type="dxa"/>
          </w:tcPr>
          <w:p w14:paraId="49327C15" w14:textId="743ED296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30CF06F9" w14:textId="15252B9A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14B5407" w14:textId="0F6CB373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1E354A8" w14:textId="152BDA15" w:rsidR="00596D83" w:rsidRPr="009465C5" w:rsidRDefault="00C4127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9,</w:t>
            </w:r>
            <w:r w:rsidR="008919B3"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200</w:t>
            </w:r>
          </w:p>
        </w:tc>
        <w:tc>
          <w:tcPr>
            <w:tcW w:w="991" w:type="dxa"/>
            <w:vAlign w:val="center"/>
          </w:tcPr>
          <w:p w14:paraId="593368C7" w14:textId="501B0B58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14,915</w:t>
            </w:r>
          </w:p>
        </w:tc>
      </w:tr>
      <w:tr w:rsidR="00596D83" w:rsidRPr="009465C5" w14:paraId="50A90AB0" w14:textId="77777777" w:rsidTr="00B95394">
        <w:trPr>
          <w:cantSplit/>
        </w:trPr>
        <w:tc>
          <w:tcPr>
            <w:tcW w:w="5040" w:type="dxa"/>
          </w:tcPr>
          <w:p w14:paraId="650E04B6" w14:textId="65099195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079" w:type="dxa"/>
          </w:tcPr>
          <w:p w14:paraId="65D79DB2" w14:textId="4E0676C1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BC99EDE" w14:textId="46B5258C" w:rsidR="00596D83" w:rsidRPr="009465C5" w:rsidDel="00A937FD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20E05F07" w14:textId="58C426B2" w:rsidR="00596D83" w:rsidRPr="009465C5" w:rsidRDefault="00C4127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1,748</w:t>
            </w:r>
          </w:p>
        </w:tc>
        <w:tc>
          <w:tcPr>
            <w:tcW w:w="991" w:type="dxa"/>
            <w:vAlign w:val="center"/>
          </w:tcPr>
          <w:p w14:paraId="5AAA41BE" w14:textId="550AB181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233</w:t>
            </w:r>
          </w:p>
        </w:tc>
      </w:tr>
      <w:tr w:rsidR="00596D83" w:rsidRPr="009465C5" w14:paraId="72C1C33B" w14:textId="77777777" w:rsidTr="00B95394">
        <w:trPr>
          <w:cantSplit/>
        </w:trPr>
        <w:tc>
          <w:tcPr>
            <w:tcW w:w="5040" w:type="dxa"/>
          </w:tcPr>
          <w:p w14:paraId="3D7DE4E9" w14:textId="2AD3E7A0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079" w:type="dxa"/>
          </w:tcPr>
          <w:p w14:paraId="21C39D90" w14:textId="6906B2B6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68805DF9" w14:textId="55B0EADD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FA2104C" w14:textId="45564081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997</w:t>
            </w:r>
          </w:p>
        </w:tc>
        <w:tc>
          <w:tcPr>
            <w:tcW w:w="991" w:type="dxa"/>
            <w:vAlign w:val="center"/>
          </w:tcPr>
          <w:p w14:paraId="2757EA3C" w14:textId="4A9CF402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743</w:t>
            </w:r>
          </w:p>
        </w:tc>
      </w:tr>
      <w:tr w:rsidR="00596D83" w:rsidRPr="009465C5" w14:paraId="1CA9225A" w14:textId="77777777" w:rsidTr="00B95394">
        <w:trPr>
          <w:cantSplit/>
        </w:trPr>
        <w:tc>
          <w:tcPr>
            <w:tcW w:w="5040" w:type="dxa"/>
          </w:tcPr>
          <w:p w14:paraId="0E6B9A8F" w14:textId="0249D702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ภาระผูกพัน</w:t>
            </w: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</w:tcPr>
          <w:p w14:paraId="5115179F" w14:textId="4102DFD6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31380707" w14:textId="15294F94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D727055" w14:textId="3413EDCF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7,918</w:t>
            </w:r>
          </w:p>
        </w:tc>
        <w:tc>
          <w:tcPr>
            <w:tcW w:w="991" w:type="dxa"/>
            <w:vAlign w:val="center"/>
          </w:tcPr>
          <w:p w14:paraId="3A4C5016" w14:textId="317125A1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4,502</w:t>
            </w:r>
          </w:p>
        </w:tc>
      </w:tr>
      <w:tr w:rsidR="00596D83" w:rsidRPr="009465C5" w14:paraId="63F5B200" w14:textId="77777777" w:rsidTr="00B95394">
        <w:trPr>
          <w:cantSplit/>
        </w:trPr>
        <w:tc>
          <w:tcPr>
            <w:tcW w:w="5040" w:type="dxa"/>
          </w:tcPr>
          <w:p w14:paraId="4E81EE82" w14:textId="77777777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69A7D242" w14:textId="77777777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663A106E" w14:textId="77777777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5C953FB9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64BA8E65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96D83" w:rsidRPr="009465C5" w14:paraId="4D035623" w14:textId="77777777" w:rsidTr="00B95394">
        <w:trPr>
          <w:cantSplit/>
        </w:trPr>
        <w:tc>
          <w:tcPr>
            <w:tcW w:w="5040" w:type="dxa"/>
          </w:tcPr>
          <w:p w14:paraId="372D1BE8" w14:textId="5CBD5825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079" w:type="dxa"/>
          </w:tcPr>
          <w:p w14:paraId="5894590A" w14:textId="77777777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4E28BE0E" w14:textId="77777777" w:rsidR="00596D83" w:rsidRPr="009465C5" w:rsidRDefault="00596D83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0C100EBC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5F11E822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96D83" w:rsidRPr="009465C5" w14:paraId="2BBD6223" w14:textId="77777777" w:rsidTr="00B95394">
        <w:trPr>
          <w:cantSplit/>
        </w:trPr>
        <w:tc>
          <w:tcPr>
            <w:tcW w:w="5040" w:type="dxa"/>
          </w:tcPr>
          <w:p w14:paraId="11F20343" w14:textId="66EB684B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  <w:vAlign w:val="center"/>
          </w:tcPr>
          <w:p w14:paraId="0C73E53A" w14:textId="1D6A3B54" w:rsidR="00596D83" w:rsidRPr="009465C5" w:rsidRDefault="00596D83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8,531</w:t>
            </w:r>
          </w:p>
        </w:tc>
        <w:tc>
          <w:tcPr>
            <w:tcW w:w="1079" w:type="dxa"/>
            <w:vAlign w:val="center"/>
          </w:tcPr>
          <w:p w14:paraId="552DAB46" w14:textId="3BA5C055" w:rsidR="00596D83" w:rsidRPr="009465C5" w:rsidRDefault="00596D83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  <w:tc>
          <w:tcPr>
            <w:tcW w:w="1079" w:type="dxa"/>
            <w:vAlign w:val="center"/>
          </w:tcPr>
          <w:p w14:paraId="54108807" w14:textId="67074836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8,531</w:t>
            </w:r>
          </w:p>
        </w:tc>
        <w:tc>
          <w:tcPr>
            <w:tcW w:w="991" w:type="dxa"/>
            <w:vAlign w:val="center"/>
          </w:tcPr>
          <w:p w14:paraId="193F4817" w14:textId="345F19B9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</w:tr>
      <w:tr w:rsidR="00596D83" w:rsidRPr="009465C5" w14:paraId="1BDAFAEF" w14:textId="77777777" w:rsidTr="00B95394">
        <w:trPr>
          <w:cantSplit/>
        </w:trPr>
        <w:tc>
          <w:tcPr>
            <w:tcW w:w="5040" w:type="dxa"/>
          </w:tcPr>
          <w:p w14:paraId="2BFC172B" w14:textId="3F6A9BE8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  <w:vAlign w:val="center"/>
          </w:tcPr>
          <w:p w14:paraId="01119C0D" w14:textId="71702E29" w:rsidR="00596D83" w:rsidRPr="009465C5" w:rsidRDefault="00596D83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345</w:t>
            </w:r>
          </w:p>
        </w:tc>
        <w:tc>
          <w:tcPr>
            <w:tcW w:w="1079" w:type="dxa"/>
            <w:vAlign w:val="center"/>
          </w:tcPr>
          <w:p w14:paraId="1B9C4085" w14:textId="33085802" w:rsidR="00596D83" w:rsidRPr="009465C5" w:rsidRDefault="00596D83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</w:t>
            </w:r>
          </w:p>
        </w:tc>
        <w:tc>
          <w:tcPr>
            <w:tcW w:w="1079" w:type="dxa"/>
            <w:vAlign w:val="center"/>
          </w:tcPr>
          <w:p w14:paraId="5463DEB8" w14:textId="147FD59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345</w:t>
            </w:r>
          </w:p>
        </w:tc>
        <w:tc>
          <w:tcPr>
            <w:tcW w:w="991" w:type="dxa"/>
            <w:vAlign w:val="center"/>
          </w:tcPr>
          <w:p w14:paraId="16642B3A" w14:textId="45BEEA9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</w:t>
            </w:r>
          </w:p>
        </w:tc>
      </w:tr>
      <w:tr w:rsidR="00596D83" w:rsidRPr="009465C5" w14:paraId="47EFCADE" w14:textId="77777777" w:rsidTr="00B95394">
        <w:trPr>
          <w:cantSplit/>
        </w:trPr>
        <w:tc>
          <w:tcPr>
            <w:tcW w:w="5040" w:type="dxa"/>
          </w:tcPr>
          <w:p w14:paraId="0116FC60" w14:textId="483A6B29" w:rsidR="00596D83" w:rsidRPr="009465C5" w:rsidRDefault="00596D83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  <w:vAlign w:val="center"/>
          </w:tcPr>
          <w:p w14:paraId="69DC9B88" w14:textId="34480B69" w:rsidR="00596D83" w:rsidRPr="009465C5" w:rsidRDefault="00596D83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555</w:t>
            </w:r>
          </w:p>
        </w:tc>
        <w:tc>
          <w:tcPr>
            <w:tcW w:w="1079" w:type="dxa"/>
            <w:vAlign w:val="center"/>
          </w:tcPr>
          <w:p w14:paraId="4F479423" w14:textId="70411437" w:rsidR="00596D83" w:rsidRPr="009465C5" w:rsidRDefault="00596D83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1079" w:type="dxa"/>
            <w:vAlign w:val="center"/>
          </w:tcPr>
          <w:p w14:paraId="080ADEF5" w14:textId="455B9F9E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555</w:t>
            </w:r>
          </w:p>
        </w:tc>
        <w:tc>
          <w:tcPr>
            <w:tcW w:w="991" w:type="dxa"/>
            <w:vAlign w:val="center"/>
          </w:tcPr>
          <w:p w14:paraId="2418011F" w14:textId="307ADDD3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267</w:t>
            </w:r>
          </w:p>
        </w:tc>
      </w:tr>
      <w:tr w:rsidR="0016752D" w:rsidRPr="009465C5" w14:paraId="065811A3" w14:textId="77777777" w:rsidTr="00B95394">
        <w:trPr>
          <w:cantSplit/>
        </w:trPr>
        <w:tc>
          <w:tcPr>
            <w:tcW w:w="5040" w:type="dxa"/>
          </w:tcPr>
          <w:p w14:paraId="238ACB85" w14:textId="77777777" w:rsidR="0016752D" w:rsidRPr="009465C5" w:rsidRDefault="0016752D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1EAE5FD2" w14:textId="77777777" w:rsidR="0016752D" w:rsidRPr="009465C5" w:rsidRDefault="0016752D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229EBF1A" w14:textId="77777777" w:rsidR="0016752D" w:rsidRPr="009465C5" w:rsidRDefault="0016752D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3F160AAF" w14:textId="77777777" w:rsidR="0016752D" w:rsidRPr="009465C5" w:rsidRDefault="0016752D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4BA4A4EE" w14:textId="77777777" w:rsidR="0016752D" w:rsidRPr="009465C5" w:rsidRDefault="0016752D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16752D" w:rsidRPr="009465C5" w14:paraId="7061B9B6" w14:textId="77777777" w:rsidTr="00B95394">
        <w:trPr>
          <w:cantSplit/>
        </w:trPr>
        <w:tc>
          <w:tcPr>
            <w:tcW w:w="5040" w:type="dxa"/>
          </w:tcPr>
          <w:p w14:paraId="55477F43" w14:textId="1EDE08CD" w:rsidR="0016752D" w:rsidRPr="009465C5" w:rsidRDefault="0016752D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 w:firstLine="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การร่วมค้า</w:t>
            </w:r>
          </w:p>
        </w:tc>
        <w:tc>
          <w:tcPr>
            <w:tcW w:w="1079" w:type="dxa"/>
            <w:vAlign w:val="center"/>
          </w:tcPr>
          <w:p w14:paraId="32EA0C5A" w14:textId="77777777" w:rsidR="0016752D" w:rsidRPr="009465C5" w:rsidRDefault="0016752D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57E89875" w14:textId="77777777" w:rsidR="0016752D" w:rsidRPr="009465C5" w:rsidRDefault="0016752D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112DB073" w14:textId="77777777" w:rsidR="0016752D" w:rsidRPr="009465C5" w:rsidRDefault="0016752D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20D6ED7E" w14:textId="77777777" w:rsidR="0016752D" w:rsidRPr="009465C5" w:rsidRDefault="0016752D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6752D" w:rsidRPr="009465C5" w14:paraId="3CB47367" w14:textId="77777777" w:rsidTr="00B95394">
        <w:trPr>
          <w:cantSplit/>
        </w:trPr>
        <w:tc>
          <w:tcPr>
            <w:tcW w:w="5040" w:type="dxa"/>
          </w:tcPr>
          <w:p w14:paraId="0D6C20D9" w14:textId="03D07D59" w:rsidR="0016752D" w:rsidRPr="009465C5" w:rsidRDefault="00C11E3C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  <w:vAlign w:val="center"/>
          </w:tcPr>
          <w:p w14:paraId="0834D41E" w14:textId="509E8EC0" w:rsidR="0016752D" w:rsidRPr="009465C5" w:rsidRDefault="006D4AA4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137</w:t>
            </w:r>
          </w:p>
        </w:tc>
        <w:tc>
          <w:tcPr>
            <w:tcW w:w="1079" w:type="dxa"/>
            <w:vAlign w:val="center"/>
          </w:tcPr>
          <w:p w14:paraId="6DBA279C" w14:textId="6DD745FF" w:rsidR="0016752D" w:rsidRPr="009465C5" w:rsidRDefault="006D4AA4" w:rsidP="006159C6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98E8C07" w14:textId="2EFFBBE7" w:rsidR="0016752D" w:rsidRPr="009465C5" w:rsidRDefault="006D4AA4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137</w:t>
            </w:r>
          </w:p>
        </w:tc>
        <w:tc>
          <w:tcPr>
            <w:tcW w:w="991" w:type="dxa"/>
            <w:vAlign w:val="center"/>
          </w:tcPr>
          <w:p w14:paraId="0C9EA1DE" w14:textId="23D8578C" w:rsidR="0016752D" w:rsidRPr="009465C5" w:rsidRDefault="006D4AA4" w:rsidP="006159C6">
            <w:pPr>
              <w:tabs>
                <w:tab w:val="decimal" w:pos="422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96D83" w:rsidRPr="009465C5" w14:paraId="2A447A53" w14:textId="77777777" w:rsidTr="00B95394">
        <w:trPr>
          <w:cantSplit/>
        </w:trPr>
        <w:tc>
          <w:tcPr>
            <w:tcW w:w="5040" w:type="dxa"/>
          </w:tcPr>
          <w:p w14:paraId="5FF4E38C" w14:textId="16E3F1E8" w:rsidR="009465C5" w:rsidRPr="009465C5" w:rsidRDefault="009465C5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50CA4D6C" w14:textId="77777777" w:rsidR="00596D83" w:rsidRPr="009465C5" w:rsidRDefault="00596D83" w:rsidP="006159C6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C0900B9" w14:textId="77777777" w:rsidR="00596D83" w:rsidRPr="009465C5" w:rsidRDefault="00596D83" w:rsidP="006159C6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006DA6E8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09A8C2C3" w14:textId="77777777" w:rsidR="00596D83" w:rsidRPr="009465C5" w:rsidRDefault="00596D83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</w:tbl>
    <w:p w14:paraId="1F979FAE" w14:textId="77777777" w:rsidR="006B1B01" w:rsidRPr="00B95394" w:rsidRDefault="006B1B01" w:rsidP="006159C6">
      <w:pPr>
        <w:suppressAutoHyphens/>
        <w:spacing w:after="0" w:line="240" w:lineRule="auto"/>
        <w:ind w:left="907" w:right="-29"/>
        <w:jc w:val="thaiDistribute"/>
        <w:rPr>
          <w:rFonts w:asciiTheme="majorBidi" w:eastAsia="Times New Roman" w:hAnsiTheme="majorBidi" w:cstheme="majorBidi"/>
          <w:color w:val="000000"/>
          <w:kern w:val="2"/>
          <w:sz w:val="16"/>
          <w:szCs w:val="16"/>
          <w:vertAlign w:val="superscript"/>
          <w:lang w:eastAsia="zh-CN"/>
        </w:rPr>
      </w:pPr>
    </w:p>
    <w:p w14:paraId="415ABB5D" w14:textId="7E351CE9" w:rsidR="009465C5" w:rsidRDefault="006B1B01" w:rsidP="006159C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56A314F9" w14:textId="64558685" w:rsidR="00F8267D" w:rsidRPr="00F8267D" w:rsidRDefault="00F8267D">
      <w:pPr>
        <w:rPr>
          <w:rFonts w:asciiTheme="majorBidi" w:eastAsia="Times New Roman" w:hAnsiTheme="majorBidi" w:cstheme="majorBidi"/>
          <w:color w:val="000000"/>
          <w:kern w:val="2"/>
          <w:sz w:val="30"/>
          <w:szCs w:val="30"/>
          <w:cs/>
          <w:lang w:eastAsia="zh-CN"/>
        </w:rPr>
      </w:pPr>
      <w:r w:rsidRPr="00F8267D">
        <w:rPr>
          <w:rFonts w:asciiTheme="majorBidi" w:eastAsia="Times New Roman" w:hAnsiTheme="majorBidi" w:cstheme="majorBidi"/>
          <w:color w:val="000000"/>
          <w:kern w:val="2"/>
          <w:sz w:val="30"/>
          <w:szCs w:val="30"/>
          <w:cs/>
          <w:lang w:eastAsia="zh-CN"/>
        </w:rPr>
        <w:br w:type="page"/>
      </w:r>
    </w:p>
    <w:tbl>
      <w:tblPr>
        <w:tblW w:w="92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50"/>
        <w:gridCol w:w="1098"/>
        <w:gridCol w:w="1091"/>
        <w:gridCol w:w="1079"/>
        <w:gridCol w:w="1071"/>
      </w:tblGrid>
      <w:tr w:rsidR="009465C5" w:rsidRPr="004B08FB" w14:paraId="5F6741A3" w14:textId="77777777" w:rsidTr="008D18B7">
        <w:trPr>
          <w:cantSplit/>
        </w:trPr>
        <w:tc>
          <w:tcPr>
            <w:tcW w:w="4950" w:type="dxa"/>
          </w:tcPr>
          <w:p w14:paraId="50D2B0D5" w14:textId="77777777" w:rsidR="009465C5" w:rsidRPr="00765BFB" w:rsidRDefault="009465C5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189" w:type="dxa"/>
            <w:gridSpan w:val="2"/>
          </w:tcPr>
          <w:p w14:paraId="3DD6B13F" w14:textId="77777777" w:rsidR="009465C5" w:rsidRPr="00765BFB" w:rsidRDefault="009465C5" w:rsidP="006159C6">
            <w:pPr>
              <w:tabs>
                <w:tab w:val="decimal" w:pos="41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150" w:type="dxa"/>
            <w:gridSpan w:val="2"/>
          </w:tcPr>
          <w:p w14:paraId="705A9DDE" w14:textId="77777777" w:rsidR="009465C5" w:rsidRPr="00765BFB" w:rsidRDefault="009465C5" w:rsidP="006159C6">
            <w:pPr>
              <w:tabs>
                <w:tab w:val="decimal" w:pos="680"/>
              </w:tabs>
              <w:suppressAutoHyphens/>
              <w:spacing w:after="0" w:line="240" w:lineRule="auto"/>
              <w:ind w:left="-120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</w:t>
            </w:r>
            <w:r w:rsidRPr="00765BF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ะ</w:t>
            </w: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ธนาคาร</w:t>
            </w:r>
          </w:p>
        </w:tc>
      </w:tr>
      <w:tr w:rsidR="009465C5" w:rsidRPr="004B08FB" w14:paraId="3836696F" w14:textId="77777777" w:rsidTr="008D18B7">
        <w:trPr>
          <w:cantSplit/>
        </w:trPr>
        <w:tc>
          <w:tcPr>
            <w:tcW w:w="4950" w:type="dxa"/>
          </w:tcPr>
          <w:p w14:paraId="174DEAF3" w14:textId="77777777" w:rsidR="009465C5" w:rsidRPr="00765BFB" w:rsidRDefault="009465C5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3B32DD" w14:textId="77777777" w:rsidR="009465C5" w:rsidRPr="00765BFB" w:rsidRDefault="009465C5" w:rsidP="006159C6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11AFFCF" w14:textId="77777777" w:rsidR="009465C5" w:rsidRPr="00765BFB" w:rsidRDefault="009465C5" w:rsidP="006159C6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3D47286" w14:textId="77777777" w:rsidR="009465C5" w:rsidRPr="00765BFB" w:rsidRDefault="009465C5" w:rsidP="006159C6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3A8613" w14:textId="77777777" w:rsidR="009465C5" w:rsidRPr="00765BFB" w:rsidRDefault="009465C5" w:rsidP="006159C6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9465C5" w:rsidRPr="004B08FB" w14:paraId="0DFFE6D6" w14:textId="77777777" w:rsidTr="008D18B7">
        <w:trPr>
          <w:cantSplit/>
        </w:trPr>
        <w:tc>
          <w:tcPr>
            <w:tcW w:w="4950" w:type="dxa"/>
          </w:tcPr>
          <w:p w14:paraId="1A779BB2" w14:textId="77777777" w:rsidR="009465C5" w:rsidRPr="00765BFB" w:rsidRDefault="009465C5" w:rsidP="006159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339" w:type="dxa"/>
            <w:gridSpan w:val="4"/>
          </w:tcPr>
          <w:p w14:paraId="799CC35E" w14:textId="77777777" w:rsidR="009465C5" w:rsidRPr="00765BFB" w:rsidRDefault="009465C5" w:rsidP="006159C6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465C5" w:rsidRPr="004B08FB" w14:paraId="2E5F0899" w14:textId="77777777" w:rsidTr="008D18B7">
        <w:trPr>
          <w:cantSplit/>
        </w:trPr>
        <w:tc>
          <w:tcPr>
            <w:tcW w:w="4950" w:type="dxa"/>
          </w:tcPr>
          <w:p w14:paraId="2D47529F" w14:textId="27C2ED9E" w:rsidR="009465C5" w:rsidRPr="00765BFB" w:rsidRDefault="009465C5" w:rsidP="006159C6">
            <w:pPr>
              <w:tabs>
                <w:tab w:val="left" w:pos="4"/>
                <w:tab w:val="left" w:pos="360"/>
                <w:tab w:val="decimal" w:pos="9090"/>
              </w:tabs>
              <w:suppressAutoHyphens/>
              <w:spacing w:after="0" w:line="240" w:lineRule="auto"/>
              <w:ind w:left="4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8" w:type="dxa"/>
          </w:tcPr>
          <w:p w14:paraId="24395E0D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47D9ECB8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0E5B1A13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8040C77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65C5" w:rsidRPr="004B08FB" w14:paraId="26C6F7FC" w14:textId="77777777" w:rsidTr="008D18B7">
        <w:trPr>
          <w:cantSplit/>
        </w:trPr>
        <w:tc>
          <w:tcPr>
            <w:tcW w:w="4950" w:type="dxa"/>
          </w:tcPr>
          <w:p w14:paraId="0ED9A77B" w14:textId="5D9F5637" w:rsidR="009465C5" w:rsidRPr="00765BFB" w:rsidRDefault="009465C5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ผู้ถือหุ้นรายใหญ่ (เกินร้อยละ 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98" w:type="dxa"/>
          </w:tcPr>
          <w:p w14:paraId="4EFAE19D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1" w:type="dxa"/>
          </w:tcPr>
          <w:p w14:paraId="09AE2C44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79E4D337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A87CCC1" w14:textId="77777777" w:rsidR="009465C5" w:rsidRPr="00765BFB" w:rsidRDefault="009465C5" w:rsidP="006159C6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65C5" w:rsidRPr="004B08FB" w14:paraId="3A70E65C" w14:textId="77777777" w:rsidTr="008D18B7">
        <w:trPr>
          <w:cantSplit/>
        </w:trPr>
        <w:tc>
          <w:tcPr>
            <w:tcW w:w="4950" w:type="dxa"/>
          </w:tcPr>
          <w:p w14:paraId="3A24394B" w14:textId="44BB5645" w:rsidR="009465C5" w:rsidRPr="00765BFB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98" w:type="dxa"/>
          </w:tcPr>
          <w:p w14:paraId="1AB6B54F" w14:textId="61E96A2F" w:rsidR="009465C5" w:rsidRPr="00765BFB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13,955</w:t>
            </w:r>
          </w:p>
        </w:tc>
        <w:tc>
          <w:tcPr>
            <w:tcW w:w="1091" w:type="dxa"/>
          </w:tcPr>
          <w:p w14:paraId="6E5660FA" w14:textId="529B741A" w:rsidR="009465C5" w:rsidRPr="00765BFB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9,039</w:t>
            </w:r>
          </w:p>
        </w:tc>
        <w:tc>
          <w:tcPr>
            <w:tcW w:w="1079" w:type="dxa"/>
          </w:tcPr>
          <w:p w14:paraId="02D34964" w14:textId="30C1D9EB" w:rsidR="009465C5" w:rsidRPr="00765BFB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13,955</w:t>
            </w:r>
          </w:p>
        </w:tc>
        <w:tc>
          <w:tcPr>
            <w:tcW w:w="1071" w:type="dxa"/>
          </w:tcPr>
          <w:p w14:paraId="7EB32A76" w14:textId="17D1E95C" w:rsidR="009465C5" w:rsidRPr="00765BFB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9,039</w:t>
            </w:r>
          </w:p>
        </w:tc>
      </w:tr>
      <w:tr w:rsidR="009465C5" w:rsidRPr="004B08FB" w14:paraId="15845C1A" w14:textId="77777777" w:rsidTr="008D18B7">
        <w:trPr>
          <w:cantSplit/>
        </w:trPr>
        <w:tc>
          <w:tcPr>
            <w:tcW w:w="4950" w:type="dxa"/>
          </w:tcPr>
          <w:p w14:paraId="18421AC9" w14:textId="650E88F8" w:rsidR="009465C5" w:rsidRPr="00765BFB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</w:tcPr>
          <w:p w14:paraId="3B0A4FCF" w14:textId="37CA4038" w:rsidR="009465C5" w:rsidRPr="00765BFB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left="164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15A49A49" w14:textId="6B04F224" w:rsidR="009465C5" w:rsidRPr="00765BFB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66BF8D14" w14:textId="38E602C4" w:rsidR="009465C5" w:rsidRPr="00765BFB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D9418B2" w14:textId="2B5A0E5E" w:rsidR="009465C5" w:rsidRPr="00765BFB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65C5" w:rsidRPr="004B08FB" w14:paraId="668F6FDA" w14:textId="77777777" w:rsidTr="008D18B7">
        <w:trPr>
          <w:cantSplit/>
        </w:trPr>
        <w:tc>
          <w:tcPr>
            <w:tcW w:w="4950" w:type="dxa"/>
          </w:tcPr>
          <w:p w14:paraId="11CE1974" w14:textId="6AF231DB" w:rsidR="009465C5" w:rsidRPr="00765BFB" w:rsidRDefault="009465C5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98" w:type="dxa"/>
          </w:tcPr>
          <w:p w14:paraId="2AB33FF9" w14:textId="75CA4126" w:rsidR="009465C5" w:rsidRPr="00765BFB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39A9FC37" w14:textId="31B487CB" w:rsidR="009465C5" w:rsidRPr="00765BFB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493D8BC4" w14:textId="790AE307" w:rsidR="009465C5" w:rsidRPr="00765BFB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927CA79" w14:textId="79A9901F" w:rsidR="009465C5" w:rsidRPr="00765BFB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65C5" w:rsidRPr="004B08FB" w14:paraId="690120A5" w14:textId="77777777" w:rsidTr="008D18B7">
        <w:trPr>
          <w:cantSplit/>
        </w:trPr>
        <w:tc>
          <w:tcPr>
            <w:tcW w:w="4950" w:type="dxa"/>
          </w:tcPr>
          <w:p w14:paraId="2C65EFFA" w14:textId="6B4E4683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98" w:type="dxa"/>
            <w:vAlign w:val="center"/>
          </w:tcPr>
          <w:p w14:paraId="5DB412CD" w14:textId="05D8384D" w:rsidR="009465C5" w:rsidRPr="00765BFB" w:rsidRDefault="00943F2F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227</w:t>
            </w:r>
          </w:p>
        </w:tc>
        <w:tc>
          <w:tcPr>
            <w:tcW w:w="1091" w:type="dxa"/>
            <w:vAlign w:val="center"/>
          </w:tcPr>
          <w:p w14:paraId="6042192A" w14:textId="0D714593" w:rsidR="009465C5" w:rsidRPr="00765BFB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107</w:t>
            </w:r>
          </w:p>
        </w:tc>
        <w:tc>
          <w:tcPr>
            <w:tcW w:w="1079" w:type="dxa"/>
            <w:vAlign w:val="center"/>
          </w:tcPr>
          <w:p w14:paraId="62CC402A" w14:textId="4D86D133" w:rsidR="009465C5" w:rsidRPr="00765BFB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122</w:t>
            </w:r>
          </w:p>
        </w:tc>
        <w:tc>
          <w:tcPr>
            <w:tcW w:w="1071" w:type="dxa"/>
            <w:vAlign w:val="center"/>
          </w:tcPr>
          <w:p w14:paraId="50C67847" w14:textId="48145F3A" w:rsidR="009465C5" w:rsidRPr="00765BFB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107</w:t>
            </w:r>
          </w:p>
        </w:tc>
      </w:tr>
      <w:tr w:rsidR="009465C5" w:rsidRPr="004B08FB" w14:paraId="5178B8D1" w14:textId="77777777" w:rsidTr="008D18B7">
        <w:trPr>
          <w:cantSplit/>
        </w:trPr>
        <w:tc>
          <w:tcPr>
            <w:tcW w:w="4950" w:type="dxa"/>
          </w:tcPr>
          <w:p w14:paraId="19C26269" w14:textId="1F570424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98" w:type="dxa"/>
            <w:vAlign w:val="center"/>
          </w:tcPr>
          <w:p w14:paraId="514608DF" w14:textId="6846A73A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1,416</w:t>
            </w:r>
          </w:p>
        </w:tc>
        <w:tc>
          <w:tcPr>
            <w:tcW w:w="1091" w:type="dxa"/>
            <w:vAlign w:val="center"/>
          </w:tcPr>
          <w:p w14:paraId="06CF2BBB" w14:textId="798A4737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1,523</w:t>
            </w:r>
          </w:p>
        </w:tc>
        <w:tc>
          <w:tcPr>
            <w:tcW w:w="1079" w:type="dxa"/>
            <w:vAlign w:val="center"/>
          </w:tcPr>
          <w:p w14:paraId="54CD5ACE" w14:textId="48DAFF71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1,416</w:t>
            </w:r>
          </w:p>
        </w:tc>
        <w:tc>
          <w:tcPr>
            <w:tcW w:w="1071" w:type="dxa"/>
            <w:vAlign w:val="center"/>
          </w:tcPr>
          <w:p w14:paraId="652181AD" w14:textId="148672A3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465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1,523</w:t>
            </w:r>
          </w:p>
        </w:tc>
      </w:tr>
      <w:tr w:rsidR="009465C5" w:rsidRPr="004B08FB" w14:paraId="53F21D2E" w14:textId="77777777" w:rsidTr="008D18B7">
        <w:trPr>
          <w:cantSplit/>
        </w:trPr>
        <w:tc>
          <w:tcPr>
            <w:tcW w:w="4950" w:type="dxa"/>
          </w:tcPr>
          <w:p w14:paraId="6A659B4B" w14:textId="77777777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  <w:vAlign w:val="center"/>
          </w:tcPr>
          <w:p w14:paraId="57038E65" w14:textId="77777777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3E7AA616" w14:textId="77777777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02427B54" w14:textId="77777777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4B81F71E" w14:textId="77777777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43F2F" w:rsidRPr="00943F2F" w14:paraId="3DCB35A3" w14:textId="77777777" w:rsidTr="008D18B7">
        <w:trPr>
          <w:cantSplit/>
        </w:trPr>
        <w:tc>
          <w:tcPr>
            <w:tcW w:w="4950" w:type="dxa"/>
          </w:tcPr>
          <w:p w14:paraId="11FA2D89" w14:textId="2EBB124F" w:rsidR="00943F2F" w:rsidRPr="00943F2F" w:rsidRDefault="00943F2F" w:rsidP="00943F2F">
            <w:pPr>
              <w:tabs>
                <w:tab w:val="left" w:pos="55"/>
                <w:tab w:val="left" w:pos="342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98" w:type="dxa"/>
          </w:tcPr>
          <w:p w14:paraId="45B19931" w14:textId="77777777" w:rsidR="00943F2F" w:rsidRPr="009465C5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494EBE06" w14:textId="77777777" w:rsidR="00943F2F" w:rsidRPr="00943F2F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6CDCC21F" w14:textId="77777777" w:rsidR="00943F2F" w:rsidRPr="009465C5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6C100636" w14:textId="77777777" w:rsidR="00943F2F" w:rsidRPr="00943F2F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3F2F" w:rsidRPr="00943F2F" w14:paraId="05734C33" w14:textId="77777777" w:rsidTr="008D18B7">
        <w:trPr>
          <w:cantSplit/>
        </w:trPr>
        <w:tc>
          <w:tcPr>
            <w:tcW w:w="4950" w:type="dxa"/>
          </w:tcPr>
          <w:p w14:paraId="0D697873" w14:textId="6CB822FD" w:rsidR="00943F2F" w:rsidRPr="00943F2F" w:rsidRDefault="00943F2F" w:rsidP="00CD7D07">
            <w:pPr>
              <w:tabs>
                <w:tab w:val="left" w:pos="342"/>
                <w:tab w:val="decimal" w:pos="9090"/>
              </w:tabs>
              <w:spacing w:after="0"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98" w:type="dxa"/>
          </w:tcPr>
          <w:p w14:paraId="223E962A" w14:textId="77777777" w:rsidR="00943F2F" w:rsidRPr="009465C5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5613A08C" w14:textId="77777777" w:rsidR="00943F2F" w:rsidRPr="00943F2F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4A030C27" w14:textId="77777777" w:rsidR="00943F2F" w:rsidRPr="009465C5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71F60038" w14:textId="77777777" w:rsidR="00943F2F" w:rsidRPr="00943F2F" w:rsidRDefault="00943F2F" w:rsidP="00943F2F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69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465C5" w:rsidRPr="004B08FB" w14:paraId="632B6C31" w14:textId="77777777" w:rsidTr="008D18B7">
        <w:trPr>
          <w:cantSplit/>
        </w:trPr>
        <w:tc>
          <w:tcPr>
            <w:tcW w:w="4950" w:type="dxa"/>
          </w:tcPr>
          <w:p w14:paraId="7BC5F586" w14:textId="57DC2AB9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98" w:type="dxa"/>
            <w:vAlign w:val="center"/>
          </w:tcPr>
          <w:p w14:paraId="746917C1" w14:textId="345FEB00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6D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28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596D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225</w:t>
            </w:r>
          </w:p>
        </w:tc>
        <w:tc>
          <w:tcPr>
            <w:tcW w:w="1091" w:type="dxa"/>
            <w:vAlign w:val="center"/>
          </w:tcPr>
          <w:p w14:paraId="7EC12D89" w14:textId="5EC73923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19,911 </w:t>
            </w:r>
          </w:p>
        </w:tc>
        <w:tc>
          <w:tcPr>
            <w:tcW w:w="1079" w:type="dxa"/>
            <w:vAlign w:val="center"/>
          </w:tcPr>
          <w:p w14:paraId="53FCECA9" w14:textId="1BE7E143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6D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28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596D8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225</w:t>
            </w:r>
          </w:p>
        </w:tc>
        <w:tc>
          <w:tcPr>
            <w:tcW w:w="1071" w:type="dxa"/>
            <w:vAlign w:val="center"/>
          </w:tcPr>
          <w:p w14:paraId="290FEE08" w14:textId="29B9903F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19,911</w:t>
            </w:r>
          </w:p>
        </w:tc>
      </w:tr>
      <w:tr w:rsidR="009465C5" w:rsidRPr="004B08FB" w14:paraId="44A38EA6" w14:textId="77777777" w:rsidTr="008D18B7">
        <w:trPr>
          <w:cantSplit/>
        </w:trPr>
        <w:tc>
          <w:tcPr>
            <w:tcW w:w="4950" w:type="dxa"/>
          </w:tcPr>
          <w:p w14:paraId="0AE004AA" w14:textId="4EDF909C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98" w:type="dxa"/>
            <w:vAlign w:val="center"/>
          </w:tcPr>
          <w:p w14:paraId="4F1FA102" w14:textId="71BB94B3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19,995</w:t>
            </w:r>
          </w:p>
        </w:tc>
        <w:tc>
          <w:tcPr>
            <w:tcW w:w="1091" w:type="dxa"/>
            <w:vAlign w:val="center"/>
          </w:tcPr>
          <w:p w14:paraId="0B70ACDC" w14:textId="444483AC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962</w:t>
            </w:r>
          </w:p>
        </w:tc>
        <w:tc>
          <w:tcPr>
            <w:tcW w:w="1079" w:type="dxa"/>
            <w:vAlign w:val="center"/>
          </w:tcPr>
          <w:p w14:paraId="7CA4334F" w14:textId="137C4603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19,995</w:t>
            </w:r>
          </w:p>
        </w:tc>
        <w:tc>
          <w:tcPr>
            <w:tcW w:w="1071" w:type="dxa"/>
            <w:vAlign w:val="center"/>
          </w:tcPr>
          <w:p w14:paraId="4251512A" w14:textId="2196A37A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6F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962</w:t>
            </w:r>
          </w:p>
        </w:tc>
      </w:tr>
      <w:tr w:rsidR="009465C5" w:rsidRPr="004B08FB" w14:paraId="0631BF98" w14:textId="77777777" w:rsidTr="008D18B7">
        <w:trPr>
          <w:cantSplit/>
        </w:trPr>
        <w:tc>
          <w:tcPr>
            <w:tcW w:w="4950" w:type="dxa"/>
          </w:tcPr>
          <w:p w14:paraId="5026D143" w14:textId="2B0A569D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98" w:type="dxa"/>
            <w:vAlign w:val="center"/>
          </w:tcPr>
          <w:p w14:paraId="7C36C6E9" w14:textId="46A98FF7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817</w:t>
            </w:r>
          </w:p>
        </w:tc>
        <w:tc>
          <w:tcPr>
            <w:tcW w:w="1091" w:type="dxa"/>
            <w:vAlign w:val="center"/>
          </w:tcPr>
          <w:p w14:paraId="5C79D519" w14:textId="7204C2C8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2,293</w:t>
            </w:r>
          </w:p>
        </w:tc>
        <w:tc>
          <w:tcPr>
            <w:tcW w:w="1079" w:type="dxa"/>
            <w:vAlign w:val="center"/>
          </w:tcPr>
          <w:p w14:paraId="48F1150B" w14:textId="3BB15A82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817</w:t>
            </w:r>
          </w:p>
        </w:tc>
        <w:tc>
          <w:tcPr>
            <w:tcW w:w="1071" w:type="dxa"/>
            <w:vAlign w:val="center"/>
          </w:tcPr>
          <w:p w14:paraId="63C13597" w14:textId="1DE9FDC7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2,293</w:t>
            </w:r>
          </w:p>
        </w:tc>
      </w:tr>
      <w:tr w:rsidR="009465C5" w:rsidRPr="004B08FB" w14:paraId="051D6B94" w14:textId="77777777" w:rsidTr="008D18B7">
        <w:trPr>
          <w:cantSplit/>
        </w:trPr>
        <w:tc>
          <w:tcPr>
            <w:tcW w:w="4950" w:type="dxa"/>
          </w:tcPr>
          <w:p w14:paraId="622D1F7D" w14:textId="77777777" w:rsidR="009465C5" w:rsidRPr="009465C5" w:rsidRDefault="009465C5" w:rsidP="006159C6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  <w:vAlign w:val="center"/>
          </w:tcPr>
          <w:p w14:paraId="781DF2C5" w14:textId="77777777" w:rsidR="009465C5" w:rsidRPr="009465C5" w:rsidRDefault="009465C5" w:rsidP="006159C6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2FF77324" w14:textId="77777777" w:rsidR="009465C5" w:rsidRPr="009465C5" w:rsidRDefault="009465C5" w:rsidP="006159C6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4309046B" w14:textId="77777777" w:rsidR="009465C5" w:rsidRPr="009465C5" w:rsidRDefault="009465C5" w:rsidP="006159C6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4BFB5CA1" w14:textId="77777777" w:rsidR="009465C5" w:rsidRPr="009465C5" w:rsidRDefault="009465C5" w:rsidP="006159C6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</w:tbl>
    <w:p w14:paraId="0C703F0D" w14:textId="6CF69505" w:rsidR="009461E2" w:rsidRDefault="009461E2" w:rsidP="006159C6">
      <w:pPr>
        <w:tabs>
          <w:tab w:val="left" w:pos="1080"/>
        </w:tabs>
        <w:suppressAutoHyphens/>
        <w:spacing w:after="0" w:line="240" w:lineRule="auto"/>
        <w:ind w:left="990" w:right="-25" w:hanging="450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60CFAF0B" w14:textId="77777777" w:rsidR="00366EE4" w:rsidRPr="00AA2E72" w:rsidRDefault="00366EE4" w:rsidP="006159C6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kern w:val="2"/>
          <w:sz w:val="30"/>
          <w:szCs w:val="30"/>
          <w:lang w:eastAsia="zh-CN"/>
        </w:rPr>
      </w:pPr>
    </w:p>
    <w:p w14:paraId="3D10970B" w14:textId="72800FE5" w:rsidR="003F5BE3" w:rsidRPr="00AA2E72" w:rsidRDefault="003F5BE3" w:rsidP="006159C6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A2E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9F044C" w:rsidRPr="00AA2E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4</w:t>
      </w:r>
      <w:r w:rsidRPr="00AA2E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.2</w:t>
      </w:r>
      <w:r w:rsidRPr="00AA2E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Pr="00AA2E7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รายได้และค่าใช้จ่าย</w:t>
      </w:r>
    </w:p>
    <w:p w14:paraId="7685D7CE" w14:textId="657A9397" w:rsidR="002E20CF" w:rsidRPr="00AA2E72" w:rsidRDefault="002E20CF" w:rsidP="006159C6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</w:p>
    <w:tbl>
      <w:tblPr>
        <w:tblW w:w="91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990"/>
        <w:gridCol w:w="1080"/>
        <w:gridCol w:w="1080"/>
        <w:gridCol w:w="1152"/>
      </w:tblGrid>
      <w:tr w:rsidR="004F647A" w:rsidRPr="009252E8" w14:paraId="560D3B61" w14:textId="77777777" w:rsidTr="004A3CAC">
        <w:trPr>
          <w:cantSplit/>
          <w:tblHeader/>
        </w:trPr>
        <w:tc>
          <w:tcPr>
            <w:tcW w:w="4842" w:type="dxa"/>
          </w:tcPr>
          <w:p w14:paraId="2A0E4395" w14:textId="47496ADB" w:rsidR="004F647A" w:rsidRPr="006A2E2D" w:rsidRDefault="004F647A" w:rsidP="006159C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00436DD2" w14:textId="77777777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35D8B7BA" w14:textId="77777777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4F647A" w:rsidRPr="009252E8" w14:paraId="377B72E7" w14:textId="77777777" w:rsidTr="004A3CAC">
        <w:trPr>
          <w:cantSplit/>
          <w:trHeight w:val="308"/>
          <w:tblHeader/>
        </w:trPr>
        <w:tc>
          <w:tcPr>
            <w:tcW w:w="4842" w:type="dxa"/>
          </w:tcPr>
          <w:p w14:paraId="54ABD42D" w14:textId="66952C6C" w:rsidR="004F647A" w:rsidRPr="00AE2F9C" w:rsidRDefault="00080C96" w:rsidP="006159C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E2F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990" w:type="dxa"/>
            <w:vAlign w:val="center"/>
          </w:tcPr>
          <w:p w14:paraId="5EF79751" w14:textId="2FF106F9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80" w:type="dxa"/>
            <w:vAlign w:val="center"/>
          </w:tcPr>
          <w:p w14:paraId="5B74D784" w14:textId="799EA24D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80" w:type="dxa"/>
            <w:vAlign w:val="center"/>
          </w:tcPr>
          <w:p w14:paraId="2C7CBBAB" w14:textId="10CEE207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152" w:type="dxa"/>
            <w:vAlign w:val="center"/>
          </w:tcPr>
          <w:p w14:paraId="48386B5C" w14:textId="096DC59E" w:rsidR="004F647A" w:rsidRPr="009252E8" w:rsidRDefault="004F647A" w:rsidP="006159C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4F647A" w:rsidRPr="009252E8" w14:paraId="4677E557" w14:textId="77777777" w:rsidTr="004A3CAC">
        <w:trPr>
          <w:cantSplit/>
          <w:tblHeader/>
        </w:trPr>
        <w:tc>
          <w:tcPr>
            <w:tcW w:w="4842" w:type="dxa"/>
          </w:tcPr>
          <w:p w14:paraId="15F3D087" w14:textId="77777777" w:rsidR="004F647A" w:rsidRPr="009252E8" w:rsidRDefault="004F647A" w:rsidP="006159C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302" w:type="dxa"/>
            <w:gridSpan w:val="4"/>
          </w:tcPr>
          <w:p w14:paraId="45937EE5" w14:textId="77777777" w:rsidR="004F647A" w:rsidRPr="009252E8" w:rsidRDefault="004F647A" w:rsidP="006159C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647A" w:rsidRPr="009252E8" w14:paraId="35AA6FCA" w14:textId="77777777" w:rsidTr="004A3CAC">
        <w:trPr>
          <w:cantSplit/>
        </w:trPr>
        <w:tc>
          <w:tcPr>
            <w:tcW w:w="4842" w:type="dxa"/>
          </w:tcPr>
          <w:p w14:paraId="00A625C2" w14:textId="79C19AAE" w:rsidR="004F647A" w:rsidRPr="009252E8" w:rsidRDefault="004F647A" w:rsidP="006159C6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1032D37" w14:textId="77777777" w:rsidR="004F647A" w:rsidRPr="009252E8" w:rsidRDefault="004F647A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A5120" w14:textId="77777777" w:rsidR="004F647A" w:rsidRPr="009252E8" w:rsidRDefault="004F647A" w:rsidP="006159C6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71C2A" w14:textId="77777777" w:rsidR="004F647A" w:rsidRPr="009252E8" w:rsidRDefault="004F647A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405930" w14:textId="77777777" w:rsidR="004F647A" w:rsidRPr="009252E8" w:rsidRDefault="004F647A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072704F8" w14:textId="77777777" w:rsidTr="004A3CAC">
        <w:trPr>
          <w:cantSplit/>
        </w:trPr>
        <w:tc>
          <w:tcPr>
            <w:tcW w:w="4842" w:type="dxa"/>
          </w:tcPr>
          <w:p w14:paraId="668F5AD8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249CEEBB" w14:textId="3FC9E1D5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37F42BE" w14:textId="1D8795F6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center"/>
          </w:tcPr>
          <w:p w14:paraId="34303F74" w14:textId="13504CEE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52" w:type="dxa"/>
            <w:vAlign w:val="center"/>
          </w:tcPr>
          <w:p w14:paraId="39FF031B" w14:textId="3A0328AA" w:rsidR="00DA1094" w:rsidRPr="009252E8" w:rsidRDefault="00DA1094" w:rsidP="006159C6">
            <w:pPr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A1094" w:rsidRPr="009252E8" w14:paraId="7425E5AC" w14:textId="77777777" w:rsidTr="004A3CAC">
        <w:trPr>
          <w:cantSplit/>
        </w:trPr>
        <w:tc>
          <w:tcPr>
            <w:tcW w:w="4842" w:type="dxa"/>
          </w:tcPr>
          <w:p w14:paraId="7EF64F9E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A596313" w14:textId="3EE980F2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23AA159" w14:textId="4BAFF561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E4CBE2D" w14:textId="6C4F1896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152" w:type="dxa"/>
          </w:tcPr>
          <w:p w14:paraId="6128C54C" w14:textId="2AF6981E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A1094" w:rsidRPr="009252E8" w14:paraId="2F6DA1A3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6CE8FB5B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รายได้ค่าธรรมเนียมและบริการและรายได้อื่น</w:t>
            </w:r>
          </w:p>
        </w:tc>
        <w:tc>
          <w:tcPr>
            <w:tcW w:w="990" w:type="dxa"/>
          </w:tcPr>
          <w:p w14:paraId="40FFC646" w14:textId="1F049237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F663AC8" w14:textId="27E200BA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FE9CBD7" w14:textId="51366EA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4,743</w:t>
            </w:r>
          </w:p>
        </w:tc>
        <w:tc>
          <w:tcPr>
            <w:tcW w:w="1152" w:type="dxa"/>
            <w:shd w:val="clear" w:color="auto" w:fill="auto"/>
          </w:tcPr>
          <w:p w14:paraId="473DF85B" w14:textId="2C83D734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</w:tr>
      <w:tr w:rsidR="00DA1094" w:rsidRPr="009252E8" w14:paraId="35C70CF7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1BDEB73E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ค่าใช้จ่ายค่าธรรมเนียมและบริการและค่าใช้จ่ายอื่น</w:t>
            </w:r>
          </w:p>
        </w:tc>
        <w:tc>
          <w:tcPr>
            <w:tcW w:w="990" w:type="dxa"/>
          </w:tcPr>
          <w:p w14:paraId="4A2894DF" w14:textId="0D6A1AB4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1E41691" w14:textId="2E4B88C4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6426D33" w14:textId="303F8F2D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4,228</w:t>
            </w:r>
          </w:p>
        </w:tc>
        <w:tc>
          <w:tcPr>
            <w:tcW w:w="1152" w:type="dxa"/>
            <w:shd w:val="clear" w:color="auto" w:fill="auto"/>
          </w:tcPr>
          <w:p w14:paraId="6D642407" w14:textId="30488842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3,170</w:t>
            </w:r>
          </w:p>
        </w:tc>
      </w:tr>
      <w:tr w:rsidR="00DA1094" w:rsidRPr="009252E8" w14:paraId="4C90DD32" w14:textId="77777777" w:rsidTr="004A3CAC">
        <w:trPr>
          <w:cantSplit/>
        </w:trPr>
        <w:tc>
          <w:tcPr>
            <w:tcW w:w="4842" w:type="dxa"/>
          </w:tcPr>
          <w:p w14:paraId="30493347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รายได้เงินปันผลรับ</w:t>
            </w:r>
          </w:p>
        </w:tc>
        <w:tc>
          <w:tcPr>
            <w:tcW w:w="990" w:type="dxa"/>
          </w:tcPr>
          <w:p w14:paraId="0340F294" w14:textId="3A8F333F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DA6CBB0" w14:textId="52297953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2E11A6C" w14:textId="299D168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3,58</w:t>
            </w:r>
            <w:r w:rsidR="008C62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00BF78FB" w14:textId="3F507AAD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2,225</w:t>
            </w:r>
          </w:p>
        </w:tc>
      </w:tr>
      <w:tr w:rsidR="00DA1094" w:rsidRPr="009252E8" w14:paraId="58D640C7" w14:textId="77777777" w:rsidTr="004A3CAC">
        <w:trPr>
          <w:cantSplit/>
        </w:trPr>
        <w:tc>
          <w:tcPr>
            <w:tcW w:w="4842" w:type="dxa"/>
          </w:tcPr>
          <w:p w14:paraId="6C82A0DA" w14:textId="4BBF0587" w:rsidR="00DA1094" w:rsidRPr="009252E8" w:rsidRDefault="00A46865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A1094" w:rsidRPr="000421C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="00DA1094"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จากเครื่องมือทางการเงินที่วัดมูลค่า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6A61C0C1" w14:textId="77777777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2CAC2A" w14:textId="77777777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5B15C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01D1B0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5508612A" w14:textId="77777777" w:rsidTr="004A3CAC">
        <w:trPr>
          <w:cantSplit/>
        </w:trPr>
        <w:tc>
          <w:tcPr>
            <w:tcW w:w="4842" w:type="dxa"/>
            <w:vAlign w:val="center"/>
          </w:tcPr>
          <w:p w14:paraId="2E7FE517" w14:textId="77777777" w:rsidR="00DA1094" w:rsidRPr="009252E8" w:rsidRDefault="00DA1094" w:rsidP="006159C6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394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7B84722D" w14:textId="22ADD925" w:rsidR="00DA1094" w:rsidRPr="009252E8" w:rsidRDefault="00DA1094" w:rsidP="006159C6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31D2BD9" w14:textId="1B48B185" w:rsidR="00DA1094" w:rsidRPr="009252E8" w:rsidRDefault="00DA1094" w:rsidP="006159C6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127F548" w14:textId="39A3E55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152" w:type="dxa"/>
          </w:tcPr>
          <w:p w14:paraId="64F98FA4" w14:textId="75B40741" w:rsidR="00DA1094" w:rsidRPr="009252E8" w:rsidRDefault="006841C9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094" w:rsidRPr="009252E8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1094" w:rsidRPr="009252E8" w14:paraId="40D761BD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307DDC6A" w14:textId="77777777" w:rsidR="00DA1094" w:rsidRPr="009252E8" w:rsidRDefault="00DA1094" w:rsidP="006159C6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90" w:type="dxa"/>
          </w:tcPr>
          <w:p w14:paraId="677DA9D8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9AD6B" w14:textId="77777777" w:rsidR="00DA1094" w:rsidRPr="009252E8" w:rsidRDefault="00DA1094" w:rsidP="006159C6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EB591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785165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39D4C677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21CD6588" w14:textId="77777777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FBCCC06" w14:textId="0AD76044" w:rsidR="00DA1094" w:rsidRPr="009252E8" w:rsidRDefault="00EA0C36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080" w:type="dxa"/>
          </w:tcPr>
          <w:p w14:paraId="68EBF62B" w14:textId="532969F6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080" w:type="dxa"/>
          </w:tcPr>
          <w:p w14:paraId="3F4FB05B" w14:textId="4819C230" w:rsidR="00DA1094" w:rsidRPr="009252E8" w:rsidRDefault="00EA0C36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52" w:type="dxa"/>
          </w:tcPr>
          <w:p w14:paraId="6F2D59A3" w14:textId="710C1B3A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DA1094" w:rsidRPr="009252E8" w14:paraId="33EEBFF1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32CE8DA3" w14:textId="77777777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391C67DA" w14:textId="4EDFD58C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1C8F488" w14:textId="1EB0C45C" w:rsidR="00DA1094" w:rsidRPr="009252E8" w:rsidRDefault="00DA1094" w:rsidP="006159C6">
            <w:pPr>
              <w:tabs>
                <w:tab w:val="decimal" w:pos="49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559D32E" w14:textId="68E72DCE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42077A61" w14:textId="48FBBCF4" w:rsidR="00DA1094" w:rsidRPr="009252E8" w:rsidRDefault="00DA1094" w:rsidP="006159C6">
            <w:pPr>
              <w:tabs>
                <w:tab w:val="decimal" w:pos="49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094" w:rsidRPr="009252E8" w14:paraId="777E36F2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46F8FE83" w14:textId="1419E0B0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รายได้เงินปันผลรับ</w:t>
            </w:r>
          </w:p>
        </w:tc>
        <w:tc>
          <w:tcPr>
            <w:tcW w:w="990" w:type="dxa"/>
          </w:tcPr>
          <w:p w14:paraId="5948CB78" w14:textId="49DF8383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080" w:type="dxa"/>
          </w:tcPr>
          <w:p w14:paraId="58B2994D" w14:textId="7E69CEDE" w:rsidR="00DA1094" w:rsidRPr="009252E8" w:rsidRDefault="00DA1094" w:rsidP="006159C6">
            <w:pPr>
              <w:tabs>
                <w:tab w:val="decimal" w:pos="49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6B00F97" w14:textId="07D538CB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152" w:type="dxa"/>
          </w:tcPr>
          <w:p w14:paraId="3B52EDEB" w14:textId="7C8CA89D" w:rsidR="00DA1094" w:rsidRPr="009252E8" w:rsidRDefault="00DA1094" w:rsidP="006159C6">
            <w:pPr>
              <w:tabs>
                <w:tab w:val="decimal" w:pos="49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094" w:rsidRPr="009252E8" w14:paraId="6B67CD98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69465F2F" w14:textId="3FAD659F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BE77B9" w14:textId="77777777" w:rsidR="00DA1094" w:rsidRPr="009252E8" w:rsidRDefault="00DA1094" w:rsidP="006159C6">
            <w:pPr>
              <w:tabs>
                <w:tab w:val="decimal" w:pos="705"/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3D264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B2C87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D82DF4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67E15B32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642F3931" w14:textId="77777777" w:rsidR="00DA1094" w:rsidRPr="009252E8" w:rsidRDefault="00DA1094" w:rsidP="006159C6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(เกินร้อยละ </w:t>
            </w:r>
            <w:r w:rsidRPr="009252E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02B1F674" w14:textId="77777777" w:rsidR="00DA1094" w:rsidRPr="009252E8" w:rsidRDefault="00DA1094" w:rsidP="006159C6">
            <w:pPr>
              <w:tabs>
                <w:tab w:val="decimal" w:pos="705"/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877F7" w14:textId="77777777" w:rsidR="00DA1094" w:rsidRPr="009252E8" w:rsidRDefault="00DA1094" w:rsidP="006159C6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FE92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E90E95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5307BB37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4B746AAD" w14:textId="77777777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C2D3CB3" w14:textId="10C7DE1A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080" w:type="dxa"/>
          </w:tcPr>
          <w:p w14:paraId="7E7E6E4C" w14:textId="39C5A2E3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080" w:type="dxa"/>
          </w:tcPr>
          <w:p w14:paraId="535A608E" w14:textId="2057802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152" w:type="dxa"/>
          </w:tcPr>
          <w:p w14:paraId="4D3706AB" w14:textId="28B8EF8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DA1094" w:rsidRPr="009252E8" w14:paraId="5C65032D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6AA618CD" w14:textId="77777777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11258ED" w14:textId="4535EE6C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080" w:type="dxa"/>
          </w:tcPr>
          <w:p w14:paraId="37EA3784" w14:textId="1488869D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080" w:type="dxa"/>
          </w:tcPr>
          <w:p w14:paraId="2F609E5E" w14:textId="57DBCE5A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152" w:type="dxa"/>
          </w:tcPr>
          <w:p w14:paraId="28A8522B" w14:textId="22418E05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963545" w:rsidRPr="009252E8" w14:paraId="6D716340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1BB3695B" w14:textId="77777777" w:rsidR="00963545" w:rsidRPr="009252E8" w:rsidRDefault="00963545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DD9995" w14:textId="77777777" w:rsidR="00963545" w:rsidRPr="009252E8" w:rsidRDefault="00963545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9B494" w14:textId="77777777" w:rsidR="00963545" w:rsidRPr="009252E8" w:rsidRDefault="00963545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18E99" w14:textId="77777777" w:rsidR="00963545" w:rsidRPr="009252E8" w:rsidRDefault="00963545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784EBC" w14:textId="77777777" w:rsidR="00963545" w:rsidRPr="009252E8" w:rsidRDefault="00963545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0A9445D9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7D94658C" w14:textId="5A90969E" w:rsidR="00DA1094" w:rsidRPr="009252E8" w:rsidRDefault="00DA1094" w:rsidP="006159C6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4108AB63" w14:textId="77777777" w:rsidR="00DA1094" w:rsidRPr="009252E8" w:rsidRDefault="00DA1094" w:rsidP="006159C6">
            <w:pPr>
              <w:tabs>
                <w:tab w:val="decimal" w:pos="705"/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D4CD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77C2A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D319DF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094" w:rsidRPr="009252E8" w14:paraId="0EF256F7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46CA9CF6" w14:textId="31783ADD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center"/>
          </w:tcPr>
          <w:p w14:paraId="65F45E8F" w14:textId="7B41CF91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center"/>
          </w:tcPr>
          <w:p w14:paraId="6ADC81F1" w14:textId="1F074153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center"/>
          </w:tcPr>
          <w:p w14:paraId="2871ED45" w14:textId="5C2DE20A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52" w:type="dxa"/>
            <w:vAlign w:val="center"/>
          </w:tcPr>
          <w:p w14:paraId="35A82724" w14:textId="69214460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1094" w:rsidRPr="009252E8" w14:paraId="58E429C5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792EE0BF" w14:textId="64509EF3" w:rsidR="00DA1094" w:rsidRPr="009252E8" w:rsidRDefault="00DA1094" w:rsidP="006159C6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  <w:vAlign w:val="center"/>
          </w:tcPr>
          <w:p w14:paraId="16710284" w14:textId="26C4DA66" w:rsidR="00DA1094" w:rsidRPr="009252E8" w:rsidRDefault="00DA1094" w:rsidP="006159C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center"/>
          </w:tcPr>
          <w:p w14:paraId="087A30A3" w14:textId="1F8D2DF8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center"/>
          </w:tcPr>
          <w:p w14:paraId="52A896E9" w14:textId="7CE9016B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52" w:type="dxa"/>
            <w:vAlign w:val="center"/>
          </w:tcPr>
          <w:p w14:paraId="28B23D3E" w14:textId="1BC3371A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1094" w:rsidRPr="009252E8" w14:paraId="447ED2C6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6A14695E" w14:textId="77777777" w:rsidR="00DA1094" w:rsidRPr="009252E8" w:rsidRDefault="00DA1094" w:rsidP="006159C6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1B2626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34D6F" w14:textId="77777777" w:rsidR="00DA1094" w:rsidRPr="009252E8" w:rsidRDefault="00DA1094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E55B2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FA543F" w14:textId="77777777" w:rsidR="00DA1094" w:rsidRPr="009252E8" w:rsidRDefault="00DA1094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CAC" w:rsidRPr="009252E8" w14:paraId="639D06F2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1056B2A2" w14:textId="7AD249F3" w:rsidR="004A3CAC" w:rsidRPr="009252E8" w:rsidRDefault="004A3CAC" w:rsidP="006159C6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690FB03D" w14:textId="77777777" w:rsidR="004A3CAC" w:rsidRPr="009252E8" w:rsidRDefault="004A3CAC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07A1" w14:textId="77777777" w:rsidR="004A3CAC" w:rsidRPr="009252E8" w:rsidRDefault="004A3CAC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65B72" w14:textId="77777777" w:rsidR="004A3CAC" w:rsidRPr="009252E8" w:rsidRDefault="004A3CAC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7EE17C" w14:textId="77777777" w:rsidR="004A3CAC" w:rsidRPr="009252E8" w:rsidRDefault="004A3CAC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CAC" w:rsidRPr="009252E8" w14:paraId="044AD0C8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20704FC0" w14:textId="33FCC1A6" w:rsidR="004A3CAC" w:rsidRPr="009252E8" w:rsidRDefault="004A3CAC" w:rsidP="004A3CA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0FB02E07" w14:textId="77777777" w:rsidR="004A3CAC" w:rsidRPr="009252E8" w:rsidRDefault="004A3CAC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27BA3" w14:textId="77777777" w:rsidR="004A3CAC" w:rsidRPr="009252E8" w:rsidRDefault="004A3CAC" w:rsidP="006159C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E05CA" w14:textId="77777777" w:rsidR="004A3CAC" w:rsidRPr="009252E8" w:rsidRDefault="004A3CAC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20EDAD" w14:textId="77777777" w:rsidR="004A3CAC" w:rsidRPr="009252E8" w:rsidRDefault="004A3CAC" w:rsidP="006159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CAC" w:rsidRPr="009252E8" w14:paraId="53A11107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1E62174E" w14:textId="7161B2EA" w:rsidR="004A3CAC" w:rsidRPr="009252E8" w:rsidRDefault="004A3CAC" w:rsidP="004A3CA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424D91D" w14:textId="0E761E00" w:rsidR="004A3CAC" w:rsidRPr="009252E8" w:rsidRDefault="004A3CAC" w:rsidP="004A3CAC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080" w:type="dxa"/>
          </w:tcPr>
          <w:p w14:paraId="04A9F5D8" w14:textId="40A94D04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080" w:type="dxa"/>
          </w:tcPr>
          <w:p w14:paraId="07491DD0" w14:textId="6A53C51A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152" w:type="dxa"/>
          </w:tcPr>
          <w:p w14:paraId="1B096CD6" w14:textId="4ED0B566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4A3CAC" w:rsidRPr="009252E8" w14:paraId="4609BAEF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0F57B4F0" w14:textId="173DBF2E" w:rsidR="004A3CAC" w:rsidRPr="009252E8" w:rsidRDefault="004A3CAC" w:rsidP="004A3CA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32C526B7" w14:textId="7C56D101" w:rsidR="004A3CAC" w:rsidRPr="009252E8" w:rsidRDefault="004A3CAC" w:rsidP="004A3CAC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80" w:type="dxa"/>
          </w:tcPr>
          <w:p w14:paraId="506B17EA" w14:textId="10BD132B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080" w:type="dxa"/>
          </w:tcPr>
          <w:p w14:paraId="37815941" w14:textId="02BA0D22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52" w:type="dxa"/>
          </w:tcPr>
          <w:p w14:paraId="7849E601" w14:textId="56F2895B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4A3CAC" w:rsidRPr="009252E8" w14:paraId="3A78E37F" w14:textId="77777777" w:rsidTr="004A3CAC">
        <w:trPr>
          <w:cantSplit/>
        </w:trPr>
        <w:tc>
          <w:tcPr>
            <w:tcW w:w="4842" w:type="dxa"/>
            <w:shd w:val="clear" w:color="auto" w:fill="auto"/>
          </w:tcPr>
          <w:p w14:paraId="0918D735" w14:textId="022FE8C9" w:rsidR="004A3CAC" w:rsidRPr="009252E8" w:rsidRDefault="004A3CAC" w:rsidP="004A3CA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04D0D1" w14:textId="3D335C6D" w:rsidR="004A3CAC" w:rsidRPr="009252E8" w:rsidRDefault="004A3CAC" w:rsidP="004A3CAC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080" w:type="dxa"/>
          </w:tcPr>
          <w:p w14:paraId="68CB9D1E" w14:textId="65BE005B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080" w:type="dxa"/>
          </w:tcPr>
          <w:p w14:paraId="665774C4" w14:textId="5E05FA71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152" w:type="dxa"/>
          </w:tcPr>
          <w:p w14:paraId="4427807C" w14:textId="1D65D407" w:rsidR="004A3CAC" w:rsidRPr="009252E8" w:rsidRDefault="004A3CAC" w:rsidP="004A3CAC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52E8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</w:tbl>
    <w:p w14:paraId="2ABE336F" w14:textId="28E07F63" w:rsidR="005C7D04" w:rsidRPr="00963545" w:rsidRDefault="005C7D04" w:rsidP="00963545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3837329F" w14:textId="41BAA1EB" w:rsidR="00A759BD" w:rsidRPr="00806B42" w:rsidRDefault="00A759BD" w:rsidP="006159C6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ในระหว่างปี </w:t>
      </w:r>
      <w:r w:rsidRPr="00806B42"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ธนาคารได้มีการโอนขายเงินลงทุนในตราสารทุนที่ไม่อยู่ในความต้องการของตลาดเป็นจำนวนเงิน </w:t>
      </w:r>
      <w:r w:rsidRPr="00806B42">
        <w:rPr>
          <w:rFonts w:asciiTheme="majorBidi" w:eastAsia="Times New Roman" w:hAnsiTheme="majorBidi" w:cstheme="majorBidi"/>
          <w:sz w:val="30"/>
          <w:szCs w:val="30"/>
          <w:lang w:eastAsia="zh-CN"/>
        </w:rPr>
        <w:t>4,</w:t>
      </w:r>
      <w:r w:rsidR="004E15A0">
        <w:rPr>
          <w:rFonts w:asciiTheme="majorBidi" w:eastAsia="Times New Roman" w:hAnsiTheme="majorBidi" w:cstheme="majorBidi"/>
          <w:sz w:val="30"/>
          <w:szCs w:val="30"/>
          <w:lang w:eastAsia="zh-CN"/>
        </w:rPr>
        <w:t>794</w:t>
      </w:r>
      <w:r w:rsidRPr="00806B4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ล้านบาท ให้กับบริษัทย่อย โดยเป็นการขายที่ราคายุติธรรม ณ วันที่โอนขาย </w:t>
      </w:r>
      <w:r w:rsidRPr="00806B42">
        <w:rPr>
          <w:rFonts w:asciiTheme="majorBidi" w:eastAsia="Times New Roman" w:hAnsiTheme="majorBidi" w:cstheme="majorBidi"/>
          <w:sz w:val="30"/>
          <w:szCs w:val="30"/>
          <w:lang w:val="th-TH" w:eastAsia="zh-CN"/>
        </w:rPr>
        <w:t> </w:t>
      </w:r>
    </w:p>
    <w:p w14:paraId="22A7C15C" w14:textId="77777777" w:rsidR="005C7D04" w:rsidRPr="00963545" w:rsidRDefault="005C7D04" w:rsidP="0096354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</w:p>
    <w:p w14:paraId="1F45ED9C" w14:textId="24B0833F" w:rsidR="003F5BE3" w:rsidRPr="00806B42" w:rsidRDefault="00912D1E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5BE3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6DCA1BC3" w14:textId="77777777" w:rsidR="003F5BE3" w:rsidRPr="00963545" w:rsidRDefault="003F5BE3" w:rsidP="00963545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 w:eastAsia="zh-CN"/>
        </w:rPr>
      </w:pPr>
    </w:p>
    <w:p w14:paraId="7D97FDD9" w14:textId="7C63189E" w:rsidR="003F5BE3" w:rsidRPr="00806B42" w:rsidRDefault="003F5BE3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D337F2"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F5491A" w:rsidRPr="00806B4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806B4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4AF27155" w14:textId="77777777" w:rsidR="003F5BE3" w:rsidRPr="00963545" w:rsidRDefault="003F5BE3" w:rsidP="009635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 w:eastAsia="zh-CN"/>
        </w:rPr>
      </w:pPr>
    </w:p>
    <w:p w14:paraId="34A90F92" w14:textId="54C73572" w:rsidR="00806B42" w:rsidRDefault="00D07881" w:rsidP="00806B42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="00806B42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tbl>
      <w:tblPr>
        <w:tblW w:w="91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30"/>
        <w:gridCol w:w="1102"/>
        <w:gridCol w:w="283"/>
        <w:gridCol w:w="1139"/>
        <w:gridCol w:w="284"/>
        <w:gridCol w:w="1084"/>
        <w:gridCol w:w="283"/>
        <w:gridCol w:w="1117"/>
      </w:tblGrid>
      <w:tr w:rsidR="00694295" w:rsidRPr="009A2DB1" w14:paraId="79B51F1E" w14:textId="77777777" w:rsidTr="00694295">
        <w:trPr>
          <w:trHeight w:val="83"/>
        </w:trPr>
        <w:tc>
          <w:tcPr>
            <w:tcW w:w="3830" w:type="dxa"/>
            <w:vAlign w:val="bottom"/>
          </w:tcPr>
          <w:p w14:paraId="4D008F02" w14:textId="77777777" w:rsidR="00694295" w:rsidRPr="009A2DB1" w:rsidRDefault="00694295" w:rsidP="006159C6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297B2F99" w14:textId="77777777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5DDBB53" w14:textId="77777777" w:rsidR="00694295" w:rsidRPr="009A2DB1" w:rsidRDefault="00694295" w:rsidP="006159C6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vAlign w:val="bottom"/>
            <w:hideMark/>
          </w:tcPr>
          <w:p w14:paraId="56684893" w14:textId="77777777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94295" w:rsidRPr="009A2DB1" w14:paraId="4F6C99CC" w14:textId="77777777" w:rsidTr="009A2DB1">
        <w:trPr>
          <w:trHeight w:val="74"/>
        </w:trPr>
        <w:tc>
          <w:tcPr>
            <w:tcW w:w="3830" w:type="dxa"/>
            <w:vAlign w:val="bottom"/>
            <w:hideMark/>
          </w:tcPr>
          <w:p w14:paraId="3477BB6F" w14:textId="7CBEE37E" w:rsidR="00694295" w:rsidRPr="002E2CB9" w:rsidRDefault="00AA62F7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E2CB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02" w:type="dxa"/>
            <w:vAlign w:val="bottom"/>
            <w:hideMark/>
          </w:tcPr>
          <w:p w14:paraId="705E5CC6" w14:textId="6AC2D6E4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vAlign w:val="bottom"/>
          </w:tcPr>
          <w:p w14:paraId="6F1A14C2" w14:textId="77777777" w:rsidR="00694295" w:rsidRPr="009A2DB1" w:rsidRDefault="00694295" w:rsidP="006159C6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  <w:hideMark/>
          </w:tcPr>
          <w:p w14:paraId="569B47FE" w14:textId="4EB33EC9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4" w:type="dxa"/>
          </w:tcPr>
          <w:p w14:paraId="1E25BC4F" w14:textId="77777777" w:rsidR="00694295" w:rsidRPr="009A2DB1" w:rsidRDefault="00694295" w:rsidP="006159C6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  <w:hideMark/>
          </w:tcPr>
          <w:p w14:paraId="28B5DECB" w14:textId="3F96A781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vAlign w:val="bottom"/>
          </w:tcPr>
          <w:p w14:paraId="6430DF25" w14:textId="11A4CDB8" w:rsidR="00694295" w:rsidRPr="009A2DB1" w:rsidRDefault="00694295" w:rsidP="006159C6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41ED80A2" w14:textId="6A4730B2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694295" w:rsidRPr="009A2DB1" w14:paraId="4F4CD467" w14:textId="77777777" w:rsidTr="00694295">
        <w:trPr>
          <w:trHeight w:val="173"/>
        </w:trPr>
        <w:tc>
          <w:tcPr>
            <w:tcW w:w="3830" w:type="dxa"/>
            <w:vAlign w:val="bottom"/>
          </w:tcPr>
          <w:p w14:paraId="145503E0" w14:textId="77777777" w:rsidR="00694295" w:rsidRPr="002E2CB9" w:rsidRDefault="00694295" w:rsidP="006159C6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vAlign w:val="bottom"/>
            <w:hideMark/>
          </w:tcPr>
          <w:p w14:paraId="1C8256E8" w14:textId="77777777" w:rsidR="00694295" w:rsidRPr="009A2DB1" w:rsidRDefault="00694295" w:rsidP="006159C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94295" w:rsidRPr="009A2DB1" w14:paraId="0F7DF2D9" w14:textId="77777777" w:rsidTr="009A2DB1">
        <w:trPr>
          <w:trHeight w:val="74"/>
        </w:trPr>
        <w:tc>
          <w:tcPr>
            <w:tcW w:w="3830" w:type="dxa"/>
            <w:vAlign w:val="bottom"/>
            <w:hideMark/>
          </w:tcPr>
          <w:p w14:paraId="517D5041" w14:textId="77777777" w:rsidR="00694295" w:rsidRPr="009A2DB1" w:rsidRDefault="00694295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2" w:type="dxa"/>
          </w:tcPr>
          <w:p w14:paraId="4F7CA97A" w14:textId="627E182C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2,073</w:t>
            </w:r>
          </w:p>
        </w:tc>
        <w:tc>
          <w:tcPr>
            <w:tcW w:w="283" w:type="dxa"/>
            <w:vAlign w:val="center"/>
          </w:tcPr>
          <w:p w14:paraId="7C7E7B51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hideMark/>
          </w:tcPr>
          <w:p w14:paraId="1B4DD601" w14:textId="6643AFBE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2,440</w:t>
            </w:r>
          </w:p>
        </w:tc>
        <w:tc>
          <w:tcPr>
            <w:tcW w:w="284" w:type="dxa"/>
            <w:vAlign w:val="center"/>
          </w:tcPr>
          <w:p w14:paraId="14179658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EF675D" w14:textId="1A723D62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83" w:type="dxa"/>
            <w:vAlign w:val="center"/>
          </w:tcPr>
          <w:p w14:paraId="665D39DE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hideMark/>
          </w:tcPr>
          <w:p w14:paraId="2181E6BF" w14:textId="06FB86E1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</w:tr>
      <w:tr w:rsidR="00694295" w:rsidRPr="009A2DB1" w14:paraId="197BCAD7" w14:textId="77777777" w:rsidTr="009A2DB1">
        <w:trPr>
          <w:trHeight w:val="83"/>
        </w:trPr>
        <w:tc>
          <w:tcPr>
            <w:tcW w:w="3830" w:type="dxa"/>
            <w:vAlign w:val="bottom"/>
            <w:hideMark/>
          </w:tcPr>
          <w:p w14:paraId="6DDA30EB" w14:textId="77777777" w:rsidR="00694295" w:rsidRPr="009A2DB1" w:rsidRDefault="00694295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102" w:type="dxa"/>
          </w:tcPr>
          <w:p w14:paraId="66938927" w14:textId="519DA686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center"/>
          </w:tcPr>
          <w:p w14:paraId="450178A8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hideMark/>
          </w:tcPr>
          <w:p w14:paraId="647E968D" w14:textId="71970B3A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284" w:type="dxa"/>
            <w:vAlign w:val="center"/>
          </w:tcPr>
          <w:p w14:paraId="67629109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B63031A" w14:textId="2B5630C6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83" w:type="dxa"/>
            <w:vAlign w:val="center"/>
          </w:tcPr>
          <w:p w14:paraId="307AC773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hideMark/>
          </w:tcPr>
          <w:p w14:paraId="714259CC" w14:textId="0643E466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694295" w:rsidRPr="009A2DB1" w14:paraId="6829C8CA" w14:textId="77777777" w:rsidTr="009A2DB1">
        <w:trPr>
          <w:trHeight w:val="83"/>
        </w:trPr>
        <w:tc>
          <w:tcPr>
            <w:tcW w:w="3830" w:type="dxa"/>
            <w:vAlign w:val="bottom"/>
          </w:tcPr>
          <w:p w14:paraId="3D216AF4" w14:textId="77777777" w:rsidR="00694295" w:rsidRPr="009A2DB1" w:rsidRDefault="00694295" w:rsidP="006159C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A2DB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102" w:type="dxa"/>
          </w:tcPr>
          <w:p w14:paraId="4610EC1B" w14:textId="413FBAB2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83" w:type="dxa"/>
            <w:vAlign w:val="center"/>
          </w:tcPr>
          <w:p w14:paraId="123E9D01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719F700" w14:textId="119F030F" w:rsidR="00694295" w:rsidRPr="009A2DB1" w:rsidRDefault="00694295" w:rsidP="006159C6">
            <w:pPr>
              <w:pStyle w:val="acctfourfigures"/>
              <w:tabs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center"/>
          </w:tcPr>
          <w:p w14:paraId="0A2560FE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06A745" w14:textId="63E5FC98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3" w:type="dxa"/>
            <w:vAlign w:val="center"/>
          </w:tcPr>
          <w:p w14:paraId="354BE858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B7F27E1" w14:textId="41085215" w:rsidR="00694295" w:rsidRPr="009A2DB1" w:rsidRDefault="00694295" w:rsidP="006159C6">
            <w:pPr>
              <w:pStyle w:val="acctfourfigures"/>
              <w:tabs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694295" w:rsidRPr="009A2DB1" w14:paraId="3208292C" w14:textId="77777777" w:rsidTr="009A2DB1">
        <w:trPr>
          <w:trHeight w:val="83"/>
        </w:trPr>
        <w:tc>
          <w:tcPr>
            <w:tcW w:w="3830" w:type="dxa"/>
            <w:vAlign w:val="bottom"/>
          </w:tcPr>
          <w:p w14:paraId="2608D65C" w14:textId="77777777" w:rsidR="00694295" w:rsidRPr="009A2DB1" w:rsidRDefault="00694295" w:rsidP="006159C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A2DB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ผลประโยชน์ระยะยาวของพนักงานอื่น ๆ</w:t>
            </w:r>
          </w:p>
        </w:tc>
        <w:tc>
          <w:tcPr>
            <w:tcW w:w="1102" w:type="dxa"/>
          </w:tcPr>
          <w:p w14:paraId="3C144D41" w14:textId="09183B86" w:rsidR="00694295" w:rsidRPr="009A2DB1" w:rsidRDefault="0014535B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center"/>
          </w:tcPr>
          <w:p w14:paraId="71E49B8A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A2FF0AC" w14:textId="21DC60C7" w:rsidR="00694295" w:rsidRPr="009A2DB1" w:rsidRDefault="00694295" w:rsidP="006159C6">
            <w:pPr>
              <w:pStyle w:val="acctfourfigures"/>
              <w:tabs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2DB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14:paraId="4C30D3EB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3ECB9F" w14:textId="01B0312A" w:rsidR="00694295" w:rsidRPr="009A2DB1" w:rsidRDefault="009252E8" w:rsidP="006159C6">
            <w:pPr>
              <w:pStyle w:val="acctfourfigures"/>
              <w:tabs>
                <w:tab w:val="decimal" w:pos="4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6C163FCB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C9A2EF5" w14:textId="2EB5F67A" w:rsidR="00694295" w:rsidRPr="009A2DB1" w:rsidRDefault="00694295" w:rsidP="006159C6">
            <w:pPr>
              <w:pStyle w:val="acctfourfigures"/>
              <w:tabs>
                <w:tab w:val="decimal" w:pos="4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4295" w:rsidRPr="009A2DB1" w14:paraId="4E95A009" w14:textId="77777777" w:rsidTr="009A2DB1">
        <w:trPr>
          <w:trHeight w:val="74"/>
        </w:trPr>
        <w:tc>
          <w:tcPr>
            <w:tcW w:w="3830" w:type="dxa"/>
            <w:vAlign w:val="bottom"/>
            <w:hideMark/>
          </w:tcPr>
          <w:p w14:paraId="7E20515A" w14:textId="77777777" w:rsidR="00694295" w:rsidRPr="009A2DB1" w:rsidRDefault="00694295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8DDD7C4" w14:textId="3C8A5BD8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2,160</w:t>
            </w:r>
          </w:p>
        </w:tc>
        <w:tc>
          <w:tcPr>
            <w:tcW w:w="283" w:type="dxa"/>
            <w:vAlign w:val="center"/>
          </w:tcPr>
          <w:p w14:paraId="31AB4D99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13CCC6CB" w14:textId="34898DFC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84" w:type="dxa"/>
            <w:vAlign w:val="center"/>
          </w:tcPr>
          <w:p w14:paraId="31F315EA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59C8660" w14:textId="4C8341BF" w:rsidR="00694295" w:rsidRPr="009A2DB1" w:rsidRDefault="009252E8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1,524</w:t>
            </w:r>
          </w:p>
        </w:tc>
        <w:tc>
          <w:tcPr>
            <w:tcW w:w="283" w:type="dxa"/>
            <w:vAlign w:val="center"/>
          </w:tcPr>
          <w:p w14:paraId="70DBFEF1" w14:textId="77777777" w:rsidR="00694295" w:rsidRPr="009A2DB1" w:rsidRDefault="00694295" w:rsidP="006159C6">
            <w:pPr>
              <w:tabs>
                <w:tab w:val="decimal" w:pos="720"/>
              </w:tabs>
              <w:snapToGrid w:val="0"/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42D05D3C" w14:textId="2251F1EA" w:rsidR="00694295" w:rsidRPr="009A2DB1" w:rsidRDefault="00694295" w:rsidP="006159C6">
            <w:pPr>
              <w:tabs>
                <w:tab w:val="decimal" w:pos="72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</w:t>
            </w:r>
          </w:p>
        </w:tc>
      </w:tr>
    </w:tbl>
    <w:p w14:paraId="59906B57" w14:textId="77777777" w:rsidR="009A2DB1" w:rsidRPr="00806B42" w:rsidRDefault="009A2DB1" w:rsidP="006159C6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lang w:val="th-TH" w:eastAsia="zh-CN"/>
        </w:rPr>
      </w:pPr>
    </w:p>
    <w:p w14:paraId="1FB814F5" w14:textId="06453FDC" w:rsidR="002979C7" w:rsidRPr="00806B42" w:rsidRDefault="00912D1E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6</w:t>
      </w: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1EDA" w:rsidRPr="00806B42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ส่</w:t>
      </w:r>
      <w:r w:rsidR="002979C7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วนงานดำเนินงาน</w:t>
      </w:r>
    </w:p>
    <w:p w14:paraId="2B99A778" w14:textId="77777777" w:rsidR="002979C7" w:rsidRPr="00806B42" w:rsidRDefault="002979C7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zh-CN"/>
        </w:rPr>
      </w:pPr>
    </w:p>
    <w:p w14:paraId="40BA68C1" w14:textId="65D46046" w:rsidR="002979C7" w:rsidRPr="00806B42" w:rsidRDefault="002979C7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กลุ่มธุรกิจประกัน ดำเนินงานด้านจัดจำหน่ายผลิตภัณฑ์ประกันชีวิต</w:t>
      </w:r>
      <w:r w:rsidR="00FB3398" w:rsidRPr="00806B4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และประกันภัยอื่น ๆ</w:t>
      </w:r>
      <w:r w:rsidR="009F042C" w:rsidRPr="00806B4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ผ่านช่องทางการจัดจำหน่ายต่าง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ๆ ของธนาคาร</w:t>
      </w:r>
      <w:r w:rsidR="00CA2614" w:rsidRPr="00806B4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806B4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3DD22CD5" w14:textId="77777777" w:rsidR="00C9429A" w:rsidRPr="00806B42" w:rsidRDefault="00C9429A" w:rsidP="006159C6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E9021EF" w14:textId="2E83E32F" w:rsidR="00516AFC" w:rsidRPr="00806B42" w:rsidRDefault="00D63046" w:rsidP="006159C6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 w:eastAsia="zh-CN"/>
        </w:rPr>
      </w:pP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รายได้จากรายการระหว่างธนาคารและตลาดเงิ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และเงินลงทุนของธนาคาร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  <w:t>ปันส่วนไปยังหน่วยธุรกิจใดเป็นพิเศษ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ผลการดำเนินงานของบริษัทย่อย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นอกเหนือจากธุรกิจ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นายหน้าประกันภัย 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Pr="00806B4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Pr="00806B4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14AF419E" w14:textId="77777777" w:rsidR="00516AFC" w:rsidRPr="00806B42" w:rsidRDefault="00516AFC" w:rsidP="006159C6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</w:p>
    <w:p w14:paraId="64AF274F" w14:textId="77777777" w:rsidR="00516AFC" w:rsidRDefault="00516AFC" w:rsidP="006159C6">
      <w:pPr>
        <w:spacing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br w:type="page"/>
      </w: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9"/>
        <w:gridCol w:w="821"/>
        <w:gridCol w:w="180"/>
        <w:gridCol w:w="915"/>
        <w:gridCol w:w="185"/>
        <w:gridCol w:w="728"/>
        <w:gridCol w:w="185"/>
        <w:gridCol w:w="728"/>
        <w:gridCol w:w="180"/>
        <w:gridCol w:w="732"/>
        <w:gridCol w:w="180"/>
        <w:gridCol w:w="827"/>
        <w:gridCol w:w="180"/>
        <w:gridCol w:w="729"/>
      </w:tblGrid>
      <w:tr w:rsidR="004C17D2" w:rsidRPr="00CC50C8" w14:paraId="45D79596" w14:textId="77777777" w:rsidTr="00B75234">
        <w:trPr>
          <w:cantSplit/>
          <w:trHeight w:val="20"/>
        </w:trPr>
        <w:tc>
          <w:tcPr>
            <w:tcW w:w="2709" w:type="dxa"/>
          </w:tcPr>
          <w:p w14:paraId="57AB7FD2" w14:textId="77777777" w:rsidR="004C17D2" w:rsidRPr="00CC50C8" w:rsidRDefault="004C17D2" w:rsidP="006159C6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69539066" w14:textId="77777777" w:rsidR="004C17D2" w:rsidRPr="00CC50C8" w:rsidRDefault="004C17D2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A62F7" w:rsidRPr="00081649" w14:paraId="6AE96FF4" w14:textId="77777777" w:rsidTr="00AA62F7">
        <w:trPr>
          <w:cantSplit/>
          <w:trHeight w:val="20"/>
        </w:trPr>
        <w:tc>
          <w:tcPr>
            <w:tcW w:w="9279" w:type="dxa"/>
            <w:gridSpan w:val="14"/>
            <w:vAlign w:val="center"/>
          </w:tcPr>
          <w:p w14:paraId="5F05570D" w14:textId="5137FD64" w:rsidR="00AA62F7" w:rsidRPr="002E2CB9" w:rsidRDefault="00AA62F7" w:rsidP="00AA62F7">
            <w:pPr>
              <w:pStyle w:val="acctfourfigures"/>
              <w:shd w:val="clear" w:color="auto" w:fill="FFFFFF"/>
              <w:snapToGrid w:val="0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2E2C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 2564</w:t>
            </w:r>
          </w:p>
        </w:tc>
      </w:tr>
      <w:tr w:rsidR="004C17D2" w:rsidRPr="00CC50C8" w14:paraId="35A2530C" w14:textId="77777777" w:rsidTr="00AA62F7">
        <w:trPr>
          <w:cantSplit/>
          <w:trHeight w:val="20"/>
        </w:trPr>
        <w:tc>
          <w:tcPr>
            <w:tcW w:w="2709" w:type="dxa"/>
            <w:hideMark/>
          </w:tcPr>
          <w:p w14:paraId="1878C281" w14:textId="2DBA1575" w:rsidR="004C17D2" w:rsidRPr="00CC50C8" w:rsidRDefault="004C17D2" w:rsidP="00AA62F7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6BCA80D7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52BD97DD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vAlign w:val="bottom"/>
          </w:tcPr>
          <w:p w14:paraId="4E77D885" w14:textId="77777777" w:rsidR="004C17D2" w:rsidRPr="00CC50C8" w:rsidRDefault="004C17D2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  <w:hideMark/>
          </w:tcPr>
          <w:p w14:paraId="66BA3AFC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5" w:type="dxa"/>
            <w:vAlign w:val="bottom"/>
          </w:tcPr>
          <w:p w14:paraId="1175B921" w14:textId="77777777" w:rsidR="004C17D2" w:rsidRPr="00CC50C8" w:rsidRDefault="004C17D2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28" w:type="dxa"/>
            <w:vAlign w:val="bottom"/>
            <w:hideMark/>
          </w:tcPr>
          <w:p w14:paraId="6C4BE9D2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115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5" w:type="dxa"/>
            <w:vAlign w:val="bottom"/>
          </w:tcPr>
          <w:p w14:paraId="37561E64" w14:textId="77777777" w:rsidR="004C17D2" w:rsidRPr="0014327A" w:rsidRDefault="004C17D2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dxa"/>
            <w:vAlign w:val="bottom"/>
            <w:hideMark/>
          </w:tcPr>
          <w:p w14:paraId="7DD8BAF7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กลุ่มธุรกิจประกัน</w:t>
            </w:r>
          </w:p>
        </w:tc>
        <w:tc>
          <w:tcPr>
            <w:tcW w:w="180" w:type="dxa"/>
            <w:vAlign w:val="bottom"/>
          </w:tcPr>
          <w:p w14:paraId="7E89915C" w14:textId="77777777" w:rsidR="004C17D2" w:rsidRPr="00CC50C8" w:rsidRDefault="004C17D2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32" w:type="dxa"/>
            <w:vAlign w:val="bottom"/>
            <w:hideMark/>
          </w:tcPr>
          <w:p w14:paraId="7E9A6B88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051C3D04" w14:textId="77777777" w:rsidR="004C17D2" w:rsidRPr="00CC50C8" w:rsidRDefault="004C17D2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275D78A1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7E9787A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2BFBECE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vAlign w:val="bottom"/>
          </w:tcPr>
          <w:p w14:paraId="7107C08C" w14:textId="77777777" w:rsidR="004C17D2" w:rsidRPr="00CC50C8" w:rsidRDefault="004C17D2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  <w:hideMark/>
          </w:tcPr>
          <w:p w14:paraId="5172A149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C17D2" w:rsidRPr="00CC50C8" w14:paraId="4D6D6007" w14:textId="77777777" w:rsidTr="00B75234">
        <w:trPr>
          <w:cantSplit/>
          <w:trHeight w:val="20"/>
        </w:trPr>
        <w:tc>
          <w:tcPr>
            <w:tcW w:w="2709" w:type="dxa"/>
            <w:vAlign w:val="bottom"/>
          </w:tcPr>
          <w:p w14:paraId="2F58D1EC" w14:textId="77777777" w:rsidR="004C17D2" w:rsidRPr="00CC50C8" w:rsidRDefault="004C17D2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7D7A070C" w14:textId="77777777" w:rsidR="004C17D2" w:rsidRPr="00CC50C8" w:rsidRDefault="004C17D2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50C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57C7E" w:rsidRPr="00DB3E2E" w14:paraId="04E1DAF6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7809D25E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21" w:type="dxa"/>
          </w:tcPr>
          <w:p w14:paraId="2BD85A95" w14:textId="51BB50C1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16,739</w:t>
            </w:r>
          </w:p>
        </w:tc>
        <w:tc>
          <w:tcPr>
            <w:tcW w:w="180" w:type="dxa"/>
            <w:vAlign w:val="bottom"/>
          </w:tcPr>
          <w:p w14:paraId="2617D87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</w:tcPr>
          <w:p w14:paraId="7BD88BB2" w14:textId="520123E6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17,799</w:t>
            </w:r>
          </w:p>
        </w:tc>
        <w:tc>
          <w:tcPr>
            <w:tcW w:w="185" w:type="dxa"/>
            <w:vAlign w:val="bottom"/>
          </w:tcPr>
          <w:p w14:paraId="3D742187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2B37073E" w14:textId="53FA21A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46,373</w:t>
            </w:r>
          </w:p>
        </w:tc>
        <w:tc>
          <w:tcPr>
            <w:tcW w:w="185" w:type="dxa"/>
            <w:vAlign w:val="bottom"/>
          </w:tcPr>
          <w:p w14:paraId="791DAF2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</w:tcPr>
          <w:p w14:paraId="02D4B4D9" w14:textId="3A751F05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2AA84C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40873FAE" w14:textId="5DEF7002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14,260</w:t>
            </w:r>
          </w:p>
        </w:tc>
        <w:tc>
          <w:tcPr>
            <w:tcW w:w="180" w:type="dxa"/>
          </w:tcPr>
          <w:p w14:paraId="1FA2DF6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466199E2" w14:textId="2D155435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594BA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61B8AD6B" w14:textId="53911033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95,171</w:t>
            </w:r>
          </w:p>
        </w:tc>
      </w:tr>
      <w:tr w:rsidR="00A57C7E" w:rsidRPr="00DB3E2E" w14:paraId="67BEC9A6" w14:textId="77777777" w:rsidTr="00B75234">
        <w:trPr>
          <w:cantSplit/>
          <w:trHeight w:val="20"/>
        </w:trPr>
        <w:tc>
          <w:tcPr>
            <w:tcW w:w="2709" w:type="dxa"/>
          </w:tcPr>
          <w:p w14:paraId="6799B0DC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E22C92F" w14:textId="1A15EA43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6,858</w:t>
            </w:r>
          </w:p>
        </w:tc>
        <w:tc>
          <w:tcPr>
            <w:tcW w:w="180" w:type="dxa"/>
            <w:vAlign w:val="bottom"/>
          </w:tcPr>
          <w:p w14:paraId="678CBAB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CE39928" w14:textId="10CB0B8B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2,709</w:t>
            </w:r>
          </w:p>
        </w:tc>
        <w:tc>
          <w:tcPr>
            <w:tcW w:w="185" w:type="dxa"/>
            <w:vAlign w:val="bottom"/>
          </w:tcPr>
          <w:p w14:paraId="6277607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18BD3D6E" w14:textId="3DE9E0A8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18,225</w:t>
            </w:r>
          </w:p>
        </w:tc>
        <w:tc>
          <w:tcPr>
            <w:tcW w:w="185" w:type="dxa"/>
            <w:vAlign w:val="bottom"/>
          </w:tcPr>
          <w:p w14:paraId="2EEA6A4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71FBB394" w14:textId="7C04C954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14,262</w:t>
            </w:r>
          </w:p>
        </w:tc>
        <w:tc>
          <w:tcPr>
            <w:tcW w:w="180" w:type="dxa"/>
          </w:tcPr>
          <w:p w14:paraId="60251EC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0B1B0620" w14:textId="45A8EF84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21,699</w:t>
            </w:r>
          </w:p>
        </w:tc>
        <w:tc>
          <w:tcPr>
            <w:tcW w:w="180" w:type="dxa"/>
          </w:tcPr>
          <w:p w14:paraId="26C6ABD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2EBAB251" w14:textId="4D91603F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(8,582)</w:t>
            </w:r>
          </w:p>
        </w:tc>
        <w:tc>
          <w:tcPr>
            <w:tcW w:w="180" w:type="dxa"/>
            <w:vAlign w:val="bottom"/>
          </w:tcPr>
          <w:p w14:paraId="4B57A02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7BA799A8" w14:textId="7F275B8D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55,171</w:t>
            </w:r>
          </w:p>
        </w:tc>
      </w:tr>
      <w:tr w:rsidR="00A57C7E" w:rsidRPr="00DB3E2E" w14:paraId="7C3788A5" w14:textId="77777777" w:rsidTr="00B75234">
        <w:trPr>
          <w:cantSplit/>
          <w:trHeight w:val="20"/>
        </w:trPr>
        <w:tc>
          <w:tcPr>
            <w:tcW w:w="2709" w:type="dxa"/>
          </w:tcPr>
          <w:p w14:paraId="1D4ADCD1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5C060CE6" w14:textId="55C8C044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23,597</w:t>
            </w:r>
          </w:p>
        </w:tc>
        <w:tc>
          <w:tcPr>
            <w:tcW w:w="180" w:type="dxa"/>
            <w:vAlign w:val="bottom"/>
          </w:tcPr>
          <w:p w14:paraId="6F29BEA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2F82EF9F" w14:textId="588696EE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20,508</w:t>
            </w:r>
          </w:p>
        </w:tc>
        <w:tc>
          <w:tcPr>
            <w:tcW w:w="185" w:type="dxa"/>
            <w:vAlign w:val="bottom"/>
          </w:tcPr>
          <w:p w14:paraId="4D2F6507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2E439536" w14:textId="505C50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64,598</w:t>
            </w:r>
          </w:p>
        </w:tc>
        <w:tc>
          <w:tcPr>
            <w:tcW w:w="185" w:type="dxa"/>
            <w:vAlign w:val="bottom"/>
          </w:tcPr>
          <w:p w14:paraId="71C0000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6DCDC3FD" w14:textId="5EAC840A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14,262</w:t>
            </w:r>
          </w:p>
        </w:tc>
        <w:tc>
          <w:tcPr>
            <w:tcW w:w="180" w:type="dxa"/>
          </w:tcPr>
          <w:p w14:paraId="09E4AAA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2472EE15" w14:textId="7CF97F4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35,959</w:t>
            </w:r>
          </w:p>
        </w:tc>
        <w:tc>
          <w:tcPr>
            <w:tcW w:w="180" w:type="dxa"/>
          </w:tcPr>
          <w:p w14:paraId="68245E5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5643163A" w14:textId="5D26246E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(8,582)</w:t>
            </w:r>
          </w:p>
        </w:tc>
        <w:tc>
          <w:tcPr>
            <w:tcW w:w="180" w:type="dxa"/>
            <w:vAlign w:val="bottom"/>
          </w:tcPr>
          <w:p w14:paraId="66B88FE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5174784A" w14:textId="23F02710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150,342</w:t>
            </w:r>
          </w:p>
        </w:tc>
      </w:tr>
      <w:tr w:rsidR="00A57C7E" w:rsidRPr="00DB3E2E" w14:paraId="623C8825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79821301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0E201151" w14:textId="1184C5D3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(10,931)</w:t>
            </w:r>
          </w:p>
        </w:tc>
        <w:tc>
          <w:tcPr>
            <w:tcW w:w="180" w:type="dxa"/>
            <w:vAlign w:val="bottom"/>
          </w:tcPr>
          <w:p w14:paraId="7F44FEF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</w:tcPr>
          <w:p w14:paraId="14F5CF21" w14:textId="3E591495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(7,973)</w:t>
            </w:r>
          </w:p>
        </w:tc>
        <w:tc>
          <w:tcPr>
            <w:tcW w:w="185" w:type="dxa"/>
            <w:vAlign w:val="bottom"/>
          </w:tcPr>
          <w:p w14:paraId="3517DB76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6F4B19BA" w14:textId="0087D15B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(33,987)</w:t>
            </w:r>
          </w:p>
        </w:tc>
        <w:tc>
          <w:tcPr>
            <w:tcW w:w="185" w:type="dxa"/>
            <w:vAlign w:val="bottom"/>
          </w:tcPr>
          <w:p w14:paraId="2F26E8EF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02C2F61D" w14:textId="1B525C76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(1,184)</w:t>
            </w:r>
          </w:p>
        </w:tc>
        <w:tc>
          <w:tcPr>
            <w:tcW w:w="180" w:type="dxa"/>
          </w:tcPr>
          <w:p w14:paraId="0C686F7C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bottom w:val="single" w:sz="4" w:space="0" w:color="auto"/>
              <w:right w:val="nil"/>
            </w:tcBorders>
          </w:tcPr>
          <w:p w14:paraId="1D899D53" w14:textId="0A94CF51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(14,244)</w:t>
            </w:r>
          </w:p>
        </w:tc>
        <w:tc>
          <w:tcPr>
            <w:tcW w:w="180" w:type="dxa"/>
          </w:tcPr>
          <w:p w14:paraId="4365493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FB7A0C9" w14:textId="1B507E1C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4,772</w:t>
            </w:r>
          </w:p>
        </w:tc>
        <w:tc>
          <w:tcPr>
            <w:tcW w:w="180" w:type="dxa"/>
            <w:vAlign w:val="bottom"/>
          </w:tcPr>
          <w:p w14:paraId="62A0054D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2FF84359" w14:textId="4F174796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2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(63,547)</w:t>
            </w:r>
          </w:p>
        </w:tc>
      </w:tr>
      <w:tr w:rsidR="00A57C7E" w:rsidRPr="00DB3E2E" w14:paraId="02A74474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473FD2FA" w14:textId="66C5DA8F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กำไรจากการดำเนินงานก่อน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768D8AFF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1A5219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1FCC4D7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BC5AE6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69C0277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BB5F04C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5DD049B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A8842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4DE21552" w14:textId="432E7A2A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558C62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69B5A39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51123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5935DE8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57C7E" w:rsidRPr="00DB3E2E" w14:paraId="4DE00D07" w14:textId="77777777" w:rsidTr="00B75234">
        <w:trPr>
          <w:cantSplit/>
          <w:trHeight w:val="20"/>
        </w:trPr>
        <w:tc>
          <w:tcPr>
            <w:tcW w:w="2709" w:type="dxa"/>
          </w:tcPr>
          <w:p w14:paraId="65F9D454" w14:textId="77777777" w:rsidR="00A57C7E" w:rsidRDefault="00A57C7E" w:rsidP="006159C6">
            <w:pPr>
              <w:shd w:val="clear" w:color="auto" w:fill="FFFFFF"/>
              <w:spacing w:after="0" w:line="240" w:lineRule="auto"/>
              <w:ind w:left="291" w:right="-7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3C53919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4BD4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69DEE0F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669C50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42B8F1E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C2488D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30A1EE0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365C09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right w:val="nil"/>
            </w:tcBorders>
          </w:tcPr>
          <w:p w14:paraId="7375B403" w14:textId="3F5DB7B2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87C2C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44478D6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097F9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F709A6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57C7E" w:rsidRPr="00DB3E2E" w14:paraId="44AE8222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27609498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381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8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156E6" w14:textId="2DA5F051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12,666</w:t>
            </w:r>
          </w:p>
        </w:tc>
        <w:tc>
          <w:tcPr>
            <w:tcW w:w="180" w:type="dxa"/>
            <w:vAlign w:val="bottom"/>
          </w:tcPr>
          <w:p w14:paraId="62DF7A9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26DCB51" w14:textId="7A777616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12,535</w:t>
            </w:r>
          </w:p>
        </w:tc>
        <w:tc>
          <w:tcPr>
            <w:tcW w:w="185" w:type="dxa"/>
            <w:vAlign w:val="bottom"/>
          </w:tcPr>
          <w:p w14:paraId="391DB69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43F1D834" w14:textId="757747A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30,611</w:t>
            </w:r>
          </w:p>
        </w:tc>
        <w:tc>
          <w:tcPr>
            <w:tcW w:w="185" w:type="dxa"/>
            <w:vAlign w:val="bottom"/>
          </w:tcPr>
          <w:p w14:paraId="3000229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103B3985" w14:textId="41B1D2C4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13,078</w:t>
            </w:r>
          </w:p>
        </w:tc>
        <w:tc>
          <w:tcPr>
            <w:tcW w:w="180" w:type="dxa"/>
          </w:tcPr>
          <w:p w14:paraId="4B1A6E2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0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</w:tcPr>
          <w:p w14:paraId="50015311" w14:textId="095CF0DF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21,715</w:t>
            </w:r>
          </w:p>
        </w:tc>
        <w:tc>
          <w:tcPr>
            <w:tcW w:w="180" w:type="dxa"/>
          </w:tcPr>
          <w:p w14:paraId="5DDC9F2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73D244D3" w14:textId="7A02AC18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(3,810)</w:t>
            </w:r>
          </w:p>
        </w:tc>
        <w:tc>
          <w:tcPr>
            <w:tcW w:w="180" w:type="dxa"/>
            <w:vAlign w:val="bottom"/>
          </w:tcPr>
          <w:p w14:paraId="64A7528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0216EDD4" w14:textId="4B2216DD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86,795</w:t>
            </w:r>
          </w:p>
        </w:tc>
      </w:tr>
      <w:tr w:rsidR="00A57C7E" w:rsidRPr="00DB3E2E" w14:paraId="22206A43" w14:textId="77777777" w:rsidTr="00B75234">
        <w:trPr>
          <w:cantSplit/>
          <w:trHeight w:val="20"/>
        </w:trPr>
        <w:tc>
          <w:tcPr>
            <w:tcW w:w="2709" w:type="dxa"/>
          </w:tcPr>
          <w:p w14:paraId="75C31AF5" w14:textId="1189AABD" w:rsidR="00A57C7E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821" w:type="dxa"/>
            <w:tcBorders>
              <w:top w:val="double" w:sz="4" w:space="0" w:color="auto"/>
            </w:tcBorders>
          </w:tcPr>
          <w:p w14:paraId="58EE1A3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70C1DE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CA2E3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05C32F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1C546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5DD9928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494270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86914A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808C1D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18C1246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A5C3D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563891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1DC4CE05" w14:textId="611729F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7C7E" w:rsidRPr="00DB3E2E" w14:paraId="5C3CB858" w14:textId="77777777" w:rsidTr="00B75234">
        <w:trPr>
          <w:cantSplit/>
          <w:trHeight w:val="20"/>
        </w:trPr>
        <w:tc>
          <w:tcPr>
            <w:tcW w:w="2709" w:type="dxa"/>
          </w:tcPr>
          <w:p w14:paraId="50995B04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firstLine="21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21" w:type="dxa"/>
          </w:tcPr>
          <w:p w14:paraId="264577A7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0C1B48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357F7C4A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6CFE24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2028648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8A58BCC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11F0FB83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ED815E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0688D68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A99E72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0D45D0A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1AE4B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20684C1D" w14:textId="50B1D959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(42,024)</w:t>
            </w:r>
          </w:p>
        </w:tc>
      </w:tr>
      <w:tr w:rsidR="00A57C7E" w:rsidRPr="00DB3E2E" w14:paraId="764AED82" w14:textId="77777777" w:rsidTr="00B75234">
        <w:trPr>
          <w:cantSplit/>
          <w:trHeight w:val="20"/>
        </w:trPr>
        <w:tc>
          <w:tcPr>
            <w:tcW w:w="2709" w:type="dxa"/>
          </w:tcPr>
          <w:p w14:paraId="2078F092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1" w:type="dxa"/>
          </w:tcPr>
          <w:p w14:paraId="5AB1DA6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1427DC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444A1497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904AD7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737F6214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8E28DC7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2665F684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AEFD19" w14:textId="77777777" w:rsidR="00A57C7E" w:rsidRPr="00DB3E2E" w:rsidRDefault="00A57C7E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4430651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FA25E3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63048B43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5F872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2BD06F4F" w14:textId="51EC0565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(9,376)</w:t>
            </w:r>
          </w:p>
        </w:tc>
      </w:tr>
      <w:tr w:rsidR="00A57C7E" w:rsidRPr="00DB3E2E" w14:paraId="262B311F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33867CD4" w14:textId="77777777" w:rsidR="00A57C7E" w:rsidRPr="00CC50C8" w:rsidRDefault="00A57C7E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21" w:type="dxa"/>
            <w:vAlign w:val="bottom"/>
          </w:tcPr>
          <w:p w14:paraId="496F9A5F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8201AE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vAlign w:val="bottom"/>
          </w:tcPr>
          <w:p w14:paraId="6B8761E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3C2BD4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20E3D350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F2E765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147E85A8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DA2B49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vAlign w:val="bottom"/>
          </w:tcPr>
          <w:p w14:paraId="50BB84A2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4DC110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</w:tcPr>
          <w:p w14:paraId="4985C24F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7C3435" w14:textId="77777777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6EB911F" w14:textId="6697DA44" w:rsidR="00A57C7E" w:rsidRPr="00DB3E2E" w:rsidRDefault="00A57C7E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35,395</w:t>
            </w:r>
          </w:p>
        </w:tc>
      </w:tr>
    </w:tbl>
    <w:p w14:paraId="5A066904" w14:textId="42F7B716" w:rsidR="004C17D2" w:rsidRPr="00B75234" w:rsidRDefault="004C17D2" w:rsidP="006159C6">
      <w:pPr>
        <w:spacing w:after="0" w:line="240" w:lineRule="auto"/>
        <w:rPr>
          <w:rFonts w:ascii="Angsana New" w:eastAsia="Times New Roman" w:hAnsi="Angsana New" w:cs="Angsana New"/>
          <w:color w:val="000000"/>
          <w:sz w:val="20"/>
          <w:szCs w:val="20"/>
          <w:cs/>
          <w:lang w:val="en-GB" w:eastAsia="zh-CN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9"/>
        <w:gridCol w:w="821"/>
        <w:gridCol w:w="180"/>
        <w:gridCol w:w="915"/>
        <w:gridCol w:w="185"/>
        <w:gridCol w:w="728"/>
        <w:gridCol w:w="185"/>
        <w:gridCol w:w="728"/>
        <w:gridCol w:w="180"/>
        <w:gridCol w:w="732"/>
        <w:gridCol w:w="180"/>
        <w:gridCol w:w="827"/>
        <w:gridCol w:w="180"/>
        <w:gridCol w:w="729"/>
      </w:tblGrid>
      <w:tr w:rsidR="007D2F03" w:rsidRPr="00CC50C8" w14:paraId="3709E1A7" w14:textId="77777777" w:rsidTr="00B75234">
        <w:trPr>
          <w:cantSplit/>
          <w:trHeight w:val="20"/>
        </w:trPr>
        <w:tc>
          <w:tcPr>
            <w:tcW w:w="2709" w:type="dxa"/>
          </w:tcPr>
          <w:p w14:paraId="3D50580C" w14:textId="77777777" w:rsidR="007D2F03" w:rsidRPr="00CC50C8" w:rsidRDefault="007D2F03" w:rsidP="006159C6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4E4E907D" w14:textId="77777777" w:rsidR="007D2F03" w:rsidRPr="00CC50C8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648F" w:rsidRPr="002E2CB9" w14:paraId="79E9AC1D" w14:textId="77777777" w:rsidTr="008D0634">
        <w:trPr>
          <w:cantSplit/>
          <w:trHeight w:val="20"/>
        </w:trPr>
        <w:tc>
          <w:tcPr>
            <w:tcW w:w="9279" w:type="dxa"/>
            <w:gridSpan w:val="14"/>
          </w:tcPr>
          <w:p w14:paraId="7865F15E" w14:textId="04AFD7B0" w:rsidR="001D648F" w:rsidRPr="002E2CB9" w:rsidRDefault="001D648F" w:rsidP="001D648F">
            <w:pPr>
              <w:pStyle w:val="acctfourfigures"/>
              <w:shd w:val="clear" w:color="auto" w:fill="FFFFFF"/>
              <w:snapToGrid w:val="0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2E2C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สำหรับปีสิ้นสุดวันที่ 31 ธันวาคม 2563</w:t>
            </w:r>
          </w:p>
        </w:tc>
      </w:tr>
      <w:tr w:rsidR="007D2F03" w:rsidRPr="00CC50C8" w14:paraId="5E0E255A" w14:textId="77777777" w:rsidTr="00B75234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147CD63D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1433A5D3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1C6D43F4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vAlign w:val="bottom"/>
          </w:tcPr>
          <w:p w14:paraId="26D4B93D" w14:textId="77777777" w:rsidR="007D2F03" w:rsidRPr="00CC50C8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  <w:hideMark/>
          </w:tcPr>
          <w:p w14:paraId="49D32B95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5" w:type="dxa"/>
            <w:vAlign w:val="bottom"/>
          </w:tcPr>
          <w:p w14:paraId="453BC57A" w14:textId="77777777" w:rsidR="007D2F03" w:rsidRPr="00CC50C8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28" w:type="dxa"/>
            <w:vAlign w:val="bottom"/>
            <w:hideMark/>
          </w:tcPr>
          <w:p w14:paraId="2113A4B3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5" w:type="dxa"/>
            <w:vAlign w:val="bottom"/>
          </w:tcPr>
          <w:p w14:paraId="09A23688" w14:textId="77777777" w:rsidR="007D2F03" w:rsidRPr="0014327A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dxa"/>
            <w:vAlign w:val="bottom"/>
            <w:hideMark/>
          </w:tcPr>
          <w:p w14:paraId="2F12A82B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กลุ่มธุรกิจประกัน</w:t>
            </w:r>
          </w:p>
        </w:tc>
        <w:tc>
          <w:tcPr>
            <w:tcW w:w="180" w:type="dxa"/>
            <w:vAlign w:val="bottom"/>
          </w:tcPr>
          <w:p w14:paraId="79CA4C44" w14:textId="77777777" w:rsidR="007D2F03" w:rsidRPr="00CC50C8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32" w:type="dxa"/>
            <w:vAlign w:val="bottom"/>
            <w:hideMark/>
          </w:tcPr>
          <w:p w14:paraId="60DCB3F4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0DF07D2C" w14:textId="77777777" w:rsidR="007D2F03" w:rsidRPr="00CC50C8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5DFEB92E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012FC65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696AA2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vAlign w:val="bottom"/>
          </w:tcPr>
          <w:p w14:paraId="3E2CAEAE" w14:textId="77777777" w:rsidR="007D2F03" w:rsidRPr="00CC50C8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  <w:hideMark/>
          </w:tcPr>
          <w:p w14:paraId="53361D48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D2F03" w:rsidRPr="00CC50C8" w14:paraId="79605FE5" w14:textId="77777777" w:rsidTr="00B75234">
        <w:trPr>
          <w:cantSplit/>
          <w:trHeight w:val="20"/>
        </w:trPr>
        <w:tc>
          <w:tcPr>
            <w:tcW w:w="2709" w:type="dxa"/>
            <w:vAlign w:val="bottom"/>
          </w:tcPr>
          <w:p w14:paraId="5FBBD180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4360F33E" w14:textId="77777777" w:rsidR="007D2F03" w:rsidRPr="00CC50C8" w:rsidRDefault="007D2F03" w:rsidP="006159C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50C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D2F03" w:rsidRPr="00DB3E2E" w14:paraId="0AAA6F0F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014BD43F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21" w:type="dxa"/>
          </w:tcPr>
          <w:p w14:paraId="551A38B2" w14:textId="50030381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16,527</w:t>
            </w:r>
          </w:p>
        </w:tc>
        <w:tc>
          <w:tcPr>
            <w:tcW w:w="180" w:type="dxa"/>
            <w:vAlign w:val="bottom"/>
          </w:tcPr>
          <w:p w14:paraId="69FDED4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</w:tcPr>
          <w:p w14:paraId="4D841E85" w14:textId="76BCC305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17,166</w:t>
            </w:r>
          </w:p>
        </w:tc>
        <w:tc>
          <w:tcPr>
            <w:tcW w:w="185" w:type="dxa"/>
            <w:vAlign w:val="bottom"/>
          </w:tcPr>
          <w:p w14:paraId="6093C5D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20195D57" w14:textId="2FFCB426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47,288</w:t>
            </w:r>
          </w:p>
        </w:tc>
        <w:tc>
          <w:tcPr>
            <w:tcW w:w="185" w:type="dxa"/>
            <w:vAlign w:val="bottom"/>
          </w:tcPr>
          <w:p w14:paraId="081E87BC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</w:tcPr>
          <w:p w14:paraId="1649E275" w14:textId="64D75255" w:rsidR="007D2F03" w:rsidRPr="00DB3E2E" w:rsidRDefault="007A11C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816DF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1F642679" w14:textId="0D2C17DA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15,918</w:t>
            </w:r>
          </w:p>
        </w:tc>
        <w:tc>
          <w:tcPr>
            <w:tcW w:w="180" w:type="dxa"/>
          </w:tcPr>
          <w:p w14:paraId="6024BAF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7C254262" w14:textId="32FC4ABB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70B3B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4AAA848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96,899</w:t>
            </w:r>
          </w:p>
        </w:tc>
      </w:tr>
      <w:tr w:rsidR="007D2F03" w:rsidRPr="00DB3E2E" w14:paraId="504FA452" w14:textId="77777777" w:rsidTr="00B75234">
        <w:trPr>
          <w:cantSplit/>
          <w:trHeight w:val="20"/>
        </w:trPr>
        <w:tc>
          <w:tcPr>
            <w:tcW w:w="2709" w:type="dxa"/>
          </w:tcPr>
          <w:p w14:paraId="47734147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B9C2ECA" w14:textId="1EAA50F2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7,317</w:t>
            </w:r>
          </w:p>
        </w:tc>
        <w:tc>
          <w:tcPr>
            <w:tcW w:w="180" w:type="dxa"/>
            <w:vAlign w:val="bottom"/>
          </w:tcPr>
          <w:p w14:paraId="21BBC7B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BEA54A8" w14:textId="42929811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2,579</w:t>
            </w:r>
          </w:p>
        </w:tc>
        <w:tc>
          <w:tcPr>
            <w:tcW w:w="185" w:type="dxa"/>
            <w:vAlign w:val="bottom"/>
          </w:tcPr>
          <w:p w14:paraId="27BE974F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55BF8937" w14:textId="0C97F0D9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17,120</w:t>
            </w:r>
          </w:p>
        </w:tc>
        <w:tc>
          <w:tcPr>
            <w:tcW w:w="185" w:type="dxa"/>
            <w:vAlign w:val="bottom"/>
          </w:tcPr>
          <w:p w14:paraId="2FFFE2D1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06AD2B9E" w14:textId="32F7CD4F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12,794</w:t>
            </w:r>
          </w:p>
        </w:tc>
        <w:tc>
          <w:tcPr>
            <w:tcW w:w="180" w:type="dxa"/>
          </w:tcPr>
          <w:p w14:paraId="3C6F0F0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0B9FABED" w14:textId="6F9BC49C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14,277</w:t>
            </w:r>
          </w:p>
        </w:tc>
        <w:tc>
          <w:tcPr>
            <w:tcW w:w="180" w:type="dxa"/>
          </w:tcPr>
          <w:p w14:paraId="079361A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3C1683EF" w14:textId="51158098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(6,219)</w:t>
            </w:r>
          </w:p>
        </w:tc>
        <w:tc>
          <w:tcPr>
            <w:tcW w:w="180" w:type="dxa"/>
            <w:vAlign w:val="bottom"/>
          </w:tcPr>
          <w:p w14:paraId="46D0451C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EF8227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47,86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7D2F03" w:rsidRPr="00DB3E2E" w14:paraId="5F2D7D34" w14:textId="77777777" w:rsidTr="00B75234">
        <w:trPr>
          <w:cantSplit/>
          <w:trHeight w:val="20"/>
        </w:trPr>
        <w:tc>
          <w:tcPr>
            <w:tcW w:w="2709" w:type="dxa"/>
          </w:tcPr>
          <w:p w14:paraId="1A5FBD40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65EC0375" w14:textId="06F01422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23,844</w:t>
            </w:r>
          </w:p>
        </w:tc>
        <w:tc>
          <w:tcPr>
            <w:tcW w:w="180" w:type="dxa"/>
            <w:vAlign w:val="bottom"/>
          </w:tcPr>
          <w:p w14:paraId="2A4D9D16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7E9018F3" w14:textId="0CE0AAC2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19,745</w:t>
            </w:r>
          </w:p>
        </w:tc>
        <w:tc>
          <w:tcPr>
            <w:tcW w:w="185" w:type="dxa"/>
            <w:vAlign w:val="bottom"/>
          </w:tcPr>
          <w:p w14:paraId="791A18D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7936CB2F" w14:textId="3BFF5C8B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64,408</w:t>
            </w:r>
          </w:p>
        </w:tc>
        <w:tc>
          <w:tcPr>
            <w:tcW w:w="185" w:type="dxa"/>
            <w:vAlign w:val="bottom"/>
          </w:tcPr>
          <w:p w14:paraId="461DD25E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011C4994" w14:textId="678C2B42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12,794</w:t>
            </w:r>
          </w:p>
        </w:tc>
        <w:tc>
          <w:tcPr>
            <w:tcW w:w="180" w:type="dxa"/>
          </w:tcPr>
          <w:p w14:paraId="353F55AF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59C6E6C7" w14:textId="45D27A46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30,195</w:t>
            </w:r>
          </w:p>
        </w:tc>
        <w:tc>
          <w:tcPr>
            <w:tcW w:w="180" w:type="dxa"/>
          </w:tcPr>
          <w:p w14:paraId="3E903B3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3E3CAA1C" w14:textId="40F31B4A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(6,219)</w:t>
            </w:r>
          </w:p>
        </w:tc>
        <w:tc>
          <w:tcPr>
            <w:tcW w:w="180" w:type="dxa"/>
            <w:vAlign w:val="bottom"/>
          </w:tcPr>
          <w:p w14:paraId="3856DB0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71E444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144,76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7D2F03" w:rsidRPr="00DB3E2E" w14:paraId="3032FD45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6F291D03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174AF63A" w14:textId="43410304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(11,383)</w:t>
            </w:r>
          </w:p>
        </w:tc>
        <w:tc>
          <w:tcPr>
            <w:tcW w:w="180" w:type="dxa"/>
            <w:vAlign w:val="bottom"/>
          </w:tcPr>
          <w:p w14:paraId="31D4C58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</w:tcPr>
          <w:p w14:paraId="4AAB415C" w14:textId="22037B24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(9,784)</w:t>
            </w:r>
          </w:p>
        </w:tc>
        <w:tc>
          <w:tcPr>
            <w:tcW w:w="185" w:type="dxa"/>
            <w:vAlign w:val="bottom"/>
          </w:tcPr>
          <w:p w14:paraId="26F7346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74A2F071" w14:textId="4E8E24AD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(39,396)</w:t>
            </w:r>
          </w:p>
        </w:tc>
        <w:tc>
          <w:tcPr>
            <w:tcW w:w="185" w:type="dxa"/>
            <w:vAlign w:val="bottom"/>
          </w:tcPr>
          <w:p w14:paraId="29EF1DC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555554F2" w14:textId="35D58FB6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(869)</w:t>
            </w:r>
          </w:p>
        </w:tc>
        <w:tc>
          <w:tcPr>
            <w:tcW w:w="180" w:type="dxa"/>
          </w:tcPr>
          <w:p w14:paraId="45A8ADF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bottom w:val="single" w:sz="4" w:space="0" w:color="auto"/>
              <w:right w:val="nil"/>
            </w:tcBorders>
          </w:tcPr>
          <w:p w14:paraId="7326C5B4" w14:textId="36A9B4F5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(6,703)</w:t>
            </w:r>
          </w:p>
        </w:tc>
        <w:tc>
          <w:tcPr>
            <w:tcW w:w="180" w:type="dxa"/>
          </w:tcPr>
          <w:p w14:paraId="317B769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68813D6B" w14:textId="496AB814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3,805</w:t>
            </w:r>
          </w:p>
        </w:tc>
        <w:tc>
          <w:tcPr>
            <w:tcW w:w="180" w:type="dxa"/>
            <w:vAlign w:val="bottom"/>
          </w:tcPr>
          <w:p w14:paraId="411E2569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8E0A6E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2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(64,330)</w:t>
            </w:r>
          </w:p>
        </w:tc>
      </w:tr>
      <w:tr w:rsidR="007D2F03" w:rsidRPr="00DB3E2E" w14:paraId="469F3A8B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2F2B1BB4" w14:textId="43CAB444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กำไรจากการดำเนินงานก่อน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23D2A7DA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7E196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77A181FF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A04FDF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7C8F969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B91F37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193685A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B16A6C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404C9184" w14:textId="5965EBFE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4775E74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026F586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9EBC6A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58AED7F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D2F03" w:rsidRPr="00DB3E2E" w14:paraId="123AC612" w14:textId="77777777" w:rsidTr="00B75234">
        <w:trPr>
          <w:cantSplit/>
          <w:trHeight w:val="20"/>
        </w:trPr>
        <w:tc>
          <w:tcPr>
            <w:tcW w:w="2709" w:type="dxa"/>
          </w:tcPr>
          <w:p w14:paraId="6595B6AB" w14:textId="77777777" w:rsidR="007D2F03" w:rsidRDefault="007D2F03" w:rsidP="006159C6">
            <w:pPr>
              <w:shd w:val="clear" w:color="auto" w:fill="FFFFFF"/>
              <w:spacing w:after="0" w:line="240" w:lineRule="auto"/>
              <w:ind w:left="291" w:right="-7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3B8DA599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16B28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35CAC32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EAC684F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772A75B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2F1DCB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03AD5B6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C977E9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right w:val="nil"/>
            </w:tcBorders>
          </w:tcPr>
          <w:p w14:paraId="4AE0455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8D0F65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238667D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4AFBA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5A4E6E6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D2F03" w:rsidRPr="00DB3E2E" w14:paraId="71971C86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73CD6313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381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8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5EB522" w14:textId="301D7FCE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12,461</w:t>
            </w:r>
          </w:p>
        </w:tc>
        <w:tc>
          <w:tcPr>
            <w:tcW w:w="180" w:type="dxa"/>
            <w:vAlign w:val="bottom"/>
          </w:tcPr>
          <w:p w14:paraId="31579C1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090CD84F" w14:textId="7A97E36D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9,961</w:t>
            </w:r>
          </w:p>
        </w:tc>
        <w:tc>
          <w:tcPr>
            <w:tcW w:w="185" w:type="dxa"/>
            <w:vAlign w:val="bottom"/>
          </w:tcPr>
          <w:p w14:paraId="4CD30506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5674851B" w14:textId="3E21D511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25,012</w:t>
            </w:r>
          </w:p>
        </w:tc>
        <w:tc>
          <w:tcPr>
            <w:tcW w:w="185" w:type="dxa"/>
            <w:vAlign w:val="bottom"/>
          </w:tcPr>
          <w:p w14:paraId="4F23330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146A5630" w14:textId="5CF70FF5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11,925</w:t>
            </w:r>
          </w:p>
        </w:tc>
        <w:tc>
          <w:tcPr>
            <w:tcW w:w="180" w:type="dxa"/>
          </w:tcPr>
          <w:p w14:paraId="4E79287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60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</w:tcPr>
          <w:p w14:paraId="1911F31D" w14:textId="361B5195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23,492</w:t>
            </w:r>
          </w:p>
        </w:tc>
        <w:tc>
          <w:tcPr>
            <w:tcW w:w="180" w:type="dxa"/>
          </w:tcPr>
          <w:p w14:paraId="60A8548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4BEE92D" w14:textId="1E24BB13" w:rsidR="007D2F03" w:rsidRPr="00DB3E2E" w:rsidRDefault="007A11C3" w:rsidP="006159C6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(2,414)</w:t>
            </w:r>
          </w:p>
        </w:tc>
        <w:tc>
          <w:tcPr>
            <w:tcW w:w="180" w:type="dxa"/>
            <w:vAlign w:val="bottom"/>
          </w:tcPr>
          <w:p w14:paraId="1B04370C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0BC076B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7D2F03" w:rsidRPr="00DB3E2E" w14:paraId="030D8E2E" w14:textId="77777777" w:rsidTr="00B75234">
        <w:trPr>
          <w:cantSplit/>
          <w:trHeight w:val="20"/>
        </w:trPr>
        <w:tc>
          <w:tcPr>
            <w:tcW w:w="2709" w:type="dxa"/>
          </w:tcPr>
          <w:p w14:paraId="4D2E3CE9" w14:textId="2CEAB912" w:rsidR="007D2F03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821" w:type="dxa"/>
            <w:tcBorders>
              <w:top w:val="double" w:sz="4" w:space="0" w:color="auto"/>
            </w:tcBorders>
          </w:tcPr>
          <w:p w14:paraId="01E396C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1C2BDC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B490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3BE560F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84B39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B6AB860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301F93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384F66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AE5C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45DE87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AB3F7E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AFBC1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4DCE6BE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2F03" w:rsidRPr="00DB3E2E" w14:paraId="2EAF26A8" w14:textId="77777777" w:rsidTr="00B75234">
        <w:trPr>
          <w:cantSplit/>
          <w:trHeight w:val="20"/>
        </w:trPr>
        <w:tc>
          <w:tcPr>
            <w:tcW w:w="2709" w:type="dxa"/>
          </w:tcPr>
          <w:p w14:paraId="3A14335B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firstLine="21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21" w:type="dxa"/>
          </w:tcPr>
          <w:p w14:paraId="3403103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90E204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753BB8D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F2E5CC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00AA2E51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BBF7BBF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1BFB0936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9D0BCA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0BD9F1D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31F1F01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1BF5486A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E7BA9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73EEE409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(46,6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DB3E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2F03" w:rsidRPr="00DB3E2E" w14:paraId="12FDDF08" w14:textId="77777777" w:rsidTr="00B75234">
        <w:trPr>
          <w:cantSplit/>
          <w:trHeight w:val="20"/>
        </w:trPr>
        <w:tc>
          <w:tcPr>
            <w:tcW w:w="2709" w:type="dxa"/>
          </w:tcPr>
          <w:p w14:paraId="106AB867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1" w:type="dxa"/>
          </w:tcPr>
          <w:p w14:paraId="6930F1D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BA2484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21178EE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FD2218A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5B5D7B01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C44C755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659FC5EB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78B17F" w14:textId="77777777" w:rsidR="007D2F03" w:rsidRPr="00DB3E2E" w:rsidRDefault="007D2F03" w:rsidP="006159C6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5A3E28E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B428F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2394800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00161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</w:tcPr>
          <w:p w14:paraId="055B19EA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(6,794)</w:t>
            </w:r>
          </w:p>
        </w:tc>
      </w:tr>
      <w:tr w:rsidR="007D2F03" w:rsidRPr="00DB3E2E" w14:paraId="055AA381" w14:textId="77777777" w:rsidTr="00B75234">
        <w:trPr>
          <w:cantSplit/>
          <w:trHeight w:val="20"/>
        </w:trPr>
        <w:tc>
          <w:tcPr>
            <w:tcW w:w="2709" w:type="dxa"/>
            <w:hideMark/>
          </w:tcPr>
          <w:p w14:paraId="3061F226" w14:textId="77777777" w:rsidR="007D2F03" w:rsidRPr="00CC50C8" w:rsidRDefault="007D2F03" w:rsidP="006159C6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21" w:type="dxa"/>
            <w:vAlign w:val="bottom"/>
          </w:tcPr>
          <w:p w14:paraId="38937725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E8A0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vAlign w:val="bottom"/>
          </w:tcPr>
          <w:p w14:paraId="3C12023D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9ECB3E1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28BD90C9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B6844E4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3A279873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10416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vAlign w:val="bottom"/>
          </w:tcPr>
          <w:p w14:paraId="36A9ED27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FBB7C0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</w:tcPr>
          <w:p w14:paraId="66C51EA2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351D8B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7BB3E88" w14:textId="77777777" w:rsidR="007D2F03" w:rsidRPr="00DB3E2E" w:rsidRDefault="007D2F03" w:rsidP="006159C6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26,994</w:t>
            </w:r>
          </w:p>
        </w:tc>
      </w:tr>
    </w:tbl>
    <w:tbl>
      <w:tblPr>
        <w:tblpPr w:leftFromText="180" w:rightFromText="180" w:vertAnchor="text" w:tblpX="437" w:tblpY="1"/>
        <w:tblOverlap w:val="never"/>
        <w:tblW w:w="9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942F6A" w:rsidRPr="00942F6A" w14:paraId="3B4C1EDB" w14:textId="77777777" w:rsidTr="007D2F03">
        <w:trPr>
          <w:cantSplit/>
          <w:trHeight w:val="273"/>
        </w:trPr>
        <w:tc>
          <w:tcPr>
            <w:tcW w:w="2250" w:type="dxa"/>
            <w:shd w:val="clear" w:color="auto" w:fill="auto"/>
          </w:tcPr>
          <w:p w14:paraId="08DC40F9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4B5535F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42F6A" w:rsidRPr="00942F6A" w14:paraId="19733BFC" w14:textId="77777777" w:rsidTr="007D2F03">
        <w:trPr>
          <w:cantSplit/>
          <w:trHeight w:val="255"/>
        </w:trPr>
        <w:tc>
          <w:tcPr>
            <w:tcW w:w="2250" w:type="dxa"/>
            <w:shd w:val="clear" w:color="auto" w:fill="auto"/>
          </w:tcPr>
          <w:p w14:paraId="72488C00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42FD109" w14:textId="586F48E3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942F6A" w:rsidRPr="00942F6A" w14:paraId="3B5211E3" w14:textId="77777777" w:rsidTr="007D2F03">
        <w:trPr>
          <w:cantSplit/>
          <w:trHeight w:val="375"/>
        </w:trPr>
        <w:tc>
          <w:tcPr>
            <w:tcW w:w="2250" w:type="dxa"/>
            <w:shd w:val="clear" w:color="auto" w:fill="auto"/>
          </w:tcPr>
          <w:p w14:paraId="74D0F3BB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234E30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7B47A6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C789EB3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6CE204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2774A5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B29278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FA9C5BB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13835B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A30D87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C4ADB39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C8D1C1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23ADDB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8D1951C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942F6A" w:rsidRPr="00942F6A" w14:paraId="637F39D7" w14:textId="77777777" w:rsidTr="007D2F03">
        <w:trPr>
          <w:cantSplit/>
          <w:trHeight w:val="1084"/>
        </w:trPr>
        <w:tc>
          <w:tcPr>
            <w:tcW w:w="2250" w:type="dxa"/>
            <w:shd w:val="clear" w:color="auto" w:fill="auto"/>
            <w:vAlign w:val="bottom"/>
          </w:tcPr>
          <w:p w14:paraId="56850C94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405ECF" w14:textId="641E4CDB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5820B42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6B793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ED38A7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A3259F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BE7457C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61A8A6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8FB2DC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CD717E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87EB3B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B580509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3AC5F280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56F4F63C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973E8E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B47907F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942F6A" w:rsidRPr="00942F6A" w14:paraId="6A0F6AC5" w14:textId="77777777" w:rsidTr="007D2F03">
        <w:trPr>
          <w:cantSplit/>
          <w:trHeight w:val="147"/>
        </w:trPr>
        <w:tc>
          <w:tcPr>
            <w:tcW w:w="2250" w:type="dxa"/>
            <w:shd w:val="clear" w:color="auto" w:fill="auto"/>
            <w:vAlign w:val="bottom"/>
          </w:tcPr>
          <w:p w14:paraId="22DAE7EA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42FFCAAF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15180" w:rsidRPr="00942F6A" w14:paraId="345C8F7B" w14:textId="77777777" w:rsidTr="007D2F03">
        <w:trPr>
          <w:cantSplit/>
          <w:trHeight w:val="392"/>
        </w:trPr>
        <w:tc>
          <w:tcPr>
            <w:tcW w:w="2250" w:type="dxa"/>
            <w:shd w:val="clear" w:color="auto" w:fill="auto"/>
          </w:tcPr>
          <w:p w14:paraId="6C80078B" w14:textId="77777777" w:rsidR="00015180" w:rsidRPr="00942F6A" w:rsidRDefault="00015180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06AE42A1" w14:textId="7FA78846" w:rsidR="00015180" w:rsidRPr="00015180" w:rsidRDefault="002829FA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</w:t>
            </w:r>
            <w:r w:rsidR="006B1064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29,</w:t>
            </w:r>
            <w:r w:rsidR="00D92C8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017</w:t>
            </w:r>
          </w:p>
        </w:tc>
        <w:tc>
          <w:tcPr>
            <w:tcW w:w="178" w:type="dxa"/>
            <w:vAlign w:val="bottom"/>
          </w:tcPr>
          <w:p w14:paraId="663ED9F3" w14:textId="02C81490" w:rsidR="00015180" w:rsidRPr="00015180" w:rsidRDefault="00015180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43C39B7" w14:textId="3961B0DA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403,165</w:t>
            </w:r>
          </w:p>
        </w:tc>
        <w:tc>
          <w:tcPr>
            <w:tcW w:w="178" w:type="dxa"/>
            <w:vAlign w:val="bottom"/>
          </w:tcPr>
          <w:p w14:paraId="657ECD50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C9759DE" w14:textId="1C322143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1,063,185</w:t>
            </w:r>
          </w:p>
        </w:tc>
        <w:tc>
          <w:tcPr>
            <w:tcW w:w="178" w:type="dxa"/>
            <w:vAlign w:val="bottom"/>
          </w:tcPr>
          <w:p w14:paraId="655F7163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98DD7B5" w14:textId="7F569DF6" w:rsidR="00015180" w:rsidRPr="00015180" w:rsidRDefault="006B1064" w:rsidP="006159C6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198EE14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2F25F5E" w14:textId="4DD522A0" w:rsidR="00015180" w:rsidRPr="00015180" w:rsidRDefault="006B1064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10,987</w:t>
            </w:r>
          </w:p>
        </w:tc>
        <w:tc>
          <w:tcPr>
            <w:tcW w:w="178" w:type="dxa"/>
          </w:tcPr>
          <w:p w14:paraId="7741546A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0505A59" w14:textId="51A2E398" w:rsidR="00015180" w:rsidRPr="00015180" w:rsidRDefault="006B1064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(4,520)</w:t>
            </w:r>
          </w:p>
        </w:tc>
        <w:tc>
          <w:tcPr>
            <w:tcW w:w="178" w:type="dxa"/>
            <w:vAlign w:val="bottom"/>
          </w:tcPr>
          <w:p w14:paraId="45A6DB47" w14:textId="77777777" w:rsidR="00015180" w:rsidRPr="00015180" w:rsidRDefault="00015180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D370F8E" w14:textId="7F5FB905" w:rsidR="00015180" w:rsidRPr="00015180" w:rsidRDefault="006B1064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2,301,834</w:t>
            </w:r>
          </w:p>
        </w:tc>
      </w:tr>
      <w:tr w:rsidR="00015180" w:rsidRPr="00942F6A" w14:paraId="7A3550F3" w14:textId="77777777" w:rsidTr="007D2F03">
        <w:trPr>
          <w:cantSplit/>
          <w:trHeight w:val="358"/>
        </w:trPr>
        <w:tc>
          <w:tcPr>
            <w:tcW w:w="2250" w:type="dxa"/>
            <w:shd w:val="clear" w:color="auto" w:fill="auto"/>
          </w:tcPr>
          <w:p w14:paraId="5DF933CE" w14:textId="77777777" w:rsidR="00015180" w:rsidRPr="00942F6A" w:rsidRDefault="00015180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3C4542AC" w14:textId="10167EEF" w:rsidR="00015180" w:rsidRPr="00015180" w:rsidRDefault="002829FA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</w:t>
            </w:r>
            <w:r w:rsidR="006B1064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94,209</w:t>
            </w:r>
          </w:p>
        </w:tc>
        <w:tc>
          <w:tcPr>
            <w:tcW w:w="178" w:type="dxa"/>
            <w:vAlign w:val="bottom"/>
          </w:tcPr>
          <w:p w14:paraId="481B9C59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649D055" w14:textId="61B54195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366,125</w:t>
            </w:r>
          </w:p>
        </w:tc>
        <w:tc>
          <w:tcPr>
            <w:tcW w:w="178" w:type="dxa"/>
            <w:vAlign w:val="bottom"/>
          </w:tcPr>
          <w:p w14:paraId="38CA2A17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EBD8CB2" w14:textId="7A7A99EB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1,073,341</w:t>
            </w:r>
          </w:p>
        </w:tc>
        <w:tc>
          <w:tcPr>
            <w:tcW w:w="178" w:type="dxa"/>
            <w:vAlign w:val="bottom"/>
          </w:tcPr>
          <w:p w14:paraId="08CB686D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E71D651" w14:textId="273FC660" w:rsidR="00015180" w:rsidRPr="00015180" w:rsidRDefault="006B1064" w:rsidP="006159C6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302</w:t>
            </w:r>
          </w:p>
        </w:tc>
        <w:tc>
          <w:tcPr>
            <w:tcW w:w="178" w:type="dxa"/>
            <w:vAlign w:val="bottom"/>
          </w:tcPr>
          <w:p w14:paraId="7037CE85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7FAB024" w14:textId="1FB89C62" w:rsidR="00015180" w:rsidRPr="00015180" w:rsidRDefault="006B1064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1,133,020</w:t>
            </w:r>
          </w:p>
        </w:tc>
        <w:tc>
          <w:tcPr>
            <w:tcW w:w="178" w:type="dxa"/>
          </w:tcPr>
          <w:p w14:paraId="5744173D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A3C67E8" w14:textId="02FC9DB9" w:rsidR="00015180" w:rsidRPr="00015180" w:rsidRDefault="006B1064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(52,432)</w:t>
            </w:r>
          </w:p>
        </w:tc>
        <w:tc>
          <w:tcPr>
            <w:tcW w:w="178" w:type="dxa"/>
            <w:vAlign w:val="bottom"/>
          </w:tcPr>
          <w:p w14:paraId="2A6B2CF0" w14:textId="5D95896E" w:rsidR="00015180" w:rsidRPr="00015180" w:rsidRDefault="00015180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CA7BE1D" w14:textId="11AF3AA7" w:rsidR="00015180" w:rsidRPr="00015180" w:rsidRDefault="006B1064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3,314,565</w:t>
            </w:r>
          </w:p>
        </w:tc>
      </w:tr>
      <w:tr w:rsidR="00015180" w:rsidRPr="00942F6A" w14:paraId="15B21A04" w14:textId="77777777" w:rsidTr="007D2F03">
        <w:trPr>
          <w:cantSplit/>
          <w:trHeight w:val="358"/>
        </w:trPr>
        <w:tc>
          <w:tcPr>
            <w:tcW w:w="2250" w:type="dxa"/>
            <w:shd w:val="clear" w:color="auto" w:fill="auto"/>
          </w:tcPr>
          <w:p w14:paraId="6A6F6233" w14:textId="77777777" w:rsidR="00015180" w:rsidRPr="00942F6A" w:rsidRDefault="00015180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4E173C55" w14:textId="5366F827" w:rsidR="00015180" w:rsidRPr="00015180" w:rsidRDefault="002829FA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</w:t>
            </w:r>
            <w:r w:rsidR="006B1064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47,406</w:t>
            </w:r>
          </w:p>
        </w:tc>
        <w:tc>
          <w:tcPr>
            <w:tcW w:w="178" w:type="dxa"/>
            <w:vAlign w:val="bottom"/>
          </w:tcPr>
          <w:p w14:paraId="6C7261BE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1CA032" w14:textId="41B28149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251,49</w:t>
            </w:r>
            <w:r w:rsidR="00CF0E9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8</w:t>
            </w:r>
          </w:p>
        </w:tc>
        <w:tc>
          <w:tcPr>
            <w:tcW w:w="178" w:type="dxa"/>
            <w:vAlign w:val="bottom"/>
          </w:tcPr>
          <w:p w14:paraId="143A86D8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453B681" w14:textId="1767ACA3" w:rsidR="00015180" w:rsidRPr="00015180" w:rsidRDefault="006B1064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1,571,482</w:t>
            </w:r>
          </w:p>
        </w:tc>
        <w:tc>
          <w:tcPr>
            <w:tcW w:w="178" w:type="dxa"/>
            <w:vAlign w:val="bottom"/>
          </w:tcPr>
          <w:p w14:paraId="3A8D48E2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931CDA8" w14:textId="7E1B934E" w:rsidR="00015180" w:rsidRPr="00015180" w:rsidRDefault="006B1064" w:rsidP="006159C6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181</w:t>
            </w:r>
          </w:p>
        </w:tc>
        <w:tc>
          <w:tcPr>
            <w:tcW w:w="178" w:type="dxa"/>
            <w:vAlign w:val="bottom"/>
          </w:tcPr>
          <w:p w14:paraId="66AB91C7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F0460C6" w14:textId="26AD5A67" w:rsidR="00015180" w:rsidRPr="00015180" w:rsidRDefault="006B1064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421,</w:t>
            </w:r>
            <w:r w:rsidR="00D92C8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310</w:t>
            </w:r>
          </w:p>
        </w:tc>
        <w:tc>
          <w:tcPr>
            <w:tcW w:w="178" w:type="dxa"/>
          </w:tcPr>
          <w:p w14:paraId="460171D5" w14:textId="77777777" w:rsidR="00015180" w:rsidRPr="00015180" w:rsidRDefault="00015180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078D36B" w14:textId="00B7D9EF" w:rsidR="00015180" w:rsidRPr="00015180" w:rsidRDefault="006B1064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(19,927)</w:t>
            </w:r>
          </w:p>
        </w:tc>
        <w:tc>
          <w:tcPr>
            <w:tcW w:w="178" w:type="dxa"/>
            <w:vAlign w:val="bottom"/>
          </w:tcPr>
          <w:p w14:paraId="76537DF2" w14:textId="77777777" w:rsidR="00015180" w:rsidRPr="00015180" w:rsidRDefault="00015180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7C139117" w14:textId="117BEB2B" w:rsidR="00015180" w:rsidRPr="00015180" w:rsidRDefault="006B1064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2,871,950</w:t>
            </w:r>
          </w:p>
        </w:tc>
      </w:tr>
    </w:tbl>
    <w:p w14:paraId="5BDD9A8B" w14:textId="17DCBE55" w:rsidR="007D2F03" w:rsidRPr="00806B42" w:rsidRDefault="007D2F03" w:rsidP="006159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37" w:tblpY="1"/>
        <w:tblOverlap w:val="never"/>
        <w:tblW w:w="9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942F6A" w:rsidRPr="00942F6A" w14:paraId="4EA47469" w14:textId="77777777" w:rsidTr="007D2F03">
        <w:trPr>
          <w:cantSplit/>
          <w:trHeight w:val="177"/>
        </w:trPr>
        <w:tc>
          <w:tcPr>
            <w:tcW w:w="2250" w:type="dxa"/>
            <w:shd w:val="clear" w:color="auto" w:fill="auto"/>
          </w:tcPr>
          <w:p w14:paraId="22A08502" w14:textId="0927EDE2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31B7000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42F6A" w:rsidRPr="00942F6A" w14:paraId="6F79C31A" w14:textId="77777777" w:rsidTr="007D2F03">
        <w:trPr>
          <w:cantSplit/>
          <w:trHeight w:val="168"/>
        </w:trPr>
        <w:tc>
          <w:tcPr>
            <w:tcW w:w="2250" w:type="dxa"/>
            <w:shd w:val="clear" w:color="auto" w:fill="auto"/>
          </w:tcPr>
          <w:p w14:paraId="1612B3C5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6874BF4" w14:textId="4060B0E6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942F6A" w:rsidRPr="00942F6A" w14:paraId="11E50335" w14:textId="77777777" w:rsidTr="007D2F03">
        <w:trPr>
          <w:cantSplit/>
          <w:trHeight w:val="375"/>
        </w:trPr>
        <w:tc>
          <w:tcPr>
            <w:tcW w:w="2250" w:type="dxa"/>
            <w:shd w:val="clear" w:color="auto" w:fill="auto"/>
          </w:tcPr>
          <w:p w14:paraId="2D3EB921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50E40E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49C859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97E14F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AB91F5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70B19F3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EF7717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B871D8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F41FB2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70BA4B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6DA7A5C9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5390085A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9D5A1B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A96AFD9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942F6A" w:rsidRPr="00942F6A" w14:paraId="56BE71FA" w14:textId="77777777" w:rsidTr="007D2F03">
        <w:trPr>
          <w:cantSplit/>
          <w:trHeight w:val="1084"/>
        </w:trPr>
        <w:tc>
          <w:tcPr>
            <w:tcW w:w="2250" w:type="dxa"/>
            <w:shd w:val="clear" w:color="auto" w:fill="auto"/>
            <w:vAlign w:val="bottom"/>
          </w:tcPr>
          <w:p w14:paraId="19B8C6E6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0B31356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50F9A368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EAC78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C2B2959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E0630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A02485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A5EE49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B35CFC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02E9C4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CEE337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9EF74BE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25E8CF8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2052C7CF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80F24" w14:textId="77777777" w:rsidR="00942F6A" w:rsidRPr="00942F6A" w:rsidRDefault="00942F6A" w:rsidP="006159C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FF9A1BB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942F6A" w:rsidRPr="00942F6A" w14:paraId="017B38A3" w14:textId="77777777" w:rsidTr="007D2F03">
        <w:trPr>
          <w:cantSplit/>
          <w:trHeight w:val="358"/>
        </w:trPr>
        <w:tc>
          <w:tcPr>
            <w:tcW w:w="2250" w:type="dxa"/>
            <w:shd w:val="clear" w:color="auto" w:fill="auto"/>
            <w:vAlign w:val="bottom"/>
          </w:tcPr>
          <w:p w14:paraId="63276526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79606121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134B9A" w:rsidRPr="00942F6A" w14:paraId="57FB0CE7" w14:textId="77777777" w:rsidTr="007D2F03">
        <w:trPr>
          <w:cantSplit/>
          <w:trHeight w:val="392"/>
        </w:trPr>
        <w:tc>
          <w:tcPr>
            <w:tcW w:w="2250" w:type="dxa"/>
            <w:shd w:val="clear" w:color="auto" w:fill="auto"/>
          </w:tcPr>
          <w:p w14:paraId="6F386C40" w14:textId="77777777" w:rsidR="00134B9A" w:rsidRPr="00942F6A" w:rsidRDefault="00134B9A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629DC571" w14:textId="77777777" w:rsidR="00134B9A" w:rsidRPr="00942F6A" w:rsidRDefault="00134B9A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840,842</w:t>
            </w:r>
          </w:p>
        </w:tc>
        <w:tc>
          <w:tcPr>
            <w:tcW w:w="178" w:type="dxa"/>
            <w:vAlign w:val="bottom"/>
          </w:tcPr>
          <w:p w14:paraId="59AC5E89" w14:textId="77777777" w:rsidR="00134B9A" w:rsidRPr="00942F6A" w:rsidRDefault="00134B9A" w:rsidP="006159C6">
            <w:pPr>
              <w:shd w:val="clear" w:color="auto" w:fill="FFFFFF"/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4B3897B" w14:textId="2A3E5EFA" w:rsidR="00134B9A" w:rsidRPr="00942F6A" w:rsidRDefault="00134B9A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370,541</w:t>
            </w:r>
          </w:p>
        </w:tc>
        <w:tc>
          <w:tcPr>
            <w:tcW w:w="178" w:type="dxa"/>
            <w:vAlign w:val="bottom"/>
          </w:tcPr>
          <w:p w14:paraId="36AE1A1D" w14:textId="77777777" w:rsidR="00134B9A" w:rsidRPr="00942F6A" w:rsidRDefault="00134B9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02C89A0" w14:textId="5245F22A" w:rsidR="00134B9A" w:rsidRPr="00942F6A" w:rsidRDefault="00134B9A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1,038,489</w:t>
            </w:r>
          </w:p>
        </w:tc>
        <w:tc>
          <w:tcPr>
            <w:tcW w:w="178" w:type="dxa"/>
            <w:vAlign w:val="bottom"/>
          </w:tcPr>
          <w:p w14:paraId="57A896B7" w14:textId="77777777" w:rsidR="00134B9A" w:rsidRPr="00942F6A" w:rsidRDefault="00134B9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9AAD147" w14:textId="598B1D90" w:rsidR="00134B9A" w:rsidRPr="00942F6A" w:rsidRDefault="00134B9A" w:rsidP="006159C6">
            <w:pPr>
              <w:shd w:val="clear" w:color="auto" w:fill="FFFFFF"/>
              <w:tabs>
                <w:tab w:val="decimal" w:pos="473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292B9917" w14:textId="77777777" w:rsidR="00134B9A" w:rsidRPr="00942F6A" w:rsidRDefault="00134B9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89CCA6C" w14:textId="15049EC8" w:rsidR="00134B9A" w:rsidRPr="00942F6A" w:rsidRDefault="00134B9A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6,060</w:t>
            </w:r>
          </w:p>
        </w:tc>
        <w:tc>
          <w:tcPr>
            <w:tcW w:w="178" w:type="dxa"/>
          </w:tcPr>
          <w:p w14:paraId="020E3428" w14:textId="77777777" w:rsidR="00134B9A" w:rsidRPr="00942F6A" w:rsidRDefault="00134B9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5F3885E" w14:textId="5F4F0040" w:rsidR="00134B9A" w:rsidRPr="00942F6A" w:rsidRDefault="00134B9A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(690)</w:t>
            </w:r>
          </w:p>
        </w:tc>
        <w:tc>
          <w:tcPr>
            <w:tcW w:w="178" w:type="dxa"/>
            <w:vAlign w:val="bottom"/>
          </w:tcPr>
          <w:p w14:paraId="1AC373F1" w14:textId="77777777" w:rsidR="00134B9A" w:rsidRPr="00942F6A" w:rsidRDefault="00134B9A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7439D6C" w14:textId="77777777" w:rsidR="00134B9A" w:rsidRPr="00942F6A" w:rsidRDefault="00134B9A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2,255,242</w:t>
            </w:r>
          </w:p>
        </w:tc>
      </w:tr>
      <w:tr w:rsidR="00942F6A" w:rsidRPr="00942F6A" w14:paraId="70A3DD5C" w14:textId="77777777" w:rsidTr="007D2F03">
        <w:trPr>
          <w:cantSplit/>
          <w:trHeight w:val="358"/>
        </w:trPr>
        <w:tc>
          <w:tcPr>
            <w:tcW w:w="2250" w:type="dxa"/>
            <w:shd w:val="clear" w:color="auto" w:fill="auto"/>
          </w:tcPr>
          <w:p w14:paraId="552ADD7F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68803A55" w14:textId="053C4817" w:rsidR="00942F6A" w:rsidRPr="00AE6572" w:rsidRDefault="00CB1E7F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818,592</w:t>
            </w:r>
          </w:p>
        </w:tc>
        <w:tc>
          <w:tcPr>
            <w:tcW w:w="178" w:type="dxa"/>
            <w:vAlign w:val="bottom"/>
          </w:tcPr>
          <w:p w14:paraId="1A4ACFFC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319A8C0" w14:textId="35CE5FBB" w:rsidR="00942F6A" w:rsidRPr="00942F6A" w:rsidRDefault="00CB1E7F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337,413</w:t>
            </w:r>
          </w:p>
        </w:tc>
        <w:tc>
          <w:tcPr>
            <w:tcW w:w="178" w:type="dxa"/>
            <w:vAlign w:val="bottom"/>
          </w:tcPr>
          <w:p w14:paraId="4A6B9C0D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D4E7172" w14:textId="60681F5B" w:rsidR="00942F6A" w:rsidRPr="00942F6A" w:rsidRDefault="00CB1E7F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1,090,883</w:t>
            </w:r>
          </w:p>
        </w:tc>
        <w:tc>
          <w:tcPr>
            <w:tcW w:w="178" w:type="dxa"/>
            <w:vAlign w:val="bottom"/>
          </w:tcPr>
          <w:p w14:paraId="6562EA45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C23A53" w14:textId="6A713662" w:rsidR="00942F6A" w:rsidRPr="00942F6A" w:rsidRDefault="00CB1E7F" w:rsidP="006159C6">
            <w:pPr>
              <w:shd w:val="clear" w:color="auto" w:fill="FFFFFF"/>
              <w:tabs>
                <w:tab w:val="decimal" w:pos="634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278</w:t>
            </w:r>
          </w:p>
        </w:tc>
        <w:tc>
          <w:tcPr>
            <w:tcW w:w="178" w:type="dxa"/>
            <w:vAlign w:val="bottom"/>
          </w:tcPr>
          <w:p w14:paraId="1C445327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36C036" w14:textId="037501DA" w:rsidR="00942F6A" w:rsidRPr="00942F6A" w:rsidRDefault="00CB1E7F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1,079,620</w:t>
            </w:r>
          </w:p>
        </w:tc>
        <w:tc>
          <w:tcPr>
            <w:tcW w:w="178" w:type="dxa"/>
          </w:tcPr>
          <w:p w14:paraId="43787E35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08E7FA4" w14:textId="3AD4B334" w:rsidR="00942F6A" w:rsidRPr="00942F6A" w:rsidRDefault="00CB1E7F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(48,402)</w:t>
            </w:r>
          </w:p>
        </w:tc>
        <w:tc>
          <w:tcPr>
            <w:tcW w:w="178" w:type="dxa"/>
            <w:vAlign w:val="bottom"/>
          </w:tcPr>
          <w:p w14:paraId="75C35585" w14:textId="77777777" w:rsidR="00942F6A" w:rsidRPr="00942F6A" w:rsidRDefault="00942F6A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1B4D031" w14:textId="77777777" w:rsidR="00942F6A" w:rsidRPr="00942F6A" w:rsidRDefault="00942F6A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3,278,384</w:t>
            </w:r>
          </w:p>
        </w:tc>
      </w:tr>
      <w:tr w:rsidR="00942F6A" w:rsidRPr="00942F6A" w14:paraId="47F00811" w14:textId="77777777" w:rsidTr="007D2F03">
        <w:trPr>
          <w:cantSplit/>
          <w:trHeight w:val="358"/>
        </w:trPr>
        <w:tc>
          <w:tcPr>
            <w:tcW w:w="2250" w:type="dxa"/>
            <w:shd w:val="clear" w:color="auto" w:fill="auto"/>
          </w:tcPr>
          <w:p w14:paraId="59701266" w14:textId="77777777" w:rsidR="00942F6A" w:rsidRPr="00942F6A" w:rsidRDefault="00942F6A" w:rsidP="006159C6">
            <w:pPr>
              <w:shd w:val="clear" w:color="auto" w:fill="FFFFFF"/>
              <w:suppressAutoHyphens/>
              <w:spacing w:after="0" w:line="240" w:lineRule="auto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3B7EB62F" w14:textId="74A648A9" w:rsidR="00942F6A" w:rsidRPr="00942F6A" w:rsidRDefault="00CB1E7F" w:rsidP="006159C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718,118</w:t>
            </w:r>
          </w:p>
        </w:tc>
        <w:tc>
          <w:tcPr>
            <w:tcW w:w="178" w:type="dxa"/>
            <w:vAlign w:val="bottom"/>
          </w:tcPr>
          <w:p w14:paraId="07200ED5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3E5A81D" w14:textId="493B6AA4" w:rsidR="00942F6A" w:rsidRPr="00942F6A" w:rsidRDefault="00CB1E7F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205,839</w:t>
            </w:r>
          </w:p>
        </w:tc>
        <w:tc>
          <w:tcPr>
            <w:tcW w:w="178" w:type="dxa"/>
            <w:vAlign w:val="bottom"/>
          </w:tcPr>
          <w:p w14:paraId="4C6F5D37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757EA69" w14:textId="1587C7B1" w:rsidR="00942F6A" w:rsidRPr="00942F6A" w:rsidRDefault="00CB1E7F" w:rsidP="006159C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1,464,829</w:t>
            </w:r>
          </w:p>
        </w:tc>
        <w:tc>
          <w:tcPr>
            <w:tcW w:w="178" w:type="dxa"/>
            <w:vAlign w:val="bottom"/>
          </w:tcPr>
          <w:p w14:paraId="32C89969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4B20DC3" w14:textId="4C1205B1" w:rsidR="00942F6A" w:rsidRPr="00942F6A" w:rsidRDefault="00CB1E7F" w:rsidP="006159C6">
            <w:pPr>
              <w:shd w:val="clear" w:color="auto" w:fill="FFFFFF"/>
              <w:tabs>
                <w:tab w:val="decimal" w:pos="634"/>
              </w:tabs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115</w:t>
            </w:r>
          </w:p>
        </w:tc>
        <w:tc>
          <w:tcPr>
            <w:tcW w:w="178" w:type="dxa"/>
            <w:vAlign w:val="bottom"/>
          </w:tcPr>
          <w:p w14:paraId="4DC6C9A8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E330760" w14:textId="1952402F" w:rsidR="00942F6A" w:rsidRPr="00942F6A" w:rsidRDefault="00CB1E7F" w:rsidP="006159C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500,322</w:t>
            </w:r>
          </w:p>
        </w:tc>
        <w:tc>
          <w:tcPr>
            <w:tcW w:w="178" w:type="dxa"/>
          </w:tcPr>
          <w:p w14:paraId="66AEC371" w14:textId="77777777" w:rsidR="00942F6A" w:rsidRPr="00942F6A" w:rsidRDefault="00942F6A" w:rsidP="006159C6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98CB086" w14:textId="0CEBB5C6" w:rsidR="00942F6A" w:rsidRPr="00942F6A" w:rsidRDefault="00CB1E7F" w:rsidP="00C745E8">
            <w:pPr>
              <w:shd w:val="clear" w:color="auto" w:fill="FFFFFF"/>
              <w:tabs>
                <w:tab w:val="decimal" w:pos="567"/>
              </w:tabs>
              <w:suppressAutoHyphens/>
              <w:spacing w:after="0" w:line="240" w:lineRule="auto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(22,669)</w:t>
            </w:r>
          </w:p>
        </w:tc>
        <w:tc>
          <w:tcPr>
            <w:tcW w:w="178" w:type="dxa"/>
            <w:vAlign w:val="bottom"/>
          </w:tcPr>
          <w:p w14:paraId="055CE2CB" w14:textId="77777777" w:rsidR="00942F6A" w:rsidRPr="00942F6A" w:rsidRDefault="00942F6A" w:rsidP="00C745E8">
            <w:pPr>
              <w:shd w:val="clear" w:color="auto" w:fill="FFFFFF"/>
              <w:tabs>
                <w:tab w:val="decimal" w:pos="567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7753E9E" w14:textId="77777777" w:rsidR="00942F6A" w:rsidRPr="00942F6A" w:rsidRDefault="00942F6A" w:rsidP="006159C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2,866,554</w:t>
            </w:r>
          </w:p>
        </w:tc>
      </w:tr>
    </w:tbl>
    <w:p w14:paraId="7CD86189" w14:textId="4EB564B9" w:rsidR="0015632D" w:rsidRPr="00806B42" w:rsidRDefault="0015632D" w:rsidP="006159C6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FE5FDAD" w14:textId="77777777" w:rsidR="0015632D" w:rsidRDefault="0015632D" w:rsidP="006159C6">
      <w:pPr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183DA49D" w14:textId="46094BC3" w:rsidR="00091C15" w:rsidRPr="007D2F03" w:rsidRDefault="00912D1E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D2F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</w:t>
      </w:r>
      <w:r w:rsidR="00BA6218" w:rsidRPr="007D2F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Pr="007D2F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091C15" w:rsidRPr="007D2F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ฐานะการเงินและผลการดำเนินงานที่สำคัญจำแนกตามธุรกรรมในประเทศและต่างประเท</w:t>
      </w:r>
      <w:r w:rsidR="007F4DE2" w:rsidRPr="007D2F03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ศ</w:t>
      </w:r>
    </w:p>
    <w:p w14:paraId="3E84A795" w14:textId="021DC950" w:rsidR="00091C15" w:rsidRPr="00806B42" w:rsidRDefault="00091C15" w:rsidP="006159C6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BC0AECB" w14:textId="2CF8245A" w:rsidR="00091C15" w:rsidRPr="00806B42" w:rsidRDefault="00091C15" w:rsidP="006159C6">
      <w:pPr>
        <w:pStyle w:val="ListParagraph"/>
        <w:numPr>
          <w:ilvl w:val="1"/>
          <w:numId w:val="26"/>
        </w:numPr>
        <w:spacing w:line="240" w:lineRule="auto"/>
        <w:ind w:left="567" w:right="-29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6B4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ฐานะการเงินจำแนกตามประเภทธุรกรรมในประเทศและต่างประเทศ</w:t>
      </w:r>
    </w:p>
    <w:p w14:paraId="755ED511" w14:textId="5220DD58" w:rsidR="00091C15" w:rsidRPr="00806B42" w:rsidRDefault="00091C15" w:rsidP="006159C6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091C15" w:rsidRPr="002A007A" w14:paraId="58A7F8FB" w14:textId="77777777" w:rsidTr="00794B7B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4929BDD3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1641C8B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26EE3ED4" w14:textId="77777777" w:rsidTr="00794B7B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F079205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079A5AE" w14:textId="404C046E" w:rsidR="00091C15" w:rsidRPr="007A5235" w:rsidRDefault="00942F6A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75D5D235" w14:textId="3F52D33E" w:rsidR="00091C15" w:rsidRPr="007A5235" w:rsidRDefault="00942F6A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091C15" w:rsidRPr="002A007A" w14:paraId="0B0A45EA" w14:textId="77777777" w:rsidTr="00F77CD6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1CED235C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07239D1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4920E602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0E24C7D3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3412AF1D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4BD4AD9F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39158E8B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4AD2844" w14:textId="77777777" w:rsidTr="00F77CD6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2428C633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4B48621A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32E8558A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16265DA9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58E3DDA8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38BB57E3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062781D9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1CBCA198" w14:textId="77777777" w:rsidTr="00794B7B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1EE88A6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6FD413D" w14:textId="77777777" w:rsidR="00091C15" w:rsidRPr="007A5235" w:rsidRDefault="00091C15" w:rsidP="006159C6">
            <w:pPr>
              <w:suppressAutoHyphens/>
              <w:spacing w:after="0" w:line="240" w:lineRule="auto"/>
              <w:ind w:left="-144" w:right="-11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71A7" w:rsidRPr="002A007A" w14:paraId="665F3DA2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0B90154B" w14:textId="14D5888F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DA641" w14:textId="52353870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2FD472" w14:textId="21A332CD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353</w:t>
            </w:r>
          </w:p>
        </w:tc>
        <w:tc>
          <w:tcPr>
            <w:tcW w:w="1008" w:type="dxa"/>
            <w:vAlign w:val="bottom"/>
          </w:tcPr>
          <w:p w14:paraId="1FF5E22C" w14:textId="41DEB8F8" w:rsidR="007671A7" w:rsidRPr="007671A7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F273C6" w14:textId="1E581075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3,260,009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5038D7" w14:textId="3C00B589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18,375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A155A4" w14:textId="15A1D5DA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3,278,384</w:t>
            </w:r>
          </w:p>
        </w:tc>
      </w:tr>
      <w:tr w:rsidR="007671A7" w:rsidRPr="002A007A" w14:paraId="69758DF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6ECC4D82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C67661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B82E59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4AD6CE45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B400EA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93CE4C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5E29C7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0A505781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DD4DC74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A3B29" w14:textId="5B87857D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599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5C78BF" w14:textId="0CE0B306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286</w:t>
            </w:r>
          </w:p>
        </w:tc>
        <w:tc>
          <w:tcPr>
            <w:tcW w:w="1008" w:type="dxa"/>
            <w:vAlign w:val="bottom"/>
          </w:tcPr>
          <w:p w14:paraId="559123F5" w14:textId="0F8CBCB7" w:rsidR="007671A7" w:rsidRPr="007671A7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618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269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C1D4F7C" w14:textId="188DCAA9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536,471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F2DF3" w14:textId="4B5A6206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11,033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129E50" w14:textId="7D02764B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547,504</w:t>
            </w:r>
          </w:p>
        </w:tc>
      </w:tr>
      <w:tr w:rsidR="007671A7" w:rsidRPr="002A007A" w14:paraId="0C05A3EF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4739ADAE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8C06F" w14:textId="7918F41C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68,707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8B1C18" w14:textId="5950A825" w:rsidR="007671A7" w:rsidRPr="007671A7" w:rsidRDefault="002741DF" w:rsidP="006159C6">
            <w:pPr>
              <w:tabs>
                <w:tab w:val="decimal" w:pos="699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vAlign w:val="bottom"/>
          </w:tcPr>
          <w:p w14:paraId="3DC1A048" w14:textId="25306405" w:rsidR="007671A7" w:rsidRPr="007671A7" w:rsidDel="005A5B95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68,707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82EC2A5" w14:textId="0E34DA75" w:rsidR="007671A7" w:rsidRPr="007A5235" w:rsidDel="005A5B9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EE21A3" w14:textId="46F909FB" w:rsidR="007671A7" w:rsidRPr="007A5235" w:rsidDel="005A5B95" w:rsidRDefault="007671A7" w:rsidP="006159C6">
            <w:pPr>
              <w:tabs>
                <w:tab w:val="decimal" w:pos="734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E8D410E" w14:textId="4739D857" w:rsidR="007671A7" w:rsidRPr="007A5235" w:rsidDel="005A5B9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</w:tr>
      <w:tr w:rsidR="007671A7" w:rsidRPr="002A007A" w14:paraId="6A62466A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4F6EC664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BDB781" w14:textId="4D59BEFF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978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35AD25" w14:textId="3D641FEC" w:rsidR="007671A7" w:rsidRPr="00AA7020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A70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1,43</w:t>
            </w:r>
            <w:r w:rsidR="00CF3678" w:rsidRPr="00AA70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08" w:type="dxa"/>
            <w:vAlign w:val="bottom"/>
          </w:tcPr>
          <w:p w14:paraId="4A406A1D" w14:textId="61F17ADA" w:rsidR="007671A7" w:rsidRPr="00AA7020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223,41</w:t>
            </w:r>
            <w:r w:rsidR="00CF3678"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33B62D" w14:textId="168F79C4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310,183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E09571" w14:textId="24BFB13C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1,613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8D1F9A0" w14:textId="1C78920F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311,796</w:t>
            </w:r>
          </w:p>
        </w:tc>
      </w:tr>
      <w:tr w:rsidR="007671A7" w:rsidRPr="002A007A" w14:paraId="513FDAD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73441CC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D2187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8BF987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66F0A6CD" w14:textId="77777777" w:rsidR="007671A7" w:rsidRPr="007671A7" w:rsidRDefault="007671A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3C02EE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4932FC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35D52C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5685D961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9BB4C7D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721DD8" w14:textId="5EC30A56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EFB76B" w14:textId="02E42D40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066</w:t>
            </w:r>
          </w:p>
        </w:tc>
        <w:tc>
          <w:tcPr>
            <w:tcW w:w="1008" w:type="dxa"/>
            <w:vAlign w:val="bottom"/>
          </w:tcPr>
          <w:p w14:paraId="745C5670" w14:textId="186AC947" w:rsidR="007671A7" w:rsidRPr="007671A7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56D0D56" w14:textId="7349C9EA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2,112,258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A55F75" w14:textId="11FD979C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18,050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A4BBC5B" w14:textId="527A64F6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2,130,308</w:t>
            </w:r>
          </w:p>
        </w:tc>
      </w:tr>
      <w:tr w:rsidR="007671A7" w:rsidRPr="002A007A" w14:paraId="5B7BA898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67F154C6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4E1768" w14:textId="6B53055C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2,454,</w:t>
            </w:r>
            <w:r w:rsidR="0005284E"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E4C4B4" w14:textId="06A89006" w:rsidR="007671A7" w:rsidRPr="007671A7" w:rsidRDefault="002741DF" w:rsidP="006159C6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12,604</w:t>
            </w:r>
          </w:p>
        </w:tc>
        <w:tc>
          <w:tcPr>
            <w:tcW w:w="1008" w:type="dxa"/>
            <w:vAlign w:val="bottom"/>
          </w:tcPr>
          <w:p w14:paraId="695AF1A6" w14:textId="25A18347" w:rsidR="007671A7" w:rsidRPr="007671A7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2,46</w:t>
            </w:r>
            <w:r w:rsidR="0005284E" w:rsidRPr="00D00F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</w:t>
            </w:r>
            <w:r w:rsidRPr="00D00F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05284E" w:rsidRPr="00D00F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F55959" w14:textId="175780A3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2,407,254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71A8B0" w14:textId="6718FDA9" w:rsidR="007671A7" w:rsidRPr="007A5235" w:rsidRDefault="007671A7" w:rsidP="006159C6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13,201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13D5C" w14:textId="4F25DE23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2,420,455</w:t>
            </w:r>
          </w:p>
        </w:tc>
      </w:tr>
      <w:tr w:rsidR="007671A7" w:rsidRPr="002A007A" w14:paraId="3ECE7ACC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31FFB592" w14:textId="77777777" w:rsidR="007671A7" w:rsidRPr="00D00FA7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E58086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807065" w14:textId="77777777" w:rsidR="007671A7" w:rsidRPr="007671A7" w:rsidRDefault="007671A7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E6492C1" w14:textId="77777777" w:rsidR="007671A7" w:rsidRPr="007671A7" w:rsidRDefault="007671A7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5EDB91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91A2144" w14:textId="77777777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7B1481" w14:textId="77777777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126DB9C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249A719" w14:textId="77777777" w:rsidR="007671A7" w:rsidRPr="00D00FA7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9C2C65" w14:textId="3836DB4F" w:rsidR="007671A7" w:rsidRPr="007671A7" w:rsidRDefault="002741DF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</w:t>
            </w:r>
            <w:r w:rsidR="0005284E"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  <w:r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05284E" w:rsidRPr="00D00FA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993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FEF04" w14:textId="708A3FBB" w:rsidR="007671A7" w:rsidRPr="00AA7020" w:rsidRDefault="002741DF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A70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5,96</w:t>
            </w:r>
            <w:r w:rsidR="00CF3678" w:rsidRPr="00AA70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08" w:type="dxa"/>
            <w:vAlign w:val="bottom"/>
          </w:tcPr>
          <w:p w14:paraId="53613B80" w14:textId="76B473F8" w:rsidR="007671A7" w:rsidRPr="00AA7020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</w:t>
            </w:r>
            <w:r w:rsidR="0005284E"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  <w:r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05284E" w:rsidRPr="00AA702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348F8A" w14:textId="5A0334FC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194,032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738C80" w14:textId="55EE020D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4,459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EE215DF" w14:textId="4E385E97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198,491</w:t>
            </w:r>
          </w:p>
        </w:tc>
      </w:tr>
      <w:tr w:rsidR="007671A7" w:rsidRPr="002A007A" w14:paraId="1885514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167D79EA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BABF53" w14:textId="5732C826" w:rsidR="007671A7" w:rsidRPr="007671A7" w:rsidRDefault="002741DF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8,330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4AD1A2" w14:textId="108CB9AA" w:rsidR="007671A7" w:rsidRPr="007671A7" w:rsidRDefault="002741DF" w:rsidP="006159C6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592</w:t>
            </w:r>
          </w:p>
        </w:tc>
        <w:tc>
          <w:tcPr>
            <w:tcW w:w="1008" w:type="dxa"/>
            <w:vAlign w:val="bottom"/>
          </w:tcPr>
          <w:p w14:paraId="4258FEB5" w14:textId="688B44E3" w:rsidR="007671A7" w:rsidRPr="007671A7" w:rsidRDefault="002741DF" w:rsidP="006159C6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74,922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02AD6" w14:textId="63A3ABC9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E83FB7" w14:textId="0145D9FE" w:rsidR="007671A7" w:rsidRPr="007A5235" w:rsidRDefault="007671A7" w:rsidP="006159C6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E11F94" w14:textId="7EA14386" w:rsidR="007671A7" w:rsidRPr="007A5235" w:rsidRDefault="007671A7" w:rsidP="006159C6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67,235</w:t>
            </w:r>
          </w:p>
        </w:tc>
      </w:tr>
    </w:tbl>
    <w:p w14:paraId="4FCE351A" w14:textId="77777777" w:rsidR="00C27C54" w:rsidRPr="00C27C54" w:rsidRDefault="00C27C54" w:rsidP="006159C6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723C01B7" w14:textId="35FD0D38" w:rsidR="00B75234" w:rsidRDefault="00091C15" w:rsidP="006159C6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</w:t>
      </w:r>
      <w:r w:rsidR="00EC7F2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บริษัทร่วม</w:t>
      </w:r>
      <w:r w:rsidR="00EC7F2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EC7F2E" w:rsidRPr="00D00FA7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และการร่วมค้า</w:t>
      </w:r>
      <w:r w:rsidRPr="00D00FA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สุทธิ</w:t>
      </w:r>
    </w:p>
    <w:p w14:paraId="4E70F8CB" w14:textId="68D48CBD" w:rsidR="00DD043E" w:rsidRDefault="00DD043E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5A59AAAC" w14:textId="77777777" w:rsidR="00091C15" w:rsidRPr="007A5235" w:rsidRDefault="00091C15" w:rsidP="006159C6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29"/>
        <w:gridCol w:w="1181"/>
        <w:gridCol w:w="1151"/>
        <w:gridCol w:w="1134"/>
      </w:tblGrid>
      <w:tr w:rsidR="00091C15" w:rsidRPr="002A007A" w14:paraId="6E330F20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CF57415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6755" w:type="dxa"/>
            <w:gridSpan w:val="6"/>
            <w:shd w:val="clear" w:color="auto" w:fill="auto"/>
          </w:tcPr>
          <w:p w14:paraId="2F731D2D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194860DA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7D83F47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7E005BFC" w14:textId="677EBED9" w:rsidR="00091C15" w:rsidRPr="007A5235" w:rsidRDefault="007D2F03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466" w:type="dxa"/>
            <w:gridSpan w:val="3"/>
            <w:shd w:val="clear" w:color="auto" w:fill="auto"/>
          </w:tcPr>
          <w:p w14:paraId="6ED5C08A" w14:textId="046C760F" w:rsidR="00091C15" w:rsidRPr="007A5235" w:rsidRDefault="00942F6A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091C15" w:rsidRPr="002A007A" w14:paraId="16243CD6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8B84245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FD317F3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14:paraId="004A98AD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9" w:type="dxa"/>
          </w:tcPr>
          <w:p w14:paraId="48CFDEB1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699F0ED5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1" w:type="dxa"/>
            <w:shd w:val="clear" w:color="auto" w:fill="auto"/>
          </w:tcPr>
          <w:p w14:paraId="1608E423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34" w:type="dxa"/>
            <w:shd w:val="clear" w:color="auto" w:fill="auto"/>
          </w:tcPr>
          <w:p w14:paraId="6E24D5A0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879BC89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73E8BD4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586EC55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242521B8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29" w:type="dxa"/>
          </w:tcPr>
          <w:p w14:paraId="3F8B4318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81" w:type="dxa"/>
            <w:shd w:val="clear" w:color="auto" w:fill="auto"/>
          </w:tcPr>
          <w:p w14:paraId="5C99D2D9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1" w:type="dxa"/>
            <w:shd w:val="clear" w:color="auto" w:fill="auto"/>
          </w:tcPr>
          <w:p w14:paraId="143AB496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</w:tcPr>
          <w:p w14:paraId="2B2EAB98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73F3FA5C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142B733" w14:textId="77777777" w:rsidR="00091C15" w:rsidRPr="007A5235" w:rsidRDefault="00091C15" w:rsidP="006159C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55" w:type="dxa"/>
            <w:gridSpan w:val="6"/>
            <w:shd w:val="clear" w:color="auto" w:fill="auto"/>
          </w:tcPr>
          <w:p w14:paraId="677AFACA" w14:textId="77777777" w:rsidR="00091C15" w:rsidRPr="007A5235" w:rsidRDefault="00091C15" w:rsidP="006159C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71A7" w:rsidRPr="002A007A" w14:paraId="567A5783" w14:textId="77777777" w:rsidTr="00942F6A">
        <w:tc>
          <w:tcPr>
            <w:tcW w:w="2610" w:type="dxa"/>
            <w:shd w:val="clear" w:color="auto" w:fill="auto"/>
            <w:vAlign w:val="bottom"/>
          </w:tcPr>
          <w:p w14:paraId="71D89999" w14:textId="5D3F25E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97E4B" w14:textId="5CBD5837" w:rsidR="007671A7" w:rsidRPr="007671A7" w:rsidRDefault="002741DF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281</w:t>
            </w:r>
            <w:r w:rsid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741D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EB287" w14:textId="72D38055" w:rsidR="007671A7" w:rsidRPr="007671A7" w:rsidRDefault="0035366D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262</w:t>
            </w:r>
          </w:p>
        </w:tc>
        <w:tc>
          <w:tcPr>
            <w:tcW w:w="1129" w:type="dxa"/>
            <w:vAlign w:val="bottom"/>
          </w:tcPr>
          <w:p w14:paraId="34D3B01F" w14:textId="0DB75B90" w:rsidR="007671A7" w:rsidRPr="007671A7" w:rsidRDefault="0035366D" w:rsidP="006159C6">
            <w:pPr>
              <w:tabs>
                <w:tab w:val="decimal" w:pos="907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014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186F40" w14:textId="5BC5E4BB" w:rsidR="007671A7" w:rsidRPr="007A5235" w:rsidRDefault="007671A7" w:rsidP="006159C6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3,270,536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C70C9DC" w14:textId="5049E826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9,906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CCE12" w14:textId="65DE5B13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3,280,442</w:t>
            </w:r>
          </w:p>
        </w:tc>
      </w:tr>
      <w:tr w:rsidR="007671A7" w:rsidRPr="002A007A" w14:paraId="40C02A1D" w14:textId="77777777" w:rsidTr="00942F6A">
        <w:tc>
          <w:tcPr>
            <w:tcW w:w="2610" w:type="dxa"/>
            <w:shd w:val="clear" w:color="auto" w:fill="auto"/>
            <w:vAlign w:val="bottom"/>
          </w:tcPr>
          <w:p w14:paraId="2E7C27AA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A6DE3" w14:textId="09BD5588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68217" w14:textId="77777777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B59AA76" w14:textId="77777777" w:rsidR="007671A7" w:rsidRPr="007671A7" w:rsidRDefault="007671A7" w:rsidP="006159C6">
            <w:pPr>
              <w:tabs>
                <w:tab w:val="decimal" w:pos="907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ED3F3E" w14:textId="77777777" w:rsidR="007671A7" w:rsidRPr="007A5235" w:rsidRDefault="007671A7" w:rsidP="006159C6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A00737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18CB7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512A51A2" w14:textId="77777777" w:rsidTr="00942F6A">
        <w:tc>
          <w:tcPr>
            <w:tcW w:w="2610" w:type="dxa"/>
            <w:shd w:val="clear" w:color="auto" w:fill="auto"/>
            <w:vAlign w:val="bottom"/>
          </w:tcPr>
          <w:p w14:paraId="271C6816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EDC3" w14:textId="7388EC88" w:rsidR="007671A7" w:rsidRPr="007671A7" w:rsidRDefault="002741DF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599</w:t>
            </w:r>
            <w:r w:rsid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F62F" w14:textId="36EF2960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6,691</w:t>
            </w:r>
          </w:p>
        </w:tc>
        <w:tc>
          <w:tcPr>
            <w:tcW w:w="1129" w:type="dxa"/>
            <w:vAlign w:val="bottom"/>
          </w:tcPr>
          <w:p w14:paraId="22E32039" w14:textId="79CF0459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606,103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57F88E" w14:textId="50914ABA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533,434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FE7553A" w14:textId="3FA5A1BB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5,674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D4C71" w14:textId="6A6D64F2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539,108</w:t>
            </w:r>
          </w:p>
        </w:tc>
      </w:tr>
      <w:tr w:rsidR="007671A7" w:rsidRPr="002A007A" w14:paraId="7396A1FF" w14:textId="77777777" w:rsidTr="00942F6A">
        <w:tc>
          <w:tcPr>
            <w:tcW w:w="2610" w:type="dxa"/>
            <w:shd w:val="clear" w:color="auto" w:fill="auto"/>
            <w:vAlign w:val="bottom"/>
          </w:tcPr>
          <w:p w14:paraId="664C67C7" w14:textId="25CC1846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626DF" w14:textId="0D25BAE1" w:rsidR="007671A7" w:rsidRPr="007671A7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DE9DD" w14:textId="1F5B5056" w:rsidR="007671A7" w:rsidRPr="007671A7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D81AD9C" w14:textId="460DED74" w:rsidR="007671A7" w:rsidRPr="007671A7" w:rsidRDefault="007671A7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2EE09D9" w14:textId="77777777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FC8AF3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B39D5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247A13B0" w14:textId="77777777" w:rsidTr="00942F6A">
        <w:tc>
          <w:tcPr>
            <w:tcW w:w="2610" w:type="dxa"/>
            <w:shd w:val="clear" w:color="auto" w:fill="auto"/>
            <w:vAlign w:val="bottom"/>
          </w:tcPr>
          <w:p w14:paraId="5C26E45F" w14:textId="7DD26A03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3EE8C" w14:textId="030183E4" w:rsidR="007671A7" w:rsidRPr="007671A7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34920" w14:textId="4FBF8FEE" w:rsidR="007671A7" w:rsidRPr="007671A7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709296A" w14:textId="7B7EEFB9" w:rsidR="007671A7" w:rsidRPr="007671A7" w:rsidRDefault="007671A7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86AAB6" w14:textId="77777777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4FF4D6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70A516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78D5E5C5" w14:textId="77777777" w:rsidTr="00942F6A">
        <w:tc>
          <w:tcPr>
            <w:tcW w:w="2610" w:type="dxa"/>
            <w:shd w:val="clear" w:color="auto" w:fill="auto"/>
            <w:vAlign w:val="bottom"/>
          </w:tcPr>
          <w:p w14:paraId="5F8A91BC" w14:textId="0C39F080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5C9FD" w14:textId="66E7125E" w:rsidR="007671A7" w:rsidRPr="007671A7" w:rsidRDefault="00E509EF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509E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</w:t>
            </w:r>
            <w:r w:rsidR="0035366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E509E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2CFF2" w14:textId="315E71C8" w:rsidR="007671A7" w:rsidRPr="007671A7" w:rsidRDefault="0035366D" w:rsidP="006159C6">
            <w:pPr>
              <w:tabs>
                <w:tab w:val="decimal" w:pos="720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29" w:type="dxa"/>
            <w:vAlign w:val="bottom"/>
          </w:tcPr>
          <w:p w14:paraId="39903302" w14:textId="15E6D1E1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1A120" w14:textId="35B902C5" w:rsidR="007671A7" w:rsidRPr="007A5235" w:rsidDel="005A5B9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58F3AD2" w14:textId="027ABFF3" w:rsidR="007671A7" w:rsidRPr="007A5235" w:rsidDel="005A5B95" w:rsidRDefault="007671A7" w:rsidP="006159C6">
            <w:pPr>
              <w:tabs>
                <w:tab w:val="decimal" w:pos="6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036DF" w14:textId="57003151" w:rsidR="007671A7" w:rsidRPr="007A5235" w:rsidDel="005A5B9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</w:tr>
      <w:tr w:rsidR="007671A7" w:rsidRPr="002A007A" w14:paraId="4A8EDBE4" w14:textId="77777777" w:rsidTr="00942F6A">
        <w:tc>
          <w:tcPr>
            <w:tcW w:w="2610" w:type="dxa"/>
            <w:shd w:val="clear" w:color="auto" w:fill="auto"/>
            <w:vAlign w:val="bottom"/>
          </w:tcPr>
          <w:p w14:paraId="40DCB1D3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EBDD9" w14:textId="49B88ED1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11A2" w14:textId="10132251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1,101</w:t>
            </w:r>
          </w:p>
        </w:tc>
        <w:tc>
          <w:tcPr>
            <w:tcW w:w="1129" w:type="dxa"/>
            <w:vAlign w:val="bottom"/>
          </w:tcPr>
          <w:p w14:paraId="7E3F71F4" w14:textId="530E6ED7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772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039274" w14:textId="29F2B10D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335,136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B164CE0" w14:textId="4A3B9B0F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8FF3F5" w14:textId="1A638921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336,719</w:t>
            </w:r>
          </w:p>
        </w:tc>
      </w:tr>
      <w:tr w:rsidR="007671A7" w:rsidRPr="002A007A" w14:paraId="2DAF3C5A" w14:textId="77777777" w:rsidTr="00942F6A">
        <w:tc>
          <w:tcPr>
            <w:tcW w:w="2610" w:type="dxa"/>
            <w:shd w:val="clear" w:color="auto" w:fill="auto"/>
            <w:vAlign w:val="bottom"/>
          </w:tcPr>
          <w:p w14:paraId="65968428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8D390" w14:textId="69F04D14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91DC5" w14:textId="42C9E2E4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04B7DBF9" w14:textId="56120A83" w:rsidR="007671A7" w:rsidRPr="007671A7" w:rsidRDefault="007671A7" w:rsidP="006159C6">
            <w:pPr>
              <w:tabs>
                <w:tab w:val="decimal" w:pos="907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7E84EC" w14:textId="77777777" w:rsidR="007671A7" w:rsidRPr="007A5235" w:rsidRDefault="007671A7" w:rsidP="006159C6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BE24AE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203F8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27D3B691" w14:textId="77777777" w:rsidTr="00942F6A">
        <w:tc>
          <w:tcPr>
            <w:tcW w:w="2610" w:type="dxa"/>
            <w:shd w:val="clear" w:color="auto" w:fill="auto"/>
            <w:vAlign w:val="bottom"/>
          </w:tcPr>
          <w:p w14:paraId="36AB1AD1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0A0C3" w14:textId="66EE2CE4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434B4" w14:textId="49183A1E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314</w:t>
            </w:r>
          </w:p>
        </w:tc>
        <w:tc>
          <w:tcPr>
            <w:tcW w:w="1129" w:type="dxa"/>
            <w:vAlign w:val="bottom"/>
          </w:tcPr>
          <w:p w14:paraId="29B6AB65" w14:textId="4E405477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160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070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D9F88A" w14:textId="7C9B8E84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2,110,615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209E79" w14:textId="7416F11A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15,327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C67B8" w14:textId="567F2454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2,125,942</w:t>
            </w:r>
          </w:p>
        </w:tc>
      </w:tr>
      <w:tr w:rsidR="007671A7" w:rsidRPr="002A007A" w14:paraId="184E1AE4" w14:textId="77777777" w:rsidTr="00942F6A">
        <w:tc>
          <w:tcPr>
            <w:tcW w:w="2610" w:type="dxa"/>
            <w:shd w:val="clear" w:color="auto" w:fill="auto"/>
            <w:vAlign w:val="bottom"/>
          </w:tcPr>
          <w:p w14:paraId="000F9F6A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3449A" w14:textId="5A3D0AC8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2,464,091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BB065" w14:textId="417A6FAF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5,110</w:t>
            </w:r>
          </w:p>
        </w:tc>
        <w:tc>
          <w:tcPr>
            <w:tcW w:w="1129" w:type="dxa"/>
            <w:vAlign w:val="bottom"/>
          </w:tcPr>
          <w:p w14:paraId="23BB0243" w14:textId="14F53911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469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28993" w14:textId="5DA185C1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2,422,169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749FF2" w14:textId="2D981E0B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7,611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8F510" w14:textId="1020541A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2,429,780</w:t>
            </w:r>
          </w:p>
        </w:tc>
      </w:tr>
      <w:tr w:rsidR="007671A7" w:rsidRPr="002A007A" w14:paraId="5685BF47" w14:textId="77777777" w:rsidTr="00942F6A">
        <w:tc>
          <w:tcPr>
            <w:tcW w:w="2610" w:type="dxa"/>
            <w:shd w:val="clear" w:color="auto" w:fill="auto"/>
            <w:vAlign w:val="bottom"/>
          </w:tcPr>
          <w:p w14:paraId="076A5986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9221B" w14:textId="1E04078A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10AC" w14:textId="1BA201AA" w:rsidR="007671A7" w:rsidRPr="007671A7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77F24610" w14:textId="3126AA01" w:rsidR="007671A7" w:rsidRPr="007671A7" w:rsidRDefault="007671A7" w:rsidP="006159C6">
            <w:pPr>
              <w:tabs>
                <w:tab w:val="decimal" w:pos="907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76BAC4" w14:textId="77777777" w:rsidR="007671A7" w:rsidRPr="007A5235" w:rsidRDefault="007671A7" w:rsidP="006159C6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E7BADB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8529A" w14:textId="77777777" w:rsidR="007671A7" w:rsidRPr="007A5235" w:rsidRDefault="007671A7" w:rsidP="006159C6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6B5FB59D" w14:textId="77777777" w:rsidTr="00942F6A">
        <w:tc>
          <w:tcPr>
            <w:tcW w:w="2610" w:type="dxa"/>
            <w:shd w:val="clear" w:color="auto" w:fill="auto"/>
            <w:vAlign w:val="bottom"/>
          </w:tcPr>
          <w:p w14:paraId="6407DEC2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9BC2" w14:textId="627B5DE9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92ECE" w14:textId="111B5DCD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5,565</w:t>
            </w:r>
          </w:p>
        </w:tc>
        <w:tc>
          <w:tcPr>
            <w:tcW w:w="1129" w:type="dxa"/>
            <w:vAlign w:val="bottom"/>
          </w:tcPr>
          <w:p w14:paraId="5CE559B2" w14:textId="57BB89FC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AED8BB" w14:textId="1BF0A71B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194,265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FBD5A51" w14:textId="217A5C0C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ED435" w14:textId="5A90F3AB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198,360</w:t>
            </w:r>
          </w:p>
        </w:tc>
      </w:tr>
      <w:tr w:rsidR="007671A7" w:rsidRPr="002A007A" w14:paraId="4E288F91" w14:textId="77777777" w:rsidTr="00942F6A">
        <w:tc>
          <w:tcPr>
            <w:tcW w:w="2610" w:type="dxa"/>
            <w:shd w:val="clear" w:color="auto" w:fill="auto"/>
            <w:vAlign w:val="bottom"/>
          </w:tcPr>
          <w:p w14:paraId="51C7495C" w14:textId="77777777" w:rsidR="007671A7" w:rsidRPr="007A5235" w:rsidRDefault="007671A7" w:rsidP="006159C6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3C0A" w14:textId="31CE91D5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A41DF" w14:textId="61EA310D" w:rsidR="007671A7" w:rsidRPr="007671A7" w:rsidRDefault="0035366D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592</w:t>
            </w:r>
          </w:p>
        </w:tc>
        <w:tc>
          <w:tcPr>
            <w:tcW w:w="1129" w:type="dxa"/>
            <w:vAlign w:val="bottom"/>
          </w:tcPr>
          <w:p w14:paraId="13CDD39E" w14:textId="50A965E8" w:rsidR="007671A7" w:rsidRPr="007671A7" w:rsidRDefault="0035366D" w:rsidP="006159C6">
            <w:pPr>
              <w:tabs>
                <w:tab w:val="decimal" w:pos="907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5366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3C1270" w14:textId="1E9BBDE6" w:rsidR="007671A7" w:rsidRPr="007A5235" w:rsidRDefault="007671A7" w:rsidP="006159C6">
            <w:pPr>
              <w:tabs>
                <w:tab w:val="decimal" w:pos="956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4,774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D9C3BD0" w14:textId="025A3D76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F6E54" w14:textId="71229132" w:rsidR="007671A7" w:rsidRPr="007A5235" w:rsidRDefault="007671A7" w:rsidP="006159C6">
            <w:pPr>
              <w:tabs>
                <w:tab w:val="decimal" w:pos="873"/>
              </w:tabs>
              <w:suppressAutoHyphens/>
              <w:spacing w:after="0" w:line="240" w:lineRule="auto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66,801</w:t>
            </w:r>
          </w:p>
        </w:tc>
      </w:tr>
    </w:tbl>
    <w:p w14:paraId="12F00BAD" w14:textId="77777777" w:rsidR="00C2445E" w:rsidRPr="00B75234" w:rsidRDefault="00C2445E" w:rsidP="006159C6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lang w:eastAsia="zh-CN"/>
        </w:rPr>
      </w:pPr>
    </w:p>
    <w:p w14:paraId="05187BAE" w14:textId="23DC5168" w:rsidR="00091C15" w:rsidRDefault="00091C15" w:rsidP="006159C6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</w:t>
      </w:r>
      <w:r w:rsidR="00C247B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บริษัทร่วม</w:t>
      </w:r>
      <w:r w:rsidR="00C247B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C247B3" w:rsidRPr="00D00FA7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และการร่วมค้า</w:t>
      </w:r>
      <w:r w:rsidRPr="00D00FA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สุทธิ</w:t>
      </w:r>
    </w:p>
    <w:p w14:paraId="38D34557" w14:textId="1C17EFCD" w:rsidR="00B73A8B" w:rsidRPr="000910F7" w:rsidRDefault="00B73A8B" w:rsidP="000910F7">
      <w:pPr>
        <w:spacing w:after="0" w:line="240" w:lineRule="auto"/>
        <w:ind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122A0CCB" w14:textId="77777777" w:rsidR="00091C15" w:rsidRPr="007A5235" w:rsidRDefault="00091C15" w:rsidP="006159C6">
      <w:pPr>
        <w:tabs>
          <w:tab w:val="left" w:pos="540"/>
        </w:tabs>
        <w:suppressAutoHyphens/>
        <w:spacing w:after="0" w:line="240" w:lineRule="auto"/>
        <w:ind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72398123" w14:textId="77777777" w:rsidR="00091C15" w:rsidRPr="007A5235" w:rsidRDefault="00091C15" w:rsidP="006159C6">
      <w:pPr>
        <w:tabs>
          <w:tab w:val="left" w:pos="540"/>
        </w:tabs>
        <w:suppressAutoHyphens/>
        <w:spacing w:after="0" w:line="240" w:lineRule="auto"/>
        <w:ind w:left="1080"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231C212A" w14:textId="4EA49ECC" w:rsidR="00091C15" w:rsidRDefault="00091C15" w:rsidP="006159C6">
      <w:pPr>
        <w:pStyle w:val="ListParagraph"/>
        <w:numPr>
          <w:ilvl w:val="1"/>
          <w:numId w:val="26"/>
        </w:numPr>
        <w:spacing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928D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ผลการดำเนินงานจำแนกตามธุรกรรมในประเทศและต่างประเทศ</w:t>
      </w:r>
    </w:p>
    <w:p w14:paraId="1C6CE3EF" w14:textId="02FED213" w:rsidR="00F14919" w:rsidRPr="00BE6BB7" w:rsidRDefault="00F14919" w:rsidP="006159C6">
      <w:pPr>
        <w:spacing w:after="0" w:line="240" w:lineRule="auto"/>
        <w:ind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tbl>
      <w:tblPr>
        <w:tblW w:w="102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62"/>
        <w:gridCol w:w="629"/>
        <w:gridCol w:w="162"/>
        <w:gridCol w:w="77"/>
        <w:gridCol w:w="162"/>
        <w:gridCol w:w="629"/>
        <w:gridCol w:w="162"/>
        <w:gridCol w:w="77"/>
        <w:gridCol w:w="162"/>
        <w:gridCol w:w="519"/>
        <w:gridCol w:w="162"/>
        <w:gridCol w:w="22"/>
        <w:gridCol w:w="55"/>
        <w:gridCol w:w="162"/>
        <w:gridCol w:w="22"/>
        <w:gridCol w:w="526"/>
        <w:gridCol w:w="162"/>
        <w:gridCol w:w="22"/>
        <w:gridCol w:w="55"/>
        <w:gridCol w:w="162"/>
        <w:gridCol w:w="22"/>
        <w:gridCol w:w="657"/>
        <w:gridCol w:w="162"/>
        <w:gridCol w:w="77"/>
        <w:gridCol w:w="162"/>
        <w:gridCol w:w="614"/>
        <w:gridCol w:w="162"/>
        <w:gridCol w:w="77"/>
        <w:gridCol w:w="162"/>
        <w:gridCol w:w="519"/>
        <w:gridCol w:w="162"/>
        <w:gridCol w:w="77"/>
        <w:gridCol w:w="162"/>
        <w:gridCol w:w="600"/>
        <w:gridCol w:w="106"/>
      </w:tblGrid>
      <w:tr w:rsidR="00BE6BB7" w:rsidRPr="00BD6ECD" w14:paraId="2C9F7AB6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675E3C25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06" w:type="dxa"/>
            <w:gridSpan w:val="34"/>
            <w:shd w:val="clear" w:color="auto" w:fill="auto"/>
            <w:vAlign w:val="bottom"/>
          </w:tcPr>
          <w:p w14:paraId="25363BC3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E6BB7" w:rsidRPr="00BD6ECD" w14:paraId="55607CCA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7D336DE8" w14:textId="08500428" w:rsidR="00BE6BB7" w:rsidRPr="00FE30D3" w:rsidRDefault="00CD7D07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FE30D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3690" w:type="dxa"/>
            <w:gridSpan w:val="16"/>
            <w:shd w:val="clear" w:color="auto" w:fill="auto"/>
            <w:vAlign w:val="bottom"/>
          </w:tcPr>
          <w:p w14:paraId="390C5CA9" w14:textId="6EDC01D0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A4B9125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777" w:type="dxa"/>
            <w:gridSpan w:val="15"/>
            <w:shd w:val="clear" w:color="auto" w:fill="auto"/>
            <w:vAlign w:val="bottom"/>
          </w:tcPr>
          <w:p w14:paraId="300BF270" w14:textId="3DC9E7B2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BE6BB7" w:rsidRPr="00BD6ECD" w14:paraId="540E8B1D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71A043DF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C58B0D5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184A7BB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39238E4C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416B986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16D82133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C7E5AFE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14:paraId="1675CEB1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</w:tcPr>
          <w:p w14:paraId="40871F10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1ABF7C96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F1B3CD1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12F8EBDB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27CE06F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BBB0526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0C16257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65E66DC8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E6BB7" w:rsidRPr="00BD6ECD" w14:paraId="20E91ED6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4CFBC23C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71574472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BE9C2A6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1DD3040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D90C7D6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64F4C9C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B3ADDDB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6C5DE496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9173A03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3B19781B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B2176AE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2DD2C701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A294A62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D173CFC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F8B6FE8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1350E18A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BE6BB7" w:rsidRPr="00BD6ECD" w14:paraId="2F1DA542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2A50B7F5" w14:textId="77777777" w:rsidR="00BE6BB7" w:rsidRPr="00BD6ECD" w:rsidRDefault="00BE6BB7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06" w:type="dxa"/>
            <w:gridSpan w:val="34"/>
            <w:shd w:val="clear" w:color="auto" w:fill="auto"/>
          </w:tcPr>
          <w:p w14:paraId="75ADFF07" w14:textId="77777777" w:rsidR="00BE6BB7" w:rsidRPr="00BD6ECD" w:rsidRDefault="00BE6BB7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ล้านบาท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)</w:t>
            </w:r>
          </w:p>
        </w:tc>
      </w:tr>
      <w:tr w:rsidR="00BE6BB7" w:rsidRPr="00BD6ECD" w14:paraId="44381E1A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1F59963E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4AE58404" w14:textId="46D558CA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111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2066FD5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BFD2B2D" w14:textId="689AD257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64C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764C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A6E2D4C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FCC8F2E" w14:textId="6E19AEEF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(286)</w:t>
            </w:r>
          </w:p>
        </w:tc>
        <w:tc>
          <w:tcPr>
            <w:tcW w:w="239" w:type="dxa"/>
            <w:gridSpan w:val="3"/>
            <w:shd w:val="clear" w:color="auto" w:fill="auto"/>
            <w:vAlign w:val="bottom"/>
          </w:tcPr>
          <w:p w14:paraId="459DB7FE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4EA874C6" w14:textId="573ECE62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177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F94A02E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73D1CCCA" w14:textId="73DBB983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116,986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2AA578B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6BED5A91" w14:textId="0324C596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2,035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BB85C2C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AB4C240" w14:textId="53784BC0" w:rsidR="00BE6BB7" w:rsidRPr="00BD6ECD" w:rsidRDefault="001D01C3" w:rsidP="006159C6">
            <w:pPr>
              <w:tabs>
                <w:tab w:val="left" w:pos="327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 xml:space="preserve">      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</w:rPr>
              <w:t>(650)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38CE8EB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0FD046C8" w14:textId="630CCFE6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371</w:t>
            </w:r>
          </w:p>
        </w:tc>
      </w:tr>
      <w:tr w:rsidR="00BE6BB7" w:rsidRPr="00BD6ECD" w14:paraId="1920E975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37E7B52C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F1E17C6" w14:textId="01BC19A0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(14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586)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082E903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31E903" w14:textId="16844354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706)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AC4F886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17EFDC1" w14:textId="483D7E0B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286</w:t>
            </w:r>
          </w:p>
        </w:tc>
        <w:tc>
          <w:tcPr>
            <w:tcW w:w="239" w:type="dxa"/>
            <w:gridSpan w:val="3"/>
            <w:shd w:val="clear" w:color="auto" w:fill="auto"/>
            <w:vAlign w:val="bottom"/>
          </w:tcPr>
          <w:p w14:paraId="4FD99D1E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A6D7717" w14:textId="1F807A1E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(17,006)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47E9C7A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0845B61C" w14:textId="3124AF76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139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5681614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523E92A" w14:textId="37DD5288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,983)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DB4B950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9360FB9" w14:textId="48FED54C" w:rsidR="00BE6BB7" w:rsidRPr="00BD6ECD" w:rsidRDefault="00E53A94" w:rsidP="006159C6">
            <w:pPr>
              <w:tabs>
                <w:tab w:val="left" w:pos="243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 xml:space="preserve">      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</w:rPr>
              <w:t>650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A0607FF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46D88AC" w14:textId="32E3F0AC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472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BE6BB7" w:rsidRPr="00BD6ECD" w14:paraId="25E84582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1EA8DF1C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ค่าใช้จ่าย) ดอกเบี้ยสุทธิ</w:t>
            </w:r>
          </w:p>
        </w:tc>
        <w:tc>
          <w:tcPr>
            <w:tcW w:w="79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F83F217" w14:textId="282FB33E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96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676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3EB29AF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FAAE36F" w14:textId="6B179A52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9E3F065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8A08B7" w14:textId="7A1950EC" w:rsidR="00BE6BB7" w:rsidRPr="00BD6ECD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427D2CE5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573033EB" w14:textId="1ED995AF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171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F449955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35BB3F5A" w14:textId="7D48BD04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847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B7A21B4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76BF791" w14:textId="07AE8193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948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4055536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BA2C2CC" w14:textId="3D62E4FC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E17DF35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4DAB897" w14:textId="501C1C44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899</w:t>
            </w:r>
          </w:p>
        </w:tc>
      </w:tr>
      <w:tr w:rsidR="00BE6BB7" w:rsidRPr="00BD6ECD" w14:paraId="5E8C9F72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5ABF5F19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7AB017DF" w14:textId="48FC1A22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40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090C564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5CF15F13" w14:textId="70D160D1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2D93C43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52E9A071" w14:textId="38426146" w:rsidR="00BE6BB7" w:rsidRPr="00BD6ECD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67BD018A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58F0F9F3" w14:textId="1C502AAD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40,198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FB1D1EB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53CEFAC3" w14:textId="6A9A4E91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484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676F53D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5CAAFC4D" w14:textId="6F6D362D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102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69DF954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1572DFD0" w14:textId="431D2D37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300EF4C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05E9346B" w14:textId="60A92DBF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586</w:t>
            </w:r>
          </w:p>
        </w:tc>
      </w:tr>
      <w:tr w:rsidR="00BE6BB7" w:rsidRPr="00BD6ECD" w14:paraId="30272FD3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53CDC98E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18BA3111" w14:textId="0A835535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9F922E8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5BCEDEF" w14:textId="0BD12BF3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865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C00A085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1F1AFF16" w14:textId="17D34086" w:rsidR="00BE6BB7" w:rsidRPr="00BD6ECD" w:rsidRDefault="00E53A94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69B8B0A1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6D5CEED2" w14:textId="4A81E8FE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142E26E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1DF55E6B" w14:textId="019990AF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308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933FB25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0A36B733" w14:textId="4E68A2BC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01EE38F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C0CE274" w14:textId="528BB37B" w:rsidR="00BE6BB7" w:rsidRPr="00BD6ECD" w:rsidRDefault="001D01C3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 xml:space="preserve">      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 xml:space="preserve"> 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  <w:cs/>
              </w:rPr>
              <w:t>52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5585F92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6A573F60" w14:textId="149B75E9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282</w:t>
            </w:r>
          </w:p>
        </w:tc>
      </w:tr>
      <w:tr w:rsidR="00BE6BB7" w:rsidRPr="00BD6ECD" w14:paraId="30DB8F75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6D6742BE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2D785FAC" w14:textId="6B689756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B11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62</w:t>
            </w:r>
            <w:r w:rsidR="005779A2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B11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868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DFB0BA5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2FAA1B1" w14:textId="40195E98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(727)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419DABF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EE983E3" w14:textId="161109CC" w:rsidR="00BE6BB7" w:rsidRPr="00BD6ECD" w:rsidRDefault="001D01C3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   48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0F7585A4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2A94A6E4" w14:textId="74D43050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(63,547)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3D34927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7BAA2C37" w14:textId="37026618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773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A6F2C05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25F8A757" w14:textId="6D6C2B55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609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F38812E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45C0B3FA" w14:textId="2D8A1BEF" w:rsidR="00BE6BB7" w:rsidRPr="00BD6ECD" w:rsidRDefault="001D01C3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 xml:space="preserve">      </w:t>
            </w:r>
            <w:r w:rsidR="00BE6BB7" w:rsidRPr="00BD6ECD">
              <w:rPr>
                <w:rFonts w:asciiTheme="majorBidi" w:eastAsia="Times New Roman" w:hAnsiTheme="majorBidi" w:cstheme="majorBidi"/>
                <w:szCs w:val="22"/>
                <w:cs/>
              </w:rPr>
              <w:t>52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CC557BD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09C39FF1" w14:textId="534710E7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330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BE6BB7" w:rsidRPr="00BD6ECD" w14:paraId="310E36F1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721B4A1A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1BF6B60B" w14:textId="2682AA37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(41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768)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2B27B5E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7433A7E7" w14:textId="31AFCE05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(256)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CBD3230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013B6396" w14:textId="267A5F9D" w:rsidR="00BE6BB7" w:rsidRPr="00BD6ECD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5E68269D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5C9E4CEC" w14:textId="0B4E5750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(42,024)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3FF9D0A7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6DC6651E" w14:textId="54A4617F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480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22108E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08E1FDB8" w14:textId="613EC9F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169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0CF1F22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04EA4A66" w14:textId="100F1D95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B34E5E0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27638C68" w14:textId="1398602E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649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BE6BB7" w:rsidRPr="00BD6ECD" w14:paraId="3284A3C7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05C422EC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 (ขาดทุน) จากการดำเนินงาน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7C6A89" w14:textId="42FCB754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00FE974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7BDF42" w14:textId="77777777" w:rsidR="00BE6BB7" w:rsidRPr="00BD6ECD" w:rsidRDefault="00BE6BB7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430B1D4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2FD77" w14:textId="77777777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486283D7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689F22" w14:textId="77777777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</w:tcPr>
          <w:p w14:paraId="76AD8E86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1AD34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19E8DEB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B724BF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F098BF4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ADDF0" w14:textId="77777777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F313946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6EFA49" w14:textId="77777777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E6BB7" w:rsidRPr="00BD6ECD" w14:paraId="519BB8C4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258BDA71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ก่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0147F008" w14:textId="7DC8D013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46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FD00141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9CCE3BF" w14:textId="03882D76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764C89">
              <w:rPr>
                <w:rFonts w:asciiTheme="majorBidi" w:eastAsia="Times New Roman" w:hAnsiTheme="majorBidi" w:cstheme="majorBidi"/>
                <w:szCs w:val="22"/>
              </w:rPr>
              <w:t>1</w:t>
            </w:r>
            <w:r w:rsidR="005779A2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764C89">
              <w:rPr>
                <w:rFonts w:asciiTheme="majorBidi" w:eastAsia="Times New Roman" w:hAnsiTheme="majorBidi" w:cstheme="majorBidi"/>
                <w:szCs w:val="22"/>
              </w:rPr>
              <w:t>548</w:t>
            </w:r>
            <w:r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449E01E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1127AE8D" w14:textId="4B6CEA9A" w:rsidR="00BE6BB7" w:rsidRPr="00BD6ECD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3A600DEC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1202E124" w14:textId="5778616B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44,771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383E3B8" w14:textId="77777777" w:rsidR="00BE6BB7" w:rsidRPr="00BD6ECD" w:rsidRDefault="00BE6BB7" w:rsidP="006159C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45C3C1D1" w14:textId="3C0F69BF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386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1EF3CB5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51F88DB2" w14:textId="02223895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598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760CA5F" w14:textId="77777777" w:rsidR="00BE6BB7" w:rsidRPr="00BD6ECD" w:rsidRDefault="00BE6BB7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67406DC9" w14:textId="5F96CC14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DC0989B" w14:textId="77777777" w:rsidR="00BE6BB7" w:rsidRPr="00BD6ECD" w:rsidRDefault="00BE6BB7" w:rsidP="006159C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50AB2AF4" w14:textId="64662C4D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788</w:t>
            </w:r>
          </w:p>
        </w:tc>
      </w:tr>
      <w:tr w:rsidR="00BE6BB7" w:rsidRPr="00BD6ECD" w14:paraId="70E9072E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5E0C2725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69E85" w14:textId="1BE36FC7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73C1342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B94A1" w14:textId="79985257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(81)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541D389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CE9BE" w14:textId="2C70E5BF" w:rsidR="00BE6BB7" w:rsidRPr="00BD6ECD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1C7FCFA1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D1067" w14:textId="403E190B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(9,376)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D7B331C" w14:textId="77777777" w:rsidR="00BE6BB7" w:rsidRPr="00BD6ECD" w:rsidRDefault="00BE6BB7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1A647E09" w14:textId="2A34ABCD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712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C43CFFA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708E5FD7" w14:textId="0C491AB4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0FFB9E3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0D8AF9D5" w14:textId="6074B3C8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79F14FB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1CF4A84B" w14:textId="4ACBF351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794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BE6BB7" w:rsidRPr="00BD6ECD" w14:paraId="39AC3DD0" w14:textId="77777777" w:rsidTr="000910F7">
        <w:trPr>
          <w:gridAfter w:val="1"/>
          <w:wAfter w:w="106" w:type="dxa"/>
        </w:trPr>
        <w:tc>
          <w:tcPr>
            <w:tcW w:w="2430" w:type="dxa"/>
            <w:shd w:val="clear" w:color="auto" w:fill="auto"/>
            <w:vAlign w:val="bottom"/>
          </w:tcPr>
          <w:p w14:paraId="36C569EB" w14:textId="77777777" w:rsidR="00BE6BB7" w:rsidRPr="00BD6ECD" w:rsidRDefault="00BE6BB7" w:rsidP="006159C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D401A" w14:textId="7F43D6F8" w:rsidR="00BE6BB7" w:rsidRPr="00BD6ECD" w:rsidRDefault="008B1192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8B11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024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610F638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294D7" w14:textId="1A44AA1D" w:rsidR="00BE6BB7" w:rsidRPr="00BD6ECD" w:rsidRDefault="00764C89" w:rsidP="006159C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</w:t>
            </w:r>
            <w:r w:rsidR="005779A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629)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AD4D56C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0C577D" w14:textId="022A9506" w:rsidR="00BE6BB7" w:rsidRPr="00FB3051" w:rsidRDefault="005779A2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5E854CA5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A480F" w14:textId="2953864D" w:rsidR="00BE6BB7" w:rsidRPr="00BD6ECD" w:rsidRDefault="005779A2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35,395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30B336D" w14:textId="77777777" w:rsidR="00BE6BB7" w:rsidRPr="00BD6ECD" w:rsidRDefault="00BE6BB7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0BD7B" w14:textId="45949018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28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674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031EC33" w14:textId="77777777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F5C88" w14:textId="22166CF3" w:rsidR="00BE6BB7" w:rsidRPr="00BD6ECD" w:rsidRDefault="00BE6BB7" w:rsidP="006159C6">
            <w:pPr>
              <w:tabs>
                <w:tab w:val="decimal" w:pos="53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0FA7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680</w:t>
            </w:r>
            <w:r w:rsidRPr="00D00FA7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7CDBED8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F64F9" w14:textId="2E4C7444" w:rsidR="00BE6BB7" w:rsidRPr="00BD6ECD" w:rsidRDefault="00BE6BB7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E716BB6" w14:textId="77777777" w:rsidR="00BE6BB7" w:rsidRPr="00BD6ECD" w:rsidRDefault="00BE6BB7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1B5B" w14:textId="3390B439" w:rsidR="00BE6BB7" w:rsidRPr="00BD6ECD" w:rsidRDefault="00BE6BB7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26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D00FA7">
              <w:rPr>
                <w:rFonts w:asciiTheme="majorBidi" w:eastAsia="Times New Roman" w:hAnsiTheme="majorBidi" w:cstheme="majorBidi"/>
                <w:szCs w:val="22"/>
                <w:cs/>
              </w:rPr>
              <w:t>994</w:t>
            </w:r>
          </w:p>
        </w:tc>
      </w:tr>
      <w:tr w:rsidR="000421C9" w:rsidRPr="00BD6ECD" w14:paraId="617965E8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5C699A05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50" w:type="dxa"/>
            <w:gridSpan w:val="34"/>
            <w:shd w:val="clear" w:color="auto" w:fill="auto"/>
            <w:vAlign w:val="bottom"/>
          </w:tcPr>
          <w:p w14:paraId="5A469971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0421C9" w:rsidRPr="00BD6ECD" w14:paraId="33614813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094757AA" w14:textId="39BD12F8" w:rsidR="000421C9" w:rsidRPr="00BD6ECD" w:rsidRDefault="00013D80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E30D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3690" w:type="dxa"/>
            <w:gridSpan w:val="16"/>
            <w:shd w:val="clear" w:color="auto" w:fill="auto"/>
            <w:vAlign w:val="bottom"/>
          </w:tcPr>
          <w:p w14:paraId="10FADB32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2B7B6C1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721" w:type="dxa"/>
            <w:gridSpan w:val="15"/>
            <w:shd w:val="clear" w:color="auto" w:fill="auto"/>
            <w:vAlign w:val="bottom"/>
          </w:tcPr>
          <w:p w14:paraId="5CEAB652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0421C9" w:rsidRPr="00BD6ECD" w14:paraId="3276041F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3616DB0B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5DDFC2E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020399E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7F4F321E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C42B34B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45E50A9B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ED4A549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  <w:vAlign w:val="bottom"/>
          </w:tcPr>
          <w:p w14:paraId="3ED5DE93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</w:tcPr>
          <w:p w14:paraId="2DC88D63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01E4DC98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3EF6D97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534C0070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5B9BD94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1AA9807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8972666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bottom"/>
          </w:tcPr>
          <w:p w14:paraId="09A8F970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421C9" w:rsidRPr="00BD6ECD" w14:paraId="3A410082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7488E935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43678F30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6ED04DE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7DE0B015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FD00426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A3BFCA5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A5833C9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34C78ACD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62499B6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14:paraId="2529C0A6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DD05880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4CE0092E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9CD0C04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A52DB48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7B32D3A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6FDADC44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421C9" w:rsidRPr="00BD6ECD" w14:paraId="29454F49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6ABD52F7" w14:textId="77777777" w:rsidR="000421C9" w:rsidRPr="00BD6ECD" w:rsidRDefault="000421C9" w:rsidP="006159C6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50" w:type="dxa"/>
            <w:gridSpan w:val="34"/>
            <w:shd w:val="clear" w:color="auto" w:fill="auto"/>
          </w:tcPr>
          <w:p w14:paraId="7C24C277" w14:textId="77777777" w:rsidR="000421C9" w:rsidRPr="00BD6ECD" w:rsidRDefault="000421C9" w:rsidP="006159C6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ล้านบาท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)</w:t>
            </w:r>
          </w:p>
        </w:tc>
      </w:tr>
      <w:tr w:rsidR="000421C9" w:rsidRPr="00BD6ECD" w14:paraId="7292011F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62FF6754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7B2BEA1D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110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EC14A40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384A72D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956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B25343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7D502692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(286)</w:t>
            </w:r>
          </w:p>
        </w:tc>
        <w:tc>
          <w:tcPr>
            <w:tcW w:w="239" w:type="dxa"/>
            <w:gridSpan w:val="3"/>
            <w:shd w:val="clear" w:color="auto" w:fill="auto"/>
            <w:vAlign w:val="bottom"/>
          </w:tcPr>
          <w:p w14:paraId="06E4A907" w14:textId="77777777" w:rsidR="000421C9" w:rsidRPr="00BD6ECD" w:rsidRDefault="000421C9" w:rsidP="006159C6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0D3519EF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064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93095A1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67E916FB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116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821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4237EA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10C0082C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782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206388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3B47EBF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649)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E6F3317" w14:textId="77777777" w:rsidR="000421C9" w:rsidRPr="00BD6ECD" w:rsidRDefault="000421C9" w:rsidP="006159C6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7B07BAB1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117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954</w:t>
            </w:r>
          </w:p>
        </w:tc>
      </w:tr>
      <w:tr w:rsidR="000421C9" w:rsidRPr="00BD6ECD" w14:paraId="2414B704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664206F5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11D939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(14,476)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DC7089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A275FB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(2,656)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E94FD3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4C226ED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286</w:t>
            </w:r>
          </w:p>
        </w:tc>
        <w:tc>
          <w:tcPr>
            <w:tcW w:w="239" w:type="dxa"/>
            <w:gridSpan w:val="3"/>
            <w:shd w:val="clear" w:color="auto" w:fill="auto"/>
            <w:vAlign w:val="bottom"/>
          </w:tcPr>
          <w:p w14:paraId="075C421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9614193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(16,846)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31DABF3" w14:textId="77777777" w:rsidR="000421C9" w:rsidRPr="00BD6ECD" w:rsidRDefault="000421C9" w:rsidP="006159C6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45A5362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084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83DA2BA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98A863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929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E80D09B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ECFA0B4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649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E54DD6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8BF75BD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364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0421C9" w:rsidRPr="00BD6ECD" w14:paraId="78ECC1F7" w14:textId="77777777" w:rsidTr="000910F7">
        <w:trPr>
          <w:trHeight w:val="280"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49BDE8BF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) 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596CE7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95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57C68DA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0CF4C10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(1,700)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BA5C59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319B4D5D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2DF3B22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7905E23F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94,218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1C57C8D" w14:textId="77777777" w:rsidR="000421C9" w:rsidRPr="00BD6ECD" w:rsidRDefault="000421C9" w:rsidP="006159C6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0481C31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737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96E5E17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A1C6D7A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147)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FA0A1FB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0731105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960C9F3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1306703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590</w:t>
            </w:r>
          </w:p>
        </w:tc>
      </w:tr>
      <w:tr w:rsidR="000421C9" w:rsidRPr="00BD6ECD" w14:paraId="40BA316B" w14:textId="77777777" w:rsidTr="000910F7">
        <w:trPr>
          <w:trHeight w:val="80"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2DDA25CE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24E91A18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35,223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D9ABE6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5487F57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EE009CD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73E4F32F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315239B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3A7C69F6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247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1F9C55A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614F65E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32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995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D3C6AD6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31DB62CB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869D16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1E94079C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FF4AA50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58369335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030</w:t>
            </w:r>
          </w:p>
        </w:tc>
      </w:tr>
      <w:tr w:rsidR="000421C9" w:rsidRPr="00BD6ECD" w14:paraId="7494AC5D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4206B58E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166FE0B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0E4F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30E4F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D0C243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35D749F9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805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F3D9B1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1972AB34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5F1E9D1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347C7157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13,447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514DA1E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2C007DA0" w14:textId="77777777" w:rsidR="000421C9" w:rsidRPr="00BD6ECD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182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9E03CF7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1A8FA168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32FC5C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2AC4646D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B4D755A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759BC9AB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172</w:t>
            </w:r>
          </w:p>
        </w:tc>
      </w:tr>
      <w:tr w:rsidR="000421C9" w:rsidRPr="00BD6ECD" w14:paraId="49839A85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2837971F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77AD378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30E4F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30E4F">
              <w:rPr>
                <w:rFonts w:asciiTheme="majorBidi" w:eastAsia="Times New Roman" w:hAnsiTheme="majorBidi" w:cstheme="majorBidi"/>
                <w:szCs w:val="22"/>
                <w:lang w:eastAsia="zh-CN"/>
              </w:rPr>
              <w:t>706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B3944B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6F0ECDC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(409)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5F8C08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52FDE8B5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71D54B68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1EBAC4F4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59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7417E0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E2274F7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0AEE2E01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62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174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E67A305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18E5DBAC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387)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5291BD8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51DF673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9847077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68DB8B80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561)</w:t>
            </w:r>
          </w:p>
        </w:tc>
      </w:tr>
      <w:tr w:rsidR="000421C9" w:rsidRPr="00BD6ECD" w14:paraId="66213B42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58CBC52B" w14:textId="77777777" w:rsidR="000421C9" w:rsidRPr="00BD6ECD" w:rsidRDefault="000421C9" w:rsidP="006159C6">
            <w:pPr>
              <w:suppressAutoHyphens/>
              <w:spacing w:after="0" w:line="240" w:lineRule="auto"/>
              <w:ind w:left="142" w:right="-1727" w:hanging="14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1C57EF3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(41,268)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4800C3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6F612C2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(397)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DE90CAB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7097F73A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10F456B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08AEB06D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(41,665)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30B2FD32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DA83876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397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98AE3C8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00512C21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516918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0DD8DF74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40121FB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4A8186E7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299)</w:t>
            </w:r>
          </w:p>
        </w:tc>
      </w:tr>
      <w:tr w:rsidR="000421C9" w:rsidRPr="00BD6ECD" w14:paraId="50F01D70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5DFC3DD2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 (ขาดทุน) จากการดำเนินงาน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DC877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746BD53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D9D6B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3101CB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29EB87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3F3D4E1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EAB7F4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3"/>
            <w:shd w:val="clear" w:color="auto" w:fill="auto"/>
          </w:tcPr>
          <w:p w14:paraId="209FEA6D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F128D2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BB7D63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A27C63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28AAB78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E0FBB3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E24EB74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698A6C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421C9" w:rsidRPr="00BD6ECD" w14:paraId="784EC6F3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26A6211D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ก่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4E511DB1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A30E4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809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8ECE61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5343010D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(1,677)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C8C389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3"/>
            <w:shd w:val="clear" w:color="auto" w:fill="auto"/>
          </w:tcPr>
          <w:p w14:paraId="3A6510FE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5249A2F5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14:paraId="6DFD842B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42,132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31C4466E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1CEB783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262F65C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2991CBC4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411)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942D55A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3FFC28C" w14:textId="77777777" w:rsidR="000421C9" w:rsidRPr="00BD6ECD" w:rsidRDefault="000421C9" w:rsidP="006159C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5D7616E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22C19A72" w14:textId="77777777" w:rsidR="000421C9" w:rsidRPr="00BD6ECD" w:rsidRDefault="000421C9" w:rsidP="006159C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932</w:t>
            </w:r>
          </w:p>
        </w:tc>
      </w:tr>
      <w:tr w:rsidR="000421C9" w:rsidRPr="00BD6ECD" w14:paraId="3FB54B7A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013359AF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4365D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(7,610)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EA65291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A86A3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CC0A7D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B06C5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56FF9798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78EDE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(7,653)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DE09CA8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6DA35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F4E02CA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DC991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(48)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BA6C69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DDBC7B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6948755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8C11D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157)</w:t>
            </w:r>
          </w:p>
        </w:tc>
      </w:tr>
      <w:tr w:rsidR="000421C9" w:rsidRPr="00BD6ECD" w14:paraId="258DFF7B" w14:textId="77777777" w:rsidTr="000910F7">
        <w:tc>
          <w:tcPr>
            <w:tcW w:w="2592" w:type="dxa"/>
            <w:gridSpan w:val="2"/>
            <w:shd w:val="clear" w:color="auto" w:fill="auto"/>
            <w:vAlign w:val="bottom"/>
          </w:tcPr>
          <w:p w14:paraId="291D6E46" w14:textId="77777777" w:rsidR="000421C9" w:rsidRPr="00BD6ECD" w:rsidRDefault="000421C9" w:rsidP="006159C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3CEF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36,199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B5A7DEE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FCE2" w14:textId="77777777" w:rsidR="000421C9" w:rsidRPr="00BD6ECD" w:rsidRDefault="000421C9" w:rsidP="006159C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(1,720)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CFB59D2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1A075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3"/>
            <w:shd w:val="clear" w:color="auto" w:fill="auto"/>
            <w:vAlign w:val="center"/>
          </w:tcPr>
          <w:p w14:paraId="46659A2C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85297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011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34,479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FE54511" w14:textId="77777777" w:rsidR="000421C9" w:rsidRPr="00BD6ECD" w:rsidRDefault="000421C9" w:rsidP="006159C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791B1" w14:textId="77777777" w:rsidR="000421C9" w:rsidRPr="00CF0E97" w:rsidRDefault="000421C9" w:rsidP="00CF0E9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F0E9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6BCF828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913F5" w14:textId="77777777" w:rsidR="000421C9" w:rsidRPr="00BD6ECD" w:rsidRDefault="000421C9" w:rsidP="006159C6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E4D44">
              <w:rPr>
                <w:rFonts w:asciiTheme="majorBidi" w:eastAsia="Times New Roman" w:hAnsiTheme="majorBidi" w:cstheme="majorBidi"/>
                <w:szCs w:val="22"/>
                <w:lang w:val="en-GB"/>
              </w:rPr>
              <w:t>(1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2E4D44">
              <w:rPr>
                <w:rFonts w:asciiTheme="majorBidi" w:eastAsia="Times New Roman" w:hAnsiTheme="majorBidi" w:cstheme="majorBidi"/>
                <w:szCs w:val="22"/>
                <w:lang w:val="en-GB"/>
              </w:rPr>
              <w:t>459)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7CFA0C0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6E49A" w14:textId="77777777" w:rsidR="000421C9" w:rsidRPr="00BD6ECD" w:rsidRDefault="000421C9" w:rsidP="006159C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E4D44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78CD5B7" w14:textId="77777777" w:rsidR="000421C9" w:rsidRPr="00BD6ECD" w:rsidRDefault="000421C9" w:rsidP="006159C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FAB5E" w14:textId="77777777" w:rsidR="000421C9" w:rsidRPr="00BD6ECD" w:rsidRDefault="000421C9" w:rsidP="006159C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4D44">
              <w:rPr>
                <w:rFonts w:asciiTheme="majorBidi" w:eastAsia="Times New Roman" w:hAnsiTheme="majorBidi" w:cstheme="majorBidi"/>
                <w:szCs w:val="22"/>
                <w:lang w:val="en-GB"/>
              </w:rPr>
              <w:t>27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2E4D44">
              <w:rPr>
                <w:rFonts w:asciiTheme="majorBidi" w:eastAsia="Times New Roman" w:hAnsiTheme="majorBidi" w:cstheme="majorBidi"/>
                <w:szCs w:val="22"/>
                <w:lang w:val="en-GB"/>
              </w:rPr>
              <w:t>775</w:t>
            </w:r>
          </w:p>
        </w:tc>
      </w:tr>
    </w:tbl>
    <w:p w14:paraId="5A4357CF" w14:textId="648C88DF" w:rsidR="0015632D" w:rsidRDefault="0015632D" w:rsidP="006159C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70C92C1" w14:textId="542994EE" w:rsidR="00590EF9" w:rsidRPr="007A5235" w:rsidRDefault="009F044C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F719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="00981C5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2EC4BC99" w14:textId="67A6E1A9" w:rsidR="005214A4" w:rsidRDefault="005214A4" w:rsidP="006159C6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12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949"/>
        <w:gridCol w:w="1161"/>
        <w:gridCol w:w="245"/>
        <w:gridCol w:w="1104"/>
        <w:gridCol w:w="245"/>
        <w:gridCol w:w="1085"/>
        <w:gridCol w:w="245"/>
        <w:gridCol w:w="1086"/>
      </w:tblGrid>
      <w:tr w:rsidR="00E0787F" w:rsidRPr="00B00DFD" w14:paraId="6926F855" w14:textId="77777777" w:rsidTr="00E0787F">
        <w:tc>
          <w:tcPr>
            <w:tcW w:w="3949" w:type="dxa"/>
            <w:vAlign w:val="bottom"/>
          </w:tcPr>
          <w:p w14:paraId="313CFE38" w14:textId="77777777" w:rsidR="00E0787F" w:rsidRPr="00B00DFD" w:rsidRDefault="00E0787F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10" w:type="dxa"/>
            <w:gridSpan w:val="3"/>
            <w:vAlign w:val="bottom"/>
            <w:hideMark/>
          </w:tcPr>
          <w:p w14:paraId="0BF18A08" w14:textId="77777777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vAlign w:val="bottom"/>
          </w:tcPr>
          <w:p w14:paraId="4C4906A9" w14:textId="77777777" w:rsidR="00E0787F" w:rsidRPr="00B00DFD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6" w:type="dxa"/>
            <w:gridSpan w:val="3"/>
            <w:vAlign w:val="bottom"/>
            <w:hideMark/>
          </w:tcPr>
          <w:p w14:paraId="28914C40" w14:textId="77777777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0787F" w:rsidRPr="00B00DFD" w14:paraId="695E2137" w14:textId="77777777" w:rsidTr="00E0787F">
        <w:tc>
          <w:tcPr>
            <w:tcW w:w="3949" w:type="dxa"/>
            <w:vAlign w:val="bottom"/>
          </w:tcPr>
          <w:p w14:paraId="1711C0DA" w14:textId="28DA8B2F" w:rsidR="00E0787F" w:rsidRPr="00FE30D3" w:rsidRDefault="00CD7D07" w:rsidP="00CD7D07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/>
              </w:rPr>
            </w:pPr>
            <w:r w:rsidRPr="00FE30D3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1161" w:type="dxa"/>
            <w:vAlign w:val="bottom"/>
            <w:hideMark/>
          </w:tcPr>
          <w:p w14:paraId="1F203B39" w14:textId="4A53848C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0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328CACE2" w14:textId="77777777" w:rsidR="00E0787F" w:rsidRPr="00B00DFD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bottom"/>
            <w:hideMark/>
          </w:tcPr>
          <w:p w14:paraId="59D13643" w14:textId="7AE4F8B9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0D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  <w:vAlign w:val="bottom"/>
          </w:tcPr>
          <w:p w14:paraId="4A1B9237" w14:textId="77777777" w:rsidR="00E0787F" w:rsidRPr="00B00DFD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1EC514B6" w14:textId="151CE7C8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00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09B83D99" w14:textId="77777777" w:rsidR="00E0787F" w:rsidRPr="00B00DFD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bottom"/>
            <w:hideMark/>
          </w:tcPr>
          <w:p w14:paraId="7C1FC1E3" w14:textId="13289B96" w:rsidR="00E0787F" w:rsidRPr="00B00DFD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th-TH"/>
              </w:rPr>
            </w:pPr>
            <w:r w:rsidRPr="00ED00D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0787F" w:rsidRPr="00B00DFD" w14:paraId="0DBF049E" w14:textId="77777777" w:rsidTr="00E0787F">
        <w:tc>
          <w:tcPr>
            <w:tcW w:w="3949" w:type="dxa"/>
            <w:vAlign w:val="bottom"/>
          </w:tcPr>
          <w:p w14:paraId="5B2D2FA4" w14:textId="77777777" w:rsidR="00E0787F" w:rsidRPr="00B00DFD" w:rsidRDefault="00E0787F" w:rsidP="006159C6">
            <w:pPr>
              <w:snapToGrid w:val="0"/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5171" w:type="dxa"/>
            <w:gridSpan w:val="7"/>
            <w:vAlign w:val="bottom"/>
            <w:hideMark/>
          </w:tcPr>
          <w:p w14:paraId="6F899FA9" w14:textId="77777777" w:rsidR="00E0787F" w:rsidRPr="00B00DFD" w:rsidRDefault="00E0787F" w:rsidP="006159C6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E0787F" w:rsidRPr="00B00DFD" w14:paraId="49ED3998" w14:textId="77777777" w:rsidTr="00E0787F">
        <w:tc>
          <w:tcPr>
            <w:tcW w:w="3949" w:type="dxa"/>
            <w:vAlign w:val="bottom"/>
            <w:hideMark/>
          </w:tcPr>
          <w:p w14:paraId="7420DC5D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vAlign w:val="center"/>
          </w:tcPr>
          <w:p w14:paraId="2BB2DA1E" w14:textId="0795ECEF" w:rsidR="00E0787F" w:rsidRPr="00B00DFD" w:rsidRDefault="00FD1B2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172C1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245" w:type="dxa"/>
            <w:vAlign w:val="center"/>
          </w:tcPr>
          <w:p w14:paraId="07666DF8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7F9577FD" w14:textId="0CC35CB0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6D19E3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6D19E3"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245" w:type="dxa"/>
            <w:vAlign w:val="center"/>
          </w:tcPr>
          <w:p w14:paraId="24292E41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5AE04B81" w14:textId="03A75316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2,589</w:t>
            </w:r>
          </w:p>
        </w:tc>
        <w:tc>
          <w:tcPr>
            <w:tcW w:w="245" w:type="dxa"/>
            <w:vAlign w:val="center"/>
          </w:tcPr>
          <w:p w14:paraId="69BD702C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3853FCC" w14:textId="556D36F5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E0787F" w:rsidRPr="00B00DFD" w14:paraId="46E3A01D" w14:textId="77777777" w:rsidTr="00E0787F">
        <w:tc>
          <w:tcPr>
            <w:tcW w:w="3949" w:type="dxa"/>
            <w:vAlign w:val="bottom"/>
            <w:hideMark/>
          </w:tcPr>
          <w:p w14:paraId="2CC756CF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vAlign w:val="center"/>
          </w:tcPr>
          <w:p w14:paraId="765A0DD3" w14:textId="64BEB89D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492</w:t>
            </w:r>
          </w:p>
        </w:tc>
        <w:tc>
          <w:tcPr>
            <w:tcW w:w="245" w:type="dxa"/>
            <w:vAlign w:val="center"/>
          </w:tcPr>
          <w:p w14:paraId="77D1548E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34A5C3FF" w14:textId="2C8093E0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245" w:type="dxa"/>
            <w:vAlign w:val="center"/>
          </w:tcPr>
          <w:p w14:paraId="565CE394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44938BB8" w14:textId="615DDD76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245" w:type="dxa"/>
            <w:vAlign w:val="center"/>
          </w:tcPr>
          <w:p w14:paraId="6B63DB59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70E2C670" w14:textId="5905D9C8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584</w:t>
            </w:r>
          </w:p>
        </w:tc>
      </w:tr>
      <w:tr w:rsidR="00E0787F" w:rsidRPr="00B00DFD" w14:paraId="3FA1B13E" w14:textId="77777777" w:rsidTr="00E0787F">
        <w:tc>
          <w:tcPr>
            <w:tcW w:w="3949" w:type="dxa"/>
            <w:vAlign w:val="bottom"/>
            <w:hideMark/>
          </w:tcPr>
          <w:p w14:paraId="258241E4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vAlign w:val="center"/>
          </w:tcPr>
          <w:p w14:paraId="11269B00" w14:textId="03BD3AD4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2,003</w:t>
            </w:r>
          </w:p>
        </w:tc>
        <w:tc>
          <w:tcPr>
            <w:tcW w:w="245" w:type="dxa"/>
            <w:vAlign w:val="center"/>
          </w:tcPr>
          <w:p w14:paraId="11151A4E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719EEADD" w14:textId="675D1006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2474E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474E6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45" w:type="dxa"/>
            <w:vAlign w:val="center"/>
          </w:tcPr>
          <w:p w14:paraId="78A519E4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70DF3889" w14:textId="452B2A5D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1,992</w:t>
            </w:r>
          </w:p>
        </w:tc>
        <w:tc>
          <w:tcPr>
            <w:tcW w:w="245" w:type="dxa"/>
            <w:vAlign w:val="center"/>
          </w:tcPr>
          <w:p w14:paraId="3E88D196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1DD3E09" w14:textId="73785B5D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E0787F" w:rsidRPr="00B00DFD" w14:paraId="234D282B" w14:textId="77777777" w:rsidTr="00E0787F">
        <w:tc>
          <w:tcPr>
            <w:tcW w:w="3949" w:type="dxa"/>
            <w:vAlign w:val="bottom"/>
            <w:hideMark/>
          </w:tcPr>
          <w:p w14:paraId="3919666C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</w:p>
        </w:tc>
        <w:tc>
          <w:tcPr>
            <w:tcW w:w="1161" w:type="dxa"/>
            <w:vAlign w:val="center"/>
          </w:tcPr>
          <w:p w14:paraId="1E7B2157" w14:textId="0D8677B0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94,976</w:t>
            </w:r>
          </w:p>
        </w:tc>
        <w:tc>
          <w:tcPr>
            <w:tcW w:w="245" w:type="dxa"/>
            <w:vAlign w:val="center"/>
          </w:tcPr>
          <w:p w14:paraId="74BAD3DB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3E5E5CD0" w14:textId="49B81B98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98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208</w:t>
            </w:r>
          </w:p>
        </w:tc>
        <w:tc>
          <w:tcPr>
            <w:tcW w:w="245" w:type="dxa"/>
            <w:vAlign w:val="center"/>
          </w:tcPr>
          <w:p w14:paraId="451B72E6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4913CB81" w14:textId="2405148B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93,930</w:t>
            </w:r>
          </w:p>
        </w:tc>
        <w:tc>
          <w:tcPr>
            <w:tcW w:w="245" w:type="dxa"/>
            <w:vAlign w:val="center"/>
          </w:tcPr>
          <w:p w14:paraId="1772E790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E2A2EAB" w14:textId="5DFB9808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97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873</w:t>
            </w:r>
          </w:p>
        </w:tc>
      </w:tr>
      <w:tr w:rsidR="00E0787F" w:rsidRPr="00B00DFD" w14:paraId="7C0FBE6C" w14:textId="77777777" w:rsidTr="00E0787F">
        <w:tc>
          <w:tcPr>
            <w:tcW w:w="3949" w:type="dxa"/>
            <w:vAlign w:val="bottom"/>
            <w:hideMark/>
          </w:tcPr>
          <w:p w14:paraId="620ACF7D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61" w:type="dxa"/>
            <w:vAlign w:val="center"/>
          </w:tcPr>
          <w:p w14:paraId="53C6CE64" w14:textId="7AAA55E7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12,050</w:t>
            </w:r>
          </w:p>
        </w:tc>
        <w:tc>
          <w:tcPr>
            <w:tcW w:w="245" w:type="dxa"/>
            <w:vAlign w:val="center"/>
          </w:tcPr>
          <w:p w14:paraId="0CE8C652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590CF228" w14:textId="36599EFB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6D19E3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6D19E3">
              <w:rPr>
                <w:rFonts w:asciiTheme="majorBidi" w:hAnsiTheme="majorBidi" w:cstheme="majorBidi"/>
                <w:sz w:val="28"/>
              </w:rPr>
              <w:t>022</w:t>
            </w:r>
          </w:p>
        </w:tc>
        <w:tc>
          <w:tcPr>
            <w:tcW w:w="245" w:type="dxa"/>
            <w:vAlign w:val="center"/>
          </w:tcPr>
          <w:p w14:paraId="60B2D57A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47B48735" w14:textId="71F1DB68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12,050</w:t>
            </w:r>
          </w:p>
        </w:tc>
        <w:tc>
          <w:tcPr>
            <w:tcW w:w="245" w:type="dxa"/>
            <w:vAlign w:val="center"/>
          </w:tcPr>
          <w:p w14:paraId="73B3C694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52D62329" w14:textId="78831166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022</w:t>
            </w:r>
          </w:p>
        </w:tc>
      </w:tr>
      <w:tr w:rsidR="00E0787F" w:rsidRPr="00B00DFD" w14:paraId="361FEEBF" w14:textId="77777777" w:rsidTr="00E0787F">
        <w:tc>
          <w:tcPr>
            <w:tcW w:w="3949" w:type="dxa"/>
            <w:vAlign w:val="bottom"/>
            <w:hideMark/>
          </w:tcPr>
          <w:p w14:paraId="03092FF9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61" w:type="dxa"/>
            <w:vAlign w:val="center"/>
          </w:tcPr>
          <w:p w14:paraId="128204F4" w14:textId="6E809A27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45" w:type="dxa"/>
            <w:vAlign w:val="center"/>
          </w:tcPr>
          <w:p w14:paraId="2104BF8A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4E34D2C5" w14:textId="2FEDD96D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45" w:type="dxa"/>
            <w:vAlign w:val="center"/>
          </w:tcPr>
          <w:p w14:paraId="5B86ADE6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58CA44B1" w14:textId="473EA86D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45" w:type="dxa"/>
            <w:vAlign w:val="center"/>
          </w:tcPr>
          <w:p w14:paraId="62BA28F8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1AC296CD" w14:textId="36B46A3A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E0787F" w:rsidRPr="00B00DFD" w14:paraId="76E23307" w14:textId="77777777" w:rsidTr="00E0787F">
        <w:tc>
          <w:tcPr>
            <w:tcW w:w="3949" w:type="dxa"/>
            <w:vAlign w:val="bottom"/>
            <w:hideMark/>
          </w:tcPr>
          <w:p w14:paraId="0216D8AD" w14:textId="77777777" w:rsidR="00E0787F" w:rsidRPr="00B00DFD" w:rsidRDefault="00E0787F" w:rsidP="006159C6">
            <w:pPr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41831CAB" w14:textId="73AE7D3F" w:rsidR="00E0787F" w:rsidRPr="00B00DFD" w:rsidRDefault="00172C1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112,177</w:t>
            </w:r>
          </w:p>
        </w:tc>
        <w:tc>
          <w:tcPr>
            <w:tcW w:w="245" w:type="dxa"/>
            <w:vAlign w:val="center"/>
          </w:tcPr>
          <w:p w14:paraId="5DEFB253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F9901B4" w14:textId="6830B631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</w:p>
        </w:tc>
        <w:tc>
          <w:tcPr>
            <w:tcW w:w="245" w:type="dxa"/>
            <w:vAlign w:val="center"/>
          </w:tcPr>
          <w:p w14:paraId="3BE33147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15E6574C" w14:textId="667B067C" w:rsidR="00E0787F" w:rsidRPr="00B00DFD" w:rsidRDefault="008E717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111,064</w:t>
            </w:r>
          </w:p>
        </w:tc>
        <w:tc>
          <w:tcPr>
            <w:tcW w:w="245" w:type="dxa"/>
            <w:vAlign w:val="center"/>
          </w:tcPr>
          <w:p w14:paraId="40AFC4AB" w14:textId="77777777" w:rsidR="00E0787F" w:rsidRPr="00B00DFD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3218A798" w14:textId="5F9C017F" w:rsidR="00E0787F" w:rsidRPr="00B00DFD" w:rsidRDefault="00E0787F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954</w:t>
            </w:r>
          </w:p>
        </w:tc>
      </w:tr>
    </w:tbl>
    <w:p w14:paraId="08E03E3C" w14:textId="7515F396" w:rsidR="0015632D" w:rsidRDefault="0015632D" w:rsidP="006159C6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62EC1D8" w14:textId="77777777" w:rsidR="0015632D" w:rsidRDefault="0015632D" w:rsidP="006159C6">
      <w:p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7432D838" w14:textId="3B14F1CB" w:rsidR="00590EF9" w:rsidRPr="00ED00D4" w:rsidRDefault="00F71921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39</w:t>
      </w:r>
      <w:r w:rsidR="00981C5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ค่าใช้จ่ายดอกเบี้ย</w:t>
      </w:r>
    </w:p>
    <w:p w14:paraId="4E74B585" w14:textId="3507CDD9" w:rsidR="005214A4" w:rsidRPr="0030783D" w:rsidRDefault="005214A4" w:rsidP="006159C6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tbl>
      <w:tblPr>
        <w:tblW w:w="918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8"/>
        <w:gridCol w:w="3780"/>
        <w:gridCol w:w="1133"/>
        <w:gridCol w:w="34"/>
        <w:gridCol w:w="250"/>
        <w:gridCol w:w="1103"/>
        <w:gridCol w:w="31"/>
        <w:gridCol w:w="284"/>
        <w:gridCol w:w="45"/>
        <w:gridCol w:w="1080"/>
        <w:gridCol w:w="9"/>
        <w:gridCol w:w="261"/>
        <w:gridCol w:w="22"/>
        <w:gridCol w:w="1135"/>
      </w:tblGrid>
      <w:tr w:rsidR="00B436C2" w:rsidRPr="00BB7551" w14:paraId="7A187B84" w14:textId="77777777" w:rsidTr="00B436C2">
        <w:trPr>
          <w:trHeight w:val="254"/>
        </w:trPr>
        <w:tc>
          <w:tcPr>
            <w:tcW w:w="3798" w:type="dxa"/>
            <w:gridSpan w:val="2"/>
            <w:vAlign w:val="bottom"/>
          </w:tcPr>
          <w:p w14:paraId="5BF279A4" w14:textId="77777777" w:rsidR="00B436C2" w:rsidRPr="00BB7551" w:rsidRDefault="00B436C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5"/>
            <w:vAlign w:val="bottom"/>
            <w:hideMark/>
          </w:tcPr>
          <w:p w14:paraId="00317F0B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5E38325" w14:textId="77777777" w:rsidR="00B436C2" w:rsidRPr="00BB7551" w:rsidRDefault="00B436C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2" w:type="dxa"/>
            <w:gridSpan w:val="6"/>
            <w:vAlign w:val="bottom"/>
            <w:hideMark/>
          </w:tcPr>
          <w:p w14:paraId="042AD420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436C2" w:rsidRPr="00BB7551" w14:paraId="20B5ACFA" w14:textId="77777777" w:rsidTr="00B436C2">
        <w:trPr>
          <w:trHeight w:val="236"/>
        </w:trPr>
        <w:tc>
          <w:tcPr>
            <w:tcW w:w="3798" w:type="dxa"/>
            <w:gridSpan w:val="2"/>
            <w:vAlign w:val="bottom"/>
          </w:tcPr>
          <w:p w14:paraId="18477135" w14:textId="1C3C3C85" w:rsidR="00B436C2" w:rsidRPr="00FE30D3" w:rsidRDefault="00CD7D07" w:rsidP="00CD7D07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/>
              </w:rPr>
            </w:pPr>
            <w:r w:rsidRPr="00FE30D3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1133" w:type="dxa"/>
            <w:vAlign w:val="bottom"/>
            <w:hideMark/>
          </w:tcPr>
          <w:p w14:paraId="07CEB388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gridSpan w:val="2"/>
            <w:vAlign w:val="bottom"/>
          </w:tcPr>
          <w:p w14:paraId="1FCA2181" w14:textId="77777777" w:rsidR="00B436C2" w:rsidRPr="00BB7551" w:rsidRDefault="00B436C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28741513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0859511F" w14:textId="77777777" w:rsidR="00B436C2" w:rsidRPr="00BB7551" w:rsidRDefault="00B436C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gridSpan w:val="3"/>
            <w:vAlign w:val="bottom"/>
            <w:hideMark/>
          </w:tcPr>
          <w:p w14:paraId="6589D638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gridSpan w:val="2"/>
            <w:vAlign w:val="bottom"/>
          </w:tcPr>
          <w:p w14:paraId="73EC18E1" w14:textId="77777777" w:rsidR="00B436C2" w:rsidRPr="00BB7551" w:rsidRDefault="00B436C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43835737" w14:textId="77777777" w:rsidR="00B436C2" w:rsidRPr="00BB7551" w:rsidRDefault="00B436C2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E0787F" w:rsidRPr="00BB7551" w14:paraId="39585DDF" w14:textId="77777777" w:rsidTr="00B436C2">
        <w:trPr>
          <w:gridBefore w:val="1"/>
          <w:wBefore w:w="18" w:type="dxa"/>
          <w:trHeight w:val="385"/>
        </w:trPr>
        <w:tc>
          <w:tcPr>
            <w:tcW w:w="3780" w:type="dxa"/>
            <w:vAlign w:val="bottom"/>
          </w:tcPr>
          <w:p w14:paraId="307BBC8F" w14:textId="77777777" w:rsidR="00E0787F" w:rsidRPr="00BB7551" w:rsidRDefault="00E0787F" w:rsidP="006159C6">
            <w:pPr>
              <w:snapToGrid w:val="0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pacing w:val="4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12"/>
            <w:vAlign w:val="bottom"/>
            <w:hideMark/>
          </w:tcPr>
          <w:p w14:paraId="15FD815C" w14:textId="77777777" w:rsidR="00E0787F" w:rsidRPr="00BB7551" w:rsidRDefault="00E0787F" w:rsidP="006159C6">
            <w:pPr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E0787F" w:rsidRPr="00BB7551" w14:paraId="57F221D3" w14:textId="77777777" w:rsidTr="00B436C2">
        <w:trPr>
          <w:gridBefore w:val="1"/>
          <w:wBefore w:w="18" w:type="dxa"/>
          <w:trHeight w:val="385"/>
        </w:trPr>
        <w:tc>
          <w:tcPr>
            <w:tcW w:w="3780" w:type="dxa"/>
            <w:vAlign w:val="bottom"/>
            <w:hideMark/>
          </w:tcPr>
          <w:p w14:paraId="0E15F760" w14:textId="77777777" w:rsidR="00E0787F" w:rsidRPr="00BB7551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เงินรับฝาก</w:t>
            </w:r>
          </w:p>
        </w:tc>
        <w:tc>
          <w:tcPr>
            <w:tcW w:w="1167" w:type="dxa"/>
            <w:gridSpan w:val="2"/>
            <w:vAlign w:val="bottom"/>
          </w:tcPr>
          <w:p w14:paraId="7BBFDCA9" w14:textId="6FED160D" w:rsidR="00E0787F" w:rsidRPr="003513B3" w:rsidRDefault="00DA0A8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302B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250" w:type="dxa"/>
            <w:vAlign w:val="bottom"/>
          </w:tcPr>
          <w:p w14:paraId="0A8147D8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3" w:type="dxa"/>
            <w:vAlign w:val="bottom"/>
            <w:hideMark/>
          </w:tcPr>
          <w:p w14:paraId="1CADD41B" w14:textId="4565655B" w:rsidR="00E0787F" w:rsidRPr="00BB7551" w:rsidRDefault="00E0787F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13,708</w:t>
            </w:r>
          </w:p>
        </w:tc>
        <w:tc>
          <w:tcPr>
            <w:tcW w:w="360" w:type="dxa"/>
            <w:gridSpan w:val="3"/>
            <w:vAlign w:val="bottom"/>
          </w:tcPr>
          <w:p w14:paraId="53AED0D8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8EE1C8" w14:textId="25D70EE5" w:rsidR="00E0787F" w:rsidRPr="00BB7551" w:rsidRDefault="00302B4E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9,488</w:t>
            </w:r>
          </w:p>
        </w:tc>
        <w:tc>
          <w:tcPr>
            <w:tcW w:w="270" w:type="dxa"/>
            <w:gridSpan w:val="2"/>
            <w:vAlign w:val="bottom"/>
          </w:tcPr>
          <w:p w14:paraId="2878A467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7" w:type="dxa"/>
            <w:gridSpan w:val="2"/>
            <w:vAlign w:val="bottom"/>
            <w:hideMark/>
          </w:tcPr>
          <w:p w14:paraId="3747C8E1" w14:textId="5ABFEE13" w:rsidR="00E0787F" w:rsidRPr="00BB7551" w:rsidRDefault="00E0787F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13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620</w:t>
            </w:r>
          </w:p>
        </w:tc>
      </w:tr>
      <w:tr w:rsidR="00E0787F" w:rsidRPr="00BB7551" w14:paraId="26C4363E" w14:textId="77777777" w:rsidTr="00B436C2">
        <w:trPr>
          <w:gridBefore w:val="1"/>
          <w:wBefore w:w="18" w:type="dxa"/>
          <w:trHeight w:val="385"/>
        </w:trPr>
        <w:tc>
          <w:tcPr>
            <w:tcW w:w="3780" w:type="dxa"/>
            <w:vAlign w:val="bottom"/>
            <w:hideMark/>
          </w:tcPr>
          <w:p w14:paraId="7F087D6E" w14:textId="77777777" w:rsidR="00E0787F" w:rsidRPr="00BB7551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รายการระหว่างธนาคารและตลาดเงิ</w:t>
            </w:r>
            <w:r>
              <w:rPr>
                <w:rFonts w:ascii="Angsana New" w:hAnsi="Angsana New" w:cs="Angsana New" w:hint="cs"/>
                <w:sz w:val="28"/>
                <w:cs/>
              </w:rPr>
              <w:t>น</w:t>
            </w:r>
          </w:p>
        </w:tc>
        <w:tc>
          <w:tcPr>
            <w:tcW w:w="1167" w:type="dxa"/>
            <w:gridSpan w:val="2"/>
            <w:vAlign w:val="bottom"/>
          </w:tcPr>
          <w:p w14:paraId="03C0E6BE" w14:textId="3BAEF784" w:rsidR="00E0787F" w:rsidRPr="003513B3" w:rsidRDefault="00DA0A88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250" w:type="dxa"/>
            <w:vAlign w:val="bottom"/>
          </w:tcPr>
          <w:p w14:paraId="1A60AB37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3" w:type="dxa"/>
            <w:vAlign w:val="bottom"/>
            <w:hideMark/>
          </w:tcPr>
          <w:p w14:paraId="09952C8F" w14:textId="13FC5265" w:rsidR="00E0787F" w:rsidRPr="00BB7551" w:rsidRDefault="00E0787F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360" w:type="dxa"/>
            <w:gridSpan w:val="3"/>
            <w:vAlign w:val="bottom"/>
          </w:tcPr>
          <w:p w14:paraId="3ADB19AE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74F6BD" w14:textId="4DA3DDDF" w:rsidR="00E0787F" w:rsidRPr="00BB7551" w:rsidRDefault="00302B4E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724</w:t>
            </w:r>
          </w:p>
        </w:tc>
        <w:tc>
          <w:tcPr>
            <w:tcW w:w="270" w:type="dxa"/>
            <w:gridSpan w:val="2"/>
            <w:vAlign w:val="bottom"/>
          </w:tcPr>
          <w:p w14:paraId="5C2A71EC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7" w:type="dxa"/>
            <w:gridSpan w:val="2"/>
            <w:vAlign w:val="bottom"/>
            <w:hideMark/>
          </w:tcPr>
          <w:p w14:paraId="63614C97" w14:textId="4A6E8A29" w:rsidR="00E0787F" w:rsidRPr="00BB7551" w:rsidRDefault="00E0787F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907</w:t>
            </w:r>
          </w:p>
        </w:tc>
      </w:tr>
      <w:tr w:rsidR="00E0787F" w:rsidRPr="00BB7551" w14:paraId="148717D6" w14:textId="77777777" w:rsidTr="00B436C2">
        <w:trPr>
          <w:gridBefore w:val="1"/>
          <w:wBefore w:w="18" w:type="dxa"/>
          <w:trHeight w:val="372"/>
        </w:trPr>
        <w:tc>
          <w:tcPr>
            <w:tcW w:w="3780" w:type="dxa"/>
            <w:vAlign w:val="bottom"/>
            <w:hideMark/>
          </w:tcPr>
          <w:p w14:paraId="5061A5E4" w14:textId="77777777" w:rsidR="00E0787F" w:rsidRPr="00BB7551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67" w:type="dxa"/>
            <w:gridSpan w:val="2"/>
            <w:vAlign w:val="bottom"/>
          </w:tcPr>
          <w:p w14:paraId="4D25EC9A" w14:textId="7573F485" w:rsidR="00E0787F" w:rsidRPr="003513B3" w:rsidRDefault="00302B4E" w:rsidP="006159C6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5,734</w:t>
            </w:r>
          </w:p>
        </w:tc>
        <w:tc>
          <w:tcPr>
            <w:tcW w:w="250" w:type="dxa"/>
            <w:vAlign w:val="bottom"/>
          </w:tcPr>
          <w:p w14:paraId="42F2A271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3" w:type="dxa"/>
            <w:vAlign w:val="bottom"/>
            <w:hideMark/>
          </w:tcPr>
          <w:p w14:paraId="714EA25D" w14:textId="3FFEA7BF" w:rsidR="00E0787F" w:rsidRPr="00BB7551" w:rsidRDefault="00E0787F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5,470</w:t>
            </w:r>
          </w:p>
        </w:tc>
        <w:tc>
          <w:tcPr>
            <w:tcW w:w="360" w:type="dxa"/>
            <w:gridSpan w:val="3"/>
            <w:vAlign w:val="bottom"/>
          </w:tcPr>
          <w:p w14:paraId="70B7B767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03E0BB" w14:textId="46F06AA3" w:rsidR="00E0787F" w:rsidRPr="00BB7551" w:rsidRDefault="00302B4E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5,734</w:t>
            </w:r>
          </w:p>
        </w:tc>
        <w:tc>
          <w:tcPr>
            <w:tcW w:w="270" w:type="dxa"/>
            <w:gridSpan w:val="2"/>
            <w:vAlign w:val="bottom"/>
          </w:tcPr>
          <w:p w14:paraId="56D13894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7" w:type="dxa"/>
            <w:gridSpan w:val="2"/>
            <w:vAlign w:val="bottom"/>
            <w:hideMark/>
          </w:tcPr>
          <w:p w14:paraId="33746D05" w14:textId="44DA24B2" w:rsidR="00E0787F" w:rsidRPr="00BB7551" w:rsidRDefault="00E0787F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470</w:t>
            </w:r>
          </w:p>
        </w:tc>
      </w:tr>
      <w:tr w:rsidR="00B436C2" w:rsidRPr="00BB7551" w14:paraId="56544866" w14:textId="77777777" w:rsidTr="00B436C2">
        <w:trPr>
          <w:gridBefore w:val="1"/>
          <w:wBefore w:w="18" w:type="dxa"/>
          <w:trHeight w:val="385"/>
        </w:trPr>
        <w:tc>
          <w:tcPr>
            <w:tcW w:w="3780" w:type="dxa"/>
            <w:vAlign w:val="bottom"/>
            <w:hideMark/>
          </w:tcPr>
          <w:p w14:paraId="1DAA1701" w14:textId="70D149BB" w:rsidR="00B436C2" w:rsidRPr="00BB7551" w:rsidRDefault="00B436C2" w:rsidP="006159C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ตราสารหนี้ที่ออก</w:t>
            </w:r>
            <w:r>
              <w:rPr>
                <w:rFonts w:ascii="Angsana New" w:hAnsi="Angsana New" w:cs="Angsana New" w:hint="cs"/>
                <w:sz w:val="28"/>
                <w:cs/>
              </w:rPr>
              <w:t>และเงินกู้ยืม</w:t>
            </w:r>
          </w:p>
        </w:tc>
        <w:tc>
          <w:tcPr>
            <w:tcW w:w="1167" w:type="dxa"/>
            <w:gridSpan w:val="2"/>
            <w:vAlign w:val="bottom"/>
          </w:tcPr>
          <w:p w14:paraId="214145ED" w14:textId="3678D027" w:rsidR="00B436C2" w:rsidRPr="00BB7551" w:rsidRDefault="00B436C2" w:rsidP="006159C6">
            <w:pPr>
              <w:snapToGrid w:val="0"/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890</w:t>
            </w:r>
          </w:p>
        </w:tc>
        <w:tc>
          <w:tcPr>
            <w:tcW w:w="250" w:type="dxa"/>
            <w:vAlign w:val="bottom"/>
          </w:tcPr>
          <w:p w14:paraId="6024504A" w14:textId="77777777" w:rsidR="00B436C2" w:rsidRPr="00BB7551" w:rsidRDefault="00B436C2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6C2913C0" w14:textId="3C2F084F" w:rsidR="00B436C2" w:rsidRPr="00BB7551" w:rsidRDefault="00B436C2" w:rsidP="006159C6">
            <w:pPr>
              <w:snapToGrid w:val="0"/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1,34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360" w:type="dxa"/>
            <w:gridSpan w:val="3"/>
            <w:vAlign w:val="bottom"/>
          </w:tcPr>
          <w:p w14:paraId="7EE7AA07" w14:textId="77777777" w:rsidR="00B436C2" w:rsidRPr="00BB7551" w:rsidRDefault="00B436C2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72C35C" w14:textId="5D41DD50" w:rsidR="00B436C2" w:rsidRPr="00BB7551" w:rsidRDefault="00B436C2" w:rsidP="006159C6">
            <w:pPr>
              <w:snapToGrid w:val="0"/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890</w:t>
            </w:r>
          </w:p>
        </w:tc>
        <w:tc>
          <w:tcPr>
            <w:tcW w:w="270" w:type="dxa"/>
            <w:gridSpan w:val="2"/>
            <w:vAlign w:val="bottom"/>
          </w:tcPr>
          <w:p w14:paraId="05BD5ACB" w14:textId="77777777" w:rsidR="00B436C2" w:rsidRPr="00BB7551" w:rsidRDefault="00B436C2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4C50E454" w14:textId="74D0DCD4" w:rsidR="00B436C2" w:rsidRPr="00BB7551" w:rsidRDefault="00B436C2" w:rsidP="006159C6">
            <w:pPr>
              <w:snapToGrid w:val="0"/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34</w:t>
            </w:r>
            <w:r w:rsidR="00CA44C2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E0787F" w:rsidRPr="00BB7551" w14:paraId="41B352AA" w14:textId="77777777" w:rsidTr="00B436C2">
        <w:trPr>
          <w:gridBefore w:val="1"/>
          <w:wBefore w:w="18" w:type="dxa"/>
          <w:trHeight w:val="400"/>
        </w:trPr>
        <w:tc>
          <w:tcPr>
            <w:tcW w:w="3780" w:type="dxa"/>
            <w:vAlign w:val="bottom"/>
            <w:hideMark/>
          </w:tcPr>
          <w:p w14:paraId="0BB85A67" w14:textId="77777777" w:rsidR="00E0787F" w:rsidRPr="00BB7551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167" w:type="dxa"/>
            <w:gridSpan w:val="2"/>
            <w:vAlign w:val="bottom"/>
          </w:tcPr>
          <w:p w14:paraId="3A70EB4C" w14:textId="7AA3F47F" w:rsidR="00E0787F" w:rsidRPr="00BB7551" w:rsidRDefault="00302B4E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50" w:type="dxa"/>
            <w:vAlign w:val="bottom"/>
          </w:tcPr>
          <w:p w14:paraId="18FFA033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03" w:type="dxa"/>
            <w:vAlign w:val="bottom"/>
            <w:hideMark/>
          </w:tcPr>
          <w:p w14:paraId="21B172FC" w14:textId="132D32F0" w:rsidR="00E0787F" w:rsidRPr="00BB7551" w:rsidRDefault="00E0787F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360" w:type="dxa"/>
            <w:gridSpan w:val="3"/>
            <w:vAlign w:val="bottom"/>
          </w:tcPr>
          <w:p w14:paraId="2F94F8B4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115CBFD" w14:textId="3C2911BD" w:rsidR="00E0787F" w:rsidRPr="00BB7551" w:rsidRDefault="00302B4E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70" w:type="dxa"/>
            <w:gridSpan w:val="2"/>
            <w:vAlign w:val="bottom"/>
          </w:tcPr>
          <w:p w14:paraId="3C3F5E09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7" w:type="dxa"/>
            <w:gridSpan w:val="2"/>
            <w:vAlign w:val="bottom"/>
            <w:hideMark/>
          </w:tcPr>
          <w:p w14:paraId="660750CA" w14:textId="246767C1" w:rsidR="00E0787F" w:rsidRPr="00BB7551" w:rsidRDefault="00E0787F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E0787F" w:rsidRPr="00BB7551" w14:paraId="0E4258A8" w14:textId="77777777" w:rsidTr="00B436C2">
        <w:trPr>
          <w:gridBefore w:val="1"/>
          <w:wBefore w:w="18" w:type="dxa"/>
          <w:trHeight w:val="400"/>
        </w:trPr>
        <w:tc>
          <w:tcPr>
            <w:tcW w:w="3780" w:type="dxa"/>
            <w:vAlign w:val="bottom"/>
            <w:hideMark/>
          </w:tcPr>
          <w:p w14:paraId="17771236" w14:textId="77777777" w:rsidR="00E0787F" w:rsidRPr="00BB7551" w:rsidRDefault="00E0787F" w:rsidP="006159C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E025BE9" w14:textId="7D7AED43" w:rsidR="00E0787F" w:rsidRPr="00BB7551" w:rsidRDefault="00302B4E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17,006</w:t>
            </w:r>
          </w:p>
        </w:tc>
        <w:tc>
          <w:tcPr>
            <w:tcW w:w="250" w:type="dxa"/>
            <w:vAlign w:val="bottom"/>
          </w:tcPr>
          <w:p w14:paraId="4B8CDF9F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66BB8C4" w14:textId="708A4303" w:rsidR="00E0787F" w:rsidRPr="00BB7551" w:rsidRDefault="00E0787F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21,472</w:t>
            </w:r>
          </w:p>
        </w:tc>
        <w:tc>
          <w:tcPr>
            <w:tcW w:w="360" w:type="dxa"/>
            <w:gridSpan w:val="3"/>
            <w:vAlign w:val="bottom"/>
          </w:tcPr>
          <w:p w14:paraId="1D9C2786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A4FDF3" w14:textId="1037D113" w:rsidR="00E0787F" w:rsidRPr="00BB7551" w:rsidRDefault="00302B4E" w:rsidP="006159C6">
            <w:pPr>
              <w:spacing w:after="0" w:line="240" w:lineRule="auto"/>
              <w:ind w:left="-108" w:right="-24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16,846</w:t>
            </w:r>
          </w:p>
        </w:tc>
        <w:tc>
          <w:tcPr>
            <w:tcW w:w="270" w:type="dxa"/>
            <w:gridSpan w:val="2"/>
            <w:vAlign w:val="bottom"/>
          </w:tcPr>
          <w:p w14:paraId="76AF0494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34F8F89" w14:textId="6E0B3E06" w:rsidR="00E0787F" w:rsidRPr="00BB7551" w:rsidRDefault="00E0787F" w:rsidP="006159C6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21,364</w:t>
            </w:r>
          </w:p>
        </w:tc>
      </w:tr>
    </w:tbl>
    <w:p w14:paraId="20929D03" w14:textId="1993A36C" w:rsidR="00590EF9" w:rsidRPr="00B436C2" w:rsidRDefault="00590EF9" w:rsidP="006159C6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4316EBA8" w14:textId="72213639" w:rsidR="0030783D" w:rsidRPr="00806B42" w:rsidRDefault="0030783D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BD5D2B" w:rsidRPr="00806B42">
        <w:rPr>
          <w:rFonts w:asciiTheme="majorBidi" w:eastAsia="Times New Roman" w:hAnsiTheme="majorBidi" w:cstheme="majorBidi"/>
          <w:sz w:val="30"/>
          <w:szCs w:val="30"/>
        </w:rPr>
        <w:t>8</w:t>
      </w:r>
      <w:r w:rsidR="009C3161" w:rsidRPr="00806B4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D5D2B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เมษายน</w:t>
      </w:r>
      <w:r w:rsidR="00110A2E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110A2E" w:rsidRPr="00806B42">
        <w:rPr>
          <w:rFonts w:asciiTheme="majorBidi" w:eastAsia="Times New Roman" w:hAnsiTheme="majorBidi" w:cstheme="majorBidi"/>
          <w:sz w:val="30"/>
          <w:szCs w:val="30"/>
        </w:rPr>
        <w:t>256</w:t>
      </w:r>
      <w:r w:rsidR="00BD5D2B" w:rsidRPr="00806B42">
        <w:rPr>
          <w:rFonts w:asciiTheme="majorBidi" w:eastAsia="Times New Roman" w:hAnsiTheme="majorBidi" w:cstheme="majorBidi"/>
          <w:sz w:val="30"/>
          <w:szCs w:val="30"/>
        </w:rPr>
        <w:t>3</w:t>
      </w:r>
      <w:r w:rsidR="00110A2E" w:rsidRPr="00806B4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ธปท.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ประกาศปรับลดอัตราเงินน</w:t>
      </w:r>
      <w:r w:rsidR="00C706FF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ส่งจากสถาบันการเงินเข้าบัญชีสะสมเพื่อการช</w:t>
      </w:r>
      <w:r w:rsidR="00C706FF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ระคืน</w:t>
      </w:r>
      <w:r w:rsidR="00753B23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ต้น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เงินกู</w:t>
      </w:r>
      <w:r w:rsidR="00753B23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้ช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ดใช</w:t>
      </w:r>
      <w:r w:rsidR="00753B23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้ค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วามเสียหายของกองทุนเพื่อการฟ</w:t>
      </w:r>
      <w:r w:rsidR="00753B23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ื้น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ฟูและพ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ฒนาระบบสถาบ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นการเงินลงจากอ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ตราร้อยละ</w:t>
      </w:r>
      <w:r w:rsidR="00C50DBD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0.46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ต่อปี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เป็นร้อยละ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0.23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ต่อปีเป็นการช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ั่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วคราวในช่วงปี</w:t>
      </w:r>
      <w:r w:rsidR="00C50DBD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มีผลบังคับใช้ย้อนหลังต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ั้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งแต่ว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>นที่</w:t>
      </w:r>
      <w:r w:rsidR="00515B8B" w:rsidRPr="00806B4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="00C706FF" w:rsidRPr="00806B42">
        <w:rPr>
          <w:rFonts w:asciiTheme="majorBidi" w:eastAsia="Times New Roman" w:hAnsiTheme="majorBidi" w:cstheme="majorBidi"/>
          <w:sz w:val="30"/>
          <w:szCs w:val="30"/>
        </w:rPr>
        <w:t>2563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โดยในวันที่ </w:t>
      </w:r>
      <w:r w:rsidR="00714F2C" w:rsidRPr="00806B42">
        <w:rPr>
          <w:rFonts w:asciiTheme="majorBidi" w:eastAsia="Times New Roman" w:hAnsiTheme="majorBidi" w:cstheme="majorBidi"/>
          <w:sz w:val="30"/>
          <w:szCs w:val="30"/>
        </w:rPr>
        <w:t xml:space="preserve">19 </w:t>
      </w:r>
      <w:r w:rsidR="00714F2C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สิงหาคม </w:t>
      </w:r>
      <w:r w:rsidR="00714F2C" w:rsidRPr="00806B42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="00714F2C" w:rsidRPr="00DC5DEB">
        <w:rPr>
          <w:rFonts w:asciiTheme="majorBidi" w:eastAsia="Times New Roman" w:hAnsiTheme="majorBidi" w:cstheme="majorBidi"/>
          <w:sz w:val="30"/>
          <w:szCs w:val="30"/>
          <w:cs/>
        </w:rPr>
        <w:t>ธปท</w:t>
      </w:r>
      <w:r w:rsidR="00714F2C" w:rsidRPr="00DC5DEB">
        <w:rPr>
          <w:rFonts w:asciiTheme="majorBidi" w:eastAsia="Times New Roman" w:hAnsiTheme="majorBidi" w:cstheme="majorBidi"/>
          <w:sz w:val="30"/>
          <w:szCs w:val="30"/>
        </w:rPr>
        <w:t xml:space="preserve">. </w:t>
      </w:r>
      <w:r w:rsidRPr="00DC5DEB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ประกาศขยายระยะเวลาปรับลดอัตราเงินนำส่งเข้ากองทุนเพื่อการฟื้นฟูและพัฒนาระบบสถาบันการเงิน ออกไปจนถึงสิ้นปี </w:t>
      </w:r>
      <w:r w:rsidR="00DC5DEB" w:rsidRPr="00DC5DEB">
        <w:rPr>
          <w:rFonts w:asciiTheme="majorBidi" w:eastAsia="Times New Roman" w:hAnsiTheme="majorBidi" w:cstheme="majorBidi"/>
          <w:sz w:val="30"/>
          <w:szCs w:val="30"/>
        </w:rPr>
        <w:t>2565</w:t>
      </w:r>
      <w:r w:rsidR="005272A2" w:rsidRPr="00DC5D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C5DEB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806B42">
        <w:rPr>
          <w:rFonts w:asciiTheme="majorBidi" w:eastAsia="Times New Roman" w:hAnsiTheme="majorBidi" w:cstheme="majorBidi"/>
          <w:sz w:val="30"/>
          <w:szCs w:val="30"/>
          <w:cs/>
        </w:rPr>
        <w:t>มีผลบังคับใช้</w:t>
      </w:r>
      <w:r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="00063E6A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063E6A" w:rsidRPr="00806B42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063E6A" w:rsidRPr="00806B42">
        <w:rPr>
          <w:rFonts w:asciiTheme="majorBidi" w:eastAsia="Times New Roman" w:hAnsiTheme="majorBidi" w:cstheme="majorBidi" w:hint="cs"/>
          <w:sz w:val="30"/>
          <w:szCs w:val="30"/>
          <w:cs/>
        </w:rPr>
        <w:t>มกราคม</w:t>
      </w:r>
      <w:r w:rsidRPr="00806B4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03D2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53D8E45E" w14:textId="77777777" w:rsidR="00A902BA" w:rsidRPr="00806B42" w:rsidRDefault="00A902BA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AAD59E" w14:textId="0E15DA91" w:rsidR="00590EF9" w:rsidRPr="007A5235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="00F71921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</w:t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และบริการสุทธิ</w:t>
      </w:r>
    </w:p>
    <w:p w14:paraId="00D4D807" w14:textId="57F2B876" w:rsidR="005214A4" w:rsidRPr="00AF482A" w:rsidRDefault="005214A4" w:rsidP="006159C6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</w:p>
    <w:tbl>
      <w:tblPr>
        <w:tblW w:w="918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98"/>
        <w:gridCol w:w="1133"/>
        <w:gridCol w:w="283"/>
        <w:gridCol w:w="1134"/>
        <w:gridCol w:w="284"/>
        <w:gridCol w:w="1134"/>
        <w:gridCol w:w="283"/>
        <w:gridCol w:w="1134"/>
      </w:tblGrid>
      <w:tr w:rsidR="00E0787F" w:rsidRPr="00BB7551" w14:paraId="474079B7" w14:textId="77777777" w:rsidTr="00E0787F">
        <w:trPr>
          <w:trHeight w:val="254"/>
        </w:trPr>
        <w:tc>
          <w:tcPr>
            <w:tcW w:w="3798" w:type="dxa"/>
            <w:vAlign w:val="bottom"/>
          </w:tcPr>
          <w:p w14:paraId="18E8CB31" w14:textId="77777777" w:rsidR="00E0787F" w:rsidRPr="00BB7551" w:rsidRDefault="00E0787F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vAlign w:val="bottom"/>
            <w:hideMark/>
          </w:tcPr>
          <w:p w14:paraId="35C7E8D9" w14:textId="77777777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513CA2B3" w14:textId="77777777" w:rsidR="00E0787F" w:rsidRPr="00BB7551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1" w:type="dxa"/>
            <w:gridSpan w:val="3"/>
            <w:vAlign w:val="bottom"/>
            <w:hideMark/>
          </w:tcPr>
          <w:p w14:paraId="1E3A8D03" w14:textId="77777777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0787F" w:rsidRPr="00BB7551" w14:paraId="24EEB844" w14:textId="77777777" w:rsidTr="00E0787F">
        <w:trPr>
          <w:trHeight w:val="236"/>
        </w:trPr>
        <w:tc>
          <w:tcPr>
            <w:tcW w:w="3798" w:type="dxa"/>
            <w:vAlign w:val="bottom"/>
          </w:tcPr>
          <w:p w14:paraId="0F8A4237" w14:textId="397988C4" w:rsidR="00E0787F" w:rsidRPr="00FE30D3" w:rsidRDefault="00CD7D07" w:rsidP="00CD7D07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/>
              </w:rPr>
            </w:pPr>
            <w:r w:rsidRPr="00FE30D3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1133" w:type="dxa"/>
            <w:vAlign w:val="bottom"/>
            <w:hideMark/>
          </w:tcPr>
          <w:p w14:paraId="461AFE90" w14:textId="599134EB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vAlign w:val="bottom"/>
          </w:tcPr>
          <w:p w14:paraId="14A4B833" w14:textId="77777777" w:rsidR="00E0787F" w:rsidRPr="00BB7551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0E3B46DC" w14:textId="6FEFD05D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131A2098" w14:textId="77777777" w:rsidR="00E0787F" w:rsidRPr="00BB7551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6C61234F" w14:textId="13867C47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vAlign w:val="bottom"/>
          </w:tcPr>
          <w:p w14:paraId="65948176" w14:textId="77777777" w:rsidR="00E0787F" w:rsidRPr="00BB7551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0D377E23" w14:textId="0D682B2E" w:rsidR="00E0787F" w:rsidRPr="00BB7551" w:rsidRDefault="00E0787F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E0787F" w:rsidRPr="00BB7551" w14:paraId="2E6C6CE9" w14:textId="77777777" w:rsidTr="00E0787F">
        <w:trPr>
          <w:trHeight w:val="218"/>
        </w:trPr>
        <w:tc>
          <w:tcPr>
            <w:tcW w:w="3798" w:type="dxa"/>
            <w:vAlign w:val="bottom"/>
          </w:tcPr>
          <w:p w14:paraId="751FE157" w14:textId="77777777" w:rsidR="00E0787F" w:rsidRPr="00BB7551" w:rsidRDefault="00E0787F" w:rsidP="006159C6">
            <w:pPr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5385" w:type="dxa"/>
            <w:gridSpan w:val="7"/>
            <w:vAlign w:val="bottom"/>
            <w:hideMark/>
          </w:tcPr>
          <w:p w14:paraId="6314C23C" w14:textId="77777777" w:rsidR="00E0787F" w:rsidRPr="00BB7551" w:rsidRDefault="00E0787F" w:rsidP="006159C6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7551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E0787F" w:rsidRPr="00BB7551" w14:paraId="33E38DAF" w14:textId="77777777" w:rsidTr="00E0787F">
        <w:trPr>
          <w:trHeight w:val="200"/>
        </w:trPr>
        <w:tc>
          <w:tcPr>
            <w:tcW w:w="3798" w:type="dxa"/>
            <w:vAlign w:val="bottom"/>
            <w:hideMark/>
          </w:tcPr>
          <w:p w14:paraId="109AFCD1" w14:textId="77777777" w:rsidR="00E0787F" w:rsidRPr="00BB7551" w:rsidRDefault="00E0787F" w:rsidP="006159C6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  <w:cs/>
              </w:rPr>
            </w:pPr>
            <w:r w:rsidRPr="00BB7551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24E18D0F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BED3596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62DC416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4C85EED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5EE8943" w14:textId="77777777" w:rsidR="00E0787F" w:rsidRPr="00BB7551" w:rsidRDefault="00E0787F" w:rsidP="006159C6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B1476AE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B19B28C" w14:textId="77777777" w:rsidR="00E0787F" w:rsidRPr="00BB7551" w:rsidRDefault="00E0787F" w:rsidP="006159C6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F" w:rsidRPr="00BB7551" w14:paraId="74B71087" w14:textId="77777777" w:rsidTr="00E0787F">
        <w:trPr>
          <w:trHeight w:val="263"/>
        </w:trPr>
        <w:tc>
          <w:tcPr>
            <w:tcW w:w="3798" w:type="dxa"/>
            <w:vAlign w:val="bottom"/>
            <w:hideMark/>
          </w:tcPr>
          <w:p w14:paraId="3BBF50D6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3" w:type="dxa"/>
            <w:vAlign w:val="bottom"/>
          </w:tcPr>
          <w:p w14:paraId="358CE88D" w14:textId="3CC371F3" w:rsidR="00E0787F" w:rsidRPr="00A51D22" w:rsidRDefault="00A51D22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053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83" w:type="dxa"/>
            <w:vAlign w:val="bottom"/>
          </w:tcPr>
          <w:p w14:paraId="79C235A5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2A9105A3" w14:textId="53467A1F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84" w:type="dxa"/>
            <w:vAlign w:val="bottom"/>
          </w:tcPr>
          <w:p w14:paraId="1891FA16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333D67D" w14:textId="0E19BFF8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  <w:tc>
          <w:tcPr>
            <w:tcW w:w="283" w:type="dxa"/>
            <w:vAlign w:val="bottom"/>
          </w:tcPr>
          <w:p w14:paraId="66B85199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481F52C4" w14:textId="144669D2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</w:tr>
      <w:tr w:rsidR="00E0787F" w:rsidRPr="00BB7551" w14:paraId="2486CE18" w14:textId="77777777" w:rsidTr="00E0787F">
        <w:trPr>
          <w:trHeight w:val="245"/>
        </w:trPr>
        <w:tc>
          <w:tcPr>
            <w:tcW w:w="3798" w:type="dxa"/>
            <w:vAlign w:val="bottom"/>
            <w:hideMark/>
          </w:tcPr>
          <w:p w14:paraId="2E01F764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- บริการบัตรเอทีเอ็ม บัตรเดบิต</w:t>
            </w:r>
            <w:r w:rsidRPr="00BB7551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3" w:type="dxa"/>
            <w:vAlign w:val="bottom"/>
          </w:tcPr>
          <w:p w14:paraId="1C7C83FB" w14:textId="2320874B" w:rsidR="00E0787F" w:rsidRPr="00BB7551" w:rsidRDefault="00E0787F" w:rsidP="006159C6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FE0070D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07B79E2" w14:textId="77777777" w:rsidR="00E0787F" w:rsidRPr="00BB7551" w:rsidRDefault="00E0787F" w:rsidP="006159C6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1BFF85D5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4BDEEBC" w14:textId="77777777" w:rsidR="00E0787F" w:rsidRPr="00BB7551" w:rsidRDefault="00E0787F" w:rsidP="006159C6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57C63AB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008969D" w14:textId="77777777" w:rsidR="00E0787F" w:rsidRPr="00BB7551" w:rsidRDefault="00E0787F" w:rsidP="006159C6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0787F" w:rsidRPr="00BB7551" w14:paraId="539B3D8F" w14:textId="77777777" w:rsidTr="00E0787F">
        <w:trPr>
          <w:trHeight w:val="384"/>
        </w:trPr>
        <w:tc>
          <w:tcPr>
            <w:tcW w:w="3798" w:type="dxa"/>
            <w:vAlign w:val="bottom"/>
            <w:hideMark/>
          </w:tcPr>
          <w:p w14:paraId="629D2604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3" w:type="dxa"/>
            <w:vAlign w:val="bottom"/>
          </w:tcPr>
          <w:p w14:paraId="41C8433E" w14:textId="30F73FE2" w:rsidR="00E0787F" w:rsidRPr="00BB7551" w:rsidRDefault="00A51D22" w:rsidP="006159C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8053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137</w:t>
            </w:r>
          </w:p>
        </w:tc>
        <w:tc>
          <w:tcPr>
            <w:tcW w:w="283" w:type="dxa"/>
            <w:vAlign w:val="bottom"/>
          </w:tcPr>
          <w:p w14:paraId="3AC8688E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355FF0EB" w14:textId="7C5F8513" w:rsidR="00E0787F" w:rsidRPr="00BB7551" w:rsidRDefault="00E0787F" w:rsidP="006159C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625</w:t>
            </w:r>
          </w:p>
        </w:tc>
        <w:tc>
          <w:tcPr>
            <w:tcW w:w="284" w:type="dxa"/>
            <w:vAlign w:val="bottom"/>
          </w:tcPr>
          <w:p w14:paraId="3CAA3F56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A4CA985" w14:textId="0CE65481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11,112</w:t>
            </w:r>
          </w:p>
        </w:tc>
        <w:tc>
          <w:tcPr>
            <w:tcW w:w="283" w:type="dxa"/>
            <w:vAlign w:val="bottom"/>
          </w:tcPr>
          <w:p w14:paraId="1A104702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7D80DC95" w14:textId="45936A51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E0787F" w:rsidRPr="00BB7551" w14:paraId="18252F6E" w14:textId="77777777" w:rsidTr="00E0787F">
        <w:trPr>
          <w:trHeight w:val="384"/>
        </w:trPr>
        <w:tc>
          <w:tcPr>
            <w:tcW w:w="3798" w:type="dxa"/>
            <w:vAlign w:val="bottom"/>
          </w:tcPr>
          <w:p w14:paraId="0595737D" w14:textId="77777777" w:rsidR="00E0787F" w:rsidRDefault="00E0787F" w:rsidP="006159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6B45C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</w:t>
            </w:r>
            <w:r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จำหน่ายผลิตภัณฑ์ประกันชีวิต</w:t>
            </w:r>
          </w:p>
          <w:p w14:paraId="517C4266" w14:textId="77777777" w:rsidR="00E0787F" w:rsidRPr="00BB7551" w:rsidRDefault="00E0787F" w:rsidP="006159C6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</w:t>
            </w:r>
            <w:r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ผ่านธนาคาร</w:t>
            </w:r>
          </w:p>
        </w:tc>
        <w:tc>
          <w:tcPr>
            <w:tcW w:w="1133" w:type="dxa"/>
            <w:vAlign w:val="bottom"/>
          </w:tcPr>
          <w:p w14:paraId="270C218B" w14:textId="185A9B51" w:rsidR="00E0787F" w:rsidRPr="00C760F7" w:rsidRDefault="00A51D22" w:rsidP="006159C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="008053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332</w:t>
            </w:r>
          </w:p>
        </w:tc>
        <w:tc>
          <w:tcPr>
            <w:tcW w:w="283" w:type="dxa"/>
            <w:vAlign w:val="bottom"/>
          </w:tcPr>
          <w:p w14:paraId="176F86D9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C94F2E6" w14:textId="3269D1D9" w:rsidR="00E0787F" w:rsidRPr="00BB7551" w:rsidRDefault="00E0787F" w:rsidP="006159C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12,042</w:t>
            </w:r>
          </w:p>
        </w:tc>
        <w:tc>
          <w:tcPr>
            <w:tcW w:w="284" w:type="dxa"/>
            <w:vAlign w:val="bottom"/>
          </w:tcPr>
          <w:p w14:paraId="693720A4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2EC3189" w14:textId="7B44904F" w:rsidR="00E0787F" w:rsidRPr="00C760F7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13,048</w:t>
            </w:r>
          </w:p>
        </w:tc>
        <w:tc>
          <w:tcPr>
            <w:tcW w:w="283" w:type="dxa"/>
            <w:vAlign w:val="bottom"/>
          </w:tcPr>
          <w:p w14:paraId="3A351535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7B7431" w14:textId="33C1F080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11,980</w:t>
            </w:r>
          </w:p>
        </w:tc>
      </w:tr>
      <w:tr w:rsidR="00E0787F" w:rsidRPr="00BB7551" w14:paraId="205D2B4C" w14:textId="77777777" w:rsidTr="00E0787F">
        <w:trPr>
          <w:trHeight w:val="191"/>
        </w:trPr>
        <w:tc>
          <w:tcPr>
            <w:tcW w:w="3798" w:type="dxa"/>
            <w:vAlign w:val="bottom"/>
            <w:hideMark/>
          </w:tcPr>
          <w:p w14:paraId="65994834" w14:textId="77777777" w:rsidR="00E0787F" w:rsidRPr="00A90CEF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 xml:space="preserve">- อื่น ๆ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73EA67" w14:textId="67054093" w:rsidR="00E0787F" w:rsidRPr="00BB7551" w:rsidRDefault="00A51D22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05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83" w:type="dxa"/>
            <w:vAlign w:val="bottom"/>
          </w:tcPr>
          <w:p w14:paraId="2DF44065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E572767" w14:textId="58BBA562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20,546</w:t>
            </w:r>
          </w:p>
        </w:tc>
        <w:tc>
          <w:tcPr>
            <w:tcW w:w="284" w:type="dxa"/>
            <w:vAlign w:val="bottom"/>
          </w:tcPr>
          <w:p w14:paraId="408F638C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EAD67D" w14:textId="1061106D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17,880</w:t>
            </w:r>
          </w:p>
        </w:tc>
        <w:tc>
          <w:tcPr>
            <w:tcW w:w="283" w:type="dxa"/>
            <w:vAlign w:val="bottom"/>
          </w:tcPr>
          <w:p w14:paraId="67335113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6BA33AC" w14:textId="13EFE67E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16,008</w:t>
            </w:r>
          </w:p>
        </w:tc>
      </w:tr>
      <w:tr w:rsidR="00E0787F" w:rsidRPr="00BB7551" w14:paraId="61462566" w14:textId="77777777" w:rsidTr="00E0787F">
        <w:trPr>
          <w:trHeight w:val="163"/>
        </w:trPr>
        <w:tc>
          <w:tcPr>
            <w:tcW w:w="3798" w:type="dxa"/>
            <w:vAlign w:val="bottom"/>
            <w:hideMark/>
          </w:tcPr>
          <w:p w14:paraId="3152C5F9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F81A03F" w14:textId="4F8B328D" w:rsidR="00E0787F" w:rsidRPr="00BB7551" w:rsidRDefault="00805334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50,356</w:t>
            </w:r>
          </w:p>
        </w:tc>
        <w:tc>
          <w:tcPr>
            <w:tcW w:w="283" w:type="dxa"/>
            <w:vAlign w:val="bottom"/>
          </w:tcPr>
          <w:p w14:paraId="3AED72F8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2606504" w14:textId="587A9FA7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84" w:type="dxa"/>
            <w:vAlign w:val="bottom"/>
          </w:tcPr>
          <w:p w14:paraId="07102AE4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4A178A" w14:textId="76BFE476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43,549</w:t>
            </w:r>
          </w:p>
        </w:tc>
        <w:tc>
          <w:tcPr>
            <w:tcW w:w="283" w:type="dxa"/>
            <w:vAlign w:val="bottom"/>
          </w:tcPr>
          <w:p w14:paraId="3F75D124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5E51AE9" w14:textId="06DF3D02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</w:tr>
      <w:tr w:rsidR="00E0787F" w:rsidRPr="00BB7551" w14:paraId="3E5272D4" w14:textId="77777777" w:rsidTr="00E0787F">
        <w:trPr>
          <w:trHeight w:val="236"/>
        </w:trPr>
        <w:tc>
          <w:tcPr>
            <w:tcW w:w="3798" w:type="dxa"/>
            <w:vAlign w:val="bottom"/>
            <w:hideMark/>
          </w:tcPr>
          <w:p w14:paraId="5B15A234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hAnsiTheme="majorBidi" w:cstheme="majorBidi"/>
                <w:sz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67FC9129" w14:textId="2A1F1B53" w:rsidR="00E0787F" w:rsidRPr="00BB7551" w:rsidRDefault="00805334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(10,158)</w:t>
            </w:r>
          </w:p>
        </w:tc>
        <w:tc>
          <w:tcPr>
            <w:tcW w:w="283" w:type="dxa"/>
            <w:vAlign w:val="bottom"/>
          </w:tcPr>
          <w:p w14:paraId="5F59BDCA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10D2DDCE" w14:textId="3BFF9388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493DF23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7E3F724" w14:textId="3AAC6BEB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(8,302)</w:t>
            </w:r>
          </w:p>
        </w:tc>
        <w:tc>
          <w:tcPr>
            <w:tcW w:w="283" w:type="dxa"/>
            <w:vAlign w:val="bottom"/>
          </w:tcPr>
          <w:p w14:paraId="3F8CE71C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1B8AFE82" w14:textId="1506829A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(7,991)</w:t>
            </w:r>
          </w:p>
        </w:tc>
      </w:tr>
      <w:tr w:rsidR="00E0787F" w:rsidRPr="00BB7551" w14:paraId="78577B96" w14:textId="77777777" w:rsidTr="00E0787F">
        <w:trPr>
          <w:trHeight w:val="199"/>
        </w:trPr>
        <w:tc>
          <w:tcPr>
            <w:tcW w:w="3798" w:type="dxa"/>
            <w:vAlign w:val="bottom"/>
            <w:hideMark/>
          </w:tcPr>
          <w:p w14:paraId="7C0C124B" w14:textId="77777777" w:rsidR="00E0787F" w:rsidRPr="00BB7551" w:rsidRDefault="00E0787F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626BAEF" w14:textId="0667F94D" w:rsidR="00E0787F" w:rsidRPr="00BB7551" w:rsidRDefault="00805334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40,198</w:t>
            </w:r>
          </w:p>
        </w:tc>
        <w:tc>
          <w:tcPr>
            <w:tcW w:w="283" w:type="dxa"/>
            <w:vAlign w:val="bottom"/>
          </w:tcPr>
          <w:p w14:paraId="46DE4E0C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964F980" w14:textId="5C0828F9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36,586</w:t>
            </w:r>
          </w:p>
        </w:tc>
        <w:tc>
          <w:tcPr>
            <w:tcW w:w="284" w:type="dxa"/>
            <w:vAlign w:val="bottom"/>
          </w:tcPr>
          <w:p w14:paraId="11C486DC" w14:textId="77777777" w:rsidR="00E0787F" w:rsidRPr="00BB7551" w:rsidRDefault="00E0787F" w:rsidP="006159C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7653DB" w14:textId="03B4E354" w:rsidR="00E0787F" w:rsidRPr="00BB7551" w:rsidRDefault="00FC385A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35,247</w:t>
            </w:r>
          </w:p>
        </w:tc>
        <w:tc>
          <w:tcPr>
            <w:tcW w:w="283" w:type="dxa"/>
            <w:vAlign w:val="bottom"/>
          </w:tcPr>
          <w:p w14:paraId="457BB94C" w14:textId="77777777" w:rsidR="00E0787F" w:rsidRPr="00BB7551" w:rsidRDefault="00E0787F" w:rsidP="006159C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680700D" w14:textId="13DC27FF" w:rsidR="00E0787F" w:rsidRPr="00BB7551" w:rsidRDefault="00E0787F" w:rsidP="006159C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33,030</w:t>
            </w:r>
          </w:p>
        </w:tc>
      </w:tr>
    </w:tbl>
    <w:p w14:paraId="63525805" w14:textId="77777777" w:rsidR="00A902BA" w:rsidRPr="0030783D" w:rsidRDefault="00A902BA" w:rsidP="006159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4A9D0D1" w14:textId="42BDDBD1" w:rsidR="00590EF9" w:rsidRPr="00E014DA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4</w:t>
      </w:r>
      <w:r w:rsidR="00F719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E014D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</w:t>
      </w:r>
      <w:r w:rsidR="00862CD1" w:rsidRPr="00E014DA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="00590EF9" w:rsidRPr="00E014D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84918EB" w14:textId="77777777" w:rsidR="005220BE" w:rsidRPr="00AF482A" w:rsidRDefault="005220BE" w:rsidP="006159C6">
      <w:pPr>
        <w:spacing w:after="0" w:line="240" w:lineRule="auto"/>
        <w:ind w:right="-28"/>
        <w:jc w:val="both"/>
        <w:outlineLvl w:val="0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8"/>
        <w:gridCol w:w="18"/>
        <w:gridCol w:w="1125"/>
        <w:gridCol w:w="256"/>
        <w:gridCol w:w="1121"/>
        <w:gridCol w:w="270"/>
        <w:gridCol w:w="1159"/>
        <w:gridCol w:w="254"/>
        <w:gridCol w:w="1109"/>
      </w:tblGrid>
      <w:tr w:rsidR="00D13667" w:rsidRPr="00EC5CC7" w14:paraId="02A32CAE" w14:textId="77777777" w:rsidTr="00B2275E">
        <w:trPr>
          <w:trHeight w:val="205"/>
          <w:tblHeader/>
        </w:trPr>
        <w:tc>
          <w:tcPr>
            <w:tcW w:w="4228" w:type="dxa"/>
            <w:shd w:val="clear" w:color="auto" w:fill="auto"/>
            <w:vAlign w:val="bottom"/>
          </w:tcPr>
          <w:p w14:paraId="529789DF" w14:textId="77777777" w:rsidR="00D13667" w:rsidRPr="00EC5CC7" w:rsidRDefault="00D13667" w:rsidP="006159C6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14:paraId="1A910FB3" w14:textId="58CDF60C" w:rsidR="00D13667" w:rsidRPr="00EC5CC7" w:rsidRDefault="00D3490A" w:rsidP="006159C6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cs/>
                <w:lang w:val="en-GB" w:eastAsia="zh-CN"/>
              </w:rPr>
            </w:pPr>
            <w:r w:rsidRPr="00EC5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3F7C8" w14:textId="77777777" w:rsidR="00D13667" w:rsidRPr="00EC5CC7" w:rsidRDefault="00D13667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cs/>
                <w:lang w:eastAsia="zh-CN"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14:paraId="7B157E82" w14:textId="08D4CC53" w:rsidR="00D13667" w:rsidRPr="00EC5CC7" w:rsidRDefault="00D3490A" w:rsidP="006159C6">
            <w:pPr>
              <w:suppressAutoHyphens/>
              <w:snapToGrid w:val="0"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C5C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EC5CC7" w:rsidRPr="00EC5CC7" w14:paraId="44B092C9" w14:textId="77777777" w:rsidTr="00B2275E">
        <w:trPr>
          <w:trHeight w:val="205"/>
          <w:tblHeader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48F5AE9B" w14:textId="6E12F843" w:rsidR="00EC5CC7" w:rsidRPr="00EC5CC7" w:rsidRDefault="00EC5CC7" w:rsidP="006159C6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EC5CC7">
              <w:rPr>
                <w:rFonts w:ascii="Times New Roman" w:eastAsia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>
              <w:rPr>
                <w:rFonts w:ascii="Times New Roman" w:eastAsia="Times New Roman" w:hAnsi="Times New Roman" w:cs="Angsana New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 </w:t>
            </w:r>
            <w:r w:rsidRPr="00EC5CC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EC5CC7">
              <w:rPr>
                <w:rFonts w:ascii="Times New Roman" w:eastAsia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125" w:type="dxa"/>
            <w:shd w:val="clear" w:color="auto" w:fill="auto"/>
          </w:tcPr>
          <w:p w14:paraId="14384E46" w14:textId="59025BDD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30"/>
                <w:szCs w:val="30"/>
                <w:lang w:val="en-GB"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56" w:type="dxa"/>
            <w:shd w:val="clear" w:color="auto" w:fill="auto"/>
          </w:tcPr>
          <w:p w14:paraId="4F1F955E" w14:textId="77777777" w:rsidR="00EC5CC7" w:rsidRPr="00EC5CC7" w:rsidRDefault="00EC5CC7" w:rsidP="006159C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shd w:val="clear" w:color="auto" w:fill="auto"/>
          </w:tcPr>
          <w:p w14:paraId="09B20AFF" w14:textId="2D464B1C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</w:tcPr>
          <w:p w14:paraId="0E5C95EE" w14:textId="77777777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10F09545" w14:textId="76080117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54" w:type="dxa"/>
            <w:shd w:val="clear" w:color="auto" w:fill="auto"/>
          </w:tcPr>
          <w:p w14:paraId="789B2851" w14:textId="77777777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09" w:type="dxa"/>
            <w:shd w:val="clear" w:color="auto" w:fill="auto"/>
          </w:tcPr>
          <w:p w14:paraId="7366AABA" w14:textId="34B456A2" w:rsidR="00EC5CC7" w:rsidRPr="00EC5CC7" w:rsidRDefault="00EC5CC7" w:rsidP="006159C6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cs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D13667" w:rsidRPr="00EC5CC7" w14:paraId="24DCD5CF" w14:textId="77777777" w:rsidTr="00B2275E">
        <w:trPr>
          <w:trHeight w:val="205"/>
          <w:tblHeader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44FC148B" w14:textId="77777777" w:rsidR="00D13667" w:rsidRPr="00EC5CC7" w:rsidRDefault="00D13667" w:rsidP="006159C6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5294" w:type="dxa"/>
            <w:gridSpan w:val="7"/>
            <w:shd w:val="clear" w:color="auto" w:fill="auto"/>
          </w:tcPr>
          <w:p w14:paraId="15ACE513" w14:textId="38175CA7" w:rsidR="00D13667" w:rsidRPr="00EC5CC7" w:rsidRDefault="00EC5CC7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cs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EC5CC7" w:rsidRPr="00EC5CC7" w14:paraId="6E2F342E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5CFFB364" w14:textId="71EB490D" w:rsidR="00EC5CC7" w:rsidRPr="00EC5CC7" w:rsidRDefault="00EC5CC7" w:rsidP="006159C6">
            <w:pPr>
              <w:suppressAutoHyphens/>
              <w:spacing w:after="0" w:line="240" w:lineRule="auto"/>
              <w:ind w:left="347" w:hanging="270"/>
              <w:rPr>
                <w:rFonts w:ascii="Times New Roman" w:eastAsia="Times New Roman" w:hAnsi="Times New Roman"/>
                <w:b/>
                <w:bCs/>
                <w:sz w:val="30"/>
                <w:szCs w:val="30"/>
                <w:lang w:eastAsia="th-TH"/>
              </w:rPr>
            </w:pPr>
            <w:r w:rsidRPr="00A070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5294" w:type="dxa"/>
            <w:gridSpan w:val="7"/>
            <w:shd w:val="clear" w:color="auto" w:fill="auto"/>
          </w:tcPr>
          <w:p w14:paraId="5891D898" w14:textId="77777777" w:rsidR="00EC5CC7" w:rsidRPr="00EC5CC7" w:rsidRDefault="00EC5CC7" w:rsidP="006159C6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cs/>
                <w:lang w:eastAsia="zh-CN"/>
              </w:rPr>
            </w:pPr>
          </w:p>
        </w:tc>
      </w:tr>
      <w:tr w:rsidR="00EC5CC7" w:rsidRPr="00EC5CC7" w14:paraId="5CB29D2C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23F1B74F" w14:textId="453CD012" w:rsidR="00EC5CC7" w:rsidRPr="00E733B3" w:rsidRDefault="00EC5CC7" w:rsidP="006159C6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30"/>
                <w:szCs w:val="30"/>
                <w:lang w:eastAsia="th-TH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120913" w14:textId="1F162DC4" w:rsidR="00EC5CC7" w:rsidRPr="009D011E" w:rsidRDefault="00DA62C9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7,284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DF2DA4B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1EC9F509" w14:textId="77777777" w:rsidR="009D011E" w:rsidRDefault="009D011E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78AD5884" w14:textId="4BB8EAF9" w:rsidR="009B157A" w:rsidRPr="009D011E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4,472</w:t>
            </w:r>
          </w:p>
        </w:tc>
        <w:tc>
          <w:tcPr>
            <w:tcW w:w="270" w:type="dxa"/>
            <w:vAlign w:val="bottom"/>
          </w:tcPr>
          <w:p w14:paraId="2D29C806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  <w:vAlign w:val="bottom"/>
          </w:tcPr>
          <w:p w14:paraId="36EB62A0" w14:textId="7DDB3466" w:rsidR="00EC5CC7" w:rsidRPr="002F1AFB" w:rsidRDefault="009B157A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6,392</w:t>
            </w:r>
          </w:p>
        </w:tc>
        <w:tc>
          <w:tcPr>
            <w:tcW w:w="254" w:type="dxa"/>
            <w:vAlign w:val="bottom"/>
          </w:tcPr>
          <w:p w14:paraId="7F3362CC" w14:textId="77777777" w:rsidR="00EC5CC7" w:rsidRPr="002F1AFB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487FA3B0" w14:textId="77777777" w:rsidR="002F1AFB" w:rsidRDefault="002F1AFB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716221AB" w14:textId="1BA944CE" w:rsidR="008C7468" w:rsidRPr="002F1AFB" w:rsidRDefault="008C7468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4,568</w:t>
            </w:r>
          </w:p>
        </w:tc>
      </w:tr>
      <w:tr w:rsidR="00EC5CC7" w:rsidRPr="00EC5CC7" w14:paraId="0B34BB34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4B448B28" w14:textId="2E1E0656" w:rsidR="00EC5CC7" w:rsidRPr="00E733B3" w:rsidRDefault="00EC5CC7" w:rsidP="006159C6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30"/>
                <w:szCs w:val="30"/>
                <w:lang w:eastAsia="th-TH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25" w:type="dxa"/>
            <w:shd w:val="clear" w:color="auto" w:fill="auto"/>
          </w:tcPr>
          <w:p w14:paraId="1F9B6622" w14:textId="6DFAE17F" w:rsidR="00EC5CC7" w:rsidRPr="009D011E" w:rsidRDefault="00DA62C9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(540)</w:t>
            </w:r>
          </w:p>
        </w:tc>
        <w:tc>
          <w:tcPr>
            <w:tcW w:w="256" w:type="dxa"/>
            <w:shd w:val="clear" w:color="auto" w:fill="auto"/>
          </w:tcPr>
          <w:p w14:paraId="27A9EFB5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3D5DC5ED" w14:textId="4D048BF7" w:rsidR="00EC5CC7" w:rsidRPr="009D011E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2,212</w:t>
            </w:r>
          </w:p>
        </w:tc>
        <w:tc>
          <w:tcPr>
            <w:tcW w:w="270" w:type="dxa"/>
          </w:tcPr>
          <w:p w14:paraId="517EE066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0B7397F4" w14:textId="6C1D16D1" w:rsidR="00EC5CC7" w:rsidRPr="002F1AFB" w:rsidRDefault="009B157A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(540)</w:t>
            </w:r>
          </w:p>
        </w:tc>
        <w:tc>
          <w:tcPr>
            <w:tcW w:w="254" w:type="dxa"/>
          </w:tcPr>
          <w:p w14:paraId="6C991885" w14:textId="77777777" w:rsidR="00EC5CC7" w:rsidRPr="002F1AFB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484E9EF3" w14:textId="5A599180" w:rsidR="00EC5CC7" w:rsidRPr="002F1AFB" w:rsidRDefault="008C7468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2,212</w:t>
            </w:r>
          </w:p>
        </w:tc>
      </w:tr>
      <w:tr w:rsidR="00DA62C9" w:rsidRPr="00EC5CC7" w14:paraId="76F47A3E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64EDAA3A" w14:textId="2541DE19" w:rsidR="00DA62C9" w:rsidRPr="00E733B3" w:rsidRDefault="00DA62C9" w:rsidP="006159C6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25" w:type="dxa"/>
            <w:shd w:val="clear" w:color="auto" w:fill="auto"/>
          </w:tcPr>
          <w:p w14:paraId="0CA86C4F" w14:textId="2958BB35" w:rsidR="00DA62C9" w:rsidRPr="009B157A" w:rsidRDefault="009B157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(590)</w:t>
            </w:r>
          </w:p>
        </w:tc>
        <w:tc>
          <w:tcPr>
            <w:tcW w:w="256" w:type="dxa"/>
            <w:shd w:val="clear" w:color="auto" w:fill="auto"/>
          </w:tcPr>
          <w:p w14:paraId="344FC221" w14:textId="77777777" w:rsidR="00DA62C9" w:rsidRPr="009D011E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72D74500" w14:textId="6C0FF545" w:rsidR="00DA62C9" w:rsidRPr="009D011E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270" w:type="dxa"/>
          </w:tcPr>
          <w:p w14:paraId="477F091C" w14:textId="77777777" w:rsidR="00DA62C9" w:rsidRPr="009D011E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6F8D579A" w14:textId="00B775DD" w:rsidR="00DA62C9" w:rsidRPr="002F1AFB" w:rsidRDefault="009B157A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(62</w:t>
            </w:r>
            <w:r w:rsidR="00C43E5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54" w:type="dxa"/>
          </w:tcPr>
          <w:p w14:paraId="1C66A662" w14:textId="77777777" w:rsidR="00DA62C9" w:rsidRPr="002F1AFB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2909C5C2" w14:textId="6C597BD1" w:rsidR="00DA62C9" w:rsidRPr="002F1AFB" w:rsidRDefault="008C7468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(1)</w:t>
            </w:r>
          </w:p>
        </w:tc>
      </w:tr>
      <w:tr w:rsidR="00DA62C9" w:rsidRPr="00EC5CC7" w14:paraId="02FD8A85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742BCD1D" w14:textId="3E8EB793" w:rsidR="00DA62C9" w:rsidRPr="00E733B3" w:rsidRDefault="00DA62C9" w:rsidP="006159C6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25" w:type="dxa"/>
            <w:shd w:val="clear" w:color="auto" w:fill="auto"/>
          </w:tcPr>
          <w:p w14:paraId="4F68C3E0" w14:textId="01BFE9DD" w:rsidR="00DA62C9" w:rsidRDefault="009B157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239</w:t>
            </w:r>
          </w:p>
        </w:tc>
        <w:tc>
          <w:tcPr>
            <w:tcW w:w="256" w:type="dxa"/>
            <w:shd w:val="clear" w:color="auto" w:fill="auto"/>
          </w:tcPr>
          <w:p w14:paraId="012F4969" w14:textId="77777777" w:rsidR="00DA62C9" w:rsidRPr="009D011E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0E1FFD3E" w14:textId="245A1E30" w:rsidR="00DA62C9" w:rsidRPr="009D011E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(287)</w:t>
            </w:r>
          </w:p>
        </w:tc>
        <w:tc>
          <w:tcPr>
            <w:tcW w:w="270" w:type="dxa"/>
          </w:tcPr>
          <w:p w14:paraId="7C42DA8F" w14:textId="77777777" w:rsidR="00DA62C9" w:rsidRPr="009D011E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2BC79DA5" w14:textId="785541CD" w:rsidR="00DA62C9" w:rsidRPr="002F1AFB" w:rsidRDefault="009B157A" w:rsidP="009B157A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4" w:type="dxa"/>
          </w:tcPr>
          <w:p w14:paraId="23F77E36" w14:textId="77777777" w:rsidR="00DA62C9" w:rsidRPr="002F1AFB" w:rsidRDefault="00DA62C9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68B1AB17" w14:textId="3FEFFE6E" w:rsidR="00DA62C9" w:rsidRPr="002F1AFB" w:rsidRDefault="008C7468" w:rsidP="008C7468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EC5CC7" w:rsidRPr="00EC5CC7" w14:paraId="53BB3C8E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00FE7517" w14:textId="2ADD69B8" w:rsidR="00EC5CC7" w:rsidRPr="00DA62C9" w:rsidRDefault="00DA62C9" w:rsidP="006159C6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Angsana New"/>
                <w:sz w:val="30"/>
                <w:szCs w:val="38"/>
                <w:lang w:eastAsia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อนุพันธ์อื่น ๆ</w:t>
            </w:r>
          </w:p>
        </w:tc>
        <w:tc>
          <w:tcPr>
            <w:tcW w:w="1125" w:type="dxa"/>
            <w:shd w:val="clear" w:color="auto" w:fill="auto"/>
          </w:tcPr>
          <w:p w14:paraId="3CDE9380" w14:textId="2AED1FDA" w:rsidR="00EC5CC7" w:rsidRPr="009D011E" w:rsidRDefault="009B157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792</w:t>
            </w:r>
          </w:p>
        </w:tc>
        <w:tc>
          <w:tcPr>
            <w:tcW w:w="256" w:type="dxa"/>
            <w:shd w:val="clear" w:color="auto" w:fill="auto"/>
          </w:tcPr>
          <w:p w14:paraId="41CD6C6B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00C51ECA" w14:textId="3FAC2635" w:rsidR="00EC5CC7" w:rsidRPr="009D011E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(287)</w:t>
            </w:r>
          </w:p>
        </w:tc>
        <w:tc>
          <w:tcPr>
            <w:tcW w:w="270" w:type="dxa"/>
          </w:tcPr>
          <w:p w14:paraId="253ADDA9" w14:textId="77777777" w:rsidR="00EC5CC7" w:rsidRPr="009D011E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5E5671AA" w14:textId="6D521B94" w:rsidR="00EC5CC7" w:rsidRPr="002F1AFB" w:rsidRDefault="009B157A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519</w:t>
            </w:r>
          </w:p>
        </w:tc>
        <w:tc>
          <w:tcPr>
            <w:tcW w:w="254" w:type="dxa"/>
          </w:tcPr>
          <w:p w14:paraId="355360DC" w14:textId="77777777" w:rsidR="00EC5CC7" w:rsidRPr="002F1AFB" w:rsidRDefault="00EC5CC7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5AB7AED6" w14:textId="299B7F13" w:rsidR="00EC5CC7" w:rsidRPr="002F1AFB" w:rsidRDefault="008C7468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(538)</w:t>
            </w:r>
          </w:p>
        </w:tc>
      </w:tr>
      <w:tr w:rsidR="00096773" w:rsidRPr="00EC5CC7" w14:paraId="71E4B180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37398978" w14:textId="18A6D158" w:rsidR="00096773" w:rsidRPr="00A07092" w:rsidRDefault="00096773" w:rsidP="006159C6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85FA" w14:textId="22A0BA34" w:rsidR="00096773" w:rsidRPr="002D6F35" w:rsidRDefault="009B157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2D6F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7,185</w:t>
            </w:r>
          </w:p>
        </w:tc>
        <w:tc>
          <w:tcPr>
            <w:tcW w:w="256" w:type="dxa"/>
            <w:shd w:val="clear" w:color="auto" w:fill="auto"/>
          </w:tcPr>
          <w:p w14:paraId="132FA94E" w14:textId="77777777" w:rsidR="00096773" w:rsidRPr="002D6F35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67ED4E1" w14:textId="6D4CA2C4" w:rsidR="00096773" w:rsidRPr="002D6F35" w:rsidRDefault="009B157A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2D6F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6,164</w:t>
            </w:r>
          </w:p>
        </w:tc>
        <w:tc>
          <w:tcPr>
            <w:tcW w:w="270" w:type="dxa"/>
          </w:tcPr>
          <w:p w14:paraId="6AB97069" w14:textId="77777777" w:rsidR="00096773" w:rsidRPr="002D6F35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671A6095" w14:textId="4709B0E5" w:rsidR="00096773" w:rsidRPr="002D6F35" w:rsidRDefault="009B157A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D6F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5,749</w:t>
            </w:r>
          </w:p>
        </w:tc>
        <w:tc>
          <w:tcPr>
            <w:tcW w:w="254" w:type="dxa"/>
          </w:tcPr>
          <w:p w14:paraId="79F8184E" w14:textId="77777777" w:rsidR="00096773" w:rsidRPr="002D6F35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DC962EB" w14:textId="60867649" w:rsidR="00096773" w:rsidRPr="002D6F35" w:rsidRDefault="008C7468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D6F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6,241</w:t>
            </w:r>
          </w:p>
        </w:tc>
      </w:tr>
      <w:tr w:rsidR="000A0EDE" w:rsidRPr="00EC5CC7" w14:paraId="56646654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5FE05218" w14:textId="77777777" w:rsidR="000A0EDE" w:rsidRPr="00A07092" w:rsidRDefault="000A0EDE" w:rsidP="006159C6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BBA47A6" w14:textId="77777777" w:rsidR="000A0EDE" w:rsidRPr="009D011E" w:rsidRDefault="000A0EDE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56" w:type="dxa"/>
            <w:shd w:val="clear" w:color="auto" w:fill="auto"/>
          </w:tcPr>
          <w:p w14:paraId="745B787A" w14:textId="77777777" w:rsidR="000A0EDE" w:rsidRPr="009D011E" w:rsidRDefault="000A0EDE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429E3F7" w14:textId="77777777" w:rsidR="000A0EDE" w:rsidRPr="009D011E" w:rsidRDefault="000A0EDE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061B807B" w14:textId="77777777" w:rsidR="000A0EDE" w:rsidRPr="009D011E" w:rsidRDefault="000A0EDE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81CAB00" w14:textId="77777777" w:rsidR="000A0EDE" w:rsidRPr="002F1AFB" w:rsidRDefault="000A0EDE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4" w:type="dxa"/>
          </w:tcPr>
          <w:p w14:paraId="2ED9014F" w14:textId="77777777" w:rsidR="000A0EDE" w:rsidRPr="002F1AFB" w:rsidRDefault="000A0EDE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613F32A" w14:textId="77777777" w:rsidR="000A0EDE" w:rsidRPr="002F1AFB" w:rsidRDefault="000A0EDE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96773" w:rsidRPr="00A07092" w14:paraId="7A806F00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5C114AE0" w14:textId="63DA0444" w:rsidR="00096773" w:rsidRPr="00A07092" w:rsidRDefault="00096773" w:rsidP="006159C6">
            <w:pPr>
              <w:suppressAutoHyphens/>
              <w:spacing w:after="0" w:line="240" w:lineRule="auto"/>
              <w:ind w:left="34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จากธุรกรรมอื่น</w:t>
            </w:r>
          </w:p>
        </w:tc>
        <w:tc>
          <w:tcPr>
            <w:tcW w:w="1125" w:type="dxa"/>
            <w:shd w:val="clear" w:color="auto" w:fill="auto"/>
          </w:tcPr>
          <w:p w14:paraId="1E72609F" w14:textId="77777777" w:rsidR="00096773" w:rsidRPr="00A07092" w:rsidRDefault="00096773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56" w:type="dxa"/>
            <w:shd w:val="clear" w:color="auto" w:fill="auto"/>
          </w:tcPr>
          <w:p w14:paraId="24F18729" w14:textId="77777777" w:rsidR="00096773" w:rsidRPr="00A07092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60DAE9BD" w14:textId="77777777" w:rsidR="00096773" w:rsidRPr="00A07092" w:rsidRDefault="00096773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4945DA31" w14:textId="77777777" w:rsidR="00096773" w:rsidRPr="00A07092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17D05E2C" w14:textId="77777777" w:rsidR="00096773" w:rsidRPr="00A07092" w:rsidRDefault="00096773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4" w:type="dxa"/>
          </w:tcPr>
          <w:p w14:paraId="2FB985B1" w14:textId="77777777" w:rsidR="00096773" w:rsidRPr="00A07092" w:rsidRDefault="00096773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7B4AAA9E" w14:textId="77777777" w:rsidR="00096773" w:rsidRPr="00A07092" w:rsidRDefault="00096773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748E1" w:rsidRPr="00A07092" w14:paraId="5CF1A729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01E6E98D" w14:textId="166A945B" w:rsidR="00F748E1" w:rsidRPr="00A07092" w:rsidRDefault="002E225B" w:rsidP="006159C6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อนุพันธ์เพื่อการ</w:t>
            </w:r>
            <w:r w:rsidR="007E0274"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ป้องกัน</w:t>
            </w: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  <w:r w:rsidR="007E0274"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24434A"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</w:t>
            </w:r>
            <w:r w:rsidR="007E0274"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กำหนดให้มีความสัมพันธ์ของการ</w:t>
            </w:r>
            <w:r w:rsidR="0024434A"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125" w:type="dxa"/>
            <w:shd w:val="clear" w:color="auto" w:fill="auto"/>
          </w:tcPr>
          <w:p w14:paraId="129A8098" w14:textId="77777777" w:rsidR="00F748E1" w:rsidRPr="00A07092" w:rsidRDefault="00F748E1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56" w:type="dxa"/>
            <w:shd w:val="clear" w:color="auto" w:fill="auto"/>
          </w:tcPr>
          <w:p w14:paraId="4C440DCE" w14:textId="77777777" w:rsidR="00F748E1" w:rsidRPr="00A07092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69D2665C" w14:textId="77777777" w:rsidR="00F748E1" w:rsidRPr="00A07092" w:rsidRDefault="00F748E1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47ADBF0C" w14:textId="77777777" w:rsidR="00F748E1" w:rsidRPr="00A07092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6F871137" w14:textId="77777777" w:rsidR="00F748E1" w:rsidRPr="00A07092" w:rsidRDefault="00F748E1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4" w:type="dxa"/>
          </w:tcPr>
          <w:p w14:paraId="2BAC4D5D" w14:textId="77777777" w:rsidR="00F748E1" w:rsidRPr="00A07092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0C20AF4C" w14:textId="77777777" w:rsidR="00F748E1" w:rsidRPr="00A07092" w:rsidRDefault="00F748E1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07092" w:rsidRPr="00A07092" w14:paraId="70FD8FB7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53A7D3CD" w14:textId="2E504FAA" w:rsidR="00A07092" w:rsidRPr="00A07092" w:rsidRDefault="009B157A" w:rsidP="006159C6">
            <w:pPr>
              <w:pStyle w:val="ListParagraph"/>
              <w:numPr>
                <w:ilvl w:val="0"/>
                <w:numId w:val="4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B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อนุพันธ์ด้านอัตรา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125" w:type="dxa"/>
            <w:shd w:val="clear" w:color="auto" w:fill="auto"/>
          </w:tcPr>
          <w:p w14:paraId="6875321E" w14:textId="02A18A1D" w:rsidR="00A07092" w:rsidRPr="00A07092" w:rsidRDefault="005325E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</w:t>
            </w:r>
            <w:r w:rsidR="001446A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73109026" w14:textId="77777777" w:rsidR="00A07092" w:rsidRPr="00A07092" w:rsidRDefault="00A07092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5D76E72E" w14:textId="50116F7E" w:rsidR="00A07092" w:rsidRPr="00A07092" w:rsidRDefault="00C41ABD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381</w:t>
            </w:r>
          </w:p>
        </w:tc>
        <w:tc>
          <w:tcPr>
            <w:tcW w:w="270" w:type="dxa"/>
          </w:tcPr>
          <w:p w14:paraId="358FC6C6" w14:textId="77777777" w:rsidR="00A07092" w:rsidRPr="00A07092" w:rsidRDefault="00A07092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67C96575" w14:textId="0955F3F5" w:rsidR="00A07092" w:rsidRPr="00A07092" w:rsidRDefault="00C41ABD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</w:t>
            </w:r>
            <w:r w:rsidR="001446A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54" w:type="dxa"/>
          </w:tcPr>
          <w:p w14:paraId="344616F1" w14:textId="77777777" w:rsidR="00A07092" w:rsidRPr="00A07092" w:rsidRDefault="00A07092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7FEAE26E" w14:textId="7BC42F3C" w:rsidR="00A07092" w:rsidRPr="00A07092" w:rsidRDefault="00C41ABD" w:rsidP="002720BF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381</w:t>
            </w:r>
          </w:p>
        </w:tc>
      </w:tr>
      <w:tr w:rsidR="00F748E1" w:rsidRPr="00A07092" w14:paraId="10ABC89A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3FF3B107" w14:textId="10FC438B" w:rsidR="00F748E1" w:rsidRPr="00A07092" w:rsidRDefault="0049785E" w:rsidP="006159C6">
            <w:pPr>
              <w:pStyle w:val="ListParagraph"/>
              <w:numPr>
                <w:ilvl w:val="0"/>
                <w:numId w:val="4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125" w:type="dxa"/>
            <w:shd w:val="clear" w:color="auto" w:fill="auto"/>
          </w:tcPr>
          <w:p w14:paraId="02DB3363" w14:textId="4A5C06A1" w:rsidR="00F748E1" w:rsidRPr="00A07092" w:rsidRDefault="005325EA" w:rsidP="006159C6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13</w:t>
            </w:r>
          </w:p>
        </w:tc>
        <w:tc>
          <w:tcPr>
            <w:tcW w:w="256" w:type="dxa"/>
            <w:shd w:val="clear" w:color="auto" w:fill="auto"/>
          </w:tcPr>
          <w:p w14:paraId="2E4F0846" w14:textId="77777777" w:rsidR="00F748E1" w:rsidRPr="00A07092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28FD3ED3" w14:textId="3AE7D980" w:rsidR="00F748E1" w:rsidRPr="00C41ABD" w:rsidRDefault="00C41ABD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C41AB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60</w:t>
            </w:r>
          </w:p>
        </w:tc>
        <w:tc>
          <w:tcPr>
            <w:tcW w:w="270" w:type="dxa"/>
          </w:tcPr>
          <w:p w14:paraId="165FE385" w14:textId="77777777" w:rsidR="00F748E1" w:rsidRPr="001E37D5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77A82800" w14:textId="79B28BFB" w:rsidR="00F748E1" w:rsidRPr="001E37D5" w:rsidRDefault="00C41ABD" w:rsidP="006159C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254" w:type="dxa"/>
          </w:tcPr>
          <w:p w14:paraId="09137B2B" w14:textId="77777777" w:rsidR="00F748E1" w:rsidRPr="001E37D5" w:rsidRDefault="00F748E1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4B68DB24" w14:textId="4AF8790E" w:rsidR="00F748E1" w:rsidRPr="001E37D5" w:rsidRDefault="00C41ABD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</w:tr>
      <w:tr w:rsidR="00A07092" w:rsidRPr="00A07092" w14:paraId="776C35F4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1450FB0D" w14:textId="07DE8547" w:rsidR="00A07092" w:rsidRPr="00A07092" w:rsidRDefault="009B157A" w:rsidP="006159C6">
            <w:pPr>
              <w:pStyle w:val="ListParagraph"/>
              <w:numPr>
                <w:ilvl w:val="0"/>
                <w:numId w:val="4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B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อนุพันธ์ด้านอัตราดอกเบี้ย</w:t>
            </w:r>
          </w:p>
        </w:tc>
        <w:tc>
          <w:tcPr>
            <w:tcW w:w="1125" w:type="dxa"/>
            <w:shd w:val="clear" w:color="auto" w:fill="auto"/>
          </w:tcPr>
          <w:p w14:paraId="01BBED8E" w14:textId="47772794" w:rsidR="00A07092" w:rsidRPr="00A07092" w:rsidRDefault="005325EA" w:rsidP="003B4C74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1950D2C" w14:textId="77777777" w:rsidR="00A07092" w:rsidRPr="00A07092" w:rsidRDefault="00A07092" w:rsidP="003B4C7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</w:tcPr>
          <w:p w14:paraId="6E270762" w14:textId="12CFA402" w:rsidR="00A07092" w:rsidRPr="001E37D5" w:rsidRDefault="00C41ABD" w:rsidP="006159C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(5)</w:t>
            </w:r>
          </w:p>
        </w:tc>
        <w:tc>
          <w:tcPr>
            <w:tcW w:w="270" w:type="dxa"/>
          </w:tcPr>
          <w:p w14:paraId="6A53267F" w14:textId="77777777" w:rsidR="00A07092" w:rsidRPr="001E37D5" w:rsidRDefault="00A07092" w:rsidP="006159C6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</w:tcPr>
          <w:p w14:paraId="12F8C58F" w14:textId="51B10F91" w:rsidR="00A07092" w:rsidRPr="001E37D5" w:rsidRDefault="00C41ABD" w:rsidP="003B4C74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4" w:type="dxa"/>
          </w:tcPr>
          <w:p w14:paraId="6CBFB63E" w14:textId="77777777" w:rsidR="00A07092" w:rsidRPr="001E37D5" w:rsidRDefault="00A07092" w:rsidP="003B4C74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</w:tcPr>
          <w:p w14:paraId="11BF6AAD" w14:textId="168F8424" w:rsidR="00A07092" w:rsidRPr="001E37D5" w:rsidRDefault="00C41ABD" w:rsidP="006159C6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(5)</w:t>
            </w:r>
          </w:p>
        </w:tc>
      </w:tr>
      <w:tr w:rsidR="005325EA" w:rsidRPr="005325EA" w14:paraId="57C666B4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098B52D5" w14:textId="367D5761" w:rsidR="005325EA" w:rsidRPr="005325EA" w:rsidRDefault="005325EA" w:rsidP="005325EA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B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25" w:type="dxa"/>
            <w:shd w:val="clear" w:color="auto" w:fill="auto"/>
          </w:tcPr>
          <w:p w14:paraId="40F5676E" w14:textId="60AC69E9" w:rsidR="005325EA" w:rsidRPr="005325EA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5325E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563</w:t>
            </w:r>
          </w:p>
        </w:tc>
        <w:tc>
          <w:tcPr>
            <w:tcW w:w="256" w:type="dxa"/>
            <w:shd w:val="clear" w:color="auto" w:fill="auto"/>
          </w:tcPr>
          <w:p w14:paraId="218DCDB1" w14:textId="77777777" w:rsidR="005325EA" w:rsidRPr="00A07092" w:rsidRDefault="005325EA" w:rsidP="005325EA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818B3E6" w14:textId="674EDF12" w:rsidR="005325EA" w:rsidRPr="005325EA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</w:p>
        </w:tc>
        <w:tc>
          <w:tcPr>
            <w:tcW w:w="270" w:type="dxa"/>
          </w:tcPr>
          <w:p w14:paraId="46BA6C06" w14:textId="77777777" w:rsidR="005325EA" w:rsidRPr="005325EA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59" w:type="dxa"/>
          </w:tcPr>
          <w:p w14:paraId="78CF0A7A" w14:textId="2BBEB69D" w:rsidR="005325EA" w:rsidRPr="005325EA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563</w:t>
            </w:r>
          </w:p>
        </w:tc>
        <w:tc>
          <w:tcPr>
            <w:tcW w:w="254" w:type="dxa"/>
          </w:tcPr>
          <w:p w14:paraId="39D1E487" w14:textId="77777777" w:rsidR="005325EA" w:rsidRPr="005325EA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09" w:type="dxa"/>
          </w:tcPr>
          <w:p w14:paraId="4438F2C6" w14:textId="72F00B2D" w:rsidR="005325EA" w:rsidRPr="005325EA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</w:p>
        </w:tc>
      </w:tr>
      <w:tr w:rsidR="005325EA" w:rsidRPr="00DA62C9" w14:paraId="4E2555FC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0C9EEA96" w14:textId="3C0BFCF6" w:rsidR="005325EA" w:rsidRPr="00DA62C9" w:rsidRDefault="005325EA" w:rsidP="005325EA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25" w:type="dxa"/>
            <w:shd w:val="clear" w:color="auto" w:fill="auto"/>
          </w:tcPr>
          <w:p w14:paraId="479A3E5B" w14:textId="5FB5C259" w:rsidR="005325EA" w:rsidRPr="005325EA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4,21</w:t>
            </w:r>
            <w:r w:rsidR="0079749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14:paraId="0356F5F0" w14:textId="77777777" w:rsidR="005325EA" w:rsidRPr="00A07092" w:rsidRDefault="005325EA" w:rsidP="005325EA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A25B99A" w14:textId="478D8AC8" w:rsidR="005325EA" w:rsidRPr="005325EA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1,062</w:t>
            </w:r>
          </w:p>
        </w:tc>
        <w:tc>
          <w:tcPr>
            <w:tcW w:w="270" w:type="dxa"/>
          </w:tcPr>
          <w:p w14:paraId="544E1260" w14:textId="77777777" w:rsidR="005325EA" w:rsidRPr="005325EA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59" w:type="dxa"/>
          </w:tcPr>
          <w:p w14:paraId="5223C703" w14:textId="3AD73C29" w:rsidR="005325EA" w:rsidRPr="005325EA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1,130</w:t>
            </w:r>
          </w:p>
        </w:tc>
        <w:tc>
          <w:tcPr>
            <w:tcW w:w="254" w:type="dxa"/>
          </w:tcPr>
          <w:p w14:paraId="4196ABA3" w14:textId="77777777" w:rsidR="005325EA" w:rsidRPr="005325EA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09" w:type="dxa"/>
          </w:tcPr>
          <w:p w14:paraId="4C43551F" w14:textId="2F084CA0" w:rsidR="005325EA" w:rsidRPr="005325EA" w:rsidRDefault="001446A7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712</w:t>
            </w:r>
          </w:p>
        </w:tc>
      </w:tr>
      <w:tr w:rsidR="005325EA" w:rsidRPr="00A07092" w14:paraId="18AD69A8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166A4A0C" w14:textId="3F9D11FE" w:rsidR="005325EA" w:rsidRPr="00A07092" w:rsidRDefault="005325EA" w:rsidP="005325EA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68F5" w14:textId="17C954E1" w:rsidR="005325EA" w:rsidRPr="002D6F35" w:rsidRDefault="00C41ABD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2D6F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3,905</w:t>
            </w:r>
          </w:p>
        </w:tc>
        <w:tc>
          <w:tcPr>
            <w:tcW w:w="256" w:type="dxa"/>
            <w:shd w:val="clear" w:color="auto" w:fill="auto"/>
          </w:tcPr>
          <w:p w14:paraId="5F723420" w14:textId="77777777" w:rsidR="005325EA" w:rsidRPr="002D6F3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B46A783" w14:textId="23F4BADF" w:rsidR="005325EA" w:rsidRPr="002D6F35" w:rsidRDefault="00C41ABD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2D6F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1,500</w:t>
            </w:r>
          </w:p>
        </w:tc>
        <w:tc>
          <w:tcPr>
            <w:tcW w:w="270" w:type="dxa"/>
          </w:tcPr>
          <w:p w14:paraId="2095180B" w14:textId="77777777" w:rsidR="005325EA" w:rsidRPr="002D6F3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12C83477" w14:textId="490AC437" w:rsidR="005325EA" w:rsidRPr="00456263" w:rsidRDefault="00C41ABD" w:rsidP="00456263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562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81</w:t>
            </w:r>
            <w:r w:rsidR="007E31A3" w:rsidRPr="004562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</w:t>
            </w:r>
          </w:p>
        </w:tc>
        <w:tc>
          <w:tcPr>
            <w:tcW w:w="254" w:type="dxa"/>
          </w:tcPr>
          <w:p w14:paraId="2591843C" w14:textId="77777777" w:rsidR="005325EA" w:rsidRPr="002D6F3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A8AC4D1" w14:textId="7CF2D89E" w:rsidR="005325EA" w:rsidRPr="002D6F35" w:rsidRDefault="00C41ABD" w:rsidP="005325EA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D6F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1,1</w:t>
            </w:r>
            <w:r w:rsidR="001446A7" w:rsidRPr="002D6F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</w:p>
        </w:tc>
      </w:tr>
      <w:tr w:rsidR="005325EA" w:rsidRPr="00A07092" w14:paraId="3A1BB4FF" w14:textId="77777777" w:rsidTr="00B2275E">
        <w:trPr>
          <w:trHeight w:val="205"/>
        </w:trPr>
        <w:tc>
          <w:tcPr>
            <w:tcW w:w="4246" w:type="dxa"/>
            <w:gridSpan w:val="2"/>
            <w:shd w:val="clear" w:color="auto" w:fill="auto"/>
            <w:vAlign w:val="bottom"/>
          </w:tcPr>
          <w:p w14:paraId="3157ED25" w14:textId="7731E2D1" w:rsidR="005325EA" w:rsidRPr="00A07092" w:rsidRDefault="005325EA" w:rsidP="005325EA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5316735" w14:textId="77777777" w:rsidR="005325EA" w:rsidRPr="00A07092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56" w:type="dxa"/>
            <w:shd w:val="clear" w:color="auto" w:fill="auto"/>
          </w:tcPr>
          <w:p w14:paraId="235109AA" w14:textId="77777777" w:rsidR="005325EA" w:rsidRPr="00A07092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</w:tcPr>
          <w:p w14:paraId="76EC7514" w14:textId="7BE5D2E6" w:rsidR="005325EA" w:rsidRPr="001E37D5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854748D" w14:textId="77777777" w:rsidR="005325EA" w:rsidRPr="001E37D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841D5" w14:textId="77777777" w:rsidR="005325EA" w:rsidRPr="001E37D5" w:rsidRDefault="005325EA" w:rsidP="005325E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4" w:type="dxa"/>
          </w:tcPr>
          <w:p w14:paraId="56D23E7A" w14:textId="77777777" w:rsidR="005325EA" w:rsidRPr="001E37D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AB3ADB4" w14:textId="20BFDF4A" w:rsidR="005325EA" w:rsidRPr="001E37D5" w:rsidRDefault="005325EA" w:rsidP="005325EA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5325EA" w:rsidRPr="00A07092" w14:paraId="5D884302" w14:textId="77777777" w:rsidTr="00B2275E">
        <w:tc>
          <w:tcPr>
            <w:tcW w:w="4246" w:type="dxa"/>
            <w:gridSpan w:val="2"/>
            <w:shd w:val="clear" w:color="auto" w:fill="auto"/>
            <w:vAlign w:val="bottom"/>
          </w:tcPr>
          <w:p w14:paraId="53FB75F9" w14:textId="477D405F" w:rsidR="005325EA" w:rsidRPr="00A07092" w:rsidRDefault="005325EA" w:rsidP="005325EA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3852E7" w14:textId="77777777" w:rsidR="005325EA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  <w:p w14:paraId="70E9BB67" w14:textId="3A7CB6BC" w:rsidR="005325EA" w:rsidRPr="00A07092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11,090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1C7587A" w14:textId="77777777" w:rsidR="005325EA" w:rsidRPr="00A07092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1E3B6D7" w14:textId="77777777" w:rsidR="005325EA" w:rsidRPr="001E37D5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679A161C" w14:textId="3B81F438" w:rsidR="005325EA" w:rsidRPr="001E37D5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1E37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7,664</w:t>
            </w:r>
          </w:p>
        </w:tc>
        <w:tc>
          <w:tcPr>
            <w:tcW w:w="270" w:type="dxa"/>
            <w:vAlign w:val="bottom"/>
          </w:tcPr>
          <w:p w14:paraId="1D4F2F8D" w14:textId="77777777" w:rsidR="005325EA" w:rsidRPr="001E37D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center"/>
          </w:tcPr>
          <w:p w14:paraId="455BC695" w14:textId="77777777" w:rsidR="005325EA" w:rsidRPr="001E37D5" w:rsidRDefault="005325EA" w:rsidP="005325E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  <w:p w14:paraId="01E005F9" w14:textId="1CBAB9B4" w:rsidR="005325EA" w:rsidRPr="001E37D5" w:rsidRDefault="005325EA" w:rsidP="005325E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  <w:r w:rsidRPr="001E37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6,56</w:t>
            </w:r>
            <w:r w:rsidR="007E31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254" w:type="dxa"/>
            <w:vAlign w:val="bottom"/>
          </w:tcPr>
          <w:p w14:paraId="0A51DB75" w14:textId="77777777" w:rsidR="005325EA" w:rsidRPr="001E37D5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234DAEF" w14:textId="77777777" w:rsidR="005325EA" w:rsidRPr="001E37D5" w:rsidRDefault="005325EA" w:rsidP="005325EA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5CBB40" w14:textId="5DED0592" w:rsidR="005325EA" w:rsidRPr="001E37D5" w:rsidRDefault="005325EA" w:rsidP="005325EA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1E3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7,391</w:t>
            </w:r>
          </w:p>
        </w:tc>
      </w:tr>
      <w:tr w:rsidR="005325EA" w:rsidRPr="00A07092" w14:paraId="43CE66FC" w14:textId="77777777" w:rsidTr="00B2275E">
        <w:tc>
          <w:tcPr>
            <w:tcW w:w="4246" w:type="dxa"/>
            <w:gridSpan w:val="2"/>
            <w:shd w:val="clear" w:color="auto" w:fill="auto"/>
            <w:vAlign w:val="bottom"/>
          </w:tcPr>
          <w:p w14:paraId="65800E6A" w14:textId="77777777" w:rsidR="005325EA" w:rsidRPr="00A07092" w:rsidRDefault="005325EA" w:rsidP="005325EA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B5D8CA" w14:textId="77777777" w:rsidR="005325EA" w:rsidRPr="00A07092" w:rsidRDefault="005325EA" w:rsidP="005325EA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74AA6E1" w14:textId="77777777" w:rsidR="005325EA" w:rsidRPr="00A07092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5F0FC5A" w14:textId="77777777" w:rsidR="005325EA" w:rsidRPr="00A07092" w:rsidRDefault="005325EA" w:rsidP="005325E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90DD0C6" w14:textId="77777777" w:rsidR="005325EA" w:rsidRPr="00A07092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220F3218" w14:textId="77777777" w:rsidR="005325EA" w:rsidRPr="00A07092" w:rsidRDefault="005325EA" w:rsidP="005325E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254" w:type="dxa"/>
            <w:vAlign w:val="bottom"/>
          </w:tcPr>
          <w:p w14:paraId="3C01876E" w14:textId="77777777" w:rsidR="005325EA" w:rsidRPr="00A07092" w:rsidRDefault="005325EA" w:rsidP="005325EA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</w:tcPr>
          <w:p w14:paraId="21B55018" w14:textId="79909CB8" w:rsidR="005325EA" w:rsidRPr="00A07092" w:rsidRDefault="005325EA" w:rsidP="005325EA">
            <w:pPr>
              <w:tabs>
                <w:tab w:val="decimal" w:pos="8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</w:tr>
    </w:tbl>
    <w:p w14:paraId="5A866E6B" w14:textId="3A29CF7A" w:rsidR="00B436C2" w:rsidRDefault="00B436C2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1095DA0" w14:textId="77777777" w:rsidR="00B436C2" w:rsidRDefault="00B436C2" w:rsidP="006159C6">
      <w:pPr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54FCF45C" w14:textId="7246DF27" w:rsidR="00140D7E" w:rsidRPr="00806B42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806B42"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4</w:t>
      </w:r>
      <w:r w:rsidR="00F71921" w:rsidRPr="00806B42">
        <w:rPr>
          <w:rFonts w:asciiTheme="majorBidi" w:hAnsiTheme="majorBidi" w:cstheme="majorBidi"/>
          <w:b/>
          <w:bCs/>
          <w:color w:val="000000"/>
          <w:sz w:val="30"/>
          <w:szCs w:val="30"/>
        </w:rPr>
        <w:t>2</w:t>
      </w:r>
      <w:r w:rsidRPr="00806B42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140D7E"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กำไรสุทธิจากเงินลงทุน</w:t>
      </w:r>
    </w:p>
    <w:p w14:paraId="0BE775DB" w14:textId="58A55565" w:rsidR="005220BE" w:rsidRPr="00806B42" w:rsidRDefault="005220BE" w:rsidP="006159C6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="Angsana New"/>
          <w:sz w:val="30"/>
          <w:szCs w:val="30"/>
          <w:lang w:val="th-TH" w:eastAsia="zh-CN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9"/>
        <w:gridCol w:w="931"/>
        <w:gridCol w:w="239"/>
        <w:gridCol w:w="931"/>
        <w:gridCol w:w="239"/>
        <w:gridCol w:w="931"/>
      </w:tblGrid>
      <w:tr w:rsidR="006F41D3" w:rsidRPr="00710198" w14:paraId="32649A1F" w14:textId="77777777" w:rsidTr="004D71B7">
        <w:tc>
          <w:tcPr>
            <w:tcW w:w="4860" w:type="dxa"/>
            <w:vAlign w:val="bottom"/>
          </w:tcPr>
          <w:p w14:paraId="35D89DA7" w14:textId="6B62E481" w:rsidR="006F41D3" w:rsidRPr="005E1243" w:rsidRDefault="006F41D3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224DE92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6B7B5BC8" w14:textId="77777777" w:rsidR="006F41D3" w:rsidRPr="005E1243" w:rsidRDefault="006F41D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gridSpan w:val="3"/>
            <w:vAlign w:val="bottom"/>
            <w:hideMark/>
          </w:tcPr>
          <w:p w14:paraId="767CF234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6F41D3" w:rsidRPr="00710198" w14:paraId="321E5C0C" w14:textId="77777777" w:rsidTr="004D71B7">
        <w:tc>
          <w:tcPr>
            <w:tcW w:w="4860" w:type="dxa"/>
            <w:vAlign w:val="bottom"/>
          </w:tcPr>
          <w:p w14:paraId="58795A06" w14:textId="4BE5118A" w:rsidR="006F41D3" w:rsidRPr="00FE30D3" w:rsidRDefault="00FE30D3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/>
              </w:rPr>
            </w:pPr>
            <w:r w:rsidRPr="00FE30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990" w:type="dxa"/>
            <w:vAlign w:val="bottom"/>
            <w:hideMark/>
          </w:tcPr>
          <w:p w14:paraId="427F6BF3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2D5D25F7" w14:textId="77777777" w:rsidR="006F41D3" w:rsidRPr="005E1243" w:rsidRDefault="006F41D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698642A7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vAlign w:val="bottom"/>
          </w:tcPr>
          <w:p w14:paraId="5EB7FD46" w14:textId="77777777" w:rsidR="006F41D3" w:rsidRPr="005E1243" w:rsidRDefault="006F41D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537C42E4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611F0436" w14:textId="77777777" w:rsidR="006F41D3" w:rsidRPr="005E1243" w:rsidRDefault="006F41D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7DF16E38" w14:textId="77777777" w:rsidR="006F41D3" w:rsidRPr="005E1243" w:rsidRDefault="006F41D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F41D3" w:rsidRPr="00710198" w14:paraId="69230E47" w14:textId="77777777" w:rsidTr="006F41D3">
        <w:tc>
          <w:tcPr>
            <w:tcW w:w="4860" w:type="dxa"/>
            <w:vAlign w:val="bottom"/>
          </w:tcPr>
          <w:p w14:paraId="51BDFC05" w14:textId="77777777" w:rsidR="006F41D3" w:rsidRPr="005E1243" w:rsidRDefault="006F41D3" w:rsidP="006159C6">
            <w:pPr>
              <w:tabs>
                <w:tab w:val="left" w:pos="25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007A267C" w14:textId="4487B869" w:rsidR="006F41D3" w:rsidRPr="005E1243" w:rsidRDefault="006F41D3" w:rsidP="006159C6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41D3" w:rsidRPr="00710198" w14:paraId="44EC5DBB" w14:textId="77777777" w:rsidTr="006F41D3">
        <w:tc>
          <w:tcPr>
            <w:tcW w:w="4860" w:type="dxa"/>
            <w:vAlign w:val="bottom"/>
            <w:hideMark/>
          </w:tcPr>
          <w:p w14:paraId="00E7B295" w14:textId="0F30A672" w:rsidR="006F41D3" w:rsidRPr="005E1243" w:rsidRDefault="006F41D3" w:rsidP="006159C6">
            <w:pPr>
              <w:spacing w:after="0"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7D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Pr="00C957D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C957D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วัดมูลค่า</w:t>
            </w:r>
            <w:r w:rsidRPr="00C957D9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Pr="00C957D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BAB593" w14:textId="0C25F334" w:rsidR="006F41D3" w:rsidRPr="005E1243" w:rsidRDefault="006F41D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CD4B221" w14:textId="77777777" w:rsidR="006F41D3" w:rsidRPr="005E1243" w:rsidRDefault="006F41D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C2663E" w14:textId="3D9401AB" w:rsidR="006F41D3" w:rsidRPr="005E1243" w:rsidRDefault="006F41D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AD93297" w14:textId="77777777" w:rsidR="006F41D3" w:rsidRPr="005E1243" w:rsidRDefault="006F41D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69768B11" w14:textId="77777777" w:rsidR="006F41D3" w:rsidRPr="005E1243" w:rsidRDefault="006F41D3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03C1FE92" w14:textId="77777777" w:rsidR="006F41D3" w:rsidRPr="005E1243" w:rsidRDefault="006F41D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4FD006" w14:textId="7210D3F6" w:rsidR="006F41D3" w:rsidRPr="005E1243" w:rsidRDefault="006F41D3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E5727" w:rsidRPr="001E37D5" w14:paraId="644EDE43" w14:textId="77777777" w:rsidTr="006F41D3">
        <w:tc>
          <w:tcPr>
            <w:tcW w:w="4860" w:type="dxa"/>
            <w:vAlign w:val="bottom"/>
          </w:tcPr>
          <w:p w14:paraId="246CE296" w14:textId="6F393677" w:rsidR="00CE5727" w:rsidRPr="001E37D5" w:rsidRDefault="00CE5727" w:rsidP="006159C6">
            <w:pPr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C957D9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1E37D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3D4E57" w14:textId="26EFBC4D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9" w:type="dxa"/>
            <w:vAlign w:val="bottom"/>
          </w:tcPr>
          <w:p w14:paraId="4AF31BC6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6B7D4F4C" w14:textId="5C5520E6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1,701</w:t>
            </w:r>
          </w:p>
        </w:tc>
        <w:tc>
          <w:tcPr>
            <w:tcW w:w="239" w:type="dxa"/>
            <w:vAlign w:val="bottom"/>
          </w:tcPr>
          <w:p w14:paraId="41581311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6AE041C6" w14:textId="1F013A7A" w:rsidR="00CE5727" w:rsidRPr="001E37D5" w:rsidRDefault="00CE5727" w:rsidP="006159C6">
            <w:pPr>
              <w:pStyle w:val="PlainText"/>
              <w:tabs>
                <w:tab w:val="decimal" w:pos="706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9" w:type="dxa"/>
            <w:vAlign w:val="bottom"/>
          </w:tcPr>
          <w:p w14:paraId="38483786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4586ED6A" w14:textId="48DBF4FD" w:rsidR="00CE5727" w:rsidRPr="001E37D5" w:rsidRDefault="00CE5727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/>
                <w:sz w:val="30"/>
                <w:szCs w:val="30"/>
                <w:lang w:val="en-GB"/>
              </w:rPr>
              <w:t>1,701</w:t>
            </w:r>
          </w:p>
        </w:tc>
      </w:tr>
      <w:tr w:rsidR="00CE5727" w:rsidRPr="001E37D5" w14:paraId="581D69FD" w14:textId="77777777" w:rsidTr="00C957D9">
        <w:tc>
          <w:tcPr>
            <w:tcW w:w="4860" w:type="dxa"/>
            <w:vAlign w:val="bottom"/>
            <w:hideMark/>
          </w:tcPr>
          <w:p w14:paraId="3AD4A9D2" w14:textId="7236BD91" w:rsidR="00CE5727" w:rsidRPr="001E37D5" w:rsidRDefault="00CE5727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37D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83C3CB" w14:textId="1D191BD1" w:rsidR="00CE5727" w:rsidRPr="001E37D5" w:rsidRDefault="00CE5727" w:rsidP="006159C6">
            <w:pPr>
              <w:pStyle w:val="PlainText"/>
              <w:tabs>
                <w:tab w:val="decimal" w:pos="458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8FB08CE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8D9A4F" w14:textId="0FC90979" w:rsidR="00CE5727" w:rsidRPr="001E37D5" w:rsidRDefault="00C35D95" w:rsidP="006159C6">
            <w:pPr>
              <w:pStyle w:val="PlainText"/>
              <w:tabs>
                <w:tab w:val="decimal" w:pos="458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0658984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</w:tcPr>
          <w:p w14:paraId="725944FF" w14:textId="0D2D1D89" w:rsidR="00CE5727" w:rsidRPr="001E37D5" w:rsidRDefault="00CE5727" w:rsidP="006159C6">
            <w:pPr>
              <w:pStyle w:val="PlainText"/>
              <w:tabs>
                <w:tab w:val="decimal" w:pos="458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5B8E5BE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5294A7" w14:textId="6EBF762B" w:rsidR="00CE5727" w:rsidRPr="001E37D5" w:rsidRDefault="00C35D95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CE5727" w:rsidRPr="001E37D5" w14:paraId="253F223F" w14:textId="77777777" w:rsidTr="00C957D9">
        <w:trPr>
          <w:trHeight w:val="33"/>
        </w:trPr>
        <w:tc>
          <w:tcPr>
            <w:tcW w:w="4860" w:type="dxa"/>
            <w:vAlign w:val="bottom"/>
            <w:hideMark/>
          </w:tcPr>
          <w:p w14:paraId="7B77E5E6" w14:textId="33E7C4C6" w:rsidR="00CE5727" w:rsidRPr="001E37D5" w:rsidRDefault="00CE5727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7D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BAFCD" w14:textId="7E704B4A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39" w:type="dxa"/>
            <w:vAlign w:val="bottom"/>
          </w:tcPr>
          <w:p w14:paraId="58542011" w14:textId="77777777" w:rsidR="00CE5727" w:rsidRPr="001E37D5" w:rsidRDefault="00CE5727" w:rsidP="006159C6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E5F08CA" w14:textId="660DCDB4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</w:t>
            </w:r>
            <w:r w:rsidR="00C35D95" w:rsidRPr="001E3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0EE0F458" w14:textId="77777777" w:rsidR="00CE5727" w:rsidRPr="001E37D5" w:rsidRDefault="00CE5727" w:rsidP="006159C6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A87F8" w14:textId="6E93AB2A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3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39" w:type="dxa"/>
            <w:vAlign w:val="bottom"/>
          </w:tcPr>
          <w:p w14:paraId="1A0F112F" w14:textId="77777777" w:rsidR="00CE5727" w:rsidRPr="001E37D5" w:rsidRDefault="00CE5727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F12F49E" w14:textId="50D9CEC7" w:rsidR="00CE5727" w:rsidRPr="001E37D5" w:rsidRDefault="00CE5727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E3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C35D95" w:rsidRPr="001E3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</w:tr>
    </w:tbl>
    <w:p w14:paraId="650DA9BF" w14:textId="64018769" w:rsidR="007C5432" w:rsidRPr="00806B42" w:rsidRDefault="007C5432" w:rsidP="006159C6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5FB5A07B" w14:textId="4BE49BE4" w:rsidR="00197442" w:rsidRPr="00ED00D4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 w:rsidR="00444876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3</w:t>
      </w: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97442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48D99068" w14:textId="77988520" w:rsidR="005220BE" w:rsidRDefault="005220BE" w:rsidP="006159C6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</w:p>
    <w:tbl>
      <w:tblPr>
        <w:tblW w:w="93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54"/>
        <w:gridCol w:w="1171"/>
        <w:gridCol w:w="270"/>
        <w:gridCol w:w="1170"/>
        <w:gridCol w:w="270"/>
        <w:gridCol w:w="1080"/>
        <w:gridCol w:w="270"/>
        <w:gridCol w:w="1215"/>
      </w:tblGrid>
      <w:tr w:rsidR="00E0787F" w:rsidRPr="009C4B28" w14:paraId="05E035EC" w14:textId="77777777" w:rsidTr="00E0787F">
        <w:tc>
          <w:tcPr>
            <w:tcW w:w="3854" w:type="dxa"/>
            <w:vAlign w:val="bottom"/>
          </w:tcPr>
          <w:p w14:paraId="1F116429" w14:textId="77777777" w:rsidR="00E0787F" w:rsidRPr="00E0787F" w:rsidRDefault="00E0787F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11" w:type="dxa"/>
            <w:gridSpan w:val="3"/>
            <w:vAlign w:val="bottom"/>
            <w:hideMark/>
          </w:tcPr>
          <w:p w14:paraId="793C2E04" w14:textId="77777777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8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4BE4757" w14:textId="77777777" w:rsidR="00E0787F" w:rsidRPr="00E0787F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bottom"/>
            <w:hideMark/>
          </w:tcPr>
          <w:p w14:paraId="62C3A00E" w14:textId="77777777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E078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E0787F" w:rsidRPr="009C4B28" w14:paraId="48A94C6A" w14:textId="77777777" w:rsidTr="00E0787F">
        <w:tc>
          <w:tcPr>
            <w:tcW w:w="3854" w:type="dxa"/>
            <w:vAlign w:val="bottom"/>
          </w:tcPr>
          <w:p w14:paraId="05814361" w14:textId="5267566C" w:rsidR="00E0787F" w:rsidRPr="00E0787F" w:rsidRDefault="00FE30D3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FE30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1171" w:type="dxa"/>
            <w:vAlign w:val="bottom"/>
            <w:hideMark/>
          </w:tcPr>
          <w:p w14:paraId="4B028CE5" w14:textId="566DE7A4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E410EC" w14:textId="77777777" w:rsidR="00E0787F" w:rsidRPr="00E0787F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769FE82" w14:textId="5EDB50FD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85593B8" w14:textId="77777777" w:rsidR="00E0787F" w:rsidRPr="00E0787F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0610F987" w14:textId="1DD35020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44150F0" w14:textId="77777777" w:rsidR="00E0787F" w:rsidRPr="00E0787F" w:rsidRDefault="00E0787F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68CAD70F" w14:textId="294D86F1" w:rsidR="00E0787F" w:rsidRPr="00E0787F" w:rsidRDefault="00E0787F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0787F" w:rsidRPr="009C4B28" w14:paraId="294FF257" w14:textId="77777777" w:rsidTr="00E0787F">
        <w:tc>
          <w:tcPr>
            <w:tcW w:w="3854" w:type="dxa"/>
            <w:vAlign w:val="bottom"/>
          </w:tcPr>
          <w:p w14:paraId="21E562EA" w14:textId="77777777" w:rsidR="00E0787F" w:rsidRPr="00E0787F" w:rsidRDefault="00E0787F" w:rsidP="006159C6">
            <w:pPr>
              <w:tabs>
                <w:tab w:val="left" w:pos="25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446" w:type="dxa"/>
            <w:gridSpan w:val="7"/>
            <w:vAlign w:val="bottom"/>
            <w:hideMark/>
          </w:tcPr>
          <w:p w14:paraId="78106DC4" w14:textId="77777777" w:rsidR="00E0787F" w:rsidRPr="00E0787F" w:rsidRDefault="00E0787F" w:rsidP="006159C6">
            <w:pPr>
              <w:spacing w:after="0" w:line="240" w:lineRule="auto"/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78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787F" w:rsidRPr="00251549" w14:paraId="49C4490E" w14:textId="77777777" w:rsidTr="00E0787F">
        <w:tc>
          <w:tcPr>
            <w:tcW w:w="3854" w:type="dxa"/>
            <w:vAlign w:val="bottom"/>
            <w:hideMark/>
          </w:tcPr>
          <w:p w14:paraId="7B10AA13" w14:textId="77777777" w:rsidR="00E0787F" w:rsidRPr="00E0787F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787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ค่าใช้จ่ายด้านการตลาด</w:t>
            </w:r>
          </w:p>
        </w:tc>
        <w:tc>
          <w:tcPr>
            <w:tcW w:w="1171" w:type="dxa"/>
            <w:vAlign w:val="center"/>
          </w:tcPr>
          <w:p w14:paraId="49599D21" w14:textId="6EA81DBC" w:rsidR="00E0787F" w:rsidRPr="00251549" w:rsidRDefault="00CE5727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7,1</w:t>
            </w:r>
            <w:r w:rsidR="00422721" w:rsidRPr="0025154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vAlign w:val="center"/>
          </w:tcPr>
          <w:p w14:paraId="0DEDC924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764A2EDC" w14:textId="7E5E70A7" w:rsidR="00E0787F" w:rsidRPr="00251549" w:rsidRDefault="00E0787F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5,35</w:t>
            </w:r>
            <w:r w:rsidR="00422721" w:rsidRPr="002515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center"/>
          </w:tcPr>
          <w:p w14:paraId="16F4A463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253242F" w14:textId="05FE4614" w:rsidR="00E0787F" w:rsidRPr="00251549" w:rsidRDefault="00CE5727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5,8</w:t>
            </w:r>
            <w:r w:rsidR="009E4293"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center"/>
          </w:tcPr>
          <w:p w14:paraId="0A9FFE16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  <w:hideMark/>
          </w:tcPr>
          <w:p w14:paraId="36E351C2" w14:textId="570C9B24" w:rsidR="00E0787F" w:rsidRPr="00251549" w:rsidRDefault="00E0787F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5,187</w:t>
            </w:r>
          </w:p>
        </w:tc>
      </w:tr>
      <w:tr w:rsidR="00E0787F" w:rsidRPr="00251549" w14:paraId="0756F8FA" w14:textId="77777777" w:rsidTr="00E0787F">
        <w:tc>
          <w:tcPr>
            <w:tcW w:w="3854" w:type="dxa"/>
            <w:vAlign w:val="bottom"/>
            <w:hideMark/>
          </w:tcPr>
          <w:p w14:paraId="0A33862A" w14:textId="77777777" w:rsidR="00E0787F" w:rsidRPr="00E0787F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0787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171" w:type="dxa"/>
            <w:vAlign w:val="center"/>
          </w:tcPr>
          <w:p w14:paraId="75AEB832" w14:textId="3BCEC7CB" w:rsidR="00E0787F" w:rsidRPr="00251549" w:rsidRDefault="00CE5727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422721" w:rsidRPr="00251549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  <w:vAlign w:val="center"/>
          </w:tcPr>
          <w:p w14:paraId="4ADD462E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25DA41D5" w14:textId="1A6E20BA" w:rsidR="00E0787F" w:rsidRPr="00251549" w:rsidRDefault="00E0787F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2,51</w:t>
            </w:r>
            <w:r w:rsidR="00422721" w:rsidRPr="0025154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center"/>
          </w:tcPr>
          <w:p w14:paraId="411C4A2B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561987" w14:textId="34B90599" w:rsidR="00E0787F" w:rsidRPr="00251549" w:rsidRDefault="00CE5727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3,3</w:t>
            </w:r>
            <w:r w:rsidR="009E4293"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center"/>
          </w:tcPr>
          <w:p w14:paraId="031E3BF2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  <w:hideMark/>
          </w:tcPr>
          <w:p w14:paraId="39EE559B" w14:textId="08DE3595" w:rsidR="00E0787F" w:rsidRPr="00251549" w:rsidRDefault="00E0787F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4,97</w:t>
            </w:r>
            <w:r w:rsidR="00447441"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E0787F" w:rsidRPr="00251549" w14:paraId="2D426E39" w14:textId="77777777" w:rsidTr="00E0787F">
        <w:tc>
          <w:tcPr>
            <w:tcW w:w="3854" w:type="dxa"/>
            <w:vAlign w:val="bottom"/>
            <w:hideMark/>
          </w:tcPr>
          <w:p w14:paraId="2E9A34E3" w14:textId="77777777" w:rsidR="00E0787F" w:rsidRPr="00E0787F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0787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1171" w:type="dxa"/>
            <w:vAlign w:val="center"/>
          </w:tcPr>
          <w:p w14:paraId="6CEBA66E" w14:textId="122572E8" w:rsidR="00E0787F" w:rsidRPr="00251549" w:rsidRDefault="00CE5727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4,9</w:t>
            </w:r>
            <w:r w:rsidR="00251549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vAlign w:val="center"/>
          </w:tcPr>
          <w:p w14:paraId="275CAC1E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2943D2F1" w14:textId="0FC5F4A4" w:rsidR="00E0787F" w:rsidRPr="00251549" w:rsidRDefault="00E0787F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  <w:lang w:val="en-US"/>
              </w:rPr>
              <w:t>4,1</w:t>
            </w:r>
            <w:r w:rsidR="0025154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vAlign w:val="center"/>
          </w:tcPr>
          <w:p w14:paraId="2A002B70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8F30E4" w14:textId="2C98202F" w:rsidR="00E0787F" w:rsidRPr="00251549" w:rsidRDefault="00CE5727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4,7</w:t>
            </w:r>
            <w:r w:rsid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center"/>
          </w:tcPr>
          <w:p w14:paraId="0753866E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  <w:hideMark/>
          </w:tcPr>
          <w:p w14:paraId="2A58D725" w14:textId="6E13312D" w:rsidR="00E0787F" w:rsidRPr="00251549" w:rsidRDefault="00E0787F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3,8</w:t>
            </w:r>
            <w:r w:rsidR="00251549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</w:tr>
      <w:tr w:rsidR="00E0787F" w:rsidRPr="00251549" w14:paraId="42EE3942" w14:textId="77777777" w:rsidTr="00E0787F">
        <w:tc>
          <w:tcPr>
            <w:tcW w:w="3854" w:type="dxa"/>
            <w:vAlign w:val="bottom"/>
            <w:hideMark/>
          </w:tcPr>
          <w:p w14:paraId="688B5AFE" w14:textId="77777777" w:rsidR="00E0787F" w:rsidRPr="00E0787F" w:rsidRDefault="00E0787F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0787F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52EBDC1" w14:textId="5A70EABF" w:rsidR="00E0787F" w:rsidRPr="00251549" w:rsidRDefault="00CE5727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sz w:val="30"/>
                <w:szCs w:val="30"/>
                <w:cs/>
              </w:rPr>
            </w:pPr>
            <w:r w:rsidRPr="00251549">
              <w:rPr>
                <w:rFonts w:ascii="Angsana New" w:hAnsi="Angsana New"/>
                <w:sz w:val="30"/>
                <w:szCs w:val="30"/>
              </w:rPr>
              <w:t>3,2</w:t>
            </w:r>
            <w:r w:rsidR="0025154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center"/>
          </w:tcPr>
          <w:p w14:paraId="2D327C24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D1418E" w14:textId="490349DD" w:rsidR="00E0787F" w:rsidRPr="00251549" w:rsidRDefault="00E0787F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549">
              <w:rPr>
                <w:rFonts w:ascii="Angsana New" w:hAnsi="Angsana New"/>
                <w:sz w:val="30"/>
                <w:szCs w:val="30"/>
              </w:rPr>
              <w:t>4,</w:t>
            </w:r>
            <w:r w:rsidR="002515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92C8F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  <w:vAlign w:val="center"/>
          </w:tcPr>
          <w:p w14:paraId="6ACC9B35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66B2A0D" w14:textId="7090E1A9" w:rsidR="00E0787F" w:rsidRPr="00251549" w:rsidRDefault="00CE5727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sz w:val="30"/>
                <w:szCs w:val="30"/>
              </w:rPr>
              <w:t>5,5</w:t>
            </w:r>
            <w:r w:rsidR="0025154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center"/>
          </w:tcPr>
          <w:p w14:paraId="183920D9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ADDC6D" w14:textId="49BCC3EF" w:rsidR="00E0787F" w:rsidRPr="00251549" w:rsidRDefault="00E0787F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sz w:val="30"/>
                <w:szCs w:val="30"/>
              </w:rPr>
              <w:t>4,1</w:t>
            </w:r>
            <w:r w:rsidR="0025154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92C8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0787F" w:rsidRPr="00251549" w14:paraId="2E341F94" w14:textId="77777777" w:rsidTr="00E0787F">
        <w:tc>
          <w:tcPr>
            <w:tcW w:w="3854" w:type="dxa"/>
            <w:vAlign w:val="bottom"/>
            <w:hideMark/>
          </w:tcPr>
          <w:p w14:paraId="481775E3" w14:textId="77777777" w:rsidR="00E0787F" w:rsidRPr="00E0787F" w:rsidRDefault="00E0787F" w:rsidP="006159C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78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4712684C" w14:textId="17C989F2" w:rsidR="00E0787F" w:rsidRPr="00251549" w:rsidRDefault="00CE5727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549">
              <w:rPr>
                <w:rFonts w:ascii="Angsana New" w:hAnsi="Angsana New"/>
                <w:b/>
                <w:bCs/>
                <w:sz w:val="30"/>
                <w:szCs w:val="30"/>
              </w:rPr>
              <w:t>18,969</w:t>
            </w:r>
          </w:p>
        </w:tc>
        <w:tc>
          <w:tcPr>
            <w:tcW w:w="270" w:type="dxa"/>
            <w:vAlign w:val="center"/>
          </w:tcPr>
          <w:p w14:paraId="2837F57E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5D19A00" w14:textId="064FF7D1" w:rsidR="00E0787F" w:rsidRPr="00251549" w:rsidRDefault="00E0787F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549">
              <w:rPr>
                <w:rFonts w:ascii="Angsana New" w:hAnsi="Angsana New"/>
                <w:b/>
                <w:bCs/>
                <w:sz w:val="30"/>
                <w:szCs w:val="30"/>
              </w:rPr>
              <w:t>16,2</w:t>
            </w:r>
            <w:r w:rsidR="009E4293" w:rsidRPr="0025154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92C8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50DA074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06D173A9" w14:textId="62402FBC" w:rsidR="00E0787F" w:rsidRPr="00251549" w:rsidRDefault="00CE5727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1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19,540</w:t>
            </w:r>
          </w:p>
        </w:tc>
        <w:tc>
          <w:tcPr>
            <w:tcW w:w="270" w:type="dxa"/>
            <w:vAlign w:val="center"/>
          </w:tcPr>
          <w:p w14:paraId="2C4ED4FD" w14:textId="77777777" w:rsidR="00E0787F" w:rsidRPr="00251549" w:rsidRDefault="00E0787F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674DC965" w14:textId="5CCBF87E" w:rsidR="00E0787F" w:rsidRPr="00251549" w:rsidRDefault="00E0787F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1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</w:t>
            </w:r>
            <w:r w:rsidR="00447441" w:rsidRPr="00251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92C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31380A8C" w14:textId="5C45E3A3" w:rsidR="00806B42" w:rsidRDefault="00806B42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003AC33A" w14:textId="77777777" w:rsidR="00806B42" w:rsidRDefault="00806B42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p w14:paraId="26E5C5D9" w14:textId="606D3E48" w:rsidR="00182B20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lastRenderedPageBreak/>
        <w:t>4</w:t>
      </w:r>
      <w:r w:rsidR="00444876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82B20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59FB3F93" w14:textId="086EF316" w:rsidR="005E1243" w:rsidRDefault="005E1243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378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50"/>
        <w:gridCol w:w="1128"/>
        <w:gridCol w:w="270"/>
        <w:gridCol w:w="1160"/>
        <w:gridCol w:w="270"/>
        <w:gridCol w:w="1071"/>
        <w:gridCol w:w="270"/>
        <w:gridCol w:w="1282"/>
        <w:gridCol w:w="77"/>
      </w:tblGrid>
      <w:tr w:rsidR="00783A82" w:rsidRPr="009C4B28" w14:paraId="19AF6719" w14:textId="77777777" w:rsidTr="00227704">
        <w:tc>
          <w:tcPr>
            <w:tcW w:w="3888" w:type="dxa"/>
            <w:vAlign w:val="bottom"/>
          </w:tcPr>
          <w:p w14:paraId="6050B00C" w14:textId="77777777" w:rsidR="00783A82" w:rsidRPr="00E0787F" w:rsidRDefault="00783A82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77" w:type="dxa"/>
            <w:gridSpan w:val="3"/>
            <w:vAlign w:val="bottom"/>
            <w:hideMark/>
          </w:tcPr>
          <w:p w14:paraId="127EA3B0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8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F5A5CEC" w14:textId="77777777" w:rsidR="00783A82" w:rsidRPr="00E0787F" w:rsidRDefault="00783A8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3" w:type="dxa"/>
            <w:gridSpan w:val="4"/>
            <w:vAlign w:val="bottom"/>
            <w:hideMark/>
          </w:tcPr>
          <w:p w14:paraId="68AB963C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E078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783A82" w:rsidRPr="009C4B28" w14:paraId="2357D88D" w14:textId="77777777" w:rsidTr="00227704">
        <w:tc>
          <w:tcPr>
            <w:tcW w:w="3888" w:type="dxa"/>
            <w:vAlign w:val="bottom"/>
          </w:tcPr>
          <w:p w14:paraId="7912E1C0" w14:textId="36F8984D" w:rsidR="00783A82" w:rsidRPr="00FE30D3" w:rsidRDefault="00227704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FE30D3">
              <w:rPr>
                <w:rFonts w:ascii="Angsana New" w:hAnsi="Angsana New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  <w:lang w:val="th-TH"/>
              </w:rPr>
              <w:t xml:space="preserve">สำหรับปีสิ้นสุดวันที่ </w:t>
            </w:r>
            <w:r w:rsidRPr="00FE30D3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31 </w:t>
            </w:r>
            <w:r w:rsidRPr="00FE30D3">
              <w:rPr>
                <w:rFonts w:ascii="Angsana New" w:hAnsi="Angsana New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7" w:type="dxa"/>
            <w:vAlign w:val="bottom"/>
            <w:hideMark/>
          </w:tcPr>
          <w:p w14:paraId="646B8160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B4F3F2F" w14:textId="77777777" w:rsidR="00783A82" w:rsidRPr="00E0787F" w:rsidRDefault="00783A8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A37927C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0FBA9E4" w14:textId="77777777" w:rsidR="00783A82" w:rsidRPr="00E0787F" w:rsidRDefault="00783A8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1B159A3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BC87278" w14:textId="77777777" w:rsidR="00783A82" w:rsidRPr="00E0787F" w:rsidRDefault="00783A82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bottom"/>
            <w:hideMark/>
          </w:tcPr>
          <w:p w14:paraId="33DC3E89" w14:textId="77777777" w:rsidR="00783A82" w:rsidRPr="00E0787F" w:rsidRDefault="00783A82" w:rsidP="006159C6">
            <w:pPr>
              <w:pStyle w:val="Plain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8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3A82" w:rsidRPr="009C4B28" w14:paraId="527FA8E4" w14:textId="77777777" w:rsidTr="00227704">
        <w:tc>
          <w:tcPr>
            <w:tcW w:w="3888" w:type="dxa"/>
            <w:vAlign w:val="bottom"/>
          </w:tcPr>
          <w:p w14:paraId="7C1B5756" w14:textId="77777777" w:rsidR="00783A82" w:rsidRPr="00E0787F" w:rsidRDefault="00783A82" w:rsidP="006159C6">
            <w:pPr>
              <w:tabs>
                <w:tab w:val="left" w:pos="252"/>
              </w:tabs>
              <w:snapToGrid w:val="0"/>
              <w:spacing w:after="0" w:line="240" w:lineRule="auto"/>
              <w:ind w:right="-108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8"/>
            <w:vAlign w:val="bottom"/>
            <w:hideMark/>
          </w:tcPr>
          <w:p w14:paraId="3FF26E56" w14:textId="77777777" w:rsidR="00783A82" w:rsidRPr="00E0787F" w:rsidRDefault="00783A82" w:rsidP="006159C6">
            <w:pPr>
              <w:spacing w:after="0" w:line="240" w:lineRule="auto"/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78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3A82" w:rsidRPr="009C4B28" w14:paraId="6AAF9D46" w14:textId="77777777" w:rsidTr="00227704">
        <w:tc>
          <w:tcPr>
            <w:tcW w:w="3888" w:type="dxa"/>
            <w:vAlign w:val="bottom"/>
            <w:hideMark/>
          </w:tcPr>
          <w:p w14:paraId="067F0FE5" w14:textId="5B28039C" w:rsidR="00783A82" w:rsidRPr="00E0787F" w:rsidRDefault="00227704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7" w:type="dxa"/>
            <w:vAlign w:val="center"/>
          </w:tcPr>
          <w:p w14:paraId="5391683B" w14:textId="77777777" w:rsidR="00783A82" w:rsidRPr="00E0787F" w:rsidRDefault="00783A82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C588770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3B508BA9" w14:textId="54381924" w:rsidR="00783A82" w:rsidRPr="00E0787F" w:rsidRDefault="00783A82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C0AA02C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AF804A" w14:textId="77777777" w:rsidR="00783A82" w:rsidRPr="00E0787F" w:rsidRDefault="00783A82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D97B97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6B670820" w14:textId="6FD4DD3B" w:rsidR="00783A82" w:rsidRPr="00E0787F" w:rsidRDefault="00783A82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27704" w:rsidRPr="00227704" w14:paraId="598AFE90" w14:textId="77777777" w:rsidTr="00227704">
        <w:trPr>
          <w:gridAfter w:val="1"/>
          <w:wAfter w:w="78" w:type="dxa"/>
        </w:trPr>
        <w:tc>
          <w:tcPr>
            <w:tcW w:w="3888" w:type="dxa"/>
            <w:vAlign w:val="bottom"/>
          </w:tcPr>
          <w:p w14:paraId="5CA8F845" w14:textId="2F2D52B9" w:rsidR="00227704" w:rsidRPr="00227704" w:rsidRDefault="00227704" w:rsidP="006159C6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37" w:type="dxa"/>
            <w:vAlign w:val="center"/>
          </w:tcPr>
          <w:p w14:paraId="5949562B" w14:textId="6D5D3D31" w:rsidR="00227704" w:rsidRPr="00227704" w:rsidRDefault="00D563A5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vAlign w:val="center"/>
          </w:tcPr>
          <w:p w14:paraId="6D7B870F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36F949AE" w14:textId="01743D21" w:rsidR="00227704" w:rsidRP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  <w:vAlign w:val="center"/>
          </w:tcPr>
          <w:p w14:paraId="148C5C2D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7B8D428" w14:textId="254ABDB3" w:rsidR="00227704" w:rsidRPr="00227704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center"/>
          </w:tcPr>
          <w:p w14:paraId="38AFEA02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4FB122A5" w14:textId="12BC416E" w:rsidR="00227704" w:rsidRPr="00227704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(36)</w:t>
            </w:r>
          </w:p>
        </w:tc>
      </w:tr>
      <w:tr w:rsidR="00227704" w:rsidRPr="00227704" w14:paraId="13CD5671" w14:textId="77777777" w:rsidTr="00227704">
        <w:trPr>
          <w:gridAfter w:val="1"/>
          <w:wAfter w:w="78" w:type="dxa"/>
        </w:trPr>
        <w:tc>
          <w:tcPr>
            <w:tcW w:w="3888" w:type="dxa"/>
            <w:vAlign w:val="bottom"/>
          </w:tcPr>
          <w:p w14:paraId="0694A83B" w14:textId="0B744F59" w:rsidR="00227704" w:rsidRPr="00227704" w:rsidRDefault="00227704" w:rsidP="006159C6">
            <w:pPr>
              <w:suppressAutoHyphens/>
              <w:spacing w:after="0" w:line="240" w:lineRule="auto"/>
              <w:ind w:left="448" w:right="-201" w:hanging="4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</w:t>
            </w:r>
            <w:r w:rsidRPr="002277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7" w:type="dxa"/>
            <w:vAlign w:val="center"/>
          </w:tcPr>
          <w:p w14:paraId="3CCA44BC" w14:textId="77777777" w:rsid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068C2B" w14:textId="7CA0349F" w:rsidR="00E0488D" w:rsidRPr="00227704" w:rsidRDefault="00E0488D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270" w:type="dxa"/>
            <w:vAlign w:val="center"/>
          </w:tcPr>
          <w:p w14:paraId="663C11F4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6359DAFA" w14:textId="77777777" w:rsidR="001D331E" w:rsidRPr="001D331E" w:rsidRDefault="001D331E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  <w:p w14:paraId="2989B0A8" w14:textId="0932874F" w:rsidR="00227704" w:rsidRP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center"/>
          </w:tcPr>
          <w:p w14:paraId="224AEFE7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9CA241" w14:textId="77777777" w:rsidR="00227704" w:rsidRDefault="00227704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FE246B6" w14:textId="2B2BB697" w:rsidR="00E0488D" w:rsidRPr="00227704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(23)</w:t>
            </w:r>
          </w:p>
        </w:tc>
        <w:tc>
          <w:tcPr>
            <w:tcW w:w="270" w:type="dxa"/>
            <w:vAlign w:val="center"/>
          </w:tcPr>
          <w:p w14:paraId="16BF8D23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4A6DEE12" w14:textId="77777777" w:rsidR="00227704" w:rsidRPr="00227704" w:rsidRDefault="00227704" w:rsidP="006159C6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4D962319" w14:textId="7E0FCD3B" w:rsidR="00227704" w:rsidRPr="00227704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</w:t>
            </w:r>
          </w:p>
        </w:tc>
      </w:tr>
      <w:tr w:rsidR="00227704" w:rsidRPr="00227704" w14:paraId="60DEBF6A" w14:textId="77777777" w:rsidTr="00227704">
        <w:trPr>
          <w:gridAfter w:val="1"/>
          <w:wAfter w:w="78" w:type="dxa"/>
        </w:trPr>
        <w:tc>
          <w:tcPr>
            <w:tcW w:w="3888" w:type="dxa"/>
            <w:vAlign w:val="bottom"/>
          </w:tcPr>
          <w:p w14:paraId="6A43A715" w14:textId="4BF29CB1" w:rsidR="00227704" w:rsidRPr="00227704" w:rsidRDefault="00227704" w:rsidP="006159C6">
            <w:pPr>
              <w:spacing w:after="0" w:line="240" w:lineRule="auto"/>
              <w:ind w:left="448" w:hanging="4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</w:t>
            </w:r>
            <w:r w:rsidRPr="002277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37" w:type="dxa"/>
            <w:vAlign w:val="center"/>
          </w:tcPr>
          <w:p w14:paraId="5A5958C1" w14:textId="77777777" w:rsid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06DCE5C" w14:textId="19F4C608" w:rsidR="00E0488D" w:rsidRPr="00227704" w:rsidRDefault="00E0488D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(19)</w:t>
            </w:r>
          </w:p>
        </w:tc>
        <w:tc>
          <w:tcPr>
            <w:tcW w:w="270" w:type="dxa"/>
            <w:vAlign w:val="center"/>
          </w:tcPr>
          <w:p w14:paraId="4F927151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6C0D3833" w14:textId="77777777" w:rsid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40121EB8" w14:textId="76531302" w:rsidR="00227704" w:rsidRP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center"/>
          </w:tcPr>
          <w:p w14:paraId="12316112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AE7826" w14:textId="77777777" w:rsidR="00227704" w:rsidRDefault="00227704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B65BC6B" w14:textId="75D8612D" w:rsidR="00E0488D" w:rsidRPr="00227704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(19)</w:t>
            </w:r>
          </w:p>
        </w:tc>
        <w:tc>
          <w:tcPr>
            <w:tcW w:w="270" w:type="dxa"/>
            <w:vAlign w:val="center"/>
          </w:tcPr>
          <w:p w14:paraId="58FA1648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5DC89C95" w14:textId="77777777" w:rsidR="00227704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0D35B7F4" w14:textId="5231DBC3" w:rsidR="00227704" w:rsidRPr="00227704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43</w:t>
            </w:r>
          </w:p>
        </w:tc>
      </w:tr>
      <w:tr w:rsidR="00227704" w:rsidRPr="00227704" w14:paraId="540D8C5E" w14:textId="77777777" w:rsidTr="00227704">
        <w:trPr>
          <w:gridAfter w:val="1"/>
          <w:wAfter w:w="78" w:type="dxa"/>
        </w:trPr>
        <w:tc>
          <w:tcPr>
            <w:tcW w:w="3888" w:type="dxa"/>
            <w:vAlign w:val="bottom"/>
          </w:tcPr>
          <w:p w14:paraId="27490470" w14:textId="77777777" w:rsidR="00A07E01" w:rsidRDefault="00227704" w:rsidP="006159C6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</w:t>
            </w:r>
          </w:p>
          <w:p w14:paraId="525A4BC4" w14:textId="0B6D2D19" w:rsidR="00227704" w:rsidRPr="00227704" w:rsidRDefault="00227704" w:rsidP="006159C6">
            <w:pPr>
              <w:spacing w:after="0" w:line="240" w:lineRule="auto"/>
              <w:ind w:firstLine="45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ค้างรับ</w:t>
            </w:r>
            <w:r w:rsidR="001446A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227704">
              <w:rPr>
                <w:rFonts w:ascii="Angsana New" w:eastAsia="Times New Roman" w:hAnsi="Angsana New" w:cs="Angsana New" w:hint="cs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7" w:type="dxa"/>
            <w:vAlign w:val="center"/>
          </w:tcPr>
          <w:p w14:paraId="53ABE29D" w14:textId="77777777" w:rsid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1976EA" w14:textId="68CA0414" w:rsidR="00E0488D" w:rsidRPr="00227704" w:rsidRDefault="00E0488D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37,78</w:t>
            </w:r>
            <w:r w:rsidR="00D92C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04F3F19D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3FF05D74" w14:textId="77777777" w:rsidR="00E0488D" w:rsidRDefault="00E0488D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D88B83A" w14:textId="2B859D4D" w:rsidR="00227704" w:rsidRPr="00227704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44,001</w:t>
            </w:r>
          </w:p>
        </w:tc>
        <w:tc>
          <w:tcPr>
            <w:tcW w:w="270" w:type="dxa"/>
            <w:vAlign w:val="center"/>
          </w:tcPr>
          <w:p w14:paraId="211058A5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2E96FB" w14:textId="77777777" w:rsidR="00227704" w:rsidRDefault="00227704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B25880A" w14:textId="1C7FCF87" w:rsidR="00E0488D" w:rsidRPr="00227704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37,</w:t>
            </w:r>
            <w:r w:rsidR="00D92C8F">
              <w:rPr>
                <w:rFonts w:ascii="Angsana New" w:hAnsi="Angsana New" w:cs="Angsana New"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70" w:type="dxa"/>
            <w:vAlign w:val="center"/>
          </w:tcPr>
          <w:p w14:paraId="39E08FCC" w14:textId="77777777" w:rsidR="00227704" w:rsidRPr="00227704" w:rsidRDefault="00227704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7ABCC099" w14:textId="77777777" w:rsidR="00E0488D" w:rsidRDefault="00E0488D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76F9465E" w14:textId="033DF3C0" w:rsidR="00227704" w:rsidRPr="00227704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43,723</w:t>
            </w:r>
          </w:p>
        </w:tc>
      </w:tr>
      <w:tr w:rsidR="00783A82" w:rsidRPr="009C4B28" w14:paraId="35AFE3BF" w14:textId="77777777" w:rsidTr="00227704">
        <w:tc>
          <w:tcPr>
            <w:tcW w:w="3888" w:type="dxa"/>
            <w:vAlign w:val="bottom"/>
            <w:hideMark/>
          </w:tcPr>
          <w:p w14:paraId="6E3164C3" w14:textId="4789FE03" w:rsidR="00783A82" w:rsidRPr="00E0787F" w:rsidRDefault="00227704" w:rsidP="006159C6">
            <w:pPr>
              <w:spacing w:after="0" w:line="240" w:lineRule="auto"/>
              <w:ind w:left="448" w:hanging="450"/>
              <w:rPr>
                <w:rFonts w:ascii="Angsana New" w:hAnsi="Angsana New" w:cs="Angsana New"/>
                <w:sz w:val="30"/>
                <w:szCs w:val="30"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37" w:type="dxa"/>
            <w:vAlign w:val="center"/>
          </w:tcPr>
          <w:p w14:paraId="3DD947F0" w14:textId="77777777" w:rsidR="00783A82" w:rsidRDefault="00783A82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7F380FA" w14:textId="7AA64EBF" w:rsidR="00E0488D" w:rsidRPr="00E0787F" w:rsidRDefault="00D92C8F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  <w:vAlign w:val="center"/>
          </w:tcPr>
          <w:p w14:paraId="53A7E5A3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vAlign w:val="center"/>
          </w:tcPr>
          <w:p w14:paraId="429874DF" w14:textId="77777777" w:rsidR="00E0488D" w:rsidRDefault="00E0488D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6B2190EE" w14:textId="3635A219" w:rsidR="00783A82" w:rsidRPr="00E0787F" w:rsidRDefault="00227704" w:rsidP="006159C6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  <w:vAlign w:val="center"/>
          </w:tcPr>
          <w:p w14:paraId="01C1D7D3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E36EB4E" w14:textId="77777777" w:rsidR="00783A82" w:rsidRDefault="00783A82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48179B8" w14:textId="43BDFF96" w:rsidR="00E0488D" w:rsidRPr="00E0787F" w:rsidRDefault="00D92C8F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933</w:t>
            </w:r>
          </w:p>
        </w:tc>
        <w:tc>
          <w:tcPr>
            <w:tcW w:w="270" w:type="dxa"/>
            <w:vAlign w:val="center"/>
          </w:tcPr>
          <w:p w14:paraId="762746EF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3999C554" w14:textId="77777777" w:rsidR="00E0488D" w:rsidRDefault="00E0488D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  <w:p w14:paraId="5BD92D68" w14:textId="6DC8560B" w:rsidR="00783A82" w:rsidRPr="00E0787F" w:rsidRDefault="00227704" w:rsidP="000B6594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385</w:t>
            </w:r>
          </w:p>
        </w:tc>
      </w:tr>
      <w:tr w:rsidR="00783A82" w:rsidRPr="009C4B28" w14:paraId="4D20AA40" w14:textId="77777777" w:rsidTr="00227704">
        <w:tc>
          <w:tcPr>
            <w:tcW w:w="3888" w:type="dxa"/>
            <w:vAlign w:val="bottom"/>
            <w:hideMark/>
          </w:tcPr>
          <w:p w14:paraId="695BBD74" w14:textId="689BCD73" w:rsidR="00783A82" w:rsidRPr="00E0787F" w:rsidRDefault="00227704" w:rsidP="006159C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277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F7FEFEA" w14:textId="6965FA5D" w:rsidR="00783A82" w:rsidRPr="00E0787F" w:rsidRDefault="00E0488D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  <w:vAlign w:val="center"/>
          </w:tcPr>
          <w:p w14:paraId="6A23EFF9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FBA08FB" w14:textId="0A531193" w:rsidR="00783A82" w:rsidRPr="00E0787F" w:rsidRDefault="00227704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sz w:val="30"/>
                <w:szCs w:val="30"/>
              </w:rPr>
            </w:pPr>
            <w:r w:rsidRPr="00227704"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270" w:type="dxa"/>
            <w:vAlign w:val="center"/>
          </w:tcPr>
          <w:p w14:paraId="1EF78A1C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97A10A4" w14:textId="39FC74EB" w:rsidR="00783A82" w:rsidRPr="00E0787F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  <w:vAlign w:val="center"/>
          </w:tcPr>
          <w:p w14:paraId="7ADD2D74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25BF18" w14:textId="7FD6FED4" w:rsidR="00783A82" w:rsidRPr="00E0787F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2,158</w:t>
            </w:r>
          </w:p>
        </w:tc>
      </w:tr>
      <w:tr w:rsidR="00783A82" w:rsidRPr="009C4B28" w14:paraId="0A2998DF" w14:textId="77777777" w:rsidTr="00227704">
        <w:tc>
          <w:tcPr>
            <w:tcW w:w="3888" w:type="dxa"/>
            <w:vAlign w:val="bottom"/>
            <w:hideMark/>
          </w:tcPr>
          <w:p w14:paraId="79302B5E" w14:textId="77777777" w:rsidR="00783A82" w:rsidRPr="00E0787F" w:rsidRDefault="00783A82" w:rsidP="006159C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78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47FCB859" w14:textId="2178C8FC" w:rsidR="00783A82" w:rsidRPr="00E0787F" w:rsidRDefault="00E0488D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42,024</w:t>
            </w:r>
          </w:p>
        </w:tc>
        <w:tc>
          <w:tcPr>
            <w:tcW w:w="270" w:type="dxa"/>
            <w:vAlign w:val="center"/>
          </w:tcPr>
          <w:p w14:paraId="45390A45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84BCE09" w14:textId="2FD5F31E" w:rsidR="00783A82" w:rsidRPr="00E0787F" w:rsidRDefault="00227704" w:rsidP="006159C6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04">
              <w:rPr>
                <w:rFonts w:ascii="Angsana New" w:hAnsi="Angsana New"/>
                <w:b/>
                <w:bCs/>
                <w:sz w:val="30"/>
                <w:szCs w:val="30"/>
              </w:rPr>
              <w:t>46,649</w:t>
            </w:r>
          </w:p>
        </w:tc>
        <w:tc>
          <w:tcPr>
            <w:tcW w:w="270" w:type="dxa"/>
            <w:vAlign w:val="center"/>
          </w:tcPr>
          <w:p w14:paraId="4F2C085C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7498A23" w14:textId="614B9450" w:rsidR="00783A82" w:rsidRPr="00E0787F" w:rsidRDefault="00E0488D" w:rsidP="006159C6">
            <w:pPr>
              <w:tabs>
                <w:tab w:val="decimal" w:pos="882"/>
              </w:tabs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41,665</w:t>
            </w:r>
          </w:p>
        </w:tc>
        <w:tc>
          <w:tcPr>
            <w:tcW w:w="270" w:type="dxa"/>
            <w:vAlign w:val="center"/>
          </w:tcPr>
          <w:p w14:paraId="0B453CF5" w14:textId="77777777" w:rsidR="00783A82" w:rsidRPr="00E0787F" w:rsidRDefault="00783A82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A40271E" w14:textId="75FB0080" w:rsidR="00783A82" w:rsidRPr="00E0787F" w:rsidRDefault="00227704" w:rsidP="006159C6">
            <w:pPr>
              <w:tabs>
                <w:tab w:val="decimal" w:pos="999"/>
              </w:tabs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77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46,299</w:t>
            </w:r>
          </w:p>
        </w:tc>
      </w:tr>
    </w:tbl>
    <w:p w14:paraId="79F59FD6" w14:textId="77777777" w:rsidR="005E1243" w:rsidRPr="0044207E" w:rsidRDefault="005E1243" w:rsidP="006159C6">
      <w:pPr>
        <w:spacing w:after="0" w:line="240" w:lineRule="auto"/>
        <w:rPr>
          <w:rFonts w:asciiTheme="majorBidi" w:hAnsiTheme="majorBidi" w:cstheme="majorBidi"/>
          <w:sz w:val="16"/>
          <w:szCs w:val="16"/>
          <w:cs/>
          <w:lang w:val="th-TH" w:eastAsia="zh-CN"/>
        </w:rPr>
      </w:pPr>
    </w:p>
    <w:p w14:paraId="5F01BDF1" w14:textId="29904C65" w:rsidR="005E1243" w:rsidRDefault="005E1243" w:rsidP="006159C6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0"/>
          <w:szCs w:val="2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>
        <w:rPr>
          <w:rFonts w:hint="cs"/>
          <w:sz w:val="30"/>
          <w:szCs w:val="30"/>
          <w:cs/>
        </w:rPr>
        <w:t xml:space="preserve"> </w:t>
      </w:r>
      <w:r w:rsidRPr="00F831C2">
        <w:rPr>
          <w:rFonts w:asciiTheme="majorBidi" w:hAnsiTheme="majorBidi" w:cstheme="majorBidi"/>
          <w:sz w:val="20"/>
          <w:szCs w:val="20"/>
          <w:cs/>
        </w:rPr>
        <w:t>สุทธิจากหนี้สูญได้รับคื</w:t>
      </w:r>
      <w:r>
        <w:rPr>
          <w:rFonts w:asciiTheme="majorBidi" w:hAnsiTheme="majorBidi" w:cstheme="majorBidi" w:hint="cs"/>
          <w:sz w:val="20"/>
          <w:szCs w:val="20"/>
          <w:cs/>
        </w:rPr>
        <w:t>น</w:t>
      </w:r>
    </w:p>
    <w:p w14:paraId="1FCF7F0F" w14:textId="6D73BF13" w:rsidR="007C5432" w:rsidRDefault="007C5432" w:rsidP="006159C6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E471FF7" w14:textId="5CD15DA5" w:rsidR="005631DD" w:rsidRPr="00ED00D4" w:rsidRDefault="00981C57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lastRenderedPageBreak/>
        <w:t>4</w:t>
      </w:r>
      <w:r w:rsidR="00444876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5</w:t>
      </w:r>
      <w:r w:rsidR="00A34965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กำไรต่อหุ้นขั้นพื้นฐาน</w:t>
      </w:r>
    </w:p>
    <w:p w14:paraId="5B433295" w14:textId="50CBA936" w:rsidR="00E01E1C" w:rsidRDefault="00E01E1C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9"/>
        <w:gridCol w:w="931"/>
        <w:gridCol w:w="239"/>
        <w:gridCol w:w="931"/>
        <w:gridCol w:w="239"/>
        <w:gridCol w:w="931"/>
      </w:tblGrid>
      <w:tr w:rsidR="005E1243" w:rsidRPr="00710198" w14:paraId="1ED84F72" w14:textId="77777777" w:rsidTr="005E1243">
        <w:tc>
          <w:tcPr>
            <w:tcW w:w="4860" w:type="dxa"/>
            <w:vAlign w:val="bottom"/>
          </w:tcPr>
          <w:p w14:paraId="6D380F26" w14:textId="77777777" w:rsidR="005E1243" w:rsidRPr="005E1243" w:rsidRDefault="005E1243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1AAA0FF4" w14:textId="77777777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0932D3E4" w14:textId="77777777" w:rsidR="005E1243" w:rsidRPr="005E1243" w:rsidRDefault="005E124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gridSpan w:val="3"/>
            <w:vAlign w:val="bottom"/>
            <w:hideMark/>
          </w:tcPr>
          <w:p w14:paraId="7DF799E8" w14:textId="77777777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5E1243" w:rsidRPr="00710198" w14:paraId="1AD3D499" w14:textId="77777777" w:rsidTr="005E1243">
        <w:tc>
          <w:tcPr>
            <w:tcW w:w="4860" w:type="dxa"/>
            <w:vAlign w:val="bottom"/>
          </w:tcPr>
          <w:p w14:paraId="6B6C8D1F" w14:textId="3C91FD92" w:rsidR="005E1243" w:rsidRPr="00ED3BB1" w:rsidRDefault="00ED3BB1" w:rsidP="006159C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/>
              </w:rPr>
            </w:pPr>
            <w:r w:rsidRPr="00ED3BB1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990" w:type="dxa"/>
            <w:vAlign w:val="bottom"/>
            <w:hideMark/>
          </w:tcPr>
          <w:p w14:paraId="3E6ECDC1" w14:textId="0190359B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3BD849BE" w14:textId="77777777" w:rsidR="005E1243" w:rsidRPr="005E1243" w:rsidRDefault="005E124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7391D5B0" w14:textId="0A55F476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vAlign w:val="bottom"/>
          </w:tcPr>
          <w:p w14:paraId="3CBFAEB5" w14:textId="77777777" w:rsidR="005E1243" w:rsidRPr="005E1243" w:rsidRDefault="005E124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209E33A4" w14:textId="17209644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702FE4E8" w14:textId="77777777" w:rsidR="005E1243" w:rsidRPr="005E1243" w:rsidRDefault="005E1243" w:rsidP="006159C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786D794F" w14:textId="7D96D204" w:rsidR="005E1243" w:rsidRPr="005E1243" w:rsidRDefault="005E1243" w:rsidP="006159C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E1243" w:rsidRPr="00710198" w14:paraId="23DC7087" w14:textId="77777777" w:rsidTr="005E1243">
        <w:tc>
          <w:tcPr>
            <w:tcW w:w="4860" w:type="dxa"/>
            <w:vAlign w:val="bottom"/>
          </w:tcPr>
          <w:p w14:paraId="4B8F9FAA" w14:textId="77777777" w:rsidR="005E1243" w:rsidRPr="005E1243" w:rsidRDefault="005E1243" w:rsidP="006159C6">
            <w:pPr>
              <w:tabs>
                <w:tab w:val="left" w:pos="25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5FED0B6E" w14:textId="77777777" w:rsidR="005E1243" w:rsidRPr="005E1243" w:rsidRDefault="005E1243" w:rsidP="006159C6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5E1243" w:rsidRPr="00710198" w14:paraId="40EDB3FD" w14:textId="77777777" w:rsidTr="005E1243">
        <w:tc>
          <w:tcPr>
            <w:tcW w:w="4860" w:type="dxa"/>
            <w:vAlign w:val="bottom"/>
            <w:hideMark/>
          </w:tcPr>
          <w:p w14:paraId="5AD59E4B" w14:textId="77777777" w:rsidR="005E1243" w:rsidRPr="005E1243" w:rsidRDefault="005E1243" w:rsidP="006159C6">
            <w:pPr>
              <w:spacing w:after="0"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2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50268660" w14:textId="5C06FF3D" w:rsidR="005E1243" w:rsidRPr="005E1243" w:rsidRDefault="003906F9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35,599</w:t>
            </w:r>
          </w:p>
        </w:tc>
        <w:tc>
          <w:tcPr>
            <w:tcW w:w="239" w:type="dxa"/>
            <w:vAlign w:val="bottom"/>
          </w:tcPr>
          <w:p w14:paraId="70FDF6A0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9EB4B97" w14:textId="6516CC7A" w:rsidR="005E1243" w:rsidRPr="005E1243" w:rsidRDefault="005E124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27,218</w:t>
            </w:r>
          </w:p>
        </w:tc>
        <w:tc>
          <w:tcPr>
            <w:tcW w:w="239" w:type="dxa"/>
            <w:vAlign w:val="bottom"/>
          </w:tcPr>
          <w:p w14:paraId="32BFB640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FBF7948" w14:textId="183CE0FD" w:rsidR="005E1243" w:rsidRPr="005E1243" w:rsidRDefault="003906F9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34,479</w:t>
            </w:r>
          </w:p>
        </w:tc>
        <w:tc>
          <w:tcPr>
            <w:tcW w:w="239" w:type="dxa"/>
            <w:vAlign w:val="bottom"/>
          </w:tcPr>
          <w:p w14:paraId="6F9CBCA9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AFE82D2" w14:textId="5EF03369" w:rsidR="005E1243" w:rsidRPr="005E1243" w:rsidRDefault="005E1243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124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27,775</w:t>
            </w:r>
          </w:p>
        </w:tc>
      </w:tr>
      <w:tr w:rsidR="005E1243" w:rsidRPr="00710198" w14:paraId="77C5ABD0" w14:textId="77777777" w:rsidTr="005E1243">
        <w:tc>
          <w:tcPr>
            <w:tcW w:w="4860" w:type="dxa"/>
            <w:vAlign w:val="bottom"/>
            <w:hideMark/>
          </w:tcPr>
          <w:p w14:paraId="7A1EDAEE" w14:textId="77777777" w:rsidR="005E1243" w:rsidRPr="005E1243" w:rsidRDefault="005E1243" w:rsidP="006159C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124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0CC1DD7E" w14:textId="7587E456" w:rsidR="005E1243" w:rsidRPr="005E1243" w:rsidRDefault="003906F9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045AD629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2BD69CE4" w14:textId="00F842A2" w:rsidR="005E1243" w:rsidRPr="005E1243" w:rsidRDefault="005E124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2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634DA0EE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3423BCF4" w14:textId="5DF22260" w:rsidR="005E1243" w:rsidRPr="005E1243" w:rsidRDefault="003906F9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3,399</w:t>
            </w:r>
          </w:p>
        </w:tc>
        <w:tc>
          <w:tcPr>
            <w:tcW w:w="239" w:type="dxa"/>
            <w:vAlign w:val="bottom"/>
          </w:tcPr>
          <w:p w14:paraId="5A14A518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650E7C5B" w14:textId="22AC41CB" w:rsidR="005E1243" w:rsidRPr="005E1243" w:rsidRDefault="005E1243" w:rsidP="006159C6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124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3,399</w:t>
            </w:r>
          </w:p>
        </w:tc>
      </w:tr>
      <w:tr w:rsidR="005E1243" w:rsidRPr="00710198" w14:paraId="786BB2AC" w14:textId="77777777" w:rsidTr="005E1243">
        <w:trPr>
          <w:trHeight w:val="33"/>
        </w:trPr>
        <w:tc>
          <w:tcPr>
            <w:tcW w:w="4860" w:type="dxa"/>
            <w:vAlign w:val="bottom"/>
            <w:hideMark/>
          </w:tcPr>
          <w:p w14:paraId="755D34F5" w14:textId="77777777" w:rsidR="005E1243" w:rsidRPr="005E1243" w:rsidRDefault="005E1243" w:rsidP="006159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E124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(ขั้นพื้นฐาน)</w:t>
            </w: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E1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3C59883" w14:textId="289F13DA" w:rsidR="005E1243" w:rsidRPr="005E1243" w:rsidRDefault="003906F9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10.47</w:t>
            </w:r>
          </w:p>
        </w:tc>
        <w:tc>
          <w:tcPr>
            <w:tcW w:w="239" w:type="dxa"/>
            <w:vAlign w:val="bottom"/>
          </w:tcPr>
          <w:p w14:paraId="1E7896A9" w14:textId="77777777" w:rsidR="005E1243" w:rsidRPr="005E1243" w:rsidRDefault="005E1243" w:rsidP="006159C6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338864C" w14:textId="3D80D53E" w:rsidR="005E1243" w:rsidRPr="005E1243" w:rsidRDefault="005E124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8.01</w:t>
            </w:r>
          </w:p>
        </w:tc>
        <w:tc>
          <w:tcPr>
            <w:tcW w:w="239" w:type="dxa"/>
            <w:vAlign w:val="bottom"/>
          </w:tcPr>
          <w:p w14:paraId="7A84CE39" w14:textId="77777777" w:rsidR="005E1243" w:rsidRPr="005E1243" w:rsidRDefault="005E1243" w:rsidP="006159C6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3E85EE3" w14:textId="413C287C" w:rsidR="005E1243" w:rsidRPr="005E1243" w:rsidRDefault="003906F9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10.14</w:t>
            </w:r>
          </w:p>
        </w:tc>
        <w:tc>
          <w:tcPr>
            <w:tcW w:w="239" w:type="dxa"/>
            <w:vAlign w:val="bottom"/>
          </w:tcPr>
          <w:p w14:paraId="148CFFD0" w14:textId="77777777" w:rsidR="005E1243" w:rsidRPr="005E1243" w:rsidRDefault="005E1243" w:rsidP="006159C6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03E7DC6" w14:textId="49ABCDCB" w:rsidR="005E1243" w:rsidRPr="005E1243" w:rsidRDefault="005E1243" w:rsidP="006159C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8.17</w:t>
            </w:r>
          </w:p>
        </w:tc>
      </w:tr>
    </w:tbl>
    <w:p w14:paraId="30274EBD" w14:textId="5D934168" w:rsidR="005E1243" w:rsidRPr="00806B42" w:rsidRDefault="005E1243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E8C177" w14:textId="2956643B" w:rsidR="00566C9A" w:rsidRPr="00806B42" w:rsidRDefault="00566C9A" w:rsidP="006159C6">
      <w:pPr>
        <w:tabs>
          <w:tab w:val="left" w:pos="567"/>
        </w:tabs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46</w:t>
      </w:r>
      <w:r w:rsidRPr="00806B42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Pr="00806B4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แผนการปรับโครงสร้างกลุ่มธุรกิจทางการเงิน</w:t>
      </w:r>
    </w:p>
    <w:p w14:paraId="72500173" w14:textId="77777777" w:rsidR="00566C9A" w:rsidRPr="00806B42" w:rsidRDefault="00566C9A" w:rsidP="006159C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A192E1" w14:textId="21325130" w:rsidR="006719FD" w:rsidRPr="000C73E0" w:rsidRDefault="00F47CCC" w:rsidP="000C73E0">
      <w:pPr>
        <w:tabs>
          <w:tab w:val="left" w:pos="540"/>
        </w:tabs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73E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134CE6">
        <w:rPr>
          <w:rFonts w:asciiTheme="majorBidi" w:eastAsia="Times New Roman" w:hAnsiTheme="majorBidi" w:cstheme="majorBidi"/>
          <w:color w:val="000000"/>
          <w:sz w:val="30"/>
          <w:szCs w:val="30"/>
        </w:rPr>
        <w:t>22</w:t>
      </w:r>
      <w:r w:rsidRPr="000C73E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134CE6">
        <w:rPr>
          <w:rFonts w:asciiTheme="majorBidi" w:eastAsia="Times New Roman" w:hAnsiTheme="majorBidi" w:cstheme="majorBidi"/>
          <w:color w:val="000000"/>
          <w:sz w:val="30"/>
          <w:szCs w:val="30"/>
        </w:rPr>
        <w:t>2564</w:t>
      </w:r>
      <w:r w:rsidRPr="000C73E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ที่ประชุมคณะกรรมการธนาคารได้มีมติเห็นชอบในแผนการปรับโครงสร้างกลุ่มธุรกิจทางการเงินของธนาคาร และการดำเนินงานที่เกี่ยวข้อง </w:t>
      </w:r>
      <w:r w:rsidRPr="000C73E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(“แผนการปรับโครงสร้างการถือหุ้น”)</w:t>
      </w:r>
      <w:r w:rsidRPr="000C73E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โดยให้นำเสนอต่อ </w:t>
      </w:r>
      <w:r w:rsidRPr="000C73E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ที่ประชุมวิสามัญผู้ถือหุ้นเพื่อพิจารณาอนุมัติต่อไป</w:t>
      </w:r>
    </w:p>
    <w:p w14:paraId="792C944C" w14:textId="77777777" w:rsidR="00F47CCC" w:rsidRDefault="00F47CCC" w:rsidP="006159C6">
      <w:pPr>
        <w:tabs>
          <w:tab w:val="left" w:pos="540"/>
        </w:tabs>
        <w:spacing w:after="0" w:line="240" w:lineRule="auto"/>
        <w:ind w:left="539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09409C49" w14:textId="624DA925" w:rsidR="00F47CCC" w:rsidRPr="00F47CCC" w:rsidRDefault="00F47CCC" w:rsidP="006159C6">
      <w:pPr>
        <w:tabs>
          <w:tab w:val="left" w:pos="540"/>
        </w:tabs>
        <w:spacing w:after="0" w:line="240" w:lineRule="auto"/>
        <w:ind w:left="539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เมื่อวันที่ </w:t>
      </w:r>
      <w:r w:rsidR="00134CE6">
        <w:rPr>
          <w:rFonts w:asciiTheme="majorBidi" w:eastAsia="Times New Roman" w:hAnsiTheme="majorBidi" w:cstheme="majorBidi"/>
          <w:color w:val="000000"/>
          <w:sz w:val="30"/>
          <w:szCs w:val="30"/>
        </w:rPr>
        <w:t>15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พฤศจิกายน </w:t>
      </w:r>
      <w:r w:rsidR="00134CE6">
        <w:rPr>
          <w:rFonts w:asciiTheme="majorBidi" w:eastAsia="Times New Roman" w:hAnsiTheme="majorBidi" w:cstheme="majorBidi"/>
          <w:color w:val="000000"/>
          <w:sz w:val="30"/>
          <w:szCs w:val="30"/>
        </w:rPr>
        <w:t>2564</w:t>
      </w:r>
      <w:r w:rsidRPr="00F47CCC">
        <w:rPr>
          <w:rFonts w:ascii="Times New Roman" w:eastAsia="Times New Roman" w:hAnsi="Times New Roman" w:cs="Angsana New"/>
          <w:sz w:val="30"/>
          <w:szCs w:val="30"/>
          <w:lang w:val="th-TH" w:eastAsia="zh-CN"/>
        </w:rPr>
        <w:t xml:space="preserve"> </w:t>
      </w:r>
      <w:r w:rsidRPr="00F47CCC">
        <w:rPr>
          <w:rFonts w:ascii="Times New Roman" w:eastAsia="Times New Roman" w:hAnsi="Times New Roman" w:cs="Angsana New"/>
          <w:sz w:val="30"/>
          <w:szCs w:val="30"/>
          <w:cs/>
          <w:lang w:val="th-TH" w:eastAsia="zh-CN"/>
        </w:rPr>
        <w:t>ที่ประชุมวิสามัญผู้ถือหุ้น</w:t>
      </w:r>
      <w:r w:rsidR="00CD33FF">
        <w:rPr>
          <w:rFonts w:ascii="Times New Roman" w:eastAsia="Times New Roman" w:hAnsi="Times New Roman" w:cs="Angsana New" w:hint="cs"/>
          <w:sz w:val="30"/>
          <w:szCs w:val="30"/>
          <w:cs/>
          <w:lang w:val="th-TH" w:eastAsia="zh-CN"/>
        </w:rPr>
        <w:t>มีมติอนุมัติ</w:t>
      </w:r>
      <w:r w:rsidR="00CD33FF" w:rsidRPr="00CD33FF">
        <w:rPr>
          <w:rFonts w:ascii="Times New Roman" w:eastAsia="Times New Roman" w:hAnsi="Times New Roman" w:cs="Angsana New"/>
          <w:sz w:val="30"/>
          <w:szCs w:val="30"/>
          <w:cs/>
          <w:lang w:val="th-TH" w:eastAsia="zh-CN"/>
        </w:rPr>
        <w:t>แผนการปรับโครงสร้างการถือหุ้น</w:t>
      </w:r>
      <w:r w:rsidR="00CD33FF">
        <w:rPr>
          <w:rFonts w:ascii="Times New Roman" w:eastAsia="Times New Roman" w:hAnsi="Times New Roman" w:cs="Angsana New" w:hint="cs"/>
          <w:sz w:val="30"/>
          <w:szCs w:val="30"/>
          <w:cs/>
          <w:lang w:val="th-TH" w:eastAsia="zh-CN"/>
        </w:rPr>
        <w:t>ดังกล่าว</w:t>
      </w:r>
    </w:p>
    <w:p w14:paraId="4DCDF33C" w14:textId="77777777" w:rsidR="00F47CCC" w:rsidRDefault="00F47CCC" w:rsidP="006159C6">
      <w:pPr>
        <w:tabs>
          <w:tab w:val="left" w:pos="540"/>
        </w:tabs>
        <w:spacing w:after="0" w:line="240" w:lineRule="auto"/>
        <w:ind w:left="539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20BBFC63" w14:textId="4A8205FD" w:rsidR="00566C9A" w:rsidRPr="00483252" w:rsidRDefault="00566C9A" w:rsidP="006159C6">
      <w:pPr>
        <w:tabs>
          <w:tab w:val="left" w:pos="540"/>
        </w:tabs>
        <w:spacing w:after="0" w:line="240" w:lineRule="auto"/>
        <w:ind w:left="539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832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แผนการปรับโครงสร้างการถือหุ้น</w:t>
      </w:r>
    </w:p>
    <w:p w14:paraId="66CE1763" w14:textId="77777777" w:rsidR="00566C9A" w:rsidRPr="00483252" w:rsidRDefault="00566C9A" w:rsidP="006159C6">
      <w:pPr>
        <w:pStyle w:val="Header"/>
        <w:tabs>
          <w:tab w:val="left" w:pos="3240"/>
        </w:tabs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DB0A653" w14:textId="6716A727" w:rsidR="00806B42" w:rsidRPr="00483252" w:rsidRDefault="00566C9A" w:rsidP="00541498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83252">
        <w:rPr>
          <w:rFonts w:asciiTheme="majorBidi" w:eastAsia="Calibri" w:hAnsiTheme="majorBidi" w:cstheme="majorBidi"/>
          <w:sz w:val="30"/>
          <w:szCs w:val="30"/>
          <w:cs/>
        </w:rPr>
        <w:t>ธนาคารได้ดำเนินการให้มีการจัดตั้งบริษัท เอสซีบี เอกซ์ จำกัด (มหาชน) (“บริษัท”) เพื่อประกอบธุรกิจเป็นบริษัทลงทุน (the Holding Company) โดยภายหลังจากที่แผนการปรับโครงสร้างการถือหุ้นได้รับการอนุญาตเบื้องต้น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จากตลาดหลักทรัพย์แห่งประเทศไทย (“ตลาดหลักทรัพย์ฯ”) และ บริษัทได้รับอนุญาตจากหน่วยงานที่เกี่ยวข้อง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br/>
        <w:t>ซึ่งรวมถึงการได้รับอนุญาตจากสำนักงานคณะกรรมการกำกับหลักทรัพย์และตลาดหลักทรัพย์ให้เสนอขายหุ้น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ที่ออกใหม่แล้ว บริษัทจะทำคำเสนอซื้อหลักทรัพย์ทั้งหมดของธนาคารจากผู้ถือหุ้นของธนาคาร โดยการออกและเสนอขายหุ้นสามัญเพิ่มทุนของบริษัทเพื่อเป็นการแลกเปลี่ยนกับหุ้นสามัญและหุ้นบุริมสิทธิของธนาคาร ในอัตราการแลกหลักทรัพย์เท่ากับ </w:t>
      </w:r>
      <w:r w:rsidR="00483252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 หุ้นสามัญของธนาคาร ต่อ </w:t>
      </w:r>
      <w:r w:rsidR="00483252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48325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หุ้นสามัญของบริษัทและ </w:t>
      </w:r>
      <w:r w:rsidR="00483252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 หุ้นบุริมสิทธิของธนาคาร ต่อ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483252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 หุ้นสามัญของบริษัท (ณ ปัจจุบัน หุ้นบุริมสิทธิของธนาคารมีสิทธิอย่างเดียวกับหุ้นสามัญของธนาคาร) ทั้งนี้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ในการทำคำเสนอซื้อดังกล่าว บริษัทจะยกเลิกคำเสนอซื้อหลักทรัพย์ หากจำนวนหุ้นที่มีผู้แสดงเจตนาขายมีจำนวนน้อยกว่าร้อยละ </w:t>
      </w:r>
      <w:r w:rsidR="00483252">
        <w:rPr>
          <w:rFonts w:asciiTheme="majorBidi" w:eastAsia="Calibri" w:hAnsiTheme="majorBidi" w:cstheme="majorBidi"/>
          <w:sz w:val="30"/>
          <w:szCs w:val="30"/>
          <w:lang w:val="en-US"/>
        </w:rPr>
        <w:t>90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 ของจำนวนสิทธิออกเสียงทั้งหมดของธนาคาร ภายหลังการทำคำเสนอซื้อหลักทรัพย์ของธนาคารเสร็จสิ้นและจำนวนหุ้นที่มีผู้แสดงเจตนาขายมีจำนวนไม่น้อยกว่าร้อยละ </w:t>
      </w:r>
      <w:r w:rsidR="00483252">
        <w:rPr>
          <w:rFonts w:asciiTheme="majorBidi" w:eastAsia="Calibri" w:hAnsiTheme="majorBidi" w:cstheme="majorBidi"/>
          <w:sz w:val="30"/>
          <w:szCs w:val="30"/>
          <w:lang w:val="en-US"/>
        </w:rPr>
        <w:t>90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 xml:space="preserve"> ของจำนวนสิทธิออกเสียงทั้งหมดของธนาคาร หลักทรัพย์ของบริษัทจะเข้าเป็นหลักทรัพย์จดทะเบียนในตลาดหลักทรัพย์ฯ แทนหลักทรัพย์ของธนาคาร ซึ่งจะถูกเพิกถอนออกจากการเป็นหลักทรัพย์จดทะเบียนในตลาดหลักทรัพย์ฯ ในวันเดียวกัน</w:t>
      </w:r>
      <w:r w:rsidR="00806B42" w:rsidRPr="00483252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AED90C2" w14:textId="696047D5" w:rsidR="00566C9A" w:rsidRPr="00483252" w:rsidRDefault="00566C9A" w:rsidP="006159C6">
      <w:pPr>
        <w:pStyle w:val="ListParagraph"/>
        <w:spacing w:line="240" w:lineRule="auto"/>
        <w:ind w:left="567"/>
        <w:contextualSpacing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8325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ภายหลังจากหลักทรัพย์ของบริษัทเข้าจดทะเบียนเป็นหลักทรัพย์จดทะเบียนในตลาดหลักทรัพย์ฯ ธนาคารจะโอนย้ายบริษัทย่อยของธนาคารให้แก่บริษัทหรือบริษัทย่อยของบริษัทและโอนธุรกิจบัตรเครดิตและธุรกิจสินเชื่อส่วนบุคคลที่ไม่มีหลักประกันของธนาคารให้กับบริษัทย่อยที่จะจัดตั้งขึ้นใหม่ของบริษัท</w:t>
      </w:r>
      <w:r w:rsidRPr="0048325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>ซึ่งการดำเนินการดังกล่าวเป็นส่วนหนึ่งของแผนการปรับโครงสร้างการถือหุ้น</w:t>
      </w:r>
    </w:p>
    <w:p w14:paraId="17A38268" w14:textId="77777777" w:rsidR="001E37D5" w:rsidRPr="00483252" w:rsidRDefault="001E37D5" w:rsidP="006159C6">
      <w:pPr>
        <w:pStyle w:val="ListParagraph"/>
        <w:spacing w:line="240" w:lineRule="auto"/>
        <w:ind w:left="567"/>
        <w:contextualSpacing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D71415" w14:textId="3A574057" w:rsidR="00566C9A" w:rsidRPr="00483252" w:rsidRDefault="00566C9A" w:rsidP="00806B42">
      <w:pPr>
        <w:pStyle w:val="ListParagraph"/>
        <w:spacing w:line="240" w:lineRule="auto"/>
        <w:ind w:left="567"/>
        <w:contextualSpacing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83252">
        <w:rPr>
          <w:rFonts w:asciiTheme="majorBidi" w:eastAsia="Calibri" w:hAnsiTheme="majorBidi" w:cstheme="majorBidi"/>
          <w:sz w:val="30"/>
          <w:szCs w:val="30"/>
          <w:cs/>
        </w:rPr>
        <w:t>ภายหลังจากการแลกหุ้นระหว่างธนาคารและบริษัทและหุ้นของบริษัทได้เข้าเป็นหลักทรัพย์จดทะเบียนในตลาดหลักทรัพย์ฯ แทนหุ้นของธนาคารแล้ว และธนาคารได้รับอนุญาตจากธนาคารแห่งประเทศไทยให้จ่ายเงินปันผลระหว่างกาลได้ ธนาคารจะทำการจ่ายเงินปันผลระหว่างกาลให้แก่บริษัทและผู้ถือหุ้นรายอื่น</w:t>
      </w:r>
      <w:r w:rsidRPr="0048325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>ๆ ในขณะนั้นของธนาคาร โดยธนาคารคาดว่าเงินปันผลส่วนใหญ่ที่ธนาคารจะจ่ายให้กับบริษัทจะใช้เพื่อเป็นค่าตอบแทนสำหรับ</w:t>
      </w:r>
      <w:r w:rsidRPr="00483252">
        <w:rPr>
          <w:rFonts w:asciiTheme="majorBidi" w:eastAsia="Calibri" w:hAnsiTheme="majorBidi" w:cstheme="majorBidi"/>
          <w:sz w:val="30"/>
          <w:szCs w:val="30"/>
        </w:rPr>
        <w:br/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>การรับโอนบริษัทย่อยของธนาคาร และธุรกิจบัตรเครดิตและธุรกิจสินเชื่อส่วนบุคคลที่ไม่มีหลักประกันของธนาคาร นอกจากนี้จำนวนเงินดังกล่าวจะถูกใช้เป็นเงินลงทุนสำหรับบริษัท</w:t>
      </w:r>
      <w:r w:rsidRPr="0048325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252">
        <w:rPr>
          <w:rFonts w:asciiTheme="majorBidi" w:eastAsia="Calibri" w:hAnsiTheme="majorBidi" w:cstheme="majorBidi"/>
          <w:sz w:val="30"/>
          <w:szCs w:val="30"/>
          <w:cs/>
        </w:rPr>
        <w:t>ในการลงทุนขยายธุรกิจในอนาคต รวมทั้งเพื่อเป็นเงินปันผลที่บริษัทจะพิจารณาจ่ายให้แก่ผู้ถือหุ้นของบริษัท โดยการจ่ายเงินปันผลดังกล่าวจะขึ้นอยู่กับปัจจัย ต่าง ๆ ซึ่งรวมถึงนโยบายของธนาคารแห่งประเทศไทยเกี่ยวกับจ่ายเงินปันผลในขณะนั้น และนโยบายการจ่ายเงินปันผลของบริษัท</w:t>
      </w:r>
    </w:p>
    <w:p w14:paraId="242A268C" w14:textId="77777777" w:rsidR="00566C9A" w:rsidRPr="00483252" w:rsidRDefault="00566C9A" w:rsidP="006159C6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0159631" w14:textId="4B07E8DE" w:rsidR="00566C9A" w:rsidRPr="00483252" w:rsidRDefault="00566C9A" w:rsidP="006159C6">
      <w:pPr>
        <w:pStyle w:val="ListParagraph"/>
        <w:spacing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21" w:name="_Hlk85830838"/>
      <w:r w:rsidRPr="00483252">
        <w:rPr>
          <w:rFonts w:asciiTheme="majorBidi" w:hAnsiTheme="majorBidi" w:cstheme="majorBidi"/>
          <w:sz w:val="30"/>
          <w:szCs w:val="30"/>
          <w:cs/>
        </w:rPr>
        <w:t>การดำเนินการตามแผนการปรับโครงสร้างการถือหุ้น การโอนย้ายบริษัทย่อยของธนาคารและการโอนธุรกิจบัตรเครดิตและธุรกิจสินเชื่อส่วนบุคคลที่ไม่มีหลักประกันของธนาคาร ตลอดจนการดำเนินการที่เกี่ยวข้อง รวมทั้งการจ่ายเงินปันผลระหว่างกาลดังกล่าวจะไม่เกิดขึ้นหากมีผู้แสดงเจตนาแลกหุ้นของธนาคารให้แก่</w:t>
      </w:r>
      <w:r w:rsidRPr="0048325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483252">
        <w:rPr>
          <w:rFonts w:asciiTheme="majorBidi" w:hAnsiTheme="majorBidi" w:cstheme="majorBidi"/>
          <w:sz w:val="30"/>
          <w:szCs w:val="30"/>
          <w:cs/>
        </w:rPr>
        <w:t xml:space="preserve">ไม่ถึงจำนวนร้อยละ </w:t>
      </w:r>
      <w:r w:rsidR="00483252">
        <w:rPr>
          <w:rFonts w:asciiTheme="majorBidi" w:hAnsiTheme="majorBidi" w:cstheme="majorBidi"/>
          <w:sz w:val="30"/>
          <w:szCs w:val="30"/>
        </w:rPr>
        <w:t>90</w:t>
      </w:r>
      <w:r w:rsidRPr="00483252">
        <w:rPr>
          <w:rFonts w:asciiTheme="majorBidi" w:hAnsiTheme="majorBidi" w:cstheme="majorBidi"/>
          <w:sz w:val="30"/>
          <w:szCs w:val="30"/>
          <w:cs/>
        </w:rPr>
        <w:t xml:space="preserve"> ของจำนวนสิทธิออกเสียงทั้งหมดของธนาคาร</w:t>
      </w:r>
    </w:p>
    <w:bookmarkEnd w:id="21"/>
    <w:p w14:paraId="04172FD8" w14:textId="77777777" w:rsidR="00566C9A" w:rsidRPr="00483252" w:rsidRDefault="00566C9A" w:rsidP="006159C6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8859F57" w14:textId="0259E4D9" w:rsidR="002E70F1" w:rsidRPr="00ED55B2" w:rsidRDefault="009F044C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D55B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="00566C9A" w:rsidRPr="00ED55B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="00A34965" w:rsidRPr="00ED55B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ED55B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50B0381E" w14:textId="77777777" w:rsidR="002B0E62" w:rsidRPr="00ED55B2" w:rsidRDefault="002B0E62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6B645B0" w14:textId="0710F9B9" w:rsidR="00A055CC" w:rsidRDefault="00A055CC" w:rsidP="006159C6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566C9A"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.1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ab/>
        <w:t xml:space="preserve">เมื่อวันที่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8140C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มกราคม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ธนาคารได้ดำเนินการจดทะเบียนการแปลงสภาพหุ้นบุริมสิทธิจำนวน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17,750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หุ้นเป็นหุ้นสามัญจำนวน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17,750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หุ้น ต่อกระทรวงพาณิชย์</w:t>
      </w:r>
    </w:p>
    <w:p w14:paraId="23E293F4" w14:textId="77777777" w:rsidR="00984721" w:rsidRPr="00ED55B2" w:rsidRDefault="00984721" w:rsidP="006159C6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D451A68" w14:textId="76F6AD75" w:rsidR="00ED55B2" w:rsidRDefault="00CE1A8A" w:rsidP="006159C6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47.2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24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มกราคม </w:t>
      </w:r>
      <w:r w:rsidR="00C97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 เอสซีบี เทคเอกซ์ จำกัด ซึ่งเป็นบริษัทย่อยของธนาคาร ได้จดทะเบียนเพิ่มทุนกับกรมพัฒนาธุรกิจการค้า กระทรวงพาณิชย์ โดยเป็นการเพิ่มทุนจาก </w:t>
      </w:r>
      <w:r w:rsidR="0082067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151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เป็น </w:t>
      </w:r>
      <w:r w:rsidR="0082067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510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โดยการออกหุ้นสามัญใหม่จำนวน </w:t>
      </w:r>
      <w:r w:rsidR="0082067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35</w:t>
      </w:r>
      <w:r w:rsidR="00CC60E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82067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ล้านหุ้น มูลค่าที่ตราไว้หุ้นละ </w:t>
      </w:r>
      <w:r w:rsidR="00535B7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82067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0</w:t>
      </w:r>
      <w:r w:rsidR="00ED55B2" w:rsidRPr="00ED55B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</w:t>
      </w:r>
      <w:r w:rsidR="0054149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โดยสัดส่วนการถือหุ้นของธนาคารลดลงจากร้อยละ </w:t>
      </w:r>
      <w:r w:rsidR="00940EA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54149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00 </w:t>
      </w:r>
      <w:r w:rsidR="0054149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เป็นร้อยละ </w:t>
      </w:r>
      <w:r w:rsidR="00940EA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="0054149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0</w:t>
      </w:r>
      <w:r w:rsidR="004B092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จากการเพิ่มทุนในครั้งนี้</w:t>
      </w:r>
    </w:p>
    <w:p w14:paraId="2F0941C2" w14:textId="77777777" w:rsidR="00ED55B2" w:rsidRDefault="00ED55B2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2B53A87" w14:textId="6AABB26A" w:rsidR="00BD7F86" w:rsidRDefault="004A153B" w:rsidP="00CE1A8A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lastRenderedPageBreak/>
        <w:t>47.</w:t>
      </w:r>
      <w:r w:rsidR="00CE1A8A"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ED55B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ในการประชุมคณะกรรมการธนาคารเมื่อวันที่ </w:t>
      </w:r>
      <w:r w:rsidR="00AF613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29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มกราคม </w:t>
      </w:r>
      <w:r w:rsidR="00AF613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คณะกรรมการธนาคารได้มีมติเห็นควรให้นำเสนอที่ประชุมผู้ถือหุ้นซึ่งจะจัดขึ้นในวันที่ </w:t>
      </w:r>
      <w:r w:rsidR="00E909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เมษายน </w:t>
      </w:r>
      <w:r w:rsidR="00E909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เพื่อพิจารณาอนุมัติการจ่ายเงินปันผลจาก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ผลการดำเนินงานปี </w:t>
      </w:r>
      <w:r w:rsidR="0051663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ให้แก่ผู้ถือหุ้นในอัตราหุ้นละ </w:t>
      </w:r>
      <w:r w:rsidR="0051663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4.06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A83C3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13,801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ล้านบาท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คิดเป็นอัตราการจ่ายเงินปันผลร้อยละ </w:t>
      </w:r>
      <w:r w:rsidR="00C7420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40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ของ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กําไร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สุทธิประจำปี </w:t>
      </w:r>
      <w:r w:rsidR="0087415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ตามงบการเงินเฉพาะธนาคาร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ED55B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ซึ่งสอดคล้องกับหนังสือเวียนของธปท. 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ที่ธปท.ฝนส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.ว.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1063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/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ลงวันที่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11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พฤศจิกายน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เรื่อง </w:t>
      </w:r>
      <w:r w:rsidR="00831F0A" w:rsidRPr="00037AB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นโยบายการจ่ายเงิน</w:t>
      </w:r>
      <w:r w:rsidR="00832A4D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br/>
      </w:r>
      <w:r w:rsidR="00831F0A" w:rsidRPr="00037AB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ปันผลประจำปี </w:t>
      </w:r>
      <w:r w:rsidR="00831F0A" w:rsidRPr="00037AB9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เมื่อวันที่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23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กันยายน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ธนาคารได้จ่ายเงินปันผลระหว่างกาลจากผลการดำเนินงาน</w:t>
      </w:r>
      <w:r w:rsidR="0083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ปี </w:t>
      </w:r>
      <w:r w:rsidR="0087415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564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ให้แก่ผู้ถือหุ้นแล้วในอัตราหุ้นละ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1.43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861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ดังนั้นคงเหลือ</w:t>
      </w:r>
      <w:r w:rsidR="0083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เงินปันผลที่จะจ่ายตามมติที่ประชุมผู้ถือหุ้นครั้งนี้ในอัตราหุ้นละ </w:t>
      </w:r>
      <w:r w:rsidR="0087415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.63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831F0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8,940</w:t>
      </w:r>
      <w:r w:rsidR="00831F0A" w:rsidRPr="00831F0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</w:t>
      </w:r>
    </w:p>
    <w:p w14:paraId="5BDD2018" w14:textId="77777777" w:rsidR="00ED55B2" w:rsidRDefault="00ED55B2" w:rsidP="00CE1A8A">
      <w:pPr>
        <w:suppressAutoHyphens/>
        <w:spacing w:after="0" w:line="240" w:lineRule="auto"/>
        <w:ind w:left="990" w:right="-28" w:hanging="450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65519B6C" w14:textId="05D44768" w:rsidR="002B0E62" w:rsidRPr="00AE1EEE" w:rsidRDefault="002B0E62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24D7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="00566C9A" w:rsidRPr="00124D7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Pr="00124D7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AC37BE" w:rsidRPr="00124D7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มาตรฐาน</w:t>
      </w:r>
      <w:r w:rsidR="00AC37BE" w:rsidRPr="00AE1EE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การรายงานทางการเงินที่ยังไม่ได้ใช้</w:t>
      </w:r>
    </w:p>
    <w:p w14:paraId="3F84D0F8" w14:textId="427B1E59" w:rsidR="002B0E62" w:rsidRDefault="002B0E62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84822EA" w14:textId="0AA360A3" w:rsidR="00665FD4" w:rsidRPr="00A56FC1" w:rsidRDefault="00A56FC1" w:rsidP="00A56FC1">
      <w:pPr>
        <w:tabs>
          <w:tab w:val="left" w:pos="108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48.1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65FD4" w:rsidRPr="00A56F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การปฏิรูปอัตราดอกเบี้ยอ้างอิง ระยะที่ </w:t>
      </w:r>
      <w:r w:rsidR="00665FD4" w:rsidRPr="00A56FC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</w:p>
    <w:p w14:paraId="3062C2D6" w14:textId="77777777" w:rsidR="00665FD4" w:rsidRPr="00AE1EEE" w:rsidRDefault="00665FD4" w:rsidP="006159C6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84EAD27" w14:textId="74F98A07" w:rsidR="00333868" w:rsidRPr="00A56FC1" w:rsidRDefault="000A03B6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มาตรฐานการรายงานทางการเงินที่ปรับปรุงใหม่หลายฉบับจากการปฏิรูปอัตราดอกเบี้ยอ้างอิงระยะที่ </w:t>
      </w:r>
      <w:r w:rsidR="00820675">
        <w:rPr>
          <w:rFonts w:asciiTheme="majorBidi" w:eastAsia="Times New Roman" w:hAnsiTheme="majorBidi" w:cstheme="majorBidi"/>
          <w:sz w:val="30"/>
          <w:szCs w:val="30"/>
        </w:rPr>
        <w:t>2</w:t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784C2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>ซึ่งเกี่ยวกับการดำเนินงานของธนาคารและบริษัทย่อย และคาดว่าจะมีผลกระทบที่มีสาระสำคัญต่อ</w:t>
      </w:r>
      <w:r w:rsidR="00784C2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งบการเงินรวมและงบการเงินเฉพาะธนาคาร เมื่อนำมาถือปฏิบัติเป็นครั้งแรก และจะมีผลบังคับใช้กับ</w:t>
      </w:r>
      <w:r w:rsidR="00784C2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งบการเงินสำหรับรอบระยะเวลาบัญชีที่เริ่มในหรือหลังวันที่ </w:t>
      </w:r>
      <w:r w:rsidR="001C29CE">
        <w:rPr>
          <w:rFonts w:asciiTheme="majorBidi" w:eastAsia="Times New Roman" w:hAnsiTheme="majorBidi" w:cstheme="majorBidi"/>
          <w:sz w:val="30"/>
          <w:szCs w:val="30"/>
        </w:rPr>
        <w:t>1</w:t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="001C29CE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มีดังต่อไปนี้</w:t>
      </w:r>
    </w:p>
    <w:p w14:paraId="3CB8E133" w14:textId="77777777" w:rsidR="000A03B6" w:rsidRPr="00124D73" w:rsidRDefault="000A03B6" w:rsidP="006159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2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580"/>
      </w:tblGrid>
      <w:tr w:rsidR="00333868" w:rsidRPr="00124D73" w14:paraId="46F6F731" w14:textId="77777777" w:rsidTr="00A56FC1">
        <w:trPr>
          <w:tblHeader/>
        </w:trPr>
        <w:tc>
          <w:tcPr>
            <w:tcW w:w="3690" w:type="dxa"/>
            <w:vAlign w:val="bottom"/>
            <w:hideMark/>
          </w:tcPr>
          <w:p w14:paraId="1D5568EB" w14:textId="77777777" w:rsidR="00333868" w:rsidRPr="00124D73" w:rsidRDefault="00333868" w:rsidP="00A56FC1">
            <w:pPr>
              <w:tabs>
                <w:tab w:val="left" w:pos="720"/>
              </w:tabs>
              <w:ind w:lef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124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580" w:type="dxa"/>
            <w:vAlign w:val="bottom"/>
            <w:hideMark/>
          </w:tcPr>
          <w:p w14:paraId="70A6B83D" w14:textId="77777777" w:rsidR="00333868" w:rsidRPr="00124D73" w:rsidRDefault="00333868" w:rsidP="00A56FC1">
            <w:pPr>
              <w:ind w:right="6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33868" w:rsidRPr="00124D73" w14:paraId="6382F87B" w14:textId="77777777" w:rsidTr="00A56FC1">
        <w:tc>
          <w:tcPr>
            <w:tcW w:w="3690" w:type="dxa"/>
            <w:hideMark/>
          </w:tcPr>
          <w:p w14:paraId="1EE05592" w14:textId="77777777" w:rsidR="00333868" w:rsidRPr="00124D73" w:rsidRDefault="00333868" w:rsidP="00A56FC1">
            <w:pPr>
              <w:tabs>
                <w:tab w:val="left" w:pos="720"/>
              </w:tabs>
              <w:ind w:left="7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24D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80" w:type="dxa"/>
            <w:hideMark/>
          </w:tcPr>
          <w:p w14:paraId="1F3F894C" w14:textId="77777777" w:rsidR="00333868" w:rsidRPr="00124D73" w:rsidRDefault="00333868" w:rsidP="00A56FC1">
            <w:pPr>
              <w:tabs>
                <w:tab w:val="left" w:pos="720"/>
              </w:tabs>
              <w:ind w:right="613"/>
              <w:rPr>
                <w:rFonts w:asciiTheme="majorBidi" w:hAnsiTheme="majorBidi" w:cstheme="majorBidi"/>
                <w:sz w:val="30"/>
                <w:szCs w:val="30"/>
              </w:rPr>
            </w:pPr>
            <w:r w:rsidRPr="00124D7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33868" w:rsidRPr="00124D73" w14:paraId="53C974E1" w14:textId="77777777" w:rsidTr="00A56FC1">
        <w:tc>
          <w:tcPr>
            <w:tcW w:w="3690" w:type="dxa"/>
            <w:hideMark/>
          </w:tcPr>
          <w:p w14:paraId="328378A7" w14:textId="77777777" w:rsidR="00333868" w:rsidRPr="00124D73" w:rsidRDefault="00333868" w:rsidP="00A56FC1">
            <w:pPr>
              <w:tabs>
                <w:tab w:val="left" w:pos="720"/>
              </w:tabs>
              <w:ind w:left="7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24D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580" w:type="dxa"/>
            <w:hideMark/>
          </w:tcPr>
          <w:p w14:paraId="78B85CB5" w14:textId="77777777" w:rsidR="00333868" w:rsidRPr="00124D73" w:rsidRDefault="00333868" w:rsidP="00A56FC1">
            <w:pPr>
              <w:tabs>
                <w:tab w:val="left" w:pos="720"/>
              </w:tabs>
              <w:ind w:right="6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D7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44C88E6" w14:textId="77777777" w:rsidR="00AB78A1" w:rsidRPr="00A56FC1" w:rsidRDefault="00AB78A1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2407490" w14:textId="7A4F8139" w:rsidR="00AE1EEE" w:rsidRPr="00A56FC1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>การปรับปรุงมาตรฐานการรายงานทางการเงินเหล่านี้จะ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แก้ไขดังกล่าวให้ข้อผ่อนปรนในทางปฏิบัติสำหรับการเปลี่ยนแปลงเงื่อนไขของสินทรัพย์หรือหนี้สินที่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70E1C9B9" w14:textId="77777777" w:rsidR="00665FD4" w:rsidRPr="00A56FC1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9D9EBD3" w14:textId="157C7A3D" w:rsidR="00AE1EEE" w:rsidRPr="00A56FC1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 xml:space="preserve"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</w:t>
      </w:r>
      <w:r w:rsidRPr="00A56FC1">
        <w:rPr>
          <w:rFonts w:asciiTheme="majorBidi" w:eastAsia="Times New Roman" w:hAnsiTheme="majorBidi" w:cstheme="majorBidi"/>
          <w:sz w:val="30"/>
          <w:szCs w:val="30"/>
        </w:rPr>
        <w:br/>
      </w: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t>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เครื่องมือที่ใช้ป้องกันความเสี่ยงและความเสี่ยงที่ป้องกัน</w:t>
      </w:r>
    </w:p>
    <w:p w14:paraId="06AEB323" w14:textId="537C7662" w:rsidR="00665FD4" w:rsidRPr="00E47935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56FC1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มาตรฐานการรายงานทางการเงินที่ปรับปรุงใหม่เหล่านี้มีผลบังคับใช้กับงบการเงินสำหรับรอบระยะเวลาบัญชีที่</w:t>
      </w:r>
      <w:r w:rsidRPr="00E479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เริ่มในหรือหลังวันที่ </w:t>
      </w:r>
      <w:r w:rsidR="00820675">
        <w:rPr>
          <w:rFonts w:asciiTheme="majorBidi" w:eastAsia="Times New Roman" w:hAnsiTheme="majorBidi" w:cstheme="majorBidi"/>
          <w:sz w:val="30"/>
          <w:szCs w:val="30"/>
        </w:rPr>
        <w:t>1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47935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49B3B571" w14:textId="0E448ACB" w:rsidR="00665FD4" w:rsidRPr="00E47935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68D3FF2" w14:textId="26E61457" w:rsidR="00665FD4" w:rsidRPr="00E47935" w:rsidRDefault="00665FD4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47935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คาดว่าจะไม่มีกำไรหรือขาดทุนจากการเปลี่ยนแปลงอย่างมีนัยสำคัญเกิดขึ้นอันเป็นผลมาจากการถือป</w:t>
      </w:r>
      <w:r w:rsidR="00784C2A" w:rsidRPr="00E47935">
        <w:rPr>
          <w:rFonts w:asciiTheme="majorBidi" w:eastAsia="Times New Roman" w:hAnsiTheme="majorBidi" w:cstheme="majorBidi" w:hint="cs"/>
          <w:sz w:val="30"/>
          <w:szCs w:val="30"/>
          <w:cs/>
        </w:rPr>
        <w:t>ฏิบั</w:t>
      </w:r>
      <w:r w:rsidRPr="00E47935">
        <w:rPr>
          <w:rFonts w:asciiTheme="majorBidi" w:eastAsia="Times New Roman" w:hAnsiTheme="majorBidi" w:cstheme="majorBidi"/>
          <w:sz w:val="30"/>
          <w:szCs w:val="30"/>
          <w:cs/>
        </w:rPr>
        <w:t>ติการแก้ไขเปลี่ยนแปลงมาตรฐานการรายงานทางการเงินเหล่านี้</w:t>
      </w:r>
    </w:p>
    <w:p w14:paraId="63A71D1A" w14:textId="77777777" w:rsidR="00ED55B2" w:rsidRPr="00E47935" w:rsidRDefault="00ED55B2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51BF68B" w14:textId="5C216853" w:rsidR="00A56CE2" w:rsidRPr="00E47935" w:rsidRDefault="00A56CE2" w:rsidP="00535F3E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ธนาคารและบริษัทย่อยอยู่ระหว่างการแก้ไขหรือเตรียมการแก้ไขเงื่อนไขสัญญาเพื่อตอบสนองต่อการปฏิรูป</w:t>
      </w:r>
      <w:r w:rsidR="00535F3E" w:rsidRPr="00E4793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อัตร</w:t>
      </w:r>
      <w:r w:rsidR="009E0E65">
        <w:rPr>
          <w:rFonts w:asciiTheme="majorBidi" w:eastAsia="Times New Roman" w:hAnsiTheme="majorBidi" w:cs="Angsana New" w:hint="cs"/>
          <w:sz w:val="30"/>
          <w:szCs w:val="30"/>
          <w:cs/>
        </w:rPr>
        <w:t>า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ดอกเบี้ยอ้างอิง 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 xml:space="preserve">IBOR 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ซึ่งยังคงมีความไม่แน่นอนเกี่ยวกับระยะเวลาและวิธีการเปลี่ยนแปลงในเขต</w:t>
      </w:r>
      <w:r w:rsidR="00535F3E" w:rsidRPr="00E47935">
        <w:rPr>
          <w:rFonts w:asciiTheme="majorBidi" w:eastAsia="Times New Roman" w:hAnsiTheme="majorBidi" w:cs="Angsana New"/>
          <w:sz w:val="30"/>
          <w:szCs w:val="30"/>
        </w:rPr>
        <w:br/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การปกครองหรือภูมิศาสตร์ที่ธนาคารและบริษัทย่อยดำเนินการอยู่ ความเสี่ยงหลักที่ธนาคารและบริษัทย่อยต้องเผชิญจากการปฏิรูป 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 xml:space="preserve">IBOR 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คือความเสี่ยงด้านการปฏิบัติการ เช่น การเจรจาสัญญาเงินกู้ใหม่ผ่านการเจรจาแบบทวิภาคี (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 xml:space="preserve">bilateral negotiation) 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กับลูกค้า การปรับปรุงข้อกำหนดในสัญญา การอัปเดตระบบที่ใช้ </w:t>
      </w:r>
      <w:r w:rsidRPr="00E47935">
        <w:rPr>
          <w:rFonts w:asciiTheme="majorBidi" w:eastAsia="Times New Roman" w:hAnsiTheme="majorBidi" w:cstheme="majorBidi"/>
          <w:sz w:val="30"/>
          <w:szCs w:val="30"/>
        </w:rPr>
        <w:t xml:space="preserve">IBOR 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และการแก้ไขการควบคุมการปฏิบัติงานที่เกี่ยวข้องกับการปฏิรูป ความเสี่ยงทางการเงินส่วนใหญ่อยู่ที่</w:t>
      </w:r>
      <w:r w:rsidR="00535F3E" w:rsidRPr="00E47935">
        <w:rPr>
          <w:rFonts w:asciiTheme="majorBidi" w:eastAsia="Times New Roman" w:hAnsiTheme="majorBidi" w:cs="Angsana New"/>
          <w:sz w:val="30"/>
          <w:szCs w:val="30"/>
        </w:rPr>
        <w:br/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>ความ</w:t>
      </w:r>
      <w:r w:rsidRPr="00E47935">
        <w:rPr>
          <w:rFonts w:asciiTheme="majorBidi" w:eastAsia="Times New Roman" w:hAnsiTheme="majorBidi" w:cstheme="majorBidi"/>
          <w:sz w:val="30"/>
          <w:szCs w:val="30"/>
          <w:cs/>
        </w:rPr>
        <w:t>เสี่ยงจากอัตราดอกเบี้ย</w:t>
      </w:r>
    </w:p>
    <w:p w14:paraId="3B99F36F" w14:textId="77777777" w:rsidR="008802F8" w:rsidRPr="00E47935" w:rsidRDefault="008802F8" w:rsidP="008802F8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C9C5E9" w14:textId="056D23A9" w:rsidR="008802F8" w:rsidRPr="00E47935" w:rsidRDefault="008B58E3" w:rsidP="008802F8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B58E3">
        <w:rPr>
          <w:rFonts w:asciiTheme="majorBidi" w:eastAsia="Times New Roman" w:hAnsiTheme="majorBidi" w:cs="Angsana New"/>
          <w:sz w:val="30"/>
          <w:szCs w:val="30"/>
          <w:cs/>
        </w:rPr>
        <w:t>ณ วันที่</w:t>
      </w:r>
      <w:r w:rsidRPr="008B58E3">
        <w:rPr>
          <w:rFonts w:asciiTheme="majorBidi" w:eastAsia="Times New Roman" w:hAnsiTheme="majorBidi" w:cs="Angsana New"/>
          <w:sz w:val="30"/>
          <w:szCs w:val="30"/>
        </w:rPr>
        <w:t xml:space="preserve"> 31 </w:t>
      </w:r>
      <w:r w:rsidRPr="008B58E3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Pr="008B58E3">
        <w:rPr>
          <w:rFonts w:asciiTheme="majorBidi" w:eastAsia="Times New Roman" w:hAnsiTheme="majorBidi" w:cs="Angsana New"/>
          <w:sz w:val="30"/>
          <w:szCs w:val="30"/>
        </w:rPr>
        <w:t xml:space="preserve">2564 </w:t>
      </w:r>
      <w:r w:rsidRPr="008B58E3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ธนาคารและบริษัทย่อยมีเครื่องมือทางการเงินที่มีผลกระทบจากการปฏิรูป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8B58E3">
        <w:rPr>
          <w:rFonts w:asciiTheme="majorBidi" w:eastAsia="Times New Roman" w:hAnsiTheme="majorBidi" w:cs="Angsana New"/>
          <w:sz w:val="30"/>
          <w:szCs w:val="30"/>
          <w:cs/>
        </w:rPr>
        <w:t>อัตราดอกเบี้ยอ้างอิง โดยเครื่องมือทางการเงินกลุ่มนี้ส่วนใหญ่เป็นเครื่องมือทางการเงินที่มีอัตราดอกเบี้ยอ้างอิงกับอัตราดอกเบี้ย</w:t>
      </w:r>
      <w:r w:rsidRPr="008B58E3">
        <w:rPr>
          <w:rFonts w:asciiTheme="majorBidi" w:eastAsia="Times New Roman" w:hAnsiTheme="majorBidi" w:cs="Angsana New"/>
          <w:sz w:val="30"/>
          <w:szCs w:val="30"/>
        </w:rPr>
        <w:t xml:space="preserve"> USD LIBOR </w:t>
      </w:r>
      <w:r w:rsidRPr="008B58E3">
        <w:rPr>
          <w:rFonts w:asciiTheme="majorBidi" w:eastAsia="Times New Roman" w:hAnsiTheme="majorBidi" w:cs="Angsana New"/>
          <w:sz w:val="30"/>
          <w:szCs w:val="30"/>
          <w:cs/>
        </w:rPr>
        <w:t xml:space="preserve">และ </w:t>
      </w:r>
      <w:r w:rsidRPr="008B58E3">
        <w:rPr>
          <w:rFonts w:asciiTheme="majorBidi" w:eastAsia="Times New Roman" w:hAnsiTheme="majorBidi" w:cs="Angsana New"/>
          <w:sz w:val="30"/>
          <w:szCs w:val="30"/>
        </w:rPr>
        <w:t xml:space="preserve">Thai Baht Interest Rate Fixing (THBFIX) </w:t>
      </w:r>
      <w:r w:rsidRPr="008B58E3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ซึ่งอัตราดอกเบี้ยดังกล่าวจะยังมีการเผยแพร่จนถึงกลางปี </w:t>
      </w:r>
      <w:r w:rsidRPr="008B58E3">
        <w:rPr>
          <w:rFonts w:asciiTheme="majorBidi" w:eastAsia="Times New Roman" w:hAnsiTheme="majorBidi" w:cs="Angsana New"/>
          <w:sz w:val="30"/>
          <w:szCs w:val="30"/>
        </w:rPr>
        <w:t>2566</w:t>
      </w:r>
    </w:p>
    <w:p w14:paraId="3B53E151" w14:textId="77777777" w:rsidR="00E47935" w:rsidRPr="008B58E3" w:rsidRDefault="00E47935" w:rsidP="008802F8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3E9B12FF" w14:textId="4B06EFD0" w:rsidR="00EB21D0" w:rsidRPr="00E47935" w:rsidRDefault="002430A7" w:rsidP="00AB6495">
      <w:pPr>
        <w:tabs>
          <w:tab w:val="left" w:pos="1080"/>
        </w:tabs>
        <w:spacing w:after="0" w:line="240" w:lineRule="auto"/>
        <w:ind w:left="108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793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566C9A" w:rsidRPr="00E47935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E47935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E479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B6495" w:rsidRPr="00E4793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="00AB6495" w:rsidRPr="00E47935">
        <w:rPr>
          <w:rFonts w:asciiTheme="majorBidi" w:hAnsiTheme="majorBidi" w:cs="Angsana New"/>
          <w:b/>
          <w:bCs/>
          <w:i/>
          <w:iCs/>
          <w:sz w:val="30"/>
          <w:szCs w:val="30"/>
        </w:rPr>
        <w:br/>
      </w:r>
      <w:r w:rsidR="00AB6495" w:rsidRPr="00E4793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โคโรนา </w:t>
      </w:r>
      <w:r w:rsidR="00820675">
        <w:rPr>
          <w:rFonts w:asciiTheme="majorBidi" w:hAnsiTheme="majorBidi" w:cs="Angsana New"/>
          <w:b/>
          <w:bCs/>
          <w:i/>
          <w:iCs/>
          <w:sz w:val="30"/>
          <w:szCs w:val="30"/>
        </w:rPr>
        <w:t>2019</w:t>
      </w:r>
    </w:p>
    <w:p w14:paraId="0D67FEC3" w14:textId="77777777" w:rsidR="00D2611F" w:rsidRPr="00E47935" w:rsidRDefault="00D2611F" w:rsidP="00AE1EEE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3E95A" w14:textId="627116A9" w:rsidR="001A0388" w:rsidRPr="00E47935" w:rsidRDefault="00AB6495" w:rsidP="009B29C2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แนวปฏิบัติทางการบัญชีฉบับนี้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ปท. 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820675">
        <w:rPr>
          <w:rFonts w:asciiTheme="majorBidi" w:eastAsia="Times New Roman" w:hAnsiTheme="majorBidi" w:cs="Angsana New"/>
          <w:sz w:val="30"/>
          <w:szCs w:val="30"/>
        </w:rPr>
        <w:t>2019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ระหว่างวันที่ </w:t>
      </w:r>
      <w:r w:rsidR="00820675">
        <w:rPr>
          <w:rFonts w:asciiTheme="majorBidi" w:eastAsia="Times New Roman" w:hAnsiTheme="majorBidi" w:cs="Angsana New"/>
          <w:sz w:val="30"/>
          <w:szCs w:val="30"/>
        </w:rPr>
        <w:t>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มกราคม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2565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84C2A" w:rsidRPr="00E47935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ถึงวันที่ </w:t>
      </w:r>
      <w:r w:rsidR="00820675">
        <w:rPr>
          <w:rFonts w:asciiTheme="majorBidi" w:eastAsia="Times New Roman" w:hAnsiTheme="majorBidi" w:cs="Angsana New"/>
          <w:sz w:val="30"/>
          <w:szCs w:val="30"/>
        </w:rPr>
        <w:t>31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2566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="00820675">
        <w:rPr>
          <w:rFonts w:asciiTheme="majorBidi" w:eastAsia="Times New Roman" w:hAnsiTheme="majorBidi" w:cs="Angsana New"/>
          <w:sz w:val="30"/>
          <w:szCs w:val="30"/>
        </w:rPr>
        <w:t>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มกราคม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2564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ถึง </w:t>
      </w:r>
      <w:r w:rsidR="00820675">
        <w:rPr>
          <w:rFonts w:asciiTheme="majorBidi" w:eastAsia="Times New Roman" w:hAnsiTheme="majorBidi" w:cs="Angsana New"/>
          <w:sz w:val="30"/>
          <w:szCs w:val="30"/>
        </w:rPr>
        <w:t>31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2564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ธนาคารและบริษัทย่อย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820675">
        <w:rPr>
          <w:rFonts w:asciiTheme="majorBidi" w:eastAsia="Times New Roman" w:hAnsiTheme="majorBidi" w:cs="Angsana New"/>
          <w:sz w:val="30"/>
          <w:szCs w:val="30"/>
        </w:rPr>
        <w:t>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มกราคม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2565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ถึงวันที่ </w:t>
      </w:r>
      <w:r w:rsidR="00820675">
        <w:rPr>
          <w:rFonts w:asciiTheme="majorBidi" w:eastAsia="Times New Roman" w:hAnsiTheme="majorBidi" w:cs="Angsana New"/>
          <w:sz w:val="30"/>
          <w:szCs w:val="30"/>
        </w:rPr>
        <w:t>31</w:t>
      </w:r>
      <w:r w:rsidRPr="00E47935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820675">
        <w:rPr>
          <w:rFonts w:asciiTheme="majorBidi" w:eastAsia="Times New Roman" w:hAnsiTheme="majorBidi" w:cs="Angsana New"/>
          <w:sz w:val="30"/>
          <w:szCs w:val="30"/>
        </w:rPr>
        <w:t>2566</w:t>
      </w:r>
    </w:p>
    <w:p w14:paraId="4C7BA458" w14:textId="3E5CB051" w:rsidR="00AB6495" w:rsidRPr="00E47935" w:rsidRDefault="00AB6495" w:rsidP="009B29C2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13647DA" w14:textId="6AD95E56" w:rsidR="00ED55B2" w:rsidRDefault="00AB6495" w:rsidP="00ED55B2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ภายใต้แนวป</w:t>
      </w:r>
      <w:r w:rsidR="00A13C33">
        <w:rPr>
          <w:rFonts w:asciiTheme="majorBidi" w:eastAsia="Times New Roman" w:hAnsiTheme="majorBidi" w:cs="Angsana New" w:hint="cs"/>
          <w:sz w:val="30"/>
          <w:szCs w:val="30"/>
          <w:cs/>
        </w:rPr>
        <w:t>ฏิ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บัติทางการบัญชีฉบับนี้ ธนาคารและบริษัทย่อยจะสามารถเลือกปฏิบัติตามข้อกำหนด</w:t>
      </w:r>
      <w:r w:rsidR="00784C2A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ซึ่งสอดคล้องกับหนังสือเวียนของธปท. ที่  ฝนส.</w:t>
      </w:r>
      <w:r w:rsidR="00B541E9">
        <w:rPr>
          <w:rFonts w:asciiTheme="majorBidi" w:eastAsia="Times New Roman" w:hAnsiTheme="majorBidi" w:cs="Angsana New"/>
          <w:sz w:val="30"/>
          <w:szCs w:val="30"/>
        </w:rPr>
        <w:t>2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ว. </w:t>
      </w:r>
      <w:r w:rsidR="00B541E9">
        <w:rPr>
          <w:rFonts w:asciiTheme="majorBidi" w:eastAsia="Times New Roman" w:hAnsiTheme="majorBidi" w:cs="Angsana New"/>
          <w:sz w:val="30"/>
          <w:szCs w:val="30"/>
        </w:rPr>
        <w:t>802</w:t>
      </w:r>
      <w:r w:rsidRPr="00AB6495">
        <w:rPr>
          <w:rFonts w:asciiTheme="majorBidi" w:eastAsia="Times New Roman" w:hAnsiTheme="majorBidi" w:cs="Angsana New"/>
          <w:sz w:val="30"/>
          <w:szCs w:val="30"/>
        </w:rPr>
        <w:t>/</w:t>
      </w:r>
      <w:r w:rsidR="00B541E9">
        <w:rPr>
          <w:rFonts w:asciiTheme="majorBidi" w:eastAsia="Times New Roman" w:hAnsiTheme="majorBidi" w:cs="Angsana New"/>
          <w:sz w:val="30"/>
          <w:szCs w:val="30"/>
        </w:rPr>
        <w:t>2564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ลงวันที่ </w:t>
      </w:r>
      <w:r w:rsidR="00B541E9">
        <w:rPr>
          <w:rFonts w:asciiTheme="majorBidi" w:eastAsia="Times New Roman" w:hAnsiTheme="majorBidi" w:cs="Angsana New"/>
          <w:sz w:val="30"/>
          <w:szCs w:val="30"/>
        </w:rPr>
        <w:t>3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กันยายน </w:t>
      </w:r>
      <w:r w:rsidR="00B541E9">
        <w:rPr>
          <w:rFonts w:asciiTheme="majorBidi" w:eastAsia="Times New Roman" w:hAnsiTheme="majorBidi" w:cs="Angsana New"/>
          <w:sz w:val="30"/>
          <w:szCs w:val="30"/>
        </w:rPr>
        <w:t>2564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เรื่อง </w:t>
      </w:r>
      <w:r w:rsidRPr="004D48C4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แนวทางการให้</w:t>
      </w:r>
      <w:r w:rsidRPr="004D48C4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lastRenderedPageBreak/>
        <w:t xml:space="preserve">ความช่วยเหลือลูกหนี้ที่ได้รับผลกระทบจากโรคติดเชื้อไวรัสโคโรนา </w:t>
      </w:r>
      <w:r w:rsidR="00B541E9">
        <w:rPr>
          <w:rFonts w:asciiTheme="majorBidi" w:eastAsia="Times New Roman" w:hAnsiTheme="majorBidi" w:cs="Angsana New"/>
          <w:i/>
          <w:iCs/>
          <w:sz w:val="30"/>
          <w:szCs w:val="30"/>
        </w:rPr>
        <w:t>2019</w:t>
      </w:r>
      <w:r w:rsidRPr="004D48C4">
        <w:rPr>
          <w:rFonts w:asciiTheme="majorBidi" w:eastAsia="Times New Roman" w:hAnsiTheme="majorBidi" w:cs="Angsana New"/>
          <w:i/>
          <w:iCs/>
          <w:sz w:val="30"/>
          <w:szCs w:val="30"/>
        </w:rPr>
        <w:t xml:space="preserve"> (</w:t>
      </w:r>
      <w:r w:rsidRPr="004D48C4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มาตรการแก้หนี้อย่างยั่งยืน)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1C6A86">
        <w:rPr>
          <w:rFonts w:asciiTheme="majorBidi" w:eastAsia="Times New Roman" w:hAnsiTheme="majorBidi" w:cs="Angsana New"/>
          <w:sz w:val="30"/>
          <w:szCs w:val="30"/>
        </w:rPr>
        <w:br/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ซึ่งสามารถจำแนกตามวิธีการปรับปรุงโครงสร้างหนี้ได้ </w:t>
      </w:r>
      <w:r w:rsidR="00B541E9">
        <w:rPr>
          <w:rFonts w:asciiTheme="majorBidi" w:eastAsia="Times New Roman" w:hAnsiTheme="majorBidi" w:cs="Angsana New"/>
          <w:sz w:val="30"/>
          <w:szCs w:val="30"/>
        </w:rPr>
        <w:t>2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กลุ่มดังนี้</w:t>
      </w:r>
    </w:p>
    <w:p w14:paraId="13AFEFCD" w14:textId="77777777" w:rsidR="004F3C3E" w:rsidRDefault="004F3C3E" w:rsidP="00ED55B2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6ECA1201" w14:textId="6C2BC1B4" w:rsidR="00AB6495" w:rsidRPr="00AB6495" w:rsidRDefault="00AB6495" w:rsidP="00AB6495">
      <w:pPr>
        <w:pStyle w:val="ListParagraph"/>
        <w:numPr>
          <w:ilvl w:val="0"/>
          <w:numId w:val="33"/>
        </w:numPr>
        <w:spacing w:line="240" w:lineRule="auto"/>
        <w:ind w:left="14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B6495">
        <w:rPr>
          <w:rFonts w:asciiTheme="majorBidi" w:hAnsiTheme="majorBidi" w:cs="Angsana New"/>
          <w:sz w:val="30"/>
          <w:szCs w:val="30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541E9">
        <w:rPr>
          <w:rFonts w:asciiTheme="majorBidi" w:hAnsiTheme="majorBidi" w:cs="Angsana New"/>
          <w:sz w:val="30"/>
          <w:szCs w:val="30"/>
        </w:rPr>
        <w:t>1</w:t>
      </w:r>
      <w:r w:rsidRPr="00AB6495">
        <w:rPr>
          <w:rFonts w:asciiTheme="majorBidi" w:hAnsiTheme="majorBidi" w:cs="Angsana New"/>
          <w:sz w:val="30"/>
          <w:szCs w:val="30"/>
          <w:cs/>
        </w:rPr>
        <w:t>)</w:t>
      </w:r>
    </w:p>
    <w:p w14:paraId="0BA98BE9" w14:textId="57FF750F" w:rsidR="00AB6495" w:rsidRPr="00AB6495" w:rsidRDefault="00AB6495" w:rsidP="009B29C2">
      <w:pPr>
        <w:pStyle w:val="ListParagraph"/>
        <w:numPr>
          <w:ilvl w:val="0"/>
          <w:numId w:val="33"/>
        </w:numPr>
        <w:spacing w:line="240" w:lineRule="auto"/>
        <w:ind w:left="14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B6495">
        <w:rPr>
          <w:rFonts w:asciiTheme="majorBidi" w:hAnsiTheme="majorBidi" w:cs="Angsana New"/>
          <w:sz w:val="30"/>
          <w:szCs w:val="30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</w:t>
      </w:r>
      <w:r w:rsidR="001C6A86">
        <w:rPr>
          <w:rFonts w:asciiTheme="majorBidi" w:hAnsiTheme="majorBidi" w:cs="Angsana New" w:hint="cs"/>
          <w:sz w:val="30"/>
          <w:szCs w:val="30"/>
          <w:cs/>
        </w:rPr>
        <w:t>ำ</w:t>
      </w:r>
      <w:r w:rsidRPr="00AB6495">
        <w:rPr>
          <w:rFonts w:asciiTheme="majorBidi" w:hAnsiTheme="majorBidi" w:cs="Angsana New"/>
          <w:sz w:val="30"/>
          <w:szCs w:val="30"/>
          <w:cs/>
        </w:rPr>
        <w:t xml:space="preserve">รองตามมาตรฐานการรายงานทางการเงินที่เกี่ยวข้อง (การให้ความช่วยเหลือรูปแบบที่ </w:t>
      </w:r>
      <w:r w:rsidR="00B541E9">
        <w:rPr>
          <w:rFonts w:asciiTheme="majorBidi" w:hAnsiTheme="majorBidi" w:cs="Angsana New"/>
          <w:sz w:val="30"/>
          <w:szCs w:val="30"/>
        </w:rPr>
        <w:t>2</w:t>
      </w:r>
      <w:r w:rsidRPr="00AB6495">
        <w:rPr>
          <w:rFonts w:asciiTheme="majorBidi" w:hAnsiTheme="majorBidi" w:cs="Angsana New"/>
          <w:sz w:val="30"/>
          <w:szCs w:val="30"/>
          <w:cs/>
        </w:rPr>
        <w:t>)</w:t>
      </w:r>
    </w:p>
    <w:p w14:paraId="135019CD" w14:textId="77777777" w:rsidR="00AB6495" w:rsidRPr="00AB6495" w:rsidRDefault="00AB6495" w:rsidP="00AB6495">
      <w:pPr>
        <w:pStyle w:val="ListParagraph"/>
        <w:spacing w:line="240" w:lineRule="auto"/>
        <w:ind w:left="14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FFF639" w14:textId="075F0559" w:rsidR="00F80B33" w:rsidRDefault="00AB6495" w:rsidP="00447836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</w:t>
      </w:r>
      <w:r w:rsidR="00160FF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ย่อยจะให้ความช่วยเหลือในทั้ง </w:t>
      </w:r>
      <w:r w:rsidR="00160FFD">
        <w:rPr>
          <w:rFonts w:asciiTheme="majorBidi" w:eastAsia="Times New Roman" w:hAnsiTheme="majorBidi" w:cs="Angsana New"/>
          <w:sz w:val="30"/>
          <w:szCs w:val="30"/>
        </w:rPr>
        <w:t xml:space="preserve">2 </w:t>
      </w:r>
      <w:r w:rsidR="00160FFD">
        <w:rPr>
          <w:rFonts w:asciiTheme="majorBidi" w:eastAsia="Times New Roman" w:hAnsiTheme="majorBidi" w:cs="Angsana New" w:hint="cs"/>
          <w:sz w:val="30"/>
          <w:szCs w:val="30"/>
          <w:cs/>
        </w:rPr>
        <w:t>รูปแบบ และ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เลือกที่จะใช้มาตรการผ่อนปรนชั่วคราวทางบัญชีทุกข้อตามแนวปฏิบัติทางการบัญชีนี้ในการจัดชั้นและการกันเงินสำรองสำหรับการให้ความช่วยเหลือรูปแบบที่ </w:t>
      </w:r>
      <w:r w:rsidR="00B541E9">
        <w:rPr>
          <w:rFonts w:asciiTheme="majorBidi" w:eastAsia="Times New Roman" w:hAnsiTheme="majorBidi" w:cs="Angsana New"/>
          <w:sz w:val="30"/>
          <w:szCs w:val="30"/>
        </w:rPr>
        <w:t>1</w:t>
      </w:r>
    </w:p>
    <w:p w14:paraId="7D1DB1CD" w14:textId="708A13B5" w:rsidR="00AB6495" w:rsidRDefault="00AB6495" w:rsidP="00447836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C9523C5" w14:textId="0C3542AD" w:rsidR="00AB6495" w:rsidRPr="00A56FC1" w:rsidRDefault="00AB6495" w:rsidP="00A56FC1">
      <w:pPr>
        <w:spacing w:after="0" w:line="240" w:lineRule="auto"/>
        <w:ind w:left="1080" w:right="-45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ธนาคารและบริษัทย่อยจะเปิดเผยข้อมูลเกี่ยวกับการใช้ทางเลือกดังกล่าว ข้อเท็จจริง และสถานการณ์ที่กิจการถือปฏิบัติตามหนังสือเวียนของ ธปท. ที่เกี่ยวข้องในหมายเหตุประกอบงบการเงิน รวมทั้งการเปิดเผยข้อมูลตาม 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TFRS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>ทุกฉบับที่เกี่ยวข้อง ซึ่งรวมถึงแนวปฏิบัติการบริหารความเสี่ยงด้านเครดิตของกิจการและผลต่อการวัดมูลค่าผลขาดทุนด้านเครดิตที่คาดว่าจะเกิดขึ้น เมื่อแนวปฎิบัติทางการบัญชีฉบับนี้มีผลบังคับใช้กับ</w:t>
      </w:r>
      <w:r w:rsidR="00784C2A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784C2A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การเงินสำหรับรอบระยะเวลาบัญชีที่เริ่มในหรือหลังวันที่ </w:t>
      </w:r>
      <w:r w:rsidR="00B541E9">
        <w:rPr>
          <w:rFonts w:asciiTheme="majorBidi" w:eastAsia="Times New Roman" w:hAnsiTheme="majorBidi" w:cs="Angsana New"/>
          <w:sz w:val="30"/>
          <w:szCs w:val="30"/>
        </w:rPr>
        <w:t>1</w:t>
      </w:r>
      <w:r w:rsidRPr="00AB649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B6495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="00B541E9">
        <w:rPr>
          <w:rFonts w:asciiTheme="majorBidi" w:eastAsia="Times New Roman" w:hAnsiTheme="majorBidi" w:cs="Angsana New"/>
          <w:sz w:val="30"/>
          <w:szCs w:val="30"/>
        </w:rPr>
        <w:t>2565</w:t>
      </w:r>
    </w:p>
    <w:sectPr w:rsidR="00AB6495" w:rsidRPr="00A56FC1" w:rsidSect="004D566E">
      <w:headerReference w:type="default" r:id="rId28"/>
      <w:pgSz w:w="11909" w:h="16834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CE1C5" w14:textId="77777777" w:rsidR="00AD40DC" w:rsidRDefault="00AD40DC" w:rsidP="008334A8">
      <w:pPr>
        <w:spacing w:after="0" w:line="240" w:lineRule="auto"/>
      </w:pPr>
      <w:r>
        <w:separator/>
      </w:r>
    </w:p>
  </w:endnote>
  <w:endnote w:type="continuationSeparator" w:id="0">
    <w:p w14:paraId="00B21B29" w14:textId="77777777" w:rsidR="00AD40DC" w:rsidRDefault="00AD40DC" w:rsidP="008334A8">
      <w:pPr>
        <w:spacing w:after="0" w:line="240" w:lineRule="auto"/>
      </w:pPr>
      <w:r>
        <w:continuationSeparator/>
      </w:r>
    </w:p>
  </w:endnote>
  <w:endnote w:type="continuationNotice" w:id="1">
    <w:p w14:paraId="6B98DB62" w14:textId="77777777" w:rsidR="00AD40DC" w:rsidRDefault="00AD40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81671" w14:textId="77777777" w:rsidR="00EE1D10" w:rsidRDefault="00EE1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6781A" w14:textId="054F71B3" w:rsidR="005B3DA6" w:rsidRPr="00D23080" w:rsidRDefault="005B3DA6" w:rsidP="0089441E">
    <w:pPr>
      <w:pStyle w:val="Footer"/>
      <w:jc w:val="center"/>
      <w:rPr>
        <w:rFonts w:ascii="Angsana New" w:hAnsi="Angsana New"/>
        <w:sz w:val="30"/>
        <w:szCs w:val="30"/>
        <w:cs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138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40A24" w14:textId="77777777" w:rsidR="00EE1D10" w:rsidRDefault="00EE1D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2B6" w14:textId="77777777" w:rsidR="005B3DA6" w:rsidRDefault="005B3DA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7B7A" w14:textId="67585EB7" w:rsidR="005B3DA6" w:rsidRPr="00BF1593" w:rsidRDefault="005B3DA6">
    <w:pPr>
      <w:pStyle w:val="Footer"/>
      <w:jc w:val="center"/>
      <w:rPr>
        <w:rFonts w:ascii="Angsana New" w:hAnsi="Angsana New"/>
        <w:sz w:val="30"/>
        <w:szCs w:val="30"/>
        <w:cs/>
      </w:rPr>
    </w:pPr>
    <w:r w:rsidRPr="00BF1593">
      <w:rPr>
        <w:rFonts w:ascii="Angsana New" w:hAnsi="Angsana New"/>
        <w:sz w:val="30"/>
        <w:szCs w:val="30"/>
      </w:rPr>
      <w:fldChar w:fldCharType="begin"/>
    </w:r>
    <w:r w:rsidRPr="00BF1593">
      <w:rPr>
        <w:rFonts w:ascii="Angsana New" w:hAnsi="Angsana New"/>
        <w:sz w:val="30"/>
        <w:szCs w:val="30"/>
        <w:cs/>
      </w:rPr>
      <w:instrText xml:space="preserve"> PAGE   \* MERGEFORMAT </w:instrText>
    </w:r>
    <w:r w:rsidRPr="00BF159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187</w:t>
    </w:r>
    <w:r w:rsidRPr="00BF159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65A3B" w14:textId="77777777" w:rsidR="005B3DA6" w:rsidRDefault="005B3D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29326" w14:textId="77777777" w:rsidR="00AD40DC" w:rsidRDefault="00AD40DC" w:rsidP="008334A8">
      <w:pPr>
        <w:spacing w:after="0" w:line="240" w:lineRule="auto"/>
      </w:pPr>
      <w:r>
        <w:separator/>
      </w:r>
    </w:p>
  </w:footnote>
  <w:footnote w:type="continuationSeparator" w:id="0">
    <w:p w14:paraId="72512C3A" w14:textId="77777777" w:rsidR="00AD40DC" w:rsidRDefault="00AD40DC" w:rsidP="008334A8">
      <w:pPr>
        <w:spacing w:after="0" w:line="240" w:lineRule="auto"/>
      </w:pPr>
      <w:r>
        <w:continuationSeparator/>
      </w:r>
    </w:p>
  </w:footnote>
  <w:footnote w:type="continuationNotice" w:id="1">
    <w:p w14:paraId="2E593E09" w14:textId="77777777" w:rsidR="00AD40DC" w:rsidRDefault="00AD40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0E1E3" w14:textId="77777777" w:rsidR="00EE1D10" w:rsidRDefault="00EE1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D3036" w14:textId="77777777" w:rsidR="005B3DA6" w:rsidRPr="0025772A" w:rsidRDefault="005B3DA6" w:rsidP="00B555E5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7453596D" w14:textId="4B25B6BF" w:rsidR="005B3DA6" w:rsidRPr="008334A8" w:rsidRDefault="005B3DA6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</w:p>
  <w:p w14:paraId="4B134757" w14:textId="6A42F426" w:rsidR="005B3DA6" w:rsidRPr="0025772A" w:rsidRDefault="005B3DA6" w:rsidP="009252BE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37E0BA16" w14:textId="77777777" w:rsidR="005B3DA6" w:rsidRPr="00E62B2D" w:rsidRDefault="005B3DA6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80B9B" w14:textId="77777777" w:rsidR="00EE1D10" w:rsidRDefault="00EE1D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F8003" w14:textId="7FF62F58" w:rsidR="005B3DA6" w:rsidRDefault="005B3DA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09DFE" w14:textId="5A701A89" w:rsidR="005B3DA6" w:rsidRPr="0025772A" w:rsidRDefault="005B3DA6" w:rsidP="004F525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45E9C16A" w14:textId="02BCCCCE" w:rsidR="005B3DA6" w:rsidRPr="008334A8" w:rsidRDefault="005B3DA6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</w:p>
  <w:p w14:paraId="09ECB7DD" w14:textId="2A6BC60F" w:rsidR="005B3DA6" w:rsidRPr="0025772A" w:rsidRDefault="005B3DA6" w:rsidP="009252BE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335F4597" w14:textId="77777777" w:rsidR="005B3DA6" w:rsidRPr="00E62B2D" w:rsidRDefault="005B3DA6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78D5" w14:textId="77777777" w:rsidR="005B3DA6" w:rsidRDefault="005B3DA6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44D71" w14:textId="77777777" w:rsidR="005B3DA6" w:rsidRPr="0025772A" w:rsidRDefault="005B3DA6" w:rsidP="004F525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608BB60D" w14:textId="5AC9C1EA" w:rsidR="005B3DA6" w:rsidRPr="008334A8" w:rsidRDefault="005B3DA6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</w:p>
  <w:p w14:paraId="55928658" w14:textId="77777777" w:rsidR="005B3DA6" w:rsidRPr="0025772A" w:rsidRDefault="005B3DA6" w:rsidP="008150C0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5E34A517" w14:textId="77777777" w:rsidR="005B3DA6" w:rsidRPr="00E62B2D" w:rsidRDefault="005B3DA6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5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6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1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3095C"/>
    <w:multiLevelType w:val="multilevel"/>
    <w:tmpl w:val="6972AB7E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3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1867224"/>
    <w:multiLevelType w:val="multilevel"/>
    <w:tmpl w:val="E9FAA92A"/>
    <w:lvl w:ilvl="0">
      <w:start w:val="15"/>
      <w:numFmt w:val="none"/>
      <w:lvlText w:val="14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5E81240"/>
    <w:multiLevelType w:val="multilevel"/>
    <w:tmpl w:val="AE767F60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4B243A"/>
    <w:multiLevelType w:val="multilevel"/>
    <w:tmpl w:val="1E8C269C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CA76F3E"/>
    <w:multiLevelType w:val="multilevel"/>
    <w:tmpl w:val="2CB8F572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4EA67579"/>
    <w:multiLevelType w:val="multilevel"/>
    <w:tmpl w:val="61A6A8A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412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2475BB"/>
    <w:multiLevelType w:val="multilevel"/>
    <w:tmpl w:val="D6C00334"/>
    <w:lvl w:ilvl="0">
      <w:start w:val="1"/>
      <w:numFmt w:val="decimal"/>
      <w:lvlText w:val="%16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880"/>
        </w:tabs>
        <w:ind w:left="88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F3724C"/>
    <w:multiLevelType w:val="multilevel"/>
    <w:tmpl w:val="ED36F304"/>
    <w:lvl w:ilvl="0">
      <w:start w:val="1"/>
      <w:numFmt w:val="decimal"/>
      <w:lvlText w:val="21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5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4"/>
  </w:num>
  <w:num w:numId="5">
    <w:abstractNumId w:val="29"/>
  </w:num>
  <w:num w:numId="6">
    <w:abstractNumId w:val="33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11"/>
  </w:num>
  <w:num w:numId="12">
    <w:abstractNumId w:val="25"/>
  </w:num>
  <w:num w:numId="13">
    <w:abstractNumId w:val="34"/>
  </w:num>
  <w:num w:numId="14">
    <w:abstractNumId w:val="23"/>
  </w:num>
  <w:num w:numId="15">
    <w:abstractNumId w:val="32"/>
  </w:num>
  <w:num w:numId="16">
    <w:abstractNumId w:val="24"/>
  </w:num>
  <w:num w:numId="17">
    <w:abstractNumId w:val="31"/>
  </w:num>
  <w:num w:numId="18">
    <w:abstractNumId w:val="22"/>
  </w:num>
  <w:num w:numId="19">
    <w:abstractNumId w:val="36"/>
  </w:num>
  <w:num w:numId="20">
    <w:abstractNumId w:val="19"/>
  </w:num>
  <w:num w:numId="21">
    <w:abstractNumId w:val="16"/>
  </w:num>
  <w:num w:numId="22">
    <w:abstractNumId w:val="18"/>
  </w:num>
  <w:num w:numId="23">
    <w:abstractNumId w:val="0"/>
  </w:num>
  <w:num w:numId="24">
    <w:abstractNumId w:val="30"/>
  </w:num>
  <w:num w:numId="25">
    <w:abstractNumId w:val="28"/>
  </w:num>
  <w:num w:numId="26">
    <w:abstractNumId w:val="26"/>
  </w:num>
  <w:num w:numId="27">
    <w:abstractNumId w:val="35"/>
  </w:num>
  <w:num w:numId="28">
    <w:abstractNumId w:val="27"/>
  </w:num>
  <w:num w:numId="29">
    <w:abstractNumId w:val="14"/>
  </w:num>
  <w:num w:numId="30">
    <w:abstractNumId w:val="20"/>
  </w:num>
  <w:num w:numId="31">
    <w:abstractNumId w:val="17"/>
  </w:num>
  <w:num w:numId="32">
    <w:abstractNumId w:val="12"/>
  </w:num>
  <w:num w:numId="33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6E"/>
    <w:rsid w:val="000003B5"/>
    <w:rsid w:val="00000A01"/>
    <w:rsid w:val="00000BAF"/>
    <w:rsid w:val="000016F1"/>
    <w:rsid w:val="00001E62"/>
    <w:rsid w:val="000022B2"/>
    <w:rsid w:val="00002603"/>
    <w:rsid w:val="00002BA0"/>
    <w:rsid w:val="000036DA"/>
    <w:rsid w:val="000041A4"/>
    <w:rsid w:val="0000440A"/>
    <w:rsid w:val="00004809"/>
    <w:rsid w:val="00004868"/>
    <w:rsid w:val="00004A17"/>
    <w:rsid w:val="00004C80"/>
    <w:rsid w:val="00005134"/>
    <w:rsid w:val="00005473"/>
    <w:rsid w:val="00005872"/>
    <w:rsid w:val="000059EA"/>
    <w:rsid w:val="00005DEE"/>
    <w:rsid w:val="00006246"/>
    <w:rsid w:val="000065E6"/>
    <w:rsid w:val="00006693"/>
    <w:rsid w:val="0000671D"/>
    <w:rsid w:val="00006A73"/>
    <w:rsid w:val="00006CEA"/>
    <w:rsid w:val="00006E58"/>
    <w:rsid w:val="000070CB"/>
    <w:rsid w:val="00007323"/>
    <w:rsid w:val="00007C11"/>
    <w:rsid w:val="00010435"/>
    <w:rsid w:val="000104A6"/>
    <w:rsid w:val="00010853"/>
    <w:rsid w:val="000108B0"/>
    <w:rsid w:val="00010980"/>
    <w:rsid w:val="000109AA"/>
    <w:rsid w:val="00010B7B"/>
    <w:rsid w:val="00011394"/>
    <w:rsid w:val="000113C7"/>
    <w:rsid w:val="0001200F"/>
    <w:rsid w:val="000122CE"/>
    <w:rsid w:val="000123F4"/>
    <w:rsid w:val="00012401"/>
    <w:rsid w:val="00012644"/>
    <w:rsid w:val="000126B0"/>
    <w:rsid w:val="000132DC"/>
    <w:rsid w:val="00013ADB"/>
    <w:rsid w:val="00013D80"/>
    <w:rsid w:val="00013F74"/>
    <w:rsid w:val="000140EF"/>
    <w:rsid w:val="000142D9"/>
    <w:rsid w:val="00014B13"/>
    <w:rsid w:val="00014BAA"/>
    <w:rsid w:val="00014DF7"/>
    <w:rsid w:val="00015119"/>
    <w:rsid w:val="00015180"/>
    <w:rsid w:val="0001518B"/>
    <w:rsid w:val="000151C7"/>
    <w:rsid w:val="000153C6"/>
    <w:rsid w:val="00015616"/>
    <w:rsid w:val="00015738"/>
    <w:rsid w:val="00015B8B"/>
    <w:rsid w:val="00015BF2"/>
    <w:rsid w:val="000160D7"/>
    <w:rsid w:val="00016801"/>
    <w:rsid w:val="0001687A"/>
    <w:rsid w:val="00016AAF"/>
    <w:rsid w:val="000170CE"/>
    <w:rsid w:val="000173EB"/>
    <w:rsid w:val="000178CF"/>
    <w:rsid w:val="000178FE"/>
    <w:rsid w:val="00020244"/>
    <w:rsid w:val="000203FE"/>
    <w:rsid w:val="00020434"/>
    <w:rsid w:val="00020AAB"/>
    <w:rsid w:val="00020E50"/>
    <w:rsid w:val="0002136E"/>
    <w:rsid w:val="000216C2"/>
    <w:rsid w:val="00021E2B"/>
    <w:rsid w:val="00022187"/>
    <w:rsid w:val="000222F0"/>
    <w:rsid w:val="00022479"/>
    <w:rsid w:val="0002263F"/>
    <w:rsid w:val="00022AD4"/>
    <w:rsid w:val="00022EAF"/>
    <w:rsid w:val="00023430"/>
    <w:rsid w:val="0002352B"/>
    <w:rsid w:val="00023556"/>
    <w:rsid w:val="000235D9"/>
    <w:rsid w:val="00023782"/>
    <w:rsid w:val="000238B5"/>
    <w:rsid w:val="00023C84"/>
    <w:rsid w:val="00023CB4"/>
    <w:rsid w:val="0002409E"/>
    <w:rsid w:val="000244CA"/>
    <w:rsid w:val="000248A9"/>
    <w:rsid w:val="00024B3C"/>
    <w:rsid w:val="00024DCF"/>
    <w:rsid w:val="00024EB5"/>
    <w:rsid w:val="00024F0F"/>
    <w:rsid w:val="00024F34"/>
    <w:rsid w:val="00025489"/>
    <w:rsid w:val="000254F4"/>
    <w:rsid w:val="000255DE"/>
    <w:rsid w:val="00025764"/>
    <w:rsid w:val="000258BB"/>
    <w:rsid w:val="000258FD"/>
    <w:rsid w:val="0002609D"/>
    <w:rsid w:val="000267FC"/>
    <w:rsid w:val="00026835"/>
    <w:rsid w:val="000268AC"/>
    <w:rsid w:val="00026C5C"/>
    <w:rsid w:val="00026D7B"/>
    <w:rsid w:val="00026F21"/>
    <w:rsid w:val="000277D5"/>
    <w:rsid w:val="000279EA"/>
    <w:rsid w:val="00027C92"/>
    <w:rsid w:val="00027D0E"/>
    <w:rsid w:val="00030657"/>
    <w:rsid w:val="000308CC"/>
    <w:rsid w:val="000309FF"/>
    <w:rsid w:val="000311A7"/>
    <w:rsid w:val="000311CE"/>
    <w:rsid w:val="00031434"/>
    <w:rsid w:val="0003157E"/>
    <w:rsid w:val="00031884"/>
    <w:rsid w:val="000318DE"/>
    <w:rsid w:val="00031F51"/>
    <w:rsid w:val="0003227A"/>
    <w:rsid w:val="000326B1"/>
    <w:rsid w:val="000326EF"/>
    <w:rsid w:val="0003277D"/>
    <w:rsid w:val="000327D0"/>
    <w:rsid w:val="00032869"/>
    <w:rsid w:val="00032CA2"/>
    <w:rsid w:val="00032F06"/>
    <w:rsid w:val="00032F7D"/>
    <w:rsid w:val="000330D7"/>
    <w:rsid w:val="000341AE"/>
    <w:rsid w:val="00034C7E"/>
    <w:rsid w:val="00034CD0"/>
    <w:rsid w:val="00034DE4"/>
    <w:rsid w:val="00034E78"/>
    <w:rsid w:val="00034EC8"/>
    <w:rsid w:val="00034F8B"/>
    <w:rsid w:val="00035352"/>
    <w:rsid w:val="00035375"/>
    <w:rsid w:val="00035E1B"/>
    <w:rsid w:val="00036033"/>
    <w:rsid w:val="0003610E"/>
    <w:rsid w:val="0003629F"/>
    <w:rsid w:val="000362A5"/>
    <w:rsid w:val="0003661A"/>
    <w:rsid w:val="00036865"/>
    <w:rsid w:val="00036AF1"/>
    <w:rsid w:val="0003796A"/>
    <w:rsid w:val="00037AB9"/>
    <w:rsid w:val="00037CC3"/>
    <w:rsid w:val="00037D18"/>
    <w:rsid w:val="00040453"/>
    <w:rsid w:val="00040A23"/>
    <w:rsid w:val="000416AD"/>
    <w:rsid w:val="00041B1F"/>
    <w:rsid w:val="00041E37"/>
    <w:rsid w:val="000421C9"/>
    <w:rsid w:val="000422C8"/>
    <w:rsid w:val="00042592"/>
    <w:rsid w:val="000428BA"/>
    <w:rsid w:val="000429E4"/>
    <w:rsid w:val="00042BAC"/>
    <w:rsid w:val="00042E17"/>
    <w:rsid w:val="00042E67"/>
    <w:rsid w:val="00042F2E"/>
    <w:rsid w:val="00043087"/>
    <w:rsid w:val="000430E0"/>
    <w:rsid w:val="0004317B"/>
    <w:rsid w:val="00043224"/>
    <w:rsid w:val="0004327D"/>
    <w:rsid w:val="000432C2"/>
    <w:rsid w:val="000432D8"/>
    <w:rsid w:val="0004339B"/>
    <w:rsid w:val="000434DD"/>
    <w:rsid w:val="0004360B"/>
    <w:rsid w:val="000439E6"/>
    <w:rsid w:val="00043B17"/>
    <w:rsid w:val="00043BE4"/>
    <w:rsid w:val="00043CAE"/>
    <w:rsid w:val="000441EA"/>
    <w:rsid w:val="00044558"/>
    <w:rsid w:val="000446FF"/>
    <w:rsid w:val="00044914"/>
    <w:rsid w:val="00044B72"/>
    <w:rsid w:val="00044CC0"/>
    <w:rsid w:val="00045253"/>
    <w:rsid w:val="000453A4"/>
    <w:rsid w:val="00045AEF"/>
    <w:rsid w:val="000463AD"/>
    <w:rsid w:val="00046978"/>
    <w:rsid w:val="00046ACF"/>
    <w:rsid w:val="00046CF5"/>
    <w:rsid w:val="00046CFC"/>
    <w:rsid w:val="000478C0"/>
    <w:rsid w:val="00047955"/>
    <w:rsid w:val="00047C62"/>
    <w:rsid w:val="00050761"/>
    <w:rsid w:val="0005092D"/>
    <w:rsid w:val="00050B91"/>
    <w:rsid w:val="00050F67"/>
    <w:rsid w:val="00051030"/>
    <w:rsid w:val="00051186"/>
    <w:rsid w:val="000511CA"/>
    <w:rsid w:val="000512C3"/>
    <w:rsid w:val="0005134C"/>
    <w:rsid w:val="00051478"/>
    <w:rsid w:val="000519D3"/>
    <w:rsid w:val="00051A5A"/>
    <w:rsid w:val="0005284E"/>
    <w:rsid w:val="00052968"/>
    <w:rsid w:val="0005327B"/>
    <w:rsid w:val="00053411"/>
    <w:rsid w:val="0005351F"/>
    <w:rsid w:val="00053C79"/>
    <w:rsid w:val="00053E16"/>
    <w:rsid w:val="00053EA9"/>
    <w:rsid w:val="000543F2"/>
    <w:rsid w:val="00054917"/>
    <w:rsid w:val="00054CBE"/>
    <w:rsid w:val="00054DA4"/>
    <w:rsid w:val="00054E0A"/>
    <w:rsid w:val="0005513C"/>
    <w:rsid w:val="00055CF5"/>
    <w:rsid w:val="00056264"/>
    <w:rsid w:val="00056819"/>
    <w:rsid w:val="00056A18"/>
    <w:rsid w:val="00056A69"/>
    <w:rsid w:val="00056D7D"/>
    <w:rsid w:val="00057023"/>
    <w:rsid w:val="000570ED"/>
    <w:rsid w:val="00057204"/>
    <w:rsid w:val="00057329"/>
    <w:rsid w:val="00057801"/>
    <w:rsid w:val="0005785E"/>
    <w:rsid w:val="00057CA9"/>
    <w:rsid w:val="00057CD9"/>
    <w:rsid w:val="00057FD0"/>
    <w:rsid w:val="00057FD6"/>
    <w:rsid w:val="00060049"/>
    <w:rsid w:val="000605D9"/>
    <w:rsid w:val="000608E0"/>
    <w:rsid w:val="00060CED"/>
    <w:rsid w:val="00061249"/>
    <w:rsid w:val="000618B6"/>
    <w:rsid w:val="00062076"/>
    <w:rsid w:val="00062751"/>
    <w:rsid w:val="0006286C"/>
    <w:rsid w:val="000628EB"/>
    <w:rsid w:val="00062904"/>
    <w:rsid w:val="000629B8"/>
    <w:rsid w:val="00062D36"/>
    <w:rsid w:val="00062EB2"/>
    <w:rsid w:val="000630B1"/>
    <w:rsid w:val="00063788"/>
    <w:rsid w:val="00063A1D"/>
    <w:rsid w:val="00063E6A"/>
    <w:rsid w:val="00063F0F"/>
    <w:rsid w:val="000641F0"/>
    <w:rsid w:val="00064214"/>
    <w:rsid w:val="0006466C"/>
    <w:rsid w:val="00064CA6"/>
    <w:rsid w:val="000653C7"/>
    <w:rsid w:val="0006548B"/>
    <w:rsid w:val="00066AB1"/>
    <w:rsid w:val="0006740C"/>
    <w:rsid w:val="000674E6"/>
    <w:rsid w:val="0006762A"/>
    <w:rsid w:val="0006790A"/>
    <w:rsid w:val="00067FE6"/>
    <w:rsid w:val="000709CF"/>
    <w:rsid w:val="00070A07"/>
    <w:rsid w:val="00070AC5"/>
    <w:rsid w:val="00070AD5"/>
    <w:rsid w:val="00070E00"/>
    <w:rsid w:val="00070ECB"/>
    <w:rsid w:val="000711CD"/>
    <w:rsid w:val="0007135A"/>
    <w:rsid w:val="0007135F"/>
    <w:rsid w:val="000714AC"/>
    <w:rsid w:val="000718F8"/>
    <w:rsid w:val="000719D5"/>
    <w:rsid w:val="0007202D"/>
    <w:rsid w:val="000720F0"/>
    <w:rsid w:val="000725A3"/>
    <w:rsid w:val="00072BA7"/>
    <w:rsid w:val="00073190"/>
    <w:rsid w:val="00073591"/>
    <w:rsid w:val="000738AB"/>
    <w:rsid w:val="00073BAB"/>
    <w:rsid w:val="00073C01"/>
    <w:rsid w:val="00074275"/>
    <w:rsid w:val="000747DC"/>
    <w:rsid w:val="0007488C"/>
    <w:rsid w:val="000748A0"/>
    <w:rsid w:val="000749C0"/>
    <w:rsid w:val="00074E0A"/>
    <w:rsid w:val="00075375"/>
    <w:rsid w:val="000755F1"/>
    <w:rsid w:val="00075646"/>
    <w:rsid w:val="0007573E"/>
    <w:rsid w:val="000759F2"/>
    <w:rsid w:val="00075C77"/>
    <w:rsid w:val="00075E02"/>
    <w:rsid w:val="00076903"/>
    <w:rsid w:val="00076D4A"/>
    <w:rsid w:val="00076EC6"/>
    <w:rsid w:val="00077337"/>
    <w:rsid w:val="0007733F"/>
    <w:rsid w:val="0007786F"/>
    <w:rsid w:val="0008000F"/>
    <w:rsid w:val="00080252"/>
    <w:rsid w:val="000804DD"/>
    <w:rsid w:val="00080604"/>
    <w:rsid w:val="0008082E"/>
    <w:rsid w:val="00080BB8"/>
    <w:rsid w:val="00080C96"/>
    <w:rsid w:val="00080F02"/>
    <w:rsid w:val="00081129"/>
    <w:rsid w:val="000811C3"/>
    <w:rsid w:val="000813B5"/>
    <w:rsid w:val="00081422"/>
    <w:rsid w:val="00081649"/>
    <w:rsid w:val="000819BF"/>
    <w:rsid w:val="00081CBD"/>
    <w:rsid w:val="00081EAD"/>
    <w:rsid w:val="00081F2E"/>
    <w:rsid w:val="000823FD"/>
    <w:rsid w:val="00082603"/>
    <w:rsid w:val="00082B2A"/>
    <w:rsid w:val="00082EB5"/>
    <w:rsid w:val="000830A9"/>
    <w:rsid w:val="000831D0"/>
    <w:rsid w:val="000831D8"/>
    <w:rsid w:val="000835FE"/>
    <w:rsid w:val="00083BCD"/>
    <w:rsid w:val="00084159"/>
    <w:rsid w:val="00084185"/>
    <w:rsid w:val="00084B5F"/>
    <w:rsid w:val="000850C8"/>
    <w:rsid w:val="000851D7"/>
    <w:rsid w:val="000854C1"/>
    <w:rsid w:val="00085502"/>
    <w:rsid w:val="00085868"/>
    <w:rsid w:val="00085B5F"/>
    <w:rsid w:val="00085B77"/>
    <w:rsid w:val="00085E40"/>
    <w:rsid w:val="0008629D"/>
    <w:rsid w:val="0008638B"/>
    <w:rsid w:val="000863F3"/>
    <w:rsid w:val="000869E6"/>
    <w:rsid w:val="00086F8B"/>
    <w:rsid w:val="000872E2"/>
    <w:rsid w:val="0008740F"/>
    <w:rsid w:val="00087606"/>
    <w:rsid w:val="000879C1"/>
    <w:rsid w:val="00087AD7"/>
    <w:rsid w:val="00087EF6"/>
    <w:rsid w:val="00087FB7"/>
    <w:rsid w:val="00090020"/>
    <w:rsid w:val="000903C6"/>
    <w:rsid w:val="0009075B"/>
    <w:rsid w:val="00090777"/>
    <w:rsid w:val="00090921"/>
    <w:rsid w:val="0009093A"/>
    <w:rsid w:val="00090A1B"/>
    <w:rsid w:val="000910F7"/>
    <w:rsid w:val="00091367"/>
    <w:rsid w:val="000917D0"/>
    <w:rsid w:val="000918D9"/>
    <w:rsid w:val="00091C15"/>
    <w:rsid w:val="00091DDA"/>
    <w:rsid w:val="00092333"/>
    <w:rsid w:val="000928FF"/>
    <w:rsid w:val="0009380C"/>
    <w:rsid w:val="00093B68"/>
    <w:rsid w:val="00093BA6"/>
    <w:rsid w:val="00094351"/>
    <w:rsid w:val="000948AA"/>
    <w:rsid w:val="00094D3D"/>
    <w:rsid w:val="00095031"/>
    <w:rsid w:val="000950BE"/>
    <w:rsid w:val="000953B7"/>
    <w:rsid w:val="00095655"/>
    <w:rsid w:val="00095A91"/>
    <w:rsid w:val="00095D2A"/>
    <w:rsid w:val="00096271"/>
    <w:rsid w:val="00096333"/>
    <w:rsid w:val="00096757"/>
    <w:rsid w:val="00096773"/>
    <w:rsid w:val="00096AD3"/>
    <w:rsid w:val="00096BC1"/>
    <w:rsid w:val="00096DCE"/>
    <w:rsid w:val="00096E3A"/>
    <w:rsid w:val="0009724F"/>
    <w:rsid w:val="00097678"/>
    <w:rsid w:val="000979C6"/>
    <w:rsid w:val="00097D6A"/>
    <w:rsid w:val="00097F7A"/>
    <w:rsid w:val="000A03B6"/>
    <w:rsid w:val="000A0625"/>
    <w:rsid w:val="000A0A15"/>
    <w:rsid w:val="000A0CA1"/>
    <w:rsid w:val="000A0EDE"/>
    <w:rsid w:val="000A17DE"/>
    <w:rsid w:val="000A1A18"/>
    <w:rsid w:val="000A1B1D"/>
    <w:rsid w:val="000A1B1F"/>
    <w:rsid w:val="000A222A"/>
    <w:rsid w:val="000A2AE5"/>
    <w:rsid w:val="000A2C2A"/>
    <w:rsid w:val="000A2FBE"/>
    <w:rsid w:val="000A324E"/>
    <w:rsid w:val="000A32B6"/>
    <w:rsid w:val="000A368C"/>
    <w:rsid w:val="000A36D4"/>
    <w:rsid w:val="000A3958"/>
    <w:rsid w:val="000A402E"/>
    <w:rsid w:val="000A47CF"/>
    <w:rsid w:val="000A4829"/>
    <w:rsid w:val="000A4F66"/>
    <w:rsid w:val="000A50A0"/>
    <w:rsid w:val="000A50AE"/>
    <w:rsid w:val="000A51C9"/>
    <w:rsid w:val="000A51F2"/>
    <w:rsid w:val="000A566E"/>
    <w:rsid w:val="000A5871"/>
    <w:rsid w:val="000A5B55"/>
    <w:rsid w:val="000A5BAD"/>
    <w:rsid w:val="000A5FDD"/>
    <w:rsid w:val="000A6213"/>
    <w:rsid w:val="000A69B6"/>
    <w:rsid w:val="000A705A"/>
    <w:rsid w:val="000A712F"/>
    <w:rsid w:val="000A716E"/>
    <w:rsid w:val="000A77C7"/>
    <w:rsid w:val="000A7B1D"/>
    <w:rsid w:val="000A7D0B"/>
    <w:rsid w:val="000A7F25"/>
    <w:rsid w:val="000A7F7E"/>
    <w:rsid w:val="000B0032"/>
    <w:rsid w:val="000B04A8"/>
    <w:rsid w:val="000B0561"/>
    <w:rsid w:val="000B0AE8"/>
    <w:rsid w:val="000B0C9F"/>
    <w:rsid w:val="000B1480"/>
    <w:rsid w:val="000B1A25"/>
    <w:rsid w:val="000B25EC"/>
    <w:rsid w:val="000B2894"/>
    <w:rsid w:val="000B2CDA"/>
    <w:rsid w:val="000B2DE3"/>
    <w:rsid w:val="000B2F63"/>
    <w:rsid w:val="000B2FAB"/>
    <w:rsid w:val="000B3281"/>
    <w:rsid w:val="000B3315"/>
    <w:rsid w:val="000B354E"/>
    <w:rsid w:val="000B42FC"/>
    <w:rsid w:val="000B445B"/>
    <w:rsid w:val="000B44FE"/>
    <w:rsid w:val="000B4551"/>
    <w:rsid w:val="000B470D"/>
    <w:rsid w:val="000B478E"/>
    <w:rsid w:val="000B4B3D"/>
    <w:rsid w:val="000B4F0B"/>
    <w:rsid w:val="000B5340"/>
    <w:rsid w:val="000B539C"/>
    <w:rsid w:val="000B5A16"/>
    <w:rsid w:val="000B5C1F"/>
    <w:rsid w:val="000B5ED8"/>
    <w:rsid w:val="000B6594"/>
    <w:rsid w:val="000B6EED"/>
    <w:rsid w:val="000B70F2"/>
    <w:rsid w:val="000B7411"/>
    <w:rsid w:val="000B74AE"/>
    <w:rsid w:val="000B7531"/>
    <w:rsid w:val="000B7555"/>
    <w:rsid w:val="000B7604"/>
    <w:rsid w:val="000B7E08"/>
    <w:rsid w:val="000C0890"/>
    <w:rsid w:val="000C0D5F"/>
    <w:rsid w:val="000C0F36"/>
    <w:rsid w:val="000C16C6"/>
    <w:rsid w:val="000C1973"/>
    <w:rsid w:val="000C1B7F"/>
    <w:rsid w:val="000C1BEE"/>
    <w:rsid w:val="000C24B8"/>
    <w:rsid w:val="000C2600"/>
    <w:rsid w:val="000C3C02"/>
    <w:rsid w:val="000C3CBB"/>
    <w:rsid w:val="000C3F3B"/>
    <w:rsid w:val="000C4CDC"/>
    <w:rsid w:val="000C4DB5"/>
    <w:rsid w:val="000C4FE3"/>
    <w:rsid w:val="000C5239"/>
    <w:rsid w:val="000C52EB"/>
    <w:rsid w:val="000C5A12"/>
    <w:rsid w:val="000C602C"/>
    <w:rsid w:val="000C60BE"/>
    <w:rsid w:val="000C62C3"/>
    <w:rsid w:val="000C6440"/>
    <w:rsid w:val="000C64AF"/>
    <w:rsid w:val="000C64D5"/>
    <w:rsid w:val="000C6EF8"/>
    <w:rsid w:val="000C73E0"/>
    <w:rsid w:val="000C755A"/>
    <w:rsid w:val="000C775F"/>
    <w:rsid w:val="000C78D9"/>
    <w:rsid w:val="000D0087"/>
    <w:rsid w:val="000D0240"/>
    <w:rsid w:val="000D0957"/>
    <w:rsid w:val="000D0E50"/>
    <w:rsid w:val="000D0F00"/>
    <w:rsid w:val="000D1071"/>
    <w:rsid w:val="000D1232"/>
    <w:rsid w:val="000D1348"/>
    <w:rsid w:val="000D13AA"/>
    <w:rsid w:val="000D13B7"/>
    <w:rsid w:val="000D155F"/>
    <w:rsid w:val="000D16C4"/>
    <w:rsid w:val="000D1713"/>
    <w:rsid w:val="000D1844"/>
    <w:rsid w:val="000D1ACA"/>
    <w:rsid w:val="000D1DE4"/>
    <w:rsid w:val="000D2562"/>
    <w:rsid w:val="000D26DF"/>
    <w:rsid w:val="000D2AFB"/>
    <w:rsid w:val="000D3007"/>
    <w:rsid w:val="000D315B"/>
    <w:rsid w:val="000D3796"/>
    <w:rsid w:val="000D3D4D"/>
    <w:rsid w:val="000D3F0D"/>
    <w:rsid w:val="000D3F3A"/>
    <w:rsid w:val="000D4086"/>
    <w:rsid w:val="000D4161"/>
    <w:rsid w:val="000D444E"/>
    <w:rsid w:val="000D4A8C"/>
    <w:rsid w:val="000D580D"/>
    <w:rsid w:val="000D59CF"/>
    <w:rsid w:val="000D5BD3"/>
    <w:rsid w:val="000D5CEF"/>
    <w:rsid w:val="000D6400"/>
    <w:rsid w:val="000D6496"/>
    <w:rsid w:val="000D65C0"/>
    <w:rsid w:val="000D782C"/>
    <w:rsid w:val="000D7839"/>
    <w:rsid w:val="000D7BF1"/>
    <w:rsid w:val="000D7F14"/>
    <w:rsid w:val="000E00B6"/>
    <w:rsid w:val="000E010B"/>
    <w:rsid w:val="000E043F"/>
    <w:rsid w:val="000E04C5"/>
    <w:rsid w:val="000E0CC1"/>
    <w:rsid w:val="000E0ECF"/>
    <w:rsid w:val="000E1227"/>
    <w:rsid w:val="000E1259"/>
    <w:rsid w:val="000E14DA"/>
    <w:rsid w:val="000E1B4D"/>
    <w:rsid w:val="000E1C6A"/>
    <w:rsid w:val="000E2037"/>
    <w:rsid w:val="000E256F"/>
    <w:rsid w:val="000E269A"/>
    <w:rsid w:val="000E26B3"/>
    <w:rsid w:val="000E27CF"/>
    <w:rsid w:val="000E2B32"/>
    <w:rsid w:val="000E2D40"/>
    <w:rsid w:val="000E2E0C"/>
    <w:rsid w:val="000E2E45"/>
    <w:rsid w:val="000E2E52"/>
    <w:rsid w:val="000E2EC9"/>
    <w:rsid w:val="000E2FED"/>
    <w:rsid w:val="000E337D"/>
    <w:rsid w:val="000E3573"/>
    <w:rsid w:val="000E3BA7"/>
    <w:rsid w:val="000E3C28"/>
    <w:rsid w:val="000E3EC2"/>
    <w:rsid w:val="000E4038"/>
    <w:rsid w:val="000E412B"/>
    <w:rsid w:val="000E45FE"/>
    <w:rsid w:val="000E4850"/>
    <w:rsid w:val="000E490E"/>
    <w:rsid w:val="000E4F6F"/>
    <w:rsid w:val="000E508B"/>
    <w:rsid w:val="000E51F7"/>
    <w:rsid w:val="000E5230"/>
    <w:rsid w:val="000E52B7"/>
    <w:rsid w:val="000E578C"/>
    <w:rsid w:val="000E59B9"/>
    <w:rsid w:val="000E59C8"/>
    <w:rsid w:val="000E5BBF"/>
    <w:rsid w:val="000E5D91"/>
    <w:rsid w:val="000E5F4E"/>
    <w:rsid w:val="000E62C1"/>
    <w:rsid w:val="000E631C"/>
    <w:rsid w:val="000E678D"/>
    <w:rsid w:val="000E6B1F"/>
    <w:rsid w:val="000E6F4C"/>
    <w:rsid w:val="000E7260"/>
    <w:rsid w:val="000E741F"/>
    <w:rsid w:val="000E79BF"/>
    <w:rsid w:val="000E7A49"/>
    <w:rsid w:val="000E7DA7"/>
    <w:rsid w:val="000F0135"/>
    <w:rsid w:val="000F01DA"/>
    <w:rsid w:val="000F029D"/>
    <w:rsid w:val="000F08FA"/>
    <w:rsid w:val="000F0B0B"/>
    <w:rsid w:val="000F0CDC"/>
    <w:rsid w:val="000F0D13"/>
    <w:rsid w:val="000F1AA5"/>
    <w:rsid w:val="000F1AE9"/>
    <w:rsid w:val="000F240F"/>
    <w:rsid w:val="000F253A"/>
    <w:rsid w:val="000F268C"/>
    <w:rsid w:val="000F268E"/>
    <w:rsid w:val="000F2BC8"/>
    <w:rsid w:val="000F2DE9"/>
    <w:rsid w:val="000F3B58"/>
    <w:rsid w:val="000F3E80"/>
    <w:rsid w:val="000F4362"/>
    <w:rsid w:val="000F4E32"/>
    <w:rsid w:val="000F4E4C"/>
    <w:rsid w:val="000F5323"/>
    <w:rsid w:val="000F5886"/>
    <w:rsid w:val="000F5EFB"/>
    <w:rsid w:val="000F5F3C"/>
    <w:rsid w:val="000F6191"/>
    <w:rsid w:val="000F64D1"/>
    <w:rsid w:val="000F67C1"/>
    <w:rsid w:val="000F691D"/>
    <w:rsid w:val="000F6B10"/>
    <w:rsid w:val="000F7793"/>
    <w:rsid w:val="000F7CCD"/>
    <w:rsid w:val="00100019"/>
    <w:rsid w:val="001000DD"/>
    <w:rsid w:val="001001F1"/>
    <w:rsid w:val="00100403"/>
    <w:rsid w:val="00100CEC"/>
    <w:rsid w:val="00100D76"/>
    <w:rsid w:val="00100FAA"/>
    <w:rsid w:val="001014CE"/>
    <w:rsid w:val="001019A7"/>
    <w:rsid w:val="00101BB1"/>
    <w:rsid w:val="00101DDC"/>
    <w:rsid w:val="00101DF3"/>
    <w:rsid w:val="00102280"/>
    <w:rsid w:val="00102516"/>
    <w:rsid w:val="00102BB0"/>
    <w:rsid w:val="00102E17"/>
    <w:rsid w:val="00102FAA"/>
    <w:rsid w:val="00102FDD"/>
    <w:rsid w:val="00103085"/>
    <w:rsid w:val="00103111"/>
    <w:rsid w:val="00103B78"/>
    <w:rsid w:val="00103D69"/>
    <w:rsid w:val="001046CD"/>
    <w:rsid w:val="00104984"/>
    <w:rsid w:val="00104A29"/>
    <w:rsid w:val="00104B4C"/>
    <w:rsid w:val="001057DF"/>
    <w:rsid w:val="00105938"/>
    <w:rsid w:val="00106056"/>
    <w:rsid w:val="00106243"/>
    <w:rsid w:val="001062E2"/>
    <w:rsid w:val="00106651"/>
    <w:rsid w:val="00106A23"/>
    <w:rsid w:val="00106D77"/>
    <w:rsid w:val="00106DC5"/>
    <w:rsid w:val="00107447"/>
    <w:rsid w:val="001076FF"/>
    <w:rsid w:val="00107862"/>
    <w:rsid w:val="0010795C"/>
    <w:rsid w:val="00107CD0"/>
    <w:rsid w:val="00110288"/>
    <w:rsid w:val="0011036D"/>
    <w:rsid w:val="0011039C"/>
    <w:rsid w:val="001108CD"/>
    <w:rsid w:val="00110938"/>
    <w:rsid w:val="00110A2E"/>
    <w:rsid w:val="00110AFD"/>
    <w:rsid w:val="00111E77"/>
    <w:rsid w:val="00111EE2"/>
    <w:rsid w:val="0011237C"/>
    <w:rsid w:val="0011240E"/>
    <w:rsid w:val="00112685"/>
    <w:rsid w:val="00112BC4"/>
    <w:rsid w:val="00112CAB"/>
    <w:rsid w:val="00112F97"/>
    <w:rsid w:val="00113002"/>
    <w:rsid w:val="001130F1"/>
    <w:rsid w:val="00113266"/>
    <w:rsid w:val="001134F8"/>
    <w:rsid w:val="00113C62"/>
    <w:rsid w:val="0011428D"/>
    <w:rsid w:val="001142AF"/>
    <w:rsid w:val="00114392"/>
    <w:rsid w:val="0011443F"/>
    <w:rsid w:val="001146F6"/>
    <w:rsid w:val="00114855"/>
    <w:rsid w:val="00114F46"/>
    <w:rsid w:val="00115211"/>
    <w:rsid w:val="0011532C"/>
    <w:rsid w:val="0011545C"/>
    <w:rsid w:val="001158C0"/>
    <w:rsid w:val="001159A9"/>
    <w:rsid w:val="00115AE2"/>
    <w:rsid w:val="00115AF2"/>
    <w:rsid w:val="00115BA5"/>
    <w:rsid w:val="00115C50"/>
    <w:rsid w:val="00116CFF"/>
    <w:rsid w:val="00116E12"/>
    <w:rsid w:val="00117187"/>
    <w:rsid w:val="0011743B"/>
    <w:rsid w:val="0011764B"/>
    <w:rsid w:val="00117B2D"/>
    <w:rsid w:val="00117B41"/>
    <w:rsid w:val="00117E77"/>
    <w:rsid w:val="001208C3"/>
    <w:rsid w:val="00120A20"/>
    <w:rsid w:val="00120B9F"/>
    <w:rsid w:val="00121625"/>
    <w:rsid w:val="00121CFA"/>
    <w:rsid w:val="00121FED"/>
    <w:rsid w:val="00122135"/>
    <w:rsid w:val="00122558"/>
    <w:rsid w:val="0012266C"/>
    <w:rsid w:val="0012295F"/>
    <w:rsid w:val="00122C43"/>
    <w:rsid w:val="00122CA6"/>
    <w:rsid w:val="001232D7"/>
    <w:rsid w:val="00123A1E"/>
    <w:rsid w:val="00123DF0"/>
    <w:rsid w:val="00124AFF"/>
    <w:rsid w:val="00124D73"/>
    <w:rsid w:val="00124D8C"/>
    <w:rsid w:val="00125063"/>
    <w:rsid w:val="0012560F"/>
    <w:rsid w:val="00125B25"/>
    <w:rsid w:val="00125D3B"/>
    <w:rsid w:val="00126029"/>
    <w:rsid w:val="001268F7"/>
    <w:rsid w:val="00126984"/>
    <w:rsid w:val="00126A2C"/>
    <w:rsid w:val="00126BC3"/>
    <w:rsid w:val="00126E2A"/>
    <w:rsid w:val="00127694"/>
    <w:rsid w:val="00127BC1"/>
    <w:rsid w:val="00130B82"/>
    <w:rsid w:val="00130C92"/>
    <w:rsid w:val="00130D41"/>
    <w:rsid w:val="00130F11"/>
    <w:rsid w:val="00131D53"/>
    <w:rsid w:val="00132212"/>
    <w:rsid w:val="0013243F"/>
    <w:rsid w:val="00132660"/>
    <w:rsid w:val="0013282E"/>
    <w:rsid w:val="0013296E"/>
    <w:rsid w:val="00132A8B"/>
    <w:rsid w:val="001331AF"/>
    <w:rsid w:val="00133360"/>
    <w:rsid w:val="00133433"/>
    <w:rsid w:val="00133542"/>
    <w:rsid w:val="001337A0"/>
    <w:rsid w:val="00133CDE"/>
    <w:rsid w:val="00133EC9"/>
    <w:rsid w:val="001340B0"/>
    <w:rsid w:val="00134492"/>
    <w:rsid w:val="0013452C"/>
    <w:rsid w:val="00134703"/>
    <w:rsid w:val="0013479A"/>
    <w:rsid w:val="001348E2"/>
    <w:rsid w:val="00134A01"/>
    <w:rsid w:val="00134A76"/>
    <w:rsid w:val="00134B9A"/>
    <w:rsid w:val="00134CE6"/>
    <w:rsid w:val="00134D85"/>
    <w:rsid w:val="00134F35"/>
    <w:rsid w:val="00134F7F"/>
    <w:rsid w:val="0013514C"/>
    <w:rsid w:val="001355FA"/>
    <w:rsid w:val="001356AA"/>
    <w:rsid w:val="00135A59"/>
    <w:rsid w:val="00135B15"/>
    <w:rsid w:val="00136035"/>
    <w:rsid w:val="0013612B"/>
    <w:rsid w:val="001365C9"/>
    <w:rsid w:val="00136852"/>
    <w:rsid w:val="001369A1"/>
    <w:rsid w:val="00136A56"/>
    <w:rsid w:val="00136B10"/>
    <w:rsid w:val="00137457"/>
    <w:rsid w:val="001374BA"/>
    <w:rsid w:val="001376E8"/>
    <w:rsid w:val="001377D8"/>
    <w:rsid w:val="00137F4C"/>
    <w:rsid w:val="00137FFD"/>
    <w:rsid w:val="001401C0"/>
    <w:rsid w:val="0014084C"/>
    <w:rsid w:val="001409F1"/>
    <w:rsid w:val="00140D7E"/>
    <w:rsid w:val="0014129E"/>
    <w:rsid w:val="001413AA"/>
    <w:rsid w:val="00141A3B"/>
    <w:rsid w:val="00141A85"/>
    <w:rsid w:val="00141B6B"/>
    <w:rsid w:val="00141C53"/>
    <w:rsid w:val="00141DAF"/>
    <w:rsid w:val="00142052"/>
    <w:rsid w:val="0014284F"/>
    <w:rsid w:val="001429D9"/>
    <w:rsid w:val="00142AA0"/>
    <w:rsid w:val="00142B14"/>
    <w:rsid w:val="0014327A"/>
    <w:rsid w:val="00143309"/>
    <w:rsid w:val="001434CB"/>
    <w:rsid w:val="0014356D"/>
    <w:rsid w:val="00143A63"/>
    <w:rsid w:val="00143DB4"/>
    <w:rsid w:val="00143E21"/>
    <w:rsid w:val="00143F63"/>
    <w:rsid w:val="00144050"/>
    <w:rsid w:val="00144487"/>
    <w:rsid w:val="001444DE"/>
    <w:rsid w:val="001446A7"/>
    <w:rsid w:val="001447BD"/>
    <w:rsid w:val="0014503C"/>
    <w:rsid w:val="0014535B"/>
    <w:rsid w:val="001453FA"/>
    <w:rsid w:val="0014553D"/>
    <w:rsid w:val="0014593E"/>
    <w:rsid w:val="00146035"/>
    <w:rsid w:val="00146202"/>
    <w:rsid w:val="00146368"/>
    <w:rsid w:val="001464A3"/>
    <w:rsid w:val="00146BD7"/>
    <w:rsid w:val="00146F1F"/>
    <w:rsid w:val="00147301"/>
    <w:rsid w:val="001473A9"/>
    <w:rsid w:val="0014774A"/>
    <w:rsid w:val="00147764"/>
    <w:rsid w:val="001478B7"/>
    <w:rsid w:val="00147B48"/>
    <w:rsid w:val="00147ECF"/>
    <w:rsid w:val="001502B5"/>
    <w:rsid w:val="00150335"/>
    <w:rsid w:val="0015053A"/>
    <w:rsid w:val="00150644"/>
    <w:rsid w:val="00150DF6"/>
    <w:rsid w:val="00150FEB"/>
    <w:rsid w:val="0015108A"/>
    <w:rsid w:val="001513A4"/>
    <w:rsid w:val="0015159F"/>
    <w:rsid w:val="00151740"/>
    <w:rsid w:val="00151940"/>
    <w:rsid w:val="00151AC4"/>
    <w:rsid w:val="00151C89"/>
    <w:rsid w:val="00151E27"/>
    <w:rsid w:val="00152289"/>
    <w:rsid w:val="0015238D"/>
    <w:rsid w:val="00152599"/>
    <w:rsid w:val="00152721"/>
    <w:rsid w:val="00152893"/>
    <w:rsid w:val="00152A4B"/>
    <w:rsid w:val="00152BAE"/>
    <w:rsid w:val="001530C3"/>
    <w:rsid w:val="00153664"/>
    <w:rsid w:val="00154183"/>
    <w:rsid w:val="00154196"/>
    <w:rsid w:val="001542ED"/>
    <w:rsid w:val="001549AB"/>
    <w:rsid w:val="001551DB"/>
    <w:rsid w:val="00155669"/>
    <w:rsid w:val="001558D6"/>
    <w:rsid w:val="00155C73"/>
    <w:rsid w:val="00155C96"/>
    <w:rsid w:val="00155F55"/>
    <w:rsid w:val="00155F74"/>
    <w:rsid w:val="0015632D"/>
    <w:rsid w:val="0015635E"/>
    <w:rsid w:val="00156686"/>
    <w:rsid w:val="00156886"/>
    <w:rsid w:val="00156BAE"/>
    <w:rsid w:val="0015709F"/>
    <w:rsid w:val="0015740F"/>
    <w:rsid w:val="00157707"/>
    <w:rsid w:val="00157908"/>
    <w:rsid w:val="00157B16"/>
    <w:rsid w:val="00157FEA"/>
    <w:rsid w:val="00160034"/>
    <w:rsid w:val="00160073"/>
    <w:rsid w:val="00160279"/>
    <w:rsid w:val="00160387"/>
    <w:rsid w:val="00160A0F"/>
    <w:rsid w:val="00160B28"/>
    <w:rsid w:val="00160FFD"/>
    <w:rsid w:val="001611C0"/>
    <w:rsid w:val="001611D3"/>
    <w:rsid w:val="0016251F"/>
    <w:rsid w:val="001625E7"/>
    <w:rsid w:val="00162C34"/>
    <w:rsid w:val="00162D11"/>
    <w:rsid w:val="00162D43"/>
    <w:rsid w:val="00162F81"/>
    <w:rsid w:val="0016348F"/>
    <w:rsid w:val="001636C8"/>
    <w:rsid w:val="00163C37"/>
    <w:rsid w:val="00163DC9"/>
    <w:rsid w:val="0016406D"/>
    <w:rsid w:val="00164166"/>
    <w:rsid w:val="001641AF"/>
    <w:rsid w:val="00164429"/>
    <w:rsid w:val="00164719"/>
    <w:rsid w:val="00165184"/>
    <w:rsid w:val="0016554E"/>
    <w:rsid w:val="00165884"/>
    <w:rsid w:val="001659C3"/>
    <w:rsid w:val="00165B2B"/>
    <w:rsid w:val="00165C4F"/>
    <w:rsid w:val="001661FD"/>
    <w:rsid w:val="0016635B"/>
    <w:rsid w:val="001663E1"/>
    <w:rsid w:val="00166854"/>
    <w:rsid w:val="0016692C"/>
    <w:rsid w:val="00166ACB"/>
    <w:rsid w:val="00167210"/>
    <w:rsid w:val="0016735C"/>
    <w:rsid w:val="001674AB"/>
    <w:rsid w:val="001674E0"/>
    <w:rsid w:val="0016752D"/>
    <w:rsid w:val="00167C80"/>
    <w:rsid w:val="00167FE6"/>
    <w:rsid w:val="001707CC"/>
    <w:rsid w:val="001708C5"/>
    <w:rsid w:val="00170961"/>
    <w:rsid w:val="00170A04"/>
    <w:rsid w:val="00170AA9"/>
    <w:rsid w:val="00170F78"/>
    <w:rsid w:val="00171081"/>
    <w:rsid w:val="0017168C"/>
    <w:rsid w:val="00171A41"/>
    <w:rsid w:val="00171E29"/>
    <w:rsid w:val="00171EE4"/>
    <w:rsid w:val="00171EE9"/>
    <w:rsid w:val="00172254"/>
    <w:rsid w:val="00172B99"/>
    <w:rsid w:val="00172C18"/>
    <w:rsid w:val="00172F7C"/>
    <w:rsid w:val="00172FD2"/>
    <w:rsid w:val="0017323C"/>
    <w:rsid w:val="00173711"/>
    <w:rsid w:val="00173BF4"/>
    <w:rsid w:val="0017441F"/>
    <w:rsid w:val="0017445C"/>
    <w:rsid w:val="001745A8"/>
    <w:rsid w:val="0017470A"/>
    <w:rsid w:val="00174716"/>
    <w:rsid w:val="001749AB"/>
    <w:rsid w:val="00174BDE"/>
    <w:rsid w:val="00174C87"/>
    <w:rsid w:val="0017508C"/>
    <w:rsid w:val="00175C0D"/>
    <w:rsid w:val="0017619E"/>
    <w:rsid w:val="001764F0"/>
    <w:rsid w:val="00176626"/>
    <w:rsid w:val="00176932"/>
    <w:rsid w:val="00176AC7"/>
    <w:rsid w:val="00176AF3"/>
    <w:rsid w:val="00176BC6"/>
    <w:rsid w:val="00176E9D"/>
    <w:rsid w:val="00177519"/>
    <w:rsid w:val="00177A30"/>
    <w:rsid w:val="00177FFE"/>
    <w:rsid w:val="00180105"/>
    <w:rsid w:val="0018028C"/>
    <w:rsid w:val="0018049D"/>
    <w:rsid w:val="00180809"/>
    <w:rsid w:val="00180B00"/>
    <w:rsid w:val="001812D2"/>
    <w:rsid w:val="001815E1"/>
    <w:rsid w:val="0018197B"/>
    <w:rsid w:val="00181A22"/>
    <w:rsid w:val="00181FE7"/>
    <w:rsid w:val="00182374"/>
    <w:rsid w:val="001824CE"/>
    <w:rsid w:val="0018263A"/>
    <w:rsid w:val="00182B20"/>
    <w:rsid w:val="00182B30"/>
    <w:rsid w:val="00183464"/>
    <w:rsid w:val="001837F6"/>
    <w:rsid w:val="00183F69"/>
    <w:rsid w:val="0018415A"/>
    <w:rsid w:val="001841C0"/>
    <w:rsid w:val="0018499A"/>
    <w:rsid w:val="00184B61"/>
    <w:rsid w:val="00184F73"/>
    <w:rsid w:val="0018540D"/>
    <w:rsid w:val="0018572F"/>
    <w:rsid w:val="00185735"/>
    <w:rsid w:val="00185850"/>
    <w:rsid w:val="0018593A"/>
    <w:rsid w:val="001861AE"/>
    <w:rsid w:val="001861B1"/>
    <w:rsid w:val="00186B11"/>
    <w:rsid w:val="00186E4C"/>
    <w:rsid w:val="00186F82"/>
    <w:rsid w:val="0018713F"/>
    <w:rsid w:val="00187329"/>
    <w:rsid w:val="001873B6"/>
    <w:rsid w:val="00187CE4"/>
    <w:rsid w:val="00187D2C"/>
    <w:rsid w:val="00187FF6"/>
    <w:rsid w:val="00190195"/>
    <w:rsid w:val="0019060E"/>
    <w:rsid w:val="00190B93"/>
    <w:rsid w:val="00190C8B"/>
    <w:rsid w:val="0019128E"/>
    <w:rsid w:val="001914D6"/>
    <w:rsid w:val="0019167A"/>
    <w:rsid w:val="001917E7"/>
    <w:rsid w:val="0019194D"/>
    <w:rsid w:val="00192452"/>
    <w:rsid w:val="001924A3"/>
    <w:rsid w:val="0019257D"/>
    <w:rsid w:val="00192692"/>
    <w:rsid w:val="00192AD7"/>
    <w:rsid w:val="00192C43"/>
    <w:rsid w:val="00192C7A"/>
    <w:rsid w:val="00192FC0"/>
    <w:rsid w:val="00193004"/>
    <w:rsid w:val="001930E7"/>
    <w:rsid w:val="0019335C"/>
    <w:rsid w:val="00193868"/>
    <w:rsid w:val="00193D82"/>
    <w:rsid w:val="001941B3"/>
    <w:rsid w:val="00194727"/>
    <w:rsid w:val="001948E9"/>
    <w:rsid w:val="00194AE8"/>
    <w:rsid w:val="00194B73"/>
    <w:rsid w:val="00194C1E"/>
    <w:rsid w:val="00194DCE"/>
    <w:rsid w:val="00194F4F"/>
    <w:rsid w:val="00195071"/>
    <w:rsid w:val="0019574E"/>
    <w:rsid w:val="001959A4"/>
    <w:rsid w:val="00195AE4"/>
    <w:rsid w:val="00195C84"/>
    <w:rsid w:val="00195DEE"/>
    <w:rsid w:val="00195F23"/>
    <w:rsid w:val="001967B0"/>
    <w:rsid w:val="0019682B"/>
    <w:rsid w:val="00196AEB"/>
    <w:rsid w:val="00196D1A"/>
    <w:rsid w:val="0019702E"/>
    <w:rsid w:val="00197207"/>
    <w:rsid w:val="00197442"/>
    <w:rsid w:val="001975FF"/>
    <w:rsid w:val="001976F2"/>
    <w:rsid w:val="00197830"/>
    <w:rsid w:val="00197F9C"/>
    <w:rsid w:val="001A0388"/>
    <w:rsid w:val="001A06C0"/>
    <w:rsid w:val="001A08A5"/>
    <w:rsid w:val="001A0947"/>
    <w:rsid w:val="001A0A58"/>
    <w:rsid w:val="001A0A93"/>
    <w:rsid w:val="001A0D1C"/>
    <w:rsid w:val="001A101F"/>
    <w:rsid w:val="001A10CF"/>
    <w:rsid w:val="001A15C2"/>
    <w:rsid w:val="001A19F7"/>
    <w:rsid w:val="001A1BFB"/>
    <w:rsid w:val="001A2344"/>
    <w:rsid w:val="001A2422"/>
    <w:rsid w:val="001A25C8"/>
    <w:rsid w:val="001A282E"/>
    <w:rsid w:val="001A319E"/>
    <w:rsid w:val="001A347C"/>
    <w:rsid w:val="001A3769"/>
    <w:rsid w:val="001A3A4F"/>
    <w:rsid w:val="001A3B4F"/>
    <w:rsid w:val="001A42A0"/>
    <w:rsid w:val="001A42C7"/>
    <w:rsid w:val="001A431F"/>
    <w:rsid w:val="001A46C8"/>
    <w:rsid w:val="001A4E72"/>
    <w:rsid w:val="001A4F37"/>
    <w:rsid w:val="001A502B"/>
    <w:rsid w:val="001A511F"/>
    <w:rsid w:val="001A5624"/>
    <w:rsid w:val="001A5809"/>
    <w:rsid w:val="001A59F9"/>
    <w:rsid w:val="001A5C5A"/>
    <w:rsid w:val="001A5C85"/>
    <w:rsid w:val="001A5DAD"/>
    <w:rsid w:val="001A5EC3"/>
    <w:rsid w:val="001A6056"/>
    <w:rsid w:val="001A60CE"/>
    <w:rsid w:val="001A6393"/>
    <w:rsid w:val="001A6675"/>
    <w:rsid w:val="001A6D56"/>
    <w:rsid w:val="001A6ECC"/>
    <w:rsid w:val="001A736C"/>
    <w:rsid w:val="001A76AC"/>
    <w:rsid w:val="001A79FD"/>
    <w:rsid w:val="001A7C5B"/>
    <w:rsid w:val="001A7C87"/>
    <w:rsid w:val="001B0038"/>
    <w:rsid w:val="001B04B6"/>
    <w:rsid w:val="001B08B6"/>
    <w:rsid w:val="001B0A55"/>
    <w:rsid w:val="001B0A6D"/>
    <w:rsid w:val="001B0B1A"/>
    <w:rsid w:val="001B0BCA"/>
    <w:rsid w:val="001B10E3"/>
    <w:rsid w:val="001B1335"/>
    <w:rsid w:val="001B155E"/>
    <w:rsid w:val="001B1613"/>
    <w:rsid w:val="001B16EE"/>
    <w:rsid w:val="001B1730"/>
    <w:rsid w:val="001B17E3"/>
    <w:rsid w:val="001B1B8E"/>
    <w:rsid w:val="001B1FAF"/>
    <w:rsid w:val="001B20EF"/>
    <w:rsid w:val="001B23B2"/>
    <w:rsid w:val="001B251E"/>
    <w:rsid w:val="001B25BA"/>
    <w:rsid w:val="001B2657"/>
    <w:rsid w:val="001B2A4C"/>
    <w:rsid w:val="001B2C0F"/>
    <w:rsid w:val="001B2C4D"/>
    <w:rsid w:val="001B2E08"/>
    <w:rsid w:val="001B31CD"/>
    <w:rsid w:val="001B32AE"/>
    <w:rsid w:val="001B33CF"/>
    <w:rsid w:val="001B35EE"/>
    <w:rsid w:val="001B3609"/>
    <w:rsid w:val="001B3881"/>
    <w:rsid w:val="001B3A78"/>
    <w:rsid w:val="001B3F3B"/>
    <w:rsid w:val="001B4037"/>
    <w:rsid w:val="001B411C"/>
    <w:rsid w:val="001B49D3"/>
    <w:rsid w:val="001B4AAB"/>
    <w:rsid w:val="001B4B82"/>
    <w:rsid w:val="001B4BA8"/>
    <w:rsid w:val="001B4CD6"/>
    <w:rsid w:val="001B577C"/>
    <w:rsid w:val="001B5BDE"/>
    <w:rsid w:val="001B5E9E"/>
    <w:rsid w:val="001B5F60"/>
    <w:rsid w:val="001B64B5"/>
    <w:rsid w:val="001B6C8F"/>
    <w:rsid w:val="001B6DFC"/>
    <w:rsid w:val="001B740B"/>
    <w:rsid w:val="001B75A9"/>
    <w:rsid w:val="001B76DF"/>
    <w:rsid w:val="001C03D1"/>
    <w:rsid w:val="001C054B"/>
    <w:rsid w:val="001C0B40"/>
    <w:rsid w:val="001C0BF0"/>
    <w:rsid w:val="001C111E"/>
    <w:rsid w:val="001C1173"/>
    <w:rsid w:val="001C1A36"/>
    <w:rsid w:val="001C1B77"/>
    <w:rsid w:val="001C1D05"/>
    <w:rsid w:val="001C1DCD"/>
    <w:rsid w:val="001C1EEE"/>
    <w:rsid w:val="001C1FAC"/>
    <w:rsid w:val="001C1FE5"/>
    <w:rsid w:val="001C2383"/>
    <w:rsid w:val="001C2665"/>
    <w:rsid w:val="001C266B"/>
    <w:rsid w:val="001C29CE"/>
    <w:rsid w:val="001C2B8D"/>
    <w:rsid w:val="001C2DCE"/>
    <w:rsid w:val="001C3504"/>
    <w:rsid w:val="001C35A6"/>
    <w:rsid w:val="001C35CD"/>
    <w:rsid w:val="001C363A"/>
    <w:rsid w:val="001C37DE"/>
    <w:rsid w:val="001C3855"/>
    <w:rsid w:val="001C39E4"/>
    <w:rsid w:val="001C3CE5"/>
    <w:rsid w:val="001C3D14"/>
    <w:rsid w:val="001C3EAB"/>
    <w:rsid w:val="001C426B"/>
    <w:rsid w:val="001C4271"/>
    <w:rsid w:val="001C45D4"/>
    <w:rsid w:val="001C4980"/>
    <w:rsid w:val="001C4ACB"/>
    <w:rsid w:val="001C4B29"/>
    <w:rsid w:val="001C4B7E"/>
    <w:rsid w:val="001C58EC"/>
    <w:rsid w:val="001C5A41"/>
    <w:rsid w:val="001C5EFE"/>
    <w:rsid w:val="001C638F"/>
    <w:rsid w:val="001C6588"/>
    <w:rsid w:val="001C6A86"/>
    <w:rsid w:val="001C6A94"/>
    <w:rsid w:val="001C6E77"/>
    <w:rsid w:val="001C77CE"/>
    <w:rsid w:val="001C7A89"/>
    <w:rsid w:val="001C7B3E"/>
    <w:rsid w:val="001C7B80"/>
    <w:rsid w:val="001C7B94"/>
    <w:rsid w:val="001C7D11"/>
    <w:rsid w:val="001C7F1C"/>
    <w:rsid w:val="001D01C3"/>
    <w:rsid w:val="001D023C"/>
    <w:rsid w:val="001D0C75"/>
    <w:rsid w:val="001D0E8C"/>
    <w:rsid w:val="001D100E"/>
    <w:rsid w:val="001D1B17"/>
    <w:rsid w:val="001D28FA"/>
    <w:rsid w:val="001D2991"/>
    <w:rsid w:val="001D2E8B"/>
    <w:rsid w:val="001D2EEA"/>
    <w:rsid w:val="001D2FB6"/>
    <w:rsid w:val="001D331E"/>
    <w:rsid w:val="001D3A3A"/>
    <w:rsid w:val="001D3D64"/>
    <w:rsid w:val="001D4187"/>
    <w:rsid w:val="001D4394"/>
    <w:rsid w:val="001D43FA"/>
    <w:rsid w:val="001D474E"/>
    <w:rsid w:val="001D4917"/>
    <w:rsid w:val="001D4B5B"/>
    <w:rsid w:val="001D5073"/>
    <w:rsid w:val="001D5788"/>
    <w:rsid w:val="001D58AB"/>
    <w:rsid w:val="001D599B"/>
    <w:rsid w:val="001D648F"/>
    <w:rsid w:val="001D654F"/>
    <w:rsid w:val="001D6605"/>
    <w:rsid w:val="001D66F1"/>
    <w:rsid w:val="001D67CF"/>
    <w:rsid w:val="001D6B0D"/>
    <w:rsid w:val="001D6D82"/>
    <w:rsid w:val="001D70C2"/>
    <w:rsid w:val="001D71DD"/>
    <w:rsid w:val="001D72E1"/>
    <w:rsid w:val="001D73D1"/>
    <w:rsid w:val="001D7479"/>
    <w:rsid w:val="001D76FC"/>
    <w:rsid w:val="001D7D13"/>
    <w:rsid w:val="001E00B5"/>
    <w:rsid w:val="001E02EB"/>
    <w:rsid w:val="001E048F"/>
    <w:rsid w:val="001E06AC"/>
    <w:rsid w:val="001E06C4"/>
    <w:rsid w:val="001E0777"/>
    <w:rsid w:val="001E0818"/>
    <w:rsid w:val="001E0833"/>
    <w:rsid w:val="001E08E0"/>
    <w:rsid w:val="001E0DBA"/>
    <w:rsid w:val="001E0ECE"/>
    <w:rsid w:val="001E1511"/>
    <w:rsid w:val="001E163F"/>
    <w:rsid w:val="001E189E"/>
    <w:rsid w:val="001E1BB6"/>
    <w:rsid w:val="001E26DD"/>
    <w:rsid w:val="001E2B2D"/>
    <w:rsid w:val="001E2B91"/>
    <w:rsid w:val="001E2C78"/>
    <w:rsid w:val="001E2E71"/>
    <w:rsid w:val="001E2FF6"/>
    <w:rsid w:val="001E312D"/>
    <w:rsid w:val="001E37D5"/>
    <w:rsid w:val="001E4084"/>
    <w:rsid w:val="001E41FA"/>
    <w:rsid w:val="001E42BD"/>
    <w:rsid w:val="001E456A"/>
    <w:rsid w:val="001E45F2"/>
    <w:rsid w:val="001E52C7"/>
    <w:rsid w:val="001E5985"/>
    <w:rsid w:val="001E5B63"/>
    <w:rsid w:val="001E5EBA"/>
    <w:rsid w:val="001E7329"/>
    <w:rsid w:val="001E74D0"/>
    <w:rsid w:val="001E7584"/>
    <w:rsid w:val="001E75C0"/>
    <w:rsid w:val="001E7687"/>
    <w:rsid w:val="001F0115"/>
    <w:rsid w:val="001F0162"/>
    <w:rsid w:val="001F043F"/>
    <w:rsid w:val="001F0659"/>
    <w:rsid w:val="001F0B6F"/>
    <w:rsid w:val="001F0DCE"/>
    <w:rsid w:val="001F1679"/>
    <w:rsid w:val="001F16A0"/>
    <w:rsid w:val="001F21F6"/>
    <w:rsid w:val="001F2404"/>
    <w:rsid w:val="001F24F8"/>
    <w:rsid w:val="001F2812"/>
    <w:rsid w:val="001F2954"/>
    <w:rsid w:val="001F2D33"/>
    <w:rsid w:val="001F33EA"/>
    <w:rsid w:val="001F34D9"/>
    <w:rsid w:val="001F3503"/>
    <w:rsid w:val="001F405C"/>
    <w:rsid w:val="001F421A"/>
    <w:rsid w:val="001F44D5"/>
    <w:rsid w:val="001F4566"/>
    <w:rsid w:val="001F4975"/>
    <w:rsid w:val="001F4CDC"/>
    <w:rsid w:val="001F4EE6"/>
    <w:rsid w:val="001F54C2"/>
    <w:rsid w:val="001F5557"/>
    <w:rsid w:val="001F5880"/>
    <w:rsid w:val="001F5A8D"/>
    <w:rsid w:val="001F5B81"/>
    <w:rsid w:val="001F5FA8"/>
    <w:rsid w:val="001F60EF"/>
    <w:rsid w:val="001F622D"/>
    <w:rsid w:val="001F63B0"/>
    <w:rsid w:val="001F66ED"/>
    <w:rsid w:val="001F6751"/>
    <w:rsid w:val="001F682C"/>
    <w:rsid w:val="001F7397"/>
    <w:rsid w:val="001F7A94"/>
    <w:rsid w:val="001F7BC2"/>
    <w:rsid w:val="001F7DC5"/>
    <w:rsid w:val="0020044E"/>
    <w:rsid w:val="002007FE"/>
    <w:rsid w:val="0020090B"/>
    <w:rsid w:val="00200DFC"/>
    <w:rsid w:val="00201688"/>
    <w:rsid w:val="00201A8B"/>
    <w:rsid w:val="00201FD6"/>
    <w:rsid w:val="00202175"/>
    <w:rsid w:val="002022BB"/>
    <w:rsid w:val="00202588"/>
    <w:rsid w:val="00202592"/>
    <w:rsid w:val="00202E34"/>
    <w:rsid w:val="00202F27"/>
    <w:rsid w:val="00202F83"/>
    <w:rsid w:val="00203071"/>
    <w:rsid w:val="0020363E"/>
    <w:rsid w:val="0020465F"/>
    <w:rsid w:val="00204748"/>
    <w:rsid w:val="00204A68"/>
    <w:rsid w:val="00204F15"/>
    <w:rsid w:val="00204F30"/>
    <w:rsid w:val="0020518C"/>
    <w:rsid w:val="00205394"/>
    <w:rsid w:val="00205C75"/>
    <w:rsid w:val="00206423"/>
    <w:rsid w:val="00206B8B"/>
    <w:rsid w:val="00206BE0"/>
    <w:rsid w:val="00206DBB"/>
    <w:rsid w:val="002071F0"/>
    <w:rsid w:val="0020732D"/>
    <w:rsid w:val="00207447"/>
    <w:rsid w:val="0020752A"/>
    <w:rsid w:val="0020754B"/>
    <w:rsid w:val="002076E5"/>
    <w:rsid w:val="00207B89"/>
    <w:rsid w:val="00207CD0"/>
    <w:rsid w:val="00207F23"/>
    <w:rsid w:val="00210041"/>
    <w:rsid w:val="00210060"/>
    <w:rsid w:val="0021006C"/>
    <w:rsid w:val="002104A8"/>
    <w:rsid w:val="00210538"/>
    <w:rsid w:val="00210F65"/>
    <w:rsid w:val="002113DA"/>
    <w:rsid w:val="00211865"/>
    <w:rsid w:val="00211B7D"/>
    <w:rsid w:val="00211D4A"/>
    <w:rsid w:val="002120A7"/>
    <w:rsid w:val="00212571"/>
    <w:rsid w:val="00212572"/>
    <w:rsid w:val="0021260A"/>
    <w:rsid w:val="00212AB6"/>
    <w:rsid w:val="00212E62"/>
    <w:rsid w:val="00212F8D"/>
    <w:rsid w:val="002130B8"/>
    <w:rsid w:val="002135B5"/>
    <w:rsid w:val="002136FE"/>
    <w:rsid w:val="00213F15"/>
    <w:rsid w:val="0021474B"/>
    <w:rsid w:val="00214A00"/>
    <w:rsid w:val="00214E36"/>
    <w:rsid w:val="00215202"/>
    <w:rsid w:val="002153F0"/>
    <w:rsid w:val="00215599"/>
    <w:rsid w:val="002156D5"/>
    <w:rsid w:val="00215CA2"/>
    <w:rsid w:val="00215F6D"/>
    <w:rsid w:val="002162AC"/>
    <w:rsid w:val="00216C7E"/>
    <w:rsid w:val="00216C92"/>
    <w:rsid w:val="00216E2B"/>
    <w:rsid w:val="00217102"/>
    <w:rsid w:val="0021733D"/>
    <w:rsid w:val="002174AC"/>
    <w:rsid w:val="002174F4"/>
    <w:rsid w:val="00217570"/>
    <w:rsid w:val="00217C04"/>
    <w:rsid w:val="00217E30"/>
    <w:rsid w:val="00217EEF"/>
    <w:rsid w:val="00217F0C"/>
    <w:rsid w:val="0022005C"/>
    <w:rsid w:val="002205E4"/>
    <w:rsid w:val="002206FC"/>
    <w:rsid w:val="00220E4D"/>
    <w:rsid w:val="00220FF3"/>
    <w:rsid w:val="0022108A"/>
    <w:rsid w:val="0022147D"/>
    <w:rsid w:val="002215E5"/>
    <w:rsid w:val="002215ED"/>
    <w:rsid w:val="00221612"/>
    <w:rsid w:val="00221B4D"/>
    <w:rsid w:val="002221D0"/>
    <w:rsid w:val="00222441"/>
    <w:rsid w:val="00222F9C"/>
    <w:rsid w:val="002231F0"/>
    <w:rsid w:val="00223A1E"/>
    <w:rsid w:val="00223DBC"/>
    <w:rsid w:val="00224433"/>
    <w:rsid w:val="00224540"/>
    <w:rsid w:val="00224A0A"/>
    <w:rsid w:val="00224BC3"/>
    <w:rsid w:val="00224DB7"/>
    <w:rsid w:val="00224FA6"/>
    <w:rsid w:val="00225165"/>
    <w:rsid w:val="00225232"/>
    <w:rsid w:val="00225282"/>
    <w:rsid w:val="002252D9"/>
    <w:rsid w:val="002252EE"/>
    <w:rsid w:val="00226754"/>
    <w:rsid w:val="002269CC"/>
    <w:rsid w:val="002269D3"/>
    <w:rsid w:val="0022729B"/>
    <w:rsid w:val="002274AE"/>
    <w:rsid w:val="00227651"/>
    <w:rsid w:val="002276A0"/>
    <w:rsid w:val="00227704"/>
    <w:rsid w:val="00227BC8"/>
    <w:rsid w:val="00227CAB"/>
    <w:rsid w:val="00227E57"/>
    <w:rsid w:val="00230263"/>
    <w:rsid w:val="002303C7"/>
    <w:rsid w:val="0023045A"/>
    <w:rsid w:val="002309F7"/>
    <w:rsid w:val="00230C0D"/>
    <w:rsid w:val="00230DC0"/>
    <w:rsid w:val="00230DDD"/>
    <w:rsid w:val="00231117"/>
    <w:rsid w:val="002311FA"/>
    <w:rsid w:val="0023135B"/>
    <w:rsid w:val="0023141C"/>
    <w:rsid w:val="002314CB"/>
    <w:rsid w:val="002315FA"/>
    <w:rsid w:val="00231610"/>
    <w:rsid w:val="00231A91"/>
    <w:rsid w:val="00232502"/>
    <w:rsid w:val="00232A24"/>
    <w:rsid w:val="0023312A"/>
    <w:rsid w:val="00233F86"/>
    <w:rsid w:val="002340BF"/>
    <w:rsid w:val="00234379"/>
    <w:rsid w:val="0023471A"/>
    <w:rsid w:val="00234D4F"/>
    <w:rsid w:val="00234D67"/>
    <w:rsid w:val="00234DDD"/>
    <w:rsid w:val="002356C9"/>
    <w:rsid w:val="002368F3"/>
    <w:rsid w:val="00236C83"/>
    <w:rsid w:val="00236D14"/>
    <w:rsid w:val="002373FD"/>
    <w:rsid w:val="00237728"/>
    <w:rsid w:val="00237752"/>
    <w:rsid w:val="00237CED"/>
    <w:rsid w:val="00237E36"/>
    <w:rsid w:val="0024039C"/>
    <w:rsid w:val="0024052E"/>
    <w:rsid w:val="002406DF"/>
    <w:rsid w:val="00240AED"/>
    <w:rsid w:val="00241035"/>
    <w:rsid w:val="00241037"/>
    <w:rsid w:val="002412E7"/>
    <w:rsid w:val="002417A5"/>
    <w:rsid w:val="00241DB1"/>
    <w:rsid w:val="002426B2"/>
    <w:rsid w:val="002426C1"/>
    <w:rsid w:val="002426E7"/>
    <w:rsid w:val="002428DD"/>
    <w:rsid w:val="002428E3"/>
    <w:rsid w:val="00242B05"/>
    <w:rsid w:val="00242E0C"/>
    <w:rsid w:val="00242F3B"/>
    <w:rsid w:val="002430A7"/>
    <w:rsid w:val="00243717"/>
    <w:rsid w:val="00243F5C"/>
    <w:rsid w:val="002440FE"/>
    <w:rsid w:val="00244184"/>
    <w:rsid w:val="0024434A"/>
    <w:rsid w:val="002446FB"/>
    <w:rsid w:val="002447B0"/>
    <w:rsid w:val="002448D2"/>
    <w:rsid w:val="00244AE0"/>
    <w:rsid w:val="002458EE"/>
    <w:rsid w:val="00245A9C"/>
    <w:rsid w:val="00245C3A"/>
    <w:rsid w:val="00245E44"/>
    <w:rsid w:val="002460E4"/>
    <w:rsid w:val="00246762"/>
    <w:rsid w:val="002469A4"/>
    <w:rsid w:val="00246BEF"/>
    <w:rsid w:val="00246C77"/>
    <w:rsid w:val="00246CC6"/>
    <w:rsid w:val="00246CF9"/>
    <w:rsid w:val="00246DC7"/>
    <w:rsid w:val="002474E6"/>
    <w:rsid w:val="00247EA6"/>
    <w:rsid w:val="0025016D"/>
    <w:rsid w:val="0025063D"/>
    <w:rsid w:val="002507EF"/>
    <w:rsid w:val="00250C67"/>
    <w:rsid w:val="00250D4F"/>
    <w:rsid w:val="00250DEB"/>
    <w:rsid w:val="00251549"/>
    <w:rsid w:val="00251598"/>
    <w:rsid w:val="00251739"/>
    <w:rsid w:val="00251A2B"/>
    <w:rsid w:val="00251FB9"/>
    <w:rsid w:val="00252396"/>
    <w:rsid w:val="0025256B"/>
    <w:rsid w:val="00252C5F"/>
    <w:rsid w:val="00253003"/>
    <w:rsid w:val="00253142"/>
    <w:rsid w:val="002532CD"/>
    <w:rsid w:val="002533C7"/>
    <w:rsid w:val="0025386E"/>
    <w:rsid w:val="0025392B"/>
    <w:rsid w:val="00254285"/>
    <w:rsid w:val="0025453F"/>
    <w:rsid w:val="00254881"/>
    <w:rsid w:val="00254976"/>
    <w:rsid w:val="00255B3B"/>
    <w:rsid w:val="00255CC7"/>
    <w:rsid w:val="00256049"/>
    <w:rsid w:val="00256236"/>
    <w:rsid w:val="002562B7"/>
    <w:rsid w:val="0025674D"/>
    <w:rsid w:val="002568E6"/>
    <w:rsid w:val="00256A7E"/>
    <w:rsid w:val="00256D9B"/>
    <w:rsid w:val="0025772A"/>
    <w:rsid w:val="00257918"/>
    <w:rsid w:val="00257A1C"/>
    <w:rsid w:val="0026041A"/>
    <w:rsid w:val="00260A03"/>
    <w:rsid w:val="00260EFE"/>
    <w:rsid w:val="00261866"/>
    <w:rsid w:val="00261A29"/>
    <w:rsid w:val="00261C65"/>
    <w:rsid w:val="00261ED8"/>
    <w:rsid w:val="00261EED"/>
    <w:rsid w:val="002624E9"/>
    <w:rsid w:val="002627CD"/>
    <w:rsid w:val="0026326E"/>
    <w:rsid w:val="00263407"/>
    <w:rsid w:val="002637D1"/>
    <w:rsid w:val="00263DA9"/>
    <w:rsid w:val="002642DE"/>
    <w:rsid w:val="00264CC5"/>
    <w:rsid w:val="0026515A"/>
    <w:rsid w:val="002651E6"/>
    <w:rsid w:val="00265809"/>
    <w:rsid w:val="0026591D"/>
    <w:rsid w:val="00265DD2"/>
    <w:rsid w:val="00266585"/>
    <w:rsid w:val="0026681A"/>
    <w:rsid w:val="00266A6E"/>
    <w:rsid w:val="00266B82"/>
    <w:rsid w:val="00266E6B"/>
    <w:rsid w:val="00267044"/>
    <w:rsid w:val="002671C6"/>
    <w:rsid w:val="00267383"/>
    <w:rsid w:val="00267396"/>
    <w:rsid w:val="00267A77"/>
    <w:rsid w:val="002707A5"/>
    <w:rsid w:val="002709F6"/>
    <w:rsid w:val="00270B7A"/>
    <w:rsid w:val="00270DF7"/>
    <w:rsid w:val="00270EA1"/>
    <w:rsid w:val="00270EA9"/>
    <w:rsid w:val="00270F97"/>
    <w:rsid w:val="0027107B"/>
    <w:rsid w:val="0027108A"/>
    <w:rsid w:val="002711CE"/>
    <w:rsid w:val="0027182E"/>
    <w:rsid w:val="00271EF8"/>
    <w:rsid w:val="002720BF"/>
    <w:rsid w:val="002722A3"/>
    <w:rsid w:val="002722D6"/>
    <w:rsid w:val="002728ED"/>
    <w:rsid w:val="00272C1C"/>
    <w:rsid w:val="00272F0E"/>
    <w:rsid w:val="00273A4B"/>
    <w:rsid w:val="00273E91"/>
    <w:rsid w:val="00273FEF"/>
    <w:rsid w:val="0027416B"/>
    <w:rsid w:val="002741DF"/>
    <w:rsid w:val="00274455"/>
    <w:rsid w:val="00274564"/>
    <w:rsid w:val="00274D26"/>
    <w:rsid w:val="00274D38"/>
    <w:rsid w:val="00274EDB"/>
    <w:rsid w:val="002750DF"/>
    <w:rsid w:val="002750E3"/>
    <w:rsid w:val="002754BD"/>
    <w:rsid w:val="002755F0"/>
    <w:rsid w:val="002758EC"/>
    <w:rsid w:val="00275DF5"/>
    <w:rsid w:val="00275F26"/>
    <w:rsid w:val="002761C8"/>
    <w:rsid w:val="0027633D"/>
    <w:rsid w:val="002763DA"/>
    <w:rsid w:val="00276547"/>
    <w:rsid w:val="0027670C"/>
    <w:rsid w:val="00276AF7"/>
    <w:rsid w:val="002773A8"/>
    <w:rsid w:val="0027785B"/>
    <w:rsid w:val="00277B61"/>
    <w:rsid w:val="00277D48"/>
    <w:rsid w:val="00277EE8"/>
    <w:rsid w:val="00277F88"/>
    <w:rsid w:val="00280026"/>
    <w:rsid w:val="002801EB"/>
    <w:rsid w:val="002803A2"/>
    <w:rsid w:val="00280FB4"/>
    <w:rsid w:val="0028128C"/>
    <w:rsid w:val="00281426"/>
    <w:rsid w:val="002814A3"/>
    <w:rsid w:val="002816F6"/>
    <w:rsid w:val="00281834"/>
    <w:rsid w:val="00282206"/>
    <w:rsid w:val="002829FA"/>
    <w:rsid w:val="00282AC5"/>
    <w:rsid w:val="00282C25"/>
    <w:rsid w:val="00282CCD"/>
    <w:rsid w:val="00282F84"/>
    <w:rsid w:val="00283578"/>
    <w:rsid w:val="002836A5"/>
    <w:rsid w:val="002836C1"/>
    <w:rsid w:val="0028396F"/>
    <w:rsid w:val="0028422B"/>
    <w:rsid w:val="002843F5"/>
    <w:rsid w:val="0028489E"/>
    <w:rsid w:val="00284941"/>
    <w:rsid w:val="00284A97"/>
    <w:rsid w:val="00284D10"/>
    <w:rsid w:val="00285250"/>
    <w:rsid w:val="00285447"/>
    <w:rsid w:val="00285B2E"/>
    <w:rsid w:val="00285C25"/>
    <w:rsid w:val="00286340"/>
    <w:rsid w:val="00286411"/>
    <w:rsid w:val="00286636"/>
    <w:rsid w:val="00286648"/>
    <w:rsid w:val="002866D6"/>
    <w:rsid w:val="0028672B"/>
    <w:rsid w:val="0028683D"/>
    <w:rsid w:val="002868FA"/>
    <w:rsid w:val="002871DF"/>
    <w:rsid w:val="002871F8"/>
    <w:rsid w:val="0028720C"/>
    <w:rsid w:val="00287238"/>
    <w:rsid w:val="0028784B"/>
    <w:rsid w:val="00290866"/>
    <w:rsid w:val="00290A03"/>
    <w:rsid w:val="00290A98"/>
    <w:rsid w:val="00290A9D"/>
    <w:rsid w:val="00290AD8"/>
    <w:rsid w:val="0029116C"/>
    <w:rsid w:val="00291219"/>
    <w:rsid w:val="00291928"/>
    <w:rsid w:val="00291A78"/>
    <w:rsid w:val="00291D4B"/>
    <w:rsid w:val="002920D2"/>
    <w:rsid w:val="002921EB"/>
    <w:rsid w:val="002922B4"/>
    <w:rsid w:val="0029240F"/>
    <w:rsid w:val="002925DC"/>
    <w:rsid w:val="00293052"/>
    <w:rsid w:val="00293182"/>
    <w:rsid w:val="002933AB"/>
    <w:rsid w:val="0029340C"/>
    <w:rsid w:val="00293627"/>
    <w:rsid w:val="00293978"/>
    <w:rsid w:val="00293A2A"/>
    <w:rsid w:val="0029418E"/>
    <w:rsid w:val="002945FC"/>
    <w:rsid w:val="002948AF"/>
    <w:rsid w:val="00294D75"/>
    <w:rsid w:val="002950EA"/>
    <w:rsid w:val="00295A02"/>
    <w:rsid w:val="00295EFA"/>
    <w:rsid w:val="00295FF7"/>
    <w:rsid w:val="002960F7"/>
    <w:rsid w:val="00296422"/>
    <w:rsid w:val="00296BC1"/>
    <w:rsid w:val="00297304"/>
    <w:rsid w:val="0029753C"/>
    <w:rsid w:val="00297698"/>
    <w:rsid w:val="002979C7"/>
    <w:rsid w:val="00297B8D"/>
    <w:rsid w:val="00297C7D"/>
    <w:rsid w:val="00297FEF"/>
    <w:rsid w:val="002A007A"/>
    <w:rsid w:val="002A00C1"/>
    <w:rsid w:val="002A020D"/>
    <w:rsid w:val="002A03D6"/>
    <w:rsid w:val="002A03EC"/>
    <w:rsid w:val="002A0512"/>
    <w:rsid w:val="002A0694"/>
    <w:rsid w:val="002A0A1E"/>
    <w:rsid w:val="002A0AE6"/>
    <w:rsid w:val="002A0BF9"/>
    <w:rsid w:val="002A0E43"/>
    <w:rsid w:val="002A15FE"/>
    <w:rsid w:val="002A1B71"/>
    <w:rsid w:val="002A247C"/>
    <w:rsid w:val="002A2530"/>
    <w:rsid w:val="002A2702"/>
    <w:rsid w:val="002A2BD6"/>
    <w:rsid w:val="002A2E04"/>
    <w:rsid w:val="002A311A"/>
    <w:rsid w:val="002A3258"/>
    <w:rsid w:val="002A32BE"/>
    <w:rsid w:val="002A3555"/>
    <w:rsid w:val="002A3859"/>
    <w:rsid w:val="002A3DB5"/>
    <w:rsid w:val="002A4358"/>
    <w:rsid w:val="002A4906"/>
    <w:rsid w:val="002A5127"/>
    <w:rsid w:val="002A52EE"/>
    <w:rsid w:val="002A54C3"/>
    <w:rsid w:val="002A5529"/>
    <w:rsid w:val="002A55A4"/>
    <w:rsid w:val="002A55F6"/>
    <w:rsid w:val="002A5731"/>
    <w:rsid w:val="002A5A25"/>
    <w:rsid w:val="002A5AE9"/>
    <w:rsid w:val="002A5E72"/>
    <w:rsid w:val="002A6067"/>
    <w:rsid w:val="002A6310"/>
    <w:rsid w:val="002A6369"/>
    <w:rsid w:val="002A67E7"/>
    <w:rsid w:val="002A684A"/>
    <w:rsid w:val="002A6D91"/>
    <w:rsid w:val="002A71DB"/>
    <w:rsid w:val="002A73F3"/>
    <w:rsid w:val="002A75AC"/>
    <w:rsid w:val="002A77C4"/>
    <w:rsid w:val="002A7B05"/>
    <w:rsid w:val="002A7CF9"/>
    <w:rsid w:val="002A7EFA"/>
    <w:rsid w:val="002A7F6B"/>
    <w:rsid w:val="002B0191"/>
    <w:rsid w:val="002B026B"/>
    <w:rsid w:val="002B040A"/>
    <w:rsid w:val="002B066D"/>
    <w:rsid w:val="002B0AFA"/>
    <w:rsid w:val="002B0B22"/>
    <w:rsid w:val="002B0B4C"/>
    <w:rsid w:val="002B0E62"/>
    <w:rsid w:val="002B0EBF"/>
    <w:rsid w:val="002B1319"/>
    <w:rsid w:val="002B1639"/>
    <w:rsid w:val="002B17CE"/>
    <w:rsid w:val="002B17F1"/>
    <w:rsid w:val="002B1FDA"/>
    <w:rsid w:val="002B2333"/>
    <w:rsid w:val="002B2995"/>
    <w:rsid w:val="002B29C4"/>
    <w:rsid w:val="002B2D63"/>
    <w:rsid w:val="002B2D74"/>
    <w:rsid w:val="002B2EDB"/>
    <w:rsid w:val="002B31C7"/>
    <w:rsid w:val="002B3321"/>
    <w:rsid w:val="002B39D8"/>
    <w:rsid w:val="002B3B44"/>
    <w:rsid w:val="002B4174"/>
    <w:rsid w:val="002B48C2"/>
    <w:rsid w:val="002B4D89"/>
    <w:rsid w:val="002B4E0F"/>
    <w:rsid w:val="002B4F93"/>
    <w:rsid w:val="002B5074"/>
    <w:rsid w:val="002B56B3"/>
    <w:rsid w:val="002B579B"/>
    <w:rsid w:val="002B589B"/>
    <w:rsid w:val="002B5A87"/>
    <w:rsid w:val="002B61A1"/>
    <w:rsid w:val="002B6428"/>
    <w:rsid w:val="002B6D5B"/>
    <w:rsid w:val="002B6EF5"/>
    <w:rsid w:val="002B6F6D"/>
    <w:rsid w:val="002B7172"/>
    <w:rsid w:val="002B7559"/>
    <w:rsid w:val="002B75E6"/>
    <w:rsid w:val="002B760F"/>
    <w:rsid w:val="002B77DC"/>
    <w:rsid w:val="002C00E9"/>
    <w:rsid w:val="002C0B45"/>
    <w:rsid w:val="002C0BA7"/>
    <w:rsid w:val="002C0E49"/>
    <w:rsid w:val="002C125A"/>
    <w:rsid w:val="002C15D5"/>
    <w:rsid w:val="002C1758"/>
    <w:rsid w:val="002C189E"/>
    <w:rsid w:val="002C19A8"/>
    <w:rsid w:val="002C1F25"/>
    <w:rsid w:val="002C28FE"/>
    <w:rsid w:val="002C2922"/>
    <w:rsid w:val="002C2D0E"/>
    <w:rsid w:val="002C2E0B"/>
    <w:rsid w:val="002C3084"/>
    <w:rsid w:val="002C3271"/>
    <w:rsid w:val="002C327B"/>
    <w:rsid w:val="002C3302"/>
    <w:rsid w:val="002C35EE"/>
    <w:rsid w:val="002C35F5"/>
    <w:rsid w:val="002C386F"/>
    <w:rsid w:val="002C3EE8"/>
    <w:rsid w:val="002C3F40"/>
    <w:rsid w:val="002C3FE8"/>
    <w:rsid w:val="002C48B0"/>
    <w:rsid w:val="002C4CAE"/>
    <w:rsid w:val="002C4D81"/>
    <w:rsid w:val="002C5938"/>
    <w:rsid w:val="002C5C5F"/>
    <w:rsid w:val="002C6073"/>
    <w:rsid w:val="002C65FC"/>
    <w:rsid w:val="002C6647"/>
    <w:rsid w:val="002C6745"/>
    <w:rsid w:val="002C6A8E"/>
    <w:rsid w:val="002C6D69"/>
    <w:rsid w:val="002C72A1"/>
    <w:rsid w:val="002C78A5"/>
    <w:rsid w:val="002C7C7A"/>
    <w:rsid w:val="002C7F7F"/>
    <w:rsid w:val="002D0388"/>
    <w:rsid w:val="002D07DC"/>
    <w:rsid w:val="002D09C9"/>
    <w:rsid w:val="002D0C05"/>
    <w:rsid w:val="002D1110"/>
    <w:rsid w:val="002D14B9"/>
    <w:rsid w:val="002D1EA2"/>
    <w:rsid w:val="002D1F0A"/>
    <w:rsid w:val="002D2147"/>
    <w:rsid w:val="002D23E5"/>
    <w:rsid w:val="002D2663"/>
    <w:rsid w:val="002D29E0"/>
    <w:rsid w:val="002D2AA0"/>
    <w:rsid w:val="002D2AFD"/>
    <w:rsid w:val="002D2C65"/>
    <w:rsid w:val="002D2EDD"/>
    <w:rsid w:val="002D33D7"/>
    <w:rsid w:val="002D36CB"/>
    <w:rsid w:val="002D3C0F"/>
    <w:rsid w:val="002D4090"/>
    <w:rsid w:val="002D4563"/>
    <w:rsid w:val="002D480D"/>
    <w:rsid w:val="002D4B3F"/>
    <w:rsid w:val="002D4CC0"/>
    <w:rsid w:val="002D4E2B"/>
    <w:rsid w:val="002D5426"/>
    <w:rsid w:val="002D5570"/>
    <w:rsid w:val="002D5FC7"/>
    <w:rsid w:val="002D618F"/>
    <w:rsid w:val="002D6958"/>
    <w:rsid w:val="002D6999"/>
    <w:rsid w:val="002D6C02"/>
    <w:rsid w:val="002D6C42"/>
    <w:rsid w:val="002D6DF4"/>
    <w:rsid w:val="002D6F35"/>
    <w:rsid w:val="002D7097"/>
    <w:rsid w:val="002D75D4"/>
    <w:rsid w:val="002D761E"/>
    <w:rsid w:val="002D76BF"/>
    <w:rsid w:val="002D7A8F"/>
    <w:rsid w:val="002D7ED7"/>
    <w:rsid w:val="002E0020"/>
    <w:rsid w:val="002E013B"/>
    <w:rsid w:val="002E0375"/>
    <w:rsid w:val="002E03C8"/>
    <w:rsid w:val="002E0A46"/>
    <w:rsid w:val="002E0EB4"/>
    <w:rsid w:val="002E0EB7"/>
    <w:rsid w:val="002E1305"/>
    <w:rsid w:val="002E13F9"/>
    <w:rsid w:val="002E15F4"/>
    <w:rsid w:val="002E16ED"/>
    <w:rsid w:val="002E1AB3"/>
    <w:rsid w:val="002E20CF"/>
    <w:rsid w:val="002E225B"/>
    <w:rsid w:val="002E2382"/>
    <w:rsid w:val="002E2442"/>
    <w:rsid w:val="002E2616"/>
    <w:rsid w:val="002E2CB9"/>
    <w:rsid w:val="002E305E"/>
    <w:rsid w:val="002E3A6C"/>
    <w:rsid w:val="002E3B4B"/>
    <w:rsid w:val="002E3C7E"/>
    <w:rsid w:val="002E3D79"/>
    <w:rsid w:val="002E3E6A"/>
    <w:rsid w:val="002E42B8"/>
    <w:rsid w:val="002E4545"/>
    <w:rsid w:val="002E4D44"/>
    <w:rsid w:val="002E4DEB"/>
    <w:rsid w:val="002E5098"/>
    <w:rsid w:val="002E50AB"/>
    <w:rsid w:val="002E5429"/>
    <w:rsid w:val="002E5566"/>
    <w:rsid w:val="002E5E23"/>
    <w:rsid w:val="002E63FD"/>
    <w:rsid w:val="002E6907"/>
    <w:rsid w:val="002E6C3C"/>
    <w:rsid w:val="002E6C78"/>
    <w:rsid w:val="002E6F5F"/>
    <w:rsid w:val="002E70F1"/>
    <w:rsid w:val="002E717A"/>
    <w:rsid w:val="002E7261"/>
    <w:rsid w:val="002E7FE3"/>
    <w:rsid w:val="002F0429"/>
    <w:rsid w:val="002F077E"/>
    <w:rsid w:val="002F0A00"/>
    <w:rsid w:val="002F0C6A"/>
    <w:rsid w:val="002F1263"/>
    <w:rsid w:val="002F1A0D"/>
    <w:rsid w:val="002F1A83"/>
    <w:rsid w:val="002F1AFB"/>
    <w:rsid w:val="002F1D29"/>
    <w:rsid w:val="002F1DC9"/>
    <w:rsid w:val="002F1E12"/>
    <w:rsid w:val="002F1F57"/>
    <w:rsid w:val="002F23E7"/>
    <w:rsid w:val="002F2612"/>
    <w:rsid w:val="002F32F1"/>
    <w:rsid w:val="002F33BE"/>
    <w:rsid w:val="002F3558"/>
    <w:rsid w:val="002F36DA"/>
    <w:rsid w:val="002F38B5"/>
    <w:rsid w:val="002F3B3A"/>
    <w:rsid w:val="002F3F67"/>
    <w:rsid w:val="002F3F86"/>
    <w:rsid w:val="002F4133"/>
    <w:rsid w:val="002F44AB"/>
    <w:rsid w:val="002F44E3"/>
    <w:rsid w:val="002F4851"/>
    <w:rsid w:val="002F4C92"/>
    <w:rsid w:val="002F52AE"/>
    <w:rsid w:val="002F5332"/>
    <w:rsid w:val="002F5675"/>
    <w:rsid w:val="002F57EA"/>
    <w:rsid w:val="002F5888"/>
    <w:rsid w:val="002F5A53"/>
    <w:rsid w:val="002F60B8"/>
    <w:rsid w:val="002F62B1"/>
    <w:rsid w:val="002F63DF"/>
    <w:rsid w:val="002F649F"/>
    <w:rsid w:val="002F65EB"/>
    <w:rsid w:val="002F6693"/>
    <w:rsid w:val="002F6959"/>
    <w:rsid w:val="002F6CAE"/>
    <w:rsid w:val="002F72F2"/>
    <w:rsid w:val="002F73DF"/>
    <w:rsid w:val="002F751D"/>
    <w:rsid w:val="002F7940"/>
    <w:rsid w:val="002F7981"/>
    <w:rsid w:val="002F7DA3"/>
    <w:rsid w:val="002F7DBC"/>
    <w:rsid w:val="0030006B"/>
    <w:rsid w:val="0030039A"/>
    <w:rsid w:val="0030080A"/>
    <w:rsid w:val="003008CC"/>
    <w:rsid w:val="00300DE4"/>
    <w:rsid w:val="003015BF"/>
    <w:rsid w:val="00301633"/>
    <w:rsid w:val="00301F44"/>
    <w:rsid w:val="00302193"/>
    <w:rsid w:val="003028BF"/>
    <w:rsid w:val="00302B4E"/>
    <w:rsid w:val="00302D72"/>
    <w:rsid w:val="003030DB"/>
    <w:rsid w:val="00303558"/>
    <w:rsid w:val="0030358C"/>
    <w:rsid w:val="00303A8C"/>
    <w:rsid w:val="00303DB4"/>
    <w:rsid w:val="00304405"/>
    <w:rsid w:val="00304678"/>
    <w:rsid w:val="0030469E"/>
    <w:rsid w:val="00304853"/>
    <w:rsid w:val="0030499B"/>
    <w:rsid w:val="00304C11"/>
    <w:rsid w:val="00304C84"/>
    <w:rsid w:val="0030552D"/>
    <w:rsid w:val="00305582"/>
    <w:rsid w:val="003058DE"/>
    <w:rsid w:val="00305E44"/>
    <w:rsid w:val="003063A2"/>
    <w:rsid w:val="003067A9"/>
    <w:rsid w:val="00306A2C"/>
    <w:rsid w:val="00306B4F"/>
    <w:rsid w:val="00307013"/>
    <w:rsid w:val="00307269"/>
    <w:rsid w:val="003074CE"/>
    <w:rsid w:val="00307694"/>
    <w:rsid w:val="0030781C"/>
    <w:rsid w:val="0030783D"/>
    <w:rsid w:val="00307AA5"/>
    <w:rsid w:val="00307D05"/>
    <w:rsid w:val="00307FC0"/>
    <w:rsid w:val="00310362"/>
    <w:rsid w:val="00310F81"/>
    <w:rsid w:val="0031110F"/>
    <w:rsid w:val="00311A00"/>
    <w:rsid w:val="00311A61"/>
    <w:rsid w:val="00311BB7"/>
    <w:rsid w:val="00311D55"/>
    <w:rsid w:val="00311DD7"/>
    <w:rsid w:val="00311F9E"/>
    <w:rsid w:val="003121DF"/>
    <w:rsid w:val="0031233E"/>
    <w:rsid w:val="0031237F"/>
    <w:rsid w:val="00312382"/>
    <w:rsid w:val="00312546"/>
    <w:rsid w:val="00312687"/>
    <w:rsid w:val="003126AD"/>
    <w:rsid w:val="0031283F"/>
    <w:rsid w:val="00312873"/>
    <w:rsid w:val="003130A5"/>
    <w:rsid w:val="00313154"/>
    <w:rsid w:val="003131D0"/>
    <w:rsid w:val="00313251"/>
    <w:rsid w:val="00313473"/>
    <w:rsid w:val="003136C5"/>
    <w:rsid w:val="00313CDA"/>
    <w:rsid w:val="00313DEB"/>
    <w:rsid w:val="00313EA1"/>
    <w:rsid w:val="00313F40"/>
    <w:rsid w:val="0031400D"/>
    <w:rsid w:val="0031445A"/>
    <w:rsid w:val="00314580"/>
    <w:rsid w:val="003146C5"/>
    <w:rsid w:val="00314AE9"/>
    <w:rsid w:val="00314BCA"/>
    <w:rsid w:val="00314D0D"/>
    <w:rsid w:val="00315252"/>
    <w:rsid w:val="003153A4"/>
    <w:rsid w:val="00315418"/>
    <w:rsid w:val="0031555D"/>
    <w:rsid w:val="00315997"/>
    <w:rsid w:val="00315BC6"/>
    <w:rsid w:val="00315EF3"/>
    <w:rsid w:val="00316440"/>
    <w:rsid w:val="00316771"/>
    <w:rsid w:val="00316B75"/>
    <w:rsid w:val="00316E86"/>
    <w:rsid w:val="00317438"/>
    <w:rsid w:val="00317733"/>
    <w:rsid w:val="003177C5"/>
    <w:rsid w:val="003178E6"/>
    <w:rsid w:val="00317B99"/>
    <w:rsid w:val="00317BB5"/>
    <w:rsid w:val="00317C49"/>
    <w:rsid w:val="00317C8F"/>
    <w:rsid w:val="003202E7"/>
    <w:rsid w:val="003203CF"/>
    <w:rsid w:val="003206B4"/>
    <w:rsid w:val="003207A4"/>
    <w:rsid w:val="00320A32"/>
    <w:rsid w:val="00320ABF"/>
    <w:rsid w:val="00320DFD"/>
    <w:rsid w:val="00321499"/>
    <w:rsid w:val="0032164D"/>
    <w:rsid w:val="00321694"/>
    <w:rsid w:val="003216C0"/>
    <w:rsid w:val="00321983"/>
    <w:rsid w:val="00321EB7"/>
    <w:rsid w:val="0032271A"/>
    <w:rsid w:val="00322BAC"/>
    <w:rsid w:val="00323104"/>
    <w:rsid w:val="003231FD"/>
    <w:rsid w:val="00323D94"/>
    <w:rsid w:val="0032446C"/>
    <w:rsid w:val="003246D1"/>
    <w:rsid w:val="00324759"/>
    <w:rsid w:val="00324A51"/>
    <w:rsid w:val="00325122"/>
    <w:rsid w:val="0032514E"/>
    <w:rsid w:val="00325192"/>
    <w:rsid w:val="00325522"/>
    <w:rsid w:val="0032584F"/>
    <w:rsid w:val="00325957"/>
    <w:rsid w:val="003259AA"/>
    <w:rsid w:val="00325A1B"/>
    <w:rsid w:val="00325B59"/>
    <w:rsid w:val="00325D69"/>
    <w:rsid w:val="00325D6F"/>
    <w:rsid w:val="00325E72"/>
    <w:rsid w:val="00325E88"/>
    <w:rsid w:val="00325F64"/>
    <w:rsid w:val="0032621F"/>
    <w:rsid w:val="0032634F"/>
    <w:rsid w:val="003268C9"/>
    <w:rsid w:val="00326CAB"/>
    <w:rsid w:val="00326E2D"/>
    <w:rsid w:val="00326E59"/>
    <w:rsid w:val="00326EBD"/>
    <w:rsid w:val="003275B1"/>
    <w:rsid w:val="003276AA"/>
    <w:rsid w:val="0033003C"/>
    <w:rsid w:val="0033067A"/>
    <w:rsid w:val="00330F51"/>
    <w:rsid w:val="0033122F"/>
    <w:rsid w:val="003312B0"/>
    <w:rsid w:val="003314A6"/>
    <w:rsid w:val="0033179B"/>
    <w:rsid w:val="00331989"/>
    <w:rsid w:val="00331A16"/>
    <w:rsid w:val="00331E8C"/>
    <w:rsid w:val="00331EA1"/>
    <w:rsid w:val="003322B5"/>
    <w:rsid w:val="00332ACD"/>
    <w:rsid w:val="00332BAF"/>
    <w:rsid w:val="00332BFE"/>
    <w:rsid w:val="00333005"/>
    <w:rsid w:val="0033334C"/>
    <w:rsid w:val="0033363A"/>
    <w:rsid w:val="003336E3"/>
    <w:rsid w:val="003337A9"/>
    <w:rsid w:val="00333868"/>
    <w:rsid w:val="003338BC"/>
    <w:rsid w:val="00333945"/>
    <w:rsid w:val="00333F66"/>
    <w:rsid w:val="00333FCF"/>
    <w:rsid w:val="00334102"/>
    <w:rsid w:val="003345F9"/>
    <w:rsid w:val="003346AA"/>
    <w:rsid w:val="003346D3"/>
    <w:rsid w:val="003346F3"/>
    <w:rsid w:val="00334821"/>
    <w:rsid w:val="00334FA6"/>
    <w:rsid w:val="0033515C"/>
    <w:rsid w:val="003352B1"/>
    <w:rsid w:val="003353B1"/>
    <w:rsid w:val="00335C42"/>
    <w:rsid w:val="00335DA4"/>
    <w:rsid w:val="00335E04"/>
    <w:rsid w:val="003360A2"/>
    <w:rsid w:val="003360A8"/>
    <w:rsid w:val="00336451"/>
    <w:rsid w:val="00336643"/>
    <w:rsid w:val="00336E2F"/>
    <w:rsid w:val="0033717B"/>
    <w:rsid w:val="003374B7"/>
    <w:rsid w:val="00337A51"/>
    <w:rsid w:val="00340996"/>
    <w:rsid w:val="00340BB7"/>
    <w:rsid w:val="00340C7E"/>
    <w:rsid w:val="00341239"/>
    <w:rsid w:val="00341306"/>
    <w:rsid w:val="003416D0"/>
    <w:rsid w:val="00341836"/>
    <w:rsid w:val="00341E4A"/>
    <w:rsid w:val="00342273"/>
    <w:rsid w:val="0034238E"/>
    <w:rsid w:val="00342472"/>
    <w:rsid w:val="00342BEE"/>
    <w:rsid w:val="00342E71"/>
    <w:rsid w:val="00342F44"/>
    <w:rsid w:val="003430BF"/>
    <w:rsid w:val="00343122"/>
    <w:rsid w:val="0034343D"/>
    <w:rsid w:val="003438D8"/>
    <w:rsid w:val="00343964"/>
    <w:rsid w:val="00343B42"/>
    <w:rsid w:val="00343C6D"/>
    <w:rsid w:val="00343D6F"/>
    <w:rsid w:val="00343FE2"/>
    <w:rsid w:val="0034424D"/>
    <w:rsid w:val="00344A79"/>
    <w:rsid w:val="00344B3E"/>
    <w:rsid w:val="00344BD1"/>
    <w:rsid w:val="0034544F"/>
    <w:rsid w:val="003455F4"/>
    <w:rsid w:val="00345AC7"/>
    <w:rsid w:val="00345B6E"/>
    <w:rsid w:val="0034612F"/>
    <w:rsid w:val="00346FE9"/>
    <w:rsid w:val="00347323"/>
    <w:rsid w:val="003473ED"/>
    <w:rsid w:val="00347A10"/>
    <w:rsid w:val="00347C26"/>
    <w:rsid w:val="003500DF"/>
    <w:rsid w:val="00350428"/>
    <w:rsid w:val="003506CB"/>
    <w:rsid w:val="00350890"/>
    <w:rsid w:val="003508A4"/>
    <w:rsid w:val="003508EA"/>
    <w:rsid w:val="003508F4"/>
    <w:rsid w:val="00350A2A"/>
    <w:rsid w:val="00350A9A"/>
    <w:rsid w:val="00350C2C"/>
    <w:rsid w:val="00350F42"/>
    <w:rsid w:val="0035133C"/>
    <w:rsid w:val="003513B3"/>
    <w:rsid w:val="0035189B"/>
    <w:rsid w:val="00351DC5"/>
    <w:rsid w:val="00352276"/>
    <w:rsid w:val="0035231A"/>
    <w:rsid w:val="003529AD"/>
    <w:rsid w:val="00352BC7"/>
    <w:rsid w:val="0035347C"/>
    <w:rsid w:val="003534C5"/>
    <w:rsid w:val="0035366D"/>
    <w:rsid w:val="00353780"/>
    <w:rsid w:val="00353F57"/>
    <w:rsid w:val="00354338"/>
    <w:rsid w:val="00354505"/>
    <w:rsid w:val="00354C30"/>
    <w:rsid w:val="00354F23"/>
    <w:rsid w:val="00354F65"/>
    <w:rsid w:val="00355074"/>
    <w:rsid w:val="00355089"/>
    <w:rsid w:val="00355175"/>
    <w:rsid w:val="003552D1"/>
    <w:rsid w:val="003554F5"/>
    <w:rsid w:val="0035551F"/>
    <w:rsid w:val="0035637D"/>
    <w:rsid w:val="003564EB"/>
    <w:rsid w:val="003565E2"/>
    <w:rsid w:val="00356612"/>
    <w:rsid w:val="003566F5"/>
    <w:rsid w:val="00356DDA"/>
    <w:rsid w:val="00356E9F"/>
    <w:rsid w:val="00357293"/>
    <w:rsid w:val="00357633"/>
    <w:rsid w:val="0035783C"/>
    <w:rsid w:val="0035797B"/>
    <w:rsid w:val="00357C77"/>
    <w:rsid w:val="00357EBC"/>
    <w:rsid w:val="00357F38"/>
    <w:rsid w:val="00357FEA"/>
    <w:rsid w:val="003601DD"/>
    <w:rsid w:val="00360779"/>
    <w:rsid w:val="00360C0A"/>
    <w:rsid w:val="003610C2"/>
    <w:rsid w:val="003610EA"/>
    <w:rsid w:val="00361198"/>
    <w:rsid w:val="00361696"/>
    <w:rsid w:val="003617A7"/>
    <w:rsid w:val="00361EE8"/>
    <w:rsid w:val="003625DE"/>
    <w:rsid w:val="0036270A"/>
    <w:rsid w:val="003627B2"/>
    <w:rsid w:val="00362959"/>
    <w:rsid w:val="00362BBE"/>
    <w:rsid w:val="00362EF2"/>
    <w:rsid w:val="0036309B"/>
    <w:rsid w:val="00363E36"/>
    <w:rsid w:val="003645FE"/>
    <w:rsid w:val="003646A2"/>
    <w:rsid w:val="003647EF"/>
    <w:rsid w:val="00364AE9"/>
    <w:rsid w:val="00364B66"/>
    <w:rsid w:val="00364D57"/>
    <w:rsid w:val="00364EF5"/>
    <w:rsid w:val="00365718"/>
    <w:rsid w:val="00365A4C"/>
    <w:rsid w:val="00365E27"/>
    <w:rsid w:val="00366213"/>
    <w:rsid w:val="0036628F"/>
    <w:rsid w:val="00366367"/>
    <w:rsid w:val="00366377"/>
    <w:rsid w:val="0036649E"/>
    <w:rsid w:val="003665CA"/>
    <w:rsid w:val="003669BB"/>
    <w:rsid w:val="00366C33"/>
    <w:rsid w:val="00366C62"/>
    <w:rsid w:val="00366DCB"/>
    <w:rsid w:val="00366EE4"/>
    <w:rsid w:val="0036713E"/>
    <w:rsid w:val="0036745A"/>
    <w:rsid w:val="00367A5B"/>
    <w:rsid w:val="00367B0F"/>
    <w:rsid w:val="00367BE8"/>
    <w:rsid w:val="00367D3C"/>
    <w:rsid w:val="003711E4"/>
    <w:rsid w:val="00371559"/>
    <w:rsid w:val="0037191B"/>
    <w:rsid w:val="00371B5D"/>
    <w:rsid w:val="0037277D"/>
    <w:rsid w:val="00372855"/>
    <w:rsid w:val="0037289C"/>
    <w:rsid w:val="00372A1A"/>
    <w:rsid w:val="00372D45"/>
    <w:rsid w:val="00372DDE"/>
    <w:rsid w:val="00372FC3"/>
    <w:rsid w:val="003732A2"/>
    <w:rsid w:val="003738A5"/>
    <w:rsid w:val="00373C92"/>
    <w:rsid w:val="00373F29"/>
    <w:rsid w:val="003746DA"/>
    <w:rsid w:val="00374956"/>
    <w:rsid w:val="00374CCC"/>
    <w:rsid w:val="003755FF"/>
    <w:rsid w:val="0037581F"/>
    <w:rsid w:val="00375C00"/>
    <w:rsid w:val="00375E6C"/>
    <w:rsid w:val="003764B5"/>
    <w:rsid w:val="00376557"/>
    <w:rsid w:val="00376906"/>
    <w:rsid w:val="00376D48"/>
    <w:rsid w:val="00376E1A"/>
    <w:rsid w:val="00377001"/>
    <w:rsid w:val="0037705A"/>
    <w:rsid w:val="00377146"/>
    <w:rsid w:val="003772D4"/>
    <w:rsid w:val="003775FF"/>
    <w:rsid w:val="00377B45"/>
    <w:rsid w:val="0038059B"/>
    <w:rsid w:val="00380819"/>
    <w:rsid w:val="003810E2"/>
    <w:rsid w:val="003814C9"/>
    <w:rsid w:val="003818C7"/>
    <w:rsid w:val="00381EF9"/>
    <w:rsid w:val="003821C7"/>
    <w:rsid w:val="0038286B"/>
    <w:rsid w:val="00382957"/>
    <w:rsid w:val="00382F81"/>
    <w:rsid w:val="003833AE"/>
    <w:rsid w:val="00383A69"/>
    <w:rsid w:val="00383A6E"/>
    <w:rsid w:val="00383D1F"/>
    <w:rsid w:val="00383E3E"/>
    <w:rsid w:val="003846E3"/>
    <w:rsid w:val="003848F9"/>
    <w:rsid w:val="00384EA3"/>
    <w:rsid w:val="00384EAA"/>
    <w:rsid w:val="003854F9"/>
    <w:rsid w:val="003858C9"/>
    <w:rsid w:val="003859D5"/>
    <w:rsid w:val="00385A96"/>
    <w:rsid w:val="00386025"/>
    <w:rsid w:val="00386311"/>
    <w:rsid w:val="003863BA"/>
    <w:rsid w:val="00386725"/>
    <w:rsid w:val="00386BC5"/>
    <w:rsid w:val="00386CE6"/>
    <w:rsid w:val="00386DE8"/>
    <w:rsid w:val="00386F2B"/>
    <w:rsid w:val="0038700B"/>
    <w:rsid w:val="003872A6"/>
    <w:rsid w:val="0038749E"/>
    <w:rsid w:val="003877B8"/>
    <w:rsid w:val="003878F5"/>
    <w:rsid w:val="003906F9"/>
    <w:rsid w:val="00390C57"/>
    <w:rsid w:val="0039151B"/>
    <w:rsid w:val="00391B4F"/>
    <w:rsid w:val="00391B6B"/>
    <w:rsid w:val="00391ECE"/>
    <w:rsid w:val="003926B7"/>
    <w:rsid w:val="00392AF8"/>
    <w:rsid w:val="00393119"/>
    <w:rsid w:val="0039332C"/>
    <w:rsid w:val="003933C3"/>
    <w:rsid w:val="00393640"/>
    <w:rsid w:val="00393ED6"/>
    <w:rsid w:val="0039409C"/>
    <w:rsid w:val="003940A0"/>
    <w:rsid w:val="00394960"/>
    <w:rsid w:val="00394B39"/>
    <w:rsid w:val="00394C2F"/>
    <w:rsid w:val="00394DEF"/>
    <w:rsid w:val="003950B2"/>
    <w:rsid w:val="003954FE"/>
    <w:rsid w:val="00395778"/>
    <w:rsid w:val="003958D8"/>
    <w:rsid w:val="00395B0F"/>
    <w:rsid w:val="00396436"/>
    <w:rsid w:val="00396D3C"/>
    <w:rsid w:val="00396E6C"/>
    <w:rsid w:val="003970F3"/>
    <w:rsid w:val="003974D3"/>
    <w:rsid w:val="003976CD"/>
    <w:rsid w:val="0039799B"/>
    <w:rsid w:val="003A0178"/>
    <w:rsid w:val="003A0336"/>
    <w:rsid w:val="003A0348"/>
    <w:rsid w:val="003A0A19"/>
    <w:rsid w:val="003A1053"/>
    <w:rsid w:val="003A1625"/>
    <w:rsid w:val="003A1798"/>
    <w:rsid w:val="003A1AE8"/>
    <w:rsid w:val="003A296F"/>
    <w:rsid w:val="003A2AB9"/>
    <w:rsid w:val="003A2AFE"/>
    <w:rsid w:val="003A2D0A"/>
    <w:rsid w:val="003A2EF8"/>
    <w:rsid w:val="003A2F0D"/>
    <w:rsid w:val="003A2F70"/>
    <w:rsid w:val="003A308C"/>
    <w:rsid w:val="003A325C"/>
    <w:rsid w:val="003A33B3"/>
    <w:rsid w:val="003A39C0"/>
    <w:rsid w:val="003A3CEF"/>
    <w:rsid w:val="003A3E60"/>
    <w:rsid w:val="003A3EB5"/>
    <w:rsid w:val="003A3FE3"/>
    <w:rsid w:val="003A4060"/>
    <w:rsid w:val="003A41BF"/>
    <w:rsid w:val="003A447D"/>
    <w:rsid w:val="003A481A"/>
    <w:rsid w:val="003A48FC"/>
    <w:rsid w:val="003A4A93"/>
    <w:rsid w:val="003A4BC6"/>
    <w:rsid w:val="003A5050"/>
    <w:rsid w:val="003A5D03"/>
    <w:rsid w:val="003A66BA"/>
    <w:rsid w:val="003A6950"/>
    <w:rsid w:val="003A729C"/>
    <w:rsid w:val="003A7377"/>
    <w:rsid w:val="003A76D2"/>
    <w:rsid w:val="003A79D4"/>
    <w:rsid w:val="003A79F4"/>
    <w:rsid w:val="003A7B96"/>
    <w:rsid w:val="003B02D8"/>
    <w:rsid w:val="003B0AC6"/>
    <w:rsid w:val="003B0BF1"/>
    <w:rsid w:val="003B104D"/>
    <w:rsid w:val="003B11CC"/>
    <w:rsid w:val="003B12F3"/>
    <w:rsid w:val="003B15B6"/>
    <w:rsid w:val="003B1C37"/>
    <w:rsid w:val="003B1C52"/>
    <w:rsid w:val="003B1E5D"/>
    <w:rsid w:val="003B2245"/>
    <w:rsid w:val="003B23ED"/>
    <w:rsid w:val="003B26FB"/>
    <w:rsid w:val="003B2715"/>
    <w:rsid w:val="003B2B8D"/>
    <w:rsid w:val="003B2D52"/>
    <w:rsid w:val="003B2DBB"/>
    <w:rsid w:val="003B2E0F"/>
    <w:rsid w:val="003B30C4"/>
    <w:rsid w:val="003B318A"/>
    <w:rsid w:val="003B3493"/>
    <w:rsid w:val="003B34DC"/>
    <w:rsid w:val="003B35DB"/>
    <w:rsid w:val="003B387C"/>
    <w:rsid w:val="003B3A89"/>
    <w:rsid w:val="003B3E2E"/>
    <w:rsid w:val="003B3E4E"/>
    <w:rsid w:val="003B41B1"/>
    <w:rsid w:val="003B441A"/>
    <w:rsid w:val="003B4556"/>
    <w:rsid w:val="003B46F5"/>
    <w:rsid w:val="003B4BD5"/>
    <w:rsid w:val="003B4C74"/>
    <w:rsid w:val="003B501F"/>
    <w:rsid w:val="003B52F0"/>
    <w:rsid w:val="003B53EC"/>
    <w:rsid w:val="003B5A83"/>
    <w:rsid w:val="003B5D27"/>
    <w:rsid w:val="003B6088"/>
    <w:rsid w:val="003B60E8"/>
    <w:rsid w:val="003B6498"/>
    <w:rsid w:val="003B68A1"/>
    <w:rsid w:val="003B691A"/>
    <w:rsid w:val="003B6AA1"/>
    <w:rsid w:val="003B6C1C"/>
    <w:rsid w:val="003B71A1"/>
    <w:rsid w:val="003B74A0"/>
    <w:rsid w:val="003B7773"/>
    <w:rsid w:val="003B7B21"/>
    <w:rsid w:val="003B7C18"/>
    <w:rsid w:val="003C0197"/>
    <w:rsid w:val="003C01D8"/>
    <w:rsid w:val="003C0433"/>
    <w:rsid w:val="003C0554"/>
    <w:rsid w:val="003C0B1D"/>
    <w:rsid w:val="003C0D32"/>
    <w:rsid w:val="003C122E"/>
    <w:rsid w:val="003C1288"/>
    <w:rsid w:val="003C12C5"/>
    <w:rsid w:val="003C14F4"/>
    <w:rsid w:val="003C17C7"/>
    <w:rsid w:val="003C1D7F"/>
    <w:rsid w:val="003C220F"/>
    <w:rsid w:val="003C2236"/>
    <w:rsid w:val="003C23CD"/>
    <w:rsid w:val="003C26A5"/>
    <w:rsid w:val="003C31D3"/>
    <w:rsid w:val="003C411D"/>
    <w:rsid w:val="003C44BE"/>
    <w:rsid w:val="003C4FCF"/>
    <w:rsid w:val="003C5085"/>
    <w:rsid w:val="003C572B"/>
    <w:rsid w:val="003C591D"/>
    <w:rsid w:val="003C6083"/>
    <w:rsid w:val="003C623E"/>
    <w:rsid w:val="003C6440"/>
    <w:rsid w:val="003C67F5"/>
    <w:rsid w:val="003C6D68"/>
    <w:rsid w:val="003C732F"/>
    <w:rsid w:val="003C7458"/>
    <w:rsid w:val="003C7795"/>
    <w:rsid w:val="003C7B92"/>
    <w:rsid w:val="003C7D4D"/>
    <w:rsid w:val="003C7F15"/>
    <w:rsid w:val="003C7FD7"/>
    <w:rsid w:val="003D0094"/>
    <w:rsid w:val="003D021F"/>
    <w:rsid w:val="003D0448"/>
    <w:rsid w:val="003D0DF8"/>
    <w:rsid w:val="003D0EE3"/>
    <w:rsid w:val="003D107A"/>
    <w:rsid w:val="003D1235"/>
    <w:rsid w:val="003D18E7"/>
    <w:rsid w:val="003D2196"/>
    <w:rsid w:val="003D29C4"/>
    <w:rsid w:val="003D2DA1"/>
    <w:rsid w:val="003D2DAE"/>
    <w:rsid w:val="003D2DBC"/>
    <w:rsid w:val="003D2E2F"/>
    <w:rsid w:val="003D2FA2"/>
    <w:rsid w:val="003D39B9"/>
    <w:rsid w:val="003D3A30"/>
    <w:rsid w:val="003D3DD1"/>
    <w:rsid w:val="003D4933"/>
    <w:rsid w:val="003D4C2E"/>
    <w:rsid w:val="003D502D"/>
    <w:rsid w:val="003D5477"/>
    <w:rsid w:val="003D5492"/>
    <w:rsid w:val="003D5B60"/>
    <w:rsid w:val="003D6C29"/>
    <w:rsid w:val="003D6E5B"/>
    <w:rsid w:val="003D6FC0"/>
    <w:rsid w:val="003D77D8"/>
    <w:rsid w:val="003D7EB9"/>
    <w:rsid w:val="003E0309"/>
    <w:rsid w:val="003E04FB"/>
    <w:rsid w:val="003E05F0"/>
    <w:rsid w:val="003E114C"/>
    <w:rsid w:val="003E1FB4"/>
    <w:rsid w:val="003E1FE0"/>
    <w:rsid w:val="003E203E"/>
    <w:rsid w:val="003E277E"/>
    <w:rsid w:val="003E2AA0"/>
    <w:rsid w:val="003E31A2"/>
    <w:rsid w:val="003E34B6"/>
    <w:rsid w:val="003E34F7"/>
    <w:rsid w:val="003E3638"/>
    <w:rsid w:val="003E38D8"/>
    <w:rsid w:val="003E3969"/>
    <w:rsid w:val="003E3CCC"/>
    <w:rsid w:val="003E3D36"/>
    <w:rsid w:val="003E3E04"/>
    <w:rsid w:val="003E3E7C"/>
    <w:rsid w:val="003E405F"/>
    <w:rsid w:val="003E4B02"/>
    <w:rsid w:val="003E4B2A"/>
    <w:rsid w:val="003E4E60"/>
    <w:rsid w:val="003E4EEB"/>
    <w:rsid w:val="003E58BE"/>
    <w:rsid w:val="003E58E5"/>
    <w:rsid w:val="003E5C81"/>
    <w:rsid w:val="003E6048"/>
    <w:rsid w:val="003E6238"/>
    <w:rsid w:val="003E6297"/>
    <w:rsid w:val="003E6727"/>
    <w:rsid w:val="003E705F"/>
    <w:rsid w:val="003E76E2"/>
    <w:rsid w:val="003F001E"/>
    <w:rsid w:val="003F0370"/>
    <w:rsid w:val="003F0446"/>
    <w:rsid w:val="003F0628"/>
    <w:rsid w:val="003F09E0"/>
    <w:rsid w:val="003F107C"/>
    <w:rsid w:val="003F116D"/>
    <w:rsid w:val="003F1230"/>
    <w:rsid w:val="003F1525"/>
    <w:rsid w:val="003F1BE5"/>
    <w:rsid w:val="003F1DEC"/>
    <w:rsid w:val="003F1E55"/>
    <w:rsid w:val="003F1EDA"/>
    <w:rsid w:val="003F2245"/>
    <w:rsid w:val="003F2275"/>
    <w:rsid w:val="003F232B"/>
    <w:rsid w:val="003F23BA"/>
    <w:rsid w:val="003F24C5"/>
    <w:rsid w:val="003F254A"/>
    <w:rsid w:val="003F27A0"/>
    <w:rsid w:val="003F2A92"/>
    <w:rsid w:val="003F2B4D"/>
    <w:rsid w:val="003F2CB8"/>
    <w:rsid w:val="003F2F2A"/>
    <w:rsid w:val="003F34B8"/>
    <w:rsid w:val="003F3A31"/>
    <w:rsid w:val="003F3AD6"/>
    <w:rsid w:val="003F3F56"/>
    <w:rsid w:val="003F41E9"/>
    <w:rsid w:val="003F4662"/>
    <w:rsid w:val="003F474F"/>
    <w:rsid w:val="003F4BDD"/>
    <w:rsid w:val="003F4CF3"/>
    <w:rsid w:val="003F4D5D"/>
    <w:rsid w:val="003F5500"/>
    <w:rsid w:val="003F56A4"/>
    <w:rsid w:val="003F594B"/>
    <w:rsid w:val="003F5BE3"/>
    <w:rsid w:val="003F5F8A"/>
    <w:rsid w:val="003F61D6"/>
    <w:rsid w:val="003F62C3"/>
    <w:rsid w:val="003F6B9F"/>
    <w:rsid w:val="003F6C05"/>
    <w:rsid w:val="003F6FED"/>
    <w:rsid w:val="003F71E3"/>
    <w:rsid w:val="003F7247"/>
    <w:rsid w:val="003F7457"/>
    <w:rsid w:val="003F75F6"/>
    <w:rsid w:val="003F79C9"/>
    <w:rsid w:val="003F7C39"/>
    <w:rsid w:val="003F7DA3"/>
    <w:rsid w:val="003F7F34"/>
    <w:rsid w:val="003F7F5A"/>
    <w:rsid w:val="004002F9"/>
    <w:rsid w:val="00400592"/>
    <w:rsid w:val="0040073C"/>
    <w:rsid w:val="004007A2"/>
    <w:rsid w:val="00400BB0"/>
    <w:rsid w:val="00401C94"/>
    <w:rsid w:val="00401FEF"/>
    <w:rsid w:val="00402072"/>
    <w:rsid w:val="004021AF"/>
    <w:rsid w:val="004029F2"/>
    <w:rsid w:val="00402BA0"/>
    <w:rsid w:val="004031F7"/>
    <w:rsid w:val="0040414B"/>
    <w:rsid w:val="0040423F"/>
    <w:rsid w:val="00404666"/>
    <w:rsid w:val="004047BB"/>
    <w:rsid w:val="00405268"/>
    <w:rsid w:val="00405457"/>
    <w:rsid w:val="0040545D"/>
    <w:rsid w:val="0040550E"/>
    <w:rsid w:val="00405581"/>
    <w:rsid w:val="00405703"/>
    <w:rsid w:val="00405BB0"/>
    <w:rsid w:val="00405C59"/>
    <w:rsid w:val="00405CF2"/>
    <w:rsid w:val="0040631C"/>
    <w:rsid w:val="004069D1"/>
    <w:rsid w:val="00407545"/>
    <w:rsid w:val="0040761F"/>
    <w:rsid w:val="004078DB"/>
    <w:rsid w:val="004078EA"/>
    <w:rsid w:val="0040795D"/>
    <w:rsid w:val="00407CAE"/>
    <w:rsid w:val="00407D67"/>
    <w:rsid w:val="00407E28"/>
    <w:rsid w:val="00407F4B"/>
    <w:rsid w:val="00410152"/>
    <w:rsid w:val="00410416"/>
    <w:rsid w:val="0041056D"/>
    <w:rsid w:val="0041088B"/>
    <w:rsid w:val="00410EF5"/>
    <w:rsid w:val="00411309"/>
    <w:rsid w:val="00411608"/>
    <w:rsid w:val="00411D85"/>
    <w:rsid w:val="00411DED"/>
    <w:rsid w:val="00411F99"/>
    <w:rsid w:val="00411FBB"/>
    <w:rsid w:val="004128DC"/>
    <w:rsid w:val="0041296C"/>
    <w:rsid w:val="00412AE9"/>
    <w:rsid w:val="00413076"/>
    <w:rsid w:val="00413322"/>
    <w:rsid w:val="00413657"/>
    <w:rsid w:val="00413755"/>
    <w:rsid w:val="004138A9"/>
    <w:rsid w:val="004138FE"/>
    <w:rsid w:val="00413B96"/>
    <w:rsid w:val="00413BD6"/>
    <w:rsid w:val="00413DBD"/>
    <w:rsid w:val="00413E51"/>
    <w:rsid w:val="00413F58"/>
    <w:rsid w:val="00414283"/>
    <w:rsid w:val="00414294"/>
    <w:rsid w:val="004149C2"/>
    <w:rsid w:val="00414C08"/>
    <w:rsid w:val="00415018"/>
    <w:rsid w:val="00415099"/>
    <w:rsid w:val="00415329"/>
    <w:rsid w:val="00415493"/>
    <w:rsid w:val="00415505"/>
    <w:rsid w:val="004155B9"/>
    <w:rsid w:val="004158C1"/>
    <w:rsid w:val="0041595E"/>
    <w:rsid w:val="00415DA0"/>
    <w:rsid w:val="00415EEB"/>
    <w:rsid w:val="00416054"/>
    <w:rsid w:val="0041625B"/>
    <w:rsid w:val="004164C7"/>
    <w:rsid w:val="00416D10"/>
    <w:rsid w:val="00416D87"/>
    <w:rsid w:val="004172CE"/>
    <w:rsid w:val="0041743E"/>
    <w:rsid w:val="004174CC"/>
    <w:rsid w:val="00417898"/>
    <w:rsid w:val="00417911"/>
    <w:rsid w:val="00417957"/>
    <w:rsid w:val="004179B9"/>
    <w:rsid w:val="00417AC8"/>
    <w:rsid w:val="00417B3F"/>
    <w:rsid w:val="00417B5A"/>
    <w:rsid w:val="00417D8E"/>
    <w:rsid w:val="00417D96"/>
    <w:rsid w:val="00417DDA"/>
    <w:rsid w:val="00417FA3"/>
    <w:rsid w:val="004206EA"/>
    <w:rsid w:val="00420CA6"/>
    <w:rsid w:val="00420DE9"/>
    <w:rsid w:val="00421233"/>
    <w:rsid w:val="0042152D"/>
    <w:rsid w:val="004217FA"/>
    <w:rsid w:val="004220AD"/>
    <w:rsid w:val="0042233B"/>
    <w:rsid w:val="00422721"/>
    <w:rsid w:val="00422779"/>
    <w:rsid w:val="004232C0"/>
    <w:rsid w:val="004239DE"/>
    <w:rsid w:val="00423FC1"/>
    <w:rsid w:val="00424284"/>
    <w:rsid w:val="00424684"/>
    <w:rsid w:val="004246C4"/>
    <w:rsid w:val="004248CA"/>
    <w:rsid w:val="00424E30"/>
    <w:rsid w:val="0042518B"/>
    <w:rsid w:val="004253C8"/>
    <w:rsid w:val="0042560C"/>
    <w:rsid w:val="0042580C"/>
    <w:rsid w:val="00425D48"/>
    <w:rsid w:val="00425DF1"/>
    <w:rsid w:val="00425F60"/>
    <w:rsid w:val="004260C0"/>
    <w:rsid w:val="004261B3"/>
    <w:rsid w:val="004261F2"/>
    <w:rsid w:val="004262C0"/>
    <w:rsid w:val="0042672E"/>
    <w:rsid w:val="004269D0"/>
    <w:rsid w:val="00426A47"/>
    <w:rsid w:val="00427121"/>
    <w:rsid w:val="004274FA"/>
    <w:rsid w:val="0042781B"/>
    <w:rsid w:val="00427A80"/>
    <w:rsid w:val="00427C5E"/>
    <w:rsid w:val="00427D2E"/>
    <w:rsid w:val="004300EE"/>
    <w:rsid w:val="0043043D"/>
    <w:rsid w:val="0043084A"/>
    <w:rsid w:val="00430AF1"/>
    <w:rsid w:val="00430EA2"/>
    <w:rsid w:val="004310AD"/>
    <w:rsid w:val="0043138D"/>
    <w:rsid w:val="00431843"/>
    <w:rsid w:val="00431A14"/>
    <w:rsid w:val="00431BC3"/>
    <w:rsid w:val="00431CF7"/>
    <w:rsid w:val="00431D57"/>
    <w:rsid w:val="004320CA"/>
    <w:rsid w:val="004324B1"/>
    <w:rsid w:val="00432755"/>
    <w:rsid w:val="004329EC"/>
    <w:rsid w:val="00432B7A"/>
    <w:rsid w:val="00432CF3"/>
    <w:rsid w:val="00432D7D"/>
    <w:rsid w:val="0043356D"/>
    <w:rsid w:val="004338A7"/>
    <w:rsid w:val="0043391B"/>
    <w:rsid w:val="00434886"/>
    <w:rsid w:val="00434AD2"/>
    <w:rsid w:val="00434EAC"/>
    <w:rsid w:val="00435040"/>
    <w:rsid w:val="004351FA"/>
    <w:rsid w:val="00435463"/>
    <w:rsid w:val="004354D1"/>
    <w:rsid w:val="004357E9"/>
    <w:rsid w:val="0043581B"/>
    <w:rsid w:val="00435BA4"/>
    <w:rsid w:val="00435E07"/>
    <w:rsid w:val="00435F85"/>
    <w:rsid w:val="00436012"/>
    <w:rsid w:val="004363F1"/>
    <w:rsid w:val="0043641E"/>
    <w:rsid w:val="0043642B"/>
    <w:rsid w:val="00436669"/>
    <w:rsid w:val="00436A06"/>
    <w:rsid w:val="00436CB7"/>
    <w:rsid w:val="0043737D"/>
    <w:rsid w:val="004377C4"/>
    <w:rsid w:val="00437B6A"/>
    <w:rsid w:val="00437DC9"/>
    <w:rsid w:val="00437F89"/>
    <w:rsid w:val="00440281"/>
    <w:rsid w:val="00440A0E"/>
    <w:rsid w:val="00440A5A"/>
    <w:rsid w:val="00440AD8"/>
    <w:rsid w:val="00440D79"/>
    <w:rsid w:val="004411CF"/>
    <w:rsid w:val="00441265"/>
    <w:rsid w:val="004414D7"/>
    <w:rsid w:val="0044161B"/>
    <w:rsid w:val="0044167C"/>
    <w:rsid w:val="0044168B"/>
    <w:rsid w:val="004418A4"/>
    <w:rsid w:val="004418D6"/>
    <w:rsid w:val="00441940"/>
    <w:rsid w:val="00441EC3"/>
    <w:rsid w:val="0044207E"/>
    <w:rsid w:val="00442A42"/>
    <w:rsid w:val="00443559"/>
    <w:rsid w:val="00443561"/>
    <w:rsid w:val="00443C71"/>
    <w:rsid w:val="00443C77"/>
    <w:rsid w:val="00443D7F"/>
    <w:rsid w:val="00443D98"/>
    <w:rsid w:val="00443DA8"/>
    <w:rsid w:val="004442BA"/>
    <w:rsid w:val="00444876"/>
    <w:rsid w:val="00445002"/>
    <w:rsid w:val="00445AFB"/>
    <w:rsid w:val="00445BD0"/>
    <w:rsid w:val="00445FB5"/>
    <w:rsid w:val="00446013"/>
    <w:rsid w:val="00446253"/>
    <w:rsid w:val="00446412"/>
    <w:rsid w:val="004464CD"/>
    <w:rsid w:val="00446759"/>
    <w:rsid w:val="00446C0C"/>
    <w:rsid w:val="00446E7A"/>
    <w:rsid w:val="00446F7C"/>
    <w:rsid w:val="00447422"/>
    <w:rsid w:val="00447441"/>
    <w:rsid w:val="0044749A"/>
    <w:rsid w:val="00447641"/>
    <w:rsid w:val="00447836"/>
    <w:rsid w:val="00447A1B"/>
    <w:rsid w:val="00450136"/>
    <w:rsid w:val="0045024B"/>
    <w:rsid w:val="00450363"/>
    <w:rsid w:val="00450468"/>
    <w:rsid w:val="00450529"/>
    <w:rsid w:val="004506F4"/>
    <w:rsid w:val="004507C5"/>
    <w:rsid w:val="00450A5E"/>
    <w:rsid w:val="00450A89"/>
    <w:rsid w:val="0045179B"/>
    <w:rsid w:val="00451FC3"/>
    <w:rsid w:val="0045205A"/>
    <w:rsid w:val="004522D0"/>
    <w:rsid w:val="00452A8C"/>
    <w:rsid w:val="004539FB"/>
    <w:rsid w:val="00453A84"/>
    <w:rsid w:val="00453BA2"/>
    <w:rsid w:val="00453E9C"/>
    <w:rsid w:val="00453FDF"/>
    <w:rsid w:val="004544F5"/>
    <w:rsid w:val="00454675"/>
    <w:rsid w:val="004546EE"/>
    <w:rsid w:val="00454E1C"/>
    <w:rsid w:val="0045535E"/>
    <w:rsid w:val="004555D0"/>
    <w:rsid w:val="00455CE5"/>
    <w:rsid w:val="00455D0A"/>
    <w:rsid w:val="00455E24"/>
    <w:rsid w:val="00456263"/>
    <w:rsid w:val="00456421"/>
    <w:rsid w:val="00456A14"/>
    <w:rsid w:val="00457225"/>
    <w:rsid w:val="00457496"/>
    <w:rsid w:val="00460110"/>
    <w:rsid w:val="00460460"/>
    <w:rsid w:val="00460642"/>
    <w:rsid w:val="004612FF"/>
    <w:rsid w:val="004613C6"/>
    <w:rsid w:val="004613DD"/>
    <w:rsid w:val="00461797"/>
    <w:rsid w:val="00461B30"/>
    <w:rsid w:val="00461E2C"/>
    <w:rsid w:val="00462356"/>
    <w:rsid w:val="004626DE"/>
    <w:rsid w:val="00462ECC"/>
    <w:rsid w:val="00462F07"/>
    <w:rsid w:val="00462FA5"/>
    <w:rsid w:val="0046349C"/>
    <w:rsid w:val="00463924"/>
    <w:rsid w:val="00463B5D"/>
    <w:rsid w:val="00463D22"/>
    <w:rsid w:val="00463D88"/>
    <w:rsid w:val="00463F92"/>
    <w:rsid w:val="00464334"/>
    <w:rsid w:val="004649E7"/>
    <w:rsid w:val="00464E47"/>
    <w:rsid w:val="0046552F"/>
    <w:rsid w:val="00466524"/>
    <w:rsid w:val="004666A0"/>
    <w:rsid w:val="00466853"/>
    <w:rsid w:val="00466AA5"/>
    <w:rsid w:val="00466E3E"/>
    <w:rsid w:val="00466E88"/>
    <w:rsid w:val="00466F8E"/>
    <w:rsid w:val="004673FC"/>
    <w:rsid w:val="0046775D"/>
    <w:rsid w:val="004679DC"/>
    <w:rsid w:val="00467AEA"/>
    <w:rsid w:val="00467C7C"/>
    <w:rsid w:val="00467E03"/>
    <w:rsid w:val="0047042A"/>
    <w:rsid w:val="00470A23"/>
    <w:rsid w:val="00470B45"/>
    <w:rsid w:val="00470E3C"/>
    <w:rsid w:val="00470E70"/>
    <w:rsid w:val="0047123A"/>
    <w:rsid w:val="00471E9C"/>
    <w:rsid w:val="00472004"/>
    <w:rsid w:val="004726AE"/>
    <w:rsid w:val="00472DAD"/>
    <w:rsid w:val="004732D2"/>
    <w:rsid w:val="00473319"/>
    <w:rsid w:val="0047356E"/>
    <w:rsid w:val="004736E8"/>
    <w:rsid w:val="00473F0B"/>
    <w:rsid w:val="00474002"/>
    <w:rsid w:val="00474461"/>
    <w:rsid w:val="00474477"/>
    <w:rsid w:val="0047449D"/>
    <w:rsid w:val="00474A45"/>
    <w:rsid w:val="00474BB3"/>
    <w:rsid w:val="00474E64"/>
    <w:rsid w:val="004752A0"/>
    <w:rsid w:val="004752DF"/>
    <w:rsid w:val="00475DC6"/>
    <w:rsid w:val="00475DDE"/>
    <w:rsid w:val="00476139"/>
    <w:rsid w:val="004761F8"/>
    <w:rsid w:val="00476790"/>
    <w:rsid w:val="00476A1C"/>
    <w:rsid w:val="00476BA3"/>
    <w:rsid w:val="00476C60"/>
    <w:rsid w:val="00476E10"/>
    <w:rsid w:val="0047713E"/>
    <w:rsid w:val="00477240"/>
    <w:rsid w:val="0047736D"/>
    <w:rsid w:val="0047741B"/>
    <w:rsid w:val="00477488"/>
    <w:rsid w:val="00477571"/>
    <w:rsid w:val="004777D3"/>
    <w:rsid w:val="00477881"/>
    <w:rsid w:val="00477E00"/>
    <w:rsid w:val="00477EDC"/>
    <w:rsid w:val="00477F83"/>
    <w:rsid w:val="00480188"/>
    <w:rsid w:val="004802BB"/>
    <w:rsid w:val="004804F0"/>
    <w:rsid w:val="004806C5"/>
    <w:rsid w:val="004808FC"/>
    <w:rsid w:val="00480950"/>
    <w:rsid w:val="00481109"/>
    <w:rsid w:val="00481579"/>
    <w:rsid w:val="00481585"/>
    <w:rsid w:val="00481600"/>
    <w:rsid w:val="0048163B"/>
    <w:rsid w:val="004817E4"/>
    <w:rsid w:val="00481842"/>
    <w:rsid w:val="00481D5B"/>
    <w:rsid w:val="00482E9C"/>
    <w:rsid w:val="00483252"/>
    <w:rsid w:val="00483330"/>
    <w:rsid w:val="00483ADD"/>
    <w:rsid w:val="00483C35"/>
    <w:rsid w:val="00483C83"/>
    <w:rsid w:val="00483DA6"/>
    <w:rsid w:val="00483E83"/>
    <w:rsid w:val="00484CFB"/>
    <w:rsid w:val="00484F04"/>
    <w:rsid w:val="0048529C"/>
    <w:rsid w:val="00485358"/>
    <w:rsid w:val="00485BA7"/>
    <w:rsid w:val="00485DBE"/>
    <w:rsid w:val="004860DA"/>
    <w:rsid w:val="0048611F"/>
    <w:rsid w:val="00486589"/>
    <w:rsid w:val="004865D4"/>
    <w:rsid w:val="004865FA"/>
    <w:rsid w:val="00486789"/>
    <w:rsid w:val="00486D3C"/>
    <w:rsid w:val="004870D1"/>
    <w:rsid w:val="00487689"/>
    <w:rsid w:val="00490255"/>
    <w:rsid w:val="004903E1"/>
    <w:rsid w:val="00490641"/>
    <w:rsid w:val="004907D0"/>
    <w:rsid w:val="00491041"/>
    <w:rsid w:val="00491556"/>
    <w:rsid w:val="00491BC6"/>
    <w:rsid w:val="00492803"/>
    <w:rsid w:val="00492F6B"/>
    <w:rsid w:val="00492FB5"/>
    <w:rsid w:val="00493064"/>
    <w:rsid w:val="004931BC"/>
    <w:rsid w:val="004932EC"/>
    <w:rsid w:val="0049343E"/>
    <w:rsid w:val="00493A08"/>
    <w:rsid w:val="00493A28"/>
    <w:rsid w:val="00493A9D"/>
    <w:rsid w:val="00493E74"/>
    <w:rsid w:val="004948C7"/>
    <w:rsid w:val="00494A11"/>
    <w:rsid w:val="0049579A"/>
    <w:rsid w:val="00495AE4"/>
    <w:rsid w:val="00495BDE"/>
    <w:rsid w:val="00496017"/>
    <w:rsid w:val="00496240"/>
    <w:rsid w:val="0049689C"/>
    <w:rsid w:val="00496A26"/>
    <w:rsid w:val="00496A3D"/>
    <w:rsid w:val="00496ED6"/>
    <w:rsid w:val="0049704E"/>
    <w:rsid w:val="00497263"/>
    <w:rsid w:val="00497756"/>
    <w:rsid w:val="0049785E"/>
    <w:rsid w:val="004A0606"/>
    <w:rsid w:val="004A153B"/>
    <w:rsid w:val="004A1967"/>
    <w:rsid w:val="004A1AE5"/>
    <w:rsid w:val="004A1C88"/>
    <w:rsid w:val="004A1DCA"/>
    <w:rsid w:val="004A3CAC"/>
    <w:rsid w:val="004A3E75"/>
    <w:rsid w:val="004A45AC"/>
    <w:rsid w:val="004A496E"/>
    <w:rsid w:val="004A4978"/>
    <w:rsid w:val="004A4BBA"/>
    <w:rsid w:val="004A4DC4"/>
    <w:rsid w:val="004A4E08"/>
    <w:rsid w:val="004A5035"/>
    <w:rsid w:val="004A5461"/>
    <w:rsid w:val="004A5564"/>
    <w:rsid w:val="004A57D9"/>
    <w:rsid w:val="004A5D1A"/>
    <w:rsid w:val="004A5F00"/>
    <w:rsid w:val="004A61CD"/>
    <w:rsid w:val="004A6425"/>
    <w:rsid w:val="004A642B"/>
    <w:rsid w:val="004A6563"/>
    <w:rsid w:val="004A69AF"/>
    <w:rsid w:val="004A6A26"/>
    <w:rsid w:val="004A6C40"/>
    <w:rsid w:val="004A706E"/>
    <w:rsid w:val="004A707C"/>
    <w:rsid w:val="004A7851"/>
    <w:rsid w:val="004B040F"/>
    <w:rsid w:val="004B04A1"/>
    <w:rsid w:val="004B08FB"/>
    <w:rsid w:val="004B0921"/>
    <w:rsid w:val="004B0A35"/>
    <w:rsid w:val="004B0C19"/>
    <w:rsid w:val="004B138B"/>
    <w:rsid w:val="004B1439"/>
    <w:rsid w:val="004B19B5"/>
    <w:rsid w:val="004B1BD2"/>
    <w:rsid w:val="004B1C39"/>
    <w:rsid w:val="004B1D88"/>
    <w:rsid w:val="004B22CD"/>
    <w:rsid w:val="004B247D"/>
    <w:rsid w:val="004B2951"/>
    <w:rsid w:val="004B2999"/>
    <w:rsid w:val="004B2D3B"/>
    <w:rsid w:val="004B2D42"/>
    <w:rsid w:val="004B30D6"/>
    <w:rsid w:val="004B31F8"/>
    <w:rsid w:val="004B3537"/>
    <w:rsid w:val="004B3650"/>
    <w:rsid w:val="004B375C"/>
    <w:rsid w:val="004B38C8"/>
    <w:rsid w:val="004B3B7F"/>
    <w:rsid w:val="004B3EDA"/>
    <w:rsid w:val="004B3FAB"/>
    <w:rsid w:val="004B4A35"/>
    <w:rsid w:val="004B4CF7"/>
    <w:rsid w:val="004B4DED"/>
    <w:rsid w:val="004B5511"/>
    <w:rsid w:val="004B5583"/>
    <w:rsid w:val="004B5908"/>
    <w:rsid w:val="004B5A4E"/>
    <w:rsid w:val="004B5F2A"/>
    <w:rsid w:val="004B60DC"/>
    <w:rsid w:val="004B693B"/>
    <w:rsid w:val="004B783C"/>
    <w:rsid w:val="004B7868"/>
    <w:rsid w:val="004B79ED"/>
    <w:rsid w:val="004B7F0C"/>
    <w:rsid w:val="004C0006"/>
    <w:rsid w:val="004C05BD"/>
    <w:rsid w:val="004C05EC"/>
    <w:rsid w:val="004C0D6E"/>
    <w:rsid w:val="004C10B5"/>
    <w:rsid w:val="004C16B0"/>
    <w:rsid w:val="004C17D2"/>
    <w:rsid w:val="004C1C60"/>
    <w:rsid w:val="004C1DD2"/>
    <w:rsid w:val="004C2056"/>
    <w:rsid w:val="004C2317"/>
    <w:rsid w:val="004C2375"/>
    <w:rsid w:val="004C25FE"/>
    <w:rsid w:val="004C2690"/>
    <w:rsid w:val="004C2F37"/>
    <w:rsid w:val="004C3682"/>
    <w:rsid w:val="004C3810"/>
    <w:rsid w:val="004C3DD3"/>
    <w:rsid w:val="004C3FA8"/>
    <w:rsid w:val="004C4803"/>
    <w:rsid w:val="004C498D"/>
    <w:rsid w:val="004C54B5"/>
    <w:rsid w:val="004C5AE6"/>
    <w:rsid w:val="004C65F5"/>
    <w:rsid w:val="004C682C"/>
    <w:rsid w:val="004C6CCE"/>
    <w:rsid w:val="004C6CF4"/>
    <w:rsid w:val="004C6D50"/>
    <w:rsid w:val="004C7143"/>
    <w:rsid w:val="004C789F"/>
    <w:rsid w:val="004C791B"/>
    <w:rsid w:val="004C7A26"/>
    <w:rsid w:val="004C7A89"/>
    <w:rsid w:val="004C7D77"/>
    <w:rsid w:val="004D01F6"/>
    <w:rsid w:val="004D0737"/>
    <w:rsid w:val="004D0C66"/>
    <w:rsid w:val="004D0E5D"/>
    <w:rsid w:val="004D0EE8"/>
    <w:rsid w:val="004D0F30"/>
    <w:rsid w:val="004D1584"/>
    <w:rsid w:val="004D1851"/>
    <w:rsid w:val="004D1A42"/>
    <w:rsid w:val="004D1D23"/>
    <w:rsid w:val="004D1F54"/>
    <w:rsid w:val="004D2109"/>
    <w:rsid w:val="004D2822"/>
    <w:rsid w:val="004D28E0"/>
    <w:rsid w:val="004D346E"/>
    <w:rsid w:val="004D36B9"/>
    <w:rsid w:val="004D3BE2"/>
    <w:rsid w:val="004D3ED5"/>
    <w:rsid w:val="004D467E"/>
    <w:rsid w:val="004D48C4"/>
    <w:rsid w:val="004D4B1A"/>
    <w:rsid w:val="004D4D40"/>
    <w:rsid w:val="004D4D8E"/>
    <w:rsid w:val="004D561A"/>
    <w:rsid w:val="004D566E"/>
    <w:rsid w:val="004D5A0E"/>
    <w:rsid w:val="004D60D3"/>
    <w:rsid w:val="004D6CE6"/>
    <w:rsid w:val="004D71B7"/>
    <w:rsid w:val="004D7AF0"/>
    <w:rsid w:val="004D7D62"/>
    <w:rsid w:val="004D7E84"/>
    <w:rsid w:val="004D7F7F"/>
    <w:rsid w:val="004E01DE"/>
    <w:rsid w:val="004E0287"/>
    <w:rsid w:val="004E0387"/>
    <w:rsid w:val="004E051D"/>
    <w:rsid w:val="004E0B78"/>
    <w:rsid w:val="004E0C56"/>
    <w:rsid w:val="004E1110"/>
    <w:rsid w:val="004E1281"/>
    <w:rsid w:val="004E15A0"/>
    <w:rsid w:val="004E160C"/>
    <w:rsid w:val="004E16C1"/>
    <w:rsid w:val="004E19D3"/>
    <w:rsid w:val="004E1BF7"/>
    <w:rsid w:val="004E2152"/>
    <w:rsid w:val="004E238E"/>
    <w:rsid w:val="004E241B"/>
    <w:rsid w:val="004E25F4"/>
    <w:rsid w:val="004E26E3"/>
    <w:rsid w:val="004E2780"/>
    <w:rsid w:val="004E2BD5"/>
    <w:rsid w:val="004E2F30"/>
    <w:rsid w:val="004E3785"/>
    <w:rsid w:val="004E386F"/>
    <w:rsid w:val="004E3AAF"/>
    <w:rsid w:val="004E3B93"/>
    <w:rsid w:val="004E4029"/>
    <w:rsid w:val="004E4607"/>
    <w:rsid w:val="004E476E"/>
    <w:rsid w:val="004E49DE"/>
    <w:rsid w:val="004E4C02"/>
    <w:rsid w:val="004E4F52"/>
    <w:rsid w:val="004E5219"/>
    <w:rsid w:val="004E525B"/>
    <w:rsid w:val="004E555D"/>
    <w:rsid w:val="004E55E1"/>
    <w:rsid w:val="004E5B9E"/>
    <w:rsid w:val="004E5DF7"/>
    <w:rsid w:val="004E61D9"/>
    <w:rsid w:val="004E685E"/>
    <w:rsid w:val="004E69E6"/>
    <w:rsid w:val="004E69EB"/>
    <w:rsid w:val="004E7DD4"/>
    <w:rsid w:val="004E7F15"/>
    <w:rsid w:val="004F0574"/>
    <w:rsid w:val="004F09EF"/>
    <w:rsid w:val="004F0BA0"/>
    <w:rsid w:val="004F1103"/>
    <w:rsid w:val="004F1C2A"/>
    <w:rsid w:val="004F1E59"/>
    <w:rsid w:val="004F1F08"/>
    <w:rsid w:val="004F24FB"/>
    <w:rsid w:val="004F25ED"/>
    <w:rsid w:val="004F26F3"/>
    <w:rsid w:val="004F2869"/>
    <w:rsid w:val="004F307D"/>
    <w:rsid w:val="004F3114"/>
    <w:rsid w:val="004F3362"/>
    <w:rsid w:val="004F34D2"/>
    <w:rsid w:val="004F37F7"/>
    <w:rsid w:val="004F381B"/>
    <w:rsid w:val="004F3A13"/>
    <w:rsid w:val="004F3A29"/>
    <w:rsid w:val="004F3AC9"/>
    <w:rsid w:val="004F3AFC"/>
    <w:rsid w:val="004F3B83"/>
    <w:rsid w:val="004F3BB6"/>
    <w:rsid w:val="004F3C3E"/>
    <w:rsid w:val="004F3EFD"/>
    <w:rsid w:val="004F3F99"/>
    <w:rsid w:val="004F420A"/>
    <w:rsid w:val="004F4399"/>
    <w:rsid w:val="004F4E22"/>
    <w:rsid w:val="004F4E79"/>
    <w:rsid w:val="004F4F19"/>
    <w:rsid w:val="004F525A"/>
    <w:rsid w:val="004F5B73"/>
    <w:rsid w:val="004F62D9"/>
    <w:rsid w:val="004F647A"/>
    <w:rsid w:val="004F6529"/>
    <w:rsid w:val="004F6948"/>
    <w:rsid w:val="004F6AA9"/>
    <w:rsid w:val="004F7248"/>
    <w:rsid w:val="004F73E6"/>
    <w:rsid w:val="004F7467"/>
    <w:rsid w:val="004F76EF"/>
    <w:rsid w:val="004F78F6"/>
    <w:rsid w:val="004F7AAA"/>
    <w:rsid w:val="004F7B64"/>
    <w:rsid w:val="004F7F6E"/>
    <w:rsid w:val="00500782"/>
    <w:rsid w:val="00500E12"/>
    <w:rsid w:val="00500FE9"/>
    <w:rsid w:val="005011CA"/>
    <w:rsid w:val="00501258"/>
    <w:rsid w:val="0050149A"/>
    <w:rsid w:val="0050204E"/>
    <w:rsid w:val="005022FC"/>
    <w:rsid w:val="005027A8"/>
    <w:rsid w:val="00502C25"/>
    <w:rsid w:val="00503443"/>
    <w:rsid w:val="00503584"/>
    <w:rsid w:val="005037AB"/>
    <w:rsid w:val="005045A1"/>
    <w:rsid w:val="0050481C"/>
    <w:rsid w:val="0050498E"/>
    <w:rsid w:val="00505259"/>
    <w:rsid w:val="00505331"/>
    <w:rsid w:val="005055DA"/>
    <w:rsid w:val="00505662"/>
    <w:rsid w:val="00505747"/>
    <w:rsid w:val="00505A1E"/>
    <w:rsid w:val="00505CDE"/>
    <w:rsid w:val="00506040"/>
    <w:rsid w:val="005060B9"/>
    <w:rsid w:val="0050664D"/>
    <w:rsid w:val="005067D7"/>
    <w:rsid w:val="00506870"/>
    <w:rsid w:val="005069BB"/>
    <w:rsid w:val="005069F1"/>
    <w:rsid w:val="00506EF2"/>
    <w:rsid w:val="00506F16"/>
    <w:rsid w:val="00506FF0"/>
    <w:rsid w:val="00507418"/>
    <w:rsid w:val="00507828"/>
    <w:rsid w:val="00511DFE"/>
    <w:rsid w:val="00511FE2"/>
    <w:rsid w:val="005122B9"/>
    <w:rsid w:val="00512300"/>
    <w:rsid w:val="00512410"/>
    <w:rsid w:val="00512DC9"/>
    <w:rsid w:val="00512F53"/>
    <w:rsid w:val="0051344E"/>
    <w:rsid w:val="005134AF"/>
    <w:rsid w:val="0051356E"/>
    <w:rsid w:val="0051364D"/>
    <w:rsid w:val="00513807"/>
    <w:rsid w:val="0051382F"/>
    <w:rsid w:val="00513A12"/>
    <w:rsid w:val="00513D03"/>
    <w:rsid w:val="00514115"/>
    <w:rsid w:val="005143AC"/>
    <w:rsid w:val="00514DE1"/>
    <w:rsid w:val="00514E87"/>
    <w:rsid w:val="00514FD2"/>
    <w:rsid w:val="0051504F"/>
    <w:rsid w:val="00515111"/>
    <w:rsid w:val="005153F6"/>
    <w:rsid w:val="00515509"/>
    <w:rsid w:val="00515A5E"/>
    <w:rsid w:val="00515B8B"/>
    <w:rsid w:val="005160F8"/>
    <w:rsid w:val="00516267"/>
    <w:rsid w:val="0051633F"/>
    <w:rsid w:val="00516394"/>
    <w:rsid w:val="0051663E"/>
    <w:rsid w:val="0051664F"/>
    <w:rsid w:val="00516AFC"/>
    <w:rsid w:val="00516BA9"/>
    <w:rsid w:val="00517007"/>
    <w:rsid w:val="00517678"/>
    <w:rsid w:val="00517BA7"/>
    <w:rsid w:val="00521025"/>
    <w:rsid w:val="0052115A"/>
    <w:rsid w:val="005214A4"/>
    <w:rsid w:val="005218D9"/>
    <w:rsid w:val="00521D0D"/>
    <w:rsid w:val="00521DA3"/>
    <w:rsid w:val="00521E48"/>
    <w:rsid w:val="005220BE"/>
    <w:rsid w:val="00522401"/>
    <w:rsid w:val="005227D9"/>
    <w:rsid w:val="00522897"/>
    <w:rsid w:val="00522BDA"/>
    <w:rsid w:val="00524453"/>
    <w:rsid w:val="005248B2"/>
    <w:rsid w:val="00525026"/>
    <w:rsid w:val="005251C8"/>
    <w:rsid w:val="0052550B"/>
    <w:rsid w:val="00525E6B"/>
    <w:rsid w:val="00525EF6"/>
    <w:rsid w:val="00525F8C"/>
    <w:rsid w:val="00526B32"/>
    <w:rsid w:val="005272A2"/>
    <w:rsid w:val="005279A6"/>
    <w:rsid w:val="00527F8D"/>
    <w:rsid w:val="0053062A"/>
    <w:rsid w:val="005306D7"/>
    <w:rsid w:val="00530889"/>
    <w:rsid w:val="00530AB8"/>
    <w:rsid w:val="00531287"/>
    <w:rsid w:val="00531CE9"/>
    <w:rsid w:val="00532244"/>
    <w:rsid w:val="00532408"/>
    <w:rsid w:val="005325EA"/>
    <w:rsid w:val="0053277C"/>
    <w:rsid w:val="00532BED"/>
    <w:rsid w:val="00532D97"/>
    <w:rsid w:val="005331F4"/>
    <w:rsid w:val="00533247"/>
    <w:rsid w:val="0053326A"/>
    <w:rsid w:val="00533345"/>
    <w:rsid w:val="005333F0"/>
    <w:rsid w:val="00533495"/>
    <w:rsid w:val="00533A01"/>
    <w:rsid w:val="00533B29"/>
    <w:rsid w:val="00533D06"/>
    <w:rsid w:val="00533E27"/>
    <w:rsid w:val="00533F14"/>
    <w:rsid w:val="005342BE"/>
    <w:rsid w:val="00534C74"/>
    <w:rsid w:val="00534D98"/>
    <w:rsid w:val="005354C6"/>
    <w:rsid w:val="005355E5"/>
    <w:rsid w:val="00535A63"/>
    <w:rsid w:val="00535B79"/>
    <w:rsid w:val="00535D74"/>
    <w:rsid w:val="00535E79"/>
    <w:rsid w:val="00535F2A"/>
    <w:rsid w:val="00535F3E"/>
    <w:rsid w:val="00536089"/>
    <w:rsid w:val="0053642B"/>
    <w:rsid w:val="0053686D"/>
    <w:rsid w:val="00536A07"/>
    <w:rsid w:val="00536DF3"/>
    <w:rsid w:val="00536F35"/>
    <w:rsid w:val="005371B3"/>
    <w:rsid w:val="00537442"/>
    <w:rsid w:val="005377EA"/>
    <w:rsid w:val="00537DEB"/>
    <w:rsid w:val="00540B30"/>
    <w:rsid w:val="00540CAC"/>
    <w:rsid w:val="00540E77"/>
    <w:rsid w:val="00541498"/>
    <w:rsid w:val="0054154E"/>
    <w:rsid w:val="00541563"/>
    <w:rsid w:val="005418D8"/>
    <w:rsid w:val="00541F53"/>
    <w:rsid w:val="005424DE"/>
    <w:rsid w:val="00542633"/>
    <w:rsid w:val="005427BA"/>
    <w:rsid w:val="00542A61"/>
    <w:rsid w:val="00542B3B"/>
    <w:rsid w:val="00542BD0"/>
    <w:rsid w:val="00542D98"/>
    <w:rsid w:val="00543113"/>
    <w:rsid w:val="00543156"/>
    <w:rsid w:val="005432B1"/>
    <w:rsid w:val="00544344"/>
    <w:rsid w:val="00544456"/>
    <w:rsid w:val="005447A1"/>
    <w:rsid w:val="005448B4"/>
    <w:rsid w:val="00544E46"/>
    <w:rsid w:val="005450C0"/>
    <w:rsid w:val="00545424"/>
    <w:rsid w:val="00545465"/>
    <w:rsid w:val="005455B9"/>
    <w:rsid w:val="00545A72"/>
    <w:rsid w:val="00545AAB"/>
    <w:rsid w:val="0054607B"/>
    <w:rsid w:val="00546302"/>
    <w:rsid w:val="005469DF"/>
    <w:rsid w:val="00546B03"/>
    <w:rsid w:val="00546E17"/>
    <w:rsid w:val="005470C4"/>
    <w:rsid w:val="00547219"/>
    <w:rsid w:val="00547320"/>
    <w:rsid w:val="005476A0"/>
    <w:rsid w:val="005476E9"/>
    <w:rsid w:val="00547ABB"/>
    <w:rsid w:val="00547B43"/>
    <w:rsid w:val="00547C6B"/>
    <w:rsid w:val="0055056E"/>
    <w:rsid w:val="005506E6"/>
    <w:rsid w:val="005506FF"/>
    <w:rsid w:val="00550B23"/>
    <w:rsid w:val="00550E8D"/>
    <w:rsid w:val="00550EE3"/>
    <w:rsid w:val="0055117A"/>
    <w:rsid w:val="005514E8"/>
    <w:rsid w:val="0055166F"/>
    <w:rsid w:val="00551706"/>
    <w:rsid w:val="00551B83"/>
    <w:rsid w:val="00551CF1"/>
    <w:rsid w:val="00551F4D"/>
    <w:rsid w:val="005520E1"/>
    <w:rsid w:val="005522E2"/>
    <w:rsid w:val="00552A8E"/>
    <w:rsid w:val="00552F97"/>
    <w:rsid w:val="005530A2"/>
    <w:rsid w:val="0055329D"/>
    <w:rsid w:val="00553A55"/>
    <w:rsid w:val="00553B20"/>
    <w:rsid w:val="00553D02"/>
    <w:rsid w:val="00553F63"/>
    <w:rsid w:val="00554D26"/>
    <w:rsid w:val="00554F17"/>
    <w:rsid w:val="005557F2"/>
    <w:rsid w:val="0055581D"/>
    <w:rsid w:val="00555826"/>
    <w:rsid w:val="00555E64"/>
    <w:rsid w:val="00555F9D"/>
    <w:rsid w:val="00556428"/>
    <w:rsid w:val="0055655B"/>
    <w:rsid w:val="005568D4"/>
    <w:rsid w:val="00556943"/>
    <w:rsid w:val="00556A02"/>
    <w:rsid w:val="00556A5E"/>
    <w:rsid w:val="00557172"/>
    <w:rsid w:val="00557253"/>
    <w:rsid w:val="00560159"/>
    <w:rsid w:val="00560887"/>
    <w:rsid w:val="00560929"/>
    <w:rsid w:val="00560DE2"/>
    <w:rsid w:val="00560F28"/>
    <w:rsid w:val="00561B5C"/>
    <w:rsid w:val="00561C4F"/>
    <w:rsid w:val="00561E16"/>
    <w:rsid w:val="00561FDA"/>
    <w:rsid w:val="00562881"/>
    <w:rsid w:val="0056297D"/>
    <w:rsid w:val="00562987"/>
    <w:rsid w:val="005629B8"/>
    <w:rsid w:val="00562C65"/>
    <w:rsid w:val="00563085"/>
    <w:rsid w:val="005631DD"/>
    <w:rsid w:val="005631EE"/>
    <w:rsid w:val="005633CE"/>
    <w:rsid w:val="005633D4"/>
    <w:rsid w:val="0056355C"/>
    <w:rsid w:val="005635DD"/>
    <w:rsid w:val="00563AD6"/>
    <w:rsid w:val="00563BBB"/>
    <w:rsid w:val="00563C27"/>
    <w:rsid w:val="00563F24"/>
    <w:rsid w:val="0056423F"/>
    <w:rsid w:val="005645AE"/>
    <w:rsid w:val="005645BD"/>
    <w:rsid w:val="00564694"/>
    <w:rsid w:val="00564AE1"/>
    <w:rsid w:val="00564F09"/>
    <w:rsid w:val="005650B4"/>
    <w:rsid w:val="005650CA"/>
    <w:rsid w:val="005652BB"/>
    <w:rsid w:val="00565A16"/>
    <w:rsid w:val="00566033"/>
    <w:rsid w:val="00566185"/>
    <w:rsid w:val="00566516"/>
    <w:rsid w:val="005667BF"/>
    <w:rsid w:val="005669F5"/>
    <w:rsid w:val="00566B91"/>
    <w:rsid w:val="00566C9A"/>
    <w:rsid w:val="00567572"/>
    <w:rsid w:val="005675BC"/>
    <w:rsid w:val="00567644"/>
    <w:rsid w:val="005677DE"/>
    <w:rsid w:val="005678CB"/>
    <w:rsid w:val="00567931"/>
    <w:rsid w:val="00567AAD"/>
    <w:rsid w:val="00567B00"/>
    <w:rsid w:val="00567B4E"/>
    <w:rsid w:val="00567BB7"/>
    <w:rsid w:val="00567E9D"/>
    <w:rsid w:val="00567FEE"/>
    <w:rsid w:val="00570323"/>
    <w:rsid w:val="0057041A"/>
    <w:rsid w:val="005707DA"/>
    <w:rsid w:val="00570CFD"/>
    <w:rsid w:val="00570E77"/>
    <w:rsid w:val="0057149F"/>
    <w:rsid w:val="00571AD4"/>
    <w:rsid w:val="00572102"/>
    <w:rsid w:val="005721B1"/>
    <w:rsid w:val="00572223"/>
    <w:rsid w:val="0057235C"/>
    <w:rsid w:val="00572429"/>
    <w:rsid w:val="0057249F"/>
    <w:rsid w:val="005724CB"/>
    <w:rsid w:val="0057267D"/>
    <w:rsid w:val="00572E5C"/>
    <w:rsid w:val="00572F40"/>
    <w:rsid w:val="00572F77"/>
    <w:rsid w:val="00573324"/>
    <w:rsid w:val="005733D3"/>
    <w:rsid w:val="00573486"/>
    <w:rsid w:val="00573A7E"/>
    <w:rsid w:val="00573EAD"/>
    <w:rsid w:val="0057422E"/>
    <w:rsid w:val="0057459A"/>
    <w:rsid w:val="0057484C"/>
    <w:rsid w:val="00574BE0"/>
    <w:rsid w:val="00575483"/>
    <w:rsid w:val="0057586C"/>
    <w:rsid w:val="00575FF8"/>
    <w:rsid w:val="00576188"/>
    <w:rsid w:val="00576452"/>
    <w:rsid w:val="00576620"/>
    <w:rsid w:val="00576E51"/>
    <w:rsid w:val="00577830"/>
    <w:rsid w:val="0057783B"/>
    <w:rsid w:val="005778AB"/>
    <w:rsid w:val="005779A2"/>
    <w:rsid w:val="005802BF"/>
    <w:rsid w:val="00580384"/>
    <w:rsid w:val="005803B2"/>
    <w:rsid w:val="005803E0"/>
    <w:rsid w:val="00580776"/>
    <w:rsid w:val="005808A5"/>
    <w:rsid w:val="00580924"/>
    <w:rsid w:val="00580957"/>
    <w:rsid w:val="005810F9"/>
    <w:rsid w:val="00581313"/>
    <w:rsid w:val="00581648"/>
    <w:rsid w:val="005816A9"/>
    <w:rsid w:val="00581974"/>
    <w:rsid w:val="00581E08"/>
    <w:rsid w:val="00582829"/>
    <w:rsid w:val="0058285C"/>
    <w:rsid w:val="0058287A"/>
    <w:rsid w:val="005829B1"/>
    <w:rsid w:val="00582B1A"/>
    <w:rsid w:val="00582B6C"/>
    <w:rsid w:val="005830CE"/>
    <w:rsid w:val="00583175"/>
    <w:rsid w:val="0058357C"/>
    <w:rsid w:val="005835FE"/>
    <w:rsid w:val="00583CDF"/>
    <w:rsid w:val="00583E82"/>
    <w:rsid w:val="00583FD9"/>
    <w:rsid w:val="00584124"/>
    <w:rsid w:val="00584329"/>
    <w:rsid w:val="00584420"/>
    <w:rsid w:val="00584E36"/>
    <w:rsid w:val="0058591A"/>
    <w:rsid w:val="00585B75"/>
    <w:rsid w:val="00585C80"/>
    <w:rsid w:val="00585CB5"/>
    <w:rsid w:val="00585D63"/>
    <w:rsid w:val="0058618F"/>
    <w:rsid w:val="005869CE"/>
    <w:rsid w:val="00586C90"/>
    <w:rsid w:val="00587134"/>
    <w:rsid w:val="0058741B"/>
    <w:rsid w:val="0058757D"/>
    <w:rsid w:val="00587B84"/>
    <w:rsid w:val="00587C30"/>
    <w:rsid w:val="0059046A"/>
    <w:rsid w:val="00590528"/>
    <w:rsid w:val="00590624"/>
    <w:rsid w:val="0059079B"/>
    <w:rsid w:val="00590887"/>
    <w:rsid w:val="00590E31"/>
    <w:rsid w:val="00590EF9"/>
    <w:rsid w:val="00591053"/>
    <w:rsid w:val="00591164"/>
    <w:rsid w:val="0059179C"/>
    <w:rsid w:val="00591946"/>
    <w:rsid w:val="00592173"/>
    <w:rsid w:val="005923A3"/>
    <w:rsid w:val="005923E1"/>
    <w:rsid w:val="0059240C"/>
    <w:rsid w:val="0059273C"/>
    <w:rsid w:val="00592BBB"/>
    <w:rsid w:val="00592BF5"/>
    <w:rsid w:val="00592C4E"/>
    <w:rsid w:val="005939E8"/>
    <w:rsid w:val="00593ACC"/>
    <w:rsid w:val="00593AE9"/>
    <w:rsid w:val="005942BC"/>
    <w:rsid w:val="0059435E"/>
    <w:rsid w:val="00594797"/>
    <w:rsid w:val="00594A31"/>
    <w:rsid w:val="00594CBD"/>
    <w:rsid w:val="005950EA"/>
    <w:rsid w:val="00595A79"/>
    <w:rsid w:val="005962BF"/>
    <w:rsid w:val="005963BD"/>
    <w:rsid w:val="00596550"/>
    <w:rsid w:val="00596ADB"/>
    <w:rsid w:val="00596B7E"/>
    <w:rsid w:val="00596D83"/>
    <w:rsid w:val="00597328"/>
    <w:rsid w:val="005975B8"/>
    <w:rsid w:val="00597725"/>
    <w:rsid w:val="005978A8"/>
    <w:rsid w:val="00597B25"/>
    <w:rsid w:val="005A0120"/>
    <w:rsid w:val="005A0319"/>
    <w:rsid w:val="005A0B49"/>
    <w:rsid w:val="005A0CFD"/>
    <w:rsid w:val="005A0D49"/>
    <w:rsid w:val="005A12F4"/>
    <w:rsid w:val="005A181C"/>
    <w:rsid w:val="005A199A"/>
    <w:rsid w:val="005A1C38"/>
    <w:rsid w:val="005A1FD8"/>
    <w:rsid w:val="005A209E"/>
    <w:rsid w:val="005A22A2"/>
    <w:rsid w:val="005A2512"/>
    <w:rsid w:val="005A2514"/>
    <w:rsid w:val="005A2917"/>
    <w:rsid w:val="005A2D18"/>
    <w:rsid w:val="005A2D3A"/>
    <w:rsid w:val="005A2E6C"/>
    <w:rsid w:val="005A2F07"/>
    <w:rsid w:val="005A2F48"/>
    <w:rsid w:val="005A327D"/>
    <w:rsid w:val="005A3284"/>
    <w:rsid w:val="005A344C"/>
    <w:rsid w:val="005A37C8"/>
    <w:rsid w:val="005A41F1"/>
    <w:rsid w:val="005A45D6"/>
    <w:rsid w:val="005A4712"/>
    <w:rsid w:val="005A4932"/>
    <w:rsid w:val="005A4C57"/>
    <w:rsid w:val="005A52AC"/>
    <w:rsid w:val="005A5878"/>
    <w:rsid w:val="005A59BA"/>
    <w:rsid w:val="005A5B2E"/>
    <w:rsid w:val="005A5BD4"/>
    <w:rsid w:val="005A5DB1"/>
    <w:rsid w:val="005A5F4B"/>
    <w:rsid w:val="005A5F97"/>
    <w:rsid w:val="005A6138"/>
    <w:rsid w:val="005A6234"/>
    <w:rsid w:val="005A659E"/>
    <w:rsid w:val="005A65CA"/>
    <w:rsid w:val="005A6874"/>
    <w:rsid w:val="005A6B9D"/>
    <w:rsid w:val="005A6EEC"/>
    <w:rsid w:val="005A6F9A"/>
    <w:rsid w:val="005A717B"/>
    <w:rsid w:val="005A71C5"/>
    <w:rsid w:val="005A728B"/>
    <w:rsid w:val="005A7352"/>
    <w:rsid w:val="005A73CA"/>
    <w:rsid w:val="005A7772"/>
    <w:rsid w:val="005A794D"/>
    <w:rsid w:val="005B0116"/>
    <w:rsid w:val="005B0B01"/>
    <w:rsid w:val="005B0B46"/>
    <w:rsid w:val="005B0DAA"/>
    <w:rsid w:val="005B0F4A"/>
    <w:rsid w:val="005B1566"/>
    <w:rsid w:val="005B184B"/>
    <w:rsid w:val="005B1D7A"/>
    <w:rsid w:val="005B1EFE"/>
    <w:rsid w:val="005B2367"/>
    <w:rsid w:val="005B23BA"/>
    <w:rsid w:val="005B25CD"/>
    <w:rsid w:val="005B2BA0"/>
    <w:rsid w:val="005B2E45"/>
    <w:rsid w:val="005B3308"/>
    <w:rsid w:val="005B33B7"/>
    <w:rsid w:val="005B3DA6"/>
    <w:rsid w:val="005B3E65"/>
    <w:rsid w:val="005B45CA"/>
    <w:rsid w:val="005B466C"/>
    <w:rsid w:val="005B4942"/>
    <w:rsid w:val="005B50F4"/>
    <w:rsid w:val="005B5463"/>
    <w:rsid w:val="005B5BED"/>
    <w:rsid w:val="005B5CC9"/>
    <w:rsid w:val="005B5D05"/>
    <w:rsid w:val="005B62FA"/>
    <w:rsid w:val="005B6303"/>
    <w:rsid w:val="005B6B30"/>
    <w:rsid w:val="005B6C62"/>
    <w:rsid w:val="005B6DE7"/>
    <w:rsid w:val="005B77D6"/>
    <w:rsid w:val="005B7DE4"/>
    <w:rsid w:val="005B7F00"/>
    <w:rsid w:val="005C03F3"/>
    <w:rsid w:val="005C0487"/>
    <w:rsid w:val="005C08B0"/>
    <w:rsid w:val="005C097D"/>
    <w:rsid w:val="005C0DE0"/>
    <w:rsid w:val="005C112A"/>
    <w:rsid w:val="005C15E5"/>
    <w:rsid w:val="005C21B9"/>
    <w:rsid w:val="005C21E9"/>
    <w:rsid w:val="005C2E72"/>
    <w:rsid w:val="005C3AAB"/>
    <w:rsid w:val="005C40CE"/>
    <w:rsid w:val="005C4474"/>
    <w:rsid w:val="005C4C3B"/>
    <w:rsid w:val="005C4ECD"/>
    <w:rsid w:val="005C5200"/>
    <w:rsid w:val="005C536F"/>
    <w:rsid w:val="005C53C8"/>
    <w:rsid w:val="005C545C"/>
    <w:rsid w:val="005C5654"/>
    <w:rsid w:val="005C5696"/>
    <w:rsid w:val="005C5D78"/>
    <w:rsid w:val="005C63A4"/>
    <w:rsid w:val="005C6402"/>
    <w:rsid w:val="005C6719"/>
    <w:rsid w:val="005C6C91"/>
    <w:rsid w:val="005C6DB3"/>
    <w:rsid w:val="005C7272"/>
    <w:rsid w:val="005C759F"/>
    <w:rsid w:val="005C7A36"/>
    <w:rsid w:val="005C7D04"/>
    <w:rsid w:val="005D00B4"/>
    <w:rsid w:val="005D044E"/>
    <w:rsid w:val="005D0501"/>
    <w:rsid w:val="005D07E6"/>
    <w:rsid w:val="005D0AC3"/>
    <w:rsid w:val="005D0B9C"/>
    <w:rsid w:val="005D0CC0"/>
    <w:rsid w:val="005D1044"/>
    <w:rsid w:val="005D1554"/>
    <w:rsid w:val="005D17C3"/>
    <w:rsid w:val="005D1845"/>
    <w:rsid w:val="005D1860"/>
    <w:rsid w:val="005D1D48"/>
    <w:rsid w:val="005D1D8A"/>
    <w:rsid w:val="005D1E24"/>
    <w:rsid w:val="005D248A"/>
    <w:rsid w:val="005D248C"/>
    <w:rsid w:val="005D2880"/>
    <w:rsid w:val="005D30F5"/>
    <w:rsid w:val="005D3310"/>
    <w:rsid w:val="005D333E"/>
    <w:rsid w:val="005D3703"/>
    <w:rsid w:val="005D3706"/>
    <w:rsid w:val="005D3736"/>
    <w:rsid w:val="005D3883"/>
    <w:rsid w:val="005D3A58"/>
    <w:rsid w:val="005D3E1A"/>
    <w:rsid w:val="005D4099"/>
    <w:rsid w:val="005D41FF"/>
    <w:rsid w:val="005D427A"/>
    <w:rsid w:val="005D4454"/>
    <w:rsid w:val="005D4716"/>
    <w:rsid w:val="005D47D3"/>
    <w:rsid w:val="005D4A50"/>
    <w:rsid w:val="005D4F40"/>
    <w:rsid w:val="005D5014"/>
    <w:rsid w:val="005D517A"/>
    <w:rsid w:val="005D52D0"/>
    <w:rsid w:val="005D5933"/>
    <w:rsid w:val="005D5A13"/>
    <w:rsid w:val="005D5CEC"/>
    <w:rsid w:val="005D5D19"/>
    <w:rsid w:val="005D5D5A"/>
    <w:rsid w:val="005D5E0E"/>
    <w:rsid w:val="005D5FF6"/>
    <w:rsid w:val="005D6646"/>
    <w:rsid w:val="005D667E"/>
    <w:rsid w:val="005D66C1"/>
    <w:rsid w:val="005D6718"/>
    <w:rsid w:val="005D679A"/>
    <w:rsid w:val="005D6AD7"/>
    <w:rsid w:val="005D6C99"/>
    <w:rsid w:val="005D6E61"/>
    <w:rsid w:val="005D71AD"/>
    <w:rsid w:val="005D7405"/>
    <w:rsid w:val="005D74B3"/>
    <w:rsid w:val="005D7662"/>
    <w:rsid w:val="005D7A14"/>
    <w:rsid w:val="005D7C5F"/>
    <w:rsid w:val="005E0036"/>
    <w:rsid w:val="005E02E2"/>
    <w:rsid w:val="005E0902"/>
    <w:rsid w:val="005E0CEC"/>
    <w:rsid w:val="005E1243"/>
    <w:rsid w:val="005E1A56"/>
    <w:rsid w:val="005E1B80"/>
    <w:rsid w:val="005E2253"/>
    <w:rsid w:val="005E23A5"/>
    <w:rsid w:val="005E3F22"/>
    <w:rsid w:val="005E4169"/>
    <w:rsid w:val="005E46AF"/>
    <w:rsid w:val="005E4754"/>
    <w:rsid w:val="005E4BCA"/>
    <w:rsid w:val="005E4BFE"/>
    <w:rsid w:val="005E5092"/>
    <w:rsid w:val="005E52A6"/>
    <w:rsid w:val="005E5302"/>
    <w:rsid w:val="005E579F"/>
    <w:rsid w:val="005E57D9"/>
    <w:rsid w:val="005E5D3A"/>
    <w:rsid w:val="005E5DAB"/>
    <w:rsid w:val="005E5F0D"/>
    <w:rsid w:val="005E5FDF"/>
    <w:rsid w:val="005E64C6"/>
    <w:rsid w:val="005E6CA9"/>
    <w:rsid w:val="005E7A63"/>
    <w:rsid w:val="005E7DC4"/>
    <w:rsid w:val="005F026D"/>
    <w:rsid w:val="005F02AD"/>
    <w:rsid w:val="005F03E4"/>
    <w:rsid w:val="005F07F6"/>
    <w:rsid w:val="005F0D2D"/>
    <w:rsid w:val="005F0EA4"/>
    <w:rsid w:val="005F10AC"/>
    <w:rsid w:val="005F13C6"/>
    <w:rsid w:val="005F15ED"/>
    <w:rsid w:val="005F1856"/>
    <w:rsid w:val="005F1D3F"/>
    <w:rsid w:val="005F2144"/>
    <w:rsid w:val="005F2331"/>
    <w:rsid w:val="005F23E2"/>
    <w:rsid w:val="005F2855"/>
    <w:rsid w:val="005F2A03"/>
    <w:rsid w:val="005F2A0A"/>
    <w:rsid w:val="005F30B4"/>
    <w:rsid w:val="005F3374"/>
    <w:rsid w:val="005F371C"/>
    <w:rsid w:val="005F37D4"/>
    <w:rsid w:val="005F3EF6"/>
    <w:rsid w:val="005F40CA"/>
    <w:rsid w:val="005F459B"/>
    <w:rsid w:val="005F4E6B"/>
    <w:rsid w:val="005F51F6"/>
    <w:rsid w:val="005F5398"/>
    <w:rsid w:val="005F539C"/>
    <w:rsid w:val="005F5430"/>
    <w:rsid w:val="005F5D39"/>
    <w:rsid w:val="005F5F0A"/>
    <w:rsid w:val="005F66FC"/>
    <w:rsid w:val="005F68F9"/>
    <w:rsid w:val="005F6991"/>
    <w:rsid w:val="005F6D17"/>
    <w:rsid w:val="005F6E50"/>
    <w:rsid w:val="005F6E8B"/>
    <w:rsid w:val="005F6F6F"/>
    <w:rsid w:val="005F7CAB"/>
    <w:rsid w:val="005F7D72"/>
    <w:rsid w:val="00600146"/>
    <w:rsid w:val="0060019B"/>
    <w:rsid w:val="006003CC"/>
    <w:rsid w:val="006003D2"/>
    <w:rsid w:val="0060068A"/>
    <w:rsid w:val="00600843"/>
    <w:rsid w:val="00600A91"/>
    <w:rsid w:val="00600B27"/>
    <w:rsid w:val="00600BB3"/>
    <w:rsid w:val="00600F8E"/>
    <w:rsid w:val="00600FAA"/>
    <w:rsid w:val="006013CC"/>
    <w:rsid w:val="006014B5"/>
    <w:rsid w:val="0060186F"/>
    <w:rsid w:val="0060187D"/>
    <w:rsid w:val="00601883"/>
    <w:rsid w:val="00601887"/>
    <w:rsid w:val="00601C00"/>
    <w:rsid w:val="00601F0C"/>
    <w:rsid w:val="006021AC"/>
    <w:rsid w:val="006021D6"/>
    <w:rsid w:val="006023E8"/>
    <w:rsid w:val="00602720"/>
    <w:rsid w:val="0060279C"/>
    <w:rsid w:val="00603655"/>
    <w:rsid w:val="00603C53"/>
    <w:rsid w:val="00603CAD"/>
    <w:rsid w:val="00603D3D"/>
    <w:rsid w:val="00604024"/>
    <w:rsid w:val="00604781"/>
    <w:rsid w:val="00604CD1"/>
    <w:rsid w:val="00605F72"/>
    <w:rsid w:val="00606041"/>
    <w:rsid w:val="0060608F"/>
    <w:rsid w:val="006060FB"/>
    <w:rsid w:val="006068F7"/>
    <w:rsid w:val="00606B22"/>
    <w:rsid w:val="00607345"/>
    <w:rsid w:val="00607540"/>
    <w:rsid w:val="00607683"/>
    <w:rsid w:val="00607D09"/>
    <w:rsid w:val="00607EDC"/>
    <w:rsid w:val="0061062F"/>
    <w:rsid w:val="00610718"/>
    <w:rsid w:val="0061076E"/>
    <w:rsid w:val="00610906"/>
    <w:rsid w:val="00610C42"/>
    <w:rsid w:val="00610ED5"/>
    <w:rsid w:val="00610F74"/>
    <w:rsid w:val="00611321"/>
    <w:rsid w:val="0061170A"/>
    <w:rsid w:val="00611813"/>
    <w:rsid w:val="00611981"/>
    <w:rsid w:val="00611B03"/>
    <w:rsid w:val="00611C2C"/>
    <w:rsid w:val="006121A2"/>
    <w:rsid w:val="00612354"/>
    <w:rsid w:val="00612845"/>
    <w:rsid w:val="006129BD"/>
    <w:rsid w:val="00612D58"/>
    <w:rsid w:val="00612EB8"/>
    <w:rsid w:val="00613155"/>
    <w:rsid w:val="0061326E"/>
    <w:rsid w:val="00613295"/>
    <w:rsid w:val="006134A6"/>
    <w:rsid w:val="006134CD"/>
    <w:rsid w:val="0061386C"/>
    <w:rsid w:val="00613B93"/>
    <w:rsid w:val="0061451F"/>
    <w:rsid w:val="00614552"/>
    <w:rsid w:val="0061467C"/>
    <w:rsid w:val="006146D3"/>
    <w:rsid w:val="00614D9E"/>
    <w:rsid w:val="00614EE2"/>
    <w:rsid w:val="00615067"/>
    <w:rsid w:val="006154C3"/>
    <w:rsid w:val="0061550A"/>
    <w:rsid w:val="006158D2"/>
    <w:rsid w:val="006159C6"/>
    <w:rsid w:val="00615FEB"/>
    <w:rsid w:val="00616084"/>
    <w:rsid w:val="0061608E"/>
    <w:rsid w:val="006160EC"/>
    <w:rsid w:val="00616322"/>
    <w:rsid w:val="00616452"/>
    <w:rsid w:val="00616BF1"/>
    <w:rsid w:val="00616D6B"/>
    <w:rsid w:val="00616EEF"/>
    <w:rsid w:val="0061711E"/>
    <w:rsid w:val="00617401"/>
    <w:rsid w:val="00617BE4"/>
    <w:rsid w:val="0062024B"/>
    <w:rsid w:val="00620CB9"/>
    <w:rsid w:val="00620D62"/>
    <w:rsid w:val="00620DEA"/>
    <w:rsid w:val="00621885"/>
    <w:rsid w:val="00621AC9"/>
    <w:rsid w:val="00621B5B"/>
    <w:rsid w:val="00621DC4"/>
    <w:rsid w:val="0062211B"/>
    <w:rsid w:val="006223D1"/>
    <w:rsid w:val="00622453"/>
    <w:rsid w:val="00622467"/>
    <w:rsid w:val="00622550"/>
    <w:rsid w:val="006230F8"/>
    <w:rsid w:val="00623647"/>
    <w:rsid w:val="006244C7"/>
    <w:rsid w:val="0062476E"/>
    <w:rsid w:val="00624816"/>
    <w:rsid w:val="006249B7"/>
    <w:rsid w:val="0062509A"/>
    <w:rsid w:val="006250A0"/>
    <w:rsid w:val="00625420"/>
    <w:rsid w:val="006255E0"/>
    <w:rsid w:val="006258DB"/>
    <w:rsid w:val="00625E8B"/>
    <w:rsid w:val="00626415"/>
    <w:rsid w:val="006264A1"/>
    <w:rsid w:val="006264D8"/>
    <w:rsid w:val="00626669"/>
    <w:rsid w:val="0062675A"/>
    <w:rsid w:val="00626787"/>
    <w:rsid w:val="00626C4F"/>
    <w:rsid w:val="00626D7B"/>
    <w:rsid w:val="00626D88"/>
    <w:rsid w:val="00626F4D"/>
    <w:rsid w:val="00626F7D"/>
    <w:rsid w:val="006271C5"/>
    <w:rsid w:val="00627755"/>
    <w:rsid w:val="00627B26"/>
    <w:rsid w:val="00627B3E"/>
    <w:rsid w:val="00627B52"/>
    <w:rsid w:val="00627FFC"/>
    <w:rsid w:val="00630188"/>
    <w:rsid w:val="00630E84"/>
    <w:rsid w:val="00630E93"/>
    <w:rsid w:val="00630F13"/>
    <w:rsid w:val="00631E26"/>
    <w:rsid w:val="00631FAB"/>
    <w:rsid w:val="00632300"/>
    <w:rsid w:val="00632417"/>
    <w:rsid w:val="00632723"/>
    <w:rsid w:val="006329C8"/>
    <w:rsid w:val="0063388D"/>
    <w:rsid w:val="00633A26"/>
    <w:rsid w:val="006342DB"/>
    <w:rsid w:val="00634841"/>
    <w:rsid w:val="00634A5D"/>
    <w:rsid w:val="00634A9F"/>
    <w:rsid w:val="00634B49"/>
    <w:rsid w:val="00635212"/>
    <w:rsid w:val="006359B3"/>
    <w:rsid w:val="006361ED"/>
    <w:rsid w:val="006362BB"/>
    <w:rsid w:val="00636421"/>
    <w:rsid w:val="006365D0"/>
    <w:rsid w:val="006366C5"/>
    <w:rsid w:val="006367F4"/>
    <w:rsid w:val="00636B89"/>
    <w:rsid w:val="00636EFB"/>
    <w:rsid w:val="00637055"/>
    <w:rsid w:val="006371A6"/>
    <w:rsid w:val="006371E0"/>
    <w:rsid w:val="0063760C"/>
    <w:rsid w:val="00637874"/>
    <w:rsid w:val="00637889"/>
    <w:rsid w:val="00637B7E"/>
    <w:rsid w:val="00637E5F"/>
    <w:rsid w:val="00640042"/>
    <w:rsid w:val="0064006B"/>
    <w:rsid w:val="0064045E"/>
    <w:rsid w:val="006405CE"/>
    <w:rsid w:val="00640A40"/>
    <w:rsid w:val="00640E6E"/>
    <w:rsid w:val="00641051"/>
    <w:rsid w:val="00641265"/>
    <w:rsid w:val="006414D3"/>
    <w:rsid w:val="00641815"/>
    <w:rsid w:val="006419FC"/>
    <w:rsid w:val="00641BFA"/>
    <w:rsid w:val="006428CC"/>
    <w:rsid w:val="00642C73"/>
    <w:rsid w:val="00642CD2"/>
    <w:rsid w:val="00643242"/>
    <w:rsid w:val="00643634"/>
    <w:rsid w:val="00643874"/>
    <w:rsid w:val="0064394E"/>
    <w:rsid w:val="00643B8C"/>
    <w:rsid w:val="00643ED0"/>
    <w:rsid w:val="00643FBD"/>
    <w:rsid w:val="00644119"/>
    <w:rsid w:val="0064484E"/>
    <w:rsid w:val="00644884"/>
    <w:rsid w:val="0064492C"/>
    <w:rsid w:val="00644C71"/>
    <w:rsid w:val="006455CD"/>
    <w:rsid w:val="00645812"/>
    <w:rsid w:val="00645F6C"/>
    <w:rsid w:val="006460ED"/>
    <w:rsid w:val="00646318"/>
    <w:rsid w:val="0064660E"/>
    <w:rsid w:val="00646A4A"/>
    <w:rsid w:val="00647558"/>
    <w:rsid w:val="0064789E"/>
    <w:rsid w:val="006479B5"/>
    <w:rsid w:val="00647BF7"/>
    <w:rsid w:val="00647C91"/>
    <w:rsid w:val="00647D03"/>
    <w:rsid w:val="00647D50"/>
    <w:rsid w:val="0065004B"/>
    <w:rsid w:val="006501DA"/>
    <w:rsid w:val="00650504"/>
    <w:rsid w:val="00650B0D"/>
    <w:rsid w:val="00650CB8"/>
    <w:rsid w:val="00650FEA"/>
    <w:rsid w:val="0065113D"/>
    <w:rsid w:val="00651200"/>
    <w:rsid w:val="006514C5"/>
    <w:rsid w:val="00651A0B"/>
    <w:rsid w:val="00651C3F"/>
    <w:rsid w:val="00652184"/>
    <w:rsid w:val="006521B9"/>
    <w:rsid w:val="0065221E"/>
    <w:rsid w:val="0065226E"/>
    <w:rsid w:val="006534FA"/>
    <w:rsid w:val="006535E9"/>
    <w:rsid w:val="00653762"/>
    <w:rsid w:val="00654009"/>
    <w:rsid w:val="00654305"/>
    <w:rsid w:val="006545D3"/>
    <w:rsid w:val="006546F2"/>
    <w:rsid w:val="00654792"/>
    <w:rsid w:val="006547DF"/>
    <w:rsid w:val="00654B23"/>
    <w:rsid w:val="00654C7B"/>
    <w:rsid w:val="00654E66"/>
    <w:rsid w:val="00654F8B"/>
    <w:rsid w:val="0065550B"/>
    <w:rsid w:val="00655660"/>
    <w:rsid w:val="00655ED2"/>
    <w:rsid w:val="00655FD4"/>
    <w:rsid w:val="00656034"/>
    <w:rsid w:val="00656322"/>
    <w:rsid w:val="00656983"/>
    <w:rsid w:val="00656E7A"/>
    <w:rsid w:val="00656F10"/>
    <w:rsid w:val="00657079"/>
    <w:rsid w:val="0065708A"/>
    <w:rsid w:val="00657157"/>
    <w:rsid w:val="006571DB"/>
    <w:rsid w:val="00657222"/>
    <w:rsid w:val="00657A1E"/>
    <w:rsid w:val="00657A2D"/>
    <w:rsid w:val="00660100"/>
    <w:rsid w:val="00660907"/>
    <w:rsid w:val="00660A99"/>
    <w:rsid w:val="00660AF2"/>
    <w:rsid w:val="00660B75"/>
    <w:rsid w:val="00660D7A"/>
    <w:rsid w:val="00661003"/>
    <w:rsid w:val="00661436"/>
    <w:rsid w:val="00661BF5"/>
    <w:rsid w:val="00661F2A"/>
    <w:rsid w:val="00661FC9"/>
    <w:rsid w:val="00662181"/>
    <w:rsid w:val="006625C5"/>
    <w:rsid w:val="00663DB1"/>
    <w:rsid w:val="00664154"/>
    <w:rsid w:val="00664175"/>
    <w:rsid w:val="006642D8"/>
    <w:rsid w:val="00664438"/>
    <w:rsid w:val="006644C6"/>
    <w:rsid w:val="006644D7"/>
    <w:rsid w:val="00664BAA"/>
    <w:rsid w:val="00664C19"/>
    <w:rsid w:val="00664DA9"/>
    <w:rsid w:val="00664DE1"/>
    <w:rsid w:val="006651CB"/>
    <w:rsid w:val="006652BE"/>
    <w:rsid w:val="006654D9"/>
    <w:rsid w:val="0066550E"/>
    <w:rsid w:val="0066574F"/>
    <w:rsid w:val="006658A5"/>
    <w:rsid w:val="00665922"/>
    <w:rsid w:val="00665ABE"/>
    <w:rsid w:val="00665B8D"/>
    <w:rsid w:val="00665C5D"/>
    <w:rsid w:val="00665DEF"/>
    <w:rsid w:val="00665FD4"/>
    <w:rsid w:val="00666239"/>
    <w:rsid w:val="00666A9B"/>
    <w:rsid w:val="00666B00"/>
    <w:rsid w:val="00667229"/>
    <w:rsid w:val="00667318"/>
    <w:rsid w:val="00667C95"/>
    <w:rsid w:val="00670668"/>
    <w:rsid w:val="006707A5"/>
    <w:rsid w:val="00670FE3"/>
    <w:rsid w:val="0067105A"/>
    <w:rsid w:val="006711C0"/>
    <w:rsid w:val="0067143A"/>
    <w:rsid w:val="0067164B"/>
    <w:rsid w:val="00671958"/>
    <w:rsid w:val="006719FD"/>
    <w:rsid w:val="00672214"/>
    <w:rsid w:val="0067234E"/>
    <w:rsid w:val="006725E2"/>
    <w:rsid w:val="00672621"/>
    <w:rsid w:val="00672A09"/>
    <w:rsid w:val="00672C3F"/>
    <w:rsid w:val="00672E3A"/>
    <w:rsid w:val="00673F9C"/>
    <w:rsid w:val="00674220"/>
    <w:rsid w:val="0067447A"/>
    <w:rsid w:val="0067459D"/>
    <w:rsid w:val="006746A4"/>
    <w:rsid w:val="0067470A"/>
    <w:rsid w:val="00674725"/>
    <w:rsid w:val="00674C49"/>
    <w:rsid w:val="00674C59"/>
    <w:rsid w:val="00674D99"/>
    <w:rsid w:val="00675337"/>
    <w:rsid w:val="006754AE"/>
    <w:rsid w:val="006756AC"/>
    <w:rsid w:val="006759FC"/>
    <w:rsid w:val="00675A6D"/>
    <w:rsid w:val="00675AD9"/>
    <w:rsid w:val="00675BD6"/>
    <w:rsid w:val="00675D1E"/>
    <w:rsid w:val="00675E7E"/>
    <w:rsid w:val="00676166"/>
    <w:rsid w:val="006761FB"/>
    <w:rsid w:val="006770CA"/>
    <w:rsid w:val="00677163"/>
    <w:rsid w:val="00677191"/>
    <w:rsid w:val="006771F3"/>
    <w:rsid w:val="0067737C"/>
    <w:rsid w:val="006774A3"/>
    <w:rsid w:val="0067768F"/>
    <w:rsid w:val="00677D2C"/>
    <w:rsid w:val="00677DB6"/>
    <w:rsid w:val="00677F00"/>
    <w:rsid w:val="006801A7"/>
    <w:rsid w:val="006801FB"/>
    <w:rsid w:val="006805C1"/>
    <w:rsid w:val="0068078D"/>
    <w:rsid w:val="00680816"/>
    <w:rsid w:val="0068081A"/>
    <w:rsid w:val="00680860"/>
    <w:rsid w:val="00680B20"/>
    <w:rsid w:val="00681165"/>
    <w:rsid w:val="006814D6"/>
    <w:rsid w:val="006818C3"/>
    <w:rsid w:val="00681A47"/>
    <w:rsid w:val="00681E3C"/>
    <w:rsid w:val="00681F81"/>
    <w:rsid w:val="00682B5F"/>
    <w:rsid w:val="00682CAB"/>
    <w:rsid w:val="006831A9"/>
    <w:rsid w:val="006832E3"/>
    <w:rsid w:val="006834F8"/>
    <w:rsid w:val="006841C9"/>
    <w:rsid w:val="00684209"/>
    <w:rsid w:val="0068469A"/>
    <w:rsid w:val="00684A4D"/>
    <w:rsid w:val="00684A79"/>
    <w:rsid w:val="006850D1"/>
    <w:rsid w:val="0068556D"/>
    <w:rsid w:val="006855EF"/>
    <w:rsid w:val="00685DC1"/>
    <w:rsid w:val="00686028"/>
    <w:rsid w:val="00686D06"/>
    <w:rsid w:val="00686F34"/>
    <w:rsid w:val="006878BC"/>
    <w:rsid w:val="006878DE"/>
    <w:rsid w:val="00687957"/>
    <w:rsid w:val="00687DD0"/>
    <w:rsid w:val="00687F6E"/>
    <w:rsid w:val="006902EE"/>
    <w:rsid w:val="00690460"/>
    <w:rsid w:val="00690466"/>
    <w:rsid w:val="00690B7E"/>
    <w:rsid w:val="0069180D"/>
    <w:rsid w:val="006919D0"/>
    <w:rsid w:val="00691CCB"/>
    <w:rsid w:val="00691F6D"/>
    <w:rsid w:val="006925FD"/>
    <w:rsid w:val="00692A02"/>
    <w:rsid w:val="00692A5D"/>
    <w:rsid w:val="00692E47"/>
    <w:rsid w:val="0069379A"/>
    <w:rsid w:val="006939FC"/>
    <w:rsid w:val="00693BC9"/>
    <w:rsid w:val="00694295"/>
    <w:rsid w:val="006945A3"/>
    <w:rsid w:val="00694631"/>
    <w:rsid w:val="00694666"/>
    <w:rsid w:val="006948C0"/>
    <w:rsid w:val="00694A16"/>
    <w:rsid w:val="0069589F"/>
    <w:rsid w:val="0069596B"/>
    <w:rsid w:val="00695AC5"/>
    <w:rsid w:val="00695B92"/>
    <w:rsid w:val="00695F6A"/>
    <w:rsid w:val="006960D0"/>
    <w:rsid w:val="0069623A"/>
    <w:rsid w:val="00696973"/>
    <w:rsid w:val="00696A51"/>
    <w:rsid w:val="00697524"/>
    <w:rsid w:val="006979B8"/>
    <w:rsid w:val="006A02C8"/>
    <w:rsid w:val="006A0B8F"/>
    <w:rsid w:val="006A0D29"/>
    <w:rsid w:val="006A0E4A"/>
    <w:rsid w:val="006A13F6"/>
    <w:rsid w:val="006A1978"/>
    <w:rsid w:val="006A1EE4"/>
    <w:rsid w:val="006A24C9"/>
    <w:rsid w:val="006A2595"/>
    <w:rsid w:val="006A27F5"/>
    <w:rsid w:val="006A288C"/>
    <w:rsid w:val="006A2C20"/>
    <w:rsid w:val="006A2C7E"/>
    <w:rsid w:val="006A2E2D"/>
    <w:rsid w:val="006A2FC2"/>
    <w:rsid w:val="006A366C"/>
    <w:rsid w:val="006A368C"/>
    <w:rsid w:val="006A374C"/>
    <w:rsid w:val="006A381D"/>
    <w:rsid w:val="006A40BC"/>
    <w:rsid w:val="006A4574"/>
    <w:rsid w:val="006A4D9D"/>
    <w:rsid w:val="006A505D"/>
    <w:rsid w:val="006A5234"/>
    <w:rsid w:val="006A55DE"/>
    <w:rsid w:val="006A5FB4"/>
    <w:rsid w:val="006A682D"/>
    <w:rsid w:val="006A68DD"/>
    <w:rsid w:val="006A6F5A"/>
    <w:rsid w:val="006A77C6"/>
    <w:rsid w:val="006A78B9"/>
    <w:rsid w:val="006A7946"/>
    <w:rsid w:val="006A7E83"/>
    <w:rsid w:val="006B00B0"/>
    <w:rsid w:val="006B01EF"/>
    <w:rsid w:val="006B0204"/>
    <w:rsid w:val="006B0429"/>
    <w:rsid w:val="006B05A1"/>
    <w:rsid w:val="006B07ED"/>
    <w:rsid w:val="006B0AAF"/>
    <w:rsid w:val="006B1064"/>
    <w:rsid w:val="006B1645"/>
    <w:rsid w:val="006B169E"/>
    <w:rsid w:val="006B18C3"/>
    <w:rsid w:val="006B1903"/>
    <w:rsid w:val="006B1B01"/>
    <w:rsid w:val="006B1C99"/>
    <w:rsid w:val="006B1FC3"/>
    <w:rsid w:val="006B236C"/>
    <w:rsid w:val="006B27DB"/>
    <w:rsid w:val="006B27F1"/>
    <w:rsid w:val="006B28A1"/>
    <w:rsid w:val="006B2CD9"/>
    <w:rsid w:val="006B2E7E"/>
    <w:rsid w:val="006B354C"/>
    <w:rsid w:val="006B3585"/>
    <w:rsid w:val="006B386D"/>
    <w:rsid w:val="006B3BDD"/>
    <w:rsid w:val="006B4553"/>
    <w:rsid w:val="006B45CB"/>
    <w:rsid w:val="006B4D6C"/>
    <w:rsid w:val="006B54D7"/>
    <w:rsid w:val="006B5572"/>
    <w:rsid w:val="006B581A"/>
    <w:rsid w:val="006B5962"/>
    <w:rsid w:val="006B5A9B"/>
    <w:rsid w:val="006B5B45"/>
    <w:rsid w:val="006B6457"/>
    <w:rsid w:val="006B64D2"/>
    <w:rsid w:val="006B68D3"/>
    <w:rsid w:val="006B6C56"/>
    <w:rsid w:val="006B6F4C"/>
    <w:rsid w:val="006B78F2"/>
    <w:rsid w:val="006B7A81"/>
    <w:rsid w:val="006B7ABC"/>
    <w:rsid w:val="006C02A3"/>
    <w:rsid w:val="006C041F"/>
    <w:rsid w:val="006C06DD"/>
    <w:rsid w:val="006C084D"/>
    <w:rsid w:val="006C086B"/>
    <w:rsid w:val="006C0CB5"/>
    <w:rsid w:val="006C0E12"/>
    <w:rsid w:val="006C1180"/>
    <w:rsid w:val="006C13F0"/>
    <w:rsid w:val="006C189F"/>
    <w:rsid w:val="006C1A3E"/>
    <w:rsid w:val="006C1CD3"/>
    <w:rsid w:val="006C1ED1"/>
    <w:rsid w:val="006C2011"/>
    <w:rsid w:val="006C2120"/>
    <w:rsid w:val="006C2BC5"/>
    <w:rsid w:val="006C2C5D"/>
    <w:rsid w:val="006C2EA6"/>
    <w:rsid w:val="006C3071"/>
    <w:rsid w:val="006C3121"/>
    <w:rsid w:val="006C3522"/>
    <w:rsid w:val="006C3DC4"/>
    <w:rsid w:val="006C4998"/>
    <w:rsid w:val="006C5292"/>
    <w:rsid w:val="006C556C"/>
    <w:rsid w:val="006C5618"/>
    <w:rsid w:val="006C5656"/>
    <w:rsid w:val="006C58C4"/>
    <w:rsid w:val="006C620A"/>
    <w:rsid w:val="006C6690"/>
    <w:rsid w:val="006C66C1"/>
    <w:rsid w:val="006C67D8"/>
    <w:rsid w:val="006C6A35"/>
    <w:rsid w:val="006C6EB2"/>
    <w:rsid w:val="006C70E1"/>
    <w:rsid w:val="006C7FA3"/>
    <w:rsid w:val="006D0AC0"/>
    <w:rsid w:val="006D0B92"/>
    <w:rsid w:val="006D0C82"/>
    <w:rsid w:val="006D0D70"/>
    <w:rsid w:val="006D0E2A"/>
    <w:rsid w:val="006D0F81"/>
    <w:rsid w:val="006D1367"/>
    <w:rsid w:val="006D14AE"/>
    <w:rsid w:val="006D196B"/>
    <w:rsid w:val="006D1996"/>
    <w:rsid w:val="006D19E3"/>
    <w:rsid w:val="006D20F9"/>
    <w:rsid w:val="006D2316"/>
    <w:rsid w:val="006D2BC5"/>
    <w:rsid w:val="006D2C17"/>
    <w:rsid w:val="006D2C95"/>
    <w:rsid w:val="006D3247"/>
    <w:rsid w:val="006D3336"/>
    <w:rsid w:val="006D3A72"/>
    <w:rsid w:val="006D3D2C"/>
    <w:rsid w:val="006D3E8A"/>
    <w:rsid w:val="006D42A6"/>
    <w:rsid w:val="006D43A7"/>
    <w:rsid w:val="006D48D6"/>
    <w:rsid w:val="006D48F1"/>
    <w:rsid w:val="006D4A51"/>
    <w:rsid w:val="006D4AA4"/>
    <w:rsid w:val="006D4E2C"/>
    <w:rsid w:val="006D539D"/>
    <w:rsid w:val="006D5897"/>
    <w:rsid w:val="006D5B4E"/>
    <w:rsid w:val="006D5C79"/>
    <w:rsid w:val="006D5F53"/>
    <w:rsid w:val="006D6159"/>
    <w:rsid w:val="006D68BA"/>
    <w:rsid w:val="006D69AD"/>
    <w:rsid w:val="006D6CCC"/>
    <w:rsid w:val="006D6D22"/>
    <w:rsid w:val="006D71D1"/>
    <w:rsid w:val="006D756C"/>
    <w:rsid w:val="006D75A2"/>
    <w:rsid w:val="006D75D7"/>
    <w:rsid w:val="006D792D"/>
    <w:rsid w:val="006D7D70"/>
    <w:rsid w:val="006D7DA0"/>
    <w:rsid w:val="006E019F"/>
    <w:rsid w:val="006E0E9B"/>
    <w:rsid w:val="006E0ECE"/>
    <w:rsid w:val="006E104C"/>
    <w:rsid w:val="006E10CB"/>
    <w:rsid w:val="006E1120"/>
    <w:rsid w:val="006E1124"/>
    <w:rsid w:val="006E1130"/>
    <w:rsid w:val="006E16C5"/>
    <w:rsid w:val="006E1740"/>
    <w:rsid w:val="006E1B32"/>
    <w:rsid w:val="006E1C3C"/>
    <w:rsid w:val="006E1F37"/>
    <w:rsid w:val="006E2013"/>
    <w:rsid w:val="006E2486"/>
    <w:rsid w:val="006E2754"/>
    <w:rsid w:val="006E2BAE"/>
    <w:rsid w:val="006E2BDE"/>
    <w:rsid w:val="006E2D7C"/>
    <w:rsid w:val="006E319B"/>
    <w:rsid w:val="006E3777"/>
    <w:rsid w:val="006E37E7"/>
    <w:rsid w:val="006E38E8"/>
    <w:rsid w:val="006E3938"/>
    <w:rsid w:val="006E3AD0"/>
    <w:rsid w:val="006E46CE"/>
    <w:rsid w:val="006E48E7"/>
    <w:rsid w:val="006E4D3B"/>
    <w:rsid w:val="006E4E15"/>
    <w:rsid w:val="006E4EE2"/>
    <w:rsid w:val="006E66A3"/>
    <w:rsid w:val="006E6CD6"/>
    <w:rsid w:val="006E6CFE"/>
    <w:rsid w:val="006E703C"/>
    <w:rsid w:val="006E7404"/>
    <w:rsid w:val="006E77C6"/>
    <w:rsid w:val="006F0451"/>
    <w:rsid w:val="006F0B08"/>
    <w:rsid w:val="006F0C0A"/>
    <w:rsid w:val="006F0F21"/>
    <w:rsid w:val="006F1345"/>
    <w:rsid w:val="006F1493"/>
    <w:rsid w:val="006F1AC6"/>
    <w:rsid w:val="006F1BBF"/>
    <w:rsid w:val="006F1E82"/>
    <w:rsid w:val="006F1EBC"/>
    <w:rsid w:val="006F279E"/>
    <w:rsid w:val="006F2986"/>
    <w:rsid w:val="006F2AAB"/>
    <w:rsid w:val="006F2C47"/>
    <w:rsid w:val="006F2D72"/>
    <w:rsid w:val="006F2E68"/>
    <w:rsid w:val="006F2F19"/>
    <w:rsid w:val="006F2FC0"/>
    <w:rsid w:val="006F311F"/>
    <w:rsid w:val="006F3392"/>
    <w:rsid w:val="006F33DF"/>
    <w:rsid w:val="006F34D1"/>
    <w:rsid w:val="006F377F"/>
    <w:rsid w:val="006F3D4C"/>
    <w:rsid w:val="006F41D3"/>
    <w:rsid w:val="006F49A8"/>
    <w:rsid w:val="006F49CE"/>
    <w:rsid w:val="006F4A3E"/>
    <w:rsid w:val="006F4A99"/>
    <w:rsid w:val="006F4CF7"/>
    <w:rsid w:val="006F59BF"/>
    <w:rsid w:val="006F5D53"/>
    <w:rsid w:val="006F60FD"/>
    <w:rsid w:val="006F6595"/>
    <w:rsid w:val="006F6644"/>
    <w:rsid w:val="006F69A0"/>
    <w:rsid w:val="006F6E26"/>
    <w:rsid w:val="006F6E2F"/>
    <w:rsid w:val="006F7095"/>
    <w:rsid w:val="006F70FF"/>
    <w:rsid w:val="006F7307"/>
    <w:rsid w:val="006F7DDF"/>
    <w:rsid w:val="00700308"/>
    <w:rsid w:val="007008A5"/>
    <w:rsid w:val="00700C77"/>
    <w:rsid w:val="00701101"/>
    <w:rsid w:val="00701C3E"/>
    <w:rsid w:val="00701FF5"/>
    <w:rsid w:val="00702443"/>
    <w:rsid w:val="007025DD"/>
    <w:rsid w:val="007026A2"/>
    <w:rsid w:val="007026BA"/>
    <w:rsid w:val="00702A79"/>
    <w:rsid w:val="00702CD9"/>
    <w:rsid w:val="00702FBE"/>
    <w:rsid w:val="00703AD6"/>
    <w:rsid w:val="00703EEE"/>
    <w:rsid w:val="00703FD0"/>
    <w:rsid w:val="00704339"/>
    <w:rsid w:val="0070435C"/>
    <w:rsid w:val="00704373"/>
    <w:rsid w:val="00704508"/>
    <w:rsid w:val="00704DB9"/>
    <w:rsid w:val="00704E57"/>
    <w:rsid w:val="00704FDE"/>
    <w:rsid w:val="007051F3"/>
    <w:rsid w:val="00705447"/>
    <w:rsid w:val="007056C3"/>
    <w:rsid w:val="00705930"/>
    <w:rsid w:val="00705B3E"/>
    <w:rsid w:val="00705D1A"/>
    <w:rsid w:val="00705E9E"/>
    <w:rsid w:val="00705F0B"/>
    <w:rsid w:val="007061BF"/>
    <w:rsid w:val="00706324"/>
    <w:rsid w:val="00706503"/>
    <w:rsid w:val="00706DA0"/>
    <w:rsid w:val="00706FC1"/>
    <w:rsid w:val="0070719E"/>
    <w:rsid w:val="00707420"/>
    <w:rsid w:val="0070770B"/>
    <w:rsid w:val="0070777D"/>
    <w:rsid w:val="00707CE5"/>
    <w:rsid w:val="00707F9A"/>
    <w:rsid w:val="007100FE"/>
    <w:rsid w:val="00710105"/>
    <w:rsid w:val="00710198"/>
    <w:rsid w:val="00710C3E"/>
    <w:rsid w:val="00710EEE"/>
    <w:rsid w:val="007112A7"/>
    <w:rsid w:val="00711423"/>
    <w:rsid w:val="00711590"/>
    <w:rsid w:val="00711687"/>
    <w:rsid w:val="007119BF"/>
    <w:rsid w:val="0071208E"/>
    <w:rsid w:val="007121AA"/>
    <w:rsid w:val="00712650"/>
    <w:rsid w:val="00712747"/>
    <w:rsid w:val="00712807"/>
    <w:rsid w:val="00712BB8"/>
    <w:rsid w:val="00712ECA"/>
    <w:rsid w:val="00712EFF"/>
    <w:rsid w:val="00713134"/>
    <w:rsid w:val="007131D5"/>
    <w:rsid w:val="00713333"/>
    <w:rsid w:val="00713617"/>
    <w:rsid w:val="00713A9B"/>
    <w:rsid w:val="00713EE2"/>
    <w:rsid w:val="00713F32"/>
    <w:rsid w:val="00714273"/>
    <w:rsid w:val="007142B8"/>
    <w:rsid w:val="0071461F"/>
    <w:rsid w:val="00714906"/>
    <w:rsid w:val="00714A93"/>
    <w:rsid w:val="00714F2C"/>
    <w:rsid w:val="007150FF"/>
    <w:rsid w:val="00715478"/>
    <w:rsid w:val="007154CD"/>
    <w:rsid w:val="00715A01"/>
    <w:rsid w:val="00715A83"/>
    <w:rsid w:val="00715B81"/>
    <w:rsid w:val="00715C05"/>
    <w:rsid w:val="00715D60"/>
    <w:rsid w:val="00715D8A"/>
    <w:rsid w:val="00715E69"/>
    <w:rsid w:val="007160F8"/>
    <w:rsid w:val="0071630E"/>
    <w:rsid w:val="00716A0D"/>
    <w:rsid w:val="00717640"/>
    <w:rsid w:val="007177C1"/>
    <w:rsid w:val="007178EB"/>
    <w:rsid w:val="00717CE3"/>
    <w:rsid w:val="007202A9"/>
    <w:rsid w:val="00720CAF"/>
    <w:rsid w:val="00720ED6"/>
    <w:rsid w:val="007213FF"/>
    <w:rsid w:val="007219AB"/>
    <w:rsid w:val="00721DAD"/>
    <w:rsid w:val="00721F38"/>
    <w:rsid w:val="007221B9"/>
    <w:rsid w:val="0072232F"/>
    <w:rsid w:val="00722556"/>
    <w:rsid w:val="00722718"/>
    <w:rsid w:val="00722A29"/>
    <w:rsid w:val="00722D2D"/>
    <w:rsid w:val="00722D93"/>
    <w:rsid w:val="0072330E"/>
    <w:rsid w:val="0072345E"/>
    <w:rsid w:val="0072349A"/>
    <w:rsid w:val="00723657"/>
    <w:rsid w:val="00723ABF"/>
    <w:rsid w:val="00723BD4"/>
    <w:rsid w:val="00724B54"/>
    <w:rsid w:val="00724E8A"/>
    <w:rsid w:val="00725048"/>
    <w:rsid w:val="0072521E"/>
    <w:rsid w:val="00725276"/>
    <w:rsid w:val="00725305"/>
    <w:rsid w:val="00725D01"/>
    <w:rsid w:val="00726035"/>
    <w:rsid w:val="00726AF5"/>
    <w:rsid w:val="0072726A"/>
    <w:rsid w:val="007272CE"/>
    <w:rsid w:val="00727719"/>
    <w:rsid w:val="00727739"/>
    <w:rsid w:val="007278EB"/>
    <w:rsid w:val="00727B0C"/>
    <w:rsid w:val="00727CC5"/>
    <w:rsid w:val="00727F26"/>
    <w:rsid w:val="00727FFB"/>
    <w:rsid w:val="00730171"/>
    <w:rsid w:val="0073088F"/>
    <w:rsid w:val="007309C9"/>
    <w:rsid w:val="00731046"/>
    <w:rsid w:val="007313AD"/>
    <w:rsid w:val="00731577"/>
    <w:rsid w:val="0073162E"/>
    <w:rsid w:val="00731A68"/>
    <w:rsid w:val="00731E10"/>
    <w:rsid w:val="007323CC"/>
    <w:rsid w:val="007324B7"/>
    <w:rsid w:val="00732AAF"/>
    <w:rsid w:val="00732F65"/>
    <w:rsid w:val="00732FAC"/>
    <w:rsid w:val="00733B13"/>
    <w:rsid w:val="00733E2C"/>
    <w:rsid w:val="00733F1C"/>
    <w:rsid w:val="007340B2"/>
    <w:rsid w:val="00734AFA"/>
    <w:rsid w:val="00734E9E"/>
    <w:rsid w:val="00735CC5"/>
    <w:rsid w:val="00735FD8"/>
    <w:rsid w:val="0073607D"/>
    <w:rsid w:val="007362DA"/>
    <w:rsid w:val="00736326"/>
    <w:rsid w:val="00736351"/>
    <w:rsid w:val="0073664A"/>
    <w:rsid w:val="0073731F"/>
    <w:rsid w:val="00737556"/>
    <w:rsid w:val="00737BBF"/>
    <w:rsid w:val="00737C4E"/>
    <w:rsid w:val="00740237"/>
    <w:rsid w:val="007406CE"/>
    <w:rsid w:val="00740B77"/>
    <w:rsid w:val="007410BC"/>
    <w:rsid w:val="00741263"/>
    <w:rsid w:val="00741429"/>
    <w:rsid w:val="0074172C"/>
    <w:rsid w:val="007417E0"/>
    <w:rsid w:val="0074181E"/>
    <w:rsid w:val="00741926"/>
    <w:rsid w:val="0074238F"/>
    <w:rsid w:val="0074284B"/>
    <w:rsid w:val="007434BC"/>
    <w:rsid w:val="007436FD"/>
    <w:rsid w:val="00743E2A"/>
    <w:rsid w:val="0074411A"/>
    <w:rsid w:val="0074455A"/>
    <w:rsid w:val="00744A92"/>
    <w:rsid w:val="00744C6C"/>
    <w:rsid w:val="0074506A"/>
    <w:rsid w:val="0074579C"/>
    <w:rsid w:val="007457D0"/>
    <w:rsid w:val="007459E7"/>
    <w:rsid w:val="00745B98"/>
    <w:rsid w:val="00745D46"/>
    <w:rsid w:val="00745D4D"/>
    <w:rsid w:val="007462A3"/>
    <w:rsid w:val="007463AA"/>
    <w:rsid w:val="007465FB"/>
    <w:rsid w:val="007468CE"/>
    <w:rsid w:val="007500CF"/>
    <w:rsid w:val="0075028D"/>
    <w:rsid w:val="0075037E"/>
    <w:rsid w:val="00750773"/>
    <w:rsid w:val="00750AEA"/>
    <w:rsid w:val="00750B8D"/>
    <w:rsid w:val="00751A08"/>
    <w:rsid w:val="00751B57"/>
    <w:rsid w:val="00751DD7"/>
    <w:rsid w:val="00751EB3"/>
    <w:rsid w:val="007526A5"/>
    <w:rsid w:val="007526CE"/>
    <w:rsid w:val="00752CB2"/>
    <w:rsid w:val="007530AB"/>
    <w:rsid w:val="0075331D"/>
    <w:rsid w:val="0075338C"/>
    <w:rsid w:val="007535EE"/>
    <w:rsid w:val="00753B23"/>
    <w:rsid w:val="00753B92"/>
    <w:rsid w:val="00754139"/>
    <w:rsid w:val="00754155"/>
    <w:rsid w:val="00754985"/>
    <w:rsid w:val="00754BD6"/>
    <w:rsid w:val="00754C30"/>
    <w:rsid w:val="007553D6"/>
    <w:rsid w:val="007553DC"/>
    <w:rsid w:val="0075583A"/>
    <w:rsid w:val="007558BE"/>
    <w:rsid w:val="00755DD5"/>
    <w:rsid w:val="00755FAB"/>
    <w:rsid w:val="00755FE9"/>
    <w:rsid w:val="00755FF6"/>
    <w:rsid w:val="0075608F"/>
    <w:rsid w:val="00756601"/>
    <w:rsid w:val="00756906"/>
    <w:rsid w:val="0075697A"/>
    <w:rsid w:val="00757102"/>
    <w:rsid w:val="00757498"/>
    <w:rsid w:val="00757A7A"/>
    <w:rsid w:val="00757B19"/>
    <w:rsid w:val="00760124"/>
    <w:rsid w:val="00760144"/>
    <w:rsid w:val="00760366"/>
    <w:rsid w:val="007607BA"/>
    <w:rsid w:val="00760B33"/>
    <w:rsid w:val="0076110C"/>
    <w:rsid w:val="007611BF"/>
    <w:rsid w:val="00761693"/>
    <w:rsid w:val="00761740"/>
    <w:rsid w:val="00761D44"/>
    <w:rsid w:val="00761E2D"/>
    <w:rsid w:val="00761FF2"/>
    <w:rsid w:val="007622D1"/>
    <w:rsid w:val="0076270A"/>
    <w:rsid w:val="0076282F"/>
    <w:rsid w:val="00762D29"/>
    <w:rsid w:val="00763341"/>
    <w:rsid w:val="00763760"/>
    <w:rsid w:val="007639D2"/>
    <w:rsid w:val="00763C9D"/>
    <w:rsid w:val="00763EFE"/>
    <w:rsid w:val="007644F8"/>
    <w:rsid w:val="0076458D"/>
    <w:rsid w:val="00764654"/>
    <w:rsid w:val="00764679"/>
    <w:rsid w:val="0076479B"/>
    <w:rsid w:val="00764C36"/>
    <w:rsid w:val="00764C6D"/>
    <w:rsid w:val="00764C89"/>
    <w:rsid w:val="0076511F"/>
    <w:rsid w:val="00765336"/>
    <w:rsid w:val="00765674"/>
    <w:rsid w:val="00765BFB"/>
    <w:rsid w:val="00765C05"/>
    <w:rsid w:val="00765E00"/>
    <w:rsid w:val="007661E5"/>
    <w:rsid w:val="00766560"/>
    <w:rsid w:val="00766754"/>
    <w:rsid w:val="00766873"/>
    <w:rsid w:val="00767167"/>
    <w:rsid w:val="007671A7"/>
    <w:rsid w:val="0076729A"/>
    <w:rsid w:val="00767A85"/>
    <w:rsid w:val="007707CE"/>
    <w:rsid w:val="00770853"/>
    <w:rsid w:val="00770E49"/>
    <w:rsid w:val="0077106B"/>
    <w:rsid w:val="007718AB"/>
    <w:rsid w:val="00771BFD"/>
    <w:rsid w:val="00771E70"/>
    <w:rsid w:val="0077215E"/>
    <w:rsid w:val="00772A35"/>
    <w:rsid w:val="00772B01"/>
    <w:rsid w:val="00773115"/>
    <w:rsid w:val="007734E2"/>
    <w:rsid w:val="0077363D"/>
    <w:rsid w:val="00773662"/>
    <w:rsid w:val="00773A0D"/>
    <w:rsid w:val="00773A14"/>
    <w:rsid w:val="00773C3A"/>
    <w:rsid w:val="00774217"/>
    <w:rsid w:val="00774262"/>
    <w:rsid w:val="00774263"/>
    <w:rsid w:val="00774CE0"/>
    <w:rsid w:val="00776129"/>
    <w:rsid w:val="0077652F"/>
    <w:rsid w:val="007766C4"/>
    <w:rsid w:val="0077693A"/>
    <w:rsid w:val="00776A77"/>
    <w:rsid w:val="00776F21"/>
    <w:rsid w:val="00777F19"/>
    <w:rsid w:val="007805E3"/>
    <w:rsid w:val="00780834"/>
    <w:rsid w:val="0078099A"/>
    <w:rsid w:val="00780C87"/>
    <w:rsid w:val="007819F6"/>
    <w:rsid w:val="00781A87"/>
    <w:rsid w:val="00781B0C"/>
    <w:rsid w:val="00781CC3"/>
    <w:rsid w:val="00781D6B"/>
    <w:rsid w:val="00781DDE"/>
    <w:rsid w:val="0078282F"/>
    <w:rsid w:val="00782834"/>
    <w:rsid w:val="0078298A"/>
    <w:rsid w:val="007829B5"/>
    <w:rsid w:val="007829E2"/>
    <w:rsid w:val="00782FF5"/>
    <w:rsid w:val="0078304F"/>
    <w:rsid w:val="00783707"/>
    <w:rsid w:val="00783A4E"/>
    <w:rsid w:val="00783A82"/>
    <w:rsid w:val="00783C4C"/>
    <w:rsid w:val="00784508"/>
    <w:rsid w:val="00784621"/>
    <w:rsid w:val="00784864"/>
    <w:rsid w:val="007849C6"/>
    <w:rsid w:val="00784C2A"/>
    <w:rsid w:val="00784F14"/>
    <w:rsid w:val="00785410"/>
    <w:rsid w:val="0078590A"/>
    <w:rsid w:val="0078594D"/>
    <w:rsid w:val="00785A61"/>
    <w:rsid w:val="00785CEA"/>
    <w:rsid w:val="00785FCE"/>
    <w:rsid w:val="00786D84"/>
    <w:rsid w:val="0078758F"/>
    <w:rsid w:val="00787669"/>
    <w:rsid w:val="007877BC"/>
    <w:rsid w:val="00787821"/>
    <w:rsid w:val="007878B6"/>
    <w:rsid w:val="00787D94"/>
    <w:rsid w:val="00787DD8"/>
    <w:rsid w:val="00787E9C"/>
    <w:rsid w:val="0079057F"/>
    <w:rsid w:val="00790715"/>
    <w:rsid w:val="00790A46"/>
    <w:rsid w:val="00790B45"/>
    <w:rsid w:val="00791278"/>
    <w:rsid w:val="0079161D"/>
    <w:rsid w:val="00791C3A"/>
    <w:rsid w:val="007926DB"/>
    <w:rsid w:val="007927FD"/>
    <w:rsid w:val="00792CC3"/>
    <w:rsid w:val="00792FBD"/>
    <w:rsid w:val="0079331B"/>
    <w:rsid w:val="0079351A"/>
    <w:rsid w:val="007936F3"/>
    <w:rsid w:val="00793791"/>
    <w:rsid w:val="00793E1D"/>
    <w:rsid w:val="00794489"/>
    <w:rsid w:val="007944BE"/>
    <w:rsid w:val="00794896"/>
    <w:rsid w:val="00794B7B"/>
    <w:rsid w:val="00794D49"/>
    <w:rsid w:val="00794DBA"/>
    <w:rsid w:val="007951CB"/>
    <w:rsid w:val="00795675"/>
    <w:rsid w:val="007957E6"/>
    <w:rsid w:val="007959AC"/>
    <w:rsid w:val="00795FF4"/>
    <w:rsid w:val="00796203"/>
    <w:rsid w:val="007962DC"/>
    <w:rsid w:val="00796351"/>
    <w:rsid w:val="0079693F"/>
    <w:rsid w:val="00797035"/>
    <w:rsid w:val="00797187"/>
    <w:rsid w:val="00797493"/>
    <w:rsid w:val="007974B1"/>
    <w:rsid w:val="007974FF"/>
    <w:rsid w:val="0079760B"/>
    <w:rsid w:val="007A00B1"/>
    <w:rsid w:val="007A0572"/>
    <w:rsid w:val="007A08B6"/>
    <w:rsid w:val="007A0AAA"/>
    <w:rsid w:val="007A1052"/>
    <w:rsid w:val="007A11C3"/>
    <w:rsid w:val="007A1269"/>
    <w:rsid w:val="007A12B5"/>
    <w:rsid w:val="007A130D"/>
    <w:rsid w:val="007A1F77"/>
    <w:rsid w:val="007A1F90"/>
    <w:rsid w:val="007A2240"/>
    <w:rsid w:val="007A23C8"/>
    <w:rsid w:val="007A27F4"/>
    <w:rsid w:val="007A3A9B"/>
    <w:rsid w:val="007A3BBA"/>
    <w:rsid w:val="007A3C5F"/>
    <w:rsid w:val="007A3DB9"/>
    <w:rsid w:val="007A408B"/>
    <w:rsid w:val="007A40CE"/>
    <w:rsid w:val="007A4461"/>
    <w:rsid w:val="007A4AB4"/>
    <w:rsid w:val="007A4B12"/>
    <w:rsid w:val="007A51D0"/>
    <w:rsid w:val="007A51FC"/>
    <w:rsid w:val="007A5235"/>
    <w:rsid w:val="007A53EF"/>
    <w:rsid w:val="007A540C"/>
    <w:rsid w:val="007A5513"/>
    <w:rsid w:val="007A5632"/>
    <w:rsid w:val="007A59B8"/>
    <w:rsid w:val="007A60A3"/>
    <w:rsid w:val="007A650B"/>
    <w:rsid w:val="007A654F"/>
    <w:rsid w:val="007A6978"/>
    <w:rsid w:val="007A6AA6"/>
    <w:rsid w:val="007A763F"/>
    <w:rsid w:val="007A7842"/>
    <w:rsid w:val="007B0134"/>
    <w:rsid w:val="007B04ED"/>
    <w:rsid w:val="007B0683"/>
    <w:rsid w:val="007B08E3"/>
    <w:rsid w:val="007B0C2C"/>
    <w:rsid w:val="007B11E7"/>
    <w:rsid w:val="007B129E"/>
    <w:rsid w:val="007B17C2"/>
    <w:rsid w:val="007B242C"/>
    <w:rsid w:val="007B29C6"/>
    <w:rsid w:val="007B2B42"/>
    <w:rsid w:val="007B2C82"/>
    <w:rsid w:val="007B2D19"/>
    <w:rsid w:val="007B2DD7"/>
    <w:rsid w:val="007B2DF3"/>
    <w:rsid w:val="007B2F17"/>
    <w:rsid w:val="007B2F3C"/>
    <w:rsid w:val="007B31BA"/>
    <w:rsid w:val="007B33E7"/>
    <w:rsid w:val="007B3B45"/>
    <w:rsid w:val="007B4351"/>
    <w:rsid w:val="007B477F"/>
    <w:rsid w:val="007B4899"/>
    <w:rsid w:val="007B529F"/>
    <w:rsid w:val="007B5415"/>
    <w:rsid w:val="007B549D"/>
    <w:rsid w:val="007B58B9"/>
    <w:rsid w:val="007B5BC5"/>
    <w:rsid w:val="007B6288"/>
    <w:rsid w:val="007B6474"/>
    <w:rsid w:val="007B69F5"/>
    <w:rsid w:val="007B6EEC"/>
    <w:rsid w:val="007B79FE"/>
    <w:rsid w:val="007B7F64"/>
    <w:rsid w:val="007B7FA1"/>
    <w:rsid w:val="007C0359"/>
    <w:rsid w:val="007C04EA"/>
    <w:rsid w:val="007C0860"/>
    <w:rsid w:val="007C0AA1"/>
    <w:rsid w:val="007C0C06"/>
    <w:rsid w:val="007C0C42"/>
    <w:rsid w:val="007C0D28"/>
    <w:rsid w:val="007C1213"/>
    <w:rsid w:val="007C147D"/>
    <w:rsid w:val="007C189F"/>
    <w:rsid w:val="007C1901"/>
    <w:rsid w:val="007C1926"/>
    <w:rsid w:val="007C193D"/>
    <w:rsid w:val="007C1983"/>
    <w:rsid w:val="007C1D7E"/>
    <w:rsid w:val="007C1E46"/>
    <w:rsid w:val="007C20BA"/>
    <w:rsid w:val="007C21DE"/>
    <w:rsid w:val="007C23ED"/>
    <w:rsid w:val="007C268C"/>
    <w:rsid w:val="007C269C"/>
    <w:rsid w:val="007C2824"/>
    <w:rsid w:val="007C298C"/>
    <w:rsid w:val="007C2EFB"/>
    <w:rsid w:val="007C2F81"/>
    <w:rsid w:val="007C33D2"/>
    <w:rsid w:val="007C350D"/>
    <w:rsid w:val="007C3690"/>
    <w:rsid w:val="007C36F2"/>
    <w:rsid w:val="007C3F78"/>
    <w:rsid w:val="007C44DB"/>
    <w:rsid w:val="007C44EE"/>
    <w:rsid w:val="007C4738"/>
    <w:rsid w:val="007C4C97"/>
    <w:rsid w:val="007C531D"/>
    <w:rsid w:val="007C536E"/>
    <w:rsid w:val="007C53FA"/>
    <w:rsid w:val="007C5432"/>
    <w:rsid w:val="007C5463"/>
    <w:rsid w:val="007C5486"/>
    <w:rsid w:val="007C6053"/>
    <w:rsid w:val="007C63A0"/>
    <w:rsid w:val="007C644B"/>
    <w:rsid w:val="007C672E"/>
    <w:rsid w:val="007C6957"/>
    <w:rsid w:val="007C7AAB"/>
    <w:rsid w:val="007C7CAA"/>
    <w:rsid w:val="007C7F76"/>
    <w:rsid w:val="007D0082"/>
    <w:rsid w:val="007D094B"/>
    <w:rsid w:val="007D0AF0"/>
    <w:rsid w:val="007D0BBA"/>
    <w:rsid w:val="007D0CDE"/>
    <w:rsid w:val="007D0DA7"/>
    <w:rsid w:val="007D0F43"/>
    <w:rsid w:val="007D17D3"/>
    <w:rsid w:val="007D1828"/>
    <w:rsid w:val="007D1897"/>
    <w:rsid w:val="007D1DFF"/>
    <w:rsid w:val="007D228B"/>
    <w:rsid w:val="007D22A2"/>
    <w:rsid w:val="007D25F9"/>
    <w:rsid w:val="007D28D8"/>
    <w:rsid w:val="007D2F03"/>
    <w:rsid w:val="007D30B1"/>
    <w:rsid w:val="007D3219"/>
    <w:rsid w:val="007D3357"/>
    <w:rsid w:val="007D33FC"/>
    <w:rsid w:val="007D35B9"/>
    <w:rsid w:val="007D3791"/>
    <w:rsid w:val="007D3BBA"/>
    <w:rsid w:val="007D3F76"/>
    <w:rsid w:val="007D4B10"/>
    <w:rsid w:val="007D4C0C"/>
    <w:rsid w:val="007D4C7B"/>
    <w:rsid w:val="007D50CA"/>
    <w:rsid w:val="007D51E6"/>
    <w:rsid w:val="007D5376"/>
    <w:rsid w:val="007D59E8"/>
    <w:rsid w:val="007D5A06"/>
    <w:rsid w:val="007D5D89"/>
    <w:rsid w:val="007D5E09"/>
    <w:rsid w:val="007D60BA"/>
    <w:rsid w:val="007D66DE"/>
    <w:rsid w:val="007D6D34"/>
    <w:rsid w:val="007D6D98"/>
    <w:rsid w:val="007D6EC1"/>
    <w:rsid w:val="007D6ED2"/>
    <w:rsid w:val="007D7504"/>
    <w:rsid w:val="007D777D"/>
    <w:rsid w:val="007D792A"/>
    <w:rsid w:val="007D7D18"/>
    <w:rsid w:val="007E0274"/>
    <w:rsid w:val="007E0DD9"/>
    <w:rsid w:val="007E12CC"/>
    <w:rsid w:val="007E1559"/>
    <w:rsid w:val="007E1E8B"/>
    <w:rsid w:val="007E2678"/>
    <w:rsid w:val="007E27A1"/>
    <w:rsid w:val="007E2901"/>
    <w:rsid w:val="007E2C28"/>
    <w:rsid w:val="007E2EBF"/>
    <w:rsid w:val="007E30D6"/>
    <w:rsid w:val="007E31A3"/>
    <w:rsid w:val="007E36EF"/>
    <w:rsid w:val="007E4264"/>
    <w:rsid w:val="007E436E"/>
    <w:rsid w:val="007E444C"/>
    <w:rsid w:val="007E4541"/>
    <w:rsid w:val="007E459F"/>
    <w:rsid w:val="007E484C"/>
    <w:rsid w:val="007E4A6A"/>
    <w:rsid w:val="007E4C26"/>
    <w:rsid w:val="007E595F"/>
    <w:rsid w:val="007E5AF5"/>
    <w:rsid w:val="007E5B7A"/>
    <w:rsid w:val="007E5C13"/>
    <w:rsid w:val="007E5DA2"/>
    <w:rsid w:val="007E5F1C"/>
    <w:rsid w:val="007E609E"/>
    <w:rsid w:val="007E6322"/>
    <w:rsid w:val="007E7453"/>
    <w:rsid w:val="007E7C70"/>
    <w:rsid w:val="007F039D"/>
    <w:rsid w:val="007F056C"/>
    <w:rsid w:val="007F07AE"/>
    <w:rsid w:val="007F07B4"/>
    <w:rsid w:val="007F09D5"/>
    <w:rsid w:val="007F0C83"/>
    <w:rsid w:val="007F0DE8"/>
    <w:rsid w:val="007F0E26"/>
    <w:rsid w:val="007F0E66"/>
    <w:rsid w:val="007F1036"/>
    <w:rsid w:val="007F17A6"/>
    <w:rsid w:val="007F1C23"/>
    <w:rsid w:val="007F1D04"/>
    <w:rsid w:val="007F1E28"/>
    <w:rsid w:val="007F21BD"/>
    <w:rsid w:val="007F2370"/>
    <w:rsid w:val="007F29B3"/>
    <w:rsid w:val="007F2C4A"/>
    <w:rsid w:val="007F2D1E"/>
    <w:rsid w:val="007F3489"/>
    <w:rsid w:val="007F389D"/>
    <w:rsid w:val="007F3DDB"/>
    <w:rsid w:val="007F3F70"/>
    <w:rsid w:val="007F415C"/>
    <w:rsid w:val="007F4977"/>
    <w:rsid w:val="007F4DE2"/>
    <w:rsid w:val="007F5010"/>
    <w:rsid w:val="007F56DC"/>
    <w:rsid w:val="007F5764"/>
    <w:rsid w:val="007F58A6"/>
    <w:rsid w:val="007F5D2C"/>
    <w:rsid w:val="007F5F5D"/>
    <w:rsid w:val="007F6087"/>
    <w:rsid w:val="007F661F"/>
    <w:rsid w:val="007F6628"/>
    <w:rsid w:val="007F6AC6"/>
    <w:rsid w:val="007F7096"/>
    <w:rsid w:val="007F7122"/>
    <w:rsid w:val="007F7645"/>
    <w:rsid w:val="007F787B"/>
    <w:rsid w:val="007F7920"/>
    <w:rsid w:val="007F7C02"/>
    <w:rsid w:val="007F7CD6"/>
    <w:rsid w:val="008001B0"/>
    <w:rsid w:val="008003F2"/>
    <w:rsid w:val="008007F5"/>
    <w:rsid w:val="00800928"/>
    <w:rsid w:val="00800971"/>
    <w:rsid w:val="00801203"/>
    <w:rsid w:val="00801747"/>
    <w:rsid w:val="00801856"/>
    <w:rsid w:val="008018A8"/>
    <w:rsid w:val="00801D1D"/>
    <w:rsid w:val="00801F79"/>
    <w:rsid w:val="0080205E"/>
    <w:rsid w:val="0080224B"/>
    <w:rsid w:val="008028B4"/>
    <w:rsid w:val="00802CCC"/>
    <w:rsid w:val="00802FBF"/>
    <w:rsid w:val="00803171"/>
    <w:rsid w:val="008033A8"/>
    <w:rsid w:val="00803E8B"/>
    <w:rsid w:val="0080415B"/>
    <w:rsid w:val="00804383"/>
    <w:rsid w:val="0080496D"/>
    <w:rsid w:val="00804E03"/>
    <w:rsid w:val="008050C4"/>
    <w:rsid w:val="00805334"/>
    <w:rsid w:val="008053C0"/>
    <w:rsid w:val="00805747"/>
    <w:rsid w:val="008062FF"/>
    <w:rsid w:val="0080653F"/>
    <w:rsid w:val="0080662F"/>
    <w:rsid w:val="00806967"/>
    <w:rsid w:val="00806A11"/>
    <w:rsid w:val="00806B42"/>
    <w:rsid w:val="00806DBF"/>
    <w:rsid w:val="00806ED8"/>
    <w:rsid w:val="00807163"/>
    <w:rsid w:val="008076C7"/>
    <w:rsid w:val="0080790F"/>
    <w:rsid w:val="00807B87"/>
    <w:rsid w:val="00807C56"/>
    <w:rsid w:val="00810024"/>
    <w:rsid w:val="008106F0"/>
    <w:rsid w:val="0081092B"/>
    <w:rsid w:val="00810B67"/>
    <w:rsid w:val="00810C2E"/>
    <w:rsid w:val="00810EFB"/>
    <w:rsid w:val="00811102"/>
    <w:rsid w:val="008111CE"/>
    <w:rsid w:val="00811339"/>
    <w:rsid w:val="00811390"/>
    <w:rsid w:val="0081148D"/>
    <w:rsid w:val="008114BC"/>
    <w:rsid w:val="008116D4"/>
    <w:rsid w:val="008116F5"/>
    <w:rsid w:val="00811C63"/>
    <w:rsid w:val="00811E72"/>
    <w:rsid w:val="008123A3"/>
    <w:rsid w:val="0081243E"/>
    <w:rsid w:val="00812465"/>
    <w:rsid w:val="008126E6"/>
    <w:rsid w:val="0081316C"/>
    <w:rsid w:val="008140C5"/>
    <w:rsid w:val="00814536"/>
    <w:rsid w:val="008145CE"/>
    <w:rsid w:val="00814864"/>
    <w:rsid w:val="00814E2C"/>
    <w:rsid w:val="008150C0"/>
    <w:rsid w:val="008152A2"/>
    <w:rsid w:val="008152DB"/>
    <w:rsid w:val="00815C95"/>
    <w:rsid w:val="00815CC2"/>
    <w:rsid w:val="00815F10"/>
    <w:rsid w:val="008160B6"/>
    <w:rsid w:val="0081625B"/>
    <w:rsid w:val="008165FE"/>
    <w:rsid w:val="008166B2"/>
    <w:rsid w:val="008169F1"/>
    <w:rsid w:val="00816A3F"/>
    <w:rsid w:val="00816BD0"/>
    <w:rsid w:val="00816D00"/>
    <w:rsid w:val="0081767F"/>
    <w:rsid w:val="00820077"/>
    <w:rsid w:val="00820450"/>
    <w:rsid w:val="0082049E"/>
    <w:rsid w:val="0082062F"/>
    <w:rsid w:val="00820675"/>
    <w:rsid w:val="0082067F"/>
    <w:rsid w:val="00820701"/>
    <w:rsid w:val="00820830"/>
    <w:rsid w:val="00820909"/>
    <w:rsid w:val="0082092A"/>
    <w:rsid w:val="008213CA"/>
    <w:rsid w:val="008213D4"/>
    <w:rsid w:val="00821588"/>
    <w:rsid w:val="00821993"/>
    <w:rsid w:val="00821AF1"/>
    <w:rsid w:val="00821BF3"/>
    <w:rsid w:val="00822350"/>
    <w:rsid w:val="008224BE"/>
    <w:rsid w:val="008225F3"/>
    <w:rsid w:val="00822786"/>
    <w:rsid w:val="00822C6C"/>
    <w:rsid w:val="00822DEC"/>
    <w:rsid w:val="008233BD"/>
    <w:rsid w:val="008236E1"/>
    <w:rsid w:val="008237BD"/>
    <w:rsid w:val="00823B22"/>
    <w:rsid w:val="00823B4B"/>
    <w:rsid w:val="00824111"/>
    <w:rsid w:val="00824632"/>
    <w:rsid w:val="00824A35"/>
    <w:rsid w:val="00824B42"/>
    <w:rsid w:val="00824BB2"/>
    <w:rsid w:val="008252A0"/>
    <w:rsid w:val="008252F4"/>
    <w:rsid w:val="0082554E"/>
    <w:rsid w:val="008255E2"/>
    <w:rsid w:val="008258FD"/>
    <w:rsid w:val="00825F57"/>
    <w:rsid w:val="00825F91"/>
    <w:rsid w:val="00825F93"/>
    <w:rsid w:val="008266CD"/>
    <w:rsid w:val="0082674A"/>
    <w:rsid w:val="008267DB"/>
    <w:rsid w:val="00826918"/>
    <w:rsid w:val="0082696F"/>
    <w:rsid w:val="00826D39"/>
    <w:rsid w:val="008277B8"/>
    <w:rsid w:val="0082791A"/>
    <w:rsid w:val="00830596"/>
    <w:rsid w:val="0083065D"/>
    <w:rsid w:val="00830CE8"/>
    <w:rsid w:val="008310F0"/>
    <w:rsid w:val="008311B7"/>
    <w:rsid w:val="00831458"/>
    <w:rsid w:val="008316DD"/>
    <w:rsid w:val="00831E03"/>
    <w:rsid w:val="00831F0A"/>
    <w:rsid w:val="00832A4D"/>
    <w:rsid w:val="00832A7F"/>
    <w:rsid w:val="00832D32"/>
    <w:rsid w:val="00832E10"/>
    <w:rsid w:val="008331B7"/>
    <w:rsid w:val="008334A8"/>
    <w:rsid w:val="00833722"/>
    <w:rsid w:val="00833873"/>
    <w:rsid w:val="0083398F"/>
    <w:rsid w:val="00833A14"/>
    <w:rsid w:val="00833A23"/>
    <w:rsid w:val="00833F04"/>
    <w:rsid w:val="008341EB"/>
    <w:rsid w:val="00834517"/>
    <w:rsid w:val="00834805"/>
    <w:rsid w:val="008348AC"/>
    <w:rsid w:val="00834A1A"/>
    <w:rsid w:val="00834AD8"/>
    <w:rsid w:val="0083553F"/>
    <w:rsid w:val="008356B3"/>
    <w:rsid w:val="008358FD"/>
    <w:rsid w:val="00835B93"/>
    <w:rsid w:val="00835E1D"/>
    <w:rsid w:val="00836162"/>
    <w:rsid w:val="00836401"/>
    <w:rsid w:val="008366CF"/>
    <w:rsid w:val="00836744"/>
    <w:rsid w:val="00836E8A"/>
    <w:rsid w:val="00837114"/>
    <w:rsid w:val="008373F9"/>
    <w:rsid w:val="008374E4"/>
    <w:rsid w:val="00837BEF"/>
    <w:rsid w:val="00837D83"/>
    <w:rsid w:val="00840432"/>
    <w:rsid w:val="0084063B"/>
    <w:rsid w:val="0084079D"/>
    <w:rsid w:val="00840AE5"/>
    <w:rsid w:val="0084103B"/>
    <w:rsid w:val="0084125D"/>
    <w:rsid w:val="0084160E"/>
    <w:rsid w:val="008417A0"/>
    <w:rsid w:val="008417D7"/>
    <w:rsid w:val="00841DEB"/>
    <w:rsid w:val="0084224D"/>
    <w:rsid w:val="00842833"/>
    <w:rsid w:val="0084296A"/>
    <w:rsid w:val="008429D5"/>
    <w:rsid w:val="00842ABD"/>
    <w:rsid w:val="00842B99"/>
    <w:rsid w:val="00843162"/>
    <w:rsid w:val="008439B2"/>
    <w:rsid w:val="00843D55"/>
    <w:rsid w:val="00844660"/>
    <w:rsid w:val="0084470D"/>
    <w:rsid w:val="00844866"/>
    <w:rsid w:val="00844A46"/>
    <w:rsid w:val="00844A7C"/>
    <w:rsid w:val="00844E47"/>
    <w:rsid w:val="00845190"/>
    <w:rsid w:val="008453E2"/>
    <w:rsid w:val="008456CF"/>
    <w:rsid w:val="008459B3"/>
    <w:rsid w:val="0084642C"/>
    <w:rsid w:val="0084681C"/>
    <w:rsid w:val="00846CCB"/>
    <w:rsid w:val="00846E41"/>
    <w:rsid w:val="008479C4"/>
    <w:rsid w:val="00847C6F"/>
    <w:rsid w:val="00847EF0"/>
    <w:rsid w:val="00850463"/>
    <w:rsid w:val="00851452"/>
    <w:rsid w:val="0085186B"/>
    <w:rsid w:val="00851900"/>
    <w:rsid w:val="00851A91"/>
    <w:rsid w:val="00851B24"/>
    <w:rsid w:val="00851E42"/>
    <w:rsid w:val="008520B2"/>
    <w:rsid w:val="0085215A"/>
    <w:rsid w:val="00852CA1"/>
    <w:rsid w:val="00852E31"/>
    <w:rsid w:val="00852F10"/>
    <w:rsid w:val="008537EF"/>
    <w:rsid w:val="008539BF"/>
    <w:rsid w:val="00853A29"/>
    <w:rsid w:val="00853E0C"/>
    <w:rsid w:val="00854599"/>
    <w:rsid w:val="00854734"/>
    <w:rsid w:val="008547D9"/>
    <w:rsid w:val="00854893"/>
    <w:rsid w:val="00854C31"/>
    <w:rsid w:val="00854CA2"/>
    <w:rsid w:val="00854E1B"/>
    <w:rsid w:val="00855164"/>
    <w:rsid w:val="00855386"/>
    <w:rsid w:val="00855CC2"/>
    <w:rsid w:val="00856616"/>
    <w:rsid w:val="008566E5"/>
    <w:rsid w:val="00856724"/>
    <w:rsid w:val="00856755"/>
    <w:rsid w:val="00856760"/>
    <w:rsid w:val="00856AB5"/>
    <w:rsid w:val="00856C59"/>
    <w:rsid w:val="008570BC"/>
    <w:rsid w:val="00857544"/>
    <w:rsid w:val="0085766D"/>
    <w:rsid w:val="00857670"/>
    <w:rsid w:val="008579E5"/>
    <w:rsid w:val="008579E8"/>
    <w:rsid w:val="00857BC5"/>
    <w:rsid w:val="00857CC3"/>
    <w:rsid w:val="00857D54"/>
    <w:rsid w:val="00860055"/>
    <w:rsid w:val="008606C8"/>
    <w:rsid w:val="00860C62"/>
    <w:rsid w:val="00860CD6"/>
    <w:rsid w:val="00860FB1"/>
    <w:rsid w:val="00861009"/>
    <w:rsid w:val="00861237"/>
    <w:rsid w:val="0086129A"/>
    <w:rsid w:val="00861322"/>
    <w:rsid w:val="008614BE"/>
    <w:rsid w:val="008616BB"/>
    <w:rsid w:val="008616D7"/>
    <w:rsid w:val="00861967"/>
    <w:rsid w:val="008619F1"/>
    <w:rsid w:val="00861A0A"/>
    <w:rsid w:val="008621B2"/>
    <w:rsid w:val="00862CD1"/>
    <w:rsid w:val="00862D3C"/>
    <w:rsid w:val="00862E85"/>
    <w:rsid w:val="00862EA3"/>
    <w:rsid w:val="00862F24"/>
    <w:rsid w:val="008634B9"/>
    <w:rsid w:val="008635B9"/>
    <w:rsid w:val="008638E6"/>
    <w:rsid w:val="00863938"/>
    <w:rsid w:val="008639BB"/>
    <w:rsid w:val="008639BD"/>
    <w:rsid w:val="00863BBB"/>
    <w:rsid w:val="0086476D"/>
    <w:rsid w:val="00864BFD"/>
    <w:rsid w:val="0086502F"/>
    <w:rsid w:val="0086526F"/>
    <w:rsid w:val="00865516"/>
    <w:rsid w:val="008655CB"/>
    <w:rsid w:val="00865728"/>
    <w:rsid w:val="00865817"/>
    <w:rsid w:val="008659FE"/>
    <w:rsid w:val="00865BF2"/>
    <w:rsid w:val="00865D60"/>
    <w:rsid w:val="00866B9D"/>
    <w:rsid w:val="00866E2C"/>
    <w:rsid w:val="00866FA2"/>
    <w:rsid w:val="00867078"/>
    <w:rsid w:val="00867764"/>
    <w:rsid w:val="0086796C"/>
    <w:rsid w:val="00867B51"/>
    <w:rsid w:val="00870152"/>
    <w:rsid w:val="0087073B"/>
    <w:rsid w:val="00870763"/>
    <w:rsid w:val="00870AA6"/>
    <w:rsid w:val="00870AC0"/>
    <w:rsid w:val="00870F38"/>
    <w:rsid w:val="00871026"/>
    <w:rsid w:val="008710BD"/>
    <w:rsid w:val="0087138A"/>
    <w:rsid w:val="00871C1A"/>
    <w:rsid w:val="00871F26"/>
    <w:rsid w:val="0087201E"/>
    <w:rsid w:val="00872418"/>
    <w:rsid w:val="0087272C"/>
    <w:rsid w:val="00872BB2"/>
    <w:rsid w:val="00872F84"/>
    <w:rsid w:val="008733A9"/>
    <w:rsid w:val="00873581"/>
    <w:rsid w:val="0087415D"/>
    <w:rsid w:val="008741F7"/>
    <w:rsid w:val="008742C2"/>
    <w:rsid w:val="00874679"/>
    <w:rsid w:val="00874775"/>
    <w:rsid w:val="00874E49"/>
    <w:rsid w:val="00874EBA"/>
    <w:rsid w:val="00875011"/>
    <w:rsid w:val="008750E1"/>
    <w:rsid w:val="008751F8"/>
    <w:rsid w:val="008752F3"/>
    <w:rsid w:val="008754C6"/>
    <w:rsid w:val="00875A3D"/>
    <w:rsid w:val="00875BA3"/>
    <w:rsid w:val="00875BDB"/>
    <w:rsid w:val="00875BE5"/>
    <w:rsid w:val="00875CE7"/>
    <w:rsid w:val="008764E8"/>
    <w:rsid w:val="0087663A"/>
    <w:rsid w:val="00876674"/>
    <w:rsid w:val="00876B6F"/>
    <w:rsid w:val="00876E57"/>
    <w:rsid w:val="00876FAE"/>
    <w:rsid w:val="00877512"/>
    <w:rsid w:val="00877551"/>
    <w:rsid w:val="008776A1"/>
    <w:rsid w:val="008776AD"/>
    <w:rsid w:val="00877824"/>
    <w:rsid w:val="0087785B"/>
    <w:rsid w:val="00877F04"/>
    <w:rsid w:val="00880050"/>
    <w:rsid w:val="008802F8"/>
    <w:rsid w:val="008804F0"/>
    <w:rsid w:val="008804F3"/>
    <w:rsid w:val="008806CE"/>
    <w:rsid w:val="008809DF"/>
    <w:rsid w:val="00880C97"/>
    <w:rsid w:val="00881034"/>
    <w:rsid w:val="008814BB"/>
    <w:rsid w:val="00881C67"/>
    <w:rsid w:val="00881CA0"/>
    <w:rsid w:val="008823C2"/>
    <w:rsid w:val="00882479"/>
    <w:rsid w:val="00882481"/>
    <w:rsid w:val="00882489"/>
    <w:rsid w:val="00882B05"/>
    <w:rsid w:val="008830A4"/>
    <w:rsid w:val="008831D5"/>
    <w:rsid w:val="008833F2"/>
    <w:rsid w:val="008838BC"/>
    <w:rsid w:val="00883BA9"/>
    <w:rsid w:val="00883E48"/>
    <w:rsid w:val="00883F98"/>
    <w:rsid w:val="00884078"/>
    <w:rsid w:val="0088431E"/>
    <w:rsid w:val="00884594"/>
    <w:rsid w:val="0088479E"/>
    <w:rsid w:val="00884AC2"/>
    <w:rsid w:val="00884F40"/>
    <w:rsid w:val="008856F1"/>
    <w:rsid w:val="00885B2B"/>
    <w:rsid w:val="00885F38"/>
    <w:rsid w:val="008865F2"/>
    <w:rsid w:val="00886AD6"/>
    <w:rsid w:val="00886C52"/>
    <w:rsid w:val="00886DC3"/>
    <w:rsid w:val="008871ED"/>
    <w:rsid w:val="00887856"/>
    <w:rsid w:val="0088794D"/>
    <w:rsid w:val="00887BEE"/>
    <w:rsid w:val="00887D22"/>
    <w:rsid w:val="00887DA1"/>
    <w:rsid w:val="00887DAB"/>
    <w:rsid w:val="00890419"/>
    <w:rsid w:val="0089090B"/>
    <w:rsid w:val="00890997"/>
    <w:rsid w:val="00890C9B"/>
    <w:rsid w:val="00891029"/>
    <w:rsid w:val="00891787"/>
    <w:rsid w:val="008917F4"/>
    <w:rsid w:val="008919B3"/>
    <w:rsid w:val="00891E3F"/>
    <w:rsid w:val="008920AF"/>
    <w:rsid w:val="00892207"/>
    <w:rsid w:val="00892643"/>
    <w:rsid w:val="00892BB3"/>
    <w:rsid w:val="00892E46"/>
    <w:rsid w:val="00892FBD"/>
    <w:rsid w:val="00893698"/>
    <w:rsid w:val="00893903"/>
    <w:rsid w:val="00893EEE"/>
    <w:rsid w:val="008940EF"/>
    <w:rsid w:val="0089441E"/>
    <w:rsid w:val="008946CC"/>
    <w:rsid w:val="008949B0"/>
    <w:rsid w:val="00894DA5"/>
    <w:rsid w:val="00894DB7"/>
    <w:rsid w:val="0089537C"/>
    <w:rsid w:val="0089553B"/>
    <w:rsid w:val="00895776"/>
    <w:rsid w:val="00895A0E"/>
    <w:rsid w:val="00895D47"/>
    <w:rsid w:val="008964B4"/>
    <w:rsid w:val="00896847"/>
    <w:rsid w:val="00896B8E"/>
    <w:rsid w:val="00896D2B"/>
    <w:rsid w:val="00897133"/>
    <w:rsid w:val="0089720D"/>
    <w:rsid w:val="00897256"/>
    <w:rsid w:val="008973AD"/>
    <w:rsid w:val="00897405"/>
    <w:rsid w:val="0089784B"/>
    <w:rsid w:val="008978BA"/>
    <w:rsid w:val="0089790B"/>
    <w:rsid w:val="00897B69"/>
    <w:rsid w:val="00897D16"/>
    <w:rsid w:val="008A0655"/>
    <w:rsid w:val="008A0955"/>
    <w:rsid w:val="008A096F"/>
    <w:rsid w:val="008A0BF6"/>
    <w:rsid w:val="008A1040"/>
    <w:rsid w:val="008A1152"/>
    <w:rsid w:val="008A148E"/>
    <w:rsid w:val="008A1503"/>
    <w:rsid w:val="008A15D2"/>
    <w:rsid w:val="008A1AB2"/>
    <w:rsid w:val="008A2082"/>
    <w:rsid w:val="008A2400"/>
    <w:rsid w:val="008A2586"/>
    <w:rsid w:val="008A2802"/>
    <w:rsid w:val="008A2AD0"/>
    <w:rsid w:val="008A2B57"/>
    <w:rsid w:val="008A2B9E"/>
    <w:rsid w:val="008A361B"/>
    <w:rsid w:val="008A3686"/>
    <w:rsid w:val="008A377F"/>
    <w:rsid w:val="008A3B6F"/>
    <w:rsid w:val="008A3FFF"/>
    <w:rsid w:val="008A40D7"/>
    <w:rsid w:val="008A417A"/>
    <w:rsid w:val="008A435F"/>
    <w:rsid w:val="008A456E"/>
    <w:rsid w:val="008A4714"/>
    <w:rsid w:val="008A4A15"/>
    <w:rsid w:val="008A4D49"/>
    <w:rsid w:val="008A515D"/>
    <w:rsid w:val="008A51F3"/>
    <w:rsid w:val="008A52BB"/>
    <w:rsid w:val="008A52D7"/>
    <w:rsid w:val="008A57AA"/>
    <w:rsid w:val="008A5CBE"/>
    <w:rsid w:val="008A5D2F"/>
    <w:rsid w:val="008A5F68"/>
    <w:rsid w:val="008A62E5"/>
    <w:rsid w:val="008A6413"/>
    <w:rsid w:val="008A6447"/>
    <w:rsid w:val="008A669B"/>
    <w:rsid w:val="008A671F"/>
    <w:rsid w:val="008A6792"/>
    <w:rsid w:val="008A69FC"/>
    <w:rsid w:val="008A6C49"/>
    <w:rsid w:val="008A74CC"/>
    <w:rsid w:val="008A7762"/>
    <w:rsid w:val="008A79E0"/>
    <w:rsid w:val="008A7CDD"/>
    <w:rsid w:val="008B0021"/>
    <w:rsid w:val="008B0201"/>
    <w:rsid w:val="008B034F"/>
    <w:rsid w:val="008B04C0"/>
    <w:rsid w:val="008B0651"/>
    <w:rsid w:val="008B078E"/>
    <w:rsid w:val="008B0910"/>
    <w:rsid w:val="008B09CA"/>
    <w:rsid w:val="008B0A42"/>
    <w:rsid w:val="008B0CB8"/>
    <w:rsid w:val="008B1192"/>
    <w:rsid w:val="008B1301"/>
    <w:rsid w:val="008B15AA"/>
    <w:rsid w:val="008B17BA"/>
    <w:rsid w:val="008B1DA5"/>
    <w:rsid w:val="008B1E29"/>
    <w:rsid w:val="008B1F1C"/>
    <w:rsid w:val="008B24F7"/>
    <w:rsid w:val="008B26C0"/>
    <w:rsid w:val="008B29DB"/>
    <w:rsid w:val="008B34B8"/>
    <w:rsid w:val="008B3567"/>
    <w:rsid w:val="008B3669"/>
    <w:rsid w:val="008B39F8"/>
    <w:rsid w:val="008B3B5B"/>
    <w:rsid w:val="008B3E96"/>
    <w:rsid w:val="008B4066"/>
    <w:rsid w:val="008B46B9"/>
    <w:rsid w:val="008B4A39"/>
    <w:rsid w:val="008B5168"/>
    <w:rsid w:val="008B5451"/>
    <w:rsid w:val="008B54DD"/>
    <w:rsid w:val="008B55D7"/>
    <w:rsid w:val="008B561C"/>
    <w:rsid w:val="008B56C8"/>
    <w:rsid w:val="008B58E3"/>
    <w:rsid w:val="008B5E06"/>
    <w:rsid w:val="008B5F13"/>
    <w:rsid w:val="008B5F3A"/>
    <w:rsid w:val="008B611E"/>
    <w:rsid w:val="008B667F"/>
    <w:rsid w:val="008B679D"/>
    <w:rsid w:val="008B685E"/>
    <w:rsid w:val="008B6B0E"/>
    <w:rsid w:val="008B6BA2"/>
    <w:rsid w:val="008B7166"/>
    <w:rsid w:val="008B7400"/>
    <w:rsid w:val="008B77DA"/>
    <w:rsid w:val="008B785E"/>
    <w:rsid w:val="008B7A2A"/>
    <w:rsid w:val="008B7A6A"/>
    <w:rsid w:val="008B7EC8"/>
    <w:rsid w:val="008C0057"/>
    <w:rsid w:val="008C02CB"/>
    <w:rsid w:val="008C0468"/>
    <w:rsid w:val="008C046D"/>
    <w:rsid w:val="008C0524"/>
    <w:rsid w:val="008C0BB4"/>
    <w:rsid w:val="008C0DC1"/>
    <w:rsid w:val="008C0EDE"/>
    <w:rsid w:val="008C14CC"/>
    <w:rsid w:val="008C15B0"/>
    <w:rsid w:val="008C1856"/>
    <w:rsid w:val="008C1B94"/>
    <w:rsid w:val="008C1B95"/>
    <w:rsid w:val="008C1D3D"/>
    <w:rsid w:val="008C23B1"/>
    <w:rsid w:val="008C2623"/>
    <w:rsid w:val="008C2A1B"/>
    <w:rsid w:val="008C2B0E"/>
    <w:rsid w:val="008C2B87"/>
    <w:rsid w:val="008C2F76"/>
    <w:rsid w:val="008C303E"/>
    <w:rsid w:val="008C31FA"/>
    <w:rsid w:val="008C3313"/>
    <w:rsid w:val="008C3490"/>
    <w:rsid w:val="008C35DD"/>
    <w:rsid w:val="008C372E"/>
    <w:rsid w:val="008C44F7"/>
    <w:rsid w:val="008C48E5"/>
    <w:rsid w:val="008C4A4F"/>
    <w:rsid w:val="008C5034"/>
    <w:rsid w:val="008C568A"/>
    <w:rsid w:val="008C5EF2"/>
    <w:rsid w:val="008C605F"/>
    <w:rsid w:val="008C6248"/>
    <w:rsid w:val="008C6538"/>
    <w:rsid w:val="008C67F3"/>
    <w:rsid w:val="008C6D7E"/>
    <w:rsid w:val="008C7420"/>
    <w:rsid w:val="008C7468"/>
    <w:rsid w:val="008C7671"/>
    <w:rsid w:val="008C7E8D"/>
    <w:rsid w:val="008D01AE"/>
    <w:rsid w:val="008D0634"/>
    <w:rsid w:val="008D07DA"/>
    <w:rsid w:val="008D0D8E"/>
    <w:rsid w:val="008D0F6B"/>
    <w:rsid w:val="008D0FF2"/>
    <w:rsid w:val="008D11B7"/>
    <w:rsid w:val="008D12F9"/>
    <w:rsid w:val="008D13FA"/>
    <w:rsid w:val="008D18B7"/>
    <w:rsid w:val="008D18CF"/>
    <w:rsid w:val="008D1AFB"/>
    <w:rsid w:val="008D23AE"/>
    <w:rsid w:val="008D2C76"/>
    <w:rsid w:val="008D2CFC"/>
    <w:rsid w:val="008D2ED5"/>
    <w:rsid w:val="008D3005"/>
    <w:rsid w:val="008D3132"/>
    <w:rsid w:val="008D32B5"/>
    <w:rsid w:val="008D37D4"/>
    <w:rsid w:val="008D38F6"/>
    <w:rsid w:val="008D3953"/>
    <w:rsid w:val="008D3C6B"/>
    <w:rsid w:val="008D4570"/>
    <w:rsid w:val="008D478B"/>
    <w:rsid w:val="008D4C4C"/>
    <w:rsid w:val="008D5232"/>
    <w:rsid w:val="008D5454"/>
    <w:rsid w:val="008D5769"/>
    <w:rsid w:val="008D5BE8"/>
    <w:rsid w:val="008D5E31"/>
    <w:rsid w:val="008D61ED"/>
    <w:rsid w:val="008D68D9"/>
    <w:rsid w:val="008D6C9D"/>
    <w:rsid w:val="008D6E8C"/>
    <w:rsid w:val="008D6F4E"/>
    <w:rsid w:val="008D7256"/>
    <w:rsid w:val="008D770F"/>
    <w:rsid w:val="008D7955"/>
    <w:rsid w:val="008D7A45"/>
    <w:rsid w:val="008D7CA8"/>
    <w:rsid w:val="008E0343"/>
    <w:rsid w:val="008E064E"/>
    <w:rsid w:val="008E0840"/>
    <w:rsid w:val="008E0FB0"/>
    <w:rsid w:val="008E0FDB"/>
    <w:rsid w:val="008E1070"/>
    <w:rsid w:val="008E1306"/>
    <w:rsid w:val="008E1410"/>
    <w:rsid w:val="008E162D"/>
    <w:rsid w:val="008E1667"/>
    <w:rsid w:val="008E1884"/>
    <w:rsid w:val="008E18D0"/>
    <w:rsid w:val="008E1C0B"/>
    <w:rsid w:val="008E1D68"/>
    <w:rsid w:val="008E21A9"/>
    <w:rsid w:val="008E2530"/>
    <w:rsid w:val="008E2672"/>
    <w:rsid w:val="008E26BE"/>
    <w:rsid w:val="008E26E4"/>
    <w:rsid w:val="008E2A44"/>
    <w:rsid w:val="008E2B5E"/>
    <w:rsid w:val="008E2B78"/>
    <w:rsid w:val="008E2BEB"/>
    <w:rsid w:val="008E344E"/>
    <w:rsid w:val="008E3610"/>
    <w:rsid w:val="008E3643"/>
    <w:rsid w:val="008E3835"/>
    <w:rsid w:val="008E390B"/>
    <w:rsid w:val="008E3B88"/>
    <w:rsid w:val="008E3CF7"/>
    <w:rsid w:val="008E3DB0"/>
    <w:rsid w:val="008E4000"/>
    <w:rsid w:val="008E409D"/>
    <w:rsid w:val="008E42B4"/>
    <w:rsid w:val="008E47D6"/>
    <w:rsid w:val="008E4D95"/>
    <w:rsid w:val="008E4F34"/>
    <w:rsid w:val="008E4FFC"/>
    <w:rsid w:val="008E5550"/>
    <w:rsid w:val="008E56A1"/>
    <w:rsid w:val="008E5CEB"/>
    <w:rsid w:val="008E620A"/>
    <w:rsid w:val="008E628D"/>
    <w:rsid w:val="008E67E0"/>
    <w:rsid w:val="008E6AAB"/>
    <w:rsid w:val="008E6AD5"/>
    <w:rsid w:val="008E6E2A"/>
    <w:rsid w:val="008E6E94"/>
    <w:rsid w:val="008E6FB2"/>
    <w:rsid w:val="008E7178"/>
    <w:rsid w:val="008E7339"/>
    <w:rsid w:val="008E739E"/>
    <w:rsid w:val="008E7506"/>
    <w:rsid w:val="008E755E"/>
    <w:rsid w:val="008E7FC4"/>
    <w:rsid w:val="008F0457"/>
    <w:rsid w:val="008F0885"/>
    <w:rsid w:val="008F0B18"/>
    <w:rsid w:val="008F0C10"/>
    <w:rsid w:val="008F0E9A"/>
    <w:rsid w:val="008F15E4"/>
    <w:rsid w:val="008F16E1"/>
    <w:rsid w:val="008F16EF"/>
    <w:rsid w:val="008F16F6"/>
    <w:rsid w:val="008F18DC"/>
    <w:rsid w:val="008F19EE"/>
    <w:rsid w:val="008F1CAF"/>
    <w:rsid w:val="008F2953"/>
    <w:rsid w:val="008F2C0B"/>
    <w:rsid w:val="008F2D15"/>
    <w:rsid w:val="008F3105"/>
    <w:rsid w:val="008F33E7"/>
    <w:rsid w:val="008F3528"/>
    <w:rsid w:val="008F35FD"/>
    <w:rsid w:val="008F360F"/>
    <w:rsid w:val="008F3751"/>
    <w:rsid w:val="008F39EC"/>
    <w:rsid w:val="008F3A95"/>
    <w:rsid w:val="008F3D01"/>
    <w:rsid w:val="008F3E54"/>
    <w:rsid w:val="008F486D"/>
    <w:rsid w:val="008F490A"/>
    <w:rsid w:val="008F4CC8"/>
    <w:rsid w:val="008F4E94"/>
    <w:rsid w:val="008F4FCC"/>
    <w:rsid w:val="008F5146"/>
    <w:rsid w:val="008F555E"/>
    <w:rsid w:val="008F57E8"/>
    <w:rsid w:val="008F587B"/>
    <w:rsid w:val="008F58DC"/>
    <w:rsid w:val="008F5EB6"/>
    <w:rsid w:val="008F63B3"/>
    <w:rsid w:val="008F65DC"/>
    <w:rsid w:val="008F694E"/>
    <w:rsid w:val="008F6BD7"/>
    <w:rsid w:val="008F6CFD"/>
    <w:rsid w:val="008F6F9E"/>
    <w:rsid w:val="008F701F"/>
    <w:rsid w:val="008F7721"/>
    <w:rsid w:val="008F7779"/>
    <w:rsid w:val="008F7A5F"/>
    <w:rsid w:val="008F7CC4"/>
    <w:rsid w:val="0090031E"/>
    <w:rsid w:val="009005B8"/>
    <w:rsid w:val="009009A6"/>
    <w:rsid w:val="009011A3"/>
    <w:rsid w:val="0090194A"/>
    <w:rsid w:val="00901D80"/>
    <w:rsid w:val="00901E35"/>
    <w:rsid w:val="00901F48"/>
    <w:rsid w:val="009023D1"/>
    <w:rsid w:val="009027D3"/>
    <w:rsid w:val="009029A4"/>
    <w:rsid w:val="00902E77"/>
    <w:rsid w:val="00902EDA"/>
    <w:rsid w:val="0090335C"/>
    <w:rsid w:val="00903369"/>
    <w:rsid w:val="00903E57"/>
    <w:rsid w:val="0090405A"/>
    <w:rsid w:val="00904145"/>
    <w:rsid w:val="00904557"/>
    <w:rsid w:val="00904E99"/>
    <w:rsid w:val="00904F2D"/>
    <w:rsid w:val="0090501E"/>
    <w:rsid w:val="009052E5"/>
    <w:rsid w:val="009053CB"/>
    <w:rsid w:val="009063A9"/>
    <w:rsid w:val="00906C64"/>
    <w:rsid w:val="0090748C"/>
    <w:rsid w:val="00907CA5"/>
    <w:rsid w:val="00910486"/>
    <w:rsid w:val="00910586"/>
    <w:rsid w:val="00910C2B"/>
    <w:rsid w:val="0091104B"/>
    <w:rsid w:val="009116BE"/>
    <w:rsid w:val="00911953"/>
    <w:rsid w:val="00911BAD"/>
    <w:rsid w:val="00911C71"/>
    <w:rsid w:val="00911D58"/>
    <w:rsid w:val="00911F4C"/>
    <w:rsid w:val="00911FF5"/>
    <w:rsid w:val="009121DB"/>
    <w:rsid w:val="009122ED"/>
    <w:rsid w:val="00912300"/>
    <w:rsid w:val="00912657"/>
    <w:rsid w:val="009129C1"/>
    <w:rsid w:val="00912C82"/>
    <w:rsid w:val="00912D1E"/>
    <w:rsid w:val="00912F89"/>
    <w:rsid w:val="0091446E"/>
    <w:rsid w:val="009146AC"/>
    <w:rsid w:val="00914954"/>
    <w:rsid w:val="00914AFC"/>
    <w:rsid w:val="0091518F"/>
    <w:rsid w:val="009151DE"/>
    <w:rsid w:val="00915204"/>
    <w:rsid w:val="00915BCC"/>
    <w:rsid w:val="00915D76"/>
    <w:rsid w:val="00916618"/>
    <w:rsid w:val="00916745"/>
    <w:rsid w:val="009169EE"/>
    <w:rsid w:val="00916E18"/>
    <w:rsid w:val="0091757F"/>
    <w:rsid w:val="00917A65"/>
    <w:rsid w:val="00917B6A"/>
    <w:rsid w:val="00920320"/>
    <w:rsid w:val="00920436"/>
    <w:rsid w:val="00920594"/>
    <w:rsid w:val="00920874"/>
    <w:rsid w:val="00920F40"/>
    <w:rsid w:val="00920F88"/>
    <w:rsid w:val="00920FB9"/>
    <w:rsid w:val="00921AF2"/>
    <w:rsid w:val="00921BBE"/>
    <w:rsid w:val="00921E51"/>
    <w:rsid w:val="0092238A"/>
    <w:rsid w:val="00922B0D"/>
    <w:rsid w:val="00922CF5"/>
    <w:rsid w:val="00922CF6"/>
    <w:rsid w:val="00922E1C"/>
    <w:rsid w:val="00922F97"/>
    <w:rsid w:val="009236C6"/>
    <w:rsid w:val="0092399E"/>
    <w:rsid w:val="00923A45"/>
    <w:rsid w:val="00923C78"/>
    <w:rsid w:val="00923F7C"/>
    <w:rsid w:val="009245A1"/>
    <w:rsid w:val="00924991"/>
    <w:rsid w:val="009252BE"/>
    <w:rsid w:val="009252E8"/>
    <w:rsid w:val="00925449"/>
    <w:rsid w:val="00925C63"/>
    <w:rsid w:val="0092620A"/>
    <w:rsid w:val="00926458"/>
    <w:rsid w:val="00926AE1"/>
    <w:rsid w:val="00926B2D"/>
    <w:rsid w:val="00926CBF"/>
    <w:rsid w:val="00927235"/>
    <w:rsid w:val="0092771C"/>
    <w:rsid w:val="00927773"/>
    <w:rsid w:val="0092793D"/>
    <w:rsid w:val="00927A7F"/>
    <w:rsid w:val="00927F3F"/>
    <w:rsid w:val="0093022A"/>
    <w:rsid w:val="00930434"/>
    <w:rsid w:val="009307DA"/>
    <w:rsid w:val="00930889"/>
    <w:rsid w:val="00931258"/>
    <w:rsid w:val="0093125B"/>
    <w:rsid w:val="00931384"/>
    <w:rsid w:val="0093143A"/>
    <w:rsid w:val="00931B0C"/>
    <w:rsid w:val="00931BAC"/>
    <w:rsid w:val="00932126"/>
    <w:rsid w:val="009322A1"/>
    <w:rsid w:val="00932360"/>
    <w:rsid w:val="009325CC"/>
    <w:rsid w:val="00932788"/>
    <w:rsid w:val="00932C9A"/>
    <w:rsid w:val="00932DA8"/>
    <w:rsid w:val="009330EC"/>
    <w:rsid w:val="0093361E"/>
    <w:rsid w:val="0093377B"/>
    <w:rsid w:val="00933841"/>
    <w:rsid w:val="00933A35"/>
    <w:rsid w:val="00933B93"/>
    <w:rsid w:val="00933D17"/>
    <w:rsid w:val="00933E53"/>
    <w:rsid w:val="00934038"/>
    <w:rsid w:val="00934479"/>
    <w:rsid w:val="009344C1"/>
    <w:rsid w:val="0093469B"/>
    <w:rsid w:val="00934795"/>
    <w:rsid w:val="009348EF"/>
    <w:rsid w:val="0093558E"/>
    <w:rsid w:val="00935960"/>
    <w:rsid w:val="00935A0E"/>
    <w:rsid w:val="00935E7E"/>
    <w:rsid w:val="00936912"/>
    <w:rsid w:val="00936A6C"/>
    <w:rsid w:val="00936E4F"/>
    <w:rsid w:val="0093722E"/>
    <w:rsid w:val="00937488"/>
    <w:rsid w:val="00937695"/>
    <w:rsid w:val="009379B5"/>
    <w:rsid w:val="00940168"/>
    <w:rsid w:val="0094074F"/>
    <w:rsid w:val="00940EA8"/>
    <w:rsid w:val="009410B5"/>
    <w:rsid w:val="00941239"/>
    <w:rsid w:val="00941F15"/>
    <w:rsid w:val="00942901"/>
    <w:rsid w:val="00942C01"/>
    <w:rsid w:val="00942DA7"/>
    <w:rsid w:val="00942F6A"/>
    <w:rsid w:val="00943320"/>
    <w:rsid w:val="0094341B"/>
    <w:rsid w:val="009436BE"/>
    <w:rsid w:val="0094388B"/>
    <w:rsid w:val="00943B33"/>
    <w:rsid w:val="00943E83"/>
    <w:rsid w:val="00943F2F"/>
    <w:rsid w:val="009444E2"/>
    <w:rsid w:val="00944B76"/>
    <w:rsid w:val="00944CBE"/>
    <w:rsid w:val="00944F1D"/>
    <w:rsid w:val="009461D5"/>
    <w:rsid w:val="009461E2"/>
    <w:rsid w:val="009462C0"/>
    <w:rsid w:val="00946334"/>
    <w:rsid w:val="009465C5"/>
    <w:rsid w:val="009468F9"/>
    <w:rsid w:val="00946A86"/>
    <w:rsid w:val="00946AD0"/>
    <w:rsid w:val="00946D3A"/>
    <w:rsid w:val="00946D92"/>
    <w:rsid w:val="009473E5"/>
    <w:rsid w:val="0094745D"/>
    <w:rsid w:val="00947ACC"/>
    <w:rsid w:val="00947ED9"/>
    <w:rsid w:val="00947EF8"/>
    <w:rsid w:val="00950999"/>
    <w:rsid w:val="00950A45"/>
    <w:rsid w:val="00950C7F"/>
    <w:rsid w:val="00951188"/>
    <w:rsid w:val="0095138E"/>
    <w:rsid w:val="009515B5"/>
    <w:rsid w:val="0095163C"/>
    <w:rsid w:val="009519C4"/>
    <w:rsid w:val="00951A1C"/>
    <w:rsid w:val="00951A27"/>
    <w:rsid w:val="00951B93"/>
    <w:rsid w:val="00951FFD"/>
    <w:rsid w:val="0095229B"/>
    <w:rsid w:val="00952C72"/>
    <w:rsid w:val="00952E43"/>
    <w:rsid w:val="00953154"/>
    <w:rsid w:val="009531C8"/>
    <w:rsid w:val="009532A0"/>
    <w:rsid w:val="00953431"/>
    <w:rsid w:val="009537C0"/>
    <w:rsid w:val="009538ED"/>
    <w:rsid w:val="00954485"/>
    <w:rsid w:val="009546B5"/>
    <w:rsid w:val="009547E6"/>
    <w:rsid w:val="00954C41"/>
    <w:rsid w:val="00954E42"/>
    <w:rsid w:val="0095529E"/>
    <w:rsid w:val="009555F0"/>
    <w:rsid w:val="009557A6"/>
    <w:rsid w:val="00955CF1"/>
    <w:rsid w:val="0095616E"/>
    <w:rsid w:val="00956FEB"/>
    <w:rsid w:val="0095758E"/>
    <w:rsid w:val="00957599"/>
    <w:rsid w:val="009577C8"/>
    <w:rsid w:val="00957DD0"/>
    <w:rsid w:val="00957E83"/>
    <w:rsid w:val="00960230"/>
    <w:rsid w:val="009605E9"/>
    <w:rsid w:val="0096078A"/>
    <w:rsid w:val="00960961"/>
    <w:rsid w:val="009613C6"/>
    <w:rsid w:val="00961762"/>
    <w:rsid w:val="009617B8"/>
    <w:rsid w:val="009618D3"/>
    <w:rsid w:val="009618F0"/>
    <w:rsid w:val="00961987"/>
    <w:rsid w:val="00962142"/>
    <w:rsid w:val="009623FE"/>
    <w:rsid w:val="009627D7"/>
    <w:rsid w:val="0096292D"/>
    <w:rsid w:val="00962952"/>
    <w:rsid w:val="009633CC"/>
    <w:rsid w:val="00963545"/>
    <w:rsid w:val="00963970"/>
    <w:rsid w:val="0096419A"/>
    <w:rsid w:val="0096488C"/>
    <w:rsid w:val="00964A23"/>
    <w:rsid w:val="00964D6C"/>
    <w:rsid w:val="00965009"/>
    <w:rsid w:val="00965302"/>
    <w:rsid w:val="0096616E"/>
    <w:rsid w:val="0096625F"/>
    <w:rsid w:val="00966267"/>
    <w:rsid w:val="009662F7"/>
    <w:rsid w:val="009665F8"/>
    <w:rsid w:val="0096664B"/>
    <w:rsid w:val="0096671C"/>
    <w:rsid w:val="0096683F"/>
    <w:rsid w:val="00966896"/>
    <w:rsid w:val="009668A4"/>
    <w:rsid w:val="009669E4"/>
    <w:rsid w:val="00966E16"/>
    <w:rsid w:val="00966E1C"/>
    <w:rsid w:val="009676FB"/>
    <w:rsid w:val="0096773F"/>
    <w:rsid w:val="00967B98"/>
    <w:rsid w:val="0097037C"/>
    <w:rsid w:val="00970395"/>
    <w:rsid w:val="0097052D"/>
    <w:rsid w:val="009719DD"/>
    <w:rsid w:val="00971F60"/>
    <w:rsid w:val="0097212B"/>
    <w:rsid w:val="00972204"/>
    <w:rsid w:val="00972659"/>
    <w:rsid w:val="00972852"/>
    <w:rsid w:val="00972C3F"/>
    <w:rsid w:val="00972EA1"/>
    <w:rsid w:val="00972FEE"/>
    <w:rsid w:val="00973A26"/>
    <w:rsid w:val="00973D79"/>
    <w:rsid w:val="00973DA6"/>
    <w:rsid w:val="00973EEC"/>
    <w:rsid w:val="00973F23"/>
    <w:rsid w:val="00973F83"/>
    <w:rsid w:val="009745BE"/>
    <w:rsid w:val="0097465B"/>
    <w:rsid w:val="00974A0D"/>
    <w:rsid w:val="00974A74"/>
    <w:rsid w:val="00974C2A"/>
    <w:rsid w:val="00975445"/>
    <w:rsid w:val="009758BD"/>
    <w:rsid w:val="00975D4C"/>
    <w:rsid w:val="00976196"/>
    <w:rsid w:val="00976279"/>
    <w:rsid w:val="0097656E"/>
    <w:rsid w:val="00976630"/>
    <w:rsid w:val="009766CF"/>
    <w:rsid w:val="00977E47"/>
    <w:rsid w:val="00980376"/>
    <w:rsid w:val="00980660"/>
    <w:rsid w:val="00980F35"/>
    <w:rsid w:val="00980F88"/>
    <w:rsid w:val="009810BC"/>
    <w:rsid w:val="00981111"/>
    <w:rsid w:val="0098125E"/>
    <w:rsid w:val="0098142D"/>
    <w:rsid w:val="00981480"/>
    <w:rsid w:val="0098163F"/>
    <w:rsid w:val="00981C57"/>
    <w:rsid w:val="00981F44"/>
    <w:rsid w:val="0098224D"/>
    <w:rsid w:val="0098260A"/>
    <w:rsid w:val="00982629"/>
    <w:rsid w:val="00982728"/>
    <w:rsid w:val="00982D4D"/>
    <w:rsid w:val="00982E4E"/>
    <w:rsid w:val="00983195"/>
    <w:rsid w:val="0098369C"/>
    <w:rsid w:val="009836FD"/>
    <w:rsid w:val="00983C5A"/>
    <w:rsid w:val="00983CEA"/>
    <w:rsid w:val="009841F9"/>
    <w:rsid w:val="00984721"/>
    <w:rsid w:val="00984B32"/>
    <w:rsid w:val="00984D84"/>
    <w:rsid w:val="0098557C"/>
    <w:rsid w:val="0098563B"/>
    <w:rsid w:val="00985B65"/>
    <w:rsid w:val="00985D32"/>
    <w:rsid w:val="009863C8"/>
    <w:rsid w:val="00986496"/>
    <w:rsid w:val="009865EE"/>
    <w:rsid w:val="009867BD"/>
    <w:rsid w:val="00986AFF"/>
    <w:rsid w:val="00986B15"/>
    <w:rsid w:val="00987024"/>
    <w:rsid w:val="009872A8"/>
    <w:rsid w:val="00987420"/>
    <w:rsid w:val="00990318"/>
    <w:rsid w:val="009903A0"/>
    <w:rsid w:val="009906E2"/>
    <w:rsid w:val="009908A9"/>
    <w:rsid w:val="00990A85"/>
    <w:rsid w:val="00990A9D"/>
    <w:rsid w:val="00990FA9"/>
    <w:rsid w:val="00991222"/>
    <w:rsid w:val="009915FE"/>
    <w:rsid w:val="00991BAF"/>
    <w:rsid w:val="00991C43"/>
    <w:rsid w:val="00991D74"/>
    <w:rsid w:val="00991DF5"/>
    <w:rsid w:val="00991E1A"/>
    <w:rsid w:val="00991E45"/>
    <w:rsid w:val="00992788"/>
    <w:rsid w:val="009928DE"/>
    <w:rsid w:val="009929F4"/>
    <w:rsid w:val="00992C5A"/>
    <w:rsid w:val="00992CAB"/>
    <w:rsid w:val="009932B0"/>
    <w:rsid w:val="00993384"/>
    <w:rsid w:val="00993435"/>
    <w:rsid w:val="0099359F"/>
    <w:rsid w:val="00993A9B"/>
    <w:rsid w:val="00993AF8"/>
    <w:rsid w:val="00993DEB"/>
    <w:rsid w:val="00993FF0"/>
    <w:rsid w:val="00994426"/>
    <w:rsid w:val="009944A7"/>
    <w:rsid w:val="009944F2"/>
    <w:rsid w:val="0099485D"/>
    <w:rsid w:val="00994880"/>
    <w:rsid w:val="009948FD"/>
    <w:rsid w:val="00994A97"/>
    <w:rsid w:val="00994C11"/>
    <w:rsid w:val="00994F05"/>
    <w:rsid w:val="00994F4F"/>
    <w:rsid w:val="00994FFF"/>
    <w:rsid w:val="0099532C"/>
    <w:rsid w:val="009953E7"/>
    <w:rsid w:val="009954FD"/>
    <w:rsid w:val="0099559E"/>
    <w:rsid w:val="00995BC2"/>
    <w:rsid w:val="00995E03"/>
    <w:rsid w:val="00996292"/>
    <w:rsid w:val="009964BF"/>
    <w:rsid w:val="00996552"/>
    <w:rsid w:val="009965FD"/>
    <w:rsid w:val="009968AA"/>
    <w:rsid w:val="00996CC0"/>
    <w:rsid w:val="00997117"/>
    <w:rsid w:val="009971B5"/>
    <w:rsid w:val="00997EDE"/>
    <w:rsid w:val="009A089A"/>
    <w:rsid w:val="009A096D"/>
    <w:rsid w:val="009A09ED"/>
    <w:rsid w:val="009A0BA5"/>
    <w:rsid w:val="009A0D97"/>
    <w:rsid w:val="009A0FD5"/>
    <w:rsid w:val="009A123B"/>
    <w:rsid w:val="009A14DF"/>
    <w:rsid w:val="009A16AC"/>
    <w:rsid w:val="009A1AB6"/>
    <w:rsid w:val="009A1D25"/>
    <w:rsid w:val="009A1DEB"/>
    <w:rsid w:val="009A1EBF"/>
    <w:rsid w:val="009A1F43"/>
    <w:rsid w:val="009A2378"/>
    <w:rsid w:val="009A26F4"/>
    <w:rsid w:val="009A2896"/>
    <w:rsid w:val="009A2BF1"/>
    <w:rsid w:val="009A2DB1"/>
    <w:rsid w:val="009A2E97"/>
    <w:rsid w:val="009A2FBF"/>
    <w:rsid w:val="009A3247"/>
    <w:rsid w:val="009A338C"/>
    <w:rsid w:val="009A391F"/>
    <w:rsid w:val="009A3F8B"/>
    <w:rsid w:val="009A41BD"/>
    <w:rsid w:val="009A4D40"/>
    <w:rsid w:val="009A4EE0"/>
    <w:rsid w:val="009A50DF"/>
    <w:rsid w:val="009A5487"/>
    <w:rsid w:val="009A57A8"/>
    <w:rsid w:val="009A590B"/>
    <w:rsid w:val="009A5BD6"/>
    <w:rsid w:val="009A5D36"/>
    <w:rsid w:val="009A6025"/>
    <w:rsid w:val="009A6AEA"/>
    <w:rsid w:val="009A6FB9"/>
    <w:rsid w:val="009A6FFC"/>
    <w:rsid w:val="009A7169"/>
    <w:rsid w:val="009A73BC"/>
    <w:rsid w:val="009A73C2"/>
    <w:rsid w:val="009A7511"/>
    <w:rsid w:val="009A78E4"/>
    <w:rsid w:val="009A7AFD"/>
    <w:rsid w:val="009A7DB0"/>
    <w:rsid w:val="009A7FC0"/>
    <w:rsid w:val="009B0041"/>
    <w:rsid w:val="009B029B"/>
    <w:rsid w:val="009B037E"/>
    <w:rsid w:val="009B04D0"/>
    <w:rsid w:val="009B0A18"/>
    <w:rsid w:val="009B0E5B"/>
    <w:rsid w:val="009B0EBD"/>
    <w:rsid w:val="009B0F2D"/>
    <w:rsid w:val="009B106C"/>
    <w:rsid w:val="009B13DA"/>
    <w:rsid w:val="009B13F6"/>
    <w:rsid w:val="009B157A"/>
    <w:rsid w:val="009B191E"/>
    <w:rsid w:val="009B19D7"/>
    <w:rsid w:val="009B1F7C"/>
    <w:rsid w:val="009B20D7"/>
    <w:rsid w:val="009B2248"/>
    <w:rsid w:val="009B26D7"/>
    <w:rsid w:val="009B2726"/>
    <w:rsid w:val="009B290D"/>
    <w:rsid w:val="009B2997"/>
    <w:rsid w:val="009B29C2"/>
    <w:rsid w:val="009B29CE"/>
    <w:rsid w:val="009B2EC6"/>
    <w:rsid w:val="009B310A"/>
    <w:rsid w:val="009B38E1"/>
    <w:rsid w:val="009B3969"/>
    <w:rsid w:val="009B3BBD"/>
    <w:rsid w:val="009B3E4C"/>
    <w:rsid w:val="009B3EAE"/>
    <w:rsid w:val="009B3F54"/>
    <w:rsid w:val="009B404F"/>
    <w:rsid w:val="009B40AC"/>
    <w:rsid w:val="009B4355"/>
    <w:rsid w:val="009B49CC"/>
    <w:rsid w:val="009B4B9A"/>
    <w:rsid w:val="009B4CD6"/>
    <w:rsid w:val="009B5649"/>
    <w:rsid w:val="009B56E2"/>
    <w:rsid w:val="009B64F0"/>
    <w:rsid w:val="009B6A76"/>
    <w:rsid w:val="009B6D53"/>
    <w:rsid w:val="009B6FFD"/>
    <w:rsid w:val="009B706D"/>
    <w:rsid w:val="009B7327"/>
    <w:rsid w:val="009B7AA8"/>
    <w:rsid w:val="009B7B0B"/>
    <w:rsid w:val="009B7DEA"/>
    <w:rsid w:val="009B7F08"/>
    <w:rsid w:val="009C016A"/>
    <w:rsid w:val="009C064B"/>
    <w:rsid w:val="009C0B84"/>
    <w:rsid w:val="009C0C34"/>
    <w:rsid w:val="009C0D55"/>
    <w:rsid w:val="009C0E02"/>
    <w:rsid w:val="009C0E04"/>
    <w:rsid w:val="009C10EF"/>
    <w:rsid w:val="009C115C"/>
    <w:rsid w:val="009C11D8"/>
    <w:rsid w:val="009C12C2"/>
    <w:rsid w:val="009C148C"/>
    <w:rsid w:val="009C151E"/>
    <w:rsid w:val="009C16F1"/>
    <w:rsid w:val="009C17FB"/>
    <w:rsid w:val="009C1C9B"/>
    <w:rsid w:val="009C22C4"/>
    <w:rsid w:val="009C275C"/>
    <w:rsid w:val="009C27A6"/>
    <w:rsid w:val="009C3094"/>
    <w:rsid w:val="009C3161"/>
    <w:rsid w:val="009C31AB"/>
    <w:rsid w:val="009C3393"/>
    <w:rsid w:val="009C36BC"/>
    <w:rsid w:val="009C3770"/>
    <w:rsid w:val="009C3D80"/>
    <w:rsid w:val="009C4A06"/>
    <w:rsid w:val="009C4B28"/>
    <w:rsid w:val="009C52CF"/>
    <w:rsid w:val="009C538B"/>
    <w:rsid w:val="009C5AC5"/>
    <w:rsid w:val="009C5ADF"/>
    <w:rsid w:val="009C5D0D"/>
    <w:rsid w:val="009C63F6"/>
    <w:rsid w:val="009C66DB"/>
    <w:rsid w:val="009C6D6C"/>
    <w:rsid w:val="009C79E1"/>
    <w:rsid w:val="009C7B40"/>
    <w:rsid w:val="009D007B"/>
    <w:rsid w:val="009D00C9"/>
    <w:rsid w:val="009D011E"/>
    <w:rsid w:val="009D0166"/>
    <w:rsid w:val="009D02A2"/>
    <w:rsid w:val="009D1720"/>
    <w:rsid w:val="009D18A5"/>
    <w:rsid w:val="009D1A3B"/>
    <w:rsid w:val="009D1AD7"/>
    <w:rsid w:val="009D1AD9"/>
    <w:rsid w:val="009D1BCC"/>
    <w:rsid w:val="009D22C7"/>
    <w:rsid w:val="009D2840"/>
    <w:rsid w:val="009D2DEB"/>
    <w:rsid w:val="009D363B"/>
    <w:rsid w:val="009D380C"/>
    <w:rsid w:val="009D38EB"/>
    <w:rsid w:val="009D3B10"/>
    <w:rsid w:val="009D3CFA"/>
    <w:rsid w:val="009D4710"/>
    <w:rsid w:val="009D4A57"/>
    <w:rsid w:val="009D4B58"/>
    <w:rsid w:val="009D4F32"/>
    <w:rsid w:val="009D4F9B"/>
    <w:rsid w:val="009D4FDD"/>
    <w:rsid w:val="009D5794"/>
    <w:rsid w:val="009D58D4"/>
    <w:rsid w:val="009D5C36"/>
    <w:rsid w:val="009D5D1D"/>
    <w:rsid w:val="009D6180"/>
    <w:rsid w:val="009D6207"/>
    <w:rsid w:val="009D6308"/>
    <w:rsid w:val="009D6853"/>
    <w:rsid w:val="009D7154"/>
    <w:rsid w:val="009D7363"/>
    <w:rsid w:val="009D76C0"/>
    <w:rsid w:val="009E036E"/>
    <w:rsid w:val="009E0E65"/>
    <w:rsid w:val="009E0E6C"/>
    <w:rsid w:val="009E0F3F"/>
    <w:rsid w:val="009E0F9C"/>
    <w:rsid w:val="009E0FC2"/>
    <w:rsid w:val="009E12A7"/>
    <w:rsid w:val="009E17F1"/>
    <w:rsid w:val="009E1CA5"/>
    <w:rsid w:val="009E1CD5"/>
    <w:rsid w:val="009E1CDA"/>
    <w:rsid w:val="009E210A"/>
    <w:rsid w:val="009E2597"/>
    <w:rsid w:val="009E2A49"/>
    <w:rsid w:val="009E2C23"/>
    <w:rsid w:val="009E2C8A"/>
    <w:rsid w:val="009E31AF"/>
    <w:rsid w:val="009E3820"/>
    <w:rsid w:val="009E3986"/>
    <w:rsid w:val="009E3B9C"/>
    <w:rsid w:val="009E4146"/>
    <w:rsid w:val="009E4293"/>
    <w:rsid w:val="009E4D45"/>
    <w:rsid w:val="009E4EA8"/>
    <w:rsid w:val="009E4F89"/>
    <w:rsid w:val="009E5226"/>
    <w:rsid w:val="009E5231"/>
    <w:rsid w:val="009E5250"/>
    <w:rsid w:val="009E5286"/>
    <w:rsid w:val="009E5310"/>
    <w:rsid w:val="009E5AA9"/>
    <w:rsid w:val="009E5B58"/>
    <w:rsid w:val="009E6064"/>
    <w:rsid w:val="009E6569"/>
    <w:rsid w:val="009E659B"/>
    <w:rsid w:val="009E66D2"/>
    <w:rsid w:val="009E6ACE"/>
    <w:rsid w:val="009E6C1B"/>
    <w:rsid w:val="009E6D4F"/>
    <w:rsid w:val="009E7185"/>
    <w:rsid w:val="009E7333"/>
    <w:rsid w:val="009E7B08"/>
    <w:rsid w:val="009E7EE6"/>
    <w:rsid w:val="009F042C"/>
    <w:rsid w:val="009F044C"/>
    <w:rsid w:val="009F0478"/>
    <w:rsid w:val="009F14F4"/>
    <w:rsid w:val="009F1713"/>
    <w:rsid w:val="009F1A77"/>
    <w:rsid w:val="009F1B01"/>
    <w:rsid w:val="009F1D53"/>
    <w:rsid w:val="009F1E1D"/>
    <w:rsid w:val="009F2892"/>
    <w:rsid w:val="009F2B1F"/>
    <w:rsid w:val="009F2C39"/>
    <w:rsid w:val="009F2CE8"/>
    <w:rsid w:val="009F2DC8"/>
    <w:rsid w:val="009F2E28"/>
    <w:rsid w:val="009F2E93"/>
    <w:rsid w:val="009F2EC6"/>
    <w:rsid w:val="009F3043"/>
    <w:rsid w:val="009F3333"/>
    <w:rsid w:val="009F34A4"/>
    <w:rsid w:val="009F381D"/>
    <w:rsid w:val="009F39F9"/>
    <w:rsid w:val="009F3B57"/>
    <w:rsid w:val="009F3CBB"/>
    <w:rsid w:val="009F44C5"/>
    <w:rsid w:val="009F49AF"/>
    <w:rsid w:val="009F51DE"/>
    <w:rsid w:val="009F5385"/>
    <w:rsid w:val="009F56F8"/>
    <w:rsid w:val="009F641B"/>
    <w:rsid w:val="009F6922"/>
    <w:rsid w:val="009F6BD7"/>
    <w:rsid w:val="009F6C71"/>
    <w:rsid w:val="009F76F9"/>
    <w:rsid w:val="009F7758"/>
    <w:rsid w:val="009F7BAD"/>
    <w:rsid w:val="009F7DDA"/>
    <w:rsid w:val="00A003E2"/>
    <w:rsid w:val="00A00851"/>
    <w:rsid w:val="00A00BC0"/>
    <w:rsid w:val="00A01414"/>
    <w:rsid w:val="00A016D5"/>
    <w:rsid w:val="00A017B3"/>
    <w:rsid w:val="00A01B11"/>
    <w:rsid w:val="00A01BCD"/>
    <w:rsid w:val="00A01DCB"/>
    <w:rsid w:val="00A01F4C"/>
    <w:rsid w:val="00A01FFA"/>
    <w:rsid w:val="00A02033"/>
    <w:rsid w:val="00A0262D"/>
    <w:rsid w:val="00A0298E"/>
    <w:rsid w:val="00A029BC"/>
    <w:rsid w:val="00A029E0"/>
    <w:rsid w:val="00A02B84"/>
    <w:rsid w:val="00A02E0A"/>
    <w:rsid w:val="00A02FB2"/>
    <w:rsid w:val="00A03256"/>
    <w:rsid w:val="00A03296"/>
    <w:rsid w:val="00A0345C"/>
    <w:rsid w:val="00A03779"/>
    <w:rsid w:val="00A038CF"/>
    <w:rsid w:val="00A03B85"/>
    <w:rsid w:val="00A03BA3"/>
    <w:rsid w:val="00A03CEC"/>
    <w:rsid w:val="00A0403E"/>
    <w:rsid w:val="00A04069"/>
    <w:rsid w:val="00A0454D"/>
    <w:rsid w:val="00A0455D"/>
    <w:rsid w:val="00A04A70"/>
    <w:rsid w:val="00A050EC"/>
    <w:rsid w:val="00A0512E"/>
    <w:rsid w:val="00A054C7"/>
    <w:rsid w:val="00A055CC"/>
    <w:rsid w:val="00A056EE"/>
    <w:rsid w:val="00A05917"/>
    <w:rsid w:val="00A05ADB"/>
    <w:rsid w:val="00A05F0E"/>
    <w:rsid w:val="00A06030"/>
    <w:rsid w:val="00A060BF"/>
    <w:rsid w:val="00A0657D"/>
    <w:rsid w:val="00A06607"/>
    <w:rsid w:val="00A06630"/>
    <w:rsid w:val="00A0693A"/>
    <w:rsid w:val="00A06DAF"/>
    <w:rsid w:val="00A06E1E"/>
    <w:rsid w:val="00A06FC3"/>
    <w:rsid w:val="00A07092"/>
    <w:rsid w:val="00A074E9"/>
    <w:rsid w:val="00A07AF4"/>
    <w:rsid w:val="00A07C32"/>
    <w:rsid w:val="00A07D5C"/>
    <w:rsid w:val="00A07DB9"/>
    <w:rsid w:val="00A07E01"/>
    <w:rsid w:val="00A10066"/>
    <w:rsid w:val="00A1019B"/>
    <w:rsid w:val="00A1059B"/>
    <w:rsid w:val="00A108B0"/>
    <w:rsid w:val="00A10D07"/>
    <w:rsid w:val="00A10FC6"/>
    <w:rsid w:val="00A1102B"/>
    <w:rsid w:val="00A11222"/>
    <w:rsid w:val="00A117B3"/>
    <w:rsid w:val="00A11B56"/>
    <w:rsid w:val="00A11F3A"/>
    <w:rsid w:val="00A1219A"/>
    <w:rsid w:val="00A12578"/>
    <w:rsid w:val="00A12823"/>
    <w:rsid w:val="00A12EC5"/>
    <w:rsid w:val="00A12ED3"/>
    <w:rsid w:val="00A13218"/>
    <w:rsid w:val="00A1332D"/>
    <w:rsid w:val="00A1358E"/>
    <w:rsid w:val="00A136D2"/>
    <w:rsid w:val="00A138D9"/>
    <w:rsid w:val="00A139B4"/>
    <w:rsid w:val="00A13B8E"/>
    <w:rsid w:val="00A13C33"/>
    <w:rsid w:val="00A13DFC"/>
    <w:rsid w:val="00A13EF1"/>
    <w:rsid w:val="00A13F0F"/>
    <w:rsid w:val="00A14221"/>
    <w:rsid w:val="00A147EF"/>
    <w:rsid w:val="00A147F7"/>
    <w:rsid w:val="00A14B1B"/>
    <w:rsid w:val="00A14EBF"/>
    <w:rsid w:val="00A1529B"/>
    <w:rsid w:val="00A1565E"/>
    <w:rsid w:val="00A157BD"/>
    <w:rsid w:val="00A160CF"/>
    <w:rsid w:val="00A168E7"/>
    <w:rsid w:val="00A16B04"/>
    <w:rsid w:val="00A16CD6"/>
    <w:rsid w:val="00A17162"/>
    <w:rsid w:val="00A17385"/>
    <w:rsid w:val="00A20133"/>
    <w:rsid w:val="00A20AAA"/>
    <w:rsid w:val="00A21055"/>
    <w:rsid w:val="00A21A34"/>
    <w:rsid w:val="00A21A95"/>
    <w:rsid w:val="00A21AD7"/>
    <w:rsid w:val="00A21C25"/>
    <w:rsid w:val="00A21D6B"/>
    <w:rsid w:val="00A21EF8"/>
    <w:rsid w:val="00A21F49"/>
    <w:rsid w:val="00A2297C"/>
    <w:rsid w:val="00A22C02"/>
    <w:rsid w:val="00A22E2D"/>
    <w:rsid w:val="00A23388"/>
    <w:rsid w:val="00A236D3"/>
    <w:rsid w:val="00A23F25"/>
    <w:rsid w:val="00A2403D"/>
    <w:rsid w:val="00A242DA"/>
    <w:rsid w:val="00A24407"/>
    <w:rsid w:val="00A24445"/>
    <w:rsid w:val="00A24472"/>
    <w:rsid w:val="00A24659"/>
    <w:rsid w:val="00A24836"/>
    <w:rsid w:val="00A24D46"/>
    <w:rsid w:val="00A24E0F"/>
    <w:rsid w:val="00A24E47"/>
    <w:rsid w:val="00A250C8"/>
    <w:rsid w:val="00A250D4"/>
    <w:rsid w:val="00A25365"/>
    <w:rsid w:val="00A254EC"/>
    <w:rsid w:val="00A25592"/>
    <w:rsid w:val="00A255F2"/>
    <w:rsid w:val="00A2654E"/>
    <w:rsid w:val="00A26A22"/>
    <w:rsid w:val="00A26EB6"/>
    <w:rsid w:val="00A27091"/>
    <w:rsid w:val="00A27377"/>
    <w:rsid w:val="00A27A3E"/>
    <w:rsid w:val="00A27E63"/>
    <w:rsid w:val="00A303B2"/>
    <w:rsid w:val="00A30404"/>
    <w:rsid w:val="00A30CD6"/>
    <w:rsid w:val="00A30E4F"/>
    <w:rsid w:val="00A314E0"/>
    <w:rsid w:val="00A3154D"/>
    <w:rsid w:val="00A317EF"/>
    <w:rsid w:val="00A31872"/>
    <w:rsid w:val="00A31A0C"/>
    <w:rsid w:val="00A31C16"/>
    <w:rsid w:val="00A320B3"/>
    <w:rsid w:val="00A32185"/>
    <w:rsid w:val="00A32DAA"/>
    <w:rsid w:val="00A334E4"/>
    <w:rsid w:val="00A335BB"/>
    <w:rsid w:val="00A3384B"/>
    <w:rsid w:val="00A33964"/>
    <w:rsid w:val="00A3402F"/>
    <w:rsid w:val="00A340F4"/>
    <w:rsid w:val="00A34965"/>
    <w:rsid w:val="00A34D9F"/>
    <w:rsid w:val="00A34EF5"/>
    <w:rsid w:val="00A3508D"/>
    <w:rsid w:val="00A35402"/>
    <w:rsid w:val="00A3544D"/>
    <w:rsid w:val="00A35636"/>
    <w:rsid w:val="00A35856"/>
    <w:rsid w:val="00A359E9"/>
    <w:rsid w:val="00A35AFA"/>
    <w:rsid w:val="00A35D1B"/>
    <w:rsid w:val="00A37737"/>
    <w:rsid w:val="00A378D8"/>
    <w:rsid w:val="00A37A47"/>
    <w:rsid w:val="00A37A71"/>
    <w:rsid w:val="00A37ABA"/>
    <w:rsid w:val="00A37ACC"/>
    <w:rsid w:val="00A37B80"/>
    <w:rsid w:val="00A37B9A"/>
    <w:rsid w:val="00A37E49"/>
    <w:rsid w:val="00A400AD"/>
    <w:rsid w:val="00A40895"/>
    <w:rsid w:val="00A4089B"/>
    <w:rsid w:val="00A40A40"/>
    <w:rsid w:val="00A40E03"/>
    <w:rsid w:val="00A40EC0"/>
    <w:rsid w:val="00A40F79"/>
    <w:rsid w:val="00A41675"/>
    <w:rsid w:val="00A41818"/>
    <w:rsid w:val="00A41B49"/>
    <w:rsid w:val="00A41C2C"/>
    <w:rsid w:val="00A41E09"/>
    <w:rsid w:val="00A41E84"/>
    <w:rsid w:val="00A421AA"/>
    <w:rsid w:val="00A421FE"/>
    <w:rsid w:val="00A42251"/>
    <w:rsid w:val="00A422EF"/>
    <w:rsid w:val="00A42456"/>
    <w:rsid w:val="00A42468"/>
    <w:rsid w:val="00A42BD0"/>
    <w:rsid w:val="00A42D63"/>
    <w:rsid w:val="00A433B8"/>
    <w:rsid w:val="00A435B9"/>
    <w:rsid w:val="00A4377B"/>
    <w:rsid w:val="00A43B52"/>
    <w:rsid w:val="00A43E5D"/>
    <w:rsid w:val="00A440C7"/>
    <w:rsid w:val="00A440D8"/>
    <w:rsid w:val="00A441CC"/>
    <w:rsid w:val="00A4453F"/>
    <w:rsid w:val="00A44AFD"/>
    <w:rsid w:val="00A44CEC"/>
    <w:rsid w:val="00A45012"/>
    <w:rsid w:val="00A451C5"/>
    <w:rsid w:val="00A45438"/>
    <w:rsid w:val="00A457A4"/>
    <w:rsid w:val="00A459BA"/>
    <w:rsid w:val="00A45C13"/>
    <w:rsid w:val="00A45D4C"/>
    <w:rsid w:val="00A45D6F"/>
    <w:rsid w:val="00A4605B"/>
    <w:rsid w:val="00A461A6"/>
    <w:rsid w:val="00A46434"/>
    <w:rsid w:val="00A46865"/>
    <w:rsid w:val="00A4713E"/>
    <w:rsid w:val="00A472B8"/>
    <w:rsid w:val="00A47DC2"/>
    <w:rsid w:val="00A47DC3"/>
    <w:rsid w:val="00A47DCC"/>
    <w:rsid w:val="00A47E21"/>
    <w:rsid w:val="00A47F1A"/>
    <w:rsid w:val="00A47F94"/>
    <w:rsid w:val="00A5043F"/>
    <w:rsid w:val="00A505CE"/>
    <w:rsid w:val="00A506E5"/>
    <w:rsid w:val="00A50771"/>
    <w:rsid w:val="00A50C9D"/>
    <w:rsid w:val="00A50E7E"/>
    <w:rsid w:val="00A5111B"/>
    <w:rsid w:val="00A51142"/>
    <w:rsid w:val="00A511A6"/>
    <w:rsid w:val="00A5127A"/>
    <w:rsid w:val="00A51350"/>
    <w:rsid w:val="00A517D6"/>
    <w:rsid w:val="00A51BBE"/>
    <w:rsid w:val="00A51D22"/>
    <w:rsid w:val="00A51F83"/>
    <w:rsid w:val="00A52356"/>
    <w:rsid w:val="00A525A6"/>
    <w:rsid w:val="00A525C0"/>
    <w:rsid w:val="00A5281D"/>
    <w:rsid w:val="00A52890"/>
    <w:rsid w:val="00A52D8C"/>
    <w:rsid w:val="00A52E3A"/>
    <w:rsid w:val="00A53337"/>
    <w:rsid w:val="00A535FD"/>
    <w:rsid w:val="00A53B92"/>
    <w:rsid w:val="00A53C4A"/>
    <w:rsid w:val="00A53E99"/>
    <w:rsid w:val="00A54181"/>
    <w:rsid w:val="00A541F6"/>
    <w:rsid w:val="00A54431"/>
    <w:rsid w:val="00A54688"/>
    <w:rsid w:val="00A54A8B"/>
    <w:rsid w:val="00A54E11"/>
    <w:rsid w:val="00A55012"/>
    <w:rsid w:val="00A56206"/>
    <w:rsid w:val="00A56347"/>
    <w:rsid w:val="00A5635A"/>
    <w:rsid w:val="00A56CE2"/>
    <w:rsid w:val="00A56F90"/>
    <w:rsid w:val="00A56FC1"/>
    <w:rsid w:val="00A571C8"/>
    <w:rsid w:val="00A571E8"/>
    <w:rsid w:val="00A57530"/>
    <w:rsid w:val="00A57920"/>
    <w:rsid w:val="00A57C7E"/>
    <w:rsid w:val="00A57CF4"/>
    <w:rsid w:val="00A57D4F"/>
    <w:rsid w:val="00A57E22"/>
    <w:rsid w:val="00A603D3"/>
    <w:rsid w:val="00A604E0"/>
    <w:rsid w:val="00A604E1"/>
    <w:rsid w:val="00A605F1"/>
    <w:rsid w:val="00A6075C"/>
    <w:rsid w:val="00A60B35"/>
    <w:rsid w:val="00A60F55"/>
    <w:rsid w:val="00A613DF"/>
    <w:rsid w:val="00A6145A"/>
    <w:rsid w:val="00A618D4"/>
    <w:rsid w:val="00A62556"/>
    <w:rsid w:val="00A6297E"/>
    <w:rsid w:val="00A629B2"/>
    <w:rsid w:val="00A62BBB"/>
    <w:rsid w:val="00A62C32"/>
    <w:rsid w:val="00A62DD5"/>
    <w:rsid w:val="00A63164"/>
    <w:rsid w:val="00A6328C"/>
    <w:rsid w:val="00A639FB"/>
    <w:rsid w:val="00A63CC4"/>
    <w:rsid w:val="00A63F92"/>
    <w:rsid w:val="00A641B8"/>
    <w:rsid w:val="00A64535"/>
    <w:rsid w:val="00A645B8"/>
    <w:rsid w:val="00A64796"/>
    <w:rsid w:val="00A64BB1"/>
    <w:rsid w:val="00A6551E"/>
    <w:rsid w:val="00A655FB"/>
    <w:rsid w:val="00A65998"/>
    <w:rsid w:val="00A65E5F"/>
    <w:rsid w:val="00A660EF"/>
    <w:rsid w:val="00A662CD"/>
    <w:rsid w:val="00A66460"/>
    <w:rsid w:val="00A6696B"/>
    <w:rsid w:val="00A669EB"/>
    <w:rsid w:val="00A66AE2"/>
    <w:rsid w:val="00A66B7B"/>
    <w:rsid w:val="00A66E12"/>
    <w:rsid w:val="00A67676"/>
    <w:rsid w:val="00A6773C"/>
    <w:rsid w:val="00A677B7"/>
    <w:rsid w:val="00A678A5"/>
    <w:rsid w:val="00A67B90"/>
    <w:rsid w:val="00A67CF7"/>
    <w:rsid w:val="00A704C6"/>
    <w:rsid w:val="00A70B6A"/>
    <w:rsid w:val="00A7115D"/>
    <w:rsid w:val="00A71A56"/>
    <w:rsid w:val="00A71CB7"/>
    <w:rsid w:val="00A71E13"/>
    <w:rsid w:val="00A71EB2"/>
    <w:rsid w:val="00A720BE"/>
    <w:rsid w:val="00A72212"/>
    <w:rsid w:val="00A727D0"/>
    <w:rsid w:val="00A728D8"/>
    <w:rsid w:val="00A72CE3"/>
    <w:rsid w:val="00A72E82"/>
    <w:rsid w:val="00A733A9"/>
    <w:rsid w:val="00A7360A"/>
    <w:rsid w:val="00A73757"/>
    <w:rsid w:val="00A73ABA"/>
    <w:rsid w:val="00A73CAB"/>
    <w:rsid w:val="00A7411A"/>
    <w:rsid w:val="00A741B6"/>
    <w:rsid w:val="00A74E9D"/>
    <w:rsid w:val="00A74F89"/>
    <w:rsid w:val="00A7569F"/>
    <w:rsid w:val="00A759BD"/>
    <w:rsid w:val="00A767CB"/>
    <w:rsid w:val="00A76DAF"/>
    <w:rsid w:val="00A7740E"/>
    <w:rsid w:val="00A777B1"/>
    <w:rsid w:val="00A778AB"/>
    <w:rsid w:val="00A80191"/>
    <w:rsid w:val="00A80331"/>
    <w:rsid w:val="00A80A6D"/>
    <w:rsid w:val="00A80E5C"/>
    <w:rsid w:val="00A80E6B"/>
    <w:rsid w:val="00A80F3C"/>
    <w:rsid w:val="00A81399"/>
    <w:rsid w:val="00A814E4"/>
    <w:rsid w:val="00A81AEE"/>
    <w:rsid w:val="00A81C77"/>
    <w:rsid w:val="00A81D5A"/>
    <w:rsid w:val="00A81FE4"/>
    <w:rsid w:val="00A826CB"/>
    <w:rsid w:val="00A827E3"/>
    <w:rsid w:val="00A828B6"/>
    <w:rsid w:val="00A830CB"/>
    <w:rsid w:val="00A83756"/>
    <w:rsid w:val="00A83C3A"/>
    <w:rsid w:val="00A83FD5"/>
    <w:rsid w:val="00A84076"/>
    <w:rsid w:val="00A844CD"/>
    <w:rsid w:val="00A84707"/>
    <w:rsid w:val="00A8476C"/>
    <w:rsid w:val="00A847D9"/>
    <w:rsid w:val="00A84A0B"/>
    <w:rsid w:val="00A84BC0"/>
    <w:rsid w:val="00A84C0A"/>
    <w:rsid w:val="00A84CE6"/>
    <w:rsid w:val="00A84D0B"/>
    <w:rsid w:val="00A8502D"/>
    <w:rsid w:val="00A85635"/>
    <w:rsid w:val="00A8567B"/>
    <w:rsid w:val="00A861A0"/>
    <w:rsid w:val="00A8632A"/>
    <w:rsid w:val="00A8691B"/>
    <w:rsid w:val="00A87102"/>
    <w:rsid w:val="00A871BD"/>
    <w:rsid w:val="00A872CC"/>
    <w:rsid w:val="00A87DE5"/>
    <w:rsid w:val="00A9007F"/>
    <w:rsid w:val="00A902BA"/>
    <w:rsid w:val="00A90381"/>
    <w:rsid w:val="00A907A3"/>
    <w:rsid w:val="00A9097B"/>
    <w:rsid w:val="00A90B6B"/>
    <w:rsid w:val="00A90CEF"/>
    <w:rsid w:val="00A9110A"/>
    <w:rsid w:val="00A91355"/>
    <w:rsid w:val="00A915BC"/>
    <w:rsid w:val="00A91792"/>
    <w:rsid w:val="00A91A69"/>
    <w:rsid w:val="00A91C23"/>
    <w:rsid w:val="00A91D56"/>
    <w:rsid w:val="00A920D7"/>
    <w:rsid w:val="00A92845"/>
    <w:rsid w:val="00A92AD5"/>
    <w:rsid w:val="00A92DD6"/>
    <w:rsid w:val="00A92E6D"/>
    <w:rsid w:val="00A93372"/>
    <w:rsid w:val="00A94EF2"/>
    <w:rsid w:val="00A954C2"/>
    <w:rsid w:val="00A95570"/>
    <w:rsid w:val="00A95731"/>
    <w:rsid w:val="00A959FD"/>
    <w:rsid w:val="00A95B6C"/>
    <w:rsid w:val="00A95BEB"/>
    <w:rsid w:val="00A95CDF"/>
    <w:rsid w:val="00A9627D"/>
    <w:rsid w:val="00A96D65"/>
    <w:rsid w:val="00A970D1"/>
    <w:rsid w:val="00A971C0"/>
    <w:rsid w:val="00A975A6"/>
    <w:rsid w:val="00A97EDD"/>
    <w:rsid w:val="00AA0F6C"/>
    <w:rsid w:val="00AA10BF"/>
    <w:rsid w:val="00AA1356"/>
    <w:rsid w:val="00AA13CC"/>
    <w:rsid w:val="00AA1E65"/>
    <w:rsid w:val="00AA1F1E"/>
    <w:rsid w:val="00AA1FD3"/>
    <w:rsid w:val="00AA22CC"/>
    <w:rsid w:val="00AA237C"/>
    <w:rsid w:val="00AA23C5"/>
    <w:rsid w:val="00AA2652"/>
    <w:rsid w:val="00AA275C"/>
    <w:rsid w:val="00AA2A57"/>
    <w:rsid w:val="00AA2E72"/>
    <w:rsid w:val="00AA357F"/>
    <w:rsid w:val="00AA35D3"/>
    <w:rsid w:val="00AA37A2"/>
    <w:rsid w:val="00AA386E"/>
    <w:rsid w:val="00AA38CD"/>
    <w:rsid w:val="00AA4502"/>
    <w:rsid w:val="00AA4883"/>
    <w:rsid w:val="00AA4887"/>
    <w:rsid w:val="00AA4E03"/>
    <w:rsid w:val="00AA504D"/>
    <w:rsid w:val="00AA510E"/>
    <w:rsid w:val="00AA5238"/>
    <w:rsid w:val="00AA55B5"/>
    <w:rsid w:val="00AA5925"/>
    <w:rsid w:val="00AA5B9F"/>
    <w:rsid w:val="00AA5BC7"/>
    <w:rsid w:val="00AA5E13"/>
    <w:rsid w:val="00AA6122"/>
    <w:rsid w:val="00AA6232"/>
    <w:rsid w:val="00AA62F7"/>
    <w:rsid w:val="00AA7020"/>
    <w:rsid w:val="00AA7041"/>
    <w:rsid w:val="00AA727F"/>
    <w:rsid w:val="00AA75C2"/>
    <w:rsid w:val="00AA769F"/>
    <w:rsid w:val="00AA77EF"/>
    <w:rsid w:val="00AB00F9"/>
    <w:rsid w:val="00AB040C"/>
    <w:rsid w:val="00AB0798"/>
    <w:rsid w:val="00AB07EE"/>
    <w:rsid w:val="00AB1049"/>
    <w:rsid w:val="00AB10DC"/>
    <w:rsid w:val="00AB11AB"/>
    <w:rsid w:val="00AB13BB"/>
    <w:rsid w:val="00AB167D"/>
    <w:rsid w:val="00AB1A08"/>
    <w:rsid w:val="00AB1CBA"/>
    <w:rsid w:val="00AB1DBF"/>
    <w:rsid w:val="00AB210D"/>
    <w:rsid w:val="00AB215B"/>
    <w:rsid w:val="00AB245C"/>
    <w:rsid w:val="00AB326E"/>
    <w:rsid w:val="00AB39F7"/>
    <w:rsid w:val="00AB4073"/>
    <w:rsid w:val="00AB4585"/>
    <w:rsid w:val="00AB45A2"/>
    <w:rsid w:val="00AB4930"/>
    <w:rsid w:val="00AB4C22"/>
    <w:rsid w:val="00AB4CC5"/>
    <w:rsid w:val="00AB5079"/>
    <w:rsid w:val="00AB52A3"/>
    <w:rsid w:val="00AB5590"/>
    <w:rsid w:val="00AB568D"/>
    <w:rsid w:val="00AB5A17"/>
    <w:rsid w:val="00AB5B55"/>
    <w:rsid w:val="00AB6352"/>
    <w:rsid w:val="00AB6495"/>
    <w:rsid w:val="00AB6523"/>
    <w:rsid w:val="00AB6A76"/>
    <w:rsid w:val="00AB6D63"/>
    <w:rsid w:val="00AB6FD9"/>
    <w:rsid w:val="00AB7405"/>
    <w:rsid w:val="00AB78A1"/>
    <w:rsid w:val="00AB78DD"/>
    <w:rsid w:val="00AB7CE3"/>
    <w:rsid w:val="00AB7D9B"/>
    <w:rsid w:val="00AB7E90"/>
    <w:rsid w:val="00AC0019"/>
    <w:rsid w:val="00AC0297"/>
    <w:rsid w:val="00AC02D8"/>
    <w:rsid w:val="00AC0544"/>
    <w:rsid w:val="00AC0577"/>
    <w:rsid w:val="00AC08C8"/>
    <w:rsid w:val="00AC0C3C"/>
    <w:rsid w:val="00AC0CCF"/>
    <w:rsid w:val="00AC0CFC"/>
    <w:rsid w:val="00AC1000"/>
    <w:rsid w:val="00AC1486"/>
    <w:rsid w:val="00AC14DD"/>
    <w:rsid w:val="00AC175E"/>
    <w:rsid w:val="00AC184C"/>
    <w:rsid w:val="00AC1B10"/>
    <w:rsid w:val="00AC1F5D"/>
    <w:rsid w:val="00AC20A7"/>
    <w:rsid w:val="00AC27EC"/>
    <w:rsid w:val="00AC2A9E"/>
    <w:rsid w:val="00AC32CC"/>
    <w:rsid w:val="00AC342E"/>
    <w:rsid w:val="00AC37BE"/>
    <w:rsid w:val="00AC3EA0"/>
    <w:rsid w:val="00AC4299"/>
    <w:rsid w:val="00AC48C9"/>
    <w:rsid w:val="00AC4A45"/>
    <w:rsid w:val="00AC51E1"/>
    <w:rsid w:val="00AC5AD1"/>
    <w:rsid w:val="00AC63B1"/>
    <w:rsid w:val="00AC6467"/>
    <w:rsid w:val="00AC6B1F"/>
    <w:rsid w:val="00AC6B4B"/>
    <w:rsid w:val="00AC7074"/>
    <w:rsid w:val="00AC751F"/>
    <w:rsid w:val="00AC75F4"/>
    <w:rsid w:val="00AC77C9"/>
    <w:rsid w:val="00AC7891"/>
    <w:rsid w:val="00AD01DB"/>
    <w:rsid w:val="00AD0383"/>
    <w:rsid w:val="00AD095A"/>
    <w:rsid w:val="00AD0A1C"/>
    <w:rsid w:val="00AD0CA7"/>
    <w:rsid w:val="00AD15D6"/>
    <w:rsid w:val="00AD17D9"/>
    <w:rsid w:val="00AD1ADB"/>
    <w:rsid w:val="00AD1E9A"/>
    <w:rsid w:val="00AD22B5"/>
    <w:rsid w:val="00AD22BD"/>
    <w:rsid w:val="00AD23FB"/>
    <w:rsid w:val="00AD25B4"/>
    <w:rsid w:val="00AD2896"/>
    <w:rsid w:val="00AD29AB"/>
    <w:rsid w:val="00AD2DFC"/>
    <w:rsid w:val="00AD30E8"/>
    <w:rsid w:val="00AD31CD"/>
    <w:rsid w:val="00AD334F"/>
    <w:rsid w:val="00AD3733"/>
    <w:rsid w:val="00AD3786"/>
    <w:rsid w:val="00AD37C2"/>
    <w:rsid w:val="00AD3BE4"/>
    <w:rsid w:val="00AD3FB7"/>
    <w:rsid w:val="00AD40DC"/>
    <w:rsid w:val="00AD414D"/>
    <w:rsid w:val="00AD4210"/>
    <w:rsid w:val="00AD426A"/>
    <w:rsid w:val="00AD4480"/>
    <w:rsid w:val="00AD44A5"/>
    <w:rsid w:val="00AD4D05"/>
    <w:rsid w:val="00AD4E53"/>
    <w:rsid w:val="00AD4EE7"/>
    <w:rsid w:val="00AD4EF7"/>
    <w:rsid w:val="00AD53EC"/>
    <w:rsid w:val="00AD5907"/>
    <w:rsid w:val="00AD593C"/>
    <w:rsid w:val="00AD5ADE"/>
    <w:rsid w:val="00AD5D3B"/>
    <w:rsid w:val="00AD6043"/>
    <w:rsid w:val="00AD60EA"/>
    <w:rsid w:val="00AD64FB"/>
    <w:rsid w:val="00AD67E6"/>
    <w:rsid w:val="00AD6A18"/>
    <w:rsid w:val="00AD6B56"/>
    <w:rsid w:val="00AD6E2B"/>
    <w:rsid w:val="00AD7035"/>
    <w:rsid w:val="00AD7B80"/>
    <w:rsid w:val="00AD7C71"/>
    <w:rsid w:val="00AE02BD"/>
    <w:rsid w:val="00AE037C"/>
    <w:rsid w:val="00AE0C56"/>
    <w:rsid w:val="00AE0E8C"/>
    <w:rsid w:val="00AE1157"/>
    <w:rsid w:val="00AE11F1"/>
    <w:rsid w:val="00AE1EEE"/>
    <w:rsid w:val="00AE206B"/>
    <w:rsid w:val="00AE22EA"/>
    <w:rsid w:val="00AE252A"/>
    <w:rsid w:val="00AE25D9"/>
    <w:rsid w:val="00AE27C9"/>
    <w:rsid w:val="00AE2ACC"/>
    <w:rsid w:val="00AE2F9C"/>
    <w:rsid w:val="00AE380D"/>
    <w:rsid w:val="00AE4136"/>
    <w:rsid w:val="00AE4299"/>
    <w:rsid w:val="00AE4466"/>
    <w:rsid w:val="00AE4544"/>
    <w:rsid w:val="00AE48CD"/>
    <w:rsid w:val="00AE4A7F"/>
    <w:rsid w:val="00AE4C4D"/>
    <w:rsid w:val="00AE57C6"/>
    <w:rsid w:val="00AE5BB8"/>
    <w:rsid w:val="00AE5C13"/>
    <w:rsid w:val="00AE6241"/>
    <w:rsid w:val="00AE6572"/>
    <w:rsid w:val="00AE6CD0"/>
    <w:rsid w:val="00AE6CD7"/>
    <w:rsid w:val="00AE71BB"/>
    <w:rsid w:val="00AE76D5"/>
    <w:rsid w:val="00AE76E1"/>
    <w:rsid w:val="00AE7793"/>
    <w:rsid w:val="00AE783E"/>
    <w:rsid w:val="00AE7C36"/>
    <w:rsid w:val="00AE7C4C"/>
    <w:rsid w:val="00AE7F64"/>
    <w:rsid w:val="00AF07D3"/>
    <w:rsid w:val="00AF0A45"/>
    <w:rsid w:val="00AF0AA4"/>
    <w:rsid w:val="00AF0B50"/>
    <w:rsid w:val="00AF1221"/>
    <w:rsid w:val="00AF19F6"/>
    <w:rsid w:val="00AF1C8B"/>
    <w:rsid w:val="00AF1E7B"/>
    <w:rsid w:val="00AF200D"/>
    <w:rsid w:val="00AF25A5"/>
    <w:rsid w:val="00AF261A"/>
    <w:rsid w:val="00AF292C"/>
    <w:rsid w:val="00AF2C33"/>
    <w:rsid w:val="00AF2F01"/>
    <w:rsid w:val="00AF2F1E"/>
    <w:rsid w:val="00AF31E6"/>
    <w:rsid w:val="00AF37A0"/>
    <w:rsid w:val="00AF3C38"/>
    <w:rsid w:val="00AF3D7F"/>
    <w:rsid w:val="00AF3FB4"/>
    <w:rsid w:val="00AF4491"/>
    <w:rsid w:val="00AF47AD"/>
    <w:rsid w:val="00AF482A"/>
    <w:rsid w:val="00AF4851"/>
    <w:rsid w:val="00AF4A13"/>
    <w:rsid w:val="00AF4A47"/>
    <w:rsid w:val="00AF4A55"/>
    <w:rsid w:val="00AF4B08"/>
    <w:rsid w:val="00AF4B15"/>
    <w:rsid w:val="00AF4DD2"/>
    <w:rsid w:val="00AF51BB"/>
    <w:rsid w:val="00AF52FA"/>
    <w:rsid w:val="00AF541F"/>
    <w:rsid w:val="00AF54C9"/>
    <w:rsid w:val="00AF5817"/>
    <w:rsid w:val="00AF5CE0"/>
    <w:rsid w:val="00AF6137"/>
    <w:rsid w:val="00AF6171"/>
    <w:rsid w:val="00AF645F"/>
    <w:rsid w:val="00AF72D3"/>
    <w:rsid w:val="00AF75A8"/>
    <w:rsid w:val="00AF7898"/>
    <w:rsid w:val="00AF7ACE"/>
    <w:rsid w:val="00AF7ADC"/>
    <w:rsid w:val="00AF7B0E"/>
    <w:rsid w:val="00AF7BEA"/>
    <w:rsid w:val="00AF7F9D"/>
    <w:rsid w:val="00B004D8"/>
    <w:rsid w:val="00B00702"/>
    <w:rsid w:val="00B00A0F"/>
    <w:rsid w:val="00B00CDC"/>
    <w:rsid w:val="00B00DFD"/>
    <w:rsid w:val="00B01B9A"/>
    <w:rsid w:val="00B01BEB"/>
    <w:rsid w:val="00B01D7C"/>
    <w:rsid w:val="00B01E20"/>
    <w:rsid w:val="00B02306"/>
    <w:rsid w:val="00B026AD"/>
    <w:rsid w:val="00B02972"/>
    <w:rsid w:val="00B02E47"/>
    <w:rsid w:val="00B032F4"/>
    <w:rsid w:val="00B0331D"/>
    <w:rsid w:val="00B0333B"/>
    <w:rsid w:val="00B03629"/>
    <w:rsid w:val="00B03768"/>
    <w:rsid w:val="00B03A34"/>
    <w:rsid w:val="00B03D37"/>
    <w:rsid w:val="00B03F35"/>
    <w:rsid w:val="00B04336"/>
    <w:rsid w:val="00B044EC"/>
    <w:rsid w:val="00B04E07"/>
    <w:rsid w:val="00B05021"/>
    <w:rsid w:val="00B05614"/>
    <w:rsid w:val="00B057C3"/>
    <w:rsid w:val="00B05821"/>
    <w:rsid w:val="00B058C7"/>
    <w:rsid w:val="00B05B08"/>
    <w:rsid w:val="00B05D17"/>
    <w:rsid w:val="00B05D29"/>
    <w:rsid w:val="00B05FAB"/>
    <w:rsid w:val="00B05FD9"/>
    <w:rsid w:val="00B06075"/>
    <w:rsid w:val="00B06D84"/>
    <w:rsid w:val="00B0705E"/>
    <w:rsid w:val="00B07662"/>
    <w:rsid w:val="00B0767C"/>
    <w:rsid w:val="00B079FC"/>
    <w:rsid w:val="00B07CAF"/>
    <w:rsid w:val="00B10114"/>
    <w:rsid w:val="00B101FB"/>
    <w:rsid w:val="00B10234"/>
    <w:rsid w:val="00B107B5"/>
    <w:rsid w:val="00B110D9"/>
    <w:rsid w:val="00B1156D"/>
    <w:rsid w:val="00B115DE"/>
    <w:rsid w:val="00B116D2"/>
    <w:rsid w:val="00B11798"/>
    <w:rsid w:val="00B11C75"/>
    <w:rsid w:val="00B1217D"/>
    <w:rsid w:val="00B1279B"/>
    <w:rsid w:val="00B128E1"/>
    <w:rsid w:val="00B12975"/>
    <w:rsid w:val="00B12C0D"/>
    <w:rsid w:val="00B12D6A"/>
    <w:rsid w:val="00B12F96"/>
    <w:rsid w:val="00B1301F"/>
    <w:rsid w:val="00B13135"/>
    <w:rsid w:val="00B133A7"/>
    <w:rsid w:val="00B134A4"/>
    <w:rsid w:val="00B134C0"/>
    <w:rsid w:val="00B13693"/>
    <w:rsid w:val="00B13B3B"/>
    <w:rsid w:val="00B13FA2"/>
    <w:rsid w:val="00B142BB"/>
    <w:rsid w:val="00B1460E"/>
    <w:rsid w:val="00B14664"/>
    <w:rsid w:val="00B14822"/>
    <w:rsid w:val="00B14976"/>
    <w:rsid w:val="00B150B7"/>
    <w:rsid w:val="00B15428"/>
    <w:rsid w:val="00B155F2"/>
    <w:rsid w:val="00B15E8C"/>
    <w:rsid w:val="00B16111"/>
    <w:rsid w:val="00B161BE"/>
    <w:rsid w:val="00B162C0"/>
    <w:rsid w:val="00B16906"/>
    <w:rsid w:val="00B16FDE"/>
    <w:rsid w:val="00B17298"/>
    <w:rsid w:val="00B17530"/>
    <w:rsid w:val="00B1754B"/>
    <w:rsid w:val="00B1759E"/>
    <w:rsid w:val="00B178EB"/>
    <w:rsid w:val="00B17E0A"/>
    <w:rsid w:val="00B17F93"/>
    <w:rsid w:val="00B2073E"/>
    <w:rsid w:val="00B2086F"/>
    <w:rsid w:val="00B20CB2"/>
    <w:rsid w:val="00B212FC"/>
    <w:rsid w:val="00B214CF"/>
    <w:rsid w:val="00B217BE"/>
    <w:rsid w:val="00B21A3F"/>
    <w:rsid w:val="00B21AFB"/>
    <w:rsid w:val="00B21B94"/>
    <w:rsid w:val="00B21C92"/>
    <w:rsid w:val="00B21F7D"/>
    <w:rsid w:val="00B220E4"/>
    <w:rsid w:val="00B223CE"/>
    <w:rsid w:val="00B2248E"/>
    <w:rsid w:val="00B22724"/>
    <w:rsid w:val="00B2275E"/>
    <w:rsid w:val="00B2292A"/>
    <w:rsid w:val="00B23323"/>
    <w:rsid w:val="00B238CD"/>
    <w:rsid w:val="00B23937"/>
    <w:rsid w:val="00B23B35"/>
    <w:rsid w:val="00B246F9"/>
    <w:rsid w:val="00B24CBF"/>
    <w:rsid w:val="00B25B6D"/>
    <w:rsid w:val="00B25E92"/>
    <w:rsid w:val="00B26AB3"/>
    <w:rsid w:val="00B26AEE"/>
    <w:rsid w:val="00B26EC9"/>
    <w:rsid w:val="00B2738E"/>
    <w:rsid w:val="00B276A7"/>
    <w:rsid w:val="00B27987"/>
    <w:rsid w:val="00B27A52"/>
    <w:rsid w:val="00B3002A"/>
    <w:rsid w:val="00B30074"/>
    <w:rsid w:val="00B300EA"/>
    <w:rsid w:val="00B30316"/>
    <w:rsid w:val="00B30659"/>
    <w:rsid w:val="00B30959"/>
    <w:rsid w:val="00B30FA3"/>
    <w:rsid w:val="00B31249"/>
    <w:rsid w:val="00B31425"/>
    <w:rsid w:val="00B315AA"/>
    <w:rsid w:val="00B3164C"/>
    <w:rsid w:val="00B31B1D"/>
    <w:rsid w:val="00B31E0C"/>
    <w:rsid w:val="00B322CE"/>
    <w:rsid w:val="00B323A0"/>
    <w:rsid w:val="00B32491"/>
    <w:rsid w:val="00B32BD4"/>
    <w:rsid w:val="00B32C76"/>
    <w:rsid w:val="00B33789"/>
    <w:rsid w:val="00B338BB"/>
    <w:rsid w:val="00B34147"/>
    <w:rsid w:val="00B344A9"/>
    <w:rsid w:val="00B34573"/>
    <w:rsid w:val="00B34643"/>
    <w:rsid w:val="00B347E9"/>
    <w:rsid w:val="00B34B2D"/>
    <w:rsid w:val="00B34D95"/>
    <w:rsid w:val="00B3515C"/>
    <w:rsid w:val="00B3527A"/>
    <w:rsid w:val="00B352B4"/>
    <w:rsid w:val="00B356C1"/>
    <w:rsid w:val="00B35716"/>
    <w:rsid w:val="00B35CFA"/>
    <w:rsid w:val="00B36071"/>
    <w:rsid w:val="00B36164"/>
    <w:rsid w:val="00B36194"/>
    <w:rsid w:val="00B3635C"/>
    <w:rsid w:val="00B36644"/>
    <w:rsid w:val="00B368D3"/>
    <w:rsid w:val="00B36934"/>
    <w:rsid w:val="00B36BB3"/>
    <w:rsid w:val="00B3719B"/>
    <w:rsid w:val="00B37233"/>
    <w:rsid w:val="00B372B0"/>
    <w:rsid w:val="00B374CB"/>
    <w:rsid w:val="00B376EB"/>
    <w:rsid w:val="00B376F0"/>
    <w:rsid w:val="00B3786F"/>
    <w:rsid w:val="00B37966"/>
    <w:rsid w:val="00B40330"/>
    <w:rsid w:val="00B404A4"/>
    <w:rsid w:val="00B4055E"/>
    <w:rsid w:val="00B40881"/>
    <w:rsid w:val="00B40E29"/>
    <w:rsid w:val="00B40F48"/>
    <w:rsid w:val="00B4160D"/>
    <w:rsid w:val="00B4176C"/>
    <w:rsid w:val="00B41A48"/>
    <w:rsid w:val="00B41CFD"/>
    <w:rsid w:val="00B41E9E"/>
    <w:rsid w:val="00B420D1"/>
    <w:rsid w:val="00B4217E"/>
    <w:rsid w:val="00B4247D"/>
    <w:rsid w:val="00B424E5"/>
    <w:rsid w:val="00B42832"/>
    <w:rsid w:val="00B42EBB"/>
    <w:rsid w:val="00B42F55"/>
    <w:rsid w:val="00B431D0"/>
    <w:rsid w:val="00B433D9"/>
    <w:rsid w:val="00B436C2"/>
    <w:rsid w:val="00B442BD"/>
    <w:rsid w:val="00B442F4"/>
    <w:rsid w:val="00B44679"/>
    <w:rsid w:val="00B4499D"/>
    <w:rsid w:val="00B44F24"/>
    <w:rsid w:val="00B44F75"/>
    <w:rsid w:val="00B4506B"/>
    <w:rsid w:val="00B451DD"/>
    <w:rsid w:val="00B4524D"/>
    <w:rsid w:val="00B45569"/>
    <w:rsid w:val="00B4574F"/>
    <w:rsid w:val="00B45B63"/>
    <w:rsid w:val="00B45EFD"/>
    <w:rsid w:val="00B4604D"/>
    <w:rsid w:val="00B4604F"/>
    <w:rsid w:val="00B46325"/>
    <w:rsid w:val="00B46881"/>
    <w:rsid w:val="00B46F48"/>
    <w:rsid w:val="00B47072"/>
    <w:rsid w:val="00B47301"/>
    <w:rsid w:val="00B47359"/>
    <w:rsid w:val="00B476C4"/>
    <w:rsid w:val="00B47A95"/>
    <w:rsid w:val="00B47D10"/>
    <w:rsid w:val="00B500F5"/>
    <w:rsid w:val="00B501B6"/>
    <w:rsid w:val="00B502AF"/>
    <w:rsid w:val="00B50753"/>
    <w:rsid w:val="00B50EAD"/>
    <w:rsid w:val="00B514F1"/>
    <w:rsid w:val="00B51895"/>
    <w:rsid w:val="00B51AC2"/>
    <w:rsid w:val="00B51BE3"/>
    <w:rsid w:val="00B51E49"/>
    <w:rsid w:val="00B521A3"/>
    <w:rsid w:val="00B525E5"/>
    <w:rsid w:val="00B5265C"/>
    <w:rsid w:val="00B52B04"/>
    <w:rsid w:val="00B53C23"/>
    <w:rsid w:val="00B53C2E"/>
    <w:rsid w:val="00B53DE2"/>
    <w:rsid w:val="00B541E9"/>
    <w:rsid w:val="00B54231"/>
    <w:rsid w:val="00B54AF3"/>
    <w:rsid w:val="00B54BA4"/>
    <w:rsid w:val="00B54EA9"/>
    <w:rsid w:val="00B551FA"/>
    <w:rsid w:val="00B555E5"/>
    <w:rsid w:val="00B55A41"/>
    <w:rsid w:val="00B55BCE"/>
    <w:rsid w:val="00B55C1B"/>
    <w:rsid w:val="00B55CBE"/>
    <w:rsid w:val="00B562D4"/>
    <w:rsid w:val="00B56376"/>
    <w:rsid w:val="00B568DF"/>
    <w:rsid w:val="00B56A56"/>
    <w:rsid w:val="00B56AD3"/>
    <w:rsid w:val="00B56CAB"/>
    <w:rsid w:val="00B56D8B"/>
    <w:rsid w:val="00B56E0F"/>
    <w:rsid w:val="00B574D0"/>
    <w:rsid w:val="00B575FC"/>
    <w:rsid w:val="00B57EAA"/>
    <w:rsid w:val="00B601AC"/>
    <w:rsid w:val="00B60871"/>
    <w:rsid w:val="00B608EF"/>
    <w:rsid w:val="00B60E5C"/>
    <w:rsid w:val="00B6124B"/>
    <w:rsid w:val="00B616A1"/>
    <w:rsid w:val="00B618D6"/>
    <w:rsid w:val="00B61C0E"/>
    <w:rsid w:val="00B61E4C"/>
    <w:rsid w:val="00B62645"/>
    <w:rsid w:val="00B626FF"/>
    <w:rsid w:val="00B6292F"/>
    <w:rsid w:val="00B62C40"/>
    <w:rsid w:val="00B62CF0"/>
    <w:rsid w:val="00B62EBD"/>
    <w:rsid w:val="00B63D0C"/>
    <w:rsid w:val="00B63D61"/>
    <w:rsid w:val="00B63E10"/>
    <w:rsid w:val="00B63FE9"/>
    <w:rsid w:val="00B642CC"/>
    <w:rsid w:val="00B6448D"/>
    <w:rsid w:val="00B64756"/>
    <w:rsid w:val="00B64B40"/>
    <w:rsid w:val="00B64EE0"/>
    <w:rsid w:val="00B6504F"/>
    <w:rsid w:val="00B651B0"/>
    <w:rsid w:val="00B65303"/>
    <w:rsid w:val="00B6580B"/>
    <w:rsid w:val="00B65827"/>
    <w:rsid w:val="00B658D1"/>
    <w:rsid w:val="00B6662C"/>
    <w:rsid w:val="00B6664B"/>
    <w:rsid w:val="00B66E39"/>
    <w:rsid w:val="00B674C8"/>
    <w:rsid w:val="00B6760F"/>
    <w:rsid w:val="00B67612"/>
    <w:rsid w:val="00B6768F"/>
    <w:rsid w:val="00B7046F"/>
    <w:rsid w:val="00B70630"/>
    <w:rsid w:val="00B70A1A"/>
    <w:rsid w:val="00B70AED"/>
    <w:rsid w:val="00B70AF8"/>
    <w:rsid w:val="00B70D8F"/>
    <w:rsid w:val="00B7154D"/>
    <w:rsid w:val="00B715CE"/>
    <w:rsid w:val="00B716A0"/>
    <w:rsid w:val="00B71BCF"/>
    <w:rsid w:val="00B71D01"/>
    <w:rsid w:val="00B71EBF"/>
    <w:rsid w:val="00B7251F"/>
    <w:rsid w:val="00B72AB8"/>
    <w:rsid w:val="00B72B0A"/>
    <w:rsid w:val="00B72E8C"/>
    <w:rsid w:val="00B7368C"/>
    <w:rsid w:val="00B737B1"/>
    <w:rsid w:val="00B7394A"/>
    <w:rsid w:val="00B73A8B"/>
    <w:rsid w:val="00B74067"/>
    <w:rsid w:val="00B741ED"/>
    <w:rsid w:val="00B74488"/>
    <w:rsid w:val="00B74AF3"/>
    <w:rsid w:val="00B75234"/>
    <w:rsid w:val="00B75504"/>
    <w:rsid w:val="00B7560C"/>
    <w:rsid w:val="00B75913"/>
    <w:rsid w:val="00B75C97"/>
    <w:rsid w:val="00B75DDB"/>
    <w:rsid w:val="00B75E04"/>
    <w:rsid w:val="00B75E34"/>
    <w:rsid w:val="00B75F60"/>
    <w:rsid w:val="00B7613B"/>
    <w:rsid w:val="00B7637B"/>
    <w:rsid w:val="00B76AF9"/>
    <w:rsid w:val="00B76C20"/>
    <w:rsid w:val="00B76DE6"/>
    <w:rsid w:val="00B77472"/>
    <w:rsid w:val="00B77546"/>
    <w:rsid w:val="00B77E98"/>
    <w:rsid w:val="00B802BC"/>
    <w:rsid w:val="00B80643"/>
    <w:rsid w:val="00B80BBF"/>
    <w:rsid w:val="00B80EF5"/>
    <w:rsid w:val="00B80F2B"/>
    <w:rsid w:val="00B812CC"/>
    <w:rsid w:val="00B818F2"/>
    <w:rsid w:val="00B82044"/>
    <w:rsid w:val="00B82559"/>
    <w:rsid w:val="00B82A55"/>
    <w:rsid w:val="00B82B7E"/>
    <w:rsid w:val="00B82B90"/>
    <w:rsid w:val="00B82BEE"/>
    <w:rsid w:val="00B82E06"/>
    <w:rsid w:val="00B833D9"/>
    <w:rsid w:val="00B835D8"/>
    <w:rsid w:val="00B83797"/>
    <w:rsid w:val="00B838E4"/>
    <w:rsid w:val="00B8480A"/>
    <w:rsid w:val="00B84858"/>
    <w:rsid w:val="00B84D1D"/>
    <w:rsid w:val="00B84EEF"/>
    <w:rsid w:val="00B85043"/>
    <w:rsid w:val="00B8516C"/>
    <w:rsid w:val="00B85741"/>
    <w:rsid w:val="00B859C0"/>
    <w:rsid w:val="00B85ADF"/>
    <w:rsid w:val="00B85C23"/>
    <w:rsid w:val="00B85F30"/>
    <w:rsid w:val="00B86271"/>
    <w:rsid w:val="00B86716"/>
    <w:rsid w:val="00B86AA3"/>
    <w:rsid w:val="00B86CDC"/>
    <w:rsid w:val="00B8700C"/>
    <w:rsid w:val="00B87524"/>
    <w:rsid w:val="00B87694"/>
    <w:rsid w:val="00B87EBC"/>
    <w:rsid w:val="00B904C4"/>
    <w:rsid w:val="00B907D3"/>
    <w:rsid w:val="00B907F3"/>
    <w:rsid w:val="00B908E4"/>
    <w:rsid w:val="00B90D53"/>
    <w:rsid w:val="00B90EE4"/>
    <w:rsid w:val="00B915E7"/>
    <w:rsid w:val="00B921FC"/>
    <w:rsid w:val="00B92244"/>
    <w:rsid w:val="00B923C8"/>
    <w:rsid w:val="00B92597"/>
    <w:rsid w:val="00B9343F"/>
    <w:rsid w:val="00B938DE"/>
    <w:rsid w:val="00B93988"/>
    <w:rsid w:val="00B93AF6"/>
    <w:rsid w:val="00B9407E"/>
    <w:rsid w:val="00B9465B"/>
    <w:rsid w:val="00B94968"/>
    <w:rsid w:val="00B95076"/>
    <w:rsid w:val="00B95394"/>
    <w:rsid w:val="00B95420"/>
    <w:rsid w:val="00B955E2"/>
    <w:rsid w:val="00B95644"/>
    <w:rsid w:val="00B95E63"/>
    <w:rsid w:val="00B9617A"/>
    <w:rsid w:val="00B963C7"/>
    <w:rsid w:val="00B963EF"/>
    <w:rsid w:val="00B96968"/>
    <w:rsid w:val="00B973F6"/>
    <w:rsid w:val="00B97DEE"/>
    <w:rsid w:val="00B97DF4"/>
    <w:rsid w:val="00B97E85"/>
    <w:rsid w:val="00B97E97"/>
    <w:rsid w:val="00BA01D6"/>
    <w:rsid w:val="00BA022C"/>
    <w:rsid w:val="00BA0296"/>
    <w:rsid w:val="00BA0B24"/>
    <w:rsid w:val="00BA0FB9"/>
    <w:rsid w:val="00BA0FE5"/>
    <w:rsid w:val="00BA114A"/>
    <w:rsid w:val="00BA14B7"/>
    <w:rsid w:val="00BA14C0"/>
    <w:rsid w:val="00BA1A47"/>
    <w:rsid w:val="00BA2009"/>
    <w:rsid w:val="00BA2066"/>
    <w:rsid w:val="00BA23F4"/>
    <w:rsid w:val="00BA2B68"/>
    <w:rsid w:val="00BA2F4C"/>
    <w:rsid w:val="00BA318D"/>
    <w:rsid w:val="00BA326A"/>
    <w:rsid w:val="00BA37C8"/>
    <w:rsid w:val="00BA3907"/>
    <w:rsid w:val="00BA3CB1"/>
    <w:rsid w:val="00BA3CEA"/>
    <w:rsid w:val="00BA41D2"/>
    <w:rsid w:val="00BA429A"/>
    <w:rsid w:val="00BA4A33"/>
    <w:rsid w:val="00BA4D49"/>
    <w:rsid w:val="00BA4D98"/>
    <w:rsid w:val="00BA565B"/>
    <w:rsid w:val="00BA568F"/>
    <w:rsid w:val="00BA6165"/>
    <w:rsid w:val="00BA6218"/>
    <w:rsid w:val="00BA65A1"/>
    <w:rsid w:val="00BA68EC"/>
    <w:rsid w:val="00BA6A51"/>
    <w:rsid w:val="00BA6FAB"/>
    <w:rsid w:val="00BA7001"/>
    <w:rsid w:val="00BA70F1"/>
    <w:rsid w:val="00BA7D1C"/>
    <w:rsid w:val="00BB07C4"/>
    <w:rsid w:val="00BB0CD4"/>
    <w:rsid w:val="00BB0D74"/>
    <w:rsid w:val="00BB11A5"/>
    <w:rsid w:val="00BB11EE"/>
    <w:rsid w:val="00BB1519"/>
    <w:rsid w:val="00BB19DA"/>
    <w:rsid w:val="00BB1DBB"/>
    <w:rsid w:val="00BB2306"/>
    <w:rsid w:val="00BB24C6"/>
    <w:rsid w:val="00BB26F4"/>
    <w:rsid w:val="00BB2923"/>
    <w:rsid w:val="00BB2944"/>
    <w:rsid w:val="00BB2DC5"/>
    <w:rsid w:val="00BB3981"/>
    <w:rsid w:val="00BB39DF"/>
    <w:rsid w:val="00BB3B83"/>
    <w:rsid w:val="00BB3BB9"/>
    <w:rsid w:val="00BB3C5B"/>
    <w:rsid w:val="00BB3E67"/>
    <w:rsid w:val="00BB4256"/>
    <w:rsid w:val="00BB459A"/>
    <w:rsid w:val="00BB45EB"/>
    <w:rsid w:val="00BB4610"/>
    <w:rsid w:val="00BB4877"/>
    <w:rsid w:val="00BB4E43"/>
    <w:rsid w:val="00BB584B"/>
    <w:rsid w:val="00BB59B3"/>
    <w:rsid w:val="00BB5A40"/>
    <w:rsid w:val="00BB603D"/>
    <w:rsid w:val="00BB6494"/>
    <w:rsid w:val="00BB64E4"/>
    <w:rsid w:val="00BB6514"/>
    <w:rsid w:val="00BB6528"/>
    <w:rsid w:val="00BB7199"/>
    <w:rsid w:val="00BB7399"/>
    <w:rsid w:val="00BB744C"/>
    <w:rsid w:val="00BB7551"/>
    <w:rsid w:val="00BB76D9"/>
    <w:rsid w:val="00BB7793"/>
    <w:rsid w:val="00BB7AC9"/>
    <w:rsid w:val="00BC02F3"/>
    <w:rsid w:val="00BC06A3"/>
    <w:rsid w:val="00BC094B"/>
    <w:rsid w:val="00BC0B3E"/>
    <w:rsid w:val="00BC0CCF"/>
    <w:rsid w:val="00BC0EC4"/>
    <w:rsid w:val="00BC0EDA"/>
    <w:rsid w:val="00BC10BC"/>
    <w:rsid w:val="00BC132A"/>
    <w:rsid w:val="00BC1379"/>
    <w:rsid w:val="00BC2B27"/>
    <w:rsid w:val="00BC2E14"/>
    <w:rsid w:val="00BC30A1"/>
    <w:rsid w:val="00BC3349"/>
    <w:rsid w:val="00BC359E"/>
    <w:rsid w:val="00BC389B"/>
    <w:rsid w:val="00BC3AC5"/>
    <w:rsid w:val="00BC3D9D"/>
    <w:rsid w:val="00BC3E04"/>
    <w:rsid w:val="00BC3F3E"/>
    <w:rsid w:val="00BC4646"/>
    <w:rsid w:val="00BC48B6"/>
    <w:rsid w:val="00BC492E"/>
    <w:rsid w:val="00BC4B44"/>
    <w:rsid w:val="00BC4BF1"/>
    <w:rsid w:val="00BC4F59"/>
    <w:rsid w:val="00BC4F75"/>
    <w:rsid w:val="00BC506F"/>
    <w:rsid w:val="00BC513B"/>
    <w:rsid w:val="00BC5849"/>
    <w:rsid w:val="00BC5C7C"/>
    <w:rsid w:val="00BC5D61"/>
    <w:rsid w:val="00BC6092"/>
    <w:rsid w:val="00BC6C32"/>
    <w:rsid w:val="00BC6D76"/>
    <w:rsid w:val="00BC6D87"/>
    <w:rsid w:val="00BC7563"/>
    <w:rsid w:val="00BC7B28"/>
    <w:rsid w:val="00BC7D1A"/>
    <w:rsid w:val="00BD05EB"/>
    <w:rsid w:val="00BD07EE"/>
    <w:rsid w:val="00BD08BC"/>
    <w:rsid w:val="00BD096A"/>
    <w:rsid w:val="00BD0972"/>
    <w:rsid w:val="00BD129E"/>
    <w:rsid w:val="00BD1423"/>
    <w:rsid w:val="00BD2070"/>
    <w:rsid w:val="00BD2D18"/>
    <w:rsid w:val="00BD2F91"/>
    <w:rsid w:val="00BD30E7"/>
    <w:rsid w:val="00BD31E7"/>
    <w:rsid w:val="00BD3305"/>
    <w:rsid w:val="00BD3FE2"/>
    <w:rsid w:val="00BD4160"/>
    <w:rsid w:val="00BD41C9"/>
    <w:rsid w:val="00BD4506"/>
    <w:rsid w:val="00BD4924"/>
    <w:rsid w:val="00BD5844"/>
    <w:rsid w:val="00BD5D2B"/>
    <w:rsid w:val="00BD5FDD"/>
    <w:rsid w:val="00BD632E"/>
    <w:rsid w:val="00BD6783"/>
    <w:rsid w:val="00BD689D"/>
    <w:rsid w:val="00BD6CFA"/>
    <w:rsid w:val="00BD6ECD"/>
    <w:rsid w:val="00BD722D"/>
    <w:rsid w:val="00BD734A"/>
    <w:rsid w:val="00BD74A0"/>
    <w:rsid w:val="00BD7A10"/>
    <w:rsid w:val="00BD7BF5"/>
    <w:rsid w:val="00BD7CA9"/>
    <w:rsid w:val="00BD7CAC"/>
    <w:rsid w:val="00BD7F86"/>
    <w:rsid w:val="00BE02B5"/>
    <w:rsid w:val="00BE03FA"/>
    <w:rsid w:val="00BE07D5"/>
    <w:rsid w:val="00BE0975"/>
    <w:rsid w:val="00BE1035"/>
    <w:rsid w:val="00BE148C"/>
    <w:rsid w:val="00BE1634"/>
    <w:rsid w:val="00BE19D7"/>
    <w:rsid w:val="00BE1D0B"/>
    <w:rsid w:val="00BE1E94"/>
    <w:rsid w:val="00BE2450"/>
    <w:rsid w:val="00BE2478"/>
    <w:rsid w:val="00BE2550"/>
    <w:rsid w:val="00BE29B6"/>
    <w:rsid w:val="00BE328D"/>
    <w:rsid w:val="00BE3487"/>
    <w:rsid w:val="00BE3509"/>
    <w:rsid w:val="00BE38A5"/>
    <w:rsid w:val="00BE3DCF"/>
    <w:rsid w:val="00BE4007"/>
    <w:rsid w:val="00BE4141"/>
    <w:rsid w:val="00BE457B"/>
    <w:rsid w:val="00BE4681"/>
    <w:rsid w:val="00BE46C6"/>
    <w:rsid w:val="00BE4A04"/>
    <w:rsid w:val="00BE4A4C"/>
    <w:rsid w:val="00BE4EB0"/>
    <w:rsid w:val="00BE50C8"/>
    <w:rsid w:val="00BE5B7E"/>
    <w:rsid w:val="00BE5C8D"/>
    <w:rsid w:val="00BE5FE6"/>
    <w:rsid w:val="00BE6194"/>
    <w:rsid w:val="00BE6674"/>
    <w:rsid w:val="00BE6BB7"/>
    <w:rsid w:val="00BE6D81"/>
    <w:rsid w:val="00BE7271"/>
    <w:rsid w:val="00BE7EF5"/>
    <w:rsid w:val="00BF0014"/>
    <w:rsid w:val="00BF025D"/>
    <w:rsid w:val="00BF04E8"/>
    <w:rsid w:val="00BF06D6"/>
    <w:rsid w:val="00BF07C9"/>
    <w:rsid w:val="00BF08F6"/>
    <w:rsid w:val="00BF119D"/>
    <w:rsid w:val="00BF1207"/>
    <w:rsid w:val="00BF1432"/>
    <w:rsid w:val="00BF14DA"/>
    <w:rsid w:val="00BF1516"/>
    <w:rsid w:val="00BF1729"/>
    <w:rsid w:val="00BF19F1"/>
    <w:rsid w:val="00BF1A1B"/>
    <w:rsid w:val="00BF1ED8"/>
    <w:rsid w:val="00BF20F4"/>
    <w:rsid w:val="00BF271C"/>
    <w:rsid w:val="00BF284F"/>
    <w:rsid w:val="00BF28CB"/>
    <w:rsid w:val="00BF2F4F"/>
    <w:rsid w:val="00BF3772"/>
    <w:rsid w:val="00BF37FB"/>
    <w:rsid w:val="00BF3F7A"/>
    <w:rsid w:val="00BF41C2"/>
    <w:rsid w:val="00BF45B0"/>
    <w:rsid w:val="00BF48FE"/>
    <w:rsid w:val="00BF50B2"/>
    <w:rsid w:val="00BF50F5"/>
    <w:rsid w:val="00BF5685"/>
    <w:rsid w:val="00BF5824"/>
    <w:rsid w:val="00BF5AEF"/>
    <w:rsid w:val="00BF5BC0"/>
    <w:rsid w:val="00BF5DD9"/>
    <w:rsid w:val="00BF60FC"/>
    <w:rsid w:val="00BF6119"/>
    <w:rsid w:val="00BF633F"/>
    <w:rsid w:val="00BF6ACB"/>
    <w:rsid w:val="00BF6CAD"/>
    <w:rsid w:val="00BF6ECD"/>
    <w:rsid w:val="00BF6FD0"/>
    <w:rsid w:val="00BF73E6"/>
    <w:rsid w:val="00BF740B"/>
    <w:rsid w:val="00BF750C"/>
    <w:rsid w:val="00BF7602"/>
    <w:rsid w:val="00BF7D9B"/>
    <w:rsid w:val="00BF7EBD"/>
    <w:rsid w:val="00C00765"/>
    <w:rsid w:val="00C00A38"/>
    <w:rsid w:val="00C00C00"/>
    <w:rsid w:val="00C00D67"/>
    <w:rsid w:val="00C01140"/>
    <w:rsid w:val="00C01D75"/>
    <w:rsid w:val="00C01F85"/>
    <w:rsid w:val="00C021AC"/>
    <w:rsid w:val="00C028DA"/>
    <w:rsid w:val="00C02962"/>
    <w:rsid w:val="00C02D3B"/>
    <w:rsid w:val="00C02ECC"/>
    <w:rsid w:val="00C02F89"/>
    <w:rsid w:val="00C02FDC"/>
    <w:rsid w:val="00C03111"/>
    <w:rsid w:val="00C0347B"/>
    <w:rsid w:val="00C03BAD"/>
    <w:rsid w:val="00C03DD6"/>
    <w:rsid w:val="00C03EB3"/>
    <w:rsid w:val="00C03EC8"/>
    <w:rsid w:val="00C040F3"/>
    <w:rsid w:val="00C0447A"/>
    <w:rsid w:val="00C04996"/>
    <w:rsid w:val="00C04AFA"/>
    <w:rsid w:val="00C04EF0"/>
    <w:rsid w:val="00C04FF9"/>
    <w:rsid w:val="00C055BA"/>
    <w:rsid w:val="00C057D8"/>
    <w:rsid w:val="00C05899"/>
    <w:rsid w:val="00C058F3"/>
    <w:rsid w:val="00C05EB2"/>
    <w:rsid w:val="00C0608B"/>
    <w:rsid w:val="00C061FD"/>
    <w:rsid w:val="00C0621D"/>
    <w:rsid w:val="00C06502"/>
    <w:rsid w:val="00C06D26"/>
    <w:rsid w:val="00C06D2D"/>
    <w:rsid w:val="00C07273"/>
    <w:rsid w:val="00C072B8"/>
    <w:rsid w:val="00C07490"/>
    <w:rsid w:val="00C07B5D"/>
    <w:rsid w:val="00C07DF5"/>
    <w:rsid w:val="00C07F87"/>
    <w:rsid w:val="00C101B4"/>
    <w:rsid w:val="00C108E0"/>
    <w:rsid w:val="00C10B98"/>
    <w:rsid w:val="00C10E22"/>
    <w:rsid w:val="00C11121"/>
    <w:rsid w:val="00C111B5"/>
    <w:rsid w:val="00C111D3"/>
    <w:rsid w:val="00C119DD"/>
    <w:rsid w:val="00C11A36"/>
    <w:rsid w:val="00C11A80"/>
    <w:rsid w:val="00C11BA0"/>
    <w:rsid w:val="00C11E3C"/>
    <w:rsid w:val="00C12343"/>
    <w:rsid w:val="00C123E8"/>
    <w:rsid w:val="00C1249F"/>
    <w:rsid w:val="00C12E01"/>
    <w:rsid w:val="00C12E06"/>
    <w:rsid w:val="00C12EEC"/>
    <w:rsid w:val="00C12FBE"/>
    <w:rsid w:val="00C132FE"/>
    <w:rsid w:val="00C139DD"/>
    <w:rsid w:val="00C13B62"/>
    <w:rsid w:val="00C13DF3"/>
    <w:rsid w:val="00C13F61"/>
    <w:rsid w:val="00C1425C"/>
    <w:rsid w:val="00C142A0"/>
    <w:rsid w:val="00C14821"/>
    <w:rsid w:val="00C148A2"/>
    <w:rsid w:val="00C1490A"/>
    <w:rsid w:val="00C14928"/>
    <w:rsid w:val="00C149C7"/>
    <w:rsid w:val="00C14F44"/>
    <w:rsid w:val="00C15166"/>
    <w:rsid w:val="00C15328"/>
    <w:rsid w:val="00C15E4C"/>
    <w:rsid w:val="00C1601A"/>
    <w:rsid w:val="00C1603E"/>
    <w:rsid w:val="00C16081"/>
    <w:rsid w:val="00C16616"/>
    <w:rsid w:val="00C16BC0"/>
    <w:rsid w:val="00C16D4A"/>
    <w:rsid w:val="00C170CA"/>
    <w:rsid w:val="00C17169"/>
    <w:rsid w:val="00C17200"/>
    <w:rsid w:val="00C1742F"/>
    <w:rsid w:val="00C177C0"/>
    <w:rsid w:val="00C17FB9"/>
    <w:rsid w:val="00C20017"/>
    <w:rsid w:val="00C20662"/>
    <w:rsid w:val="00C2092D"/>
    <w:rsid w:val="00C20AAE"/>
    <w:rsid w:val="00C21377"/>
    <w:rsid w:val="00C2139B"/>
    <w:rsid w:val="00C218FF"/>
    <w:rsid w:val="00C2198C"/>
    <w:rsid w:val="00C21EF3"/>
    <w:rsid w:val="00C21F04"/>
    <w:rsid w:val="00C22300"/>
    <w:rsid w:val="00C22330"/>
    <w:rsid w:val="00C2284A"/>
    <w:rsid w:val="00C22920"/>
    <w:rsid w:val="00C234A7"/>
    <w:rsid w:val="00C23780"/>
    <w:rsid w:val="00C23897"/>
    <w:rsid w:val="00C23ADF"/>
    <w:rsid w:val="00C23ECE"/>
    <w:rsid w:val="00C23F1F"/>
    <w:rsid w:val="00C241AF"/>
    <w:rsid w:val="00C2421A"/>
    <w:rsid w:val="00C24267"/>
    <w:rsid w:val="00C2445E"/>
    <w:rsid w:val="00C244B0"/>
    <w:rsid w:val="00C2476D"/>
    <w:rsid w:val="00C247B3"/>
    <w:rsid w:val="00C24EEF"/>
    <w:rsid w:val="00C256ED"/>
    <w:rsid w:val="00C25ABD"/>
    <w:rsid w:val="00C25DA8"/>
    <w:rsid w:val="00C25FDC"/>
    <w:rsid w:val="00C2612B"/>
    <w:rsid w:val="00C26856"/>
    <w:rsid w:val="00C26AD7"/>
    <w:rsid w:val="00C26CF7"/>
    <w:rsid w:val="00C26EE8"/>
    <w:rsid w:val="00C2718A"/>
    <w:rsid w:val="00C273FA"/>
    <w:rsid w:val="00C27546"/>
    <w:rsid w:val="00C2757D"/>
    <w:rsid w:val="00C27652"/>
    <w:rsid w:val="00C27AAA"/>
    <w:rsid w:val="00C27C54"/>
    <w:rsid w:val="00C27F9A"/>
    <w:rsid w:val="00C300DB"/>
    <w:rsid w:val="00C30301"/>
    <w:rsid w:val="00C3061D"/>
    <w:rsid w:val="00C30657"/>
    <w:rsid w:val="00C30A76"/>
    <w:rsid w:val="00C3117F"/>
    <w:rsid w:val="00C31652"/>
    <w:rsid w:val="00C3172A"/>
    <w:rsid w:val="00C320CD"/>
    <w:rsid w:val="00C3229F"/>
    <w:rsid w:val="00C322CF"/>
    <w:rsid w:val="00C32C38"/>
    <w:rsid w:val="00C330C6"/>
    <w:rsid w:val="00C3320B"/>
    <w:rsid w:val="00C334E4"/>
    <w:rsid w:val="00C33BCE"/>
    <w:rsid w:val="00C33CDB"/>
    <w:rsid w:val="00C3463E"/>
    <w:rsid w:val="00C348D3"/>
    <w:rsid w:val="00C34E16"/>
    <w:rsid w:val="00C34EE9"/>
    <w:rsid w:val="00C3567C"/>
    <w:rsid w:val="00C35BB9"/>
    <w:rsid w:val="00C35D95"/>
    <w:rsid w:val="00C35E46"/>
    <w:rsid w:val="00C35F13"/>
    <w:rsid w:val="00C35F52"/>
    <w:rsid w:val="00C3633C"/>
    <w:rsid w:val="00C367CF"/>
    <w:rsid w:val="00C36C38"/>
    <w:rsid w:val="00C36D17"/>
    <w:rsid w:val="00C36DBF"/>
    <w:rsid w:val="00C36DF0"/>
    <w:rsid w:val="00C37053"/>
    <w:rsid w:val="00C372C2"/>
    <w:rsid w:val="00C37313"/>
    <w:rsid w:val="00C3753F"/>
    <w:rsid w:val="00C377E5"/>
    <w:rsid w:val="00C37D76"/>
    <w:rsid w:val="00C37D7E"/>
    <w:rsid w:val="00C37FC8"/>
    <w:rsid w:val="00C4017F"/>
    <w:rsid w:val="00C4022C"/>
    <w:rsid w:val="00C406B4"/>
    <w:rsid w:val="00C40D48"/>
    <w:rsid w:val="00C40E05"/>
    <w:rsid w:val="00C41120"/>
    <w:rsid w:val="00C41150"/>
    <w:rsid w:val="00C41273"/>
    <w:rsid w:val="00C41629"/>
    <w:rsid w:val="00C4171C"/>
    <w:rsid w:val="00C41726"/>
    <w:rsid w:val="00C41768"/>
    <w:rsid w:val="00C41ABD"/>
    <w:rsid w:val="00C41BFA"/>
    <w:rsid w:val="00C42A51"/>
    <w:rsid w:val="00C42C52"/>
    <w:rsid w:val="00C42CA7"/>
    <w:rsid w:val="00C43420"/>
    <w:rsid w:val="00C43BEE"/>
    <w:rsid w:val="00C43E58"/>
    <w:rsid w:val="00C43F9F"/>
    <w:rsid w:val="00C441BE"/>
    <w:rsid w:val="00C4439A"/>
    <w:rsid w:val="00C443F0"/>
    <w:rsid w:val="00C44649"/>
    <w:rsid w:val="00C44A8C"/>
    <w:rsid w:val="00C44B6A"/>
    <w:rsid w:val="00C45010"/>
    <w:rsid w:val="00C4514F"/>
    <w:rsid w:val="00C453F8"/>
    <w:rsid w:val="00C4584B"/>
    <w:rsid w:val="00C460B6"/>
    <w:rsid w:val="00C4656D"/>
    <w:rsid w:val="00C46B1A"/>
    <w:rsid w:val="00C46C32"/>
    <w:rsid w:val="00C46EAF"/>
    <w:rsid w:val="00C46F84"/>
    <w:rsid w:val="00C47149"/>
    <w:rsid w:val="00C47328"/>
    <w:rsid w:val="00C47395"/>
    <w:rsid w:val="00C475F3"/>
    <w:rsid w:val="00C4778D"/>
    <w:rsid w:val="00C47EDE"/>
    <w:rsid w:val="00C50C5C"/>
    <w:rsid w:val="00C50DBD"/>
    <w:rsid w:val="00C51587"/>
    <w:rsid w:val="00C524C6"/>
    <w:rsid w:val="00C52527"/>
    <w:rsid w:val="00C52684"/>
    <w:rsid w:val="00C52D47"/>
    <w:rsid w:val="00C52F3E"/>
    <w:rsid w:val="00C5314C"/>
    <w:rsid w:val="00C5362D"/>
    <w:rsid w:val="00C5388F"/>
    <w:rsid w:val="00C538A8"/>
    <w:rsid w:val="00C53A1A"/>
    <w:rsid w:val="00C53A51"/>
    <w:rsid w:val="00C53C68"/>
    <w:rsid w:val="00C53E93"/>
    <w:rsid w:val="00C5416F"/>
    <w:rsid w:val="00C5494B"/>
    <w:rsid w:val="00C54DB4"/>
    <w:rsid w:val="00C552F7"/>
    <w:rsid w:val="00C5581C"/>
    <w:rsid w:val="00C55823"/>
    <w:rsid w:val="00C55DD5"/>
    <w:rsid w:val="00C55EBF"/>
    <w:rsid w:val="00C55EDB"/>
    <w:rsid w:val="00C56A78"/>
    <w:rsid w:val="00C56B8B"/>
    <w:rsid w:val="00C56F62"/>
    <w:rsid w:val="00C56FAC"/>
    <w:rsid w:val="00C57103"/>
    <w:rsid w:val="00C572D4"/>
    <w:rsid w:val="00C5762A"/>
    <w:rsid w:val="00C57C51"/>
    <w:rsid w:val="00C57DF6"/>
    <w:rsid w:val="00C57F94"/>
    <w:rsid w:val="00C60080"/>
    <w:rsid w:val="00C603D3"/>
    <w:rsid w:val="00C60848"/>
    <w:rsid w:val="00C6093A"/>
    <w:rsid w:val="00C6099F"/>
    <w:rsid w:val="00C60BE6"/>
    <w:rsid w:val="00C60E79"/>
    <w:rsid w:val="00C60EFF"/>
    <w:rsid w:val="00C6119E"/>
    <w:rsid w:val="00C61324"/>
    <w:rsid w:val="00C6161E"/>
    <w:rsid w:val="00C61781"/>
    <w:rsid w:val="00C61984"/>
    <w:rsid w:val="00C61C00"/>
    <w:rsid w:val="00C6241E"/>
    <w:rsid w:val="00C62D7D"/>
    <w:rsid w:val="00C62E17"/>
    <w:rsid w:val="00C63272"/>
    <w:rsid w:val="00C633AE"/>
    <w:rsid w:val="00C63653"/>
    <w:rsid w:val="00C636F6"/>
    <w:rsid w:val="00C63798"/>
    <w:rsid w:val="00C637D6"/>
    <w:rsid w:val="00C63902"/>
    <w:rsid w:val="00C639D9"/>
    <w:rsid w:val="00C6485F"/>
    <w:rsid w:val="00C64910"/>
    <w:rsid w:val="00C64DA7"/>
    <w:rsid w:val="00C64EC0"/>
    <w:rsid w:val="00C64FE5"/>
    <w:rsid w:val="00C65505"/>
    <w:rsid w:val="00C65FE1"/>
    <w:rsid w:val="00C6604A"/>
    <w:rsid w:val="00C664ED"/>
    <w:rsid w:val="00C667E7"/>
    <w:rsid w:val="00C6695E"/>
    <w:rsid w:val="00C6733E"/>
    <w:rsid w:val="00C6741B"/>
    <w:rsid w:val="00C67F5F"/>
    <w:rsid w:val="00C706FF"/>
    <w:rsid w:val="00C70C80"/>
    <w:rsid w:val="00C70D6C"/>
    <w:rsid w:val="00C7165E"/>
    <w:rsid w:val="00C71A89"/>
    <w:rsid w:val="00C71F66"/>
    <w:rsid w:val="00C72485"/>
    <w:rsid w:val="00C734FD"/>
    <w:rsid w:val="00C73989"/>
    <w:rsid w:val="00C74209"/>
    <w:rsid w:val="00C744C4"/>
    <w:rsid w:val="00C745E8"/>
    <w:rsid w:val="00C753F1"/>
    <w:rsid w:val="00C7548D"/>
    <w:rsid w:val="00C75CFC"/>
    <w:rsid w:val="00C75D18"/>
    <w:rsid w:val="00C760F7"/>
    <w:rsid w:val="00C7663E"/>
    <w:rsid w:val="00C7685C"/>
    <w:rsid w:val="00C7686E"/>
    <w:rsid w:val="00C76C0F"/>
    <w:rsid w:val="00C76E05"/>
    <w:rsid w:val="00C772D7"/>
    <w:rsid w:val="00C779AD"/>
    <w:rsid w:val="00C80138"/>
    <w:rsid w:val="00C804E1"/>
    <w:rsid w:val="00C8080A"/>
    <w:rsid w:val="00C80AD8"/>
    <w:rsid w:val="00C80FDE"/>
    <w:rsid w:val="00C81299"/>
    <w:rsid w:val="00C81EB9"/>
    <w:rsid w:val="00C82430"/>
    <w:rsid w:val="00C82433"/>
    <w:rsid w:val="00C82786"/>
    <w:rsid w:val="00C829E2"/>
    <w:rsid w:val="00C82AB8"/>
    <w:rsid w:val="00C82DEC"/>
    <w:rsid w:val="00C82EB2"/>
    <w:rsid w:val="00C830EB"/>
    <w:rsid w:val="00C8373D"/>
    <w:rsid w:val="00C83FAC"/>
    <w:rsid w:val="00C8408F"/>
    <w:rsid w:val="00C840D6"/>
    <w:rsid w:val="00C843DD"/>
    <w:rsid w:val="00C84500"/>
    <w:rsid w:val="00C84587"/>
    <w:rsid w:val="00C854BC"/>
    <w:rsid w:val="00C85539"/>
    <w:rsid w:val="00C856F1"/>
    <w:rsid w:val="00C857AF"/>
    <w:rsid w:val="00C85AA0"/>
    <w:rsid w:val="00C85B7F"/>
    <w:rsid w:val="00C85FA2"/>
    <w:rsid w:val="00C86188"/>
    <w:rsid w:val="00C862B1"/>
    <w:rsid w:val="00C865ED"/>
    <w:rsid w:val="00C869E6"/>
    <w:rsid w:val="00C86A23"/>
    <w:rsid w:val="00C86AD8"/>
    <w:rsid w:val="00C86C84"/>
    <w:rsid w:val="00C86DDC"/>
    <w:rsid w:val="00C86DFC"/>
    <w:rsid w:val="00C8707A"/>
    <w:rsid w:val="00C877EA"/>
    <w:rsid w:val="00C877F9"/>
    <w:rsid w:val="00C900E9"/>
    <w:rsid w:val="00C9011F"/>
    <w:rsid w:val="00C9057F"/>
    <w:rsid w:val="00C9083F"/>
    <w:rsid w:val="00C90ACA"/>
    <w:rsid w:val="00C90CA2"/>
    <w:rsid w:val="00C90D3B"/>
    <w:rsid w:val="00C915DA"/>
    <w:rsid w:val="00C91A4D"/>
    <w:rsid w:val="00C91E41"/>
    <w:rsid w:val="00C9286D"/>
    <w:rsid w:val="00C92EEE"/>
    <w:rsid w:val="00C92F52"/>
    <w:rsid w:val="00C92F9D"/>
    <w:rsid w:val="00C93202"/>
    <w:rsid w:val="00C9322D"/>
    <w:rsid w:val="00C93B4D"/>
    <w:rsid w:val="00C9429A"/>
    <w:rsid w:val="00C94370"/>
    <w:rsid w:val="00C94458"/>
    <w:rsid w:val="00C94564"/>
    <w:rsid w:val="00C945E3"/>
    <w:rsid w:val="00C94ACB"/>
    <w:rsid w:val="00C94DE6"/>
    <w:rsid w:val="00C957D9"/>
    <w:rsid w:val="00C958E3"/>
    <w:rsid w:val="00C95CD3"/>
    <w:rsid w:val="00C95D07"/>
    <w:rsid w:val="00C95F42"/>
    <w:rsid w:val="00C961BB"/>
    <w:rsid w:val="00C961D8"/>
    <w:rsid w:val="00C962AF"/>
    <w:rsid w:val="00C96693"/>
    <w:rsid w:val="00C96950"/>
    <w:rsid w:val="00C96B63"/>
    <w:rsid w:val="00C96C55"/>
    <w:rsid w:val="00C97494"/>
    <w:rsid w:val="00C97A38"/>
    <w:rsid w:val="00C97BC7"/>
    <w:rsid w:val="00C97C44"/>
    <w:rsid w:val="00C97D7D"/>
    <w:rsid w:val="00C97D97"/>
    <w:rsid w:val="00CA0025"/>
    <w:rsid w:val="00CA0086"/>
    <w:rsid w:val="00CA0427"/>
    <w:rsid w:val="00CA09C6"/>
    <w:rsid w:val="00CA0BA6"/>
    <w:rsid w:val="00CA0CA4"/>
    <w:rsid w:val="00CA0E57"/>
    <w:rsid w:val="00CA10D7"/>
    <w:rsid w:val="00CA132E"/>
    <w:rsid w:val="00CA1415"/>
    <w:rsid w:val="00CA19BF"/>
    <w:rsid w:val="00CA1C47"/>
    <w:rsid w:val="00CA1CE6"/>
    <w:rsid w:val="00CA1F4E"/>
    <w:rsid w:val="00CA2614"/>
    <w:rsid w:val="00CA2918"/>
    <w:rsid w:val="00CA2D86"/>
    <w:rsid w:val="00CA2E76"/>
    <w:rsid w:val="00CA2E80"/>
    <w:rsid w:val="00CA31D8"/>
    <w:rsid w:val="00CA3887"/>
    <w:rsid w:val="00CA3AD8"/>
    <w:rsid w:val="00CA3C26"/>
    <w:rsid w:val="00CA3D53"/>
    <w:rsid w:val="00CA44C2"/>
    <w:rsid w:val="00CA44EA"/>
    <w:rsid w:val="00CA4859"/>
    <w:rsid w:val="00CA551A"/>
    <w:rsid w:val="00CA5973"/>
    <w:rsid w:val="00CA5C3D"/>
    <w:rsid w:val="00CA5FC0"/>
    <w:rsid w:val="00CA654B"/>
    <w:rsid w:val="00CA6C49"/>
    <w:rsid w:val="00CA70FF"/>
    <w:rsid w:val="00CA76FE"/>
    <w:rsid w:val="00CA771A"/>
    <w:rsid w:val="00CA772A"/>
    <w:rsid w:val="00CA7B4D"/>
    <w:rsid w:val="00CA7E0F"/>
    <w:rsid w:val="00CA7E72"/>
    <w:rsid w:val="00CA7F98"/>
    <w:rsid w:val="00CB0690"/>
    <w:rsid w:val="00CB0811"/>
    <w:rsid w:val="00CB0AC1"/>
    <w:rsid w:val="00CB10A2"/>
    <w:rsid w:val="00CB1B1E"/>
    <w:rsid w:val="00CB1BD8"/>
    <w:rsid w:val="00CB1E7F"/>
    <w:rsid w:val="00CB2256"/>
    <w:rsid w:val="00CB24E4"/>
    <w:rsid w:val="00CB254B"/>
    <w:rsid w:val="00CB277E"/>
    <w:rsid w:val="00CB2993"/>
    <w:rsid w:val="00CB2F30"/>
    <w:rsid w:val="00CB35EC"/>
    <w:rsid w:val="00CB39DB"/>
    <w:rsid w:val="00CB3B5A"/>
    <w:rsid w:val="00CB3DBC"/>
    <w:rsid w:val="00CB3FF2"/>
    <w:rsid w:val="00CB40AE"/>
    <w:rsid w:val="00CB4110"/>
    <w:rsid w:val="00CB45ED"/>
    <w:rsid w:val="00CB4F32"/>
    <w:rsid w:val="00CB50A2"/>
    <w:rsid w:val="00CB5193"/>
    <w:rsid w:val="00CB5279"/>
    <w:rsid w:val="00CB5437"/>
    <w:rsid w:val="00CB574B"/>
    <w:rsid w:val="00CB592A"/>
    <w:rsid w:val="00CB5B74"/>
    <w:rsid w:val="00CB5F0B"/>
    <w:rsid w:val="00CB6008"/>
    <w:rsid w:val="00CB61D0"/>
    <w:rsid w:val="00CB63CB"/>
    <w:rsid w:val="00CB6891"/>
    <w:rsid w:val="00CB6926"/>
    <w:rsid w:val="00CB6E5B"/>
    <w:rsid w:val="00CB6F59"/>
    <w:rsid w:val="00CB72D6"/>
    <w:rsid w:val="00CB7301"/>
    <w:rsid w:val="00CB7498"/>
    <w:rsid w:val="00CB74E8"/>
    <w:rsid w:val="00CB7555"/>
    <w:rsid w:val="00CB774F"/>
    <w:rsid w:val="00CB7860"/>
    <w:rsid w:val="00CB7AAC"/>
    <w:rsid w:val="00CB7B33"/>
    <w:rsid w:val="00CB7EB4"/>
    <w:rsid w:val="00CB7F8C"/>
    <w:rsid w:val="00CC03DB"/>
    <w:rsid w:val="00CC0C96"/>
    <w:rsid w:val="00CC0E6E"/>
    <w:rsid w:val="00CC0F5B"/>
    <w:rsid w:val="00CC1255"/>
    <w:rsid w:val="00CC16FD"/>
    <w:rsid w:val="00CC1B1C"/>
    <w:rsid w:val="00CC1D86"/>
    <w:rsid w:val="00CC20FF"/>
    <w:rsid w:val="00CC21CA"/>
    <w:rsid w:val="00CC25BA"/>
    <w:rsid w:val="00CC3C2C"/>
    <w:rsid w:val="00CC3CF1"/>
    <w:rsid w:val="00CC41E8"/>
    <w:rsid w:val="00CC42EE"/>
    <w:rsid w:val="00CC42FB"/>
    <w:rsid w:val="00CC476F"/>
    <w:rsid w:val="00CC50C8"/>
    <w:rsid w:val="00CC559F"/>
    <w:rsid w:val="00CC55BD"/>
    <w:rsid w:val="00CC56E6"/>
    <w:rsid w:val="00CC5886"/>
    <w:rsid w:val="00CC5975"/>
    <w:rsid w:val="00CC60EB"/>
    <w:rsid w:val="00CC62A7"/>
    <w:rsid w:val="00CC639F"/>
    <w:rsid w:val="00CC66A5"/>
    <w:rsid w:val="00CC671A"/>
    <w:rsid w:val="00CC6B00"/>
    <w:rsid w:val="00CC7EEB"/>
    <w:rsid w:val="00CC7F12"/>
    <w:rsid w:val="00CD0083"/>
    <w:rsid w:val="00CD009E"/>
    <w:rsid w:val="00CD024B"/>
    <w:rsid w:val="00CD109B"/>
    <w:rsid w:val="00CD129F"/>
    <w:rsid w:val="00CD14D5"/>
    <w:rsid w:val="00CD18F2"/>
    <w:rsid w:val="00CD2032"/>
    <w:rsid w:val="00CD2658"/>
    <w:rsid w:val="00CD2875"/>
    <w:rsid w:val="00CD2A38"/>
    <w:rsid w:val="00CD2D1E"/>
    <w:rsid w:val="00CD33FF"/>
    <w:rsid w:val="00CD3628"/>
    <w:rsid w:val="00CD3ACE"/>
    <w:rsid w:val="00CD40EB"/>
    <w:rsid w:val="00CD419A"/>
    <w:rsid w:val="00CD41CD"/>
    <w:rsid w:val="00CD41EE"/>
    <w:rsid w:val="00CD43DD"/>
    <w:rsid w:val="00CD453B"/>
    <w:rsid w:val="00CD4A7A"/>
    <w:rsid w:val="00CD4C9A"/>
    <w:rsid w:val="00CD4FE7"/>
    <w:rsid w:val="00CD50A4"/>
    <w:rsid w:val="00CD523B"/>
    <w:rsid w:val="00CD589D"/>
    <w:rsid w:val="00CD5AB8"/>
    <w:rsid w:val="00CD5D3B"/>
    <w:rsid w:val="00CD5E84"/>
    <w:rsid w:val="00CD614B"/>
    <w:rsid w:val="00CD64E3"/>
    <w:rsid w:val="00CD65B6"/>
    <w:rsid w:val="00CD6743"/>
    <w:rsid w:val="00CD67D3"/>
    <w:rsid w:val="00CD67EE"/>
    <w:rsid w:val="00CD6F09"/>
    <w:rsid w:val="00CD75FE"/>
    <w:rsid w:val="00CD7C06"/>
    <w:rsid w:val="00CD7C8E"/>
    <w:rsid w:val="00CD7D07"/>
    <w:rsid w:val="00CE10C8"/>
    <w:rsid w:val="00CE1318"/>
    <w:rsid w:val="00CE152D"/>
    <w:rsid w:val="00CE16E0"/>
    <w:rsid w:val="00CE1783"/>
    <w:rsid w:val="00CE180B"/>
    <w:rsid w:val="00CE1856"/>
    <w:rsid w:val="00CE19F0"/>
    <w:rsid w:val="00CE1A8A"/>
    <w:rsid w:val="00CE286B"/>
    <w:rsid w:val="00CE2AC7"/>
    <w:rsid w:val="00CE2E9C"/>
    <w:rsid w:val="00CE2E9D"/>
    <w:rsid w:val="00CE3035"/>
    <w:rsid w:val="00CE399A"/>
    <w:rsid w:val="00CE3D1E"/>
    <w:rsid w:val="00CE3EC2"/>
    <w:rsid w:val="00CE4480"/>
    <w:rsid w:val="00CE45E1"/>
    <w:rsid w:val="00CE4609"/>
    <w:rsid w:val="00CE4C13"/>
    <w:rsid w:val="00CE4DFF"/>
    <w:rsid w:val="00CE4E6C"/>
    <w:rsid w:val="00CE504A"/>
    <w:rsid w:val="00CE557E"/>
    <w:rsid w:val="00CE5666"/>
    <w:rsid w:val="00CE5727"/>
    <w:rsid w:val="00CE5C9A"/>
    <w:rsid w:val="00CE5CC9"/>
    <w:rsid w:val="00CE5F50"/>
    <w:rsid w:val="00CE63C4"/>
    <w:rsid w:val="00CE64DE"/>
    <w:rsid w:val="00CE64EF"/>
    <w:rsid w:val="00CE67EE"/>
    <w:rsid w:val="00CE6C96"/>
    <w:rsid w:val="00CE7368"/>
    <w:rsid w:val="00CE7548"/>
    <w:rsid w:val="00CE7A75"/>
    <w:rsid w:val="00CE7CF8"/>
    <w:rsid w:val="00CF07AC"/>
    <w:rsid w:val="00CF0972"/>
    <w:rsid w:val="00CF0BD2"/>
    <w:rsid w:val="00CF0D62"/>
    <w:rsid w:val="00CF0E97"/>
    <w:rsid w:val="00CF0EA9"/>
    <w:rsid w:val="00CF108C"/>
    <w:rsid w:val="00CF13CD"/>
    <w:rsid w:val="00CF19D0"/>
    <w:rsid w:val="00CF1D3C"/>
    <w:rsid w:val="00CF29B6"/>
    <w:rsid w:val="00CF2AC9"/>
    <w:rsid w:val="00CF2CF0"/>
    <w:rsid w:val="00CF2D28"/>
    <w:rsid w:val="00CF300F"/>
    <w:rsid w:val="00CF3249"/>
    <w:rsid w:val="00CF34B5"/>
    <w:rsid w:val="00CF3678"/>
    <w:rsid w:val="00CF394D"/>
    <w:rsid w:val="00CF3A16"/>
    <w:rsid w:val="00CF3E0F"/>
    <w:rsid w:val="00CF3E23"/>
    <w:rsid w:val="00CF3FA3"/>
    <w:rsid w:val="00CF410B"/>
    <w:rsid w:val="00CF4462"/>
    <w:rsid w:val="00CF4464"/>
    <w:rsid w:val="00CF4E49"/>
    <w:rsid w:val="00CF5228"/>
    <w:rsid w:val="00CF52B4"/>
    <w:rsid w:val="00CF58A5"/>
    <w:rsid w:val="00CF5A35"/>
    <w:rsid w:val="00CF6160"/>
    <w:rsid w:val="00CF635A"/>
    <w:rsid w:val="00CF64E0"/>
    <w:rsid w:val="00CF6E1C"/>
    <w:rsid w:val="00CF6E31"/>
    <w:rsid w:val="00CF6FD1"/>
    <w:rsid w:val="00CF727C"/>
    <w:rsid w:val="00CF7680"/>
    <w:rsid w:val="00CF7920"/>
    <w:rsid w:val="00CF7ED0"/>
    <w:rsid w:val="00D004FA"/>
    <w:rsid w:val="00D00857"/>
    <w:rsid w:val="00D00C1D"/>
    <w:rsid w:val="00D00C87"/>
    <w:rsid w:val="00D00FA7"/>
    <w:rsid w:val="00D010AB"/>
    <w:rsid w:val="00D011A6"/>
    <w:rsid w:val="00D0138B"/>
    <w:rsid w:val="00D0140E"/>
    <w:rsid w:val="00D01B30"/>
    <w:rsid w:val="00D01B3A"/>
    <w:rsid w:val="00D0209B"/>
    <w:rsid w:val="00D023BE"/>
    <w:rsid w:val="00D02865"/>
    <w:rsid w:val="00D02A12"/>
    <w:rsid w:val="00D02CDE"/>
    <w:rsid w:val="00D031F9"/>
    <w:rsid w:val="00D0330B"/>
    <w:rsid w:val="00D033B6"/>
    <w:rsid w:val="00D03611"/>
    <w:rsid w:val="00D03737"/>
    <w:rsid w:val="00D03AD9"/>
    <w:rsid w:val="00D03E39"/>
    <w:rsid w:val="00D042AD"/>
    <w:rsid w:val="00D04492"/>
    <w:rsid w:val="00D044DF"/>
    <w:rsid w:val="00D045B5"/>
    <w:rsid w:val="00D04D56"/>
    <w:rsid w:val="00D04DE2"/>
    <w:rsid w:val="00D04F4C"/>
    <w:rsid w:val="00D05217"/>
    <w:rsid w:val="00D053EB"/>
    <w:rsid w:val="00D05B9C"/>
    <w:rsid w:val="00D05E8A"/>
    <w:rsid w:val="00D05FE8"/>
    <w:rsid w:val="00D062CC"/>
    <w:rsid w:val="00D062FA"/>
    <w:rsid w:val="00D06752"/>
    <w:rsid w:val="00D06975"/>
    <w:rsid w:val="00D06B10"/>
    <w:rsid w:val="00D06DCE"/>
    <w:rsid w:val="00D07524"/>
    <w:rsid w:val="00D075AB"/>
    <w:rsid w:val="00D075BE"/>
    <w:rsid w:val="00D07881"/>
    <w:rsid w:val="00D078B1"/>
    <w:rsid w:val="00D079A6"/>
    <w:rsid w:val="00D07C1F"/>
    <w:rsid w:val="00D07FAF"/>
    <w:rsid w:val="00D1014A"/>
    <w:rsid w:val="00D10537"/>
    <w:rsid w:val="00D10894"/>
    <w:rsid w:val="00D108BB"/>
    <w:rsid w:val="00D11153"/>
    <w:rsid w:val="00D115BE"/>
    <w:rsid w:val="00D11837"/>
    <w:rsid w:val="00D118C6"/>
    <w:rsid w:val="00D11F6B"/>
    <w:rsid w:val="00D12245"/>
    <w:rsid w:val="00D1264D"/>
    <w:rsid w:val="00D127FD"/>
    <w:rsid w:val="00D12B01"/>
    <w:rsid w:val="00D12BD8"/>
    <w:rsid w:val="00D12EED"/>
    <w:rsid w:val="00D13667"/>
    <w:rsid w:val="00D13754"/>
    <w:rsid w:val="00D13819"/>
    <w:rsid w:val="00D13C44"/>
    <w:rsid w:val="00D1442A"/>
    <w:rsid w:val="00D14A87"/>
    <w:rsid w:val="00D15214"/>
    <w:rsid w:val="00D1536D"/>
    <w:rsid w:val="00D1554F"/>
    <w:rsid w:val="00D157FD"/>
    <w:rsid w:val="00D15837"/>
    <w:rsid w:val="00D15EC1"/>
    <w:rsid w:val="00D16242"/>
    <w:rsid w:val="00D1644D"/>
    <w:rsid w:val="00D1666F"/>
    <w:rsid w:val="00D16835"/>
    <w:rsid w:val="00D16ACF"/>
    <w:rsid w:val="00D16DAE"/>
    <w:rsid w:val="00D16F81"/>
    <w:rsid w:val="00D173B9"/>
    <w:rsid w:val="00D17482"/>
    <w:rsid w:val="00D17721"/>
    <w:rsid w:val="00D17757"/>
    <w:rsid w:val="00D17B2C"/>
    <w:rsid w:val="00D17CCA"/>
    <w:rsid w:val="00D20208"/>
    <w:rsid w:val="00D2021A"/>
    <w:rsid w:val="00D2022A"/>
    <w:rsid w:val="00D2044B"/>
    <w:rsid w:val="00D20488"/>
    <w:rsid w:val="00D213AB"/>
    <w:rsid w:val="00D215B9"/>
    <w:rsid w:val="00D21892"/>
    <w:rsid w:val="00D21A23"/>
    <w:rsid w:val="00D21C96"/>
    <w:rsid w:val="00D21CAB"/>
    <w:rsid w:val="00D21D84"/>
    <w:rsid w:val="00D22160"/>
    <w:rsid w:val="00D22B4D"/>
    <w:rsid w:val="00D22CFF"/>
    <w:rsid w:val="00D233B9"/>
    <w:rsid w:val="00D233C8"/>
    <w:rsid w:val="00D23AD5"/>
    <w:rsid w:val="00D23AEB"/>
    <w:rsid w:val="00D23EBA"/>
    <w:rsid w:val="00D24591"/>
    <w:rsid w:val="00D246AC"/>
    <w:rsid w:val="00D248E1"/>
    <w:rsid w:val="00D24AE7"/>
    <w:rsid w:val="00D24C58"/>
    <w:rsid w:val="00D24D85"/>
    <w:rsid w:val="00D24F7C"/>
    <w:rsid w:val="00D25214"/>
    <w:rsid w:val="00D252BE"/>
    <w:rsid w:val="00D252DF"/>
    <w:rsid w:val="00D255B2"/>
    <w:rsid w:val="00D256FE"/>
    <w:rsid w:val="00D25A2E"/>
    <w:rsid w:val="00D25B31"/>
    <w:rsid w:val="00D25F69"/>
    <w:rsid w:val="00D26006"/>
    <w:rsid w:val="00D2611F"/>
    <w:rsid w:val="00D26232"/>
    <w:rsid w:val="00D26493"/>
    <w:rsid w:val="00D268F0"/>
    <w:rsid w:val="00D26A69"/>
    <w:rsid w:val="00D26F00"/>
    <w:rsid w:val="00D270F0"/>
    <w:rsid w:val="00D27192"/>
    <w:rsid w:val="00D27805"/>
    <w:rsid w:val="00D302DC"/>
    <w:rsid w:val="00D309E4"/>
    <w:rsid w:val="00D30ED3"/>
    <w:rsid w:val="00D313F7"/>
    <w:rsid w:val="00D31C58"/>
    <w:rsid w:val="00D31C95"/>
    <w:rsid w:val="00D31CE5"/>
    <w:rsid w:val="00D31E48"/>
    <w:rsid w:val="00D322B0"/>
    <w:rsid w:val="00D322F4"/>
    <w:rsid w:val="00D323A5"/>
    <w:rsid w:val="00D3247A"/>
    <w:rsid w:val="00D326A9"/>
    <w:rsid w:val="00D329FD"/>
    <w:rsid w:val="00D32EA5"/>
    <w:rsid w:val="00D337F2"/>
    <w:rsid w:val="00D33889"/>
    <w:rsid w:val="00D33AB9"/>
    <w:rsid w:val="00D33ED5"/>
    <w:rsid w:val="00D33FAF"/>
    <w:rsid w:val="00D34005"/>
    <w:rsid w:val="00D34891"/>
    <w:rsid w:val="00D3490A"/>
    <w:rsid w:val="00D34DFD"/>
    <w:rsid w:val="00D34F1E"/>
    <w:rsid w:val="00D35342"/>
    <w:rsid w:val="00D3582E"/>
    <w:rsid w:val="00D35E76"/>
    <w:rsid w:val="00D36376"/>
    <w:rsid w:val="00D363F4"/>
    <w:rsid w:val="00D36855"/>
    <w:rsid w:val="00D36A34"/>
    <w:rsid w:val="00D36E5A"/>
    <w:rsid w:val="00D37989"/>
    <w:rsid w:val="00D37A5B"/>
    <w:rsid w:val="00D37A89"/>
    <w:rsid w:val="00D37A8A"/>
    <w:rsid w:val="00D37A90"/>
    <w:rsid w:val="00D37B19"/>
    <w:rsid w:val="00D37B7B"/>
    <w:rsid w:val="00D37B97"/>
    <w:rsid w:val="00D37D98"/>
    <w:rsid w:val="00D37DC0"/>
    <w:rsid w:val="00D37DF3"/>
    <w:rsid w:val="00D37E2B"/>
    <w:rsid w:val="00D40154"/>
    <w:rsid w:val="00D4055A"/>
    <w:rsid w:val="00D40E4C"/>
    <w:rsid w:val="00D40FE1"/>
    <w:rsid w:val="00D410A4"/>
    <w:rsid w:val="00D410C5"/>
    <w:rsid w:val="00D41411"/>
    <w:rsid w:val="00D41969"/>
    <w:rsid w:val="00D41A2E"/>
    <w:rsid w:val="00D41AAA"/>
    <w:rsid w:val="00D41AAF"/>
    <w:rsid w:val="00D41C47"/>
    <w:rsid w:val="00D41D5C"/>
    <w:rsid w:val="00D41DCF"/>
    <w:rsid w:val="00D41F23"/>
    <w:rsid w:val="00D41FDB"/>
    <w:rsid w:val="00D41FF0"/>
    <w:rsid w:val="00D4218C"/>
    <w:rsid w:val="00D42AF2"/>
    <w:rsid w:val="00D42BD7"/>
    <w:rsid w:val="00D42C59"/>
    <w:rsid w:val="00D4357E"/>
    <w:rsid w:val="00D43F3C"/>
    <w:rsid w:val="00D44023"/>
    <w:rsid w:val="00D4436D"/>
    <w:rsid w:val="00D44861"/>
    <w:rsid w:val="00D44BBC"/>
    <w:rsid w:val="00D44D3B"/>
    <w:rsid w:val="00D44DAE"/>
    <w:rsid w:val="00D450DD"/>
    <w:rsid w:val="00D45D82"/>
    <w:rsid w:val="00D45FAB"/>
    <w:rsid w:val="00D4644F"/>
    <w:rsid w:val="00D46525"/>
    <w:rsid w:val="00D4665F"/>
    <w:rsid w:val="00D46C53"/>
    <w:rsid w:val="00D46EE8"/>
    <w:rsid w:val="00D470B2"/>
    <w:rsid w:val="00D47192"/>
    <w:rsid w:val="00D47214"/>
    <w:rsid w:val="00D474D3"/>
    <w:rsid w:val="00D4777D"/>
    <w:rsid w:val="00D50288"/>
    <w:rsid w:val="00D503DC"/>
    <w:rsid w:val="00D50944"/>
    <w:rsid w:val="00D509B4"/>
    <w:rsid w:val="00D50AAF"/>
    <w:rsid w:val="00D50BD7"/>
    <w:rsid w:val="00D50E81"/>
    <w:rsid w:val="00D5111C"/>
    <w:rsid w:val="00D516F9"/>
    <w:rsid w:val="00D5179E"/>
    <w:rsid w:val="00D51AF5"/>
    <w:rsid w:val="00D51EFD"/>
    <w:rsid w:val="00D51FDB"/>
    <w:rsid w:val="00D5206A"/>
    <w:rsid w:val="00D521B6"/>
    <w:rsid w:val="00D5222B"/>
    <w:rsid w:val="00D529E3"/>
    <w:rsid w:val="00D52A03"/>
    <w:rsid w:val="00D52BC2"/>
    <w:rsid w:val="00D52E3B"/>
    <w:rsid w:val="00D539D7"/>
    <w:rsid w:val="00D53BCA"/>
    <w:rsid w:val="00D53CC1"/>
    <w:rsid w:val="00D53E76"/>
    <w:rsid w:val="00D53FFE"/>
    <w:rsid w:val="00D542D0"/>
    <w:rsid w:val="00D544AE"/>
    <w:rsid w:val="00D54634"/>
    <w:rsid w:val="00D5478D"/>
    <w:rsid w:val="00D548A7"/>
    <w:rsid w:val="00D549B4"/>
    <w:rsid w:val="00D54E0C"/>
    <w:rsid w:val="00D5549D"/>
    <w:rsid w:val="00D55C06"/>
    <w:rsid w:val="00D563A5"/>
    <w:rsid w:val="00D56995"/>
    <w:rsid w:val="00D56A3E"/>
    <w:rsid w:val="00D56CDC"/>
    <w:rsid w:val="00D571A9"/>
    <w:rsid w:val="00D573F1"/>
    <w:rsid w:val="00D5763C"/>
    <w:rsid w:val="00D57915"/>
    <w:rsid w:val="00D57991"/>
    <w:rsid w:val="00D57B91"/>
    <w:rsid w:val="00D602C6"/>
    <w:rsid w:val="00D6046B"/>
    <w:rsid w:val="00D60698"/>
    <w:rsid w:val="00D61435"/>
    <w:rsid w:val="00D61561"/>
    <w:rsid w:val="00D61F8D"/>
    <w:rsid w:val="00D61FB7"/>
    <w:rsid w:val="00D6293E"/>
    <w:rsid w:val="00D629FB"/>
    <w:rsid w:val="00D62A90"/>
    <w:rsid w:val="00D62B5E"/>
    <w:rsid w:val="00D62C8D"/>
    <w:rsid w:val="00D63046"/>
    <w:rsid w:val="00D6348F"/>
    <w:rsid w:val="00D63513"/>
    <w:rsid w:val="00D6365E"/>
    <w:rsid w:val="00D63D17"/>
    <w:rsid w:val="00D640FA"/>
    <w:rsid w:val="00D64432"/>
    <w:rsid w:val="00D64B07"/>
    <w:rsid w:val="00D64D2D"/>
    <w:rsid w:val="00D64D61"/>
    <w:rsid w:val="00D65270"/>
    <w:rsid w:val="00D653F2"/>
    <w:rsid w:val="00D65AF1"/>
    <w:rsid w:val="00D666AE"/>
    <w:rsid w:val="00D66850"/>
    <w:rsid w:val="00D66E36"/>
    <w:rsid w:val="00D6760B"/>
    <w:rsid w:val="00D67675"/>
    <w:rsid w:val="00D6769C"/>
    <w:rsid w:val="00D676AE"/>
    <w:rsid w:val="00D67999"/>
    <w:rsid w:val="00D67C1F"/>
    <w:rsid w:val="00D67D1F"/>
    <w:rsid w:val="00D67F92"/>
    <w:rsid w:val="00D700F4"/>
    <w:rsid w:val="00D70585"/>
    <w:rsid w:val="00D708C8"/>
    <w:rsid w:val="00D70ABD"/>
    <w:rsid w:val="00D70CA2"/>
    <w:rsid w:val="00D70D89"/>
    <w:rsid w:val="00D7140F"/>
    <w:rsid w:val="00D714C9"/>
    <w:rsid w:val="00D7164C"/>
    <w:rsid w:val="00D71F3D"/>
    <w:rsid w:val="00D71FD7"/>
    <w:rsid w:val="00D720D3"/>
    <w:rsid w:val="00D720FA"/>
    <w:rsid w:val="00D722D2"/>
    <w:rsid w:val="00D723A1"/>
    <w:rsid w:val="00D7294B"/>
    <w:rsid w:val="00D72C79"/>
    <w:rsid w:val="00D73319"/>
    <w:rsid w:val="00D733F6"/>
    <w:rsid w:val="00D73899"/>
    <w:rsid w:val="00D73A8F"/>
    <w:rsid w:val="00D74577"/>
    <w:rsid w:val="00D745B0"/>
    <w:rsid w:val="00D74ACE"/>
    <w:rsid w:val="00D74D82"/>
    <w:rsid w:val="00D74EC2"/>
    <w:rsid w:val="00D75687"/>
    <w:rsid w:val="00D75965"/>
    <w:rsid w:val="00D759B8"/>
    <w:rsid w:val="00D75AF7"/>
    <w:rsid w:val="00D75BD8"/>
    <w:rsid w:val="00D762EB"/>
    <w:rsid w:val="00D76453"/>
    <w:rsid w:val="00D7666F"/>
    <w:rsid w:val="00D7686E"/>
    <w:rsid w:val="00D7697A"/>
    <w:rsid w:val="00D76D20"/>
    <w:rsid w:val="00D771BE"/>
    <w:rsid w:val="00D774B3"/>
    <w:rsid w:val="00D77742"/>
    <w:rsid w:val="00D80753"/>
    <w:rsid w:val="00D80A61"/>
    <w:rsid w:val="00D80C06"/>
    <w:rsid w:val="00D80EE8"/>
    <w:rsid w:val="00D81627"/>
    <w:rsid w:val="00D81C4C"/>
    <w:rsid w:val="00D81CA0"/>
    <w:rsid w:val="00D81D8C"/>
    <w:rsid w:val="00D8223F"/>
    <w:rsid w:val="00D82339"/>
    <w:rsid w:val="00D8262C"/>
    <w:rsid w:val="00D826AD"/>
    <w:rsid w:val="00D82728"/>
    <w:rsid w:val="00D82B07"/>
    <w:rsid w:val="00D83BB9"/>
    <w:rsid w:val="00D8416A"/>
    <w:rsid w:val="00D8446A"/>
    <w:rsid w:val="00D84B99"/>
    <w:rsid w:val="00D84C5A"/>
    <w:rsid w:val="00D84FE1"/>
    <w:rsid w:val="00D851AA"/>
    <w:rsid w:val="00D853F0"/>
    <w:rsid w:val="00D855BE"/>
    <w:rsid w:val="00D855FA"/>
    <w:rsid w:val="00D856B8"/>
    <w:rsid w:val="00D85A19"/>
    <w:rsid w:val="00D86F26"/>
    <w:rsid w:val="00D871B7"/>
    <w:rsid w:val="00D872CD"/>
    <w:rsid w:val="00D8730D"/>
    <w:rsid w:val="00D874C1"/>
    <w:rsid w:val="00D87E30"/>
    <w:rsid w:val="00D87E84"/>
    <w:rsid w:val="00D901FF"/>
    <w:rsid w:val="00D90783"/>
    <w:rsid w:val="00D907F6"/>
    <w:rsid w:val="00D90915"/>
    <w:rsid w:val="00D90AC9"/>
    <w:rsid w:val="00D90E6D"/>
    <w:rsid w:val="00D91192"/>
    <w:rsid w:val="00D91255"/>
    <w:rsid w:val="00D915E2"/>
    <w:rsid w:val="00D91ED2"/>
    <w:rsid w:val="00D9258C"/>
    <w:rsid w:val="00D927A1"/>
    <w:rsid w:val="00D928C7"/>
    <w:rsid w:val="00D929EA"/>
    <w:rsid w:val="00D92C8F"/>
    <w:rsid w:val="00D934B0"/>
    <w:rsid w:val="00D934DA"/>
    <w:rsid w:val="00D93B7A"/>
    <w:rsid w:val="00D940C8"/>
    <w:rsid w:val="00D940D5"/>
    <w:rsid w:val="00D940FE"/>
    <w:rsid w:val="00D94287"/>
    <w:rsid w:val="00D94395"/>
    <w:rsid w:val="00D9456E"/>
    <w:rsid w:val="00D94951"/>
    <w:rsid w:val="00D94DA6"/>
    <w:rsid w:val="00D94E64"/>
    <w:rsid w:val="00D95969"/>
    <w:rsid w:val="00D95A40"/>
    <w:rsid w:val="00D95CB5"/>
    <w:rsid w:val="00D95D5C"/>
    <w:rsid w:val="00D961CF"/>
    <w:rsid w:val="00D96424"/>
    <w:rsid w:val="00D96601"/>
    <w:rsid w:val="00D96DC0"/>
    <w:rsid w:val="00D96F73"/>
    <w:rsid w:val="00D9727A"/>
    <w:rsid w:val="00D972C1"/>
    <w:rsid w:val="00D972DB"/>
    <w:rsid w:val="00D973B9"/>
    <w:rsid w:val="00D974C9"/>
    <w:rsid w:val="00D97697"/>
    <w:rsid w:val="00D97A5A"/>
    <w:rsid w:val="00DA013F"/>
    <w:rsid w:val="00DA02A4"/>
    <w:rsid w:val="00DA0A88"/>
    <w:rsid w:val="00DA0C6B"/>
    <w:rsid w:val="00DA1094"/>
    <w:rsid w:val="00DA10FF"/>
    <w:rsid w:val="00DA1227"/>
    <w:rsid w:val="00DA1770"/>
    <w:rsid w:val="00DA17AE"/>
    <w:rsid w:val="00DA18CA"/>
    <w:rsid w:val="00DA244C"/>
    <w:rsid w:val="00DA2AD6"/>
    <w:rsid w:val="00DA2E38"/>
    <w:rsid w:val="00DA2F21"/>
    <w:rsid w:val="00DA37EB"/>
    <w:rsid w:val="00DA3EF1"/>
    <w:rsid w:val="00DA3F17"/>
    <w:rsid w:val="00DA41FA"/>
    <w:rsid w:val="00DA429E"/>
    <w:rsid w:val="00DA448D"/>
    <w:rsid w:val="00DA4814"/>
    <w:rsid w:val="00DA485B"/>
    <w:rsid w:val="00DA4E49"/>
    <w:rsid w:val="00DA5184"/>
    <w:rsid w:val="00DA560F"/>
    <w:rsid w:val="00DA59F9"/>
    <w:rsid w:val="00DA62C9"/>
    <w:rsid w:val="00DA6611"/>
    <w:rsid w:val="00DA6854"/>
    <w:rsid w:val="00DA745D"/>
    <w:rsid w:val="00DA7A4A"/>
    <w:rsid w:val="00DA7DDB"/>
    <w:rsid w:val="00DB04C0"/>
    <w:rsid w:val="00DB07CB"/>
    <w:rsid w:val="00DB0B7F"/>
    <w:rsid w:val="00DB0BF0"/>
    <w:rsid w:val="00DB0D6D"/>
    <w:rsid w:val="00DB0E4A"/>
    <w:rsid w:val="00DB0F01"/>
    <w:rsid w:val="00DB11F6"/>
    <w:rsid w:val="00DB1356"/>
    <w:rsid w:val="00DB140C"/>
    <w:rsid w:val="00DB14CC"/>
    <w:rsid w:val="00DB16AF"/>
    <w:rsid w:val="00DB1BAD"/>
    <w:rsid w:val="00DB2353"/>
    <w:rsid w:val="00DB26A8"/>
    <w:rsid w:val="00DB2C40"/>
    <w:rsid w:val="00DB2CCA"/>
    <w:rsid w:val="00DB31DF"/>
    <w:rsid w:val="00DB37C4"/>
    <w:rsid w:val="00DB3AF9"/>
    <w:rsid w:val="00DB3BEC"/>
    <w:rsid w:val="00DB3E2E"/>
    <w:rsid w:val="00DB46DF"/>
    <w:rsid w:val="00DB46ED"/>
    <w:rsid w:val="00DB4B61"/>
    <w:rsid w:val="00DB4B80"/>
    <w:rsid w:val="00DB52C3"/>
    <w:rsid w:val="00DB5639"/>
    <w:rsid w:val="00DB580E"/>
    <w:rsid w:val="00DB5CFC"/>
    <w:rsid w:val="00DB60A9"/>
    <w:rsid w:val="00DB63A5"/>
    <w:rsid w:val="00DB66A5"/>
    <w:rsid w:val="00DB6BC5"/>
    <w:rsid w:val="00DB72CB"/>
    <w:rsid w:val="00DB72E6"/>
    <w:rsid w:val="00DB733A"/>
    <w:rsid w:val="00DB79BF"/>
    <w:rsid w:val="00DB7BEB"/>
    <w:rsid w:val="00DB7C74"/>
    <w:rsid w:val="00DB7F4E"/>
    <w:rsid w:val="00DC0006"/>
    <w:rsid w:val="00DC023B"/>
    <w:rsid w:val="00DC0307"/>
    <w:rsid w:val="00DC13B1"/>
    <w:rsid w:val="00DC155C"/>
    <w:rsid w:val="00DC1ECA"/>
    <w:rsid w:val="00DC236E"/>
    <w:rsid w:val="00DC2399"/>
    <w:rsid w:val="00DC23B8"/>
    <w:rsid w:val="00DC2420"/>
    <w:rsid w:val="00DC2AA1"/>
    <w:rsid w:val="00DC2D63"/>
    <w:rsid w:val="00DC31DC"/>
    <w:rsid w:val="00DC3548"/>
    <w:rsid w:val="00DC360A"/>
    <w:rsid w:val="00DC379D"/>
    <w:rsid w:val="00DC38A9"/>
    <w:rsid w:val="00DC3E1E"/>
    <w:rsid w:val="00DC40EA"/>
    <w:rsid w:val="00DC426C"/>
    <w:rsid w:val="00DC435F"/>
    <w:rsid w:val="00DC478B"/>
    <w:rsid w:val="00DC4B79"/>
    <w:rsid w:val="00DC4BC6"/>
    <w:rsid w:val="00DC4ED3"/>
    <w:rsid w:val="00DC5956"/>
    <w:rsid w:val="00DC5968"/>
    <w:rsid w:val="00DC5AC9"/>
    <w:rsid w:val="00DC5B37"/>
    <w:rsid w:val="00DC5BBE"/>
    <w:rsid w:val="00DC5DEB"/>
    <w:rsid w:val="00DC5FD8"/>
    <w:rsid w:val="00DC663B"/>
    <w:rsid w:val="00DC6682"/>
    <w:rsid w:val="00DC6AAC"/>
    <w:rsid w:val="00DC703D"/>
    <w:rsid w:val="00DC70FD"/>
    <w:rsid w:val="00DC712E"/>
    <w:rsid w:val="00DC7486"/>
    <w:rsid w:val="00DC76F3"/>
    <w:rsid w:val="00DC782E"/>
    <w:rsid w:val="00DC796E"/>
    <w:rsid w:val="00DC7B1D"/>
    <w:rsid w:val="00DC7E93"/>
    <w:rsid w:val="00DC7F2F"/>
    <w:rsid w:val="00DD006F"/>
    <w:rsid w:val="00DD043E"/>
    <w:rsid w:val="00DD09D4"/>
    <w:rsid w:val="00DD0AA4"/>
    <w:rsid w:val="00DD0D0D"/>
    <w:rsid w:val="00DD10A8"/>
    <w:rsid w:val="00DD144B"/>
    <w:rsid w:val="00DD1973"/>
    <w:rsid w:val="00DD1D3E"/>
    <w:rsid w:val="00DD1FB5"/>
    <w:rsid w:val="00DD257A"/>
    <w:rsid w:val="00DD2618"/>
    <w:rsid w:val="00DD3049"/>
    <w:rsid w:val="00DD3405"/>
    <w:rsid w:val="00DD489B"/>
    <w:rsid w:val="00DD496C"/>
    <w:rsid w:val="00DD4AEB"/>
    <w:rsid w:val="00DD4AF5"/>
    <w:rsid w:val="00DD4B4A"/>
    <w:rsid w:val="00DD4F04"/>
    <w:rsid w:val="00DD5449"/>
    <w:rsid w:val="00DD5515"/>
    <w:rsid w:val="00DD55FE"/>
    <w:rsid w:val="00DD56D4"/>
    <w:rsid w:val="00DD575C"/>
    <w:rsid w:val="00DD5AA3"/>
    <w:rsid w:val="00DD5B0A"/>
    <w:rsid w:val="00DD62C3"/>
    <w:rsid w:val="00DD63ED"/>
    <w:rsid w:val="00DD64E7"/>
    <w:rsid w:val="00DD715C"/>
    <w:rsid w:val="00DD7B6C"/>
    <w:rsid w:val="00DD7F47"/>
    <w:rsid w:val="00DE031F"/>
    <w:rsid w:val="00DE068D"/>
    <w:rsid w:val="00DE0AA8"/>
    <w:rsid w:val="00DE0DC4"/>
    <w:rsid w:val="00DE1FC1"/>
    <w:rsid w:val="00DE23DE"/>
    <w:rsid w:val="00DE2805"/>
    <w:rsid w:val="00DE2F9B"/>
    <w:rsid w:val="00DE2FF7"/>
    <w:rsid w:val="00DE374C"/>
    <w:rsid w:val="00DE38C6"/>
    <w:rsid w:val="00DE3FA1"/>
    <w:rsid w:val="00DE4386"/>
    <w:rsid w:val="00DE456B"/>
    <w:rsid w:val="00DE4588"/>
    <w:rsid w:val="00DE471F"/>
    <w:rsid w:val="00DE4868"/>
    <w:rsid w:val="00DE4909"/>
    <w:rsid w:val="00DE492C"/>
    <w:rsid w:val="00DE4DC7"/>
    <w:rsid w:val="00DE50B5"/>
    <w:rsid w:val="00DE5379"/>
    <w:rsid w:val="00DE559A"/>
    <w:rsid w:val="00DE59A2"/>
    <w:rsid w:val="00DE5D10"/>
    <w:rsid w:val="00DE61C1"/>
    <w:rsid w:val="00DE68BF"/>
    <w:rsid w:val="00DE6947"/>
    <w:rsid w:val="00DE743B"/>
    <w:rsid w:val="00DE744E"/>
    <w:rsid w:val="00DE758D"/>
    <w:rsid w:val="00DE7822"/>
    <w:rsid w:val="00DE791B"/>
    <w:rsid w:val="00DE7EE3"/>
    <w:rsid w:val="00DF06A3"/>
    <w:rsid w:val="00DF0772"/>
    <w:rsid w:val="00DF0F20"/>
    <w:rsid w:val="00DF11E3"/>
    <w:rsid w:val="00DF12D7"/>
    <w:rsid w:val="00DF21B5"/>
    <w:rsid w:val="00DF2591"/>
    <w:rsid w:val="00DF2900"/>
    <w:rsid w:val="00DF2A00"/>
    <w:rsid w:val="00DF2C9D"/>
    <w:rsid w:val="00DF2CDE"/>
    <w:rsid w:val="00DF2D79"/>
    <w:rsid w:val="00DF3395"/>
    <w:rsid w:val="00DF3B51"/>
    <w:rsid w:val="00DF3F43"/>
    <w:rsid w:val="00DF3F85"/>
    <w:rsid w:val="00DF44FE"/>
    <w:rsid w:val="00DF4764"/>
    <w:rsid w:val="00DF4BA6"/>
    <w:rsid w:val="00DF4C22"/>
    <w:rsid w:val="00DF4C30"/>
    <w:rsid w:val="00DF4DCD"/>
    <w:rsid w:val="00DF547A"/>
    <w:rsid w:val="00DF5804"/>
    <w:rsid w:val="00DF583E"/>
    <w:rsid w:val="00DF586F"/>
    <w:rsid w:val="00DF5886"/>
    <w:rsid w:val="00DF5E51"/>
    <w:rsid w:val="00DF5FA5"/>
    <w:rsid w:val="00DF6158"/>
    <w:rsid w:val="00DF68E5"/>
    <w:rsid w:val="00DF6968"/>
    <w:rsid w:val="00DF6F1C"/>
    <w:rsid w:val="00DF7245"/>
    <w:rsid w:val="00DF73F0"/>
    <w:rsid w:val="00DF769E"/>
    <w:rsid w:val="00DF7A3D"/>
    <w:rsid w:val="00DF7EB3"/>
    <w:rsid w:val="00E0028B"/>
    <w:rsid w:val="00E006AB"/>
    <w:rsid w:val="00E01278"/>
    <w:rsid w:val="00E0143C"/>
    <w:rsid w:val="00E014DA"/>
    <w:rsid w:val="00E015DA"/>
    <w:rsid w:val="00E016BA"/>
    <w:rsid w:val="00E019D0"/>
    <w:rsid w:val="00E01E1C"/>
    <w:rsid w:val="00E0237E"/>
    <w:rsid w:val="00E02789"/>
    <w:rsid w:val="00E02B7D"/>
    <w:rsid w:val="00E02F09"/>
    <w:rsid w:val="00E03415"/>
    <w:rsid w:val="00E035DE"/>
    <w:rsid w:val="00E03707"/>
    <w:rsid w:val="00E03AC7"/>
    <w:rsid w:val="00E03BB5"/>
    <w:rsid w:val="00E03D4C"/>
    <w:rsid w:val="00E03DA8"/>
    <w:rsid w:val="00E04033"/>
    <w:rsid w:val="00E041F0"/>
    <w:rsid w:val="00E0455C"/>
    <w:rsid w:val="00E045B2"/>
    <w:rsid w:val="00E04741"/>
    <w:rsid w:val="00E0488D"/>
    <w:rsid w:val="00E04D33"/>
    <w:rsid w:val="00E05056"/>
    <w:rsid w:val="00E05DC3"/>
    <w:rsid w:val="00E05F59"/>
    <w:rsid w:val="00E0658C"/>
    <w:rsid w:val="00E06672"/>
    <w:rsid w:val="00E0689A"/>
    <w:rsid w:val="00E070BC"/>
    <w:rsid w:val="00E0779D"/>
    <w:rsid w:val="00E0787F"/>
    <w:rsid w:val="00E07D93"/>
    <w:rsid w:val="00E10281"/>
    <w:rsid w:val="00E102CD"/>
    <w:rsid w:val="00E102F9"/>
    <w:rsid w:val="00E1068B"/>
    <w:rsid w:val="00E10759"/>
    <w:rsid w:val="00E10794"/>
    <w:rsid w:val="00E1107B"/>
    <w:rsid w:val="00E1128F"/>
    <w:rsid w:val="00E119F3"/>
    <w:rsid w:val="00E1209F"/>
    <w:rsid w:val="00E123CC"/>
    <w:rsid w:val="00E125FD"/>
    <w:rsid w:val="00E12813"/>
    <w:rsid w:val="00E12A60"/>
    <w:rsid w:val="00E12B07"/>
    <w:rsid w:val="00E12FF1"/>
    <w:rsid w:val="00E130BD"/>
    <w:rsid w:val="00E134DC"/>
    <w:rsid w:val="00E13814"/>
    <w:rsid w:val="00E13C2C"/>
    <w:rsid w:val="00E13E5E"/>
    <w:rsid w:val="00E14064"/>
    <w:rsid w:val="00E145E7"/>
    <w:rsid w:val="00E14978"/>
    <w:rsid w:val="00E14E2C"/>
    <w:rsid w:val="00E14E55"/>
    <w:rsid w:val="00E1516C"/>
    <w:rsid w:val="00E153CB"/>
    <w:rsid w:val="00E15424"/>
    <w:rsid w:val="00E155B4"/>
    <w:rsid w:val="00E15648"/>
    <w:rsid w:val="00E15720"/>
    <w:rsid w:val="00E15728"/>
    <w:rsid w:val="00E15936"/>
    <w:rsid w:val="00E15987"/>
    <w:rsid w:val="00E15A3E"/>
    <w:rsid w:val="00E15BDE"/>
    <w:rsid w:val="00E15F42"/>
    <w:rsid w:val="00E167F8"/>
    <w:rsid w:val="00E16F9E"/>
    <w:rsid w:val="00E1753F"/>
    <w:rsid w:val="00E175F1"/>
    <w:rsid w:val="00E1772F"/>
    <w:rsid w:val="00E17D58"/>
    <w:rsid w:val="00E17E50"/>
    <w:rsid w:val="00E17E9C"/>
    <w:rsid w:val="00E200A4"/>
    <w:rsid w:val="00E2026A"/>
    <w:rsid w:val="00E2041A"/>
    <w:rsid w:val="00E2072B"/>
    <w:rsid w:val="00E20A5E"/>
    <w:rsid w:val="00E20B68"/>
    <w:rsid w:val="00E20C80"/>
    <w:rsid w:val="00E20D09"/>
    <w:rsid w:val="00E21778"/>
    <w:rsid w:val="00E2185F"/>
    <w:rsid w:val="00E220A7"/>
    <w:rsid w:val="00E221A1"/>
    <w:rsid w:val="00E2230B"/>
    <w:rsid w:val="00E224D1"/>
    <w:rsid w:val="00E22705"/>
    <w:rsid w:val="00E2273A"/>
    <w:rsid w:val="00E229F2"/>
    <w:rsid w:val="00E22A9E"/>
    <w:rsid w:val="00E22C16"/>
    <w:rsid w:val="00E22EB3"/>
    <w:rsid w:val="00E2329C"/>
    <w:rsid w:val="00E23B91"/>
    <w:rsid w:val="00E23D94"/>
    <w:rsid w:val="00E23DE4"/>
    <w:rsid w:val="00E23F1E"/>
    <w:rsid w:val="00E24156"/>
    <w:rsid w:val="00E241D2"/>
    <w:rsid w:val="00E243A3"/>
    <w:rsid w:val="00E2488B"/>
    <w:rsid w:val="00E24CC4"/>
    <w:rsid w:val="00E24D17"/>
    <w:rsid w:val="00E25065"/>
    <w:rsid w:val="00E25894"/>
    <w:rsid w:val="00E258D0"/>
    <w:rsid w:val="00E26445"/>
    <w:rsid w:val="00E26718"/>
    <w:rsid w:val="00E26B70"/>
    <w:rsid w:val="00E26D2D"/>
    <w:rsid w:val="00E270AB"/>
    <w:rsid w:val="00E270E3"/>
    <w:rsid w:val="00E27452"/>
    <w:rsid w:val="00E27927"/>
    <w:rsid w:val="00E279A2"/>
    <w:rsid w:val="00E27A57"/>
    <w:rsid w:val="00E27C37"/>
    <w:rsid w:val="00E3019A"/>
    <w:rsid w:val="00E30406"/>
    <w:rsid w:val="00E30C29"/>
    <w:rsid w:val="00E30FC9"/>
    <w:rsid w:val="00E3133C"/>
    <w:rsid w:val="00E31483"/>
    <w:rsid w:val="00E31C5A"/>
    <w:rsid w:val="00E31F99"/>
    <w:rsid w:val="00E331F2"/>
    <w:rsid w:val="00E33806"/>
    <w:rsid w:val="00E3397E"/>
    <w:rsid w:val="00E33CE4"/>
    <w:rsid w:val="00E33D00"/>
    <w:rsid w:val="00E33F0D"/>
    <w:rsid w:val="00E34134"/>
    <w:rsid w:val="00E34B23"/>
    <w:rsid w:val="00E34E40"/>
    <w:rsid w:val="00E34FA8"/>
    <w:rsid w:val="00E352E0"/>
    <w:rsid w:val="00E3543C"/>
    <w:rsid w:val="00E35D66"/>
    <w:rsid w:val="00E35FC8"/>
    <w:rsid w:val="00E3620E"/>
    <w:rsid w:val="00E3651D"/>
    <w:rsid w:val="00E36891"/>
    <w:rsid w:val="00E36943"/>
    <w:rsid w:val="00E36957"/>
    <w:rsid w:val="00E36DF3"/>
    <w:rsid w:val="00E36DF7"/>
    <w:rsid w:val="00E3724A"/>
    <w:rsid w:val="00E37478"/>
    <w:rsid w:val="00E3762A"/>
    <w:rsid w:val="00E37CB9"/>
    <w:rsid w:val="00E37D9B"/>
    <w:rsid w:val="00E40890"/>
    <w:rsid w:val="00E408E0"/>
    <w:rsid w:val="00E40EDD"/>
    <w:rsid w:val="00E40FE0"/>
    <w:rsid w:val="00E41751"/>
    <w:rsid w:val="00E41B96"/>
    <w:rsid w:val="00E41C8B"/>
    <w:rsid w:val="00E422A2"/>
    <w:rsid w:val="00E424DF"/>
    <w:rsid w:val="00E4299E"/>
    <w:rsid w:val="00E42BB7"/>
    <w:rsid w:val="00E432D1"/>
    <w:rsid w:val="00E435B6"/>
    <w:rsid w:val="00E4376D"/>
    <w:rsid w:val="00E43806"/>
    <w:rsid w:val="00E43A41"/>
    <w:rsid w:val="00E43B58"/>
    <w:rsid w:val="00E4405B"/>
    <w:rsid w:val="00E44238"/>
    <w:rsid w:val="00E44328"/>
    <w:rsid w:val="00E44397"/>
    <w:rsid w:val="00E44446"/>
    <w:rsid w:val="00E446A8"/>
    <w:rsid w:val="00E44E52"/>
    <w:rsid w:val="00E4521D"/>
    <w:rsid w:val="00E4561A"/>
    <w:rsid w:val="00E45AA4"/>
    <w:rsid w:val="00E46114"/>
    <w:rsid w:val="00E46821"/>
    <w:rsid w:val="00E469E0"/>
    <w:rsid w:val="00E473B5"/>
    <w:rsid w:val="00E47484"/>
    <w:rsid w:val="00E47728"/>
    <w:rsid w:val="00E47935"/>
    <w:rsid w:val="00E50712"/>
    <w:rsid w:val="00E50778"/>
    <w:rsid w:val="00E509EF"/>
    <w:rsid w:val="00E50F92"/>
    <w:rsid w:val="00E5119C"/>
    <w:rsid w:val="00E5122F"/>
    <w:rsid w:val="00E51377"/>
    <w:rsid w:val="00E5144D"/>
    <w:rsid w:val="00E5160E"/>
    <w:rsid w:val="00E519C5"/>
    <w:rsid w:val="00E51A78"/>
    <w:rsid w:val="00E51D26"/>
    <w:rsid w:val="00E51DE2"/>
    <w:rsid w:val="00E51FA3"/>
    <w:rsid w:val="00E52024"/>
    <w:rsid w:val="00E52462"/>
    <w:rsid w:val="00E52656"/>
    <w:rsid w:val="00E53088"/>
    <w:rsid w:val="00E5328D"/>
    <w:rsid w:val="00E535AB"/>
    <w:rsid w:val="00E537E4"/>
    <w:rsid w:val="00E53852"/>
    <w:rsid w:val="00E53A51"/>
    <w:rsid w:val="00E53A67"/>
    <w:rsid w:val="00E53A94"/>
    <w:rsid w:val="00E53C7C"/>
    <w:rsid w:val="00E53F3C"/>
    <w:rsid w:val="00E53F71"/>
    <w:rsid w:val="00E53FB3"/>
    <w:rsid w:val="00E54383"/>
    <w:rsid w:val="00E5465E"/>
    <w:rsid w:val="00E54E3E"/>
    <w:rsid w:val="00E54EFA"/>
    <w:rsid w:val="00E54F7C"/>
    <w:rsid w:val="00E5563F"/>
    <w:rsid w:val="00E5576A"/>
    <w:rsid w:val="00E557DC"/>
    <w:rsid w:val="00E5593C"/>
    <w:rsid w:val="00E55B2E"/>
    <w:rsid w:val="00E55C63"/>
    <w:rsid w:val="00E55E8C"/>
    <w:rsid w:val="00E5623A"/>
    <w:rsid w:val="00E5655F"/>
    <w:rsid w:val="00E56967"/>
    <w:rsid w:val="00E56AF2"/>
    <w:rsid w:val="00E56CDD"/>
    <w:rsid w:val="00E56DD8"/>
    <w:rsid w:val="00E57163"/>
    <w:rsid w:val="00E5727E"/>
    <w:rsid w:val="00E5729B"/>
    <w:rsid w:val="00E578F0"/>
    <w:rsid w:val="00E57B2C"/>
    <w:rsid w:val="00E607D4"/>
    <w:rsid w:val="00E6081B"/>
    <w:rsid w:val="00E60884"/>
    <w:rsid w:val="00E60CA4"/>
    <w:rsid w:val="00E60FA7"/>
    <w:rsid w:val="00E610EC"/>
    <w:rsid w:val="00E6116F"/>
    <w:rsid w:val="00E6157E"/>
    <w:rsid w:val="00E616D3"/>
    <w:rsid w:val="00E618BD"/>
    <w:rsid w:val="00E619A2"/>
    <w:rsid w:val="00E61BFA"/>
    <w:rsid w:val="00E61E0C"/>
    <w:rsid w:val="00E621DD"/>
    <w:rsid w:val="00E62B2D"/>
    <w:rsid w:val="00E62CF9"/>
    <w:rsid w:val="00E63265"/>
    <w:rsid w:val="00E638CA"/>
    <w:rsid w:val="00E640C7"/>
    <w:rsid w:val="00E640DE"/>
    <w:rsid w:val="00E644DB"/>
    <w:rsid w:val="00E65244"/>
    <w:rsid w:val="00E656DE"/>
    <w:rsid w:val="00E65B9E"/>
    <w:rsid w:val="00E663DF"/>
    <w:rsid w:val="00E6640B"/>
    <w:rsid w:val="00E6641A"/>
    <w:rsid w:val="00E66490"/>
    <w:rsid w:val="00E6684C"/>
    <w:rsid w:val="00E668C2"/>
    <w:rsid w:val="00E670C4"/>
    <w:rsid w:val="00E67464"/>
    <w:rsid w:val="00E67657"/>
    <w:rsid w:val="00E676B0"/>
    <w:rsid w:val="00E6799E"/>
    <w:rsid w:val="00E67C68"/>
    <w:rsid w:val="00E70115"/>
    <w:rsid w:val="00E7029F"/>
    <w:rsid w:val="00E70904"/>
    <w:rsid w:val="00E70949"/>
    <w:rsid w:val="00E70AE2"/>
    <w:rsid w:val="00E70AF9"/>
    <w:rsid w:val="00E70D75"/>
    <w:rsid w:val="00E71123"/>
    <w:rsid w:val="00E71C1A"/>
    <w:rsid w:val="00E71C75"/>
    <w:rsid w:val="00E71DA4"/>
    <w:rsid w:val="00E72A97"/>
    <w:rsid w:val="00E72A98"/>
    <w:rsid w:val="00E72CCF"/>
    <w:rsid w:val="00E72F39"/>
    <w:rsid w:val="00E733B3"/>
    <w:rsid w:val="00E73433"/>
    <w:rsid w:val="00E739BB"/>
    <w:rsid w:val="00E7414A"/>
    <w:rsid w:val="00E742E2"/>
    <w:rsid w:val="00E74697"/>
    <w:rsid w:val="00E74BC1"/>
    <w:rsid w:val="00E74C9D"/>
    <w:rsid w:val="00E74F30"/>
    <w:rsid w:val="00E74F39"/>
    <w:rsid w:val="00E7514F"/>
    <w:rsid w:val="00E751BD"/>
    <w:rsid w:val="00E755B9"/>
    <w:rsid w:val="00E75ACD"/>
    <w:rsid w:val="00E75CFE"/>
    <w:rsid w:val="00E760DA"/>
    <w:rsid w:val="00E761F1"/>
    <w:rsid w:val="00E765D5"/>
    <w:rsid w:val="00E7665C"/>
    <w:rsid w:val="00E766E9"/>
    <w:rsid w:val="00E76B64"/>
    <w:rsid w:val="00E76BBF"/>
    <w:rsid w:val="00E76EB4"/>
    <w:rsid w:val="00E76FFE"/>
    <w:rsid w:val="00E773C7"/>
    <w:rsid w:val="00E77467"/>
    <w:rsid w:val="00E77A00"/>
    <w:rsid w:val="00E77D53"/>
    <w:rsid w:val="00E80352"/>
    <w:rsid w:val="00E80880"/>
    <w:rsid w:val="00E810CF"/>
    <w:rsid w:val="00E8114A"/>
    <w:rsid w:val="00E8173B"/>
    <w:rsid w:val="00E81C98"/>
    <w:rsid w:val="00E81F82"/>
    <w:rsid w:val="00E81FFF"/>
    <w:rsid w:val="00E829F2"/>
    <w:rsid w:val="00E82B00"/>
    <w:rsid w:val="00E82C03"/>
    <w:rsid w:val="00E8303A"/>
    <w:rsid w:val="00E8315F"/>
    <w:rsid w:val="00E8336C"/>
    <w:rsid w:val="00E83591"/>
    <w:rsid w:val="00E83729"/>
    <w:rsid w:val="00E837BE"/>
    <w:rsid w:val="00E83B5E"/>
    <w:rsid w:val="00E83FD0"/>
    <w:rsid w:val="00E8439E"/>
    <w:rsid w:val="00E8444D"/>
    <w:rsid w:val="00E84638"/>
    <w:rsid w:val="00E84644"/>
    <w:rsid w:val="00E84A4D"/>
    <w:rsid w:val="00E84F91"/>
    <w:rsid w:val="00E8501B"/>
    <w:rsid w:val="00E85593"/>
    <w:rsid w:val="00E85D14"/>
    <w:rsid w:val="00E85D4E"/>
    <w:rsid w:val="00E86443"/>
    <w:rsid w:val="00E86D09"/>
    <w:rsid w:val="00E87129"/>
    <w:rsid w:val="00E871DB"/>
    <w:rsid w:val="00E8724E"/>
    <w:rsid w:val="00E87479"/>
    <w:rsid w:val="00E878B2"/>
    <w:rsid w:val="00E87A79"/>
    <w:rsid w:val="00E87BC9"/>
    <w:rsid w:val="00E87F5F"/>
    <w:rsid w:val="00E90172"/>
    <w:rsid w:val="00E90951"/>
    <w:rsid w:val="00E909D6"/>
    <w:rsid w:val="00E90DE2"/>
    <w:rsid w:val="00E913A2"/>
    <w:rsid w:val="00E9164F"/>
    <w:rsid w:val="00E91885"/>
    <w:rsid w:val="00E91A2C"/>
    <w:rsid w:val="00E91C45"/>
    <w:rsid w:val="00E91D0E"/>
    <w:rsid w:val="00E92717"/>
    <w:rsid w:val="00E930D3"/>
    <w:rsid w:val="00E93160"/>
    <w:rsid w:val="00E93875"/>
    <w:rsid w:val="00E93BFD"/>
    <w:rsid w:val="00E9411F"/>
    <w:rsid w:val="00E941A2"/>
    <w:rsid w:val="00E942DC"/>
    <w:rsid w:val="00E9456A"/>
    <w:rsid w:val="00E948BF"/>
    <w:rsid w:val="00E9587B"/>
    <w:rsid w:val="00E96003"/>
    <w:rsid w:val="00E96144"/>
    <w:rsid w:val="00E964C0"/>
    <w:rsid w:val="00E96770"/>
    <w:rsid w:val="00E9706D"/>
    <w:rsid w:val="00E9733C"/>
    <w:rsid w:val="00E978AF"/>
    <w:rsid w:val="00E97929"/>
    <w:rsid w:val="00E97A5E"/>
    <w:rsid w:val="00EA0BAF"/>
    <w:rsid w:val="00EA0C36"/>
    <w:rsid w:val="00EA0FDF"/>
    <w:rsid w:val="00EA1CC8"/>
    <w:rsid w:val="00EA1CE1"/>
    <w:rsid w:val="00EA1FB8"/>
    <w:rsid w:val="00EA222A"/>
    <w:rsid w:val="00EA2878"/>
    <w:rsid w:val="00EA2D25"/>
    <w:rsid w:val="00EA2D74"/>
    <w:rsid w:val="00EA2F57"/>
    <w:rsid w:val="00EA30D8"/>
    <w:rsid w:val="00EA32D3"/>
    <w:rsid w:val="00EA3757"/>
    <w:rsid w:val="00EA391E"/>
    <w:rsid w:val="00EA3A9A"/>
    <w:rsid w:val="00EA3FF5"/>
    <w:rsid w:val="00EA422D"/>
    <w:rsid w:val="00EA45C4"/>
    <w:rsid w:val="00EA4806"/>
    <w:rsid w:val="00EA4E5E"/>
    <w:rsid w:val="00EA5287"/>
    <w:rsid w:val="00EA5634"/>
    <w:rsid w:val="00EA5F45"/>
    <w:rsid w:val="00EA6095"/>
    <w:rsid w:val="00EA62FE"/>
    <w:rsid w:val="00EA6318"/>
    <w:rsid w:val="00EA6408"/>
    <w:rsid w:val="00EA6413"/>
    <w:rsid w:val="00EA6444"/>
    <w:rsid w:val="00EA64EF"/>
    <w:rsid w:val="00EA69E2"/>
    <w:rsid w:val="00EA6E06"/>
    <w:rsid w:val="00EA6F2C"/>
    <w:rsid w:val="00EA760C"/>
    <w:rsid w:val="00EA7B04"/>
    <w:rsid w:val="00EA7B0D"/>
    <w:rsid w:val="00EA7C04"/>
    <w:rsid w:val="00EB005E"/>
    <w:rsid w:val="00EB00AC"/>
    <w:rsid w:val="00EB02F0"/>
    <w:rsid w:val="00EB0517"/>
    <w:rsid w:val="00EB0A23"/>
    <w:rsid w:val="00EB0A8A"/>
    <w:rsid w:val="00EB0B31"/>
    <w:rsid w:val="00EB0D6C"/>
    <w:rsid w:val="00EB0D94"/>
    <w:rsid w:val="00EB0EE2"/>
    <w:rsid w:val="00EB0F39"/>
    <w:rsid w:val="00EB1336"/>
    <w:rsid w:val="00EB13DE"/>
    <w:rsid w:val="00EB164E"/>
    <w:rsid w:val="00EB1FE2"/>
    <w:rsid w:val="00EB2119"/>
    <w:rsid w:val="00EB21D0"/>
    <w:rsid w:val="00EB23D7"/>
    <w:rsid w:val="00EB2444"/>
    <w:rsid w:val="00EB269E"/>
    <w:rsid w:val="00EB2A38"/>
    <w:rsid w:val="00EB2A5B"/>
    <w:rsid w:val="00EB2AA3"/>
    <w:rsid w:val="00EB2B4F"/>
    <w:rsid w:val="00EB345D"/>
    <w:rsid w:val="00EB34BE"/>
    <w:rsid w:val="00EB36F8"/>
    <w:rsid w:val="00EB3758"/>
    <w:rsid w:val="00EB38CF"/>
    <w:rsid w:val="00EB3B57"/>
    <w:rsid w:val="00EB3FCE"/>
    <w:rsid w:val="00EB4047"/>
    <w:rsid w:val="00EB4292"/>
    <w:rsid w:val="00EB45DB"/>
    <w:rsid w:val="00EB4749"/>
    <w:rsid w:val="00EB4B48"/>
    <w:rsid w:val="00EB4F79"/>
    <w:rsid w:val="00EB563A"/>
    <w:rsid w:val="00EB574E"/>
    <w:rsid w:val="00EB588F"/>
    <w:rsid w:val="00EB5D41"/>
    <w:rsid w:val="00EB5F83"/>
    <w:rsid w:val="00EB6075"/>
    <w:rsid w:val="00EB6429"/>
    <w:rsid w:val="00EB6EAF"/>
    <w:rsid w:val="00EB7176"/>
    <w:rsid w:val="00EB736C"/>
    <w:rsid w:val="00EB764F"/>
    <w:rsid w:val="00EB7664"/>
    <w:rsid w:val="00EB7964"/>
    <w:rsid w:val="00EB7A65"/>
    <w:rsid w:val="00EC004A"/>
    <w:rsid w:val="00EC08E0"/>
    <w:rsid w:val="00EC099F"/>
    <w:rsid w:val="00EC0BDF"/>
    <w:rsid w:val="00EC0C62"/>
    <w:rsid w:val="00EC0EBA"/>
    <w:rsid w:val="00EC0EC1"/>
    <w:rsid w:val="00EC1236"/>
    <w:rsid w:val="00EC12D0"/>
    <w:rsid w:val="00EC150E"/>
    <w:rsid w:val="00EC162D"/>
    <w:rsid w:val="00EC1B51"/>
    <w:rsid w:val="00EC1BE8"/>
    <w:rsid w:val="00EC26C8"/>
    <w:rsid w:val="00EC271F"/>
    <w:rsid w:val="00EC2939"/>
    <w:rsid w:val="00EC2A99"/>
    <w:rsid w:val="00EC2B87"/>
    <w:rsid w:val="00EC2B93"/>
    <w:rsid w:val="00EC2E7C"/>
    <w:rsid w:val="00EC2F08"/>
    <w:rsid w:val="00EC2F6B"/>
    <w:rsid w:val="00EC31DC"/>
    <w:rsid w:val="00EC326F"/>
    <w:rsid w:val="00EC355E"/>
    <w:rsid w:val="00EC35DE"/>
    <w:rsid w:val="00EC3750"/>
    <w:rsid w:val="00EC3BCC"/>
    <w:rsid w:val="00EC402B"/>
    <w:rsid w:val="00EC418B"/>
    <w:rsid w:val="00EC42C2"/>
    <w:rsid w:val="00EC47D6"/>
    <w:rsid w:val="00EC4B34"/>
    <w:rsid w:val="00EC5CC7"/>
    <w:rsid w:val="00EC5E00"/>
    <w:rsid w:val="00EC5F2E"/>
    <w:rsid w:val="00EC645B"/>
    <w:rsid w:val="00EC6505"/>
    <w:rsid w:val="00EC66F8"/>
    <w:rsid w:val="00EC680B"/>
    <w:rsid w:val="00EC6928"/>
    <w:rsid w:val="00EC6A58"/>
    <w:rsid w:val="00EC6A66"/>
    <w:rsid w:val="00EC6E1B"/>
    <w:rsid w:val="00EC705F"/>
    <w:rsid w:val="00EC733A"/>
    <w:rsid w:val="00EC733D"/>
    <w:rsid w:val="00EC77E7"/>
    <w:rsid w:val="00EC7E7B"/>
    <w:rsid w:val="00EC7F2E"/>
    <w:rsid w:val="00ED00D4"/>
    <w:rsid w:val="00ED0245"/>
    <w:rsid w:val="00ED029D"/>
    <w:rsid w:val="00ED042A"/>
    <w:rsid w:val="00ED04D8"/>
    <w:rsid w:val="00ED0736"/>
    <w:rsid w:val="00ED0B7D"/>
    <w:rsid w:val="00ED112D"/>
    <w:rsid w:val="00ED176D"/>
    <w:rsid w:val="00ED1ACE"/>
    <w:rsid w:val="00ED28DC"/>
    <w:rsid w:val="00ED2CA3"/>
    <w:rsid w:val="00ED2CFD"/>
    <w:rsid w:val="00ED2FBC"/>
    <w:rsid w:val="00ED3164"/>
    <w:rsid w:val="00ED3863"/>
    <w:rsid w:val="00ED391E"/>
    <w:rsid w:val="00ED3974"/>
    <w:rsid w:val="00ED3BB1"/>
    <w:rsid w:val="00ED40E8"/>
    <w:rsid w:val="00ED4446"/>
    <w:rsid w:val="00ED4535"/>
    <w:rsid w:val="00ED49C2"/>
    <w:rsid w:val="00ED4A2B"/>
    <w:rsid w:val="00ED4B43"/>
    <w:rsid w:val="00ED4CF4"/>
    <w:rsid w:val="00ED50F1"/>
    <w:rsid w:val="00ED5305"/>
    <w:rsid w:val="00ED533D"/>
    <w:rsid w:val="00ED55B2"/>
    <w:rsid w:val="00ED5D0F"/>
    <w:rsid w:val="00ED5D72"/>
    <w:rsid w:val="00ED6447"/>
    <w:rsid w:val="00ED6455"/>
    <w:rsid w:val="00ED6637"/>
    <w:rsid w:val="00ED67B5"/>
    <w:rsid w:val="00ED6C9A"/>
    <w:rsid w:val="00ED7366"/>
    <w:rsid w:val="00ED749D"/>
    <w:rsid w:val="00ED74C3"/>
    <w:rsid w:val="00ED786E"/>
    <w:rsid w:val="00ED7879"/>
    <w:rsid w:val="00ED7955"/>
    <w:rsid w:val="00ED7F6D"/>
    <w:rsid w:val="00ED7FFD"/>
    <w:rsid w:val="00EE002A"/>
    <w:rsid w:val="00EE0284"/>
    <w:rsid w:val="00EE03F1"/>
    <w:rsid w:val="00EE06D2"/>
    <w:rsid w:val="00EE0A0C"/>
    <w:rsid w:val="00EE0C1C"/>
    <w:rsid w:val="00EE0D02"/>
    <w:rsid w:val="00EE1062"/>
    <w:rsid w:val="00EE12E9"/>
    <w:rsid w:val="00EE1852"/>
    <w:rsid w:val="00EE18EF"/>
    <w:rsid w:val="00EE19AD"/>
    <w:rsid w:val="00EE19FC"/>
    <w:rsid w:val="00EE1C17"/>
    <w:rsid w:val="00EE1D10"/>
    <w:rsid w:val="00EE211A"/>
    <w:rsid w:val="00EE2156"/>
    <w:rsid w:val="00EE2460"/>
    <w:rsid w:val="00EE251A"/>
    <w:rsid w:val="00EE25C1"/>
    <w:rsid w:val="00EE2B64"/>
    <w:rsid w:val="00EE2D9C"/>
    <w:rsid w:val="00EE3019"/>
    <w:rsid w:val="00EE31FC"/>
    <w:rsid w:val="00EE36BB"/>
    <w:rsid w:val="00EE36D4"/>
    <w:rsid w:val="00EE375A"/>
    <w:rsid w:val="00EE395A"/>
    <w:rsid w:val="00EE3BC6"/>
    <w:rsid w:val="00EE3C30"/>
    <w:rsid w:val="00EE3D5C"/>
    <w:rsid w:val="00EE3E9B"/>
    <w:rsid w:val="00EE4049"/>
    <w:rsid w:val="00EE42B6"/>
    <w:rsid w:val="00EE47CB"/>
    <w:rsid w:val="00EE47FB"/>
    <w:rsid w:val="00EE4A5C"/>
    <w:rsid w:val="00EE4E0C"/>
    <w:rsid w:val="00EE5126"/>
    <w:rsid w:val="00EE5234"/>
    <w:rsid w:val="00EE5AAA"/>
    <w:rsid w:val="00EE5C18"/>
    <w:rsid w:val="00EE5F2E"/>
    <w:rsid w:val="00EE6360"/>
    <w:rsid w:val="00EE69BB"/>
    <w:rsid w:val="00EE6CF6"/>
    <w:rsid w:val="00EE6DD0"/>
    <w:rsid w:val="00EE765D"/>
    <w:rsid w:val="00EE76D5"/>
    <w:rsid w:val="00EE7A9A"/>
    <w:rsid w:val="00EE7C83"/>
    <w:rsid w:val="00EF0A66"/>
    <w:rsid w:val="00EF0C59"/>
    <w:rsid w:val="00EF0CC6"/>
    <w:rsid w:val="00EF0D58"/>
    <w:rsid w:val="00EF0D95"/>
    <w:rsid w:val="00EF0DF8"/>
    <w:rsid w:val="00EF118C"/>
    <w:rsid w:val="00EF127D"/>
    <w:rsid w:val="00EF1D4D"/>
    <w:rsid w:val="00EF1F04"/>
    <w:rsid w:val="00EF1FFF"/>
    <w:rsid w:val="00EF2197"/>
    <w:rsid w:val="00EF23B9"/>
    <w:rsid w:val="00EF285E"/>
    <w:rsid w:val="00EF2F1B"/>
    <w:rsid w:val="00EF39D4"/>
    <w:rsid w:val="00EF3BF7"/>
    <w:rsid w:val="00EF4530"/>
    <w:rsid w:val="00EF4AF8"/>
    <w:rsid w:val="00EF4FE7"/>
    <w:rsid w:val="00EF50F8"/>
    <w:rsid w:val="00EF51C8"/>
    <w:rsid w:val="00EF52A5"/>
    <w:rsid w:val="00EF53F4"/>
    <w:rsid w:val="00EF5657"/>
    <w:rsid w:val="00EF5DF1"/>
    <w:rsid w:val="00EF63EA"/>
    <w:rsid w:val="00EF69A6"/>
    <w:rsid w:val="00EF6F49"/>
    <w:rsid w:val="00EF7160"/>
    <w:rsid w:val="00EF7579"/>
    <w:rsid w:val="00EF75B6"/>
    <w:rsid w:val="00EF76EF"/>
    <w:rsid w:val="00EF7954"/>
    <w:rsid w:val="00EF7CCC"/>
    <w:rsid w:val="00F00007"/>
    <w:rsid w:val="00F0013E"/>
    <w:rsid w:val="00F00C24"/>
    <w:rsid w:val="00F01525"/>
    <w:rsid w:val="00F019C4"/>
    <w:rsid w:val="00F02181"/>
    <w:rsid w:val="00F02748"/>
    <w:rsid w:val="00F02A54"/>
    <w:rsid w:val="00F02B0C"/>
    <w:rsid w:val="00F02BA6"/>
    <w:rsid w:val="00F02F86"/>
    <w:rsid w:val="00F032A9"/>
    <w:rsid w:val="00F03443"/>
    <w:rsid w:val="00F03537"/>
    <w:rsid w:val="00F039B7"/>
    <w:rsid w:val="00F03DA8"/>
    <w:rsid w:val="00F04617"/>
    <w:rsid w:val="00F04857"/>
    <w:rsid w:val="00F0487F"/>
    <w:rsid w:val="00F04CFE"/>
    <w:rsid w:val="00F051B0"/>
    <w:rsid w:val="00F051CD"/>
    <w:rsid w:val="00F0562D"/>
    <w:rsid w:val="00F05722"/>
    <w:rsid w:val="00F05A5F"/>
    <w:rsid w:val="00F05EBF"/>
    <w:rsid w:val="00F0606B"/>
    <w:rsid w:val="00F065F7"/>
    <w:rsid w:val="00F06A3E"/>
    <w:rsid w:val="00F06B2A"/>
    <w:rsid w:val="00F06F16"/>
    <w:rsid w:val="00F071C7"/>
    <w:rsid w:val="00F0728C"/>
    <w:rsid w:val="00F0754C"/>
    <w:rsid w:val="00F076C6"/>
    <w:rsid w:val="00F077B3"/>
    <w:rsid w:val="00F07806"/>
    <w:rsid w:val="00F07BD1"/>
    <w:rsid w:val="00F07C5B"/>
    <w:rsid w:val="00F1002B"/>
    <w:rsid w:val="00F1031F"/>
    <w:rsid w:val="00F10698"/>
    <w:rsid w:val="00F109DB"/>
    <w:rsid w:val="00F109E7"/>
    <w:rsid w:val="00F109E9"/>
    <w:rsid w:val="00F10A54"/>
    <w:rsid w:val="00F110EC"/>
    <w:rsid w:val="00F1115D"/>
    <w:rsid w:val="00F11558"/>
    <w:rsid w:val="00F1155A"/>
    <w:rsid w:val="00F11A49"/>
    <w:rsid w:val="00F11D9E"/>
    <w:rsid w:val="00F11E46"/>
    <w:rsid w:val="00F11F51"/>
    <w:rsid w:val="00F126E8"/>
    <w:rsid w:val="00F126F8"/>
    <w:rsid w:val="00F12801"/>
    <w:rsid w:val="00F1296D"/>
    <w:rsid w:val="00F12C63"/>
    <w:rsid w:val="00F1318B"/>
    <w:rsid w:val="00F13710"/>
    <w:rsid w:val="00F14761"/>
    <w:rsid w:val="00F14919"/>
    <w:rsid w:val="00F14CCB"/>
    <w:rsid w:val="00F1534A"/>
    <w:rsid w:val="00F157B3"/>
    <w:rsid w:val="00F157EE"/>
    <w:rsid w:val="00F15A4B"/>
    <w:rsid w:val="00F15D4E"/>
    <w:rsid w:val="00F16502"/>
    <w:rsid w:val="00F165FB"/>
    <w:rsid w:val="00F16A20"/>
    <w:rsid w:val="00F16E9E"/>
    <w:rsid w:val="00F1760B"/>
    <w:rsid w:val="00F1763B"/>
    <w:rsid w:val="00F17C47"/>
    <w:rsid w:val="00F20129"/>
    <w:rsid w:val="00F205F0"/>
    <w:rsid w:val="00F20E33"/>
    <w:rsid w:val="00F212B6"/>
    <w:rsid w:val="00F2163F"/>
    <w:rsid w:val="00F2174D"/>
    <w:rsid w:val="00F2211B"/>
    <w:rsid w:val="00F221FA"/>
    <w:rsid w:val="00F22BB2"/>
    <w:rsid w:val="00F23105"/>
    <w:rsid w:val="00F2354D"/>
    <w:rsid w:val="00F23779"/>
    <w:rsid w:val="00F23EB8"/>
    <w:rsid w:val="00F243E5"/>
    <w:rsid w:val="00F244B9"/>
    <w:rsid w:val="00F24594"/>
    <w:rsid w:val="00F248BE"/>
    <w:rsid w:val="00F2495D"/>
    <w:rsid w:val="00F249B3"/>
    <w:rsid w:val="00F24BC4"/>
    <w:rsid w:val="00F253F0"/>
    <w:rsid w:val="00F25556"/>
    <w:rsid w:val="00F25607"/>
    <w:rsid w:val="00F25624"/>
    <w:rsid w:val="00F259CA"/>
    <w:rsid w:val="00F25C03"/>
    <w:rsid w:val="00F26005"/>
    <w:rsid w:val="00F263AE"/>
    <w:rsid w:val="00F26558"/>
    <w:rsid w:val="00F265C8"/>
    <w:rsid w:val="00F26BF7"/>
    <w:rsid w:val="00F2725D"/>
    <w:rsid w:val="00F27BDF"/>
    <w:rsid w:val="00F27ED5"/>
    <w:rsid w:val="00F30614"/>
    <w:rsid w:val="00F30767"/>
    <w:rsid w:val="00F30770"/>
    <w:rsid w:val="00F307B5"/>
    <w:rsid w:val="00F30DC7"/>
    <w:rsid w:val="00F30F2A"/>
    <w:rsid w:val="00F31150"/>
    <w:rsid w:val="00F3145E"/>
    <w:rsid w:val="00F318DA"/>
    <w:rsid w:val="00F319AB"/>
    <w:rsid w:val="00F322B1"/>
    <w:rsid w:val="00F323C7"/>
    <w:rsid w:val="00F324A0"/>
    <w:rsid w:val="00F32556"/>
    <w:rsid w:val="00F325E3"/>
    <w:rsid w:val="00F3271D"/>
    <w:rsid w:val="00F32781"/>
    <w:rsid w:val="00F32D81"/>
    <w:rsid w:val="00F32E79"/>
    <w:rsid w:val="00F32ECA"/>
    <w:rsid w:val="00F32F12"/>
    <w:rsid w:val="00F32F74"/>
    <w:rsid w:val="00F3365A"/>
    <w:rsid w:val="00F33670"/>
    <w:rsid w:val="00F3386F"/>
    <w:rsid w:val="00F339F8"/>
    <w:rsid w:val="00F33EE4"/>
    <w:rsid w:val="00F3415C"/>
    <w:rsid w:val="00F34165"/>
    <w:rsid w:val="00F3473F"/>
    <w:rsid w:val="00F3488B"/>
    <w:rsid w:val="00F34E80"/>
    <w:rsid w:val="00F34E9A"/>
    <w:rsid w:val="00F34F07"/>
    <w:rsid w:val="00F351B8"/>
    <w:rsid w:val="00F355C9"/>
    <w:rsid w:val="00F35717"/>
    <w:rsid w:val="00F357ED"/>
    <w:rsid w:val="00F359D4"/>
    <w:rsid w:val="00F35ABD"/>
    <w:rsid w:val="00F35AF9"/>
    <w:rsid w:val="00F35B6E"/>
    <w:rsid w:val="00F35E81"/>
    <w:rsid w:val="00F35FF7"/>
    <w:rsid w:val="00F36026"/>
    <w:rsid w:val="00F362B8"/>
    <w:rsid w:val="00F36FB7"/>
    <w:rsid w:val="00F3719E"/>
    <w:rsid w:val="00F3792A"/>
    <w:rsid w:val="00F379EF"/>
    <w:rsid w:val="00F37C6E"/>
    <w:rsid w:val="00F37CFA"/>
    <w:rsid w:val="00F40429"/>
    <w:rsid w:val="00F407C8"/>
    <w:rsid w:val="00F40872"/>
    <w:rsid w:val="00F41257"/>
    <w:rsid w:val="00F413F1"/>
    <w:rsid w:val="00F41BD9"/>
    <w:rsid w:val="00F425A5"/>
    <w:rsid w:val="00F42764"/>
    <w:rsid w:val="00F428D5"/>
    <w:rsid w:val="00F42B31"/>
    <w:rsid w:val="00F42EE5"/>
    <w:rsid w:val="00F43012"/>
    <w:rsid w:val="00F430DC"/>
    <w:rsid w:val="00F431ED"/>
    <w:rsid w:val="00F432D8"/>
    <w:rsid w:val="00F43397"/>
    <w:rsid w:val="00F435CC"/>
    <w:rsid w:val="00F43982"/>
    <w:rsid w:val="00F43ADA"/>
    <w:rsid w:val="00F43D60"/>
    <w:rsid w:val="00F43EA8"/>
    <w:rsid w:val="00F442BD"/>
    <w:rsid w:val="00F44C93"/>
    <w:rsid w:val="00F44D21"/>
    <w:rsid w:val="00F44F91"/>
    <w:rsid w:val="00F44FD7"/>
    <w:rsid w:val="00F45071"/>
    <w:rsid w:val="00F450A5"/>
    <w:rsid w:val="00F45C20"/>
    <w:rsid w:val="00F45E27"/>
    <w:rsid w:val="00F460E3"/>
    <w:rsid w:val="00F46306"/>
    <w:rsid w:val="00F46465"/>
    <w:rsid w:val="00F4682E"/>
    <w:rsid w:val="00F46B5A"/>
    <w:rsid w:val="00F46E42"/>
    <w:rsid w:val="00F47A9D"/>
    <w:rsid w:val="00F47B85"/>
    <w:rsid w:val="00F47CCC"/>
    <w:rsid w:val="00F501E7"/>
    <w:rsid w:val="00F50674"/>
    <w:rsid w:val="00F5097F"/>
    <w:rsid w:val="00F50C6D"/>
    <w:rsid w:val="00F50CA6"/>
    <w:rsid w:val="00F50D9B"/>
    <w:rsid w:val="00F514C2"/>
    <w:rsid w:val="00F5181B"/>
    <w:rsid w:val="00F51897"/>
    <w:rsid w:val="00F5190F"/>
    <w:rsid w:val="00F52A13"/>
    <w:rsid w:val="00F52AAD"/>
    <w:rsid w:val="00F52C03"/>
    <w:rsid w:val="00F52D95"/>
    <w:rsid w:val="00F52F3A"/>
    <w:rsid w:val="00F52F8A"/>
    <w:rsid w:val="00F5312F"/>
    <w:rsid w:val="00F5339C"/>
    <w:rsid w:val="00F53573"/>
    <w:rsid w:val="00F53BB7"/>
    <w:rsid w:val="00F53C11"/>
    <w:rsid w:val="00F54162"/>
    <w:rsid w:val="00F541A1"/>
    <w:rsid w:val="00F545CC"/>
    <w:rsid w:val="00F5491A"/>
    <w:rsid w:val="00F54A4D"/>
    <w:rsid w:val="00F54B06"/>
    <w:rsid w:val="00F54B5B"/>
    <w:rsid w:val="00F54D08"/>
    <w:rsid w:val="00F54FB0"/>
    <w:rsid w:val="00F55078"/>
    <w:rsid w:val="00F55269"/>
    <w:rsid w:val="00F55272"/>
    <w:rsid w:val="00F55637"/>
    <w:rsid w:val="00F559E4"/>
    <w:rsid w:val="00F55AA7"/>
    <w:rsid w:val="00F55AFC"/>
    <w:rsid w:val="00F55C24"/>
    <w:rsid w:val="00F566E1"/>
    <w:rsid w:val="00F56861"/>
    <w:rsid w:val="00F56C11"/>
    <w:rsid w:val="00F57055"/>
    <w:rsid w:val="00F570D3"/>
    <w:rsid w:val="00F572FC"/>
    <w:rsid w:val="00F57447"/>
    <w:rsid w:val="00F575F9"/>
    <w:rsid w:val="00F5770F"/>
    <w:rsid w:val="00F57783"/>
    <w:rsid w:val="00F579C7"/>
    <w:rsid w:val="00F57AB8"/>
    <w:rsid w:val="00F57FDC"/>
    <w:rsid w:val="00F6002F"/>
    <w:rsid w:val="00F603C3"/>
    <w:rsid w:val="00F6045C"/>
    <w:rsid w:val="00F607AB"/>
    <w:rsid w:val="00F60A53"/>
    <w:rsid w:val="00F6166D"/>
    <w:rsid w:val="00F6168B"/>
    <w:rsid w:val="00F61DBE"/>
    <w:rsid w:val="00F61E66"/>
    <w:rsid w:val="00F61E99"/>
    <w:rsid w:val="00F6211E"/>
    <w:rsid w:val="00F623D4"/>
    <w:rsid w:val="00F62631"/>
    <w:rsid w:val="00F6263E"/>
    <w:rsid w:val="00F62767"/>
    <w:rsid w:val="00F627EF"/>
    <w:rsid w:val="00F62848"/>
    <w:rsid w:val="00F62A15"/>
    <w:rsid w:val="00F62C1D"/>
    <w:rsid w:val="00F634A9"/>
    <w:rsid w:val="00F6369B"/>
    <w:rsid w:val="00F63863"/>
    <w:rsid w:val="00F639EB"/>
    <w:rsid w:val="00F63BDD"/>
    <w:rsid w:val="00F63C7C"/>
    <w:rsid w:val="00F63CA2"/>
    <w:rsid w:val="00F63CEB"/>
    <w:rsid w:val="00F64001"/>
    <w:rsid w:val="00F642CE"/>
    <w:rsid w:val="00F644A4"/>
    <w:rsid w:val="00F64629"/>
    <w:rsid w:val="00F64642"/>
    <w:rsid w:val="00F64A52"/>
    <w:rsid w:val="00F64B72"/>
    <w:rsid w:val="00F64B95"/>
    <w:rsid w:val="00F64D3C"/>
    <w:rsid w:val="00F6583A"/>
    <w:rsid w:val="00F65AA2"/>
    <w:rsid w:val="00F65BF5"/>
    <w:rsid w:val="00F65E91"/>
    <w:rsid w:val="00F66188"/>
    <w:rsid w:val="00F662A7"/>
    <w:rsid w:val="00F6632F"/>
    <w:rsid w:val="00F6635D"/>
    <w:rsid w:val="00F668E4"/>
    <w:rsid w:val="00F66E58"/>
    <w:rsid w:val="00F66ED1"/>
    <w:rsid w:val="00F67282"/>
    <w:rsid w:val="00F67419"/>
    <w:rsid w:val="00F674EA"/>
    <w:rsid w:val="00F67524"/>
    <w:rsid w:val="00F679EF"/>
    <w:rsid w:val="00F67BB1"/>
    <w:rsid w:val="00F7035F"/>
    <w:rsid w:val="00F703A9"/>
    <w:rsid w:val="00F703B0"/>
    <w:rsid w:val="00F704E2"/>
    <w:rsid w:val="00F705EC"/>
    <w:rsid w:val="00F70B5F"/>
    <w:rsid w:val="00F70CEA"/>
    <w:rsid w:val="00F70D9E"/>
    <w:rsid w:val="00F70E1A"/>
    <w:rsid w:val="00F70EAC"/>
    <w:rsid w:val="00F717B1"/>
    <w:rsid w:val="00F7186D"/>
    <w:rsid w:val="00F718B4"/>
    <w:rsid w:val="00F71921"/>
    <w:rsid w:val="00F71A90"/>
    <w:rsid w:val="00F71C72"/>
    <w:rsid w:val="00F71DB3"/>
    <w:rsid w:val="00F72446"/>
    <w:rsid w:val="00F72605"/>
    <w:rsid w:val="00F7261A"/>
    <w:rsid w:val="00F7263B"/>
    <w:rsid w:val="00F73073"/>
    <w:rsid w:val="00F7308E"/>
    <w:rsid w:val="00F732D7"/>
    <w:rsid w:val="00F73579"/>
    <w:rsid w:val="00F73663"/>
    <w:rsid w:val="00F739BB"/>
    <w:rsid w:val="00F73A17"/>
    <w:rsid w:val="00F73C1C"/>
    <w:rsid w:val="00F73C1E"/>
    <w:rsid w:val="00F73D29"/>
    <w:rsid w:val="00F740B5"/>
    <w:rsid w:val="00F745A9"/>
    <w:rsid w:val="00F74864"/>
    <w:rsid w:val="00F748E1"/>
    <w:rsid w:val="00F74983"/>
    <w:rsid w:val="00F74D40"/>
    <w:rsid w:val="00F74F32"/>
    <w:rsid w:val="00F751E8"/>
    <w:rsid w:val="00F75D79"/>
    <w:rsid w:val="00F75F5C"/>
    <w:rsid w:val="00F75F7E"/>
    <w:rsid w:val="00F7619C"/>
    <w:rsid w:val="00F76225"/>
    <w:rsid w:val="00F763BA"/>
    <w:rsid w:val="00F765A4"/>
    <w:rsid w:val="00F76FE7"/>
    <w:rsid w:val="00F77CD6"/>
    <w:rsid w:val="00F802E2"/>
    <w:rsid w:val="00F802F2"/>
    <w:rsid w:val="00F80329"/>
    <w:rsid w:val="00F8035E"/>
    <w:rsid w:val="00F80B33"/>
    <w:rsid w:val="00F81110"/>
    <w:rsid w:val="00F81134"/>
    <w:rsid w:val="00F81176"/>
    <w:rsid w:val="00F8159B"/>
    <w:rsid w:val="00F81952"/>
    <w:rsid w:val="00F81B72"/>
    <w:rsid w:val="00F822C3"/>
    <w:rsid w:val="00F8231F"/>
    <w:rsid w:val="00F823E0"/>
    <w:rsid w:val="00F8267D"/>
    <w:rsid w:val="00F827E8"/>
    <w:rsid w:val="00F82930"/>
    <w:rsid w:val="00F829DE"/>
    <w:rsid w:val="00F82CE3"/>
    <w:rsid w:val="00F831C2"/>
    <w:rsid w:val="00F833E8"/>
    <w:rsid w:val="00F83531"/>
    <w:rsid w:val="00F8353F"/>
    <w:rsid w:val="00F83E7D"/>
    <w:rsid w:val="00F841CB"/>
    <w:rsid w:val="00F844BF"/>
    <w:rsid w:val="00F84C00"/>
    <w:rsid w:val="00F84C8C"/>
    <w:rsid w:val="00F84CD5"/>
    <w:rsid w:val="00F84E02"/>
    <w:rsid w:val="00F85260"/>
    <w:rsid w:val="00F852B1"/>
    <w:rsid w:val="00F862B8"/>
    <w:rsid w:val="00F864B4"/>
    <w:rsid w:val="00F864C0"/>
    <w:rsid w:val="00F86565"/>
    <w:rsid w:val="00F86773"/>
    <w:rsid w:val="00F868B3"/>
    <w:rsid w:val="00F86BD2"/>
    <w:rsid w:val="00F86EFD"/>
    <w:rsid w:val="00F86F99"/>
    <w:rsid w:val="00F870F6"/>
    <w:rsid w:val="00F876A8"/>
    <w:rsid w:val="00F87867"/>
    <w:rsid w:val="00F87B54"/>
    <w:rsid w:val="00F87DBB"/>
    <w:rsid w:val="00F87F34"/>
    <w:rsid w:val="00F90450"/>
    <w:rsid w:val="00F9085B"/>
    <w:rsid w:val="00F91029"/>
    <w:rsid w:val="00F913CE"/>
    <w:rsid w:val="00F91D9C"/>
    <w:rsid w:val="00F9277E"/>
    <w:rsid w:val="00F928C6"/>
    <w:rsid w:val="00F92A41"/>
    <w:rsid w:val="00F92A8B"/>
    <w:rsid w:val="00F92AE9"/>
    <w:rsid w:val="00F92BEA"/>
    <w:rsid w:val="00F92C30"/>
    <w:rsid w:val="00F92F0F"/>
    <w:rsid w:val="00F930D2"/>
    <w:rsid w:val="00F93172"/>
    <w:rsid w:val="00F931A2"/>
    <w:rsid w:val="00F93590"/>
    <w:rsid w:val="00F93640"/>
    <w:rsid w:val="00F93CB7"/>
    <w:rsid w:val="00F94894"/>
    <w:rsid w:val="00F94F81"/>
    <w:rsid w:val="00F95157"/>
    <w:rsid w:val="00F9526C"/>
    <w:rsid w:val="00F953DE"/>
    <w:rsid w:val="00F954D4"/>
    <w:rsid w:val="00F955BC"/>
    <w:rsid w:val="00F958B5"/>
    <w:rsid w:val="00F95AC3"/>
    <w:rsid w:val="00F95B6B"/>
    <w:rsid w:val="00F95B90"/>
    <w:rsid w:val="00F95D55"/>
    <w:rsid w:val="00F95FC5"/>
    <w:rsid w:val="00F9625A"/>
    <w:rsid w:val="00F96337"/>
    <w:rsid w:val="00F968D1"/>
    <w:rsid w:val="00F96910"/>
    <w:rsid w:val="00F96E5D"/>
    <w:rsid w:val="00F973D4"/>
    <w:rsid w:val="00F97464"/>
    <w:rsid w:val="00F9781C"/>
    <w:rsid w:val="00FA0103"/>
    <w:rsid w:val="00FA02FE"/>
    <w:rsid w:val="00FA0315"/>
    <w:rsid w:val="00FA0FBD"/>
    <w:rsid w:val="00FA12FF"/>
    <w:rsid w:val="00FA16A5"/>
    <w:rsid w:val="00FA1A43"/>
    <w:rsid w:val="00FA1DB5"/>
    <w:rsid w:val="00FA21BA"/>
    <w:rsid w:val="00FA22AC"/>
    <w:rsid w:val="00FA23FD"/>
    <w:rsid w:val="00FA2528"/>
    <w:rsid w:val="00FA2982"/>
    <w:rsid w:val="00FA2A27"/>
    <w:rsid w:val="00FA2BAB"/>
    <w:rsid w:val="00FA2BB6"/>
    <w:rsid w:val="00FA2D33"/>
    <w:rsid w:val="00FA30BF"/>
    <w:rsid w:val="00FA337F"/>
    <w:rsid w:val="00FA34B4"/>
    <w:rsid w:val="00FA37B0"/>
    <w:rsid w:val="00FA37B6"/>
    <w:rsid w:val="00FA3A91"/>
    <w:rsid w:val="00FA42BF"/>
    <w:rsid w:val="00FA434D"/>
    <w:rsid w:val="00FA460C"/>
    <w:rsid w:val="00FA47BA"/>
    <w:rsid w:val="00FA4C68"/>
    <w:rsid w:val="00FA4FC4"/>
    <w:rsid w:val="00FA5092"/>
    <w:rsid w:val="00FA5134"/>
    <w:rsid w:val="00FA5224"/>
    <w:rsid w:val="00FA563F"/>
    <w:rsid w:val="00FA5897"/>
    <w:rsid w:val="00FA5898"/>
    <w:rsid w:val="00FA601B"/>
    <w:rsid w:val="00FA64E8"/>
    <w:rsid w:val="00FA6617"/>
    <w:rsid w:val="00FA68CF"/>
    <w:rsid w:val="00FA69AF"/>
    <w:rsid w:val="00FA6E14"/>
    <w:rsid w:val="00FA7032"/>
    <w:rsid w:val="00FA703F"/>
    <w:rsid w:val="00FA7203"/>
    <w:rsid w:val="00FA73BE"/>
    <w:rsid w:val="00FA744C"/>
    <w:rsid w:val="00FA7571"/>
    <w:rsid w:val="00FA7790"/>
    <w:rsid w:val="00FA7BF9"/>
    <w:rsid w:val="00FA7E32"/>
    <w:rsid w:val="00FA7F03"/>
    <w:rsid w:val="00FB0131"/>
    <w:rsid w:val="00FB032F"/>
    <w:rsid w:val="00FB0D39"/>
    <w:rsid w:val="00FB0E34"/>
    <w:rsid w:val="00FB1148"/>
    <w:rsid w:val="00FB15D8"/>
    <w:rsid w:val="00FB15E3"/>
    <w:rsid w:val="00FB1B20"/>
    <w:rsid w:val="00FB1F53"/>
    <w:rsid w:val="00FB24E4"/>
    <w:rsid w:val="00FB2864"/>
    <w:rsid w:val="00FB2879"/>
    <w:rsid w:val="00FB28BA"/>
    <w:rsid w:val="00FB2A61"/>
    <w:rsid w:val="00FB2D8E"/>
    <w:rsid w:val="00FB2E82"/>
    <w:rsid w:val="00FB3051"/>
    <w:rsid w:val="00FB3398"/>
    <w:rsid w:val="00FB33AE"/>
    <w:rsid w:val="00FB3E11"/>
    <w:rsid w:val="00FB4616"/>
    <w:rsid w:val="00FB4C37"/>
    <w:rsid w:val="00FB4FE5"/>
    <w:rsid w:val="00FB540E"/>
    <w:rsid w:val="00FB5652"/>
    <w:rsid w:val="00FB565E"/>
    <w:rsid w:val="00FB5B85"/>
    <w:rsid w:val="00FB6221"/>
    <w:rsid w:val="00FB6763"/>
    <w:rsid w:val="00FB6D1D"/>
    <w:rsid w:val="00FB7049"/>
    <w:rsid w:val="00FB7099"/>
    <w:rsid w:val="00FB70AF"/>
    <w:rsid w:val="00FB7334"/>
    <w:rsid w:val="00FB771F"/>
    <w:rsid w:val="00FB7731"/>
    <w:rsid w:val="00FB779F"/>
    <w:rsid w:val="00FB77BF"/>
    <w:rsid w:val="00FB785F"/>
    <w:rsid w:val="00FB7B68"/>
    <w:rsid w:val="00FB7E5B"/>
    <w:rsid w:val="00FC01EB"/>
    <w:rsid w:val="00FC02C8"/>
    <w:rsid w:val="00FC0721"/>
    <w:rsid w:val="00FC0BA0"/>
    <w:rsid w:val="00FC0C05"/>
    <w:rsid w:val="00FC0EC8"/>
    <w:rsid w:val="00FC132A"/>
    <w:rsid w:val="00FC1645"/>
    <w:rsid w:val="00FC19BB"/>
    <w:rsid w:val="00FC2079"/>
    <w:rsid w:val="00FC24C9"/>
    <w:rsid w:val="00FC28B6"/>
    <w:rsid w:val="00FC2C99"/>
    <w:rsid w:val="00FC320C"/>
    <w:rsid w:val="00FC3299"/>
    <w:rsid w:val="00FC353C"/>
    <w:rsid w:val="00FC3844"/>
    <w:rsid w:val="00FC385A"/>
    <w:rsid w:val="00FC390D"/>
    <w:rsid w:val="00FC39DB"/>
    <w:rsid w:val="00FC3BD6"/>
    <w:rsid w:val="00FC3E29"/>
    <w:rsid w:val="00FC433C"/>
    <w:rsid w:val="00FC4AB1"/>
    <w:rsid w:val="00FC4B7F"/>
    <w:rsid w:val="00FC4D65"/>
    <w:rsid w:val="00FC5092"/>
    <w:rsid w:val="00FC5148"/>
    <w:rsid w:val="00FC52E1"/>
    <w:rsid w:val="00FC53C5"/>
    <w:rsid w:val="00FC5937"/>
    <w:rsid w:val="00FC5A16"/>
    <w:rsid w:val="00FC5D1B"/>
    <w:rsid w:val="00FC6282"/>
    <w:rsid w:val="00FC62F8"/>
    <w:rsid w:val="00FC6376"/>
    <w:rsid w:val="00FC63DA"/>
    <w:rsid w:val="00FC640C"/>
    <w:rsid w:val="00FC649F"/>
    <w:rsid w:val="00FC68CA"/>
    <w:rsid w:val="00FC696C"/>
    <w:rsid w:val="00FC6C9E"/>
    <w:rsid w:val="00FC72EE"/>
    <w:rsid w:val="00FC7702"/>
    <w:rsid w:val="00FC7F42"/>
    <w:rsid w:val="00FD0100"/>
    <w:rsid w:val="00FD0187"/>
    <w:rsid w:val="00FD01D4"/>
    <w:rsid w:val="00FD03D8"/>
    <w:rsid w:val="00FD0561"/>
    <w:rsid w:val="00FD062A"/>
    <w:rsid w:val="00FD08EA"/>
    <w:rsid w:val="00FD0B7C"/>
    <w:rsid w:val="00FD0F04"/>
    <w:rsid w:val="00FD11FE"/>
    <w:rsid w:val="00FD1284"/>
    <w:rsid w:val="00FD152B"/>
    <w:rsid w:val="00FD166C"/>
    <w:rsid w:val="00FD1B2F"/>
    <w:rsid w:val="00FD2119"/>
    <w:rsid w:val="00FD236E"/>
    <w:rsid w:val="00FD239E"/>
    <w:rsid w:val="00FD24B7"/>
    <w:rsid w:val="00FD2B43"/>
    <w:rsid w:val="00FD2C5D"/>
    <w:rsid w:val="00FD2DCF"/>
    <w:rsid w:val="00FD2DDE"/>
    <w:rsid w:val="00FD2E00"/>
    <w:rsid w:val="00FD378B"/>
    <w:rsid w:val="00FD39D3"/>
    <w:rsid w:val="00FD3DBC"/>
    <w:rsid w:val="00FD40AE"/>
    <w:rsid w:val="00FD455D"/>
    <w:rsid w:val="00FD5497"/>
    <w:rsid w:val="00FD5AAE"/>
    <w:rsid w:val="00FD5E4E"/>
    <w:rsid w:val="00FD5E69"/>
    <w:rsid w:val="00FD619F"/>
    <w:rsid w:val="00FD6582"/>
    <w:rsid w:val="00FD6646"/>
    <w:rsid w:val="00FD6BB2"/>
    <w:rsid w:val="00FD720E"/>
    <w:rsid w:val="00FD7277"/>
    <w:rsid w:val="00FD72DF"/>
    <w:rsid w:val="00FD76C8"/>
    <w:rsid w:val="00FD7770"/>
    <w:rsid w:val="00FE040B"/>
    <w:rsid w:val="00FE05CD"/>
    <w:rsid w:val="00FE072E"/>
    <w:rsid w:val="00FE0A7C"/>
    <w:rsid w:val="00FE0BDD"/>
    <w:rsid w:val="00FE0E22"/>
    <w:rsid w:val="00FE0EFF"/>
    <w:rsid w:val="00FE1AEE"/>
    <w:rsid w:val="00FE1F69"/>
    <w:rsid w:val="00FE2F08"/>
    <w:rsid w:val="00FE30D3"/>
    <w:rsid w:val="00FE30E9"/>
    <w:rsid w:val="00FE39A5"/>
    <w:rsid w:val="00FE3AAA"/>
    <w:rsid w:val="00FE3EDC"/>
    <w:rsid w:val="00FE43CA"/>
    <w:rsid w:val="00FE4581"/>
    <w:rsid w:val="00FE480F"/>
    <w:rsid w:val="00FE4BBC"/>
    <w:rsid w:val="00FE4E9C"/>
    <w:rsid w:val="00FE51C7"/>
    <w:rsid w:val="00FE53EA"/>
    <w:rsid w:val="00FE5440"/>
    <w:rsid w:val="00FE5606"/>
    <w:rsid w:val="00FE5995"/>
    <w:rsid w:val="00FE607F"/>
    <w:rsid w:val="00FE60CE"/>
    <w:rsid w:val="00FE6265"/>
    <w:rsid w:val="00FE6497"/>
    <w:rsid w:val="00FE6A8D"/>
    <w:rsid w:val="00FE6B02"/>
    <w:rsid w:val="00FE748A"/>
    <w:rsid w:val="00FE74B1"/>
    <w:rsid w:val="00FE78B5"/>
    <w:rsid w:val="00FE79C9"/>
    <w:rsid w:val="00FE7AA3"/>
    <w:rsid w:val="00FE7D69"/>
    <w:rsid w:val="00FE7E7A"/>
    <w:rsid w:val="00FE7EC5"/>
    <w:rsid w:val="00FF0040"/>
    <w:rsid w:val="00FF048C"/>
    <w:rsid w:val="00FF0B10"/>
    <w:rsid w:val="00FF1973"/>
    <w:rsid w:val="00FF1C9A"/>
    <w:rsid w:val="00FF1D4E"/>
    <w:rsid w:val="00FF1FC8"/>
    <w:rsid w:val="00FF25C3"/>
    <w:rsid w:val="00FF29AC"/>
    <w:rsid w:val="00FF2C0C"/>
    <w:rsid w:val="00FF3F9B"/>
    <w:rsid w:val="00FF43A1"/>
    <w:rsid w:val="00FF496E"/>
    <w:rsid w:val="00FF4BF4"/>
    <w:rsid w:val="00FF59E0"/>
    <w:rsid w:val="00FF5A5A"/>
    <w:rsid w:val="00FF5AC8"/>
    <w:rsid w:val="00FF5B61"/>
    <w:rsid w:val="00FF5B89"/>
    <w:rsid w:val="00FF5CD4"/>
    <w:rsid w:val="00FF6015"/>
    <w:rsid w:val="00FF6A94"/>
    <w:rsid w:val="00FF6D35"/>
    <w:rsid w:val="00FF6DEE"/>
    <w:rsid w:val="00FF6E8A"/>
    <w:rsid w:val="00FF6F16"/>
    <w:rsid w:val="00FF704F"/>
    <w:rsid w:val="00FF73D9"/>
    <w:rsid w:val="00FF760F"/>
    <w:rsid w:val="00FF7686"/>
    <w:rsid w:val="00FF780B"/>
    <w:rsid w:val="00FF7B31"/>
    <w:rsid w:val="03D1149C"/>
    <w:rsid w:val="05C1A3C5"/>
    <w:rsid w:val="08193441"/>
    <w:rsid w:val="0AF14CE2"/>
    <w:rsid w:val="12AC38CA"/>
    <w:rsid w:val="1ACE9C5D"/>
    <w:rsid w:val="1EAE617A"/>
    <w:rsid w:val="1F0E5CF9"/>
    <w:rsid w:val="200E26C5"/>
    <w:rsid w:val="209ABDEE"/>
    <w:rsid w:val="2132BD2A"/>
    <w:rsid w:val="21E48FDC"/>
    <w:rsid w:val="24BC7DDE"/>
    <w:rsid w:val="25C8C5F3"/>
    <w:rsid w:val="27CFFD37"/>
    <w:rsid w:val="288575D2"/>
    <w:rsid w:val="2B0E8CBD"/>
    <w:rsid w:val="2BF85F92"/>
    <w:rsid w:val="2F2D5794"/>
    <w:rsid w:val="2F79FE44"/>
    <w:rsid w:val="2FF824BD"/>
    <w:rsid w:val="30D85F9A"/>
    <w:rsid w:val="31233980"/>
    <w:rsid w:val="32DCE30E"/>
    <w:rsid w:val="376492B9"/>
    <w:rsid w:val="3F1471F0"/>
    <w:rsid w:val="4181F1EB"/>
    <w:rsid w:val="42952ED8"/>
    <w:rsid w:val="479C8ED1"/>
    <w:rsid w:val="4D9D8428"/>
    <w:rsid w:val="4E203952"/>
    <w:rsid w:val="4ED3910F"/>
    <w:rsid w:val="4F611D13"/>
    <w:rsid w:val="4FB7DE98"/>
    <w:rsid w:val="5A562CEB"/>
    <w:rsid w:val="5EB2D193"/>
    <w:rsid w:val="63AC93F3"/>
    <w:rsid w:val="6420BE67"/>
    <w:rsid w:val="67983D51"/>
    <w:rsid w:val="698A3BCF"/>
    <w:rsid w:val="6F1C6AC0"/>
    <w:rsid w:val="71F32C3F"/>
    <w:rsid w:val="7414AC07"/>
    <w:rsid w:val="79A029CC"/>
    <w:rsid w:val="7A538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053CA5"/>
  <w15:chartTrackingRefBased/>
  <w15:docId w15:val="{B03FD22A-550A-4D23-ADD5-F3A3BF31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7C0"/>
  </w:style>
  <w:style w:type="paragraph" w:styleId="Heading1">
    <w:name w:val="heading 1"/>
    <w:basedOn w:val="Normal"/>
    <w:next w:val="Normal"/>
    <w:link w:val="Heading1Char"/>
    <w:qFormat/>
    <w:rsid w:val="004D566E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4D566E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566E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4D566E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4D566E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4D566E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4D566E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4D566E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4D566E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566E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4D566E"/>
  </w:style>
  <w:style w:type="character" w:styleId="PageNumber">
    <w:name w:val="page number"/>
    <w:rsid w:val="004D566E"/>
    <w:rPr>
      <w:rFonts w:cs="Times New Roman"/>
    </w:rPr>
  </w:style>
  <w:style w:type="paragraph" w:styleId="Header">
    <w:name w:val="header"/>
    <w:basedOn w:val="Normal"/>
    <w:link w:val="HeaderChar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4D566E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4D566E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D566E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D566E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4D566E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4D566E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4D566E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4D566E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4D566E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4D56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4D566E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D566E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4D566E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4D566E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4D566E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4D566E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4D566E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4D566E"/>
    <w:rPr>
      <w:b/>
      <w:bCs/>
    </w:rPr>
  </w:style>
  <w:style w:type="table" w:styleId="TableGrid">
    <w:name w:val="Table Grid"/>
    <w:basedOn w:val="TableNormal"/>
    <w:uiPriority w:val="39"/>
    <w:rsid w:val="004D566E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4D566E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4D5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4D566E"/>
    <w:rPr>
      <w:color w:val="0000FF"/>
      <w:u w:val="single"/>
    </w:rPr>
  </w:style>
  <w:style w:type="character" w:customStyle="1" w:styleId="spell-diff-red">
    <w:name w:val="spell-diff-red"/>
    <w:rsid w:val="004D566E"/>
  </w:style>
  <w:style w:type="paragraph" w:styleId="BlockText">
    <w:name w:val="Block Text"/>
    <w:basedOn w:val="Normal"/>
    <w:rsid w:val="004D566E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4D566E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4D566E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4D566E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4D56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4D566E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4D5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6E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6E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4D566E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4D566E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566E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D566E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4D566E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4D566E"/>
    <w:rPr>
      <w:rFonts w:ascii="Courier New" w:hAnsi="Courier New" w:cs="Courier New"/>
    </w:rPr>
  </w:style>
  <w:style w:type="character" w:customStyle="1" w:styleId="WW8Num1z0">
    <w:name w:val="WW8Num1z0"/>
    <w:rsid w:val="004D566E"/>
    <w:rPr>
      <w:rFonts w:ascii="Symbol" w:hAnsi="Symbol" w:cs="Symbo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D566E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D566E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4D566E"/>
    <w:rPr>
      <w:rFonts w:ascii="Symbol" w:hAnsi="Symbol" w:cs="Symbol"/>
    </w:rPr>
  </w:style>
  <w:style w:type="character" w:customStyle="1" w:styleId="WW8Num3z0">
    <w:name w:val="WW8Num3z0"/>
    <w:rsid w:val="004D566E"/>
    <w:rPr>
      <w:lang w:val="en-US"/>
    </w:rPr>
  </w:style>
  <w:style w:type="character" w:customStyle="1" w:styleId="WW8Num5z0">
    <w:name w:val="WW8Num5z0"/>
    <w:rsid w:val="004D566E"/>
    <w:rPr>
      <w:rFonts w:ascii="Symbol" w:hAnsi="Symbol" w:cs="Symbol"/>
    </w:rPr>
  </w:style>
  <w:style w:type="character" w:customStyle="1" w:styleId="WW8Num5z1">
    <w:name w:val="WW8Num5z1"/>
    <w:rsid w:val="004D566E"/>
    <w:rPr>
      <w:rFonts w:ascii="Symbol" w:hAnsi="Symbol" w:cs="Symbol"/>
      <w:sz w:val="22"/>
    </w:rPr>
  </w:style>
  <w:style w:type="character" w:customStyle="1" w:styleId="WW8Num5z2">
    <w:name w:val="WW8Num5z2"/>
    <w:rsid w:val="004D566E"/>
    <w:rPr>
      <w:rFonts w:ascii="Angsana New" w:hAnsi="Angsana New" w:cs="Angsana New"/>
    </w:rPr>
  </w:style>
  <w:style w:type="character" w:customStyle="1" w:styleId="WW8Num5z4">
    <w:name w:val="WW8Num5z4"/>
    <w:rsid w:val="004D566E"/>
    <w:rPr>
      <w:rFonts w:ascii="Symbol" w:hAnsi="Symbol" w:cs="Symbol"/>
    </w:rPr>
  </w:style>
  <w:style w:type="character" w:customStyle="1" w:styleId="WW8Num5z5">
    <w:name w:val="WW8Num5z5"/>
    <w:rsid w:val="004D566E"/>
    <w:rPr>
      <w:rFonts w:ascii="Wingdings" w:hAnsi="Wingdings" w:cs="Wingdings"/>
    </w:rPr>
  </w:style>
  <w:style w:type="character" w:customStyle="1" w:styleId="WW8Num6z0">
    <w:name w:val="WW8Num6z0"/>
    <w:rsid w:val="004D566E"/>
    <w:rPr>
      <w:rFonts w:ascii="Symbol" w:hAnsi="Symbol" w:cs="Symbol"/>
    </w:rPr>
  </w:style>
  <w:style w:type="character" w:customStyle="1" w:styleId="WW8Num6z1">
    <w:name w:val="WW8Num6z1"/>
    <w:rsid w:val="004D566E"/>
    <w:rPr>
      <w:rFonts w:ascii="Courier New" w:hAnsi="Courier New" w:cs="Courier New"/>
    </w:rPr>
  </w:style>
  <w:style w:type="character" w:customStyle="1" w:styleId="WW8Num6z5">
    <w:name w:val="WW8Num6z5"/>
    <w:rsid w:val="004D566E"/>
    <w:rPr>
      <w:rFonts w:ascii="Wingdings" w:hAnsi="Wingdings" w:cs="Wingdings"/>
    </w:rPr>
  </w:style>
  <w:style w:type="character" w:customStyle="1" w:styleId="WW8Num7z0">
    <w:name w:val="WW8Num7z0"/>
    <w:rsid w:val="004D566E"/>
    <w:rPr>
      <w:rFonts w:ascii="Symbol" w:hAnsi="Symbol" w:cs="Symbol"/>
    </w:rPr>
  </w:style>
  <w:style w:type="character" w:customStyle="1" w:styleId="WW8Num8z0">
    <w:name w:val="WW8Num8z0"/>
    <w:rsid w:val="004D566E"/>
    <w:rPr>
      <w:rFonts w:ascii="Symbol" w:hAnsi="Symbol" w:cs="Symbol"/>
    </w:rPr>
  </w:style>
  <w:style w:type="character" w:customStyle="1" w:styleId="WW8Num9z0">
    <w:name w:val="WW8Num9z0"/>
    <w:rsid w:val="004D566E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4D566E"/>
    <w:rPr>
      <w:rFonts w:ascii="Symbol" w:hAnsi="Symbol" w:cs="Symbol"/>
    </w:rPr>
  </w:style>
  <w:style w:type="character" w:customStyle="1" w:styleId="WW8Num14z0">
    <w:name w:val="WW8Num14z0"/>
    <w:rsid w:val="004D566E"/>
    <w:rPr>
      <w:color w:val="auto"/>
      <w:sz w:val="22"/>
    </w:rPr>
  </w:style>
  <w:style w:type="character" w:customStyle="1" w:styleId="WW8Num15z0">
    <w:name w:val="WW8Num15z0"/>
    <w:rsid w:val="004D566E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4D566E"/>
  </w:style>
  <w:style w:type="character" w:customStyle="1" w:styleId="WW8Num11z0">
    <w:name w:val="WW8Num11z0"/>
    <w:rsid w:val="004D566E"/>
    <w:rPr>
      <w:rFonts w:ascii="Symbol" w:hAnsi="Symbol" w:cs="Symbol"/>
    </w:rPr>
  </w:style>
  <w:style w:type="character" w:customStyle="1" w:styleId="WW8Num11z1">
    <w:name w:val="WW8Num11z1"/>
    <w:rsid w:val="004D566E"/>
    <w:rPr>
      <w:rFonts w:ascii="Courier New" w:hAnsi="Courier New" w:cs="Courier New"/>
    </w:rPr>
  </w:style>
  <w:style w:type="character" w:customStyle="1" w:styleId="WW8Num11z2">
    <w:name w:val="WW8Num11z2"/>
    <w:rsid w:val="004D566E"/>
    <w:rPr>
      <w:rFonts w:ascii="Wingdings" w:hAnsi="Wingdings" w:cs="Wingdings"/>
    </w:rPr>
  </w:style>
  <w:style w:type="character" w:customStyle="1" w:styleId="WW8Num12z0">
    <w:name w:val="WW8Num12z0"/>
    <w:rsid w:val="004D566E"/>
    <w:rPr>
      <w:lang w:val="en-US"/>
    </w:rPr>
  </w:style>
  <w:style w:type="character" w:customStyle="1" w:styleId="WW8Num13z0">
    <w:name w:val="WW8Num13z0"/>
    <w:rsid w:val="004D566E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4D566E"/>
    <w:rPr>
      <w:rFonts w:ascii="Courier New" w:hAnsi="Courier New" w:cs="Courier New"/>
    </w:rPr>
  </w:style>
  <w:style w:type="character" w:customStyle="1" w:styleId="WW8Num13z2">
    <w:name w:val="WW8Num13z2"/>
    <w:rsid w:val="004D566E"/>
    <w:rPr>
      <w:rFonts w:ascii="Wingdings" w:hAnsi="Wingdings" w:cs="Wingdings"/>
    </w:rPr>
  </w:style>
  <w:style w:type="character" w:customStyle="1" w:styleId="WW8Num13z3">
    <w:name w:val="WW8Num13z3"/>
    <w:rsid w:val="004D566E"/>
    <w:rPr>
      <w:rFonts w:ascii="Symbol" w:hAnsi="Symbol" w:cs="Symbol"/>
    </w:rPr>
  </w:style>
  <w:style w:type="character" w:customStyle="1" w:styleId="WW8Num17z0">
    <w:name w:val="WW8Num17z0"/>
    <w:rsid w:val="004D566E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4D566E"/>
    <w:rPr>
      <w:rFonts w:ascii="Symbol" w:hAnsi="Symbol" w:cs="Symbol"/>
      <w:sz w:val="22"/>
    </w:rPr>
  </w:style>
  <w:style w:type="character" w:customStyle="1" w:styleId="WW8Num17z2">
    <w:name w:val="WW8Num17z2"/>
    <w:rsid w:val="004D566E"/>
    <w:rPr>
      <w:rFonts w:ascii="Angsana New" w:hAnsi="Angsana New" w:cs="Angsana New"/>
    </w:rPr>
  </w:style>
  <w:style w:type="character" w:customStyle="1" w:styleId="WW8Num17z4">
    <w:name w:val="WW8Num17z4"/>
    <w:rsid w:val="004D566E"/>
    <w:rPr>
      <w:rFonts w:ascii="Symbol" w:hAnsi="Symbol" w:cs="Symbol"/>
    </w:rPr>
  </w:style>
  <w:style w:type="character" w:customStyle="1" w:styleId="WW8Num17z5">
    <w:name w:val="WW8Num17z5"/>
    <w:rsid w:val="004D566E"/>
    <w:rPr>
      <w:rFonts w:ascii="Wingdings" w:hAnsi="Wingdings" w:cs="Wingdings"/>
    </w:rPr>
  </w:style>
  <w:style w:type="character" w:customStyle="1" w:styleId="WW8Num18z0">
    <w:name w:val="WW8Num18z0"/>
    <w:rsid w:val="004D566E"/>
    <w:rPr>
      <w:rFonts w:ascii="Symbol" w:hAnsi="Symbol" w:cs="Symbol"/>
    </w:rPr>
  </w:style>
  <w:style w:type="character" w:customStyle="1" w:styleId="WW8Num18z1">
    <w:name w:val="WW8Num18z1"/>
    <w:rsid w:val="004D566E"/>
    <w:rPr>
      <w:rFonts w:ascii="Courier New" w:hAnsi="Courier New" w:cs="Courier New"/>
    </w:rPr>
  </w:style>
  <w:style w:type="character" w:customStyle="1" w:styleId="WW8Num18z5">
    <w:name w:val="WW8Num18z5"/>
    <w:rsid w:val="004D566E"/>
    <w:rPr>
      <w:rFonts w:ascii="Wingdings" w:hAnsi="Wingdings" w:cs="Wingdings"/>
    </w:rPr>
  </w:style>
  <w:style w:type="character" w:customStyle="1" w:styleId="WW8Num19z0">
    <w:name w:val="WW8Num19z0"/>
    <w:rsid w:val="004D566E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4D566E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4D566E"/>
    <w:rPr>
      <w:rFonts w:ascii="Wingdings" w:hAnsi="Wingdings" w:cs="Wingdings"/>
    </w:rPr>
  </w:style>
  <w:style w:type="character" w:customStyle="1" w:styleId="WW8Num20z2">
    <w:name w:val="WW8Num20z2"/>
    <w:rsid w:val="004D566E"/>
    <w:rPr>
      <w:rFonts w:ascii="OpenSymbol" w:hAnsi="OpenSymbol" w:cs="OpenSymbol"/>
    </w:rPr>
  </w:style>
  <w:style w:type="character" w:customStyle="1" w:styleId="WW8Num22z1">
    <w:name w:val="WW8Num22z1"/>
    <w:rsid w:val="004D566E"/>
    <w:rPr>
      <w:rFonts w:ascii="Arial" w:hAnsi="Arial" w:cs="Times New Roman"/>
    </w:rPr>
  </w:style>
  <w:style w:type="character" w:customStyle="1" w:styleId="WW8Num25z0">
    <w:name w:val="WW8Num25z0"/>
    <w:rsid w:val="004D566E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4D566E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4D566E"/>
    <w:rPr>
      <w:rFonts w:ascii="Courier New" w:hAnsi="Courier New" w:cs="Courier New"/>
      <w:sz w:val="18"/>
    </w:rPr>
  </w:style>
  <w:style w:type="character" w:customStyle="1" w:styleId="WW8Num27z1">
    <w:name w:val="WW8Num27z1"/>
    <w:rsid w:val="004D566E"/>
    <w:rPr>
      <w:rFonts w:ascii="Courier New" w:hAnsi="Courier New" w:cs="Courier New"/>
    </w:rPr>
  </w:style>
  <w:style w:type="character" w:customStyle="1" w:styleId="WW8Num27z2">
    <w:name w:val="WW8Num27z2"/>
    <w:rsid w:val="004D566E"/>
    <w:rPr>
      <w:rFonts w:ascii="Wingdings" w:hAnsi="Wingdings" w:cs="Wingdings"/>
    </w:rPr>
  </w:style>
  <w:style w:type="character" w:customStyle="1" w:styleId="WW8Num27z3">
    <w:name w:val="WW8Num27z3"/>
    <w:rsid w:val="004D566E"/>
    <w:rPr>
      <w:rFonts w:ascii="Symbol" w:hAnsi="Symbol" w:cs="Symbol"/>
    </w:rPr>
  </w:style>
  <w:style w:type="character" w:customStyle="1" w:styleId="WW8Num29z0">
    <w:name w:val="WW8Num29z0"/>
    <w:rsid w:val="004D566E"/>
    <w:rPr>
      <w:lang w:bidi="th-TH"/>
    </w:rPr>
  </w:style>
  <w:style w:type="character" w:customStyle="1" w:styleId="WW8Num30z0">
    <w:name w:val="WW8Num30z0"/>
    <w:rsid w:val="004D566E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4D566E"/>
    <w:rPr>
      <w:lang w:bidi="th-TH"/>
    </w:rPr>
  </w:style>
  <w:style w:type="character" w:customStyle="1" w:styleId="WW8Num32z0">
    <w:name w:val="WW8Num32z0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4D566E"/>
    <w:rPr>
      <w:rFonts w:ascii="Courier New" w:hAnsi="Courier New" w:cs="Courier New"/>
    </w:rPr>
  </w:style>
  <w:style w:type="character" w:customStyle="1" w:styleId="WW8Num32z2">
    <w:name w:val="WW8Num32z2"/>
    <w:rsid w:val="004D566E"/>
    <w:rPr>
      <w:rFonts w:ascii="Wingdings" w:hAnsi="Wingdings" w:cs="Wingdings"/>
    </w:rPr>
  </w:style>
  <w:style w:type="character" w:customStyle="1" w:styleId="WW8Num32z3">
    <w:name w:val="WW8Num32z3"/>
    <w:rsid w:val="004D566E"/>
    <w:rPr>
      <w:rFonts w:ascii="Symbol" w:hAnsi="Symbol" w:cs="Symbol"/>
    </w:rPr>
  </w:style>
  <w:style w:type="character" w:customStyle="1" w:styleId="WW8Num34z0">
    <w:name w:val="WW8Num34z0"/>
    <w:rsid w:val="004D566E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4D566E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4D566E"/>
    <w:rPr>
      <w:rFonts w:ascii="9999999" w:hAnsi="9999999" w:cs="9999999"/>
    </w:rPr>
  </w:style>
  <w:style w:type="character" w:customStyle="1" w:styleId="WW8Num39z1">
    <w:name w:val="WW8Num39z1"/>
    <w:rsid w:val="004D566E"/>
    <w:rPr>
      <w:rFonts w:ascii="Symbol" w:hAnsi="Symbol" w:cs="Symbol"/>
      <w:sz w:val="22"/>
    </w:rPr>
  </w:style>
  <w:style w:type="character" w:customStyle="1" w:styleId="WW8Num39z4">
    <w:name w:val="WW8Num39z4"/>
    <w:rsid w:val="004D566E"/>
    <w:rPr>
      <w:rFonts w:ascii="Symbol" w:hAnsi="Symbol" w:cs="Symbol"/>
    </w:rPr>
  </w:style>
  <w:style w:type="character" w:customStyle="1" w:styleId="WW8Num39z5">
    <w:name w:val="WW8Num39z5"/>
    <w:rsid w:val="004D566E"/>
    <w:rPr>
      <w:rFonts w:ascii="Wingdings" w:hAnsi="Wingdings" w:cs="Wingdings"/>
    </w:rPr>
  </w:style>
  <w:style w:type="character" w:customStyle="1" w:styleId="WW8Num40z0">
    <w:name w:val="WW8Num40z0"/>
    <w:rsid w:val="004D566E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4D566E"/>
    <w:rPr>
      <w:rFonts w:ascii="9999999" w:hAnsi="9999999" w:cs="9999999"/>
    </w:rPr>
  </w:style>
  <w:style w:type="character" w:customStyle="1" w:styleId="WW8Num41z1">
    <w:name w:val="WW8Num41z1"/>
    <w:rsid w:val="004D566E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4D566E"/>
    <w:rPr>
      <w:b/>
    </w:rPr>
  </w:style>
  <w:style w:type="character" w:customStyle="1" w:styleId="WW8Num43z0">
    <w:name w:val="WW8Num43z0"/>
    <w:rsid w:val="004D566E"/>
    <w:rPr>
      <w:rFonts w:cs="Times New Roman"/>
      <w:szCs w:val="24"/>
    </w:rPr>
  </w:style>
  <w:style w:type="character" w:customStyle="1" w:styleId="WW8Num43z4">
    <w:name w:val="WW8Num43z4"/>
    <w:rsid w:val="004D566E"/>
    <w:rPr>
      <w:b/>
      <w:bCs/>
      <w:i/>
      <w:iCs/>
    </w:rPr>
  </w:style>
  <w:style w:type="character" w:customStyle="1" w:styleId="WW8Num47z0">
    <w:name w:val="WW8Num47z0"/>
    <w:rsid w:val="004D566E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4D566E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4D566E"/>
    <w:rPr>
      <w:rFonts w:ascii="Courier New" w:hAnsi="Courier New" w:cs="Times New Roman"/>
    </w:rPr>
  </w:style>
  <w:style w:type="character" w:customStyle="1" w:styleId="WW8Num49z0">
    <w:name w:val="WW8Num49z0"/>
    <w:rsid w:val="004D566E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4D566E"/>
    <w:rPr>
      <w:rFonts w:ascii="Courier New" w:hAnsi="Courier New" w:cs="Courier New"/>
    </w:rPr>
  </w:style>
  <w:style w:type="character" w:customStyle="1" w:styleId="WW8Num49z2">
    <w:name w:val="WW8Num49z2"/>
    <w:rsid w:val="004D566E"/>
    <w:rPr>
      <w:rFonts w:ascii="Wingdings" w:hAnsi="Wingdings" w:cs="Wingdings"/>
    </w:rPr>
  </w:style>
  <w:style w:type="character" w:customStyle="1" w:styleId="WW8Num49z3">
    <w:name w:val="WW8Num49z3"/>
    <w:rsid w:val="004D566E"/>
    <w:rPr>
      <w:rFonts w:ascii="Symbol" w:hAnsi="Symbol" w:cs="Symbol"/>
    </w:rPr>
  </w:style>
  <w:style w:type="character" w:customStyle="1" w:styleId="WW-DefaultParagraphFont">
    <w:name w:val="WW-Default Paragraph Font"/>
    <w:rsid w:val="004D566E"/>
  </w:style>
  <w:style w:type="character" w:customStyle="1" w:styleId="BodyTextIndentChar">
    <w:name w:val="Body Text Indent Char"/>
    <w:uiPriority w:val="99"/>
    <w:rsid w:val="004D566E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4D566E"/>
    <w:rPr>
      <w:sz w:val="32"/>
      <w:szCs w:val="32"/>
      <w:lang w:val="th-TH"/>
    </w:rPr>
  </w:style>
  <w:style w:type="character" w:customStyle="1" w:styleId="BodyTextChar1">
    <w:name w:val="Body Text Char1"/>
    <w:rsid w:val="004D566E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4D566E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4D566E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4D566E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4D566E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4D566E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4D566E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4D566E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4D566E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4D566E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4D566E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4D566E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4D566E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4D566E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4D566E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4D566E"/>
    <w:rPr>
      <w:color w:val="800080"/>
      <w:u w:val="single"/>
    </w:rPr>
  </w:style>
  <w:style w:type="character" w:customStyle="1" w:styleId="AccountingPolicyChar1">
    <w:name w:val="Accounting Policy Char1"/>
    <w:rsid w:val="004D566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4D566E"/>
  </w:style>
  <w:style w:type="character" w:customStyle="1" w:styleId="AccPolicyHeadingCharChar">
    <w:name w:val="Acc Policy Heading Char Char"/>
    <w:rsid w:val="004D566E"/>
    <w:rPr>
      <w:bCs/>
      <w:sz w:val="22"/>
      <w:szCs w:val="22"/>
      <w:lang w:val="en-US" w:bidi="th-TH"/>
    </w:rPr>
  </w:style>
  <w:style w:type="character" w:customStyle="1" w:styleId="Reference">
    <w:name w:val="Reference"/>
    <w:rsid w:val="004D566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4D566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4D566E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4D566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4D566E"/>
  </w:style>
  <w:style w:type="character" w:customStyle="1" w:styleId="longtext">
    <w:name w:val="long_text"/>
    <w:rsid w:val="004D566E"/>
    <w:rPr>
      <w:rFonts w:cs="Times New Roman"/>
    </w:rPr>
  </w:style>
  <w:style w:type="paragraph" w:customStyle="1" w:styleId="Heading">
    <w:name w:val="Heading"/>
    <w:basedOn w:val="Normal"/>
    <w:next w:val="BodyText"/>
    <w:rsid w:val="004D566E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4D566E"/>
    <w:rPr>
      <w:lang w:val="en-US"/>
    </w:rPr>
  </w:style>
  <w:style w:type="paragraph" w:styleId="Caption">
    <w:name w:val="caption"/>
    <w:basedOn w:val="Normal"/>
    <w:next w:val="Normal"/>
    <w:qFormat/>
    <w:rsid w:val="004D566E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4D566E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4D566E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4D566E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4D566E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4D566E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4D566E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4D566E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4D566E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4D566E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4D566E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4D566E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4D566E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4D566E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4D566E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4D566E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4D566E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4D566E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4D566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4D566E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4D566E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4D566E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4D566E"/>
    <w:pPr>
      <w:ind w:left="1134"/>
    </w:pPr>
  </w:style>
  <w:style w:type="paragraph" w:styleId="DocumentMap">
    <w:name w:val="Document Map"/>
    <w:basedOn w:val="Normal"/>
    <w:link w:val="DocumentMapChar2"/>
    <w:rsid w:val="004D566E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4D566E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4D566E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4D566E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4D566E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4D566E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4D566E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4D566E"/>
    <w:pPr>
      <w:numPr>
        <w:numId w:val="30"/>
      </w:numPr>
      <w:tabs>
        <w:tab w:val="left" w:pos="340"/>
      </w:tabs>
      <w:spacing w:after="260" w:line="260" w:lineRule="atLeast"/>
      <w:ind w:right="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4D566E"/>
    <w:pPr>
      <w:numPr>
        <w:numId w:val="8"/>
      </w:numPr>
      <w:tabs>
        <w:tab w:val="left" w:pos="227"/>
        <w:tab w:val="left" w:pos="340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4D566E"/>
    <w:pPr>
      <w:spacing w:after="130"/>
    </w:pPr>
  </w:style>
  <w:style w:type="paragraph" w:styleId="ListBullet2">
    <w:name w:val="List Bullet 2"/>
    <w:basedOn w:val="ListBullet"/>
    <w:rsid w:val="004D566E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4D566E"/>
    <w:pPr>
      <w:numPr>
        <w:numId w:val="7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4D566E"/>
    <w:pPr>
      <w:spacing w:after="130"/>
    </w:pPr>
  </w:style>
  <w:style w:type="paragraph" w:customStyle="1" w:styleId="Graphic">
    <w:name w:val="Graphic"/>
    <w:basedOn w:val="Signature"/>
    <w:rsid w:val="004D566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4D566E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4D566E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4D566E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4D566E"/>
    <w:pPr>
      <w:spacing w:after="0"/>
    </w:pPr>
  </w:style>
  <w:style w:type="paragraph" w:customStyle="1" w:styleId="acctmainheading">
    <w:name w:val="acct main heading"/>
    <w:basedOn w:val="Normal"/>
    <w:rsid w:val="004D566E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4D566E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4D566E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4D566E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4D566E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4D566E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4D566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4D566E"/>
    <w:rPr>
      <w:b w:val="0"/>
    </w:rPr>
  </w:style>
  <w:style w:type="paragraph" w:customStyle="1" w:styleId="accttwofigureslongernumber">
    <w:name w:val="acct two figures longer number"/>
    <w:basedOn w:val="Normal"/>
    <w:rsid w:val="004D566E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4D566E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4D566E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4D566E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4D566E"/>
    <w:pPr>
      <w:spacing w:after="0"/>
    </w:pPr>
  </w:style>
  <w:style w:type="paragraph" w:customStyle="1" w:styleId="List1a">
    <w:name w:val="List 1a"/>
    <w:basedOn w:val="Normal"/>
    <w:rsid w:val="004D566E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4D566E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4D566E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4D566E"/>
  </w:style>
  <w:style w:type="paragraph" w:customStyle="1" w:styleId="zreportaddinfo">
    <w:name w:val="zreport addinfo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4D566E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D566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4D566E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4D566E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4D566E"/>
    <w:pPr>
      <w:spacing w:after="130"/>
    </w:pPr>
  </w:style>
  <w:style w:type="paragraph" w:customStyle="1" w:styleId="keeptogethernormal">
    <w:name w:val="keep together normal"/>
    <w:basedOn w:val="Normal"/>
    <w:rsid w:val="004D566E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4D566E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4D566E"/>
    <w:pPr>
      <w:spacing w:after="220"/>
    </w:pPr>
  </w:style>
  <w:style w:type="paragraph" w:customStyle="1" w:styleId="nineptheading">
    <w:name w:val="nine pt heading"/>
    <w:basedOn w:val="nineptbodytext"/>
    <w:rsid w:val="004D566E"/>
    <w:rPr>
      <w:b/>
      <w:bCs/>
    </w:rPr>
  </w:style>
  <w:style w:type="paragraph" w:customStyle="1" w:styleId="nineptheadingcentred">
    <w:name w:val="nine pt heading centred"/>
    <w:basedOn w:val="nineptheading"/>
    <w:rsid w:val="004D566E"/>
    <w:pPr>
      <w:jc w:val="center"/>
    </w:pPr>
  </w:style>
  <w:style w:type="paragraph" w:customStyle="1" w:styleId="heading0">
    <w:name w:val="heading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4D566E"/>
    <w:pPr>
      <w:jc w:val="center"/>
    </w:pPr>
  </w:style>
  <w:style w:type="paragraph" w:customStyle="1" w:styleId="Normalcentred">
    <w:name w:val="Normal centred"/>
    <w:basedOn w:val="acctcolumnheadingnospaceafter"/>
    <w:rsid w:val="004D566E"/>
  </w:style>
  <w:style w:type="paragraph" w:customStyle="1" w:styleId="nineptheadingcentredbold">
    <w:name w:val="nine pt heading centred bol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4D566E"/>
    <w:pPr>
      <w:ind w:left="-57" w:right="-57"/>
    </w:pPr>
  </w:style>
  <w:style w:type="paragraph" w:customStyle="1" w:styleId="nineptnormalheading">
    <w:name w:val="nine pt normal heading"/>
    <w:basedOn w:val="nineptnormal"/>
    <w:rsid w:val="004D566E"/>
    <w:rPr>
      <w:b/>
    </w:rPr>
  </w:style>
  <w:style w:type="paragraph" w:customStyle="1" w:styleId="nineptnormalheadinghalfspace">
    <w:name w:val="nine pt normal heading half space"/>
    <w:basedOn w:val="nineptnormalheading"/>
    <w:rsid w:val="004D566E"/>
    <w:pPr>
      <w:spacing w:after="80"/>
    </w:pPr>
  </w:style>
  <w:style w:type="paragraph" w:customStyle="1" w:styleId="nineptcolumntab1">
    <w:name w:val="nine pt column tab1"/>
    <w:basedOn w:val="nineptnormal"/>
    <w:rsid w:val="004D566E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4D566E"/>
    <w:rPr>
      <w:i/>
      <w:iCs/>
    </w:rPr>
  </w:style>
  <w:style w:type="paragraph" w:customStyle="1" w:styleId="Normalheading">
    <w:name w:val="Normal heading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4D566E"/>
    <w:pPr>
      <w:jc w:val="center"/>
    </w:pPr>
  </w:style>
  <w:style w:type="paragraph" w:customStyle="1" w:styleId="accttwofigurescents">
    <w:name w:val="acct two figures cents"/>
    <w:basedOn w:val="Normal"/>
    <w:rsid w:val="004D566E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4D566E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4D566E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4D566E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4D566E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4D566E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4D566E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4D566E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4D566E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4D566E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4D566E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4D566E"/>
    <w:pPr>
      <w:spacing w:after="0"/>
    </w:pPr>
  </w:style>
  <w:style w:type="paragraph" w:customStyle="1" w:styleId="acctnotecolumndecimal">
    <w:name w:val="acct note column decimal"/>
    <w:basedOn w:val="Normal"/>
    <w:rsid w:val="004D566E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4D566E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4D566E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4D566E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4D566E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4D566E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4D566E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4D566E"/>
    <w:rPr>
      <w:b/>
      <w:bCs/>
    </w:rPr>
  </w:style>
  <w:style w:type="paragraph" w:customStyle="1" w:styleId="acctfourfiguresyears">
    <w:name w:val="acct four figures years"/>
    <w:basedOn w:val="Normal"/>
    <w:rsid w:val="004D566E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4D566E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4D566E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4D566E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4D566E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4D566E"/>
    <w:pPr>
      <w:ind w:left="1701"/>
    </w:pPr>
  </w:style>
  <w:style w:type="paragraph" w:customStyle="1" w:styleId="acctfourfigureslongernumber">
    <w:name w:val="acct four figures longer number"/>
    <w:basedOn w:val="Normal"/>
    <w:rsid w:val="004D566E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4D566E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4D566E"/>
    <w:rPr>
      <w:i/>
    </w:rPr>
  </w:style>
  <w:style w:type="paragraph" w:customStyle="1" w:styleId="blockheadingitalic">
    <w:name w:val="block heading italic"/>
    <w:basedOn w:val="blockheadingitalicbold"/>
    <w:rsid w:val="004D566E"/>
    <w:rPr>
      <w:b w:val="0"/>
    </w:rPr>
  </w:style>
  <w:style w:type="paragraph" w:customStyle="1" w:styleId="blockheadingitalicnosp">
    <w:name w:val="block heading italic no sp"/>
    <w:basedOn w:val="blockheadingitalic"/>
    <w:rsid w:val="004D566E"/>
    <w:pPr>
      <w:spacing w:after="0"/>
    </w:pPr>
  </w:style>
  <w:style w:type="paragraph" w:customStyle="1" w:styleId="blockheadingnosp">
    <w:name w:val="block heading no sp"/>
    <w:basedOn w:val="blockheading"/>
    <w:rsid w:val="004D566E"/>
    <w:pPr>
      <w:spacing w:after="0"/>
    </w:pPr>
  </w:style>
  <w:style w:type="paragraph" w:customStyle="1" w:styleId="smallreturn">
    <w:name w:val="small return"/>
    <w:basedOn w:val="Normal"/>
    <w:rsid w:val="004D566E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4D566E"/>
    <w:rPr>
      <w:i/>
    </w:rPr>
  </w:style>
  <w:style w:type="paragraph" w:customStyle="1" w:styleId="headingbolditalicnospaceafter">
    <w:name w:val="heading bold italic no space after"/>
    <w:basedOn w:val="headingbolditalic"/>
    <w:rsid w:val="004D566E"/>
    <w:pPr>
      <w:spacing w:after="0"/>
    </w:pPr>
  </w:style>
  <w:style w:type="paragraph" w:customStyle="1" w:styleId="acctstatementheadingashorter">
    <w:name w:val="acct statement heading (a) shorter"/>
    <w:basedOn w:val="Normal"/>
    <w:rsid w:val="004D566E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4D566E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4D566E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4D56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4D566E"/>
    <w:pPr>
      <w:spacing w:after="0"/>
    </w:pPr>
  </w:style>
  <w:style w:type="paragraph" w:customStyle="1" w:styleId="blockbullet">
    <w:name w:val="block bullet"/>
    <w:basedOn w:val="block"/>
    <w:rsid w:val="004D566E"/>
    <w:pPr>
      <w:numPr>
        <w:numId w:val="9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4D566E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4D566E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4D566E"/>
    <w:pPr>
      <w:spacing w:after="0"/>
    </w:pPr>
  </w:style>
  <w:style w:type="paragraph" w:customStyle="1" w:styleId="eightptnormal">
    <w:name w:val="eight pt normal"/>
    <w:basedOn w:val="Normal"/>
    <w:rsid w:val="004D566E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4D566E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4D566E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4D566E"/>
    <w:pPr>
      <w:spacing w:after="200"/>
    </w:pPr>
  </w:style>
  <w:style w:type="paragraph" w:customStyle="1" w:styleId="eightptbodytextheading">
    <w:name w:val="eight pt body text heading"/>
    <w:basedOn w:val="eightptbodytext"/>
    <w:rsid w:val="004D566E"/>
    <w:rPr>
      <w:b/>
      <w:bCs/>
    </w:rPr>
  </w:style>
  <w:style w:type="paragraph" w:customStyle="1" w:styleId="eightptcolumntabs">
    <w:name w:val="eight pt column tabs"/>
    <w:basedOn w:val="eightptnormal"/>
    <w:rsid w:val="004D56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4D566E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4D566E"/>
    <w:pPr>
      <w:spacing w:after="200"/>
    </w:pPr>
  </w:style>
  <w:style w:type="paragraph" w:customStyle="1" w:styleId="eightptblock">
    <w:name w:val="eight pt block"/>
    <w:basedOn w:val="Normal"/>
    <w:rsid w:val="004D566E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4D566E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4D566E"/>
    <w:pPr>
      <w:spacing w:before="80" w:after="80"/>
    </w:pPr>
  </w:style>
  <w:style w:type="paragraph" w:customStyle="1" w:styleId="eightptcolumntabs2">
    <w:name w:val="eight pt column tabs2"/>
    <w:basedOn w:val="eightptnormal"/>
    <w:rsid w:val="004D56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4D566E"/>
    <w:pPr>
      <w:ind w:right="5103"/>
    </w:pPr>
  </w:style>
  <w:style w:type="paragraph" w:customStyle="1" w:styleId="accttwofigureslongernumber2">
    <w:name w:val="acct two figures longer number2"/>
    <w:basedOn w:val="Normal"/>
    <w:rsid w:val="004D566E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4D566E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4D566E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4D566E"/>
    <w:pPr>
      <w:spacing w:after="0"/>
    </w:pPr>
  </w:style>
  <w:style w:type="paragraph" w:customStyle="1" w:styleId="nineptcol">
    <w:name w:val="nine pt %col"/>
    <w:basedOn w:val="nineptnormal"/>
    <w:rsid w:val="004D566E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4D56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4D566E"/>
    <w:rPr>
      <w:i/>
      <w:iCs/>
    </w:rPr>
  </w:style>
  <w:style w:type="paragraph" w:customStyle="1" w:styleId="nineptblock">
    <w:name w:val="nine pt block"/>
    <w:basedOn w:val="nineptnormal"/>
    <w:rsid w:val="004D566E"/>
    <w:pPr>
      <w:spacing w:after="220"/>
      <w:ind w:left="567"/>
    </w:pPr>
  </w:style>
  <w:style w:type="paragraph" w:customStyle="1" w:styleId="nineptblocklist">
    <w:name w:val="nine pt block list"/>
    <w:basedOn w:val="nineptblock"/>
    <w:rsid w:val="004D566E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4D566E"/>
    <w:pPr>
      <w:spacing w:after="0"/>
    </w:pPr>
  </w:style>
  <w:style w:type="paragraph" w:customStyle="1" w:styleId="acctfourfiguresshorternumber2">
    <w:name w:val="acct four figures shorter number2"/>
    <w:basedOn w:val="Normal"/>
    <w:rsid w:val="004D566E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4D566E"/>
    <w:pPr>
      <w:jc w:val="center"/>
    </w:pPr>
  </w:style>
  <w:style w:type="paragraph" w:customStyle="1" w:styleId="nineptheadingcentredspace">
    <w:name w:val="nine pt heading centred + space"/>
    <w:basedOn w:val="Normal"/>
    <w:rsid w:val="004D566E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4D566E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4D566E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4D566E"/>
    <w:pPr>
      <w:spacing w:after="20"/>
    </w:pPr>
  </w:style>
  <w:style w:type="paragraph" w:customStyle="1" w:styleId="nineptblockind">
    <w:name w:val="nine pt block *ind"/>
    <w:basedOn w:val="nineptblock"/>
    <w:rsid w:val="004D566E"/>
    <w:pPr>
      <w:ind w:left="851" w:hanging="284"/>
    </w:pPr>
  </w:style>
  <w:style w:type="paragraph" w:customStyle="1" w:styleId="headingonepointafter">
    <w:name w:val="heading one point after"/>
    <w:basedOn w:val="heading0"/>
    <w:rsid w:val="004D566E"/>
    <w:pPr>
      <w:spacing w:after="20"/>
    </w:pPr>
  </w:style>
  <w:style w:type="paragraph" w:customStyle="1" w:styleId="blockbulletnospaceafter">
    <w:name w:val="block bullet no space after"/>
    <w:basedOn w:val="blockbullet"/>
    <w:rsid w:val="004D566E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4D566E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4D566E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4D566E"/>
    <w:rPr>
      <w:i/>
      <w:iCs/>
    </w:rPr>
  </w:style>
  <w:style w:type="paragraph" w:customStyle="1" w:styleId="nineptnormalhalfspace">
    <w:name w:val="nine pt normal half space"/>
    <w:basedOn w:val="nineptnormal"/>
    <w:rsid w:val="004D566E"/>
    <w:pPr>
      <w:spacing w:after="80"/>
    </w:pPr>
  </w:style>
  <w:style w:type="paragraph" w:customStyle="1" w:styleId="nineptratecol">
    <w:name w:val="nine pt rate col"/>
    <w:basedOn w:val="nineptnormal"/>
    <w:rsid w:val="004D566E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4D566E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4D566E"/>
    <w:pPr>
      <w:spacing w:after="80"/>
    </w:pPr>
  </w:style>
  <w:style w:type="paragraph" w:customStyle="1" w:styleId="nineptbodytextheading">
    <w:name w:val="nine pt body text heading"/>
    <w:basedOn w:val="Footer"/>
    <w:rsid w:val="004D566E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4D566E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4D566E"/>
    <w:pPr>
      <w:ind w:left="-85" w:right="-85"/>
    </w:pPr>
  </w:style>
  <w:style w:type="paragraph" w:customStyle="1" w:styleId="nineptcolumntabs5">
    <w:name w:val="nine pt column tabs5"/>
    <w:basedOn w:val="Normal"/>
    <w:rsid w:val="004D566E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4D566E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4D566E"/>
    <w:pPr>
      <w:ind w:left="-85" w:right="-85"/>
    </w:pPr>
  </w:style>
  <w:style w:type="paragraph" w:customStyle="1" w:styleId="nineptcolumntab4">
    <w:name w:val="nine pt column tab4"/>
    <w:basedOn w:val="nineptnormal"/>
    <w:rsid w:val="004D566E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4D566E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4D566E"/>
    <w:pPr>
      <w:ind w:left="425" w:hanging="425"/>
    </w:pPr>
  </w:style>
  <w:style w:type="paragraph" w:customStyle="1" w:styleId="blockind">
    <w:name w:val="block *ind"/>
    <w:basedOn w:val="block"/>
    <w:rsid w:val="004D566E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4D566E"/>
    <w:pPr>
      <w:ind w:left="1701"/>
    </w:pPr>
  </w:style>
  <w:style w:type="paragraph" w:customStyle="1" w:styleId="acctindentonepointafter">
    <w:name w:val="acct indent one point after"/>
    <w:basedOn w:val="acctindent"/>
    <w:rsid w:val="004D566E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4D566E"/>
    <w:rPr>
      <w:i/>
      <w:iCs/>
    </w:rPr>
  </w:style>
  <w:style w:type="paragraph" w:customStyle="1" w:styleId="eightptcolumntabs3">
    <w:name w:val="eight pt column tabs3"/>
    <w:basedOn w:val="eightptnormal"/>
    <w:rsid w:val="004D56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4D566E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4D566E"/>
    <w:pPr>
      <w:jc w:val="center"/>
    </w:pPr>
  </w:style>
  <w:style w:type="paragraph" w:customStyle="1" w:styleId="eightpt4ptspacebefore">
    <w:name w:val="eight pt 4pt space before"/>
    <w:basedOn w:val="eightptnormal"/>
    <w:rsid w:val="004D566E"/>
    <w:pPr>
      <w:spacing w:before="80"/>
    </w:pPr>
  </w:style>
  <w:style w:type="paragraph" w:customStyle="1" w:styleId="eightpt4ptspaceafter">
    <w:name w:val="eight pt 4 pt space after"/>
    <w:basedOn w:val="eightptnormal"/>
    <w:rsid w:val="004D566E"/>
    <w:pPr>
      <w:spacing w:after="80"/>
    </w:pPr>
  </w:style>
  <w:style w:type="paragraph" w:customStyle="1" w:styleId="blockbullet2">
    <w:name w:val="block bullet 2"/>
    <w:basedOn w:val="BodyText"/>
    <w:rsid w:val="004D566E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4D566E"/>
    <w:pPr>
      <w:jc w:val="center"/>
    </w:pPr>
  </w:style>
  <w:style w:type="paragraph" w:customStyle="1" w:styleId="acctfourfigureslongernumber2">
    <w:name w:val="acct four figures longer number2"/>
    <w:basedOn w:val="Normal"/>
    <w:rsid w:val="004D566E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4D566E"/>
    <w:pPr>
      <w:numPr>
        <w:numId w:val="10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4D566E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4D566E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4D566E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4D566E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4D566E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4D566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4D566E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4D566E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4D566E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4D566E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4D566E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4D566E"/>
    <w:rPr>
      <w:rFonts w:eastAsia="Times New Roman"/>
      <w:color w:val="auto"/>
    </w:rPr>
  </w:style>
  <w:style w:type="paragraph" w:customStyle="1" w:styleId="body1">
    <w:name w:val="body1"/>
    <w:basedOn w:val="Normal"/>
    <w:rsid w:val="004D566E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4D566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D566E"/>
    <w:rPr>
      <w:rFonts w:cs="Times New Roman"/>
      <w:lang w:val="en-US"/>
    </w:rPr>
  </w:style>
  <w:style w:type="paragraph" w:customStyle="1" w:styleId="ReportHeading1">
    <w:name w:val="ReportHeading1"/>
    <w:basedOn w:val="Normal"/>
    <w:rsid w:val="004D566E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4D566E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4D566E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4D566E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4D566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4D566E"/>
  </w:style>
  <w:style w:type="paragraph" w:customStyle="1" w:styleId="msonormal0">
    <w:name w:val="msonormal"/>
    <w:basedOn w:val="Normal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unhideWhenUsed/>
    <w:rsid w:val="005D71A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1F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80105"/>
    <w:rPr>
      <w:rFonts w:ascii="Arial" w:eastAsia="Times New Roman" w:hAnsi="Arial" w:cs="Arial"/>
      <w:sz w:val="18"/>
      <w:szCs w:val="22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0E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4612FF"/>
  </w:style>
  <w:style w:type="character" w:customStyle="1" w:styleId="st1">
    <w:name w:val="st1"/>
    <w:basedOn w:val="DefaultParagraphFont"/>
    <w:rsid w:val="00095655"/>
  </w:style>
  <w:style w:type="table" w:customStyle="1" w:styleId="TableGrid4">
    <w:name w:val="Table Grid4"/>
    <w:basedOn w:val="TableNormal"/>
    <w:next w:val="TableGrid"/>
    <w:uiPriority w:val="39"/>
    <w:rsid w:val="009E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5D5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345AC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154CD"/>
    <w:pPr>
      <w:numPr>
        <w:numId w:val="23"/>
      </w:numPr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A23F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85735"/>
    <w:rPr>
      <w:rFonts w:ascii="Times New Roman" w:eastAsia="Times New Roman" w:hAnsi="Times New Roman" w:cs="Times New Roman"/>
    </w:rPr>
  </w:style>
  <w:style w:type="numbering" w:customStyle="1" w:styleId="NoList3">
    <w:name w:val="No List3"/>
    <w:next w:val="NoList"/>
    <w:uiPriority w:val="99"/>
    <w:semiHidden/>
    <w:unhideWhenUsed/>
    <w:rsid w:val="00A639FB"/>
  </w:style>
  <w:style w:type="numbering" w:customStyle="1" w:styleId="NoList11">
    <w:name w:val="No List11"/>
    <w:next w:val="NoList"/>
    <w:uiPriority w:val="99"/>
    <w:semiHidden/>
    <w:unhideWhenUsed/>
    <w:rsid w:val="00A639FB"/>
  </w:style>
  <w:style w:type="table" w:customStyle="1" w:styleId="TableGrid3">
    <w:name w:val="Table Grid3"/>
    <w:basedOn w:val="TableNormal"/>
    <w:next w:val="TableGrid"/>
    <w:uiPriority w:val="39"/>
    <w:rsid w:val="00A639F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A639FB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A639FB"/>
  </w:style>
  <w:style w:type="table" w:customStyle="1" w:styleId="TableGrid21">
    <w:name w:val="Table Grid2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435CC"/>
  </w:style>
  <w:style w:type="character" w:customStyle="1" w:styleId="eop">
    <w:name w:val="eop"/>
    <w:basedOn w:val="DefaultParagraphFont"/>
    <w:rsid w:val="00F435CC"/>
  </w:style>
  <w:style w:type="numbering" w:customStyle="1" w:styleId="Style7">
    <w:name w:val="Style7"/>
    <w:uiPriority w:val="99"/>
    <w:rsid w:val="00566C9A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5763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2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06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018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0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62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63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0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03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604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07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6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7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bci.network/about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cb.co.th/th/investor-relations/financial-information.html" TargetMode="Externa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ci.network/about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799908010ABB4E892E828CAD26D804" ma:contentTypeVersion="13" ma:contentTypeDescription="สร้างเอกสารใหม่" ma:contentTypeScope="" ma:versionID="0f6920abb08c4b2826b1d4a578d2a20e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b017b992878cc7c0f94755bbd1331dcf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B6E3A-FE06-44C6-8BC6-FA977C997F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056F7-35EF-413F-9946-186812B67D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94DDA5-B7D8-4492-A738-73F0626E086C}"/>
</file>

<file path=customXml/itemProps4.xml><?xml version="1.0" encoding="utf-8"?>
<ds:datastoreItem xmlns:ds="http://schemas.openxmlformats.org/officeDocument/2006/customXml" ds:itemID="{E754FB10-C5BB-48FB-86B0-004C1260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167</Pages>
  <Words>37715</Words>
  <Characters>214978</Characters>
  <Application>Microsoft Office Word</Application>
  <DocSecurity>0</DocSecurity>
  <Lines>1791</Lines>
  <Paragraphs>504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252189</CharactersWithSpaces>
  <SharedDoc>false</SharedDoc>
  <HLinks>
    <vt:vector size="30" baseType="variant">
      <vt:variant>
        <vt:i4>6357036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9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3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3997737</vt:i4>
      </vt:variant>
      <vt:variant>
        <vt:i4>0</vt:i4>
      </vt:variant>
      <vt:variant>
        <vt:i4>0</vt:i4>
      </vt:variant>
      <vt:variant>
        <vt:i4>5</vt:i4>
      </vt:variant>
      <vt:variant>
        <vt:lpwstr>https://www.scb.co.th/th/investor-relations/financial-information.html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Nuttanit, Chanuthai</cp:lastModifiedBy>
  <cp:revision>15</cp:revision>
  <cp:lastPrinted>2022-02-15T14:11:00Z</cp:lastPrinted>
  <dcterms:created xsi:type="dcterms:W3CDTF">2022-02-17T04:54:00Z</dcterms:created>
  <dcterms:modified xsi:type="dcterms:W3CDTF">2022-02-17T07:23:00Z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