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158E" w:rsidRDefault="00DE4702" w:rsidP="00E81B7D">
      <w:pPr>
        <w:pStyle w:val="IndexHeading1"/>
        <w:numPr>
          <w:ilvl w:val="0"/>
          <w:numId w:val="0"/>
        </w:numPr>
        <w:spacing w:after="0" w:line="360" w:lineRule="exact"/>
        <w:ind w:left="851" w:right="-25" w:hanging="851"/>
        <w:jc w:val="thaiDistribute"/>
        <w:outlineLvl w:val="0"/>
        <w:rPr>
          <w:szCs w:val="22"/>
          <w:lang w:val="en-US"/>
        </w:rPr>
      </w:pPr>
      <w:r w:rsidRPr="008E0F84">
        <w:rPr>
          <w:szCs w:val="22"/>
        </w:rPr>
        <w:t>Note</w:t>
      </w:r>
      <w:r w:rsidRPr="008E0F84">
        <w:rPr>
          <w:szCs w:val="22"/>
        </w:rPr>
        <w:tab/>
        <w:t>Contents</w:t>
      </w:r>
    </w:p>
    <w:p w:rsidR="00DE4702" w:rsidRPr="008E0F84" w:rsidRDefault="00DE4702" w:rsidP="00E81B7D">
      <w:pPr>
        <w:pStyle w:val="IndexHeading1"/>
        <w:numPr>
          <w:ilvl w:val="0"/>
          <w:numId w:val="0"/>
        </w:numPr>
        <w:spacing w:after="0" w:line="240" w:lineRule="atLeast"/>
        <w:ind w:left="851" w:right="-25" w:hanging="851"/>
        <w:jc w:val="thaiDistribute"/>
        <w:outlineLvl w:val="0"/>
        <w:rPr>
          <w:szCs w:val="22"/>
          <w:cs/>
          <w:lang w:bidi="th-TH"/>
        </w:rPr>
      </w:pP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rPr>
        <w:t>General information</w:t>
      </w:r>
    </w:p>
    <w:p w:rsidR="00DE4702" w:rsidRPr="002262AB" w:rsidRDefault="00DE4702" w:rsidP="00E81B7D">
      <w:pPr>
        <w:pStyle w:val="index"/>
        <w:numPr>
          <w:ilvl w:val="0"/>
          <w:numId w:val="3"/>
        </w:numPr>
        <w:tabs>
          <w:tab w:val="left" w:pos="1080"/>
        </w:tabs>
        <w:spacing w:after="0" w:line="240" w:lineRule="atLeast"/>
        <w:ind w:left="851" w:right="-25" w:hanging="851"/>
        <w:jc w:val="thaiDistribute"/>
        <w:outlineLvl w:val="0"/>
      </w:pPr>
      <w:r w:rsidRPr="002262AB">
        <w:t>Basis of preparation of financial statements</w:t>
      </w:r>
    </w:p>
    <w:p w:rsidR="004E4310" w:rsidRPr="002262AB" w:rsidRDefault="004E4310" w:rsidP="00E81B7D">
      <w:pPr>
        <w:pStyle w:val="index"/>
        <w:numPr>
          <w:ilvl w:val="0"/>
          <w:numId w:val="3"/>
        </w:numPr>
        <w:tabs>
          <w:tab w:val="left" w:pos="1080"/>
        </w:tabs>
        <w:spacing w:after="0" w:line="240" w:lineRule="atLeast"/>
        <w:ind w:left="851" w:right="-25" w:hanging="851"/>
        <w:jc w:val="thaiDistribute"/>
        <w:outlineLvl w:val="0"/>
        <w:rPr>
          <w:szCs w:val="22"/>
        </w:rPr>
      </w:pPr>
      <w:r w:rsidRPr="002262AB">
        <w:rPr>
          <w:szCs w:val="22"/>
        </w:rPr>
        <w:t>Corona</w:t>
      </w:r>
      <w:r w:rsidR="009B6DF6" w:rsidRPr="002262AB">
        <w:rPr>
          <w:szCs w:val="22"/>
        </w:rPr>
        <w:t xml:space="preserve"> </w:t>
      </w:r>
      <w:r w:rsidR="003250FF" w:rsidRPr="002262AB">
        <w:rPr>
          <w:szCs w:val="22"/>
        </w:rPr>
        <w:t>virus disease 2019 p</w:t>
      </w:r>
      <w:r w:rsidR="00CE0A23">
        <w:rPr>
          <w:szCs w:val="22"/>
        </w:rPr>
        <w:t>andemic (“COVID-19”)</w:t>
      </w:r>
    </w:p>
    <w:p w:rsidR="00752363" w:rsidRPr="002262AB" w:rsidRDefault="00752363"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Changes in accounting policies </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Significant accounting </w:t>
      </w:r>
      <w:r w:rsidR="00A24B2F" w:rsidRPr="002262AB">
        <w:rPr>
          <w:szCs w:val="22"/>
        </w:rPr>
        <w:t>policies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Related parties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Cash and cash equivalents</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Trade accounts receivable</w:t>
      </w:r>
      <w:r w:rsidR="003E4ECD" w:rsidRPr="002262AB">
        <w:rPr>
          <w:szCs w:val="22"/>
        </w:rPr>
        <w:t>s</w:t>
      </w:r>
    </w:p>
    <w:p w:rsidR="00DE4702" w:rsidRPr="002262AB" w:rsidRDefault="00DE4702"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Other </w:t>
      </w:r>
      <w:r w:rsidR="00A0124E" w:rsidRPr="002262AB">
        <w:rPr>
          <w:szCs w:val="22"/>
        </w:rPr>
        <w:t xml:space="preserve">current </w:t>
      </w:r>
      <w:r w:rsidRPr="002262AB">
        <w:rPr>
          <w:szCs w:val="22"/>
        </w:rPr>
        <w:t>receivables</w:t>
      </w:r>
    </w:p>
    <w:p w:rsidR="00275737" w:rsidRPr="002262AB" w:rsidRDefault="00275737"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Advance payment for goods</w:t>
      </w:r>
    </w:p>
    <w:p w:rsidR="00A0124E" w:rsidRPr="002262AB" w:rsidRDefault="00A0124E"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Inventories</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Investments in subsidiaries</w:t>
      </w:r>
    </w:p>
    <w:p w:rsidR="008C5948" w:rsidRPr="002262AB" w:rsidRDefault="008C5948" w:rsidP="008C5948">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 xml:space="preserve">Non-controlling interests </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Property, plant and equipment</w:t>
      </w:r>
    </w:p>
    <w:p w:rsidR="004E4310" w:rsidRPr="002262AB" w:rsidRDefault="004E4310"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Right-of-use assets</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intangible assets</w:t>
      </w:r>
    </w:p>
    <w:p w:rsidR="004E4310" w:rsidRPr="002262AB" w:rsidRDefault="00017780" w:rsidP="00E81B7D">
      <w:pPr>
        <w:pStyle w:val="index"/>
        <w:numPr>
          <w:ilvl w:val="0"/>
          <w:numId w:val="3"/>
        </w:numPr>
        <w:tabs>
          <w:tab w:val="left" w:pos="1092"/>
        </w:tabs>
        <w:spacing w:after="0" w:line="240" w:lineRule="atLeast"/>
        <w:ind w:left="851" w:right="-25" w:hanging="851"/>
        <w:jc w:val="thaiDistribute"/>
        <w:outlineLvl w:val="0"/>
        <w:rPr>
          <w:szCs w:val="22"/>
        </w:rPr>
      </w:pPr>
      <w:r>
        <w:rPr>
          <w:szCs w:val="22"/>
          <w:lang w:val="en-US" w:bidi="th-TH"/>
        </w:rPr>
        <w:t xml:space="preserve">Deferred tax </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non-current assets</w:t>
      </w:r>
    </w:p>
    <w:p w:rsidR="004E4310" w:rsidRPr="002262AB" w:rsidRDefault="003250FF"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Short-term borrowing</w:t>
      </w:r>
      <w:r w:rsidR="004E4310" w:rsidRPr="002262AB">
        <w:rPr>
          <w:szCs w:val="22"/>
          <w:lang w:val="en-US" w:bidi="th-TH"/>
        </w:rPr>
        <w:t>s from financial institutions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Trade accounts payables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lang w:val="en-US" w:bidi="th-TH"/>
        </w:rPr>
        <w:t xml:space="preserve">Other current </w:t>
      </w:r>
      <w:r w:rsidRPr="002262AB">
        <w:rPr>
          <w:szCs w:val="22"/>
        </w:rPr>
        <w:t>payables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Derivatives liabilities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Long-term borrowings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val="en-US" w:bidi="th-TH"/>
        </w:rPr>
      </w:pPr>
      <w:r w:rsidRPr="002262AB">
        <w:rPr>
          <w:szCs w:val="22"/>
          <w:lang w:val="en-US" w:bidi="th-TH"/>
        </w:rPr>
        <w:t>Lease liabilities</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Non-current provisions for employee benefit</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rPr>
        <w:t>Share capital</w:t>
      </w:r>
    </w:p>
    <w:p w:rsidR="00A24B2F" w:rsidRPr="002262AB" w:rsidRDefault="00C878AB"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Share premium</w:t>
      </w:r>
      <w:r w:rsidR="00637A63" w:rsidRPr="002262AB">
        <w:rPr>
          <w:szCs w:val="22"/>
        </w:rPr>
        <w:t xml:space="preserve"> and r</w:t>
      </w:r>
      <w:r w:rsidR="00A24B2F" w:rsidRPr="002262AB">
        <w:rPr>
          <w:szCs w:val="22"/>
        </w:rPr>
        <w:t>eserves</w:t>
      </w:r>
    </w:p>
    <w:p w:rsidR="00A24B2F" w:rsidRPr="002262AB" w:rsidRDefault="00A24B2F"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Other income</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Distribution costs</w:t>
      </w:r>
    </w:p>
    <w:p w:rsidR="00A24B2F" w:rsidRPr="002262AB" w:rsidRDefault="00A24B2F" w:rsidP="00A24B2F">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Administrative expenses</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Employee benefit expenses</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Expenses by nature</w:t>
      </w:r>
    </w:p>
    <w:p w:rsidR="00A24B2F" w:rsidRPr="002262AB" w:rsidRDefault="00A24B2F"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sidRPr="002262AB">
        <w:rPr>
          <w:szCs w:val="22"/>
        </w:rPr>
        <w:t>Finance costs</w:t>
      </w:r>
    </w:p>
    <w:p w:rsidR="001E0565" w:rsidRPr="002262AB" w:rsidRDefault="00DD2DD2" w:rsidP="00A24B2F">
      <w:pPr>
        <w:pStyle w:val="index"/>
        <w:numPr>
          <w:ilvl w:val="0"/>
          <w:numId w:val="3"/>
        </w:numPr>
        <w:tabs>
          <w:tab w:val="left" w:pos="1092"/>
          <w:tab w:val="num" w:pos="1170"/>
        </w:tabs>
        <w:spacing w:after="0" w:line="240" w:lineRule="atLeast"/>
        <w:ind w:left="851" w:right="-25" w:hanging="851"/>
        <w:jc w:val="thaiDistribute"/>
        <w:outlineLvl w:val="0"/>
        <w:rPr>
          <w:szCs w:val="22"/>
        </w:rPr>
      </w:pPr>
      <w:r>
        <w:rPr>
          <w:szCs w:val="22"/>
        </w:rPr>
        <w:t>Basic e</w:t>
      </w:r>
      <w:r w:rsidR="001E0565" w:rsidRPr="002262AB">
        <w:rPr>
          <w:szCs w:val="22"/>
        </w:rPr>
        <w:t>arnings (losses) per share</w:t>
      </w:r>
    </w:p>
    <w:p w:rsidR="001E0565" w:rsidRPr="002262AB" w:rsidRDefault="005A1533" w:rsidP="00E81B7D">
      <w:pPr>
        <w:pStyle w:val="index"/>
        <w:numPr>
          <w:ilvl w:val="0"/>
          <w:numId w:val="3"/>
        </w:numPr>
        <w:tabs>
          <w:tab w:val="left" w:pos="1092"/>
        </w:tabs>
        <w:spacing w:after="0" w:line="240" w:lineRule="atLeast"/>
        <w:ind w:left="851" w:right="-25" w:hanging="851"/>
        <w:jc w:val="thaiDistribute"/>
        <w:outlineLvl w:val="0"/>
        <w:rPr>
          <w:szCs w:val="22"/>
          <w:lang w:bidi="th-TH"/>
        </w:rPr>
      </w:pPr>
      <w:r w:rsidRPr="002262AB">
        <w:rPr>
          <w:szCs w:val="22"/>
          <w:lang w:val="en-US" w:bidi="th-TH"/>
        </w:rPr>
        <w:t>Business s</w:t>
      </w:r>
      <w:r w:rsidR="001E0565" w:rsidRPr="002262AB">
        <w:rPr>
          <w:szCs w:val="22"/>
          <w:lang w:val="en-US" w:bidi="th-TH"/>
        </w:rPr>
        <w:t>egment information</w:t>
      </w:r>
    </w:p>
    <w:p w:rsidR="001E0565" w:rsidRPr="002262AB" w:rsidRDefault="001E0565"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Commitments with non-related parties</w:t>
      </w:r>
    </w:p>
    <w:p w:rsidR="001E0565" w:rsidRPr="002262AB" w:rsidRDefault="001E0565" w:rsidP="00E81B7D">
      <w:pPr>
        <w:pStyle w:val="index"/>
        <w:numPr>
          <w:ilvl w:val="0"/>
          <w:numId w:val="3"/>
        </w:numPr>
        <w:tabs>
          <w:tab w:val="left" w:pos="1080"/>
        </w:tabs>
        <w:spacing w:after="0" w:line="240" w:lineRule="atLeast"/>
        <w:ind w:left="851" w:right="-25" w:hanging="851"/>
        <w:jc w:val="thaiDistribute"/>
        <w:outlineLvl w:val="0"/>
        <w:rPr>
          <w:szCs w:val="22"/>
          <w:lang w:val="en-US" w:bidi="th-TH"/>
        </w:rPr>
      </w:pPr>
      <w:r w:rsidRPr="002262AB">
        <w:rPr>
          <w:szCs w:val="22"/>
          <w:lang w:val="en-US" w:bidi="th-TH"/>
        </w:rPr>
        <w:t>Lawsuits and litigation</w:t>
      </w:r>
    </w:p>
    <w:p w:rsidR="009431FB" w:rsidRPr="002262AB" w:rsidRDefault="001E0565" w:rsidP="009431FB">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Financial instruments</w:t>
      </w:r>
    </w:p>
    <w:p w:rsidR="007A4B04" w:rsidRPr="002262AB" w:rsidRDefault="007A4B04" w:rsidP="00E81B7D">
      <w:pPr>
        <w:pStyle w:val="index"/>
        <w:numPr>
          <w:ilvl w:val="0"/>
          <w:numId w:val="3"/>
        </w:numPr>
        <w:tabs>
          <w:tab w:val="left" w:pos="1092"/>
        </w:tabs>
        <w:spacing w:after="0" w:line="240" w:lineRule="atLeast"/>
        <w:ind w:left="851" w:right="-25" w:hanging="851"/>
        <w:jc w:val="thaiDistribute"/>
        <w:outlineLvl w:val="0"/>
        <w:rPr>
          <w:szCs w:val="22"/>
        </w:rPr>
      </w:pPr>
      <w:r w:rsidRPr="002262AB">
        <w:rPr>
          <w:szCs w:val="22"/>
        </w:rPr>
        <w:t>Event after the reporting period</w:t>
      </w:r>
    </w:p>
    <w:p w:rsidR="00945607" w:rsidRPr="002262AB" w:rsidRDefault="00DE4702" w:rsidP="00945607">
      <w:pPr>
        <w:pStyle w:val="BodyText"/>
        <w:ind w:left="545" w:right="-25"/>
        <w:jc w:val="both"/>
        <w:rPr>
          <w:rFonts w:ascii="Times New Roman" w:hAnsi="Times New Roman" w:cs="Times New Roman"/>
          <w:sz w:val="22"/>
          <w:szCs w:val="22"/>
        </w:rPr>
      </w:pPr>
      <w:r w:rsidRPr="002262AB">
        <w:rPr>
          <w:rFonts w:ascii="Times New Roman" w:hAnsi="Times New Roman" w:cs="Times New Roman"/>
          <w:szCs w:val="22"/>
          <w:cs/>
        </w:rPr>
        <w:br w:type="page"/>
      </w:r>
      <w:r w:rsidR="00945607" w:rsidRPr="002262AB">
        <w:rPr>
          <w:rFonts w:ascii="Times New Roman" w:hAnsi="Times New Roman" w:cs="Times New Roman"/>
          <w:sz w:val="22"/>
          <w:szCs w:val="22"/>
        </w:rPr>
        <w:lastRenderedPageBreak/>
        <w:t>These notes form an integral part of the financial statements.</w:t>
      </w:r>
    </w:p>
    <w:p w:rsidR="009077B4" w:rsidRPr="002262AB" w:rsidRDefault="009077B4" w:rsidP="00053F4E">
      <w:pPr>
        <w:pStyle w:val="BodyText"/>
        <w:ind w:left="545" w:right="-25"/>
        <w:jc w:val="both"/>
        <w:rPr>
          <w:rFonts w:ascii="Times New Roman" w:hAnsi="Times New Roman" w:cs="Times New Roman"/>
          <w:sz w:val="22"/>
          <w:szCs w:val="22"/>
        </w:rPr>
      </w:pPr>
    </w:p>
    <w:p w:rsidR="00DE4702" w:rsidRPr="002262AB" w:rsidRDefault="00DE4702" w:rsidP="00053F4E">
      <w:pPr>
        <w:pStyle w:val="BodyText"/>
        <w:tabs>
          <w:tab w:val="left" w:pos="993"/>
        </w:tabs>
        <w:ind w:left="545" w:right="-25"/>
        <w:jc w:val="both"/>
        <w:rPr>
          <w:rFonts w:ascii="Times New Roman" w:hAnsi="Times New Roman" w:cs="Times New Roman"/>
          <w:sz w:val="22"/>
          <w:szCs w:val="22"/>
        </w:rPr>
      </w:pPr>
      <w:r w:rsidRPr="002262AB">
        <w:rPr>
          <w:rFonts w:ascii="Times New Roman" w:hAnsi="Times New Roman" w:cs="Times New Roman"/>
          <w:sz w:val="22"/>
          <w:szCs w:val="22"/>
        </w:rPr>
        <w:t>The financial statements were</w:t>
      </w:r>
      <w:r w:rsidR="003B3E8B" w:rsidRPr="002262AB">
        <w:rPr>
          <w:rFonts w:ascii="Times New Roman" w:hAnsi="Times New Roman" w:cs="Times New Roman"/>
          <w:sz w:val="22"/>
          <w:szCs w:val="22"/>
        </w:rPr>
        <w:t xml:space="preserve"> approved and</w:t>
      </w:r>
      <w:r w:rsidRPr="002262AB">
        <w:rPr>
          <w:rFonts w:ascii="Times New Roman" w:hAnsi="Times New Roman" w:cs="Times New Roman"/>
          <w:sz w:val="22"/>
          <w:szCs w:val="22"/>
        </w:rPr>
        <w:t xml:space="preserve"> authorized for iss</w:t>
      </w:r>
      <w:r w:rsidR="00AC1F8C" w:rsidRPr="002262AB">
        <w:rPr>
          <w:rFonts w:ascii="Times New Roman" w:hAnsi="Times New Roman" w:cs="Times New Roman"/>
          <w:sz w:val="22"/>
          <w:szCs w:val="22"/>
        </w:rPr>
        <w:t>ue by the Board of Directors on</w:t>
      </w:r>
      <w:r w:rsidR="00832FA6" w:rsidRPr="002262AB">
        <w:rPr>
          <w:rFonts w:ascii="Times New Roman" w:hAnsi="Times New Roman" w:cs="Times New Roman"/>
          <w:sz w:val="22"/>
          <w:szCs w:val="22"/>
        </w:rPr>
        <w:t xml:space="preserve"> </w:t>
      </w:r>
      <w:r w:rsidR="00017780">
        <w:rPr>
          <w:rFonts w:ascii="Times New Roman" w:hAnsi="Times New Roman" w:cs="Times New Roman"/>
          <w:sz w:val="22"/>
          <w:szCs w:val="22"/>
        </w:rPr>
        <w:t>24</w:t>
      </w:r>
      <w:r w:rsidR="00455102" w:rsidRPr="002262AB">
        <w:rPr>
          <w:rFonts w:ascii="Times New Roman" w:hAnsi="Times New Roman" w:cs="Times New Roman"/>
          <w:sz w:val="22"/>
          <w:szCs w:val="22"/>
          <w:u w:val="single"/>
        </w:rPr>
        <w:t xml:space="preserve"> </w:t>
      </w:r>
      <w:r w:rsidR="00945607" w:rsidRPr="002262AB">
        <w:rPr>
          <w:rFonts w:ascii="Times New Roman" w:hAnsi="Times New Roman" w:cstheme="minorBidi"/>
          <w:sz w:val="22"/>
          <w:szCs w:val="22"/>
          <w:lang w:val="en-GB"/>
        </w:rPr>
        <w:t>February</w:t>
      </w:r>
      <w:r w:rsidR="00F23F27" w:rsidRPr="002262AB">
        <w:rPr>
          <w:rFonts w:ascii="Times New Roman" w:hAnsi="Times New Roman" w:cstheme="minorBidi"/>
          <w:sz w:val="22"/>
          <w:szCs w:val="22"/>
          <w:lang w:val="en-GB"/>
        </w:rPr>
        <w:t xml:space="preserve"> </w:t>
      </w:r>
      <w:r w:rsidR="006F41AF">
        <w:rPr>
          <w:rFonts w:ascii="Times New Roman" w:hAnsi="Times New Roman" w:cs="Times New Roman"/>
          <w:sz w:val="22"/>
          <w:szCs w:val="22"/>
        </w:rPr>
        <w:t>2022</w:t>
      </w:r>
      <w:r w:rsidR="003B3E8B" w:rsidRPr="002262AB">
        <w:rPr>
          <w:rFonts w:ascii="Times New Roman" w:hAnsi="Times New Roman" w:cs="Times New Roman"/>
          <w:sz w:val="22"/>
          <w:szCs w:val="22"/>
        </w:rPr>
        <w:t>.</w:t>
      </w:r>
    </w:p>
    <w:p w:rsidR="00DE4702" w:rsidRPr="002262AB" w:rsidRDefault="00DE4702" w:rsidP="00053F4E">
      <w:pPr>
        <w:pStyle w:val="BodyText"/>
        <w:ind w:left="545" w:right="-25"/>
        <w:jc w:val="both"/>
        <w:rPr>
          <w:rFonts w:ascii="Times New Roman" w:hAnsi="Times New Roman" w:cs="Times New Roman"/>
          <w:sz w:val="22"/>
          <w:szCs w:val="22"/>
        </w:rPr>
      </w:pPr>
    </w:p>
    <w:p w:rsidR="00DE4702" w:rsidRPr="002262AB"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2262AB">
        <w:rPr>
          <w:rFonts w:ascii="Times New Roman" w:hAnsi="Times New Roman" w:cs="Times New Roman"/>
          <w:b/>
          <w:bCs/>
          <w:szCs w:val="22"/>
        </w:rPr>
        <w:t>General information</w:t>
      </w:r>
    </w:p>
    <w:p w:rsidR="00DE4702" w:rsidRPr="002262AB" w:rsidRDefault="00DE4702" w:rsidP="00053F4E">
      <w:pPr>
        <w:pStyle w:val="BodyText"/>
        <w:ind w:left="545" w:right="-25"/>
        <w:jc w:val="both"/>
        <w:rPr>
          <w:rFonts w:ascii="Times New Roman" w:hAnsi="Times New Roman" w:cs="Times New Roman"/>
          <w:sz w:val="22"/>
          <w:szCs w:val="22"/>
        </w:rPr>
      </w:pPr>
    </w:p>
    <w:p w:rsidR="0011649E" w:rsidRPr="002262AB" w:rsidRDefault="00386D37" w:rsidP="00053F4E">
      <w:pPr>
        <w:pStyle w:val="BodyText"/>
        <w:ind w:left="540" w:right="-25"/>
        <w:jc w:val="both"/>
        <w:rPr>
          <w:rFonts w:ascii="Times New Roman" w:hAnsi="Times New Roman" w:cs="Times New Roman"/>
          <w:sz w:val="22"/>
          <w:szCs w:val="22"/>
        </w:rPr>
      </w:pPr>
      <w:r w:rsidRPr="002262AB">
        <w:rPr>
          <w:rFonts w:ascii="Times New Roman" w:hAnsi="Times New Roman" w:cs="Times New Roman"/>
          <w:sz w:val="22"/>
          <w:szCs w:val="22"/>
        </w:rPr>
        <w:t>Asia Biomass</w:t>
      </w:r>
      <w:r w:rsidR="00E4373E" w:rsidRPr="002262AB">
        <w:rPr>
          <w:rFonts w:ascii="Times New Roman" w:hAnsi="Times New Roman" w:cs="Times New Roman"/>
          <w:sz w:val="22"/>
          <w:szCs w:val="22"/>
        </w:rPr>
        <w:t xml:space="preserve"> Public Compan</w:t>
      </w:r>
      <w:r w:rsidR="0007717D" w:rsidRPr="002262AB">
        <w:rPr>
          <w:rFonts w:ascii="Times New Roman" w:hAnsi="Times New Roman" w:cs="Times New Roman"/>
          <w:sz w:val="22"/>
          <w:szCs w:val="22"/>
        </w:rPr>
        <w:t>y Limited (“the Company”) is in</w:t>
      </w:r>
      <w:r w:rsidR="00E4373E" w:rsidRPr="002262AB">
        <w:rPr>
          <w:rFonts w:ascii="Times New Roman" w:hAnsi="Times New Roman" w:cs="Times New Roman"/>
          <w:sz w:val="22"/>
          <w:szCs w:val="22"/>
        </w:rPr>
        <w:t xml:space="preserve">corporated in Thailand and has its registered </w:t>
      </w:r>
      <w:r w:rsidR="003250FF" w:rsidRPr="002262AB">
        <w:rPr>
          <w:rFonts w:ascii="Times New Roman" w:hAnsi="Times New Roman" w:cs="Times New Roman"/>
          <w:sz w:val="22"/>
          <w:szCs w:val="22"/>
        </w:rPr>
        <w:t xml:space="preserve">head </w:t>
      </w:r>
      <w:r w:rsidR="00E4373E" w:rsidRPr="002262AB">
        <w:rPr>
          <w:rFonts w:ascii="Times New Roman" w:hAnsi="Times New Roman" w:cs="Times New Roman"/>
          <w:sz w:val="22"/>
          <w:szCs w:val="22"/>
        </w:rPr>
        <w:t xml:space="preserve">office at </w:t>
      </w:r>
      <w:r w:rsidR="0011649E" w:rsidRPr="002262AB">
        <w:rPr>
          <w:rFonts w:ascii="Times New Roman" w:hAnsi="Times New Roman" w:cs="Times New Roman"/>
          <w:sz w:val="22"/>
          <w:szCs w:val="22"/>
        </w:rPr>
        <w:t>No. 273/2 Rama II Road, Samae Dam Sub-District, Bang Khun Thian District, Bangkok and has 3 branches as follows:</w:t>
      </w:r>
    </w:p>
    <w:p w:rsidR="0011649E" w:rsidRPr="002262AB" w:rsidRDefault="0011649E" w:rsidP="00053F4E">
      <w:pPr>
        <w:pStyle w:val="BodyText"/>
        <w:ind w:left="545" w:right="-25"/>
        <w:jc w:val="both"/>
        <w:rPr>
          <w:rFonts w:ascii="Times New Roman" w:hAnsi="Times New Roman" w:cs="Times New Roman"/>
          <w:sz w:val="22"/>
          <w:szCs w:val="22"/>
        </w:rPr>
      </w:pPr>
    </w:p>
    <w:p w:rsidR="0011649E" w:rsidRPr="002262AB" w:rsidRDefault="0011649E"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1</w:t>
      </w:r>
      <w:r w:rsidRPr="002262AB">
        <w:rPr>
          <w:rFonts w:ascii="Times New Roman" w:hAnsi="Times New Roman" w:cs="Times New Roman"/>
          <w:sz w:val="22"/>
          <w:szCs w:val="22"/>
        </w:rPr>
        <w:tab/>
        <w:t xml:space="preserve">122 Moo 1, Tambol Bang Nam Chuet, Amphur Mueang Samut Sakhon, Samut Sakhon </w:t>
      </w:r>
      <w:r w:rsidRPr="002262AB">
        <w:rPr>
          <w:rFonts w:ascii="Times New Roman" w:hAnsi="Times New Roman" w:cs="Times New Roman"/>
          <w:sz w:val="22"/>
          <w:szCs w:val="22"/>
        </w:rPr>
        <w:tab/>
        <w:t>Province.</w:t>
      </w:r>
    </w:p>
    <w:p w:rsidR="0011649E" w:rsidRPr="002262AB" w:rsidRDefault="0011649E" w:rsidP="00053F4E">
      <w:pPr>
        <w:pStyle w:val="BodyText"/>
        <w:ind w:left="545" w:right="-25"/>
        <w:jc w:val="both"/>
        <w:rPr>
          <w:rFonts w:ascii="Times New Roman" w:hAnsi="Times New Roman" w:cs="Times New Roman"/>
          <w:sz w:val="22"/>
          <w:szCs w:val="22"/>
        </w:rPr>
      </w:pPr>
    </w:p>
    <w:p w:rsidR="0011649E" w:rsidRPr="002262AB" w:rsidRDefault="0011649E"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2</w:t>
      </w:r>
      <w:r w:rsidRPr="002262AB">
        <w:rPr>
          <w:rFonts w:ascii="Times New Roman" w:hAnsi="Times New Roman" w:cs="Times New Roman"/>
          <w:sz w:val="22"/>
          <w:szCs w:val="22"/>
        </w:rPr>
        <w:tab/>
      </w:r>
      <w:r w:rsidR="008F3BE1" w:rsidRPr="002262AB">
        <w:rPr>
          <w:rFonts w:ascii="Times New Roman" w:hAnsi="Times New Roman" w:cs="Times New Roman"/>
          <w:sz w:val="22"/>
          <w:szCs w:val="22"/>
        </w:rPr>
        <w:t>155/1 Moo 14, Tambol Bangpakong, Amphur Bangpakong, Chachoensao Province.</w:t>
      </w:r>
    </w:p>
    <w:p w:rsidR="0011649E" w:rsidRPr="002262AB" w:rsidRDefault="0011649E" w:rsidP="00053F4E">
      <w:pPr>
        <w:pStyle w:val="BodyText"/>
        <w:ind w:left="540" w:right="-25"/>
        <w:jc w:val="both"/>
        <w:rPr>
          <w:rFonts w:ascii="Times New Roman" w:hAnsi="Times New Roman" w:cs="Times New Roman"/>
          <w:sz w:val="22"/>
          <w:szCs w:val="22"/>
        </w:rPr>
      </w:pPr>
    </w:p>
    <w:p w:rsidR="00A643F0" w:rsidRPr="002262AB" w:rsidRDefault="008F3BE1" w:rsidP="00053F4E">
      <w:pPr>
        <w:pStyle w:val="BodyText"/>
        <w:tabs>
          <w:tab w:val="left" w:pos="1560"/>
        </w:tabs>
        <w:ind w:left="540" w:right="-25"/>
        <w:jc w:val="both"/>
        <w:rPr>
          <w:rFonts w:ascii="Times New Roman" w:hAnsi="Times New Roman" w:cs="Times New Roman"/>
          <w:sz w:val="22"/>
          <w:szCs w:val="22"/>
        </w:rPr>
      </w:pPr>
      <w:r w:rsidRPr="002262AB">
        <w:rPr>
          <w:rFonts w:ascii="Times New Roman" w:hAnsi="Times New Roman" w:cs="Times New Roman"/>
          <w:sz w:val="22"/>
          <w:szCs w:val="22"/>
        </w:rPr>
        <w:t>Branch</w:t>
      </w:r>
      <w:r w:rsidRPr="002262AB">
        <w:rPr>
          <w:rFonts w:ascii="Times New Roman" w:hAnsi="Times New Roman" w:cs="Times New Roman"/>
          <w:sz w:val="22"/>
          <w:szCs w:val="22"/>
          <w:cs/>
        </w:rPr>
        <w:t xml:space="preserve"> </w:t>
      </w:r>
      <w:r w:rsidR="003250FF" w:rsidRPr="002262AB">
        <w:rPr>
          <w:rFonts w:ascii="Times New Roman" w:hAnsi="Times New Roman" w:cs="Times New Roman"/>
          <w:sz w:val="22"/>
          <w:szCs w:val="22"/>
        </w:rPr>
        <w:t>3</w:t>
      </w:r>
      <w:r w:rsidR="003250FF" w:rsidRPr="002262AB">
        <w:rPr>
          <w:rFonts w:ascii="Times New Roman" w:hAnsi="Times New Roman" w:cs="Times New Roman"/>
          <w:sz w:val="22"/>
          <w:szCs w:val="22"/>
        </w:rPr>
        <w:tab/>
        <w:t>11</w:t>
      </w:r>
      <w:r w:rsidRPr="002262AB">
        <w:rPr>
          <w:rFonts w:ascii="Times New Roman" w:hAnsi="Times New Roman" w:cs="Times New Roman"/>
          <w:sz w:val="22"/>
          <w:szCs w:val="22"/>
        </w:rPr>
        <w:t xml:space="preserve">3/1 Moo 3, Kanjanavithi Road, Tambol Bangkung, Amphur Mueang Surat Thani, </w:t>
      </w:r>
      <w:r w:rsidRPr="002262AB">
        <w:rPr>
          <w:rFonts w:ascii="Times New Roman" w:hAnsi="Times New Roman" w:cs="Times New Roman"/>
          <w:sz w:val="22"/>
          <w:szCs w:val="22"/>
        </w:rPr>
        <w:tab/>
        <w:t>Surat Thani Province.</w:t>
      </w:r>
    </w:p>
    <w:p w:rsidR="0011649E" w:rsidRPr="002262AB" w:rsidRDefault="0011649E" w:rsidP="00053F4E">
      <w:pPr>
        <w:pStyle w:val="BodyText"/>
        <w:ind w:left="540" w:right="-25"/>
        <w:jc w:val="both"/>
        <w:rPr>
          <w:rFonts w:ascii="Times New Roman" w:hAnsi="Times New Roman" w:cs="Times New Roman"/>
          <w:sz w:val="22"/>
          <w:szCs w:val="22"/>
        </w:rPr>
      </w:pPr>
    </w:p>
    <w:p w:rsidR="00E4373E" w:rsidRPr="002262AB" w:rsidRDefault="00E4373E" w:rsidP="00053F4E">
      <w:pPr>
        <w:pStyle w:val="BodyText"/>
        <w:ind w:left="540" w:right="-25"/>
        <w:jc w:val="both"/>
        <w:rPr>
          <w:rFonts w:ascii="Times New Roman" w:hAnsi="Times New Roman" w:cs="Times New Roman"/>
          <w:sz w:val="22"/>
          <w:szCs w:val="22"/>
        </w:rPr>
      </w:pPr>
      <w:r w:rsidRPr="002262AB">
        <w:rPr>
          <w:rFonts w:ascii="Times New Roman" w:hAnsi="Times New Roman" w:cs="Times New Roman"/>
          <w:sz w:val="22"/>
          <w:szCs w:val="22"/>
        </w:rPr>
        <w:t xml:space="preserve">The Company was listed on </w:t>
      </w:r>
      <w:r w:rsidR="00771C3D" w:rsidRPr="002262AB">
        <w:rPr>
          <w:rFonts w:ascii="Times New Roman" w:hAnsi="Times New Roman" w:cs="Times New Roman"/>
          <w:sz w:val="22"/>
          <w:szCs w:val="22"/>
        </w:rPr>
        <w:t xml:space="preserve">the </w:t>
      </w:r>
      <w:r w:rsidR="000B217A" w:rsidRPr="002262AB">
        <w:rPr>
          <w:rFonts w:ascii="Times New Roman" w:hAnsi="Times New Roman" w:cs="Times New Roman"/>
          <w:sz w:val="22"/>
          <w:szCs w:val="22"/>
        </w:rPr>
        <w:t>Market for Alternative Investment (</w:t>
      </w:r>
      <w:r w:rsidR="008F3BE1" w:rsidRPr="002262AB">
        <w:rPr>
          <w:rFonts w:ascii="Times New Roman" w:hAnsi="Times New Roman" w:cs="Times New Roman"/>
          <w:sz w:val="22"/>
          <w:szCs w:val="22"/>
        </w:rPr>
        <w:t>MAI</w:t>
      </w:r>
      <w:r w:rsidR="000B217A" w:rsidRPr="002262AB">
        <w:rPr>
          <w:rFonts w:ascii="Times New Roman" w:hAnsi="Times New Roman" w:cs="Times New Roman"/>
          <w:sz w:val="22"/>
          <w:szCs w:val="22"/>
        </w:rPr>
        <w:t>)</w:t>
      </w:r>
      <w:r w:rsidR="008F3BE1" w:rsidRPr="002262AB">
        <w:rPr>
          <w:rFonts w:ascii="Times New Roman" w:hAnsi="Times New Roman" w:cs="Times New Roman"/>
          <w:sz w:val="22"/>
          <w:szCs w:val="22"/>
        </w:rPr>
        <w:t xml:space="preserve"> as at 27</w:t>
      </w:r>
      <w:r w:rsidRPr="002262AB">
        <w:rPr>
          <w:rFonts w:ascii="Times New Roman" w:hAnsi="Times New Roman" w:cs="Times New Roman"/>
          <w:sz w:val="22"/>
          <w:szCs w:val="22"/>
        </w:rPr>
        <w:t xml:space="preserve"> </w:t>
      </w:r>
      <w:r w:rsidR="008F3BE1" w:rsidRPr="002262AB">
        <w:rPr>
          <w:rFonts w:ascii="Times New Roman" w:hAnsi="Times New Roman" w:cs="Times New Roman"/>
          <w:sz w:val="22"/>
          <w:szCs w:val="22"/>
        </w:rPr>
        <w:t>February 2018</w:t>
      </w:r>
      <w:r w:rsidRPr="002262AB">
        <w:rPr>
          <w:rFonts w:ascii="Times New Roman" w:hAnsi="Times New Roman" w:cs="Times New Roman"/>
          <w:sz w:val="22"/>
          <w:szCs w:val="22"/>
        </w:rPr>
        <w:t>.</w:t>
      </w:r>
    </w:p>
    <w:p w:rsidR="00E04CFD" w:rsidRPr="002262AB" w:rsidRDefault="00E04CFD" w:rsidP="00053F4E">
      <w:pPr>
        <w:pStyle w:val="BodyText"/>
        <w:ind w:left="540" w:right="-25"/>
        <w:jc w:val="both"/>
        <w:rPr>
          <w:rFonts w:ascii="Times New Roman" w:hAnsi="Times New Roman" w:cs="Times New Roman"/>
          <w:sz w:val="22"/>
          <w:szCs w:val="22"/>
        </w:rPr>
      </w:pPr>
    </w:p>
    <w:p w:rsidR="00E4373E" w:rsidRPr="002262AB" w:rsidRDefault="00E4373E"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The Company</w:t>
      </w:r>
      <w:r w:rsidR="008F0C30" w:rsidRPr="002262AB">
        <w:rPr>
          <w:rFonts w:ascii="Times New Roman" w:hAnsi="Times New Roman" w:cs="Times New Roman"/>
          <w:sz w:val="22"/>
          <w:szCs w:val="22"/>
        </w:rPr>
        <w:t>’s major shareholders who hold 10</w:t>
      </w:r>
      <w:r w:rsidRPr="002262AB">
        <w:rPr>
          <w:rFonts w:ascii="Times New Roman" w:hAnsi="Times New Roman" w:cs="Times New Roman"/>
          <w:sz w:val="22"/>
          <w:szCs w:val="22"/>
        </w:rPr>
        <w:t xml:space="preserve">% or </w:t>
      </w:r>
      <w:r w:rsidR="003250FF" w:rsidRPr="002262AB">
        <w:rPr>
          <w:rFonts w:ascii="Times New Roman" w:hAnsi="Times New Roman" w:cs="Times New Roman"/>
          <w:sz w:val="22"/>
          <w:szCs w:val="22"/>
        </w:rPr>
        <w:t xml:space="preserve">higher </w:t>
      </w:r>
      <w:r w:rsidRPr="002262AB">
        <w:rPr>
          <w:rFonts w:ascii="Times New Roman" w:hAnsi="Times New Roman" w:cs="Times New Roman"/>
          <w:sz w:val="22"/>
          <w:szCs w:val="22"/>
        </w:rPr>
        <w:t xml:space="preserve">than of total paid-up share capital </w:t>
      </w:r>
      <w:r w:rsidR="00EE7002" w:rsidRPr="002262AB">
        <w:rPr>
          <w:rFonts w:ascii="Times New Roman" w:hAnsi="Times New Roman" w:cs="Times New Roman"/>
          <w:sz w:val="22"/>
          <w:szCs w:val="22"/>
        </w:rPr>
        <w:t xml:space="preserve">during the year </w:t>
      </w:r>
      <w:r w:rsidR="003B3E8B" w:rsidRPr="002262AB">
        <w:rPr>
          <w:rFonts w:ascii="Times New Roman" w:hAnsi="Times New Roman" w:cs="Times New Roman"/>
          <w:sz w:val="22"/>
          <w:szCs w:val="22"/>
        </w:rPr>
        <w:t>wer</w:t>
      </w:r>
      <w:r w:rsidRPr="002262AB">
        <w:rPr>
          <w:rFonts w:ascii="Times New Roman" w:hAnsi="Times New Roman" w:cs="Times New Roman"/>
          <w:sz w:val="22"/>
          <w:szCs w:val="22"/>
        </w:rPr>
        <w:t>e as follows:</w:t>
      </w:r>
    </w:p>
    <w:p w:rsidR="00E04CFD" w:rsidRPr="002262AB" w:rsidRDefault="00E04CFD" w:rsidP="009900DF">
      <w:pPr>
        <w:pStyle w:val="BodyText"/>
        <w:ind w:left="540" w:right="-25"/>
        <w:rPr>
          <w:rFonts w:ascii="Times New Roman" w:hAnsi="Times New Roman" w:cs="Times New Roman"/>
          <w:sz w:val="22"/>
          <w:szCs w:val="22"/>
        </w:rPr>
      </w:pPr>
    </w:p>
    <w:tbl>
      <w:tblPr>
        <w:tblW w:w="8921" w:type="dxa"/>
        <w:tblInd w:w="548" w:type="dxa"/>
        <w:tblLook w:val="0000"/>
      </w:tblPr>
      <w:tblGrid>
        <w:gridCol w:w="5510"/>
        <w:gridCol w:w="1363"/>
        <w:gridCol w:w="691"/>
        <w:gridCol w:w="1357"/>
      </w:tblGrid>
      <w:tr w:rsidR="00E4373E" w:rsidRPr="002262AB" w:rsidTr="008F0C30">
        <w:tc>
          <w:tcPr>
            <w:tcW w:w="5510" w:type="dxa"/>
            <w:vAlign w:val="bottom"/>
          </w:tcPr>
          <w:p w:rsidR="00E4373E" w:rsidRPr="002262AB" w:rsidRDefault="00E4373E" w:rsidP="009900DF">
            <w:pPr>
              <w:spacing w:after="0" w:line="240" w:lineRule="atLeast"/>
              <w:ind w:right="-25"/>
              <w:jc w:val="thaiDistribute"/>
              <w:rPr>
                <w:rFonts w:ascii="Times New Roman" w:hAnsi="Times New Roman" w:cs="Times New Roman"/>
                <w:i/>
                <w:iCs/>
                <w:szCs w:val="22"/>
              </w:rPr>
            </w:pPr>
          </w:p>
        </w:tc>
        <w:tc>
          <w:tcPr>
            <w:tcW w:w="3411" w:type="dxa"/>
            <w:gridSpan w:val="3"/>
          </w:tcPr>
          <w:p w:rsidR="00E4373E" w:rsidRPr="002262AB" w:rsidRDefault="00E4373E" w:rsidP="009900DF">
            <w:pPr>
              <w:spacing w:after="0" w:line="240" w:lineRule="atLeast"/>
              <w:ind w:left="-76" w:right="-25"/>
              <w:jc w:val="thaiDistribute"/>
              <w:rPr>
                <w:rFonts w:ascii="Times New Roman" w:hAnsi="Times New Roman" w:cs="Times New Roman"/>
                <w:i/>
                <w:iCs/>
                <w:szCs w:val="22"/>
              </w:rPr>
            </w:pPr>
            <w:r w:rsidRPr="002262AB">
              <w:rPr>
                <w:rFonts w:ascii="Times New Roman" w:hAnsi="Times New Roman" w:cs="Times New Roman"/>
                <w:i/>
                <w:iCs/>
                <w:szCs w:val="22"/>
              </w:rPr>
              <w:t>(% of total paid – up share capital)</w:t>
            </w:r>
          </w:p>
        </w:tc>
      </w:tr>
      <w:tr w:rsidR="00567D88" w:rsidRPr="002262AB" w:rsidTr="008F0C30">
        <w:tc>
          <w:tcPr>
            <w:tcW w:w="5510" w:type="dxa"/>
            <w:vAlign w:val="bottom"/>
          </w:tcPr>
          <w:p w:rsidR="00E4373E" w:rsidRPr="002262AB" w:rsidRDefault="00567D88" w:rsidP="009900DF">
            <w:pPr>
              <w:pStyle w:val="BodyText"/>
              <w:ind w:left="19" w:right="-25"/>
              <w:rPr>
                <w:rFonts w:ascii="Times New Roman" w:hAnsi="Times New Roman" w:cs="Times New Roman"/>
                <w:szCs w:val="22"/>
                <w:cs/>
              </w:rPr>
            </w:pPr>
            <w:r w:rsidRPr="002262AB">
              <w:rPr>
                <w:rFonts w:ascii="Times New Roman" w:hAnsi="Times New Roman" w:cs="Times New Roman"/>
                <w:sz w:val="22"/>
                <w:szCs w:val="22"/>
              </w:rPr>
              <w:t>Kuansataporn family</w:t>
            </w:r>
          </w:p>
        </w:tc>
        <w:tc>
          <w:tcPr>
            <w:tcW w:w="1363" w:type="dxa"/>
            <w:shd w:val="clear" w:color="auto" w:fill="auto"/>
          </w:tcPr>
          <w:p w:rsidR="00E4373E" w:rsidRPr="002262AB" w:rsidRDefault="00E4373E" w:rsidP="009900DF">
            <w:pPr>
              <w:tabs>
                <w:tab w:val="decimal" w:pos="495"/>
              </w:tabs>
              <w:spacing w:after="0" w:line="240" w:lineRule="atLeast"/>
              <w:ind w:left="-20" w:right="-25"/>
              <w:jc w:val="thaiDistribute"/>
              <w:rPr>
                <w:rFonts w:ascii="Times New Roman" w:hAnsi="Times New Roman" w:cs="Times New Roman"/>
                <w:szCs w:val="22"/>
              </w:rPr>
            </w:pPr>
          </w:p>
        </w:tc>
        <w:tc>
          <w:tcPr>
            <w:tcW w:w="691" w:type="dxa"/>
          </w:tcPr>
          <w:p w:rsidR="00E4373E" w:rsidRPr="002262AB" w:rsidRDefault="00017780" w:rsidP="009900DF">
            <w:pPr>
              <w:spacing w:after="0" w:line="240" w:lineRule="atLeast"/>
              <w:ind w:right="-25"/>
              <w:jc w:val="thaiDistribute"/>
              <w:rPr>
                <w:rFonts w:ascii="Times New Roman" w:hAnsi="Times New Roman" w:cs="Times New Roman"/>
                <w:szCs w:val="22"/>
                <w:cs/>
              </w:rPr>
            </w:pPr>
            <w:r>
              <w:rPr>
                <w:rFonts w:ascii="Times New Roman" w:hAnsi="Times New Roman" w:cs="Times New Roman"/>
                <w:szCs w:val="22"/>
              </w:rPr>
              <w:t>64.10</w:t>
            </w:r>
          </w:p>
        </w:tc>
        <w:tc>
          <w:tcPr>
            <w:tcW w:w="1357" w:type="dxa"/>
          </w:tcPr>
          <w:p w:rsidR="00E4373E" w:rsidRPr="002262AB" w:rsidRDefault="00E4373E" w:rsidP="009900DF">
            <w:pPr>
              <w:tabs>
                <w:tab w:val="decimal" w:pos="495"/>
              </w:tabs>
              <w:spacing w:after="0" w:line="240" w:lineRule="atLeast"/>
              <w:ind w:left="-20" w:right="-25"/>
              <w:jc w:val="thaiDistribute"/>
              <w:rPr>
                <w:rFonts w:ascii="Times New Roman" w:hAnsi="Times New Roman" w:cs="Times New Roman"/>
                <w:szCs w:val="22"/>
              </w:rPr>
            </w:pPr>
          </w:p>
        </w:tc>
      </w:tr>
    </w:tbl>
    <w:p w:rsidR="00E04CFD" w:rsidRPr="002262AB" w:rsidRDefault="00E04CFD" w:rsidP="009900DF">
      <w:pPr>
        <w:pStyle w:val="BodyText"/>
        <w:ind w:left="540" w:right="-25"/>
        <w:rPr>
          <w:rFonts w:ascii="Times New Roman" w:hAnsi="Times New Roman" w:cs="Times New Roman"/>
          <w:sz w:val="22"/>
          <w:szCs w:val="22"/>
        </w:rPr>
      </w:pPr>
    </w:p>
    <w:p w:rsidR="00567D88" w:rsidRPr="002262AB" w:rsidRDefault="00E4373E" w:rsidP="009900DF">
      <w:pPr>
        <w:pStyle w:val="BodyText"/>
        <w:tabs>
          <w:tab w:val="center" w:pos="5006"/>
        </w:tabs>
        <w:ind w:left="540" w:right="-25"/>
        <w:rPr>
          <w:rFonts w:ascii="Times New Roman" w:hAnsi="Times New Roman" w:cs="Times New Roman"/>
          <w:sz w:val="22"/>
          <w:szCs w:val="22"/>
        </w:rPr>
      </w:pPr>
      <w:r w:rsidRPr="002262AB">
        <w:rPr>
          <w:rFonts w:ascii="Times New Roman" w:hAnsi="Times New Roman" w:cs="Times New Roman"/>
          <w:sz w:val="22"/>
          <w:szCs w:val="22"/>
        </w:rPr>
        <w:t xml:space="preserve">The principal activities of the </w:t>
      </w:r>
      <w:r w:rsidR="00CE1FAD" w:rsidRPr="002262AB">
        <w:rPr>
          <w:rFonts w:ascii="Times New Roman" w:hAnsi="Times New Roman" w:cs="Times New Roman"/>
          <w:sz w:val="22"/>
          <w:szCs w:val="22"/>
        </w:rPr>
        <w:t>Group</w:t>
      </w:r>
      <w:r w:rsidRPr="002262AB">
        <w:rPr>
          <w:rFonts w:ascii="Times New Roman" w:hAnsi="Times New Roman" w:cs="Times New Roman"/>
          <w:sz w:val="22"/>
          <w:szCs w:val="22"/>
        </w:rPr>
        <w:t xml:space="preserve"> </w:t>
      </w:r>
      <w:r w:rsidR="003250FF" w:rsidRPr="002262AB">
        <w:rPr>
          <w:rFonts w:ascii="Times New Roman" w:hAnsi="Times New Roman" w:cs="Times New Roman"/>
          <w:sz w:val="22"/>
          <w:szCs w:val="22"/>
        </w:rPr>
        <w:t>are</w:t>
      </w:r>
      <w:r w:rsidR="00871BB9" w:rsidRPr="002262AB">
        <w:rPr>
          <w:rFonts w:ascii="Times New Roman" w:hAnsi="Times New Roman" w:cs="Times New Roman"/>
          <w:sz w:val="22"/>
          <w:szCs w:val="22"/>
        </w:rPr>
        <w:t xml:space="preserve"> trading of biomass, manufacturing wood chip and biomass pellet</w:t>
      </w:r>
      <w:r w:rsidR="00860C8B" w:rsidRPr="002262AB">
        <w:rPr>
          <w:rFonts w:ascii="Times New Roman" w:hAnsi="Times New Roman" w:cs="Times New Roman"/>
          <w:sz w:val="22"/>
          <w:szCs w:val="22"/>
        </w:rPr>
        <w:t>,</w:t>
      </w:r>
      <w:r w:rsidR="00871BB9" w:rsidRPr="002262AB">
        <w:rPr>
          <w:rFonts w:ascii="Times New Roman" w:hAnsi="Times New Roman" w:cs="Times New Roman"/>
          <w:sz w:val="22"/>
          <w:szCs w:val="22"/>
        </w:rPr>
        <w:t xml:space="preserve"> and transportation</w:t>
      </w:r>
      <w:r w:rsidR="003250FF" w:rsidRPr="002262AB">
        <w:rPr>
          <w:rFonts w:ascii="Times New Roman" w:hAnsi="Times New Roman" w:cs="Times New Roman"/>
          <w:sz w:val="22"/>
          <w:szCs w:val="22"/>
        </w:rPr>
        <w:t>.</w:t>
      </w:r>
    </w:p>
    <w:p w:rsidR="00567D88" w:rsidRPr="002262AB" w:rsidRDefault="00567D88" w:rsidP="009900DF">
      <w:pPr>
        <w:pStyle w:val="BodyText"/>
        <w:ind w:left="540" w:right="-25"/>
        <w:rPr>
          <w:rFonts w:ascii="Times New Roman" w:hAnsi="Times New Roman" w:cs="Times New Roman"/>
          <w:sz w:val="22"/>
          <w:szCs w:val="22"/>
        </w:rPr>
      </w:pPr>
    </w:p>
    <w:p w:rsidR="00771C3D" w:rsidRPr="002262AB" w:rsidRDefault="00080A25"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 xml:space="preserve">Details of the Company’s subsidiaries </w:t>
      </w:r>
      <w:r w:rsidR="00771C3D" w:rsidRPr="002262AB">
        <w:rPr>
          <w:rFonts w:ascii="Times New Roman" w:hAnsi="Times New Roman" w:cs="Times New Roman"/>
          <w:sz w:val="22"/>
          <w:szCs w:val="22"/>
        </w:rPr>
        <w:t xml:space="preserve">as at </w:t>
      </w:r>
      <w:r w:rsidR="00EE7002" w:rsidRPr="002262AB">
        <w:rPr>
          <w:rFonts w:ascii="Times New Roman" w:hAnsi="Times New Roman" w:cs="Times New Roman"/>
          <w:sz w:val="22"/>
          <w:szCs w:val="22"/>
        </w:rPr>
        <w:t>31 December 2</w:t>
      </w:r>
      <w:r w:rsidR="00826444">
        <w:rPr>
          <w:rFonts w:ascii="Times New Roman" w:hAnsi="Times New Roman" w:cs="Times New Roman"/>
          <w:sz w:val="22"/>
          <w:szCs w:val="22"/>
        </w:rPr>
        <w:t>021</w:t>
      </w:r>
      <w:r w:rsidR="00771C3D" w:rsidRPr="002262AB">
        <w:rPr>
          <w:rFonts w:ascii="Times New Roman" w:hAnsi="Times New Roman" w:cs="Times New Roman"/>
          <w:sz w:val="22"/>
          <w:szCs w:val="22"/>
        </w:rPr>
        <w:t xml:space="preserve"> </w:t>
      </w:r>
      <w:r w:rsidR="00826444">
        <w:rPr>
          <w:rFonts w:ascii="Times New Roman" w:hAnsi="Times New Roman" w:cs="Times New Roman"/>
          <w:sz w:val="22"/>
          <w:szCs w:val="22"/>
        </w:rPr>
        <w:t>and 2020</w:t>
      </w:r>
      <w:r w:rsidR="00EE7002" w:rsidRPr="002262AB">
        <w:rPr>
          <w:rFonts w:ascii="Times New Roman" w:hAnsi="Times New Roman" w:cs="Times New Roman"/>
          <w:sz w:val="22"/>
          <w:szCs w:val="22"/>
        </w:rPr>
        <w:t xml:space="preserve"> </w:t>
      </w:r>
      <w:r w:rsidR="00771C3D" w:rsidRPr="002262AB">
        <w:rPr>
          <w:rFonts w:ascii="Times New Roman" w:hAnsi="Times New Roman" w:cs="Times New Roman"/>
          <w:sz w:val="22"/>
          <w:szCs w:val="22"/>
        </w:rPr>
        <w:t>a</w:t>
      </w:r>
      <w:r w:rsidR="003250FF" w:rsidRPr="002262AB">
        <w:rPr>
          <w:rFonts w:ascii="Times New Roman" w:hAnsi="Times New Roman" w:cs="Times New Roman"/>
          <w:sz w:val="22"/>
          <w:szCs w:val="22"/>
        </w:rPr>
        <w:t>re given</w:t>
      </w:r>
      <w:r w:rsidR="00771C3D" w:rsidRPr="002262AB">
        <w:rPr>
          <w:rFonts w:ascii="Times New Roman" w:hAnsi="Times New Roman" w:cs="Times New Roman"/>
          <w:sz w:val="22"/>
          <w:szCs w:val="22"/>
        </w:rPr>
        <w:t xml:space="preserve"> in note </w:t>
      </w:r>
      <w:r w:rsidR="00EE7002" w:rsidRPr="002262AB">
        <w:rPr>
          <w:rFonts w:ascii="Times New Roman" w:hAnsi="Times New Roman" w:cs="Times New Roman"/>
          <w:sz w:val="22"/>
          <w:szCs w:val="22"/>
        </w:rPr>
        <w:t>12</w:t>
      </w:r>
      <w:r w:rsidR="003250FF" w:rsidRPr="002262AB">
        <w:rPr>
          <w:rFonts w:ascii="Times New Roman" w:hAnsi="Times New Roman" w:cs="Times New Roman"/>
          <w:sz w:val="22"/>
          <w:szCs w:val="22"/>
        </w:rPr>
        <w:t xml:space="preserve"> </w:t>
      </w:r>
      <w:r w:rsidR="00771C3D" w:rsidRPr="002262AB">
        <w:rPr>
          <w:rFonts w:ascii="Times New Roman" w:hAnsi="Times New Roman" w:cs="Times New Roman"/>
          <w:sz w:val="22"/>
          <w:szCs w:val="22"/>
        </w:rPr>
        <w:t>to the financial statements.</w:t>
      </w:r>
    </w:p>
    <w:p w:rsidR="00771C3D" w:rsidRPr="002262AB" w:rsidRDefault="00771C3D" w:rsidP="009900DF">
      <w:pPr>
        <w:pStyle w:val="BodyText"/>
        <w:ind w:left="540" w:right="-25"/>
        <w:rPr>
          <w:rFonts w:ascii="Times New Roman" w:hAnsi="Times New Roman" w:cs="Times New Roman"/>
          <w:sz w:val="22"/>
          <w:szCs w:val="22"/>
        </w:rPr>
      </w:pPr>
    </w:p>
    <w:p w:rsidR="00DE4702" w:rsidRPr="002262AB" w:rsidRDefault="009B3D0C" w:rsidP="009900DF">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Basis of preparation of</w:t>
      </w:r>
      <w:r w:rsidR="00DE4702" w:rsidRPr="002262AB">
        <w:rPr>
          <w:rFonts w:ascii="Times New Roman" w:hAnsi="Times New Roman" w:cs="Times New Roman"/>
          <w:b/>
          <w:bCs/>
          <w:szCs w:val="22"/>
        </w:rPr>
        <w:t xml:space="preserve"> financial statements</w:t>
      </w:r>
    </w:p>
    <w:p w:rsidR="00DE4702" w:rsidRPr="002262AB" w:rsidRDefault="00DE4702" w:rsidP="009900DF">
      <w:pPr>
        <w:pStyle w:val="BodyText"/>
        <w:spacing w:line="220" w:lineRule="exact"/>
        <w:ind w:left="539" w:right="-25" w:firstLine="11"/>
        <w:rPr>
          <w:rFonts w:ascii="Times New Roman" w:hAnsi="Times New Roman" w:cs="Times New Roman"/>
          <w:sz w:val="22"/>
          <w:szCs w:val="22"/>
        </w:rPr>
      </w:pPr>
    </w:p>
    <w:p w:rsidR="00DE4702" w:rsidRPr="002262AB" w:rsidRDefault="007844A2" w:rsidP="009900DF">
      <w:pPr>
        <w:tabs>
          <w:tab w:val="left" w:pos="540"/>
        </w:tabs>
        <w:spacing w:after="0" w:line="240" w:lineRule="auto"/>
        <w:ind w:right="-25"/>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2.1</w:t>
      </w:r>
      <w:r w:rsidRPr="002262AB">
        <w:rPr>
          <w:rFonts w:ascii="Times New Roman" w:hAnsi="Times New Roman" w:cs="Times New Roman"/>
          <w:b/>
          <w:bCs/>
          <w:i/>
          <w:iCs/>
          <w:szCs w:val="22"/>
          <w:lang w:val="en-GB" w:bidi="ar-SA"/>
        </w:rPr>
        <w:tab/>
      </w:r>
      <w:r w:rsidR="00DE4702" w:rsidRPr="002262AB">
        <w:rPr>
          <w:rFonts w:ascii="Times New Roman" w:hAnsi="Times New Roman" w:cs="Times New Roman"/>
          <w:b/>
          <w:bCs/>
          <w:i/>
          <w:iCs/>
          <w:szCs w:val="22"/>
          <w:lang w:val="en-GB" w:bidi="ar-SA"/>
        </w:rPr>
        <w:t>Statement of compliance</w:t>
      </w:r>
    </w:p>
    <w:p w:rsidR="00DE4702" w:rsidRPr="002262AB" w:rsidRDefault="00DE4702" w:rsidP="009900DF">
      <w:pPr>
        <w:pStyle w:val="BodyText"/>
        <w:ind w:left="540" w:right="-25"/>
        <w:rPr>
          <w:rFonts w:ascii="Times New Roman" w:hAnsi="Times New Roman" w:cstheme="minorBidi"/>
          <w:sz w:val="22"/>
          <w:szCs w:val="22"/>
          <w:lang w:val="en-GB"/>
        </w:rPr>
      </w:pPr>
    </w:p>
    <w:p w:rsidR="0052698F" w:rsidRPr="002262AB" w:rsidRDefault="0052698F" w:rsidP="009900DF">
      <w:pPr>
        <w:pStyle w:val="BodyText"/>
        <w:tabs>
          <w:tab w:val="left" w:pos="9585"/>
        </w:tabs>
        <w:ind w:left="562" w:right="-54"/>
        <w:rPr>
          <w:rFonts w:ascii="Times New Roman" w:hAnsi="Times New Roman" w:cs="Times New Roman"/>
          <w:sz w:val="22"/>
          <w:szCs w:val="22"/>
        </w:rPr>
      </w:pPr>
      <w:r w:rsidRPr="002262AB">
        <w:rPr>
          <w:rFonts w:ascii="Times New Roman" w:hAnsi="Times New Roman" w:cs="Times New Roman"/>
          <w:sz w:val="22"/>
          <w:szCs w:val="22"/>
        </w:rPr>
        <w:t>The financial statements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are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prepared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in accordance with Thai Financial Reporting Standards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(“TFRSs”),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guidelines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promulgated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by</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Federation</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of</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Accounting</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Professions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applicable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rules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regulations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of</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Thai</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Securities</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and</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Exchange</w:t>
      </w:r>
      <w:r w:rsidR="00D83D36" w:rsidRPr="002262AB">
        <w:rPr>
          <w:rFonts w:ascii="Times New Roman" w:hAnsi="Times New Roman" w:cs="Times New Roman"/>
          <w:sz w:val="22"/>
          <w:szCs w:val="22"/>
        </w:rPr>
        <w:t xml:space="preserve"> </w:t>
      </w:r>
      <w:r w:rsidRPr="002262AB">
        <w:rPr>
          <w:rFonts w:ascii="Times New Roman" w:hAnsi="Times New Roman" w:cs="Times New Roman"/>
          <w:sz w:val="22"/>
          <w:szCs w:val="22"/>
        </w:rPr>
        <w:t>Commission.</w:t>
      </w:r>
    </w:p>
    <w:p w:rsidR="007844A2" w:rsidRPr="002262AB" w:rsidRDefault="007844A2" w:rsidP="009900DF">
      <w:pPr>
        <w:pStyle w:val="BodyText"/>
        <w:tabs>
          <w:tab w:val="left" w:pos="9585"/>
        </w:tabs>
        <w:ind w:left="562" w:right="-54"/>
        <w:rPr>
          <w:rFonts w:ascii="Times New Roman" w:hAnsi="Times New Roman" w:cs="Times New Roman"/>
          <w:sz w:val="22"/>
          <w:szCs w:val="22"/>
        </w:rPr>
      </w:pPr>
    </w:p>
    <w:p w:rsidR="008762D8" w:rsidRPr="002262AB" w:rsidRDefault="008762D8"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New financial reporting standards</w:t>
      </w:r>
    </w:p>
    <w:p w:rsidR="009E5B83" w:rsidRPr="002262AB" w:rsidRDefault="009E5B83" w:rsidP="009900DF">
      <w:pPr>
        <w:tabs>
          <w:tab w:val="left" w:pos="540"/>
        </w:tabs>
        <w:spacing w:before="240" w:after="0" w:line="240" w:lineRule="auto"/>
        <w:ind w:left="567" w:right="-25"/>
        <w:contextualSpacing/>
        <w:jc w:val="thaiDistribute"/>
        <w:rPr>
          <w:rFonts w:ascii="Times New Roman" w:hAnsi="Times New Roman" w:cs="Times New Roman"/>
          <w:szCs w:val="22"/>
          <w:lang w:val="en-GB" w:bidi="ar-SA"/>
        </w:rPr>
      </w:pPr>
    </w:p>
    <w:p w:rsidR="008A7C19" w:rsidRPr="002262AB" w:rsidRDefault="00776EB3" w:rsidP="009900DF">
      <w:pPr>
        <w:tabs>
          <w:tab w:val="left" w:pos="567"/>
          <w:tab w:val="left" w:pos="1134"/>
        </w:tabs>
        <w:spacing w:after="0" w:line="240" w:lineRule="auto"/>
        <w:ind w:right="-25"/>
        <w:jc w:val="thaiDistribute"/>
        <w:rPr>
          <w:rFonts w:ascii="Times New Roman" w:hAnsi="Times New Roman" w:cs="Times New Roman"/>
          <w:spacing w:val="-4"/>
          <w:szCs w:val="22"/>
          <w:lang w:val="en-GB"/>
        </w:rPr>
      </w:pPr>
      <w:r w:rsidRPr="002262AB">
        <w:rPr>
          <w:rFonts w:ascii="Times New Roman" w:hAnsi="Times New Roman" w:cs="Times New Roman"/>
          <w:spacing w:val="-4"/>
          <w:szCs w:val="22"/>
          <w:lang w:val="en-GB"/>
        </w:rPr>
        <w:t>2.2.1</w:t>
      </w:r>
      <w:r w:rsidRPr="002262AB">
        <w:rPr>
          <w:rFonts w:ascii="Times New Roman" w:hAnsi="Times New Roman" w:cs="Times New Roman"/>
          <w:spacing w:val="-4"/>
          <w:szCs w:val="22"/>
          <w:lang w:val="en-GB"/>
        </w:rPr>
        <w:tab/>
      </w:r>
      <w:r w:rsidR="008A7C19" w:rsidRPr="002262AB">
        <w:rPr>
          <w:rFonts w:ascii="Times New Roman" w:hAnsi="Times New Roman" w:cs="Times New Roman"/>
          <w:spacing w:val="-4"/>
          <w:szCs w:val="22"/>
          <w:lang w:val="en-GB"/>
        </w:rPr>
        <w:t xml:space="preserve">Financial reporting standards </w:t>
      </w:r>
      <w:r w:rsidR="00F978BA">
        <w:rPr>
          <w:rFonts w:ascii="Times New Roman" w:hAnsi="Times New Roman" w:cs="Times New Roman"/>
          <w:spacing w:val="-4"/>
          <w:szCs w:val="22"/>
          <w:lang w:val="en-GB"/>
        </w:rPr>
        <w:t>beco</w:t>
      </w:r>
      <w:r w:rsidR="003250FF" w:rsidRPr="002262AB">
        <w:rPr>
          <w:rFonts w:ascii="Times New Roman" w:hAnsi="Times New Roman" w:cs="Times New Roman"/>
          <w:spacing w:val="-4"/>
          <w:szCs w:val="22"/>
          <w:lang w:val="en-GB"/>
        </w:rPr>
        <w:t>me effective in the current period</w:t>
      </w:r>
    </w:p>
    <w:p w:rsidR="00D438C8" w:rsidRDefault="00D438C8" w:rsidP="009900DF">
      <w:pPr>
        <w:pStyle w:val="BodyText"/>
        <w:ind w:left="567"/>
        <w:rPr>
          <w:rFonts w:ascii="Times New Roman" w:hAnsi="Times New Roman" w:cs="Times New Roman"/>
          <w:spacing w:val="-6"/>
          <w:sz w:val="22"/>
          <w:szCs w:val="22"/>
        </w:rPr>
      </w:pPr>
    </w:p>
    <w:p w:rsidR="00136CBD" w:rsidRPr="002262AB" w:rsidRDefault="00136CBD" w:rsidP="009900DF">
      <w:pPr>
        <w:pStyle w:val="BodyText"/>
        <w:ind w:left="567"/>
        <w:rPr>
          <w:rFonts w:ascii="Times New Roman" w:hAnsi="Times New Roman" w:cs="Times New Roman"/>
          <w:spacing w:val="-6"/>
          <w:sz w:val="22"/>
          <w:szCs w:val="22"/>
        </w:rPr>
      </w:pPr>
      <w:r w:rsidRPr="00122169">
        <w:rPr>
          <w:rFonts w:ascii="Times New Roman" w:hAnsi="Times New Roman" w:cs="Times New Roman"/>
          <w:spacing w:val="-6"/>
          <w:sz w:val="22"/>
          <w:szCs w:val="22"/>
        </w:rPr>
        <w:t xml:space="preserve">The Company has initially applied new and revised TFRS that are effective for annual periods beginning on or after 1 January 2021. The above application has no material </w:t>
      </w:r>
      <w:r w:rsidR="003E098C" w:rsidRPr="00122169">
        <w:rPr>
          <w:rFonts w:ascii="Times New Roman" w:hAnsi="Times New Roman" w:cs="Times New Roman"/>
          <w:spacing w:val="-6"/>
          <w:sz w:val="22"/>
          <w:szCs w:val="22"/>
        </w:rPr>
        <w:t>impact</w:t>
      </w:r>
      <w:r w:rsidRPr="00122169">
        <w:rPr>
          <w:rFonts w:ascii="Times New Roman" w:hAnsi="Times New Roman" w:cs="Times New Roman"/>
          <w:spacing w:val="-6"/>
          <w:sz w:val="22"/>
          <w:szCs w:val="22"/>
        </w:rPr>
        <w:t xml:space="preserve"> on the financial statements.</w:t>
      </w:r>
    </w:p>
    <w:p w:rsidR="007844A2" w:rsidRPr="002262AB" w:rsidRDefault="007844A2" w:rsidP="009900DF">
      <w:pPr>
        <w:spacing w:after="0" w:line="240" w:lineRule="auto"/>
        <w:jc w:val="thaiDistribute"/>
        <w:rPr>
          <w:rFonts w:ascii="Times New Roman" w:hAnsi="Times New Roman" w:cs="Times New Roman"/>
          <w:spacing w:val="-4"/>
          <w:szCs w:val="22"/>
        </w:rPr>
      </w:pPr>
      <w:r w:rsidRPr="002262AB">
        <w:rPr>
          <w:rFonts w:ascii="Times New Roman" w:hAnsi="Times New Roman" w:cs="Times New Roman"/>
          <w:spacing w:val="-4"/>
          <w:szCs w:val="22"/>
        </w:rPr>
        <w:br w:type="page"/>
      </w:r>
    </w:p>
    <w:p w:rsidR="007A232C" w:rsidRPr="002262AB" w:rsidRDefault="007A232C" w:rsidP="009900DF">
      <w:pPr>
        <w:tabs>
          <w:tab w:val="left" w:pos="567"/>
          <w:tab w:val="left" w:pos="1134"/>
        </w:tabs>
        <w:spacing w:after="0" w:line="240" w:lineRule="auto"/>
        <w:ind w:right="-25"/>
        <w:jc w:val="thaiDistribute"/>
        <w:rPr>
          <w:rFonts w:ascii="Times New Roman" w:hAnsi="Times New Roman" w:cs="Times New Roman"/>
          <w:spacing w:val="-4"/>
          <w:szCs w:val="22"/>
          <w:lang w:val="en-GB"/>
        </w:rPr>
      </w:pPr>
      <w:r w:rsidRPr="002262AB">
        <w:rPr>
          <w:rFonts w:ascii="Times New Roman" w:hAnsi="Times New Roman" w:cs="Times New Roman"/>
          <w:spacing w:val="-4"/>
          <w:szCs w:val="22"/>
        </w:rPr>
        <w:lastRenderedPageBreak/>
        <w:t>2.2.2</w:t>
      </w:r>
      <w:r w:rsidRPr="002262AB">
        <w:rPr>
          <w:rFonts w:ascii="Times New Roman" w:hAnsi="Times New Roman" w:cs="Times New Roman"/>
          <w:b/>
          <w:bCs/>
          <w:szCs w:val="22"/>
        </w:rPr>
        <w:t xml:space="preserve"> </w:t>
      </w:r>
      <w:r w:rsidR="0062473D">
        <w:rPr>
          <w:rFonts w:ascii="Times New Roman" w:hAnsi="Times New Roman" w:cs="Times New Roman"/>
          <w:b/>
          <w:bCs/>
          <w:szCs w:val="22"/>
        </w:rPr>
        <w:t xml:space="preserve"> </w:t>
      </w:r>
      <w:r w:rsidRPr="002262AB">
        <w:rPr>
          <w:rFonts w:ascii="Times New Roman" w:hAnsi="Times New Roman" w:cs="Times New Roman"/>
          <w:spacing w:val="-4"/>
          <w:szCs w:val="22"/>
          <w:lang w:val="en-GB"/>
        </w:rPr>
        <w:t>Thai Financial Reporting Standards (TFRS) that have been issued but are not yet effective</w:t>
      </w:r>
    </w:p>
    <w:p w:rsidR="00C8328F" w:rsidRPr="00C1436C" w:rsidRDefault="00C8328F" w:rsidP="009900DF">
      <w:pPr>
        <w:pStyle w:val="BodyText"/>
        <w:ind w:left="567" w:right="-54"/>
        <w:rPr>
          <w:rFonts w:ascii="Times New Roman" w:hAnsi="Times New Roman" w:cs="Times New Roman"/>
          <w:spacing w:val="-6"/>
          <w:sz w:val="22"/>
          <w:szCs w:val="22"/>
          <w:lang w:val="en-GB"/>
        </w:rPr>
      </w:pPr>
    </w:p>
    <w:p w:rsidR="0030151E" w:rsidRPr="0030151E" w:rsidRDefault="0030151E" w:rsidP="00780717">
      <w:pPr>
        <w:pStyle w:val="BodyText"/>
        <w:ind w:left="567" w:right="-54" w:firstLine="0"/>
        <w:rPr>
          <w:rFonts w:ascii="Times New Roman" w:hAnsi="Times New Roman" w:cs="Times New Roman"/>
          <w:spacing w:val="-6"/>
          <w:sz w:val="22"/>
          <w:szCs w:val="22"/>
        </w:rPr>
      </w:pPr>
      <w:r w:rsidRPr="0030151E">
        <w:rPr>
          <w:rFonts w:ascii="Times New Roman" w:hAnsi="Times New Roman" w:cs="Times New Roman"/>
          <w:sz w:val="22"/>
          <w:szCs w:val="22"/>
        </w:rPr>
        <w:t>The Federation of Accounting Professions has revised TFRSs which are effective for annual accounting periods begi</w:t>
      </w:r>
      <w:r>
        <w:rPr>
          <w:rFonts w:ascii="Times New Roman" w:hAnsi="Times New Roman" w:cs="Times New Roman"/>
          <w:sz w:val="22"/>
          <w:szCs w:val="22"/>
        </w:rPr>
        <w:t>nning on or after 1 January 2022</w:t>
      </w:r>
      <w:r w:rsidRPr="0030151E">
        <w:rPr>
          <w:rFonts w:ascii="Times New Roman" w:hAnsi="Times New Roman" w:cs="Times New Roman"/>
          <w:sz w:val="22"/>
          <w:szCs w:val="22"/>
        </w:rPr>
        <w:t xml:space="preserve"> and have not been adopted in the preparation of these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p>
    <w:p w:rsidR="0030151E" w:rsidRPr="002262AB" w:rsidRDefault="0030151E" w:rsidP="003E1124">
      <w:pPr>
        <w:pStyle w:val="BodyText"/>
        <w:ind w:left="567" w:right="-54"/>
        <w:jc w:val="left"/>
        <w:rPr>
          <w:rFonts w:ascii="Times New Roman" w:hAnsi="Times New Roman" w:cs="Times New Roman"/>
          <w:spacing w:val="-6"/>
          <w:sz w:val="22"/>
          <w:szCs w:val="22"/>
        </w:rPr>
      </w:pPr>
    </w:p>
    <w:p w:rsidR="00C83986" w:rsidRPr="002262AB" w:rsidRDefault="00C83986"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lang w:val="en-GB" w:bidi="ar-SA"/>
        </w:rPr>
      </w:pPr>
      <w:r w:rsidRPr="002262AB">
        <w:rPr>
          <w:rFonts w:ascii="Times New Roman" w:hAnsi="Times New Roman" w:cs="Times New Roman"/>
          <w:b/>
          <w:bCs/>
          <w:i/>
          <w:iCs/>
          <w:szCs w:val="22"/>
          <w:lang w:val="en-GB" w:bidi="ar-SA"/>
        </w:rPr>
        <w:t>Basis of measurement</w:t>
      </w:r>
    </w:p>
    <w:p w:rsidR="00C83986" w:rsidRPr="002262AB" w:rsidRDefault="00C83986" w:rsidP="009900DF">
      <w:pPr>
        <w:pStyle w:val="BodyText"/>
        <w:ind w:left="547" w:right="0"/>
        <w:rPr>
          <w:rFonts w:ascii="Times New Roman" w:hAnsi="Times New Roman" w:cs="Times New Roman"/>
          <w:sz w:val="22"/>
          <w:szCs w:val="22"/>
        </w:rPr>
      </w:pPr>
    </w:p>
    <w:p w:rsidR="00C83986" w:rsidRPr="002262AB" w:rsidRDefault="00C83986" w:rsidP="009900DF">
      <w:pPr>
        <w:spacing w:after="0" w:line="240" w:lineRule="atLeast"/>
        <w:ind w:left="547" w:right="14" w:firstLine="14"/>
        <w:jc w:val="thaiDistribute"/>
        <w:rPr>
          <w:rFonts w:ascii="Times New Roman" w:hAnsi="Times New Roman" w:cs="Times New Roman"/>
          <w:szCs w:val="22"/>
        </w:rPr>
      </w:pPr>
      <w:r w:rsidRPr="002262AB">
        <w:rPr>
          <w:rFonts w:ascii="Times New Roman" w:hAnsi="Times New Roman" w:cs="Times New Roman"/>
          <w:szCs w:val="22"/>
        </w:rPr>
        <w:t>The financial statements have been prepared on the historical cost basis except for the following items:</w:t>
      </w:r>
    </w:p>
    <w:p w:rsidR="00C83986" w:rsidRPr="002262AB" w:rsidRDefault="00C83986" w:rsidP="009900DF">
      <w:pPr>
        <w:spacing w:after="0" w:line="240" w:lineRule="atLeast"/>
        <w:ind w:left="547" w:right="14" w:firstLine="14"/>
        <w:jc w:val="thaiDistribute"/>
        <w:rPr>
          <w:rFonts w:ascii="Times New Roman" w:hAnsi="Times New Roman" w:cs="Times New Roman"/>
          <w:szCs w:val="22"/>
        </w:rPr>
      </w:pPr>
    </w:p>
    <w:tbl>
      <w:tblPr>
        <w:tblW w:w="9199" w:type="dxa"/>
        <w:tblInd w:w="548" w:type="dxa"/>
        <w:tblLayout w:type="fixed"/>
        <w:tblLook w:val="0000"/>
      </w:tblPr>
      <w:tblGrid>
        <w:gridCol w:w="2962"/>
        <w:gridCol w:w="6237"/>
      </w:tblGrid>
      <w:tr w:rsidR="00C83986" w:rsidRPr="002262AB" w:rsidTr="00E678EE">
        <w:tc>
          <w:tcPr>
            <w:tcW w:w="2962" w:type="dxa"/>
            <w:vAlign w:val="bottom"/>
          </w:tcPr>
          <w:p w:rsidR="00C83986" w:rsidRPr="002262AB" w:rsidRDefault="00C83986" w:rsidP="009900DF">
            <w:pPr>
              <w:tabs>
                <w:tab w:val="left" w:pos="1720"/>
                <w:tab w:val="left" w:pos="2746"/>
              </w:tabs>
              <w:spacing w:after="0" w:line="240" w:lineRule="atLeast"/>
              <w:ind w:left="268" w:right="742" w:firstLine="460"/>
              <w:jc w:val="thaiDistribute"/>
              <w:rPr>
                <w:rFonts w:ascii="Times New Roman" w:hAnsi="Times New Roman"/>
                <w:szCs w:val="22"/>
                <w:u w:val="single"/>
                <w:cs/>
              </w:rPr>
            </w:pPr>
            <w:r w:rsidRPr="002262AB">
              <w:rPr>
                <w:rFonts w:ascii="Times New Roman" w:hAnsi="Times New Roman"/>
                <w:szCs w:val="22"/>
                <w:u w:val="single"/>
              </w:rPr>
              <w:t>Items</w:t>
            </w:r>
          </w:p>
        </w:tc>
        <w:tc>
          <w:tcPr>
            <w:tcW w:w="6237" w:type="dxa"/>
            <w:shd w:val="clear" w:color="auto" w:fill="auto"/>
          </w:tcPr>
          <w:p w:rsidR="00C83986" w:rsidRPr="002262AB" w:rsidRDefault="00C83986" w:rsidP="009900DF">
            <w:pPr>
              <w:spacing w:after="0" w:line="240" w:lineRule="atLeast"/>
              <w:ind w:left="-20" w:firstLine="2038"/>
              <w:jc w:val="thaiDistribute"/>
              <w:rPr>
                <w:rFonts w:ascii="Times New Roman" w:hAnsi="Times New Roman" w:cs="Times New Roman"/>
                <w:szCs w:val="22"/>
                <w:u w:val="single"/>
              </w:rPr>
            </w:pPr>
            <w:r w:rsidRPr="002262AB">
              <w:rPr>
                <w:rFonts w:ascii="Times New Roman" w:hAnsi="Times New Roman" w:cs="Times New Roman"/>
                <w:szCs w:val="22"/>
                <w:u w:val="single"/>
              </w:rPr>
              <w:t>Measurement bases</w:t>
            </w:r>
          </w:p>
        </w:tc>
      </w:tr>
      <w:tr w:rsidR="00C83986" w:rsidRPr="002262AB" w:rsidTr="00E678EE">
        <w:tc>
          <w:tcPr>
            <w:tcW w:w="2962" w:type="dxa"/>
            <w:vAlign w:val="bottom"/>
          </w:tcPr>
          <w:p w:rsidR="00C83986" w:rsidRPr="002262AB" w:rsidRDefault="00C83986" w:rsidP="00E678EE">
            <w:pPr>
              <w:spacing w:after="0" w:line="240" w:lineRule="atLeast"/>
              <w:rPr>
                <w:rFonts w:ascii="Times New Roman" w:hAnsi="Times New Roman"/>
                <w:szCs w:val="22"/>
              </w:rPr>
            </w:pPr>
            <w:r w:rsidRPr="002262AB">
              <w:rPr>
                <w:rFonts w:ascii="Times New Roman" w:hAnsi="Times New Roman"/>
                <w:szCs w:val="22"/>
              </w:rPr>
              <w:t>Defined benefit liability</w:t>
            </w:r>
            <w:r w:rsidRPr="002262AB">
              <w:rPr>
                <w:rFonts w:ascii="Times New Roman" w:hAnsi="Times New Roman"/>
                <w:szCs w:val="22"/>
              </w:rPr>
              <w:br/>
            </w:r>
          </w:p>
        </w:tc>
        <w:tc>
          <w:tcPr>
            <w:tcW w:w="6237" w:type="dxa"/>
            <w:shd w:val="clear" w:color="auto" w:fill="auto"/>
          </w:tcPr>
          <w:p w:rsidR="00C83986" w:rsidRPr="002262AB" w:rsidRDefault="00C83986" w:rsidP="00E678EE">
            <w:pPr>
              <w:tabs>
                <w:tab w:val="left" w:pos="176"/>
              </w:tabs>
              <w:spacing w:after="0" w:line="240" w:lineRule="atLeast"/>
              <w:ind w:left="-108" w:right="-391"/>
              <w:rPr>
                <w:rFonts w:ascii="Times New Roman" w:hAnsi="Times New Roman" w:cs="Times New Roman"/>
                <w:szCs w:val="22"/>
              </w:rPr>
            </w:pPr>
            <w:r w:rsidRPr="002262AB">
              <w:rPr>
                <w:rFonts w:ascii="Times New Roman" w:hAnsi="Times New Roman" w:cs="Times New Roman"/>
                <w:szCs w:val="22"/>
              </w:rPr>
              <w:t>Present value of non-current</w:t>
            </w:r>
            <w:r w:rsidR="00E678EE" w:rsidRPr="002262AB">
              <w:rPr>
                <w:rFonts w:ascii="Times New Roman" w:hAnsi="Times New Roman" w:cs="Times New Roman"/>
                <w:szCs w:val="22"/>
              </w:rPr>
              <w:t xml:space="preserve"> provisions for defined benefit</w:t>
            </w:r>
            <w:r w:rsidR="00E678EE" w:rsidRPr="002262AB">
              <w:rPr>
                <w:rFonts w:ascii="Times New Roman" w:hAnsi="Times New Roman" w:cs="Times New Roman"/>
                <w:szCs w:val="22"/>
              </w:rPr>
              <w:br/>
            </w:r>
            <w:r w:rsidR="00E678EE" w:rsidRPr="002262AB">
              <w:rPr>
                <w:rFonts w:ascii="Times New Roman" w:hAnsi="Times New Roman" w:cs="Times New Roman"/>
                <w:szCs w:val="22"/>
              </w:rPr>
              <w:tab/>
            </w:r>
            <w:r w:rsidRPr="002262AB">
              <w:rPr>
                <w:rFonts w:ascii="Times New Roman" w:hAnsi="Times New Roman" w:cs="Times New Roman"/>
                <w:szCs w:val="22"/>
              </w:rPr>
              <w:t>as explained</w:t>
            </w:r>
            <w:r w:rsidRPr="002262AB">
              <w:rPr>
                <w:rFonts w:ascii="Times New Roman" w:hAnsi="Times New Roman" w:cstheme="minorBidi" w:hint="cs"/>
                <w:b/>
                <w:bCs/>
                <w:szCs w:val="22"/>
                <w:cs/>
              </w:rPr>
              <w:t xml:space="preserve"> </w:t>
            </w:r>
            <w:r w:rsidRPr="002262AB">
              <w:rPr>
                <w:rFonts w:ascii="Times New Roman" w:hAnsi="Times New Roman" w:cs="Times New Roman"/>
                <w:szCs w:val="22"/>
              </w:rPr>
              <w:t>in note 2</w:t>
            </w:r>
            <w:r w:rsidR="00637A63" w:rsidRPr="002262AB">
              <w:rPr>
                <w:rFonts w:ascii="Times New Roman" w:hAnsi="Times New Roman" w:cs="Times New Roman"/>
                <w:szCs w:val="22"/>
              </w:rPr>
              <w:t>5</w:t>
            </w:r>
          </w:p>
        </w:tc>
      </w:tr>
    </w:tbl>
    <w:p w:rsidR="00C83986" w:rsidRPr="002262AB" w:rsidRDefault="00C83986" w:rsidP="009900DF">
      <w:pPr>
        <w:pStyle w:val="BodyText"/>
        <w:ind w:left="547" w:right="0"/>
        <w:rPr>
          <w:rFonts w:ascii="Times New Roman" w:hAnsi="Times New Roman" w:cs="Times New Roman"/>
          <w:sz w:val="22"/>
          <w:szCs w:val="22"/>
        </w:rPr>
      </w:pPr>
    </w:p>
    <w:p w:rsidR="00DE4702" w:rsidRPr="002262AB" w:rsidRDefault="00DE4702"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rPr>
      </w:pPr>
      <w:r w:rsidRPr="002262AB">
        <w:rPr>
          <w:rFonts w:ascii="Times New Roman" w:hAnsi="Times New Roman" w:cs="Times New Roman"/>
          <w:b/>
          <w:bCs/>
          <w:i/>
          <w:iCs/>
          <w:szCs w:val="22"/>
        </w:rPr>
        <w:t>Functional and presentation currency</w:t>
      </w:r>
    </w:p>
    <w:p w:rsidR="00DE4702" w:rsidRPr="002262AB" w:rsidRDefault="00DE4702" w:rsidP="009900DF">
      <w:pPr>
        <w:pStyle w:val="BodyText"/>
        <w:ind w:left="540" w:right="-25"/>
        <w:rPr>
          <w:rFonts w:ascii="Times New Roman" w:hAnsi="Times New Roman" w:cs="Times New Roman"/>
          <w:sz w:val="22"/>
          <w:szCs w:val="22"/>
        </w:rPr>
      </w:pPr>
    </w:p>
    <w:p w:rsidR="00D83D36" w:rsidRPr="002262AB" w:rsidRDefault="00D83D36" w:rsidP="009900DF">
      <w:pPr>
        <w:pStyle w:val="BodyText"/>
        <w:ind w:left="540"/>
        <w:rPr>
          <w:rFonts w:ascii="Times New Roman" w:hAnsi="Times New Roman" w:cs="Times New Roman"/>
          <w:sz w:val="22"/>
          <w:szCs w:val="22"/>
        </w:rPr>
      </w:pPr>
      <w:r w:rsidRPr="002262AB">
        <w:rPr>
          <w:rFonts w:ascii="Times New Roman" w:hAnsi="Times New Roman" w:cs="Times New Roman"/>
          <w:sz w:val="22"/>
          <w:szCs w:val="22"/>
        </w:rPr>
        <w:t>The financial statements are presented in Thai Baht, which is the Group</w:t>
      </w:r>
      <w:r w:rsidR="00367A1C">
        <w:rPr>
          <w:rFonts w:ascii="Times New Roman" w:hAnsi="Times New Roman" w:cs="Times New Roman"/>
          <w:sz w:val="22"/>
          <w:szCs w:val="22"/>
        </w:rPr>
        <w:t>/Company’s functional currency.</w:t>
      </w:r>
      <w:r w:rsidR="003E1124">
        <w:rPr>
          <w:rFonts w:ascii="Times New Roman" w:hAnsi="Times New Roman" w:cs="Times New Roman"/>
          <w:sz w:val="22"/>
          <w:szCs w:val="22"/>
        </w:rPr>
        <w:t xml:space="preserve"> All financial information has been rounded in the notes to the financial statements to the nearest million unless otherwise stated.</w:t>
      </w:r>
    </w:p>
    <w:p w:rsidR="00883355" w:rsidRPr="002262AB" w:rsidRDefault="00883355" w:rsidP="009900DF">
      <w:pPr>
        <w:pStyle w:val="BodyText"/>
        <w:ind w:left="540" w:right="-25"/>
        <w:rPr>
          <w:rFonts w:ascii="Times New Roman" w:hAnsi="Times New Roman" w:cs="Times New Roman"/>
          <w:sz w:val="22"/>
          <w:szCs w:val="22"/>
        </w:rPr>
      </w:pPr>
    </w:p>
    <w:p w:rsidR="00DE4702" w:rsidRPr="002262AB" w:rsidRDefault="00DE4702" w:rsidP="009900DF">
      <w:pPr>
        <w:numPr>
          <w:ilvl w:val="1"/>
          <w:numId w:val="8"/>
        </w:numPr>
        <w:tabs>
          <w:tab w:val="left" w:pos="540"/>
        </w:tabs>
        <w:spacing w:after="0" w:line="240" w:lineRule="auto"/>
        <w:ind w:left="567" w:right="-25" w:hanging="567"/>
        <w:contextualSpacing/>
        <w:jc w:val="thaiDistribute"/>
        <w:rPr>
          <w:rFonts w:ascii="Times New Roman" w:hAnsi="Times New Roman" w:cs="Times New Roman"/>
          <w:b/>
          <w:bCs/>
          <w:i/>
          <w:iCs/>
          <w:szCs w:val="22"/>
        </w:rPr>
      </w:pPr>
      <w:r w:rsidRPr="002262AB">
        <w:rPr>
          <w:rFonts w:ascii="Times New Roman" w:hAnsi="Times New Roman" w:cs="Times New Roman"/>
          <w:b/>
          <w:bCs/>
          <w:i/>
          <w:iCs/>
          <w:szCs w:val="22"/>
        </w:rPr>
        <w:t xml:space="preserve">Use of </w:t>
      </w:r>
      <w:r w:rsidR="0000628B" w:rsidRPr="002262AB">
        <w:rPr>
          <w:rFonts w:ascii="Times New Roman" w:hAnsi="Times New Roman" w:cs="Times New Roman"/>
          <w:b/>
          <w:bCs/>
          <w:i/>
          <w:iCs/>
          <w:szCs w:val="22"/>
        </w:rPr>
        <w:t>estimates and judgments</w:t>
      </w:r>
    </w:p>
    <w:p w:rsidR="00DE4702" w:rsidRPr="002262AB" w:rsidRDefault="00DE4702" w:rsidP="009900DF">
      <w:pPr>
        <w:pStyle w:val="BodyText"/>
        <w:ind w:left="540" w:right="-25"/>
        <w:rPr>
          <w:rFonts w:ascii="Times New Roman" w:hAnsi="Times New Roman" w:cs="Times New Roman"/>
          <w:sz w:val="22"/>
          <w:szCs w:val="22"/>
        </w:rPr>
      </w:pPr>
    </w:p>
    <w:p w:rsidR="00DE4702" w:rsidRPr="002262AB" w:rsidRDefault="00DE4702"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2262AB" w:rsidRDefault="005550F0" w:rsidP="009900DF">
      <w:pPr>
        <w:pStyle w:val="BodyText"/>
        <w:ind w:left="540" w:right="-25"/>
        <w:rPr>
          <w:rFonts w:ascii="Times New Roman" w:hAnsi="Times New Roman" w:cs="Times New Roman"/>
          <w:sz w:val="22"/>
          <w:szCs w:val="22"/>
        </w:rPr>
      </w:pPr>
    </w:p>
    <w:p w:rsidR="00C83986" w:rsidRPr="002262AB" w:rsidRDefault="00C83986" w:rsidP="009900DF">
      <w:pPr>
        <w:pStyle w:val="BodyText"/>
        <w:ind w:left="540" w:right="-25"/>
        <w:rPr>
          <w:rFonts w:ascii="Times New Roman" w:hAnsi="Times New Roman" w:cs="Times New Roman"/>
          <w:sz w:val="22"/>
          <w:szCs w:val="22"/>
        </w:rPr>
      </w:pPr>
      <w:r w:rsidRPr="002262AB">
        <w:rPr>
          <w:rFonts w:ascii="Times New Roman" w:hAnsi="Times New Roman" w:cs="Times New Roman"/>
          <w:sz w:val="22"/>
          <w:szCs w:val="22"/>
        </w:rPr>
        <w:t>Estimates and underlying assumptions are reviewed on an ongoing basis.  Revisions to accounting estimates are recognized prospectively.</w:t>
      </w:r>
    </w:p>
    <w:p w:rsidR="00040DE4" w:rsidRPr="002262AB" w:rsidRDefault="00040DE4" w:rsidP="009900DF">
      <w:pPr>
        <w:pStyle w:val="BodyText"/>
        <w:ind w:left="540" w:right="-25"/>
        <w:rPr>
          <w:rFonts w:ascii="Times New Roman" w:hAnsi="Times New Roman" w:cs="Times New Roman"/>
          <w:sz w:val="22"/>
          <w:szCs w:val="22"/>
        </w:rPr>
      </w:pPr>
    </w:p>
    <w:p w:rsidR="002B6A77" w:rsidRPr="002262AB" w:rsidRDefault="00A154F9" w:rsidP="009900DF">
      <w:pPr>
        <w:pStyle w:val="BodyText"/>
        <w:tabs>
          <w:tab w:val="left" w:pos="567"/>
          <w:tab w:val="left" w:pos="1276"/>
        </w:tabs>
        <w:ind w:left="0" w:right="-25" w:firstLine="27"/>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2B6A77" w:rsidRPr="002262AB">
        <w:rPr>
          <w:rFonts w:ascii="Times New Roman" w:hAnsi="Times New Roman" w:cs="Times New Roman"/>
          <w:b/>
          <w:bCs/>
          <w:i/>
          <w:iCs/>
          <w:sz w:val="22"/>
          <w:szCs w:val="22"/>
        </w:rPr>
        <w:t>.1</w:t>
      </w:r>
      <w:r w:rsidR="002B6A77" w:rsidRPr="002262AB">
        <w:rPr>
          <w:rFonts w:ascii="Times New Roman" w:hAnsi="Times New Roman" w:cs="Times New Roman"/>
          <w:b/>
          <w:bCs/>
          <w:i/>
          <w:iCs/>
          <w:sz w:val="22"/>
          <w:szCs w:val="22"/>
        </w:rPr>
        <w:tab/>
      </w:r>
      <w:r w:rsidR="004B6735" w:rsidRPr="002262AB">
        <w:rPr>
          <w:rFonts w:ascii="Times New Roman" w:hAnsi="Times New Roman" w:cs="Times New Roman"/>
          <w:b/>
          <w:bCs/>
          <w:i/>
          <w:iCs/>
          <w:sz w:val="22"/>
          <w:szCs w:val="22"/>
        </w:rPr>
        <w:t>Judgments</w:t>
      </w:r>
    </w:p>
    <w:p w:rsidR="002B6A77" w:rsidRPr="002262AB" w:rsidRDefault="002B6A77" w:rsidP="009900DF">
      <w:pPr>
        <w:tabs>
          <w:tab w:val="left" w:pos="2880"/>
        </w:tabs>
        <w:spacing w:after="0" w:line="240" w:lineRule="atLeast"/>
        <w:ind w:left="539" w:right="-25" w:firstLine="27"/>
        <w:jc w:val="thaiDistribute"/>
        <w:rPr>
          <w:rFonts w:ascii="Times New Roman" w:hAnsi="Times New Roman" w:cs="Times New Roman"/>
          <w:szCs w:val="22"/>
        </w:rPr>
      </w:pPr>
    </w:p>
    <w:p w:rsidR="002B6A77" w:rsidRPr="002262AB" w:rsidRDefault="002B6A77" w:rsidP="009900DF">
      <w:pPr>
        <w:pStyle w:val="BodyText"/>
        <w:ind w:left="567" w:right="-25" w:firstLine="0"/>
        <w:rPr>
          <w:rFonts w:ascii="Times New Roman" w:hAnsi="Times New Roman" w:cs="Times New Roman"/>
          <w:sz w:val="22"/>
          <w:szCs w:val="22"/>
        </w:rPr>
      </w:pPr>
      <w:r w:rsidRPr="002262AB">
        <w:rPr>
          <w:rFonts w:ascii="Times New Roman" w:hAnsi="Times New Roman" w:cs="Times New Roman"/>
          <w:sz w:val="22"/>
          <w:szCs w:val="22"/>
        </w:rPr>
        <w:t xml:space="preserve">Information about </w:t>
      </w:r>
      <w:r w:rsidR="004B6735" w:rsidRPr="002262AB">
        <w:rPr>
          <w:rFonts w:ascii="Times New Roman" w:hAnsi="Times New Roman" w:cs="Times New Roman"/>
          <w:sz w:val="22"/>
          <w:szCs w:val="22"/>
        </w:rPr>
        <w:t>judgments</w:t>
      </w:r>
      <w:r w:rsidRPr="002262AB">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2262AB">
        <w:rPr>
          <w:rFonts w:ascii="Times New Roman" w:hAnsi="Times New Roman" w:cs="Times New Roman"/>
          <w:sz w:val="22"/>
          <w:szCs w:val="22"/>
        </w:rPr>
        <w:t>notes:</w:t>
      </w:r>
    </w:p>
    <w:p w:rsidR="00E04CFD" w:rsidRPr="002262AB" w:rsidRDefault="00E04CFD" w:rsidP="009900DF">
      <w:pPr>
        <w:tabs>
          <w:tab w:val="left" w:pos="2880"/>
        </w:tabs>
        <w:spacing w:after="0" w:line="240" w:lineRule="atLeast"/>
        <w:ind w:left="539" w:right="-25" w:firstLine="27"/>
        <w:jc w:val="thaiDistribute"/>
        <w:rPr>
          <w:rFonts w:ascii="Times New Roman" w:hAnsi="Times New Roman" w:cs="Times New Roman"/>
          <w:szCs w:val="22"/>
        </w:rPr>
      </w:pPr>
    </w:p>
    <w:tbl>
      <w:tblPr>
        <w:tblW w:w="9490" w:type="dxa"/>
        <w:tblInd w:w="540" w:type="dxa"/>
        <w:tblLook w:val="04A0"/>
      </w:tblPr>
      <w:tblGrid>
        <w:gridCol w:w="1978"/>
        <w:gridCol w:w="7512"/>
      </w:tblGrid>
      <w:tr w:rsidR="00BF4B02" w:rsidRPr="002262AB" w:rsidTr="00DD2DD2">
        <w:trPr>
          <w:trHeight w:val="284"/>
        </w:trPr>
        <w:tc>
          <w:tcPr>
            <w:tcW w:w="1978" w:type="dxa"/>
            <w:shd w:val="clear" w:color="auto" w:fill="auto"/>
          </w:tcPr>
          <w:p w:rsidR="00BF4B02" w:rsidRPr="002262AB" w:rsidRDefault="00DD2DD2" w:rsidP="00AC7D2D">
            <w:pPr>
              <w:spacing w:after="0" w:line="240" w:lineRule="auto"/>
              <w:ind w:left="286" w:right="-108" w:hanging="259"/>
              <w:jc w:val="thaiDistribute"/>
              <w:rPr>
                <w:rFonts w:ascii="Times New Roman" w:hAnsi="Times New Roman" w:cstheme="minorBidi"/>
                <w:szCs w:val="22"/>
                <w:lang w:val="en-GB"/>
              </w:rPr>
            </w:pPr>
            <w:r>
              <w:rPr>
                <w:rFonts w:ascii="Times New Roman" w:hAnsi="Times New Roman" w:cs="Times New Roman"/>
                <w:szCs w:val="22"/>
              </w:rPr>
              <w:t xml:space="preserve">Notes </w:t>
            </w:r>
            <w:r w:rsidR="00B140F7">
              <w:rPr>
                <w:rFonts w:ascii="Times New Roman" w:hAnsi="Times New Roman" w:cs="Times New Roman"/>
                <w:szCs w:val="22"/>
              </w:rPr>
              <w:t>12 14</w:t>
            </w:r>
            <w:r w:rsidR="00BF4B02" w:rsidRPr="002262AB">
              <w:rPr>
                <w:rFonts w:ascii="Times New Roman" w:hAnsi="Times New Roman" w:cs="Times New Roman"/>
                <w:szCs w:val="22"/>
              </w:rPr>
              <w:t xml:space="preserve"> </w:t>
            </w:r>
            <w:r w:rsidR="00D438C8" w:rsidRPr="002262AB">
              <w:rPr>
                <w:rFonts w:ascii="Times New Roman" w:hAnsi="Times New Roman" w:cs="Times New Roman"/>
                <w:szCs w:val="22"/>
                <w:lang w:val="en-GB"/>
              </w:rPr>
              <w:t>and</w:t>
            </w:r>
            <w:r w:rsidR="00BF4B02" w:rsidRPr="002262AB">
              <w:rPr>
                <w:rFonts w:ascii="Times New Roman" w:hAnsi="Times New Roman" w:cs="Times New Roman"/>
                <w:szCs w:val="22"/>
                <w:cs/>
              </w:rPr>
              <w:t xml:space="preserve"> </w:t>
            </w:r>
            <w:r w:rsidR="00BF4B02" w:rsidRPr="002262AB">
              <w:rPr>
                <w:rFonts w:ascii="Times New Roman" w:hAnsi="Times New Roman" w:cs="Times New Roman"/>
                <w:szCs w:val="22"/>
              </w:rPr>
              <w:t>1</w:t>
            </w:r>
            <w:r w:rsidR="00637A63" w:rsidRPr="002262AB">
              <w:rPr>
                <w:rFonts w:ascii="Times New Roman" w:hAnsi="Times New Roman" w:cstheme="minorBidi"/>
                <w:szCs w:val="22"/>
                <w:lang w:val="en-GB"/>
              </w:rPr>
              <w:t>5</w:t>
            </w:r>
          </w:p>
        </w:tc>
        <w:tc>
          <w:tcPr>
            <w:tcW w:w="7512" w:type="dxa"/>
            <w:shd w:val="clear" w:color="auto" w:fill="auto"/>
          </w:tcPr>
          <w:p w:rsidR="00BF4B02" w:rsidRPr="00AC7D2D" w:rsidRDefault="00B140F7" w:rsidP="00AC7D2D">
            <w:pPr>
              <w:spacing w:after="0" w:line="240" w:lineRule="auto"/>
              <w:ind w:left="286" w:right="-108" w:hanging="259"/>
              <w:jc w:val="thaiDistribute"/>
              <w:rPr>
                <w:rFonts w:ascii="Times New Roman" w:hAnsi="Times New Roman" w:cstheme="minorBidi"/>
                <w:szCs w:val="22"/>
                <w:cs/>
              </w:rPr>
            </w:pPr>
            <w:r w:rsidRPr="00B140F7">
              <w:rPr>
                <w:rFonts w:ascii="Times New Roman" w:hAnsi="Times New Roman" w:cs="Times New Roman"/>
                <w:szCs w:val="22"/>
              </w:rPr>
              <w:t>Calculated the recoverable amount of investments and assets.</w:t>
            </w:r>
          </w:p>
        </w:tc>
      </w:tr>
    </w:tbl>
    <w:p w:rsidR="00A154F9" w:rsidRPr="002262AB" w:rsidRDefault="00A154F9" w:rsidP="00376B7C">
      <w:pPr>
        <w:tabs>
          <w:tab w:val="left" w:pos="2880"/>
        </w:tabs>
        <w:spacing w:after="0" w:line="240" w:lineRule="atLeast"/>
        <w:ind w:left="539" w:right="-25" w:firstLine="27"/>
        <w:jc w:val="thaiDistribute"/>
        <w:rPr>
          <w:rFonts w:ascii="Times New Roman" w:hAnsi="Times New Roman" w:cs="Times New Roman"/>
          <w:szCs w:val="22"/>
        </w:rPr>
      </w:pPr>
    </w:p>
    <w:p w:rsidR="00DE4702" w:rsidRPr="002262AB" w:rsidRDefault="00A154F9" w:rsidP="009900DF">
      <w:pPr>
        <w:pStyle w:val="BodyText"/>
        <w:tabs>
          <w:tab w:val="left" w:pos="567"/>
          <w:tab w:val="left" w:pos="1276"/>
        </w:tabs>
        <w:ind w:left="0" w:right="-25" w:firstLine="27"/>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DE4702" w:rsidRPr="002262AB">
        <w:rPr>
          <w:rFonts w:ascii="Times New Roman" w:hAnsi="Times New Roman" w:cs="Times New Roman"/>
          <w:b/>
          <w:bCs/>
          <w:i/>
          <w:iCs/>
          <w:sz w:val="22"/>
          <w:szCs w:val="22"/>
        </w:rPr>
        <w:t>.2</w:t>
      </w:r>
      <w:r w:rsidR="00DE4702" w:rsidRPr="002262AB">
        <w:rPr>
          <w:rFonts w:ascii="Times New Roman" w:hAnsi="Times New Roman" w:cs="Times New Roman"/>
          <w:b/>
          <w:bCs/>
          <w:i/>
          <w:iCs/>
          <w:sz w:val="22"/>
          <w:szCs w:val="22"/>
        </w:rPr>
        <w:tab/>
        <w:t>Assumptions and estimation uncertainties</w:t>
      </w:r>
    </w:p>
    <w:p w:rsidR="00356CF2" w:rsidRPr="002262AB" w:rsidRDefault="00356CF2" w:rsidP="00376B7C">
      <w:pPr>
        <w:tabs>
          <w:tab w:val="left" w:pos="2880"/>
        </w:tabs>
        <w:spacing w:after="0" w:line="240" w:lineRule="atLeast"/>
        <w:ind w:left="539" w:right="-25" w:firstLine="27"/>
        <w:jc w:val="thaiDistribute"/>
        <w:rPr>
          <w:rFonts w:ascii="Times New Roman" w:hAnsi="Times New Roman" w:cs="Times New Roman"/>
          <w:szCs w:val="22"/>
        </w:rPr>
      </w:pPr>
    </w:p>
    <w:p w:rsidR="00DE4702" w:rsidRPr="002262AB" w:rsidRDefault="00DE4702" w:rsidP="002F0EAB">
      <w:pPr>
        <w:pStyle w:val="BodyText"/>
        <w:ind w:left="567" w:right="-25" w:firstLine="0"/>
        <w:rPr>
          <w:rFonts w:ascii="Times New Roman" w:hAnsi="Times New Roman" w:cs="Times New Roman"/>
          <w:sz w:val="22"/>
          <w:szCs w:val="22"/>
        </w:rPr>
      </w:pPr>
      <w:r w:rsidRPr="002262AB">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2262AB">
        <w:rPr>
          <w:rFonts w:ascii="Times New Roman" w:hAnsi="Times New Roman" w:cs="Times New Roman"/>
          <w:sz w:val="22"/>
          <w:szCs w:val="22"/>
        </w:rPr>
        <w:t>recognized</w:t>
      </w:r>
      <w:r w:rsidRPr="002262AB">
        <w:rPr>
          <w:rFonts w:ascii="Times New Roman" w:hAnsi="Times New Roman" w:cs="Times New Roman"/>
          <w:sz w:val="22"/>
          <w:szCs w:val="22"/>
        </w:rPr>
        <w:t xml:space="preserve"> in the financial statements is included in the following notes:</w:t>
      </w:r>
    </w:p>
    <w:p w:rsidR="00E04CFD" w:rsidRPr="002262AB" w:rsidRDefault="00E04CFD" w:rsidP="009900DF">
      <w:pPr>
        <w:tabs>
          <w:tab w:val="left" w:pos="851"/>
          <w:tab w:val="left" w:pos="2880"/>
        </w:tabs>
        <w:spacing w:after="0" w:line="240" w:lineRule="atLeast"/>
        <w:ind w:left="993" w:right="-25" w:hanging="426"/>
        <w:jc w:val="thaiDistribute"/>
        <w:rPr>
          <w:rFonts w:ascii="Times New Roman" w:hAnsi="Times New Roman" w:cs="Times New Roman"/>
          <w:szCs w:val="22"/>
        </w:rPr>
      </w:pPr>
    </w:p>
    <w:tbl>
      <w:tblPr>
        <w:tblW w:w="9337" w:type="dxa"/>
        <w:tblInd w:w="360" w:type="dxa"/>
        <w:tblLook w:val="04A0"/>
      </w:tblPr>
      <w:tblGrid>
        <w:gridCol w:w="174"/>
        <w:gridCol w:w="1811"/>
        <w:gridCol w:w="174"/>
        <w:gridCol w:w="7004"/>
        <w:gridCol w:w="174"/>
      </w:tblGrid>
      <w:tr w:rsidR="00BF4B02" w:rsidRPr="002262AB" w:rsidTr="00DD2DD2">
        <w:trPr>
          <w:gridAfter w:val="1"/>
          <w:wAfter w:w="174" w:type="dxa"/>
        </w:trPr>
        <w:tc>
          <w:tcPr>
            <w:tcW w:w="1985" w:type="dxa"/>
            <w:gridSpan w:val="2"/>
          </w:tcPr>
          <w:p w:rsidR="00BF4B02" w:rsidRPr="002262AB" w:rsidRDefault="00BF4B02" w:rsidP="00DD2DD2">
            <w:pPr>
              <w:spacing w:after="0" w:line="240" w:lineRule="atLeast"/>
              <w:ind w:left="214"/>
              <w:jc w:val="thaiDistribute"/>
              <w:rPr>
                <w:rFonts w:ascii="Times New Roman" w:eastAsia="Calibri" w:hAnsi="Times New Roman" w:cs="Times New Roman"/>
                <w:szCs w:val="22"/>
                <w:shd w:val="clear" w:color="auto" w:fill="D9D9D9"/>
                <w:lang w:val="en-GB"/>
              </w:rPr>
            </w:pPr>
            <w:r w:rsidRPr="002262AB">
              <w:rPr>
                <w:rFonts w:ascii="Times New Roman" w:hAnsi="Times New Roman" w:cs="Times New Roman"/>
                <w:szCs w:val="22"/>
              </w:rPr>
              <w:t>5.11</w:t>
            </w:r>
            <w:r w:rsidR="0068240F" w:rsidRPr="002262AB">
              <w:rPr>
                <w:rFonts w:ascii="Times New Roman" w:hAnsi="Times New Roman" w:cs="Times New Roman"/>
                <w:szCs w:val="22"/>
              </w:rPr>
              <w:t xml:space="preserve">, </w:t>
            </w:r>
            <w:r w:rsidR="009A4C02" w:rsidRPr="002262AB">
              <w:rPr>
                <w:rFonts w:ascii="Times New Roman" w:hAnsi="Times New Roman" w:cs="Times New Roman"/>
                <w:szCs w:val="22"/>
              </w:rPr>
              <w:t>15</w:t>
            </w:r>
            <w:r w:rsidRPr="002262AB">
              <w:rPr>
                <w:rFonts w:ascii="Times New Roman" w:hAnsi="Times New Roman" w:cs="Times New Roman"/>
                <w:szCs w:val="22"/>
              </w:rPr>
              <w:t xml:space="preserve"> </w:t>
            </w:r>
            <w:r w:rsidR="00D438C8" w:rsidRPr="002262AB">
              <w:rPr>
                <w:rFonts w:ascii="Times New Roman" w:hAnsi="Times New Roman" w:cs="Times New Roman"/>
                <w:szCs w:val="22"/>
                <w:lang w:val="en-GB"/>
              </w:rPr>
              <w:t>and</w:t>
            </w:r>
            <w:r w:rsidRPr="002262AB">
              <w:rPr>
                <w:rFonts w:ascii="Times New Roman" w:hAnsi="Times New Roman" w:cs="Times New Roman"/>
                <w:szCs w:val="22"/>
                <w:cs/>
              </w:rPr>
              <w:t xml:space="preserve"> </w:t>
            </w:r>
            <w:r w:rsidR="009A4C02" w:rsidRPr="002262AB">
              <w:rPr>
                <w:rFonts w:ascii="Times New Roman" w:hAnsi="Times New Roman" w:cs="Times New Roman"/>
                <w:szCs w:val="22"/>
              </w:rPr>
              <w:t>24</w:t>
            </w:r>
          </w:p>
        </w:tc>
        <w:tc>
          <w:tcPr>
            <w:tcW w:w="7178" w:type="dxa"/>
            <w:gridSpan w:val="2"/>
          </w:tcPr>
          <w:p w:rsidR="00BF4B02" w:rsidRPr="002262AB" w:rsidRDefault="00D438C8" w:rsidP="00BF4E63">
            <w:pPr>
              <w:spacing w:after="0" w:line="240" w:lineRule="atLeast"/>
              <w:ind w:left="142" w:hanging="142"/>
              <w:jc w:val="thaiDistribute"/>
              <w:rPr>
                <w:rFonts w:ascii="Times New Roman" w:hAnsi="Times New Roman" w:cstheme="minorBidi"/>
                <w:szCs w:val="22"/>
                <w:cs/>
              </w:rPr>
            </w:pPr>
            <w:r w:rsidRPr="002262AB">
              <w:rPr>
                <w:rFonts w:ascii="Times New Roman" w:hAnsi="Times New Roman" w:cs="Times New Roman"/>
                <w:szCs w:val="22"/>
              </w:rPr>
              <w:t>Determining the incremental borrowing rate to measure lease liabilities.</w:t>
            </w:r>
          </w:p>
        </w:tc>
      </w:tr>
      <w:tr w:rsidR="00BF4B02" w:rsidRPr="002262AB" w:rsidTr="00DD2DD2">
        <w:trPr>
          <w:gridAfter w:val="1"/>
          <w:wAfter w:w="174" w:type="dxa"/>
        </w:trPr>
        <w:tc>
          <w:tcPr>
            <w:tcW w:w="1985" w:type="dxa"/>
            <w:gridSpan w:val="2"/>
          </w:tcPr>
          <w:p w:rsidR="00BF4B02" w:rsidRPr="002262AB" w:rsidRDefault="0068240F" w:rsidP="00DD2DD2">
            <w:pPr>
              <w:spacing w:before="60" w:after="0" w:line="240" w:lineRule="atLeast"/>
              <w:ind w:left="214"/>
              <w:jc w:val="thaiDistribute"/>
              <w:rPr>
                <w:rFonts w:ascii="Times New Roman" w:hAnsi="Times New Roman" w:cs="Times New Roman"/>
                <w:szCs w:val="22"/>
              </w:rPr>
            </w:pPr>
            <w:r w:rsidRPr="002262AB">
              <w:rPr>
                <w:rFonts w:ascii="Times New Roman" w:hAnsi="Times New Roman" w:cs="Times New Roman"/>
                <w:szCs w:val="22"/>
              </w:rPr>
              <w:t>12, 14, 15</w:t>
            </w:r>
          </w:p>
        </w:tc>
        <w:tc>
          <w:tcPr>
            <w:tcW w:w="7178" w:type="dxa"/>
            <w:gridSpan w:val="2"/>
          </w:tcPr>
          <w:p w:rsidR="00BF4B02" w:rsidRPr="002262AB" w:rsidRDefault="00D438C8" w:rsidP="00BF4E63">
            <w:pPr>
              <w:spacing w:before="60" w:after="0" w:line="240" w:lineRule="atLeast"/>
              <w:ind w:left="142" w:right="-19" w:hanging="142"/>
              <w:jc w:val="thaiDistribute"/>
              <w:rPr>
                <w:rFonts w:ascii="Times New Roman" w:hAnsi="Times New Roman" w:cs="Times New Roman"/>
                <w:szCs w:val="22"/>
                <w:lang w:val="en-GB"/>
              </w:rPr>
            </w:pPr>
            <w:r w:rsidRPr="002262AB">
              <w:rPr>
                <w:rFonts w:ascii="Times New Roman" w:hAnsi="Times New Roman" w:cs="Times New Roman"/>
                <w:szCs w:val="22"/>
              </w:rPr>
              <w:t>Impairment test: key assumptions underlying recoverable amounts.</w:t>
            </w:r>
          </w:p>
        </w:tc>
      </w:tr>
      <w:tr w:rsidR="00637A63" w:rsidRPr="002262AB" w:rsidTr="00DD2DD2">
        <w:trPr>
          <w:gridAfter w:val="1"/>
          <w:wAfter w:w="174" w:type="dxa"/>
        </w:trPr>
        <w:tc>
          <w:tcPr>
            <w:tcW w:w="1985" w:type="dxa"/>
            <w:gridSpan w:val="2"/>
          </w:tcPr>
          <w:p w:rsidR="00637A63" w:rsidRPr="002262AB" w:rsidRDefault="00637A63" w:rsidP="00DD2DD2">
            <w:pPr>
              <w:spacing w:before="60" w:after="0" w:line="240" w:lineRule="atLeast"/>
              <w:ind w:left="214"/>
              <w:jc w:val="thaiDistribute"/>
              <w:rPr>
                <w:rFonts w:ascii="Times New Roman" w:hAnsi="Times New Roman" w:cs="Times New Roman"/>
                <w:szCs w:val="22"/>
              </w:rPr>
            </w:pPr>
            <w:r w:rsidRPr="002262AB">
              <w:rPr>
                <w:rFonts w:ascii="Times New Roman" w:hAnsi="Times New Roman" w:cs="Times New Roman"/>
                <w:szCs w:val="22"/>
              </w:rPr>
              <w:t>17</w:t>
            </w:r>
          </w:p>
        </w:tc>
        <w:tc>
          <w:tcPr>
            <w:tcW w:w="7178" w:type="dxa"/>
            <w:gridSpan w:val="2"/>
          </w:tcPr>
          <w:p w:rsidR="00637A63" w:rsidRPr="002262AB" w:rsidRDefault="00C54B69" w:rsidP="00BF4E63">
            <w:pPr>
              <w:spacing w:before="60" w:after="0" w:line="240" w:lineRule="atLeast"/>
              <w:ind w:left="267" w:right="-19" w:hanging="267"/>
              <w:jc w:val="thaiDistribute"/>
              <w:rPr>
                <w:rFonts w:ascii="Times New Roman" w:hAnsi="Times New Roman" w:cs="Times New Roman"/>
                <w:szCs w:val="22"/>
              </w:rPr>
            </w:pPr>
            <w:r w:rsidRPr="002262AB">
              <w:rPr>
                <w:rFonts w:ascii="Times New Roman" w:hAnsi="Times New Roman" w:cs="Times New Roman"/>
                <w:szCs w:val="22"/>
              </w:rPr>
              <w:t xml:space="preserve">Recognition of deferred tax assets: availability of future taxable profit against which deductible temporary differences and tax losses carried forward can be </w:t>
            </w:r>
            <w:r w:rsidR="0068240F" w:rsidRPr="002262AB">
              <w:rPr>
                <w:rFonts w:ascii="Times New Roman" w:hAnsi="Times New Roman" w:cs="Times New Roman"/>
                <w:szCs w:val="22"/>
              </w:rPr>
              <w:t>utilized.</w:t>
            </w:r>
          </w:p>
        </w:tc>
      </w:tr>
      <w:tr w:rsidR="00BF4B02" w:rsidRPr="002262AB" w:rsidTr="00DD2DD2">
        <w:trPr>
          <w:gridAfter w:val="1"/>
          <w:wAfter w:w="174" w:type="dxa"/>
        </w:trPr>
        <w:tc>
          <w:tcPr>
            <w:tcW w:w="1985" w:type="dxa"/>
            <w:gridSpan w:val="2"/>
          </w:tcPr>
          <w:p w:rsidR="00BF4B02" w:rsidRPr="002262AB" w:rsidRDefault="00BF4B02" w:rsidP="00DD2DD2">
            <w:pPr>
              <w:spacing w:before="60" w:after="0" w:line="240" w:lineRule="atLeast"/>
              <w:ind w:left="214"/>
              <w:jc w:val="thaiDistribute"/>
              <w:rPr>
                <w:rFonts w:ascii="Times New Roman" w:hAnsi="Times New Roman" w:cstheme="minorBidi"/>
                <w:szCs w:val="22"/>
                <w:cs/>
              </w:rPr>
            </w:pPr>
            <w:r w:rsidRPr="002262AB">
              <w:rPr>
                <w:rFonts w:ascii="Times New Roman" w:hAnsi="Times New Roman" w:cs="Times New Roman"/>
                <w:szCs w:val="22"/>
              </w:rPr>
              <w:t>2</w:t>
            </w:r>
            <w:r w:rsidR="00C54B69" w:rsidRPr="002262AB">
              <w:rPr>
                <w:rFonts w:ascii="Times New Roman" w:hAnsi="Times New Roman" w:cs="Times New Roman"/>
                <w:szCs w:val="22"/>
              </w:rPr>
              <w:t>5</w:t>
            </w:r>
          </w:p>
        </w:tc>
        <w:tc>
          <w:tcPr>
            <w:tcW w:w="7178" w:type="dxa"/>
            <w:gridSpan w:val="2"/>
          </w:tcPr>
          <w:p w:rsidR="00BF4B02" w:rsidRPr="002262AB" w:rsidRDefault="00D438C8" w:rsidP="00BF4E63">
            <w:pPr>
              <w:spacing w:before="60" w:after="0" w:line="240" w:lineRule="atLeast"/>
              <w:ind w:left="142" w:right="-19" w:hanging="142"/>
              <w:jc w:val="thaiDistribute"/>
              <w:rPr>
                <w:rFonts w:ascii="Times New Roman" w:hAnsi="Times New Roman" w:cs="Times New Roman"/>
                <w:szCs w:val="22"/>
              </w:rPr>
            </w:pPr>
            <w:r w:rsidRPr="002262AB">
              <w:rPr>
                <w:rFonts w:ascii="Times New Roman" w:hAnsi="Times New Roman" w:cs="Times New Roman"/>
                <w:szCs w:val="22"/>
              </w:rPr>
              <w:t>Measurement of defined benefit obligations: key actuarial assumptions.</w:t>
            </w:r>
          </w:p>
        </w:tc>
      </w:tr>
      <w:tr w:rsidR="00BF4B02" w:rsidRPr="002262AB" w:rsidTr="00DD2DD2">
        <w:trPr>
          <w:gridBefore w:val="1"/>
          <w:wBefore w:w="174" w:type="dxa"/>
        </w:trPr>
        <w:tc>
          <w:tcPr>
            <w:tcW w:w="1985" w:type="dxa"/>
            <w:gridSpan w:val="2"/>
          </w:tcPr>
          <w:p w:rsidR="00BF4B02" w:rsidRPr="00122169" w:rsidRDefault="0068240F" w:rsidP="00BF4E63">
            <w:pPr>
              <w:spacing w:before="60" w:after="0" w:line="240" w:lineRule="atLeast"/>
              <w:ind w:left="277"/>
              <w:jc w:val="thaiDistribute"/>
              <w:rPr>
                <w:rFonts w:ascii="Times New Roman" w:hAnsi="Times New Roman" w:cs="Times New Roman"/>
                <w:szCs w:val="22"/>
              </w:rPr>
            </w:pPr>
            <w:r w:rsidRPr="00122169">
              <w:rPr>
                <w:rFonts w:ascii="Times New Roman" w:hAnsi="Times New Roman" w:cs="Times New Roman"/>
                <w:szCs w:val="22"/>
              </w:rPr>
              <w:lastRenderedPageBreak/>
              <w:t xml:space="preserve">8 and </w:t>
            </w:r>
            <w:r w:rsidR="00BF4B02" w:rsidRPr="00122169">
              <w:rPr>
                <w:rFonts w:ascii="Times New Roman" w:hAnsi="Times New Roman" w:cs="Times New Roman"/>
                <w:szCs w:val="22"/>
              </w:rPr>
              <w:t>38</w:t>
            </w:r>
          </w:p>
        </w:tc>
        <w:tc>
          <w:tcPr>
            <w:tcW w:w="7178" w:type="dxa"/>
            <w:gridSpan w:val="2"/>
          </w:tcPr>
          <w:p w:rsidR="00BF4B02" w:rsidRPr="009C6446" w:rsidRDefault="00D438C8" w:rsidP="002B3D8F">
            <w:pPr>
              <w:spacing w:before="60" w:after="0" w:line="240" w:lineRule="atLeast"/>
              <w:ind w:left="267" w:right="-19" w:hanging="267"/>
              <w:jc w:val="thaiDistribute"/>
              <w:rPr>
                <w:rFonts w:ascii="Times New Roman" w:hAnsi="Times New Roman" w:cstheme="minorBidi"/>
                <w:szCs w:val="22"/>
              </w:rPr>
            </w:pPr>
            <w:r w:rsidRPr="00122169">
              <w:rPr>
                <w:rFonts w:ascii="Times New Roman" w:hAnsi="Times New Roman" w:cs="Times New Roman"/>
                <w:szCs w:val="22"/>
              </w:rPr>
              <w:t xml:space="preserve">Measurement of </w:t>
            </w:r>
            <w:r w:rsidR="002F0EAB" w:rsidRPr="00122169">
              <w:rPr>
                <w:rFonts w:ascii="Times New Roman" w:hAnsi="Times New Roman" w:cs="Times New Roman"/>
                <w:szCs w:val="22"/>
              </w:rPr>
              <w:t xml:space="preserve">expected credit loss of </w:t>
            </w:r>
            <w:r w:rsidR="008A4F8D" w:rsidRPr="00122169">
              <w:rPr>
                <w:rFonts w:ascii="Times New Roman" w:hAnsi="Times New Roman" w:cs="Times New Roman"/>
                <w:szCs w:val="22"/>
              </w:rPr>
              <w:t>receivables</w:t>
            </w:r>
            <w:r w:rsidR="009900DF" w:rsidRPr="00122169">
              <w:rPr>
                <w:rFonts w:ascii="Times New Roman" w:hAnsi="Times New Roman" w:cs="Times New Roman"/>
                <w:szCs w:val="22"/>
              </w:rPr>
              <w:t xml:space="preserve"> </w:t>
            </w:r>
            <w:r w:rsidR="002F0EAB" w:rsidRPr="00122169">
              <w:rPr>
                <w:rFonts w:ascii="Times New Roman" w:hAnsi="Times New Roman" w:cs="Times New Roman"/>
                <w:szCs w:val="22"/>
              </w:rPr>
              <w:t>in relation to key assumptions to determine</w:t>
            </w:r>
            <w:r w:rsidR="009900DF" w:rsidRPr="00122169">
              <w:rPr>
                <w:rFonts w:ascii="Times New Roman" w:hAnsi="Times New Roman" w:cs="Times New Roman"/>
                <w:szCs w:val="22"/>
              </w:rPr>
              <w:t xml:space="preserve"> </w:t>
            </w:r>
            <w:r w:rsidR="009C6446" w:rsidRPr="00122169">
              <w:rPr>
                <w:rFonts w:ascii="Times New Roman" w:hAnsi="Times New Roman" w:cs="Angsana New"/>
              </w:rPr>
              <w:t>the probability of</w:t>
            </w:r>
            <w:r w:rsidR="009C6446" w:rsidRPr="00122169">
              <w:rPr>
                <w:rFonts w:ascii="Arial" w:hAnsi="Arial" w:cs="Angsana New"/>
                <w:szCs w:val="22"/>
              </w:rPr>
              <w:t xml:space="preserve"> </w:t>
            </w:r>
            <w:r w:rsidR="009C6446" w:rsidRPr="00122169">
              <w:rPr>
                <w:rFonts w:ascii="Times New Roman" w:hAnsi="Times New Roman" w:cs="Times New Roman"/>
                <w:szCs w:val="22"/>
              </w:rPr>
              <w:t>potential failure to make payments.</w:t>
            </w:r>
            <w:r w:rsidR="009C6446">
              <w:rPr>
                <w:rFonts w:ascii="Times New Roman" w:hAnsi="Times New Roman" w:cstheme="minorBidi" w:hint="cs"/>
                <w:szCs w:val="22"/>
                <w:cs/>
              </w:rPr>
              <w:t xml:space="preserve"> </w:t>
            </w:r>
          </w:p>
        </w:tc>
      </w:tr>
    </w:tbl>
    <w:p w:rsidR="009C6446" w:rsidRDefault="009C6446" w:rsidP="00A154F9">
      <w:pPr>
        <w:spacing w:after="0" w:line="240" w:lineRule="atLeast"/>
        <w:ind w:left="540" w:right="14"/>
        <w:jc w:val="both"/>
        <w:rPr>
          <w:rFonts w:ascii="Times New Roman" w:hAnsi="Times New Roman" w:cs="Times New Roman"/>
          <w:b/>
          <w:bCs/>
          <w:szCs w:val="22"/>
        </w:rPr>
      </w:pPr>
    </w:p>
    <w:p w:rsidR="00A154F9" w:rsidRPr="002262AB" w:rsidRDefault="00A154F9" w:rsidP="00A154F9">
      <w:pPr>
        <w:spacing w:after="0" w:line="240" w:lineRule="atLeast"/>
        <w:ind w:left="540" w:right="14"/>
        <w:jc w:val="both"/>
        <w:rPr>
          <w:rFonts w:ascii="Times New Roman" w:hAnsi="Times New Roman" w:cs="Times New Roman"/>
          <w:b/>
          <w:bCs/>
          <w:szCs w:val="22"/>
        </w:rPr>
      </w:pPr>
      <w:r w:rsidRPr="002262AB">
        <w:rPr>
          <w:rFonts w:ascii="Times New Roman" w:hAnsi="Times New Roman" w:cs="Times New Roman"/>
          <w:b/>
          <w:bCs/>
          <w:szCs w:val="22"/>
        </w:rPr>
        <w:t>Significant accounting judgments and estimates are summarized as follows:</w:t>
      </w:r>
    </w:p>
    <w:p w:rsidR="00A154F9" w:rsidRPr="002262AB" w:rsidRDefault="00A154F9" w:rsidP="00A154F9">
      <w:pPr>
        <w:spacing w:after="0" w:line="240" w:lineRule="atLeast"/>
        <w:ind w:left="540" w:right="14"/>
        <w:jc w:val="both"/>
        <w:rPr>
          <w:rFonts w:ascii="Times New Roman" w:hAnsi="Times New Roman" w:cs="Times New Roman"/>
          <w:szCs w:val="22"/>
        </w:rPr>
      </w:pPr>
    </w:p>
    <w:p w:rsidR="00A154F9" w:rsidRPr="002262AB" w:rsidRDefault="00A154F9" w:rsidP="00A154F9">
      <w:pPr>
        <w:spacing w:after="0" w:line="240" w:lineRule="atLeast"/>
        <w:ind w:left="540" w:right="14"/>
        <w:jc w:val="both"/>
        <w:rPr>
          <w:rFonts w:ascii="Times New Roman" w:hAnsi="Times New Roman" w:cs="Times New Roman"/>
          <w:b/>
          <w:bCs/>
          <w:i/>
          <w:iCs/>
          <w:szCs w:val="22"/>
        </w:rPr>
      </w:pPr>
      <w:r w:rsidRPr="002262AB">
        <w:rPr>
          <w:rFonts w:ascii="Times New Roman" w:hAnsi="Times New Roman" w:cs="Times New Roman"/>
          <w:b/>
          <w:bCs/>
          <w:i/>
          <w:iCs/>
          <w:szCs w:val="22"/>
        </w:rPr>
        <w:t>Recognition and derecognition of assets and liabilities</w:t>
      </w:r>
    </w:p>
    <w:p w:rsidR="00A154F9" w:rsidRPr="002262AB" w:rsidRDefault="00A154F9" w:rsidP="00A154F9">
      <w:pPr>
        <w:spacing w:after="0" w:line="240" w:lineRule="atLeast"/>
        <w:ind w:left="540" w:right="14"/>
        <w:jc w:val="both"/>
        <w:rPr>
          <w:rFonts w:ascii="Times New Roman" w:hAnsi="Times New Roman" w:cs="Times New Roman"/>
          <w:szCs w:val="22"/>
        </w:rPr>
      </w:pPr>
    </w:p>
    <w:p w:rsidR="00A154F9" w:rsidRDefault="00A154F9"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In considering whether to recognize or to derecognized assets or liabilities, the management is required to make judgment on whether the Group’s/Company’s significant risk and rewards of those assets or liabilities have been transferred, based on their best knowledge of the current events and arrangements.</w:t>
      </w:r>
    </w:p>
    <w:p w:rsidR="002E43E8" w:rsidRPr="002262AB" w:rsidRDefault="002E43E8" w:rsidP="00A154F9">
      <w:pPr>
        <w:spacing w:after="0" w:line="240" w:lineRule="atLeast"/>
        <w:ind w:left="540" w:right="14"/>
        <w:jc w:val="both"/>
        <w:rPr>
          <w:rFonts w:ascii="Times New Roman" w:hAnsi="Times New Roman" w:cs="Times New Roman"/>
          <w:szCs w:val="22"/>
        </w:rPr>
      </w:pPr>
    </w:p>
    <w:p w:rsidR="002E43E8" w:rsidRPr="00122169" w:rsidRDefault="002E43E8" w:rsidP="002E43E8">
      <w:pPr>
        <w:spacing w:after="0" w:line="240" w:lineRule="atLeast"/>
        <w:ind w:left="540" w:right="14"/>
        <w:jc w:val="both"/>
        <w:rPr>
          <w:rFonts w:ascii="Times New Roman" w:hAnsi="Times New Roman" w:cs="Times New Roman"/>
          <w:b/>
          <w:bCs/>
          <w:i/>
          <w:iCs/>
          <w:szCs w:val="22"/>
        </w:rPr>
      </w:pPr>
      <w:r w:rsidRPr="00122169">
        <w:rPr>
          <w:rFonts w:ascii="Times New Roman" w:hAnsi="Times New Roman" w:cs="Times New Roman"/>
          <w:b/>
          <w:bCs/>
          <w:i/>
          <w:iCs/>
          <w:szCs w:val="22"/>
        </w:rPr>
        <w:t>Expected credit loss on receivables</w:t>
      </w:r>
    </w:p>
    <w:p w:rsidR="002E43E8" w:rsidRPr="00122169" w:rsidRDefault="002E43E8" w:rsidP="002E43E8">
      <w:pPr>
        <w:spacing w:after="0" w:line="240" w:lineRule="atLeast"/>
        <w:ind w:left="540" w:right="14"/>
        <w:jc w:val="both"/>
        <w:rPr>
          <w:rFonts w:ascii="Times New Roman" w:hAnsi="Times New Roman" w:cs="Times New Roman"/>
          <w:szCs w:val="22"/>
        </w:rPr>
      </w:pPr>
    </w:p>
    <w:p w:rsidR="002E43E8" w:rsidRPr="00122169" w:rsidRDefault="002E43E8" w:rsidP="002E43E8">
      <w:pPr>
        <w:spacing w:after="0" w:line="240" w:lineRule="atLeast"/>
        <w:ind w:left="540" w:right="14"/>
        <w:jc w:val="both"/>
        <w:rPr>
          <w:rFonts w:ascii="Times New Roman" w:hAnsi="Times New Roman" w:cs="Times New Roman"/>
          <w:szCs w:val="22"/>
        </w:rPr>
      </w:pPr>
      <w:r w:rsidRPr="00122169">
        <w:rPr>
          <w:rFonts w:ascii="Times New Roman" w:hAnsi="Times New Roman" w:cs="Times New Roman"/>
          <w:szCs w:val="22"/>
        </w:rPr>
        <w:t>Expected credit loss on receivable are intended to adjust the value of receivables for probable credit losses.  The management uses judgment to establish reserves for estimated losses for each outstanding debtor.  The allowances for expected credit loss are determined through a combination of specific revi</w:t>
      </w:r>
      <w:r w:rsidR="002F0EAB" w:rsidRPr="00122169">
        <w:rPr>
          <w:rFonts w:ascii="Times New Roman" w:hAnsi="Times New Roman" w:cs="Times New Roman"/>
          <w:szCs w:val="22"/>
        </w:rPr>
        <w:t xml:space="preserve">ews, collection experience, </w:t>
      </w:r>
      <w:r w:rsidRPr="00122169">
        <w:rPr>
          <w:rFonts w:ascii="Times New Roman" w:hAnsi="Times New Roman" w:cs="Times New Roman"/>
          <w:szCs w:val="22"/>
        </w:rPr>
        <w:t xml:space="preserve">analysis of debtor aging, </w:t>
      </w:r>
      <w:r w:rsidR="002F0EAB" w:rsidRPr="00122169">
        <w:rPr>
          <w:rFonts w:ascii="Times New Roman" w:hAnsi="Times New Roman" w:cs="Times New Roman"/>
          <w:szCs w:val="22"/>
        </w:rPr>
        <w:t xml:space="preserve">and </w:t>
      </w:r>
      <w:r w:rsidRPr="00122169">
        <w:rPr>
          <w:rFonts w:ascii="Times New Roman" w:hAnsi="Times New Roman" w:cs="Times New Roman"/>
          <w:szCs w:val="22"/>
        </w:rPr>
        <w:t>taking into account changes in the current economic conditions.  However, the use of different estimates and assumptions could affect the amounts of allowances for</w:t>
      </w:r>
      <w:r w:rsidR="008A4F8D" w:rsidRPr="00122169">
        <w:rPr>
          <w:rFonts w:ascii="Times New Roman" w:hAnsi="Times New Roman" w:cs="Times New Roman"/>
          <w:szCs w:val="22"/>
        </w:rPr>
        <w:t xml:space="preserve"> expected credit loss</w:t>
      </w:r>
      <w:r w:rsidRPr="00122169">
        <w:rPr>
          <w:rFonts w:ascii="Times New Roman" w:hAnsi="Times New Roman" w:cs="Times New Roman"/>
          <w:szCs w:val="22"/>
        </w:rPr>
        <w:t xml:space="preserve"> and adjustments to the allowances</w:t>
      </w:r>
      <w:r w:rsidR="008A4F8D" w:rsidRPr="00122169">
        <w:rPr>
          <w:rFonts w:ascii="Times New Roman" w:hAnsi="Times New Roman" w:cs="Times New Roman"/>
          <w:szCs w:val="22"/>
        </w:rPr>
        <w:t xml:space="preserve"> for expected credit loss</w:t>
      </w:r>
      <w:r w:rsidRPr="00122169">
        <w:rPr>
          <w:rFonts w:ascii="Times New Roman" w:hAnsi="Times New Roman" w:cs="Times New Roman"/>
          <w:szCs w:val="22"/>
        </w:rPr>
        <w:t xml:space="preserve"> may therefore be required in the future.</w:t>
      </w:r>
    </w:p>
    <w:p w:rsidR="00A154F9" w:rsidRPr="00122169" w:rsidRDefault="00A154F9" w:rsidP="00A154F9">
      <w:pPr>
        <w:spacing w:after="0" w:line="240" w:lineRule="atLeast"/>
        <w:ind w:left="540" w:right="14"/>
        <w:jc w:val="both"/>
        <w:rPr>
          <w:rFonts w:ascii="Times New Roman" w:hAnsi="Times New Roman" w:cs="Times New Roman"/>
          <w:szCs w:val="22"/>
        </w:rPr>
      </w:pPr>
    </w:p>
    <w:p w:rsidR="002E43E8" w:rsidRPr="00122169" w:rsidRDefault="002E43E8" w:rsidP="002E43E8">
      <w:pPr>
        <w:spacing w:after="0" w:line="240" w:lineRule="atLeast"/>
        <w:ind w:left="540" w:right="14"/>
        <w:jc w:val="both"/>
        <w:rPr>
          <w:rFonts w:ascii="Times New Roman" w:hAnsi="Times New Roman" w:cs="Times New Roman"/>
          <w:b/>
          <w:bCs/>
          <w:i/>
          <w:iCs/>
          <w:szCs w:val="22"/>
        </w:rPr>
      </w:pPr>
      <w:r w:rsidRPr="00122169">
        <w:rPr>
          <w:rFonts w:ascii="Times New Roman" w:hAnsi="Times New Roman" w:cs="Times New Roman"/>
          <w:b/>
          <w:bCs/>
          <w:i/>
          <w:iCs/>
          <w:szCs w:val="22"/>
        </w:rPr>
        <w:t>Allowance for impairment of investments</w:t>
      </w:r>
    </w:p>
    <w:p w:rsidR="002E43E8" w:rsidRPr="00122169" w:rsidRDefault="002E43E8" w:rsidP="002E43E8">
      <w:pPr>
        <w:spacing w:after="0" w:line="240" w:lineRule="atLeast"/>
        <w:ind w:left="540" w:right="14"/>
        <w:jc w:val="both"/>
        <w:rPr>
          <w:rFonts w:ascii="Times New Roman" w:hAnsi="Times New Roman" w:cs="Times New Roman"/>
          <w:szCs w:val="22"/>
        </w:rPr>
      </w:pPr>
    </w:p>
    <w:p w:rsidR="002E43E8" w:rsidRPr="00122169" w:rsidRDefault="002E43E8" w:rsidP="002E43E8">
      <w:pPr>
        <w:spacing w:after="0" w:line="240" w:lineRule="atLeast"/>
        <w:ind w:left="540" w:right="14"/>
        <w:jc w:val="both"/>
        <w:rPr>
          <w:rFonts w:ascii="Times New Roman" w:hAnsi="Times New Roman" w:cs="Times New Roman"/>
          <w:szCs w:val="22"/>
        </w:rPr>
      </w:pPr>
      <w:r w:rsidRPr="00122169">
        <w:rPr>
          <w:rFonts w:ascii="Times New Roman" w:hAnsi="Times New Roman" w:cs="Times New Roman"/>
          <w:szCs w:val="22"/>
        </w:rPr>
        <w:t>The Company treats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rsidR="002E43E8" w:rsidRPr="00122169" w:rsidRDefault="002E43E8" w:rsidP="00A154F9">
      <w:pPr>
        <w:spacing w:after="0" w:line="240" w:lineRule="atLeast"/>
        <w:ind w:left="540" w:right="14"/>
        <w:jc w:val="both"/>
        <w:rPr>
          <w:rFonts w:ascii="Times New Roman" w:hAnsi="Times New Roman" w:cs="Times New Roman"/>
          <w:szCs w:val="22"/>
        </w:rPr>
      </w:pPr>
    </w:p>
    <w:p w:rsidR="002E43E8" w:rsidRPr="00122169" w:rsidRDefault="002E43E8" w:rsidP="002E43E8">
      <w:pPr>
        <w:spacing w:after="0" w:line="240" w:lineRule="atLeast"/>
        <w:ind w:left="540" w:right="14"/>
        <w:jc w:val="both"/>
        <w:rPr>
          <w:rFonts w:ascii="Times New Roman" w:hAnsi="Times New Roman" w:cs="Times New Roman"/>
          <w:b/>
          <w:bCs/>
          <w:i/>
          <w:iCs/>
          <w:szCs w:val="22"/>
        </w:rPr>
      </w:pPr>
      <w:r w:rsidRPr="00122169">
        <w:rPr>
          <w:rFonts w:ascii="Times New Roman" w:hAnsi="Times New Roman" w:cs="Times New Roman"/>
          <w:b/>
          <w:bCs/>
          <w:i/>
          <w:iCs/>
          <w:szCs w:val="22"/>
        </w:rPr>
        <w:t>Allowance for impairment of assets</w:t>
      </w:r>
    </w:p>
    <w:p w:rsidR="002E43E8" w:rsidRPr="00122169" w:rsidRDefault="002E43E8" w:rsidP="002E43E8">
      <w:pPr>
        <w:spacing w:after="0" w:line="240" w:lineRule="atLeast"/>
        <w:ind w:left="540" w:right="14"/>
        <w:jc w:val="both"/>
        <w:rPr>
          <w:rFonts w:ascii="Times New Roman" w:hAnsi="Times New Roman" w:cs="Times New Roman"/>
          <w:szCs w:val="22"/>
        </w:rPr>
      </w:pPr>
    </w:p>
    <w:p w:rsidR="002E43E8" w:rsidRPr="002E43E8" w:rsidRDefault="002E43E8" w:rsidP="002E43E8">
      <w:pPr>
        <w:spacing w:after="0" w:line="240" w:lineRule="atLeast"/>
        <w:ind w:left="540" w:right="14"/>
        <w:jc w:val="both"/>
        <w:rPr>
          <w:rFonts w:ascii="Times New Roman" w:hAnsi="Times New Roman" w:cs="Times New Roman"/>
          <w:szCs w:val="22"/>
        </w:rPr>
      </w:pPr>
      <w:r w:rsidRPr="00122169">
        <w:rPr>
          <w:rFonts w:ascii="Times New Roman" w:hAnsi="Times New Roman" w:cs="Times New Roman"/>
          <w:szCs w:val="22"/>
        </w:rPr>
        <w:t>The Group/Company determines assets as impaired when there is any indication of impairment and a significant decline in the fair value of those assets.  The Group/Company estimates recoverable amount of assets basing on the management’s judgment.</w:t>
      </w:r>
    </w:p>
    <w:p w:rsidR="002E43E8" w:rsidRDefault="002E43E8" w:rsidP="00A154F9">
      <w:pPr>
        <w:spacing w:after="0" w:line="240" w:lineRule="atLeast"/>
        <w:ind w:left="540" w:right="14"/>
        <w:jc w:val="both"/>
        <w:rPr>
          <w:rFonts w:ascii="Times New Roman" w:hAnsi="Times New Roman" w:cs="Times New Roman"/>
          <w:szCs w:val="22"/>
        </w:rPr>
      </w:pPr>
    </w:p>
    <w:p w:rsidR="00A154F9" w:rsidRPr="002262AB" w:rsidRDefault="00A154F9" w:rsidP="00A154F9">
      <w:pPr>
        <w:spacing w:after="0" w:line="240" w:lineRule="atLeast"/>
        <w:ind w:left="539"/>
        <w:jc w:val="thaiDistribute"/>
        <w:rPr>
          <w:rFonts w:ascii="Times New Roman" w:hAnsi="Times New Roman" w:cs="Times New Roman"/>
          <w:b/>
          <w:bCs/>
          <w:i/>
          <w:iCs/>
          <w:szCs w:val="22"/>
          <w:lang w:val="en-GB"/>
        </w:rPr>
      </w:pPr>
      <w:r w:rsidRPr="002262AB">
        <w:rPr>
          <w:rFonts w:ascii="Times New Roman" w:hAnsi="Times New Roman" w:cs="Times New Roman"/>
          <w:b/>
          <w:bCs/>
          <w:i/>
          <w:iCs/>
          <w:szCs w:val="22"/>
          <w:lang w:val="en-GB"/>
        </w:rPr>
        <w:t>Cost of building and equipments and depreciation</w:t>
      </w:r>
    </w:p>
    <w:p w:rsidR="00A154F9" w:rsidRPr="002262AB" w:rsidRDefault="00A154F9" w:rsidP="00A154F9">
      <w:pPr>
        <w:spacing w:after="0" w:line="240" w:lineRule="atLeast"/>
        <w:ind w:left="539" w:right="14"/>
        <w:jc w:val="thaiDistribute"/>
        <w:rPr>
          <w:rFonts w:ascii="Times New Roman" w:hAnsi="Times New Roman" w:cs="Times New Roman"/>
          <w:szCs w:val="22"/>
          <w:lang w:val="en-GB"/>
        </w:rPr>
      </w:pPr>
    </w:p>
    <w:p w:rsidR="00A154F9" w:rsidRPr="002262AB" w:rsidRDefault="00A154F9" w:rsidP="00A154F9">
      <w:pPr>
        <w:spacing w:after="0" w:line="240" w:lineRule="atLeast"/>
        <w:ind w:left="539" w:right="14"/>
        <w:jc w:val="thaiDistribute"/>
        <w:rPr>
          <w:rFonts w:ascii="Times New Roman" w:hAnsi="Times New Roman" w:cs="Times New Roman"/>
          <w:szCs w:val="22"/>
          <w:lang w:val="en-GB"/>
        </w:rPr>
      </w:pPr>
      <w:r w:rsidRPr="002262AB">
        <w:rPr>
          <w:rFonts w:ascii="Times New Roman" w:hAnsi="Times New Roman" w:cs="Times New Roman"/>
          <w:szCs w:val="22"/>
          <w:lang w:val="en-GB"/>
        </w:rPr>
        <w:t>In calculating of depreciation of cost of building and equipments, the management estimates useful lives and salvage values when unused of such that assets and reviews estimated useful lives and salvage values it there are any changes.</w:t>
      </w:r>
    </w:p>
    <w:p w:rsidR="00A154F9" w:rsidRPr="002262AB" w:rsidRDefault="00A154F9" w:rsidP="009900DF">
      <w:pPr>
        <w:spacing w:after="0" w:line="240" w:lineRule="atLeast"/>
        <w:ind w:left="539" w:right="14"/>
        <w:jc w:val="thaiDistribute"/>
        <w:rPr>
          <w:rFonts w:ascii="Times New Roman" w:hAnsi="Times New Roman" w:cs="Times New Roman"/>
          <w:szCs w:val="22"/>
          <w:lang w:val="en-GB"/>
        </w:rPr>
      </w:pPr>
    </w:p>
    <w:p w:rsidR="00A154F9" w:rsidRPr="002262AB" w:rsidRDefault="00A154F9" w:rsidP="00A154F9">
      <w:pPr>
        <w:spacing w:after="0" w:line="240" w:lineRule="atLeast"/>
        <w:ind w:left="540" w:right="14"/>
        <w:jc w:val="both"/>
        <w:rPr>
          <w:rFonts w:ascii="Times New Roman" w:hAnsi="Times New Roman" w:cs="Times New Roman"/>
          <w:b/>
          <w:bCs/>
          <w:i/>
          <w:iCs/>
          <w:szCs w:val="22"/>
        </w:rPr>
      </w:pPr>
      <w:r w:rsidRPr="002262AB">
        <w:rPr>
          <w:rFonts w:ascii="Times New Roman" w:hAnsi="Times New Roman" w:cs="Times New Roman"/>
          <w:b/>
          <w:bCs/>
          <w:i/>
          <w:iCs/>
          <w:szCs w:val="22"/>
        </w:rPr>
        <w:t>Litigation</w:t>
      </w:r>
    </w:p>
    <w:p w:rsidR="00A154F9" w:rsidRPr="002262AB" w:rsidRDefault="00A154F9" w:rsidP="00A154F9">
      <w:pPr>
        <w:spacing w:after="0" w:line="240" w:lineRule="atLeast"/>
        <w:ind w:left="539" w:right="14"/>
        <w:jc w:val="both"/>
        <w:rPr>
          <w:rFonts w:ascii="Times New Roman" w:hAnsi="Times New Roman" w:cs="Times New Roman"/>
          <w:szCs w:val="22"/>
          <w:lang w:val="en-GB"/>
        </w:rPr>
      </w:pPr>
    </w:p>
    <w:p w:rsidR="00A154F9" w:rsidRPr="002262AB" w:rsidRDefault="00A154F9" w:rsidP="00A154F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The Group/Company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A154F9" w:rsidRPr="002262AB" w:rsidRDefault="00A154F9" w:rsidP="00A154F9">
      <w:pPr>
        <w:spacing w:after="0" w:line="240" w:lineRule="atLeast"/>
        <w:ind w:left="540" w:right="14"/>
        <w:jc w:val="both"/>
        <w:rPr>
          <w:rFonts w:ascii="Times New Roman" w:hAnsi="Times New Roman" w:cs="Times New Roman"/>
          <w:szCs w:val="22"/>
          <w:lang w:val="en-GB"/>
        </w:rPr>
      </w:pPr>
    </w:p>
    <w:p w:rsidR="004E6072" w:rsidRPr="002262AB" w:rsidRDefault="00A154F9" w:rsidP="00A154F9">
      <w:pPr>
        <w:pStyle w:val="BodyText"/>
        <w:tabs>
          <w:tab w:val="left" w:pos="567"/>
          <w:tab w:val="left" w:pos="1276"/>
        </w:tabs>
        <w:ind w:left="0" w:right="-25" w:firstLine="2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t>2.5</w:t>
      </w:r>
      <w:r w:rsidR="004E6072" w:rsidRPr="002262AB">
        <w:rPr>
          <w:rFonts w:ascii="Times New Roman" w:hAnsi="Times New Roman" w:cs="Times New Roman"/>
          <w:b/>
          <w:bCs/>
          <w:i/>
          <w:iCs/>
          <w:sz w:val="22"/>
          <w:szCs w:val="22"/>
        </w:rPr>
        <w:t>.3</w:t>
      </w:r>
      <w:r w:rsidR="004E6072" w:rsidRPr="002262AB">
        <w:rPr>
          <w:rFonts w:ascii="Times New Roman" w:hAnsi="Times New Roman" w:cs="Times New Roman"/>
          <w:b/>
          <w:bCs/>
          <w:i/>
          <w:iCs/>
          <w:sz w:val="22"/>
          <w:szCs w:val="22"/>
        </w:rPr>
        <w:tab/>
        <w:t>Measurement of fair values</w:t>
      </w:r>
    </w:p>
    <w:p w:rsidR="00BF4B02" w:rsidRPr="002262AB" w:rsidRDefault="00BF4B02" w:rsidP="009900DF">
      <w:pPr>
        <w:spacing w:after="0" w:line="240" w:lineRule="atLeast"/>
        <w:ind w:left="540" w:right="14"/>
        <w:jc w:val="both"/>
        <w:rPr>
          <w:rFonts w:ascii="Times New Roman" w:hAnsi="Times New Roman" w:cs="Times New Roman"/>
          <w:szCs w:val="22"/>
          <w:lang w:val="en-GB"/>
        </w:rPr>
      </w:pPr>
    </w:p>
    <w:p w:rsidR="00724626" w:rsidRPr="002262AB" w:rsidRDefault="00724626" w:rsidP="009900DF">
      <w:pPr>
        <w:spacing w:after="0" w:line="240" w:lineRule="atLeast"/>
        <w:ind w:left="540" w:right="14"/>
        <w:jc w:val="thaiDistribute"/>
        <w:rPr>
          <w:rFonts w:ascii="Times New Roman" w:hAnsi="Times New Roman" w:cs="Times New Roman"/>
          <w:szCs w:val="22"/>
        </w:rPr>
      </w:pPr>
      <w:r w:rsidRPr="002262AB">
        <w:rPr>
          <w:rFonts w:ascii="Times New Roman" w:hAnsi="Times New Roman" w:cs="Times New Roman"/>
          <w:szCs w:val="22"/>
        </w:rPr>
        <w:t xml:space="preserve">‘Fair value’ is the price that would be received to sell an asset or paid to transfer a liability in an orderly transaction between market participants at the measurement date in the principal or, in its </w:t>
      </w:r>
      <w:r w:rsidRPr="002262AB">
        <w:rPr>
          <w:rFonts w:ascii="Times New Roman" w:hAnsi="Times New Roman" w:cs="Times New Roman"/>
          <w:szCs w:val="22"/>
        </w:rPr>
        <w:lastRenderedPageBreak/>
        <w:t>absence, the most advantageous market to which the Group</w:t>
      </w:r>
      <w:r w:rsidR="00710976" w:rsidRPr="002262AB">
        <w:rPr>
          <w:rFonts w:ascii="Times New Roman" w:hAnsi="Times New Roman" w:cs="Times New Roman"/>
          <w:szCs w:val="22"/>
        </w:rPr>
        <w:t>/</w:t>
      </w:r>
      <w:r w:rsidR="009900DF" w:rsidRPr="002262AB">
        <w:rPr>
          <w:rFonts w:ascii="Times New Roman" w:hAnsi="Times New Roman" w:cs="Times New Roman"/>
          <w:szCs w:val="22"/>
        </w:rPr>
        <w:t>Company</w:t>
      </w:r>
      <w:r w:rsidRPr="002262AB">
        <w:rPr>
          <w:rFonts w:ascii="Times New Roman" w:hAnsi="Times New Roman" w:cs="Times New Roman"/>
          <w:szCs w:val="22"/>
        </w:rPr>
        <w:t xml:space="preserve"> has access at that date. </w:t>
      </w:r>
      <w:r w:rsidR="009900DF" w:rsidRPr="002262AB">
        <w:rPr>
          <w:rFonts w:ascii="Times New Roman" w:hAnsi="Times New Roman" w:cs="Times New Roman"/>
          <w:szCs w:val="22"/>
        </w:rPr>
        <w:t xml:space="preserve"> </w:t>
      </w:r>
      <w:r w:rsidRPr="002262AB">
        <w:rPr>
          <w:rFonts w:ascii="Times New Roman" w:hAnsi="Times New Roman" w:cs="Times New Roman"/>
          <w:szCs w:val="22"/>
        </w:rPr>
        <w:t>The fair value of a liability reflects its non-performance risk.</w:t>
      </w:r>
    </w:p>
    <w:p w:rsidR="00413005" w:rsidRDefault="00413005" w:rsidP="00DE7AA1">
      <w:pPr>
        <w:spacing w:after="0" w:line="240" w:lineRule="atLeast"/>
        <w:ind w:left="539"/>
        <w:jc w:val="thaiDistribute"/>
        <w:rPr>
          <w:rFonts w:ascii="Times New Roman" w:hAnsi="Times New Roman" w:cs="Times New Roman"/>
          <w:szCs w:val="22"/>
        </w:rPr>
      </w:pPr>
    </w:p>
    <w:p w:rsidR="00DE7AA1" w:rsidRPr="002262AB" w:rsidRDefault="00DE7AA1" w:rsidP="00DE7AA1">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DE7AA1" w:rsidRPr="002262AB" w:rsidRDefault="00DE7AA1" w:rsidP="00DE7AA1">
      <w:pPr>
        <w:spacing w:after="0" w:line="240" w:lineRule="atLeast"/>
        <w:ind w:left="539"/>
        <w:jc w:val="thaiDistribute"/>
        <w:rPr>
          <w:rFonts w:ascii="Times New Roman" w:hAnsi="Times New Roman" w:cs="Times New Roman"/>
          <w:szCs w:val="22"/>
        </w:rPr>
      </w:pPr>
    </w:p>
    <w:p w:rsidR="00DE7AA1" w:rsidRPr="002262AB" w:rsidRDefault="00DE7AA1" w:rsidP="00DE7AA1">
      <w:pPr>
        <w:pStyle w:val="block"/>
        <w:numPr>
          <w:ilvl w:val="0"/>
          <w:numId w:val="20"/>
        </w:numPr>
        <w:tabs>
          <w:tab w:val="clear" w:pos="340"/>
          <w:tab w:val="left" w:pos="567"/>
          <w:tab w:val="num" w:pos="851"/>
        </w:tabs>
        <w:spacing w:after="0" w:line="240" w:lineRule="atLeast"/>
        <w:ind w:left="1701" w:right="-7" w:hanging="1134"/>
        <w:rPr>
          <w:szCs w:val="22"/>
        </w:rPr>
      </w:pPr>
      <w:r w:rsidRPr="002262AB">
        <w:rPr>
          <w:spacing w:val="2"/>
          <w:szCs w:val="22"/>
        </w:rPr>
        <w:t>Level 1: quoted prices (unadjusted) inactive markets (Stock Exchange) for identical assets</w:t>
      </w:r>
      <w:r w:rsidRPr="002262AB">
        <w:rPr>
          <w:spacing w:val="2"/>
          <w:szCs w:val="22"/>
          <w:lang w:val="en-US"/>
        </w:rPr>
        <w:t xml:space="preserve"> or liabilities </w:t>
      </w:r>
      <w:r w:rsidRPr="002262AB">
        <w:rPr>
          <w:spacing w:val="2"/>
          <w:szCs w:val="22"/>
        </w:rPr>
        <w:t>that the</w:t>
      </w:r>
      <w:r w:rsidRPr="002262AB">
        <w:rPr>
          <w:szCs w:val="22"/>
        </w:rPr>
        <w:t xml:space="preserve"> Group/</w:t>
      </w:r>
      <w:r w:rsidRPr="002262AB">
        <w:rPr>
          <w:rFonts w:cstheme="minorBidi"/>
          <w:szCs w:val="28"/>
          <w:lang w:val="en-US" w:bidi="th-TH"/>
        </w:rPr>
        <w:t>Company</w:t>
      </w:r>
      <w:r w:rsidRPr="002262AB">
        <w:rPr>
          <w:szCs w:val="22"/>
        </w:rPr>
        <w:t xml:space="preserve"> can access at the measurement date.</w:t>
      </w:r>
    </w:p>
    <w:p w:rsidR="00DE7AA1" w:rsidRPr="002262AB" w:rsidRDefault="00DE7AA1" w:rsidP="00DE7AA1">
      <w:pPr>
        <w:pStyle w:val="block"/>
        <w:tabs>
          <w:tab w:val="left" w:pos="567"/>
        </w:tabs>
        <w:spacing w:after="0" w:line="240" w:lineRule="atLeast"/>
        <w:ind w:left="1701" w:right="-7" w:firstLine="0"/>
        <w:rPr>
          <w:szCs w:val="22"/>
        </w:rPr>
      </w:pPr>
    </w:p>
    <w:p w:rsidR="00DE7AA1" w:rsidRPr="002262AB" w:rsidRDefault="00DE7AA1" w:rsidP="00DE7AA1">
      <w:pPr>
        <w:pStyle w:val="block"/>
        <w:numPr>
          <w:ilvl w:val="0"/>
          <w:numId w:val="20"/>
        </w:numPr>
        <w:tabs>
          <w:tab w:val="clear" w:pos="340"/>
          <w:tab w:val="left" w:pos="567"/>
          <w:tab w:val="num" w:pos="851"/>
        </w:tabs>
        <w:spacing w:after="0" w:line="240" w:lineRule="atLeast"/>
        <w:ind w:left="1701" w:right="-7" w:hanging="1134"/>
        <w:rPr>
          <w:spacing w:val="2"/>
          <w:szCs w:val="22"/>
          <w:lang w:val="en-US"/>
        </w:rPr>
      </w:pPr>
      <w:r w:rsidRPr="002262AB">
        <w:rPr>
          <w:spacing w:val="2"/>
          <w:szCs w:val="22"/>
          <w:lang w:val="en-US"/>
        </w:rPr>
        <w:t>Level 2: inputs other than quoted prices included in Level 1 that are observable for the asset or liability, either directly (i.e. as prices) or indirectly (i.e. derived from prices).</w:t>
      </w:r>
    </w:p>
    <w:p w:rsidR="00DE7AA1" w:rsidRPr="002262AB" w:rsidRDefault="00DE7AA1" w:rsidP="00DE7AA1">
      <w:pPr>
        <w:pStyle w:val="block"/>
        <w:tabs>
          <w:tab w:val="left" w:pos="567"/>
        </w:tabs>
        <w:spacing w:after="0" w:line="240" w:lineRule="atLeast"/>
        <w:ind w:left="1701" w:right="-7" w:firstLine="0"/>
        <w:rPr>
          <w:szCs w:val="22"/>
        </w:rPr>
      </w:pPr>
    </w:p>
    <w:p w:rsidR="00DE7AA1" w:rsidRPr="002262AB" w:rsidRDefault="00DE7AA1" w:rsidP="00DE7AA1">
      <w:pPr>
        <w:numPr>
          <w:ilvl w:val="0"/>
          <w:numId w:val="20"/>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2262AB">
        <w:rPr>
          <w:rFonts w:ascii="Times New Roman" w:hAnsi="Times New Roman" w:cs="Times New Roman"/>
          <w:spacing w:val="2"/>
          <w:szCs w:val="22"/>
        </w:rPr>
        <w:t>Level 3: inputs are unobservable inputs for the asset or liability.</w:t>
      </w:r>
    </w:p>
    <w:p w:rsidR="00724626" w:rsidRPr="00DE7AA1" w:rsidRDefault="00724626" w:rsidP="009900DF">
      <w:pPr>
        <w:spacing w:after="0" w:line="240" w:lineRule="atLeast"/>
        <w:ind w:left="539"/>
        <w:jc w:val="thaiDistribute"/>
        <w:rPr>
          <w:rFonts w:ascii="Times New Roman" w:hAnsi="Times New Roman" w:cs="Times New Roman"/>
          <w:szCs w:val="22"/>
        </w:rPr>
      </w:pPr>
    </w:p>
    <w:p w:rsidR="00724626" w:rsidRPr="002262AB" w:rsidRDefault="00724626" w:rsidP="00724626">
      <w:pPr>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 xml:space="preserve">If an asset or a liability measured at fair value has a bid price and an ask price, then </w:t>
      </w:r>
      <w:r w:rsidR="007C2E00" w:rsidRPr="002262AB">
        <w:rPr>
          <w:rFonts w:ascii="Times New Roman" w:hAnsi="Times New Roman" w:cs="Times New Roman"/>
          <w:szCs w:val="22"/>
        </w:rPr>
        <w:t xml:space="preserve">the Group/ Company </w:t>
      </w:r>
      <w:r w:rsidRPr="002262AB">
        <w:rPr>
          <w:rFonts w:ascii="Times New Roman" w:hAnsi="Times New Roman" w:cs="Times New Roman"/>
          <w:szCs w:val="22"/>
        </w:rPr>
        <w:t>measures assets and long positions at a bid price and liabilities and short positions at an ask price.</w:t>
      </w:r>
    </w:p>
    <w:p w:rsidR="00724626" w:rsidRPr="002262AB" w:rsidRDefault="00724626" w:rsidP="00724626">
      <w:pPr>
        <w:spacing w:after="0" w:line="240" w:lineRule="atLeast"/>
        <w:ind w:left="539"/>
        <w:jc w:val="thaiDistribute"/>
        <w:rPr>
          <w:rFonts w:ascii="Times New Roman" w:hAnsi="Times New Roman" w:cs="Times New Roman"/>
          <w:szCs w:val="22"/>
        </w:rPr>
      </w:pPr>
    </w:p>
    <w:p w:rsidR="00724626" w:rsidRPr="002F56D7" w:rsidRDefault="002F56D7" w:rsidP="00724626">
      <w:pPr>
        <w:spacing w:after="0" w:line="240" w:lineRule="atLeast"/>
        <w:ind w:left="539"/>
        <w:jc w:val="thaiDistribute"/>
        <w:rPr>
          <w:rFonts w:ascii="Times New Roman" w:hAnsi="Times New Roman" w:cs="Times New Roman"/>
          <w:szCs w:val="22"/>
        </w:rPr>
      </w:pPr>
      <w:r w:rsidRPr="00122169">
        <w:rPr>
          <w:rFonts w:ascii="Times New Roman" w:hAnsi="Times New Roman" w:cs="Times New Roman"/>
          <w:szCs w:val="22"/>
        </w:rPr>
        <w:t>The best evidence of the fair value of a financial instrument on initial recognition is normally the transaction price - i.e. the fair value of the consideration given or received.  If the Group/Company determines that the fair value</w:t>
      </w:r>
      <w:r w:rsidRPr="00122169">
        <w:rPr>
          <w:rFonts w:ascii="Times New Roman" w:hAnsi="Times New Roman" w:cs="Times New Roman"/>
          <w:szCs w:val="22"/>
          <w:cs/>
        </w:rPr>
        <w:t xml:space="preserve"> </w:t>
      </w:r>
      <w:r w:rsidRPr="00122169">
        <w:rPr>
          <w:rFonts w:ascii="Times New Roman" w:hAnsi="Times New Roman" w:cs="Times New Roman"/>
          <w:szCs w:val="22"/>
        </w:rPr>
        <w:t xml:space="preserve">of a financial instrument on initial recognition differs from the </w:t>
      </w:r>
      <w:r w:rsidR="00847999" w:rsidRPr="00122169">
        <w:rPr>
          <w:rFonts w:ascii="Times New Roman" w:hAnsi="Times New Roman" w:cs="Times New Roman"/>
          <w:szCs w:val="22"/>
        </w:rPr>
        <w:t xml:space="preserve">transaction price, </w:t>
      </w:r>
      <w:r w:rsidRPr="00122169">
        <w:rPr>
          <w:rFonts w:ascii="Times New Roman" w:hAnsi="Times New Roman" w:cs="Times New Roman"/>
          <w:szCs w:val="22"/>
        </w:rPr>
        <w:t>the financial instrument is i</w:t>
      </w:r>
      <w:r w:rsidR="00847999" w:rsidRPr="00122169">
        <w:rPr>
          <w:rFonts w:ascii="Times New Roman" w:hAnsi="Times New Roman" w:cs="Times New Roman"/>
          <w:szCs w:val="22"/>
        </w:rPr>
        <w:t>nitially measured at fair value</w:t>
      </w:r>
      <w:r w:rsidRPr="00122169">
        <w:rPr>
          <w:rFonts w:ascii="Times New Roman" w:hAnsi="Times New Roman" w:cs="Times New Roman"/>
          <w:szCs w:val="22"/>
        </w:rPr>
        <w:t xml:space="preserve"> adjusted </w:t>
      </w:r>
      <w:r w:rsidR="00847999" w:rsidRPr="00122169">
        <w:rPr>
          <w:rFonts w:ascii="Times New Roman" w:hAnsi="Times New Roman" w:cs="Times New Roman"/>
          <w:szCs w:val="22"/>
        </w:rPr>
        <w:t>for</w:t>
      </w:r>
      <w:r w:rsidRPr="00122169">
        <w:rPr>
          <w:rFonts w:ascii="Times New Roman" w:hAnsi="Times New Roman" w:cs="Times New Roman"/>
          <w:szCs w:val="22"/>
        </w:rPr>
        <w:t xml:space="preserve"> the difference between the fair value on initial recognition and the transaction price and </w:t>
      </w:r>
      <w:r w:rsidR="00847999" w:rsidRPr="00122169">
        <w:rPr>
          <w:rFonts w:ascii="Times New Roman" w:hAnsi="Times New Roman" w:cs="Times New Roman"/>
          <w:szCs w:val="22"/>
        </w:rPr>
        <w:t xml:space="preserve">the difference is </w:t>
      </w:r>
      <w:r w:rsidRPr="00122169">
        <w:rPr>
          <w:rFonts w:ascii="Times New Roman" w:hAnsi="Times New Roman" w:cs="Times New Roman"/>
          <w:szCs w:val="22"/>
        </w:rPr>
        <w:t xml:space="preserve">recognized in profit or loss </w:t>
      </w:r>
      <w:r w:rsidR="00847999" w:rsidRPr="00122169">
        <w:rPr>
          <w:rFonts w:ascii="Times New Roman" w:hAnsi="Times New Roman" w:cs="Times New Roman"/>
          <w:szCs w:val="22"/>
        </w:rPr>
        <w:t>immediately. However, for</w:t>
      </w:r>
      <w:r w:rsidRPr="00122169">
        <w:rPr>
          <w:rFonts w:ascii="Times New Roman" w:hAnsi="Times New Roman" w:cs="Times New Roman"/>
          <w:szCs w:val="22"/>
        </w:rPr>
        <w:t xml:space="preserve"> the fair value</w:t>
      </w:r>
      <w:r w:rsidRPr="00122169">
        <w:rPr>
          <w:rFonts w:ascii="Times New Roman" w:hAnsi="Times New Roman" w:cs="Times New Roman"/>
          <w:szCs w:val="22"/>
          <w:cs/>
        </w:rPr>
        <w:t xml:space="preserve"> </w:t>
      </w:r>
      <w:r w:rsidRPr="00122169">
        <w:rPr>
          <w:rFonts w:ascii="Times New Roman" w:hAnsi="Times New Roman" w:cs="Times New Roman"/>
          <w:szCs w:val="22"/>
        </w:rPr>
        <w:t>categorized</w:t>
      </w:r>
      <w:r w:rsidR="00847999" w:rsidRPr="00122169">
        <w:rPr>
          <w:rFonts w:ascii="Times New Roman" w:hAnsi="Times New Roman" w:cs="Times New Roman"/>
          <w:szCs w:val="22"/>
        </w:rPr>
        <w:t xml:space="preserve"> as </w:t>
      </w:r>
      <w:r w:rsidRPr="00122169">
        <w:rPr>
          <w:rFonts w:ascii="Times New Roman" w:hAnsi="Times New Roman" w:cs="Times New Roman"/>
          <w:szCs w:val="22"/>
        </w:rPr>
        <w:t>level 3</w:t>
      </w:r>
      <w:r w:rsidR="00847999" w:rsidRPr="00122169">
        <w:rPr>
          <w:rFonts w:ascii="Times New Roman" w:hAnsi="Times New Roman" w:cs="Times New Roman"/>
          <w:szCs w:val="22"/>
        </w:rPr>
        <w:t>, such difference is deferred and will be</w:t>
      </w:r>
      <w:r w:rsidRPr="00122169">
        <w:rPr>
          <w:rFonts w:ascii="Times New Roman" w:hAnsi="Times New Roman" w:cs="Times New Roman"/>
          <w:szCs w:val="22"/>
        </w:rPr>
        <w:t xml:space="preserve"> recognized in profit or loss on an appropriate basis over the life of the financial instrument until the fair value </w:t>
      </w:r>
      <w:r w:rsidR="00847999" w:rsidRPr="00122169">
        <w:rPr>
          <w:rFonts w:ascii="Times New Roman" w:hAnsi="Times New Roman" w:cs="Times New Roman"/>
          <w:szCs w:val="22"/>
        </w:rPr>
        <w:t>is</w:t>
      </w:r>
      <w:r w:rsidRPr="00122169">
        <w:rPr>
          <w:rFonts w:ascii="Times New Roman" w:hAnsi="Times New Roman" w:cs="Times New Roman"/>
          <w:szCs w:val="22"/>
        </w:rPr>
        <w:t xml:space="preserve"> transferred or the transaction is closed out.</w:t>
      </w:r>
    </w:p>
    <w:p w:rsidR="002F56D7" w:rsidRPr="002262AB" w:rsidRDefault="002F56D7" w:rsidP="00724626">
      <w:pPr>
        <w:spacing w:after="0" w:line="240" w:lineRule="atLeast"/>
        <w:ind w:left="539"/>
        <w:jc w:val="thaiDistribute"/>
        <w:rPr>
          <w:rFonts w:ascii="Times New Roman" w:hAnsi="Times New Roman" w:cs="Times New Roman"/>
          <w:szCs w:val="22"/>
        </w:rPr>
      </w:pPr>
    </w:p>
    <w:p w:rsidR="00A5332A" w:rsidRPr="002262AB" w:rsidRDefault="00A5332A" w:rsidP="00A5332A">
      <w:pPr>
        <w:pStyle w:val="BodyText"/>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Further information about the assumptions made in measuring fair values is included in the following notes:</w:t>
      </w:r>
    </w:p>
    <w:p w:rsidR="00A5332A" w:rsidRPr="00273D78" w:rsidRDefault="00A5332A" w:rsidP="00273D78">
      <w:pPr>
        <w:spacing w:after="0" w:line="240" w:lineRule="atLeast"/>
        <w:ind w:left="539"/>
        <w:jc w:val="thaiDistribute"/>
        <w:rPr>
          <w:rFonts w:ascii="Times New Roman" w:hAnsi="Times New Roman" w:cs="Times New Roman"/>
          <w:szCs w:val="22"/>
        </w:rPr>
      </w:pPr>
    </w:p>
    <w:tbl>
      <w:tblPr>
        <w:tblW w:w="9205" w:type="dxa"/>
        <w:tblInd w:w="533" w:type="dxa"/>
        <w:tblLook w:val="04A0"/>
      </w:tblPr>
      <w:tblGrid>
        <w:gridCol w:w="3175"/>
        <w:gridCol w:w="6030"/>
      </w:tblGrid>
      <w:tr w:rsidR="00A5332A" w:rsidRPr="002262AB" w:rsidTr="00A5332A">
        <w:tc>
          <w:tcPr>
            <w:tcW w:w="3175" w:type="dxa"/>
          </w:tcPr>
          <w:p w:rsidR="00A5332A" w:rsidRPr="002262AB" w:rsidRDefault="00A5332A" w:rsidP="00A5332A">
            <w:pPr>
              <w:tabs>
                <w:tab w:val="left" w:pos="540"/>
                <w:tab w:val="left" w:pos="1080"/>
              </w:tabs>
              <w:spacing w:after="0" w:line="240" w:lineRule="atLeast"/>
              <w:ind w:left="34" w:right="-25"/>
              <w:jc w:val="both"/>
              <w:rPr>
                <w:rFonts w:ascii="Times New Roman" w:hAnsi="Times New Roman" w:cs="Times New Roman"/>
                <w:szCs w:val="22"/>
              </w:rPr>
            </w:pPr>
            <w:r w:rsidRPr="002262AB">
              <w:rPr>
                <w:rFonts w:ascii="Times New Roman" w:hAnsi="Times New Roman" w:cs="Times New Roman"/>
                <w:szCs w:val="22"/>
              </w:rPr>
              <w:t>Note 2</w:t>
            </w:r>
            <w:r w:rsidR="00C54B69" w:rsidRPr="002262AB">
              <w:rPr>
                <w:rFonts w:ascii="Times New Roman" w:hAnsi="Times New Roman" w:cs="Times New Roman"/>
                <w:szCs w:val="22"/>
              </w:rPr>
              <w:t>2</w:t>
            </w:r>
          </w:p>
        </w:tc>
        <w:tc>
          <w:tcPr>
            <w:tcW w:w="6030" w:type="dxa"/>
          </w:tcPr>
          <w:p w:rsidR="00A5332A" w:rsidRPr="002262AB" w:rsidRDefault="00A5332A" w:rsidP="00A5332A">
            <w:pPr>
              <w:pStyle w:val="index"/>
              <w:numPr>
                <w:ilvl w:val="0"/>
                <w:numId w:val="0"/>
              </w:numPr>
              <w:tabs>
                <w:tab w:val="left" w:pos="1092"/>
              </w:tabs>
              <w:spacing w:after="0" w:line="240" w:lineRule="atLeast"/>
              <w:ind w:left="360" w:right="-25" w:hanging="360"/>
              <w:jc w:val="thaiDistribute"/>
              <w:outlineLvl w:val="0"/>
              <w:rPr>
                <w:szCs w:val="22"/>
              </w:rPr>
            </w:pPr>
            <w:r w:rsidRPr="002262AB">
              <w:rPr>
                <w:szCs w:val="22"/>
              </w:rPr>
              <w:t>Derivatives liabilities</w:t>
            </w:r>
          </w:p>
        </w:tc>
      </w:tr>
      <w:tr w:rsidR="00A5332A" w:rsidRPr="002262AB" w:rsidTr="00A5332A">
        <w:tc>
          <w:tcPr>
            <w:tcW w:w="3175" w:type="dxa"/>
          </w:tcPr>
          <w:p w:rsidR="00A5332A" w:rsidRPr="002262AB" w:rsidRDefault="00A5332A" w:rsidP="00A5332A">
            <w:pPr>
              <w:tabs>
                <w:tab w:val="left" w:pos="540"/>
                <w:tab w:val="left" w:pos="1080"/>
              </w:tabs>
              <w:spacing w:after="0" w:line="240" w:lineRule="atLeast"/>
              <w:ind w:left="34" w:right="-25"/>
              <w:jc w:val="both"/>
              <w:rPr>
                <w:rFonts w:ascii="Times New Roman" w:hAnsi="Times New Roman" w:cs="Times New Roman"/>
                <w:szCs w:val="22"/>
              </w:rPr>
            </w:pPr>
            <w:r w:rsidRPr="002262AB">
              <w:rPr>
                <w:rFonts w:ascii="Times New Roman" w:hAnsi="Times New Roman" w:cs="Times New Roman"/>
                <w:szCs w:val="22"/>
              </w:rPr>
              <w:t>Note 38</w:t>
            </w:r>
          </w:p>
        </w:tc>
        <w:tc>
          <w:tcPr>
            <w:tcW w:w="6030" w:type="dxa"/>
          </w:tcPr>
          <w:p w:rsidR="00A5332A" w:rsidRPr="002262AB" w:rsidRDefault="002341EF" w:rsidP="00A5332A">
            <w:pPr>
              <w:pStyle w:val="index"/>
              <w:numPr>
                <w:ilvl w:val="0"/>
                <w:numId w:val="0"/>
              </w:numPr>
              <w:tabs>
                <w:tab w:val="left" w:pos="1092"/>
              </w:tabs>
              <w:spacing w:line="240" w:lineRule="atLeast"/>
              <w:ind w:left="360" w:right="-25" w:hanging="360"/>
              <w:jc w:val="both"/>
              <w:outlineLvl w:val="0"/>
              <w:rPr>
                <w:szCs w:val="28"/>
                <w:lang w:bidi="th-TH"/>
              </w:rPr>
            </w:pPr>
            <w:r w:rsidRPr="002262AB">
              <w:rPr>
                <w:rFonts w:eastAsia="Calibri"/>
                <w:szCs w:val="22"/>
              </w:rPr>
              <w:t>Financial i</w:t>
            </w:r>
            <w:r w:rsidR="00A5332A" w:rsidRPr="002262AB">
              <w:rPr>
                <w:rFonts w:eastAsia="Calibri"/>
                <w:szCs w:val="22"/>
              </w:rPr>
              <w:t>nstruments</w:t>
            </w:r>
          </w:p>
        </w:tc>
      </w:tr>
    </w:tbl>
    <w:p w:rsidR="00A5332A" w:rsidRPr="00C8328F" w:rsidRDefault="00A5332A" w:rsidP="00C8328F">
      <w:pPr>
        <w:spacing w:after="0" w:line="240" w:lineRule="atLeast"/>
        <w:ind w:left="539"/>
        <w:jc w:val="thaiDistribute"/>
        <w:rPr>
          <w:rFonts w:ascii="Times New Roman" w:hAnsi="Times New Roman" w:cs="Times New Roman"/>
          <w:szCs w:val="22"/>
        </w:rPr>
      </w:pPr>
    </w:p>
    <w:p w:rsidR="001D124C" w:rsidRPr="002262AB" w:rsidRDefault="00D92D64" w:rsidP="00776FBC">
      <w:pPr>
        <w:numPr>
          <w:ilvl w:val="1"/>
          <w:numId w:val="8"/>
        </w:numPr>
        <w:tabs>
          <w:tab w:val="left" w:pos="540"/>
        </w:tabs>
        <w:spacing w:after="0" w:line="240" w:lineRule="auto"/>
        <w:ind w:left="567" w:right="-25" w:hanging="567"/>
        <w:contextualSpacing/>
        <w:jc w:val="both"/>
        <w:rPr>
          <w:rFonts w:ascii="Times New Roman" w:hAnsi="Times New Roman" w:cs="Times New Roman"/>
          <w:b/>
          <w:bCs/>
          <w:szCs w:val="22"/>
        </w:rPr>
      </w:pPr>
      <w:r w:rsidRPr="002262AB">
        <w:rPr>
          <w:rFonts w:ascii="Times New Roman" w:hAnsi="Times New Roman"/>
          <w:b/>
          <w:bCs/>
          <w:i/>
          <w:iCs/>
          <w:szCs w:val="22"/>
        </w:rPr>
        <w:t>Significant</w:t>
      </w:r>
      <w:r w:rsidRPr="002262AB">
        <w:rPr>
          <w:rFonts w:ascii="Times New Roman" w:hAnsi="Times New Roman" w:cs="Times New Roman"/>
          <w:b/>
          <w:bCs/>
          <w:i/>
          <w:iCs/>
          <w:szCs w:val="22"/>
        </w:rPr>
        <w:t xml:space="preserve"> financial information of the Company and foreign subsidiaries</w:t>
      </w:r>
    </w:p>
    <w:p w:rsidR="001D124C" w:rsidRPr="002262AB" w:rsidRDefault="001D124C" w:rsidP="001D124C">
      <w:pPr>
        <w:spacing w:after="0" w:line="240" w:lineRule="atLeast"/>
        <w:ind w:left="539"/>
        <w:jc w:val="both"/>
        <w:rPr>
          <w:rFonts w:ascii="Times New Roman" w:hAnsi="Times New Roman" w:cs="Angsana New"/>
          <w:szCs w:val="22"/>
          <w:lang w:val="en-GB"/>
        </w:rPr>
      </w:pPr>
    </w:p>
    <w:p w:rsidR="00610B80" w:rsidRPr="00122169" w:rsidRDefault="00801B6F" w:rsidP="00671002">
      <w:pPr>
        <w:tabs>
          <w:tab w:val="left" w:pos="993"/>
        </w:tabs>
        <w:spacing w:after="0" w:line="240" w:lineRule="atLeast"/>
        <w:ind w:left="567"/>
        <w:jc w:val="thaiDistribute"/>
        <w:rPr>
          <w:rFonts w:ascii="Times New Roman" w:hAnsi="Times New Roman" w:cs="Times New Roman"/>
          <w:szCs w:val="22"/>
          <w:lang w:val="en-GB"/>
        </w:rPr>
      </w:pPr>
      <w:r w:rsidRPr="002262AB">
        <w:rPr>
          <w:rFonts w:ascii="Times New Roman" w:hAnsi="Times New Roman" w:cs="Times New Roman"/>
          <w:szCs w:val="22"/>
          <w:lang w:val="en-GB"/>
        </w:rPr>
        <w:t>As shown in the financial s</w:t>
      </w:r>
      <w:r w:rsidR="00EF7EB4">
        <w:rPr>
          <w:rFonts w:ascii="Times New Roman" w:hAnsi="Times New Roman" w:cs="Times New Roman"/>
          <w:szCs w:val="22"/>
          <w:lang w:val="en-GB"/>
        </w:rPr>
        <w:t>tatements as at 31 December 2021</w:t>
      </w:r>
      <w:r w:rsidR="00BD69D6">
        <w:rPr>
          <w:rFonts w:ascii="Times New Roman" w:hAnsi="Times New Roman" w:cs="Times New Roman"/>
          <w:szCs w:val="22"/>
          <w:lang w:val="en-GB"/>
        </w:rPr>
        <w:t xml:space="preserve"> and 2020</w:t>
      </w:r>
      <w:r w:rsidRPr="002262AB">
        <w:rPr>
          <w:rFonts w:ascii="Times New Roman" w:hAnsi="Times New Roman" w:cs="Times New Roman"/>
          <w:szCs w:val="22"/>
          <w:lang w:val="en-GB"/>
        </w:rPr>
        <w:t>, the Group/Company had current liabilities exceeding than current assets in the amount of Baht</w:t>
      </w:r>
      <w:r w:rsidR="00EF7EB4">
        <w:rPr>
          <w:rFonts w:ascii="Times New Roman" w:hAnsi="Times New Roman" w:cs="Times New Roman"/>
          <w:szCs w:val="22"/>
          <w:lang w:val="en-GB"/>
        </w:rPr>
        <w:t xml:space="preserve"> </w:t>
      </w:r>
      <w:r w:rsidR="00BD69D6">
        <w:rPr>
          <w:rFonts w:ascii="Times New Roman" w:hAnsi="Times New Roman" w:cs="Times New Roman"/>
          <w:szCs w:val="22"/>
          <w:lang w:val="en-GB"/>
        </w:rPr>
        <w:t>65</w:t>
      </w:r>
      <w:r w:rsidR="00EF7EB4">
        <w:rPr>
          <w:rFonts w:ascii="Times New Roman" w:hAnsi="Times New Roman" w:cs="Times New Roman"/>
          <w:szCs w:val="22"/>
          <w:lang w:val="en-GB"/>
        </w:rPr>
        <w:t xml:space="preserve"> million and Baht </w:t>
      </w:r>
      <w:r w:rsidR="00BD69D6">
        <w:rPr>
          <w:rFonts w:ascii="Times New Roman" w:hAnsi="Times New Roman" w:cs="Times New Roman"/>
          <w:szCs w:val="22"/>
          <w:lang w:val="en-GB"/>
        </w:rPr>
        <w:t xml:space="preserve">81 </w:t>
      </w:r>
      <w:r w:rsidR="002B43D5" w:rsidRPr="002262AB">
        <w:rPr>
          <w:rFonts w:ascii="Times New Roman" w:hAnsi="Times New Roman" w:cs="Times New Roman"/>
          <w:szCs w:val="22"/>
          <w:lang w:val="en-GB"/>
        </w:rPr>
        <w:t>million</w:t>
      </w:r>
      <w:r w:rsidR="00847999">
        <w:rPr>
          <w:rFonts w:ascii="Times New Roman" w:hAnsi="Times New Roman" w:cs="Times New Roman"/>
          <w:szCs w:val="22"/>
          <w:lang w:val="en-GB"/>
        </w:rPr>
        <w:t>,</w:t>
      </w:r>
      <w:r w:rsidRPr="002262AB">
        <w:rPr>
          <w:rFonts w:ascii="Times New Roman" w:hAnsi="Times New Roman" w:cs="Times New Roman"/>
          <w:szCs w:val="22"/>
          <w:lang w:val="en-GB"/>
        </w:rPr>
        <w:t xml:space="preserve"> </w:t>
      </w:r>
      <w:r w:rsidR="00847999" w:rsidRPr="00122169">
        <w:rPr>
          <w:rFonts w:ascii="Times New Roman" w:hAnsi="Times New Roman" w:cs="Times New Roman"/>
          <w:szCs w:val="22"/>
          <w:lang w:val="en-GB"/>
        </w:rPr>
        <w:t xml:space="preserve">respectively </w:t>
      </w:r>
      <w:r w:rsidRPr="00122169">
        <w:rPr>
          <w:rFonts w:ascii="Times New Roman" w:hAnsi="Times New Roman" w:cs="Times New Roman"/>
          <w:szCs w:val="22"/>
          <w:lang w:val="en-GB"/>
        </w:rPr>
        <w:t>in consolidated</w:t>
      </w:r>
      <w:r w:rsidR="00BD69D6" w:rsidRPr="00122169">
        <w:rPr>
          <w:rFonts w:ascii="Times New Roman" w:hAnsi="Times New Roman" w:cs="Times New Roman"/>
          <w:szCs w:val="22"/>
          <w:lang w:val="en-GB"/>
        </w:rPr>
        <w:t xml:space="preserve"> financial statement</w:t>
      </w:r>
      <w:r w:rsidR="000E49CA" w:rsidRPr="00122169">
        <w:rPr>
          <w:rFonts w:ascii="Times New Roman" w:hAnsi="Times New Roman" w:cs="Times New Roman"/>
          <w:szCs w:val="22"/>
          <w:lang w:val="en-GB"/>
        </w:rPr>
        <w:t>s</w:t>
      </w:r>
      <w:r w:rsidR="00BD69D6" w:rsidRPr="00122169">
        <w:rPr>
          <w:rFonts w:ascii="Times New Roman" w:hAnsi="Times New Roman" w:cs="Times New Roman"/>
          <w:szCs w:val="22"/>
          <w:lang w:val="en-GB"/>
        </w:rPr>
        <w:t xml:space="preserve">, </w:t>
      </w:r>
      <w:r w:rsidRPr="00122169">
        <w:rPr>
          <w:rFonts w:ascii="Times New Roman" w:hAnsi="Times New Roman" w:cs="Times New Roman"/>
          <w:szCs w:val="22"/>
          <w:lang w:val="en-GB"/>
        </w:rPr>
        <w:t>and</w:t>
      </w:r>
      <w:r w:rsidR="00016AE6" w:rsidRPr="00122169">
        <w:rPr>
          <w:rFonts w:ascii="Times New Roman" w:hAnsi="Times New Roman" w:cs="Times New Roman"/>
          <w:szCs w:val="22"/>
          <w:lang w:val="en-GB"/>
        </w:rPr>
        <w:t xml:space="preserve"> of</w:t>
      </w:r>
      <w:r w:rsidR="00BD69D6" w:rsidRPr="00122169">
        <w:rPr>
          <w:rFonts w:ascii="Times New Roman" w:hAnsi="Times New Roman" w:cs="Times New Roman"/>
          <w:szCs w:val="22"/>
          <w:lang w:val="en-GB"/>
        </w:rPr>
        <w:t xml:space="preserve"> </w:t>
      </w:r>
      <w:r w:rsidR="00016AE6" w:rsidRPr="00122169">
        <w:rPr>
          <w:rFonts w:ascii="Times New Roman" w:hAnsi="Times New Roman" w:cs="Times New Roman"/>
          <w:szCs w:val="22"/>
          <w:lang w:val="en-GB"/>
        </w:rPr>
        <w:t xml:space="preserve">Baht 84 million and </w:t>
      </w:r>
      <w:r w:rsidR="00BD69D6" w:rsidRPr="00122169">
        <w:rPr>
          <w:rFonts w:ascii="Times New Roman" w:hAnsi="Times New Roman" w:cs="Times New Roman"/>
          <w:szCs w:val="22"/>
          <w:lang w:val="en-GB"/>
        </w:rPr>
        <w:t>Baht 92 million</w:t>
      </w:r>
      <w:r w:rsidR="00016AE6" w:rsidRPr="00122169">
        <w:rPr>
          <w:rFonts w:ascii="Times New Roman" w:hAnsi="Times New Roman" w:cs="Times New Roman"/>
          <w:szCs w:val="22"/>
          <w:lang w:val="en-GB"/>
        </w:rPr>
        <w:t>, respectively</w:t>
      </w:r>
      <w:r w:rsidR="00BD69D6" w:rsidRPr="00122169">
        <w:rPr>
          <w:rFonts w:ascii="Times New Roman" w:hAnsi="Times New Roman" w:cs="Times New Roman"/>
          <w:szCs w:val="22"/>
          <w:lang w:val="en-GB"/>
        </w:rPr>
        <w:t xml:space="preserve"> in</w:t>
      </w:r>
      <w:r w:rsidRPr="00122169">
        <w:rPr>
          <w:rFonts w:ascii="Times New Roman" w:hAnsi="Times New Roman" w:cs="Times New Roman"/>
          <w:szCs w:val="22"/>
          <w:lang w:val="en-GB"/>
        </w:rPr>
        <w:t xml:space="preserve"> </w:t>
      </w:r>
      <w:r w:rsidR="002B5C73" w:rsidRPr="00122169">
        <w:rPr>
          <w:rFonts w:ascii="Times New Roman" w:hAnsi="Times New Roman" w:cs="Times New Roman"/>
          <w:szCs w:val="22"/>
          <w:lang w:val="en-GB"/>
        </w:rPr>
        <w:t>separate</w:t>
      </w:r>
      <w:r w:rsidRPr="00122169">
        <w:rPr>
          <w:rFonts w:ascii="Times New Roman" w:hAnsi="Times New Roman" w:cs="Times New Roman"/>
          <w:szCs w:val="22"/>
          <w:lang w:val="en-GB"/>
        </w:rPr>
        <w:t xml:space="preserve"> financial statements</w:t>
      </w:r>
      <w:r w:rsidR="00016AE6" w:rsidRPr="00122169">
        <w:rPr>
          <w:rFonts w:ascii="Times New Roman" w:hAnsi="Times New Roman" w:cs="Times New Roman"/>
          <w:szCs w:val="22"/>
          <w:lang w:val="en-GB"/>
        </w:rPr>
        <w:t xml:space="preserve">. </w:t>
      </w:r>
      <w:r w:rsidR="002341EF" w:rsidRPr="00122169">
        <w:rPr>
          <w:rFonts w:ascii="Times New Roman" w:hAnsi="Times New Roman" w:cs="Times New Roman"/>
          <w:szCs w:val="22"/>
          <w:lang w:val="en-GB"/>
        </w:rPr>
        <w:t>T</w:t>
      </w:r>
      <w:r w:rsidR="002B5C73" w:rsidRPr="00122169">
        <w:rPr>
          <w:rFonts w:ascii="Times New Roman" w:hAnsi="Times New Roman" w:cs="Times New Roman"/>
          <w:szCs w:val="22"/>
          <w:lang w:val="en-GB"/>
        </w:rPr>
        <w:t xml:space="preserve">he three </w:t>
      </w:r>
      <w:r w:rsidR="00671002" w:rsidRPr="00122169">
        <w:rPr>
          <w:rFonts w:ascii="Times New Roman" w:hAnsi="Times New Roman" w:cs="Times New Roman"/>
          <w:szCs w:val="22"/>
          <w:lang w:val="en-GB"/>
        </w:rPr>
        <w:t>foreign</w:t>
      </w:r>
      <w:r w:rsidR="002B5C73" w:rsidRPr="00122169">
        <w:rPr>
          <w:rFonts w:ascii="Times New Roman" w:hAnsi="Times New Roman" w:cs="Times New Roman"/>
          <w:szCs w:val="22"/>
          <w:lang w:val="en-GB"/>
        </w:rPr>
        <w:t xml:space="preserve"> subsidiaries have no </w:t>
      </w:r>
      <w:r w:rsidR="002341EF" w:rsidRPr="00122169">
        <w:rPr>
          <w:rFonts w:ascii="Times New Roman" w:hAnsi="Times New Roman" w:cs="Times New Roman"/>
          <w:szCs w:val="22"/>
          <w:lang w:val="en-GB"/>
        </w:rPr>
        <w:t>major revenues from the operati</w:t>
      </w:r>
      <w:r w:rsidR="002B5C73" w:rsidRPr="00122169">
        <w:rPr>
          <w:rFonts w:ascii="Times New Roman" w:hAnsi="Times New Roman" w:cs="Times New Roman"/>
          <w:szCs w:val="22"/>
          <w:lang w:val="en-GB"/>
        </w:rPr>
        <w:t>n</w:t>
      </w:r>
      <w:r w:rsidR="002341EF" w:rsidRPr="00122169">
        <w:rPr>
          <w:rFonts w:ascii="Times New Roman" w:hAnsi="Times New Roman" w:cs="Times New Roman"/>
          <w:szCs w:val="22"/>
          <w:lang w:val="en-GB"/>
        </w:rPr>
        <w:t>g</w:t>
      </w:r>
      <w:r w:rsidR="00016AE6" w:rsidRPr="00122169">
        <w:rPr>
          <w:rFonts w:ascii="Times New Roman" w:hAnsi="Times New Roman" w:cs="Times New Roman"/>
          <w:szCs w:val="22"/>
          <w:lang w:val="en-GB"/>
        </w:rPr>
        <w:t xml:space="preserve"> business. Certain</w:t>
      </w:r>
      <w:r w:rsidR="002B5C73" w:rsidRPr="00122169">
        <w:rPr>
          <w:rFonts w:ascii="Times New Roman" w:hAnsi="Times New Roman" w:cs="Times New Roman"/>
          <w:szCs w:val="22"/>
          <w:lang w:val="en-GB"/>
        </w:rPr>
        <w:t xml:space="preserve"> subsidiaries have ceased their operations</w:t>
      </w:r>
      <w:r w:rsidR="002B43D5" w:rsidRPr="00122169">
        <w:rPr>
          <w:rFonts w:ascii="Times New Roman" w:hAnsi="Times New Roman" w:cs="Times New Roman"/>
          <w:szCs w:val="22"/>
          <w:lang w:val="en-GB"/>
        </w:rPr>
        <w:t xml:space="preserve"> and </w:t>
      </w:r>
      <w:r w:rsidR="002B5C73" w:rsidRPr="00122169">
        <w:rPr>
          <w:rFonts w:ascii="Times New Roman" w:hAnsi="Times New Roman" w:cs="Times New Roman"/>
          <w:szCs w:val="22"/>
          <w:lang w:val="en-GB"/>
        </w:rPr>
        <w:t>the Company has provided fin</w:t>
      </w:r>
      <w:r w:rsidR="00493AA3" w:rsidRPr="00122169">
        <w:rPr>
          <w:rFonts w:ascii="Times New Roman" w:hAnsi="Times New Roman" w:cs="Times New Roman"/>
          <w:szCs w:val="22"/>
          <w:lang w:val="en-GB"/>
        </w:rPr>
        <w:t xml:space="preserve">ancial support to </w:t>
      </w:r>
      <w:r w:rsidR="00493AA3" w:rsidRPr="00122169">
        <w:rPr>
          <w:rFonts w:ascii="Times New Roman" w:hAnsi="Times New Roman" w:cs="Angsana New"/>
        </w:rPr>
        <w:t>such</w:t>
      </w:r>
      <w:r w:rsidR="002B43D5" w:rsidRPr="00122169">
        <w:rPr>
          <w:rFonts w:ascii="Times New Roman" w:hAnsi="Times New Roman" w:cs="Times New Roman"/>
          <w:szCs w:val="22"/>
          <w:lang w:val="en-GB"/>
        </w:rPr>
        <w:t xml:space="preserve"> subsidiaries</w:t>
      </w:r>
      <w:r w:rsidR="00671002" w:rsidRPr="00122169">
        <w:rPr>
          <w:rFonts w:ascii="Times New Roman" w:hAnsi="Times New Roman" w:cs="Times New Roman"/>
          <w:szCs w:val="22"/>
          <w:lang w:val="en-GB"/>
        </w:rPr>
        <w:t>.  In addition, the auditors of three foreign subsidiaries</w:t>
      </w:r>
      <w:r w:rsidR="00671002" w:rsidRPr="00122169">
        <w:rPr>
          <w:rFonts w:ascii="Times New Roman" w:hAnsi="Times New Roman" w:cs="Times New Roman"/>
          <w:szCs w:val="22"/>
          <w:cs/>
          <w:lang w:val="en-GB"/>
        </w:rPr>
        <w:t xml:space="preserve"> </w:t>
      </w:r>
      <w:r w:rsidR="002341EF" w:rsidRPr="00122169">
        <w:rPr>
          <w:rFonts w:ascii="Times New Roman" w:hAnsi="Times New Roman" w:cs="Times New Roman"/>
          <w:szCs w:val="22"/>
          <w:lang w:val="en-GB"/>
        </w:rPr>
        <w:t xml:space="preserve">provided </w:t>
      </w:r>
      <w:r w:rsidR="00671002" w:rsidRPr="00122169">
        <w:rPr>
          <w:rFonts w:ascii="Times New Roman" w:hAnsi="Times New Roman" w:cs="Times New Roman"/>
          <w:szCs w:val="22"/>
          <w:lang w:val="en-GB"/>
        </w:rPr>
        <w:t>unqualified opinions</w:t>
      </w:r>
      <w:r w:rsidR="002341EF" w:rsidRPr="00122169">
        <w:rPr>
          <w:rFonts w:ascii="Times New Roman" w:hAnsi="Times New Roman" w:cs="Times New Roman"/>
          <w:szCs w:val="22"/>
          <w:lang w:val="en-GB"/>
        </w:rPr>
        <w:t xml:space="preserve"> but they</w:t>
      </w:r>
      <w:r w:rsidR="00DC6E74" w:rsidRPr="00122169">
        <w:rPr>
          <w:rFonts w:ascii="Times New Roman" w:hAnsi="Times New Roman" w:cs="Times New Roman"/>
          <w:szCs w:val="22"/>
          <w:lang w:val="en-GB"/>
        </w:rPr>
        <w:t xml:space="preserve"> reported </w:t>
      </w:r>
      <w:r w:rsidR="002B43D5" w:rsidRPr="00122169">
        <w:rPr>
          <w:rFonts w:ascii="Times New Roman" w:hAnsi="Times New Roman" w:cs="Times New Roman"/>
          <w:szCs w:val="22"/>
          <w:lang w:val="en-GB"/>
        </w:rPr>
        <w:t xml:space="preserve">material uncertainty </w:t>
      </w:r>
      <w:r w:rsidR="002341EF" w:rsidRPr="00122169">
        <w:rPr>
          <w:rFonts w:ascii="Times New Roman" w:hAnsi="Times New Roman" w:cs="Times New Roman"/>
          <w:szCs w:val="22"/>
          <w:lang w:val="en-GB"/>
        </w:rPr>
        <w:t xml:space="preserve">in </w:t>
      </w:r>
      <w:r w:rsidR="002B43D5" w:rsidRPr="00122169">
        <w:rPr>
          <w:rFonts w:ascii="Times New Roman" w:hAnsi="Times New Roman" w:cs="Times New Roman"/>
          <w:szCs w:val="22"/>
          <w:lang w:val="en-GB"/>
        </w:rPr>
        <w:t>r</w:t>
      </w:r>
      <w:r w:rsidR="002341EF" w:rsidRPr="00122169">
        <w:rPr>
          <w:rFonts w:ascii="Times New Roman" w:hAnsi="Times New Roman" w:cs="Times New Roman"/>
          <w:szCs w:val="22"/>
          <w:lang w:val="en-GB"/>
        </w:rPr>
        <w:t>elation</w:t>
      </w:r>
      <w:r w:rsidR="002B43D5" w:rsidRPr="00122169">
        <w:rPr>
          <w:rFonts w:ascii="Times New Roman" w:hAnsi="Times New Roman" w:cs="Times New Roman"/>
          <w:szCs w:val="22"/>
          <w:lang w:val="en-GB"/>
        </w:rPr>
        <w:t xml:space="preserve"> to</w:t>
      </w:r>
      <w:r w:rsidR="00016AE6" w:rsidRPr="00122169">
        <w:rPr>
          <w:rFonts w:ascii="Times New Roman" w:hAnsi="Times New Roman" w:cs="Times New Roman"/>
          <w:szCs w:val="22"/>
          <w:lang w:val="en-GB"/>
        </w:rPr>
        <w:t xml:space="preserve"> a</w:t>
      </w:r>
      <w:r w:rsidR="002B43D5" w:rsidRPr="00122169">
        <w:rPr>
          <w:rFonts w:ascii="Times New Roman" w:hAnsi="Times New Roman" w:cs="Times New Roman"/>
          <w:szCs w:val="22"/>
          <w:lang w:val="en-GB"/>
        </w:rPr>
        <w:t xml:space="preserve"> going concern to </w:t>
      </w:r>
      <w:r w:rsidR="00DC6E74" w:rsidRPr="00122169">
        <w:rPr>
          <w:rFonts w:ascii="Times New Roman" w:hAnsi="Times New Roman" w:cs="Times New Roman"/>
          <w:szCs w:val="22"/>
          <w:lang w:val="en-GB"/>
        </w:rPr>
        <w:t xml:space="preserve">the </w:t>
      </w:r>
      <w:r w:rsidR="002341EF" w:rsidRPr="00122169">
        <w:rPr>
          <w:rFonts w:ascii="Times New Roman" w:hAnsi="Times New Roman" w:cs="Times New Roman"/>
          <w:szCs w:val="22"/>
          <w:lang w:val="en-GB"/>
        </w:rPr>
        <w:t xml:space="preserve">above </w:t>
      </w:r>
      <w:r w:rsidR="00DC6E74" w:rsidRPr="00122169">
        <w:rPr>
          <w:rFonts w:ascii="Times New Roman" w:hAnsi="Times New Roman" w:cs="Times New Roman"/>
          <w:szCs w:val="22"/>
          <w:lang w:val="en-GB"/>
        </w:rPr>
        <w:t>subsidiaries</w:t>
      </w:r>
    </w:p>
    <w:p w:rsidR="00610B80" w:rsidRPr="00122169" w:rsidRDefault="00610B80" w:rsidP="00671002">
      <w:pPr>
        <w:tabs>
          <w:tab w:val="left" w:pos="993"/>
        </w:tabs>
        <w:spacing w:after="0" w:line="240" w:lineRule="atLeast"/>
        <w:ind w:left="567"/>
        <w:jc w:val="thaiDistribute"/>
        <w:rPr>
          <w:rFonts w:ascii="Times New Roman" w:hAnsi="Times New Roman" w:cs="Times New Roman"/>
          <w:szCs w:val="22"/>
          <w:lang w:val="en-GB"/>
        </w:rPr>
      </w:pPr>
    </w:p>
    <w:p w:rsidR="006A488A" w:rsidRPr="00122169" w:rsidRDefault="00610B80" w:rsidP="006A488A">
      <w:pPr>
        <w:pStyle w:val="ListParagraph"/>
        <w:numPr>
          <w:ilvl w:val="0"/>
          <w:numId w:val="38"/>
        </w:numPr>
        <w:tabs>
          <w:tab w:val="left" w:pos="993"/>
        </w:tabs>
        <w:ind w:hanging="720"/>
        <w:jc w:val="thaiDistribute"/>
        <w:rPr>
          <w:rFonts w:ascii="Times New Roman" w:hAnsi="Times New Roman" w:cstheme="minorBidi"/>
          <w:sz w:val="22"/>
          <w:szCs w:val="22"/>
        </w:rPr>
      </w:pPr>
      <w:r w:rsidRPr="00122169">
        <w:rPr>
          <w:rFonts w:ascii="Times New Roman" w:hAnsi="Times New Roman" w:cs="Times New Roman"/>
          <w:sz w:val="22"/>
          <w:szCs w:val="22"/>
          <w:lang w:val="en-GB"/>
        </w:rPr>
        <w:t>As at 31 December 2021</w:t>
      </w:r>
      <w:r w:rsidR="00016AE6" w:rsidRPr="00122169">
        <w:rPr>
          <w:rFonts w:ascii="Times New Roman" w:hAnsi="Times New Roman" w:cs="Times New Roman"/>
          <w:sz w:val="22"/>
          <w:szCs w:val="22"/>
          <w:lang w:val="en-GB"/>
        </w:rPr>
        <w:t xml:space="preserve">, </w:t>
      </w:r>
      <w:r w:rsidR="00122169" w:rsidRPr="00122169">
        <w:rPr>
          <w:rFonts w:ascii="Times New Roman" w:hAnsi="Times New Roman" w:cs="Times New Roman"/>
          <w:sz w:val="22"/>
          <w:szCs w:val="22"/>
          <w:lang w:val="en-GB"/>
        </w:rPr>
        <w:t>tho</w:t>
      </w:r>
      <w:r w:rsidR="00016AE6" w:rsidRPr="00122169">
        <w:rPr>
          <w:rFonts w:ascii="Times New Roman" w:hAnsi="Times New Roman" w:cs="Times New Roman"/>
          <w:sz w:val="22"/>
          <w:szCs w:val="22"/>
          <w:lang w:val="en-GB"/>
        </w:rPr>
        <w:t>se subsidiaries</w:t>
      </w:r>
      <w:r w:rsidRPr="00122169">
        <w:rPr>
          <w:rFonts w:ascii="Times New Roman" w:hAnsi="Times New Roman" w:cs="Times New Roman"/>
          <w:sz w:val="22"/>
          <w:szCs w:val="22"/>
          <w:lang w:val="en-GB"/>
        </w:rPr>
        <w:t xml:space="preserve"> had deficit </w:t>
      </w:r>
      <w:r w:rsidR="00EF7EB4" w:rsidRPr="00122169">
        <w:rPr>
          <w:rFonts w:ascii="Times New Roman" w:hAnsi="Times New Roman" w:cs="Times New Roman"/>
          <w:sz w:val="22"/>
          <w:szCs w:val="22"/>
          <w:lang w:val="en-GB"/>
        </w:rPr>
        <w:t xml:space="preserve">in the amount of Baht </w:t>
      </w:r>
      <w:r w:rsidRPr="00122169">
        <w:rPr>
          <w:rFonts w:ascii="Times New Roman" w:hAnsi="Times New Roman" w:cs="Times New Roman"/>
          <w:sz w:val="22"/>
          <w:szCs w:val="22"/>
          <w:lang w:val="en-GB"/>
        </w:rPr>
        <w:t>17.81</w:t>
      </w:r>
      <w:r w:rsidR="00D92D64" w:rsidRPr="00122169">
        <w:rPr>
          <w:rFonts w:ascii="Times New Roman" w:hAnsi="Times New Roman" w:cs="Times New Roman"/>
          <w:sz w:val="22"/>
          <w:szCs w:val="22"/>
          <w:lang w:val="en-GB"/>
        </w:rPr>
        <w:t xml:space="preserve"> million</w:t>
      </w:r>
      <w:r w:rsidR="002B43D5" w:rsidRPr="00122169">
        <w:rPr>
          <w:rFonts w:ascii="Times New Roman" w:hAnsi="Times New Roman" w:cs="Times New Roman"/>
          <w:sz w:val="22"/>
          <w:szCs w:val="22"/>
          <w:lang w:val="en-GB"/>
        </w:rPr>
        <w:t>,</w:t>
      </w:r>
      <w:r w:rsidR="00CC62FA" w:rsidRPr="00122169">
        <w:rPr>
          <w:rFonts w:ascii="Times New Roman" w:hAnsi="Times New Roman" w:cs="Times New Roman"/>
          <w:sz w:val="22"/>
          <w:szCs w:val="22"/>
          <w:lang w:val="en-GB"/>
        </w:rPr>
        <w:t xml:space="preserve"> Baht </w:t>
      </w:r>
    </w:p>
    <w:p w:rsidR="009A4C02" w:rsidRPr="00122169" w:rsidRDefault="00610B80" w:rsidP="006A488A">
      <w:pPr>
        <w:pStyle w:val="ListParagraph"/>
        <w:tabs>
          <w:tab w:val="left" w:pos="993"/>
        </w:tabs>
        <w:ind w:left="993" w:firstLine="0"/>
        <w:jc w:val="thaiDistribute"/>
        <w:rPr>
          <w:rFonts w:ascii="Times New Roman" w:hAnsi="Times New Roman" w:cs="Times New Roman"/>
          <w:sz w:val="22"/>
          <w:szCs w:val="22"/>
          <w:lang w:val="en-GB"/>
        </w:rPr>
      </w:pPr>
      <w:r w:rsidRPr="00122169">
        <w:rPr>
          <w:rFonts w:ascii="Times New Roman" w:hAnsi="Times New Roman" w:cs="Times New Roman"/>
          <w:sz w:val="22"/>
          <w:szCs w:val="22"/>
          <w:lang w:val="en-GB"/>
        </w:rPr>
        <w:t>25.70</w:t>
      </w:r>
      <w:r w:rsidR="00D92D64" w:rsidRPr="00122169">
        <w:rPr>
          <w:rFonts w:ascii="Times New Roman" w:hAnsi="Times New Roman" w:cs="Times New Roman"/>
          <w:sz w:val="22"/>
          <w:szCs w:val="22"/>
          <w:lang w:val="en-GB"/>
        </w:rPr>
        <w:t xml:space="preserve"> million and B</w:t>
      </w:r>
      <w:r w:rsidR="00EF7EB4" w:rsidRPr="00122169">
        <w:rPr>
          <w:rFonts w:ascii="Times New Roman" w:hAnsi="Times New Roman" w:cs="Times New Roman"/>
          <w:sz w:val="22"/>
          <w:szCs w:val="22"/>
          <w:lang w:val="en-GB"/>
        </w:rPr>
        <w:t xml:space="preserve">aht </w:t>
      </w:r>
      <w:r w:rsidRPr="00122169">
        <w:rPr>
          <w:rFonts w:ascii="Times New Roman" w:hAnsi="Times New Roman" w:cs="Times New Roman"/>
          <w:sz w:val="22"/>
          <w:szCs w:val="22"/>
          <w:lang w:val="en-GB"/>
        </w:rPr>
        <w:t>15.97</w:t>
      </w:r>
      <w:r w:rsidR="00E678EE" w:rsidRPr="00122169">
        <w:rPr>
          <w:rFonts w:ascii="Times New Roman" w:hAnsi="Times New Roman" w:cs="Times New Roman"/>
          <w:sz w:val="22"/>
          <w:szCs w:val="22"/>
          <w:lang w:val="en-GB"/>
        </w:rPr>
        <w:t xml:space="preserve"> million, respectively</w:t>
      </w:r>
      <w:r w:rsidR="00D92D64" w:rsidRPr="00122169">
        <w:rPr>
          <w:rFonts w:ascii="Times New Roman" w:hAnsi="Times New Roman" w:cs="Times New Roman"/>
          <w:sz w:val="22"/>
          <w:szCs w:val="22"/>
          <w:lang w:val="en-GB"/>
        </w:rPr>
        <w:t>,</w:t>
      </w:r>
      <w:r w:rsidR="002341EF" w:rsidRPr="00122169">
        <w:rPr>
          <w:rFonts w:ascii="Times New Roman" w:hAnsi="Times New Roman" w:cs="Times New Roman"/>
          <w:sz w:val="22"/>
          <w:szCs w:val="22"/>
          <w:lang w:val="en-GB"/>
        </w:rPr>
        <w:t xml:space="preserve"> </w:t>
      </w:r>
      <w:r w:rsidR="00D92D64" w:rsidRPr="00122169">
        <w:rPr>
          <w:rFonts w:ascii="Times New Roman" w:hAnsi="Times New Roman" w:cs="Times New Roman"/>
          <w:sz w:val="22"/>
          <w:szCs w:val="22"/>
          <w:lang w:val="en-GB"/>
        </w:rPr>
        <w:t>current liabilities exceeding current a</w:t>
      </w:r>
      <w:r w:rsidR="006A488A" w:rsidRPr="00122169">
        <w:rPr>
          <w:rFonts w:ascii="Times New Roman" w:hAnsi="Times New Roman" w:cs="Times New Roman"/>
          <w:sz w:val="22"/>
          <w:szCs w:val="22"/>
          <w:lang w:val="en-GB"/>
        </w:rPr>
        <w:t xml:space="preserve">ssets in </w:t>
      </w:r>
      <w:r w:rsidR="00EF7EB4" w:rsidRPr="00122169">
        <w:rPr>
          <w:rFonts w:ascii="Times New Roman" w:hAnsi="Times New Roman" w:cs="Times New Roman"/>
          <w:sz w:val="22"/>
          <w:szCs w:val="22"/>
          <w:lang w:val="en-GB"/>
        </w:rPr>
        <w:t xml:space="preserve">the amount of Baht </w:t>
      </w:r>
      <w:r w:rsidRPr="00122169">
        <w:rPr>
          <w:rFonts w:ascii="Times New Roman" w:hAnsi="Times New Roman" w:cs="Times New Roman"/>
          <w:sz w:val="22"/>
          <w:szCs w:val="22"/>
          <w:lang w:val="en-GB"/>
        </w:rPr>
        <w:t>8.19</w:t>
      </w:r>
      <w:r w:rsidR="00D92D64" w:rsidRPr="00122169">
        <w:rPr>
          <w:rFonts w:ascii="Times New Roman" w:hAnsi="Times New Roman" w:cs="Times New Roman"/>
          <w:sz w:val="22"/>
          <w:szCs w:val="22"/>
          <w:lang w:val="en-GB"/>
        </w:rPr>
        <w:t xml:space="preserve"> million</w:t>
      </w:r>
      <w:r w:rsidR="002B43D5" w:rsidRPr="00122169">
        <w:rPr>
          <w:rFonts w:ascii="Times New Roman" w:hAnsi="Times New Roman" w:cs="Times New Roman"/>
          <w:sz w:val="22"/>
          <w:szCs w:val="22"/>
          <w:lang w:val="en-GB"/>
        </w:rPr>
        <w:t>,</w:t>
      </w:r>
      <w:r w:rsidR="00D92D64" w:rsidRPr="00122169">
        <w:rPr>
          <w:rFonts w:ascii="Times New Roman" w:hAnsi="Times New Roman" w:cs="Times New Roman"/>
          <w:sz w:val="22"/>
          <w:szCs w:val="22"/>
          <w:lang w:val="en-GB"/>
        </w:rPr>
        <w:t xml:space="preserve"> Bah</w:t>
      </w:r>
      <w:r w:rsidR="00EF7EB4" w:rsidRPr="00122169">
        <w:rPr>
          <w:rFonts w:ascii="Times New Roman" w:hAnsi="Times New Roman" w:cs="Times New Roman"/>
          <w:sz w:val="22"/>
          <w:szCs w:val="22"/>
          <w:lang w:val="en-GB"/>
        </w:rPr>
        <w:t xml:space="preserve">t </w:t>
      </w:r>
      <w:r w:rsidRPr="00122169">
        <w:rPr>
          <w:rFonts w:ascii="Times New Roman" w:hAnsi="Times New Roman" w:cs="Times New Roman"/>
          <w:sz w:val="22"/>
          <w:szCs w:val="22"/>
          <w:lang w:val="en-GB"/>
        </w:rPr>
        <w:t>22.48</w:t>
      </w:r>
      <w:r w:rsidR="00D92D64" w:rsidRPr="00122169">
        <w:rPr>
          <w:rFonts w:ascii="Times New Roman" w:hAnsi="Times New Roman" w:cs="Times New Roman"/>
          <w:sz w:val="22"/>
          <w:szCs w:val="22"/>
          <w:lang w:val="en-GB"/>
        </w:rPr>
        <w:t xml:space="preserve"> million</w:t>
      </w:r>
      <w:r w:rsidR="00D92D64" w:rsidRPr="00122169">
        <w:rPr>
          <w:rFonts w:ascii="Times New Roman" w:hAnsi="Times New Roman" w:cs="Times New Roman"/>
          <w:sz w:val="22"/>
          <w:szCs w:val="22"/>
          <w:cs/>
          <w:lang w:val="en-GB"/>
        </w:rPr>
        <w:t xml:space="preserve"> </w:t>
      </w:r>
      <w:r w:rsidR="00EF7EB4" w:rsidRPr="00122169">
        <w:rPr>
          <w:rFonts w:ascii="Times New Roman" w:hAnsi="Times New Roman" w:cs="Times New Roman"/>
          <w:sz w:val="22"/>
          <w:szCs w:val="22"/>
          <w:lang w:val="en-GB"/>
        </w:rPr>
        <w:t xml:space="preserve">and Baht </w:t>
      </w:r>
      <w:r w:rsidRPr="00122169">
        <w:rPr>
          <w:rFonts w:ascii="Times New Roman" w:hAnsi="Times New Roman" w:cs="Times New Roman"/>
          <w:sz w:val="22"/>
          <w:szCs w:val="22"/>
          <w:lang w:val="en-GB"/>
        </w:rPr>
        <w:t>11.84</w:t>
      </w:r>
      <w:r w:rsidR="00D92D64" w:rsidRPr="00122169">
        <w:rPr>
          <w:rFonts w:ascii="Times New Roman" w:hAnsi="Times New Roman" w:cs="Times New Roman"/>
          <w:sz w:val="22"/>
          <w:szCs w:val="22"/>
          <w:lang w:val="en-GB"/>
        </w:rPr>
        <w:t xml:space="preserve"> million</w:t>
      </w:r>
      <w:r w:rsidR="00D92D64" w:rsidRPr="00122169">
        <w:rPr>
          <w:rFonts w:ascii="Times New Roman" w:hAnsi="Times New Roman" w:cs="Times New Roman"/>
          <w:sz w:val="22"/>
          <w:szCs w:val="22"/>
          <w:cs/>
          <w:lang w:val="en-GB"/>
        </w:rPr>
        <w:t xml:space="preserve"> </w:t>
      </w:r>
      <w:r w:rsidR="00D92D64" w:rsidRPr="00122169">
        <w:rPr>
          <w:rFonts w:ascii="Times New Roman" w:hAnsi="Times New Roman" w:cs="Times New Roman"/>
          <w:sz w:val="22"/>
          <w:szCs w:val="22"/>
          <w:lang w:val="en-GB"/>
        </w:rPr>
        <w:t xml:space="preserve">, respectively and </w:t>
      </w:r>
      <w:r w:rsidR="002B43D5" w:rsidRPr="00122169">
        <w:rPr>
          <w:rFonts w:ascii="Times New Roman" w:hAnsi="Times New Roman" w:cs="Times New Roman"/>
          <w:sz w:val="22"/>
          <w:szCs w:val="22"/>
          <w:lang w:val="en-GB"/>
        </w:rPr>
        <w:t xml:space="preserve">had deficit </w:t>
      </w:r>
      <w:r w:rsidR="00B56D33" w:rsidRPr="00122169">
        <w:rPr>
          <w:rFonts w:ascii="Times New Roman" w:hAnsi="Times New Roman" w:cs="Times New Roman"/>
          <w:sz w:val="22"/>
          <w:szCs w:val="22"/>
          <w:lang w:val="en-GB"/>
        </w:rPr>
        <w:t xml:space="preserve">of equity </w:t>
      </w:r>
      <w:r w:rsidR="00EF7EB4" w:rsidRPr="00122169">
        <w:rPr>
          <w:rFonts w:ascii="Times New Roman" w:hAnsi="Times New Roman" w:cs="Times New Roman"/>
          <w:sz w:val="22"/>
          <w:szCs w:val="22"/>
          <w:lang w:val="en-GB"/>
        </w:rPr>
        <w:t xml:space="preserve">in the amount of Baht </w:t>
      </w:r>
      <w:r w:rsidRPr="00122169">
        <w:rPr>
          <w:rFonts w:ascii="Times New Roman" w:hAnsi="Times New Roman" w:cs="Times New Roman"/>
          <w:sz w:val="22"/>
          <w:szCs w:val="22"/>
          <w:lang w:val="en-GB"/>
        </w:rPr>
        <w:t>8.21</w:t>
      </w:r>
      <w:r w:rsidR="00DC6E74" w:rsidRPr="00122169">
        <w:rPr>
          <w:rFonts w:ascii="Times New Roman" w:hAnsi="Times New Roman" w:cs="Times New Roman"/>
          <w:sz w:val="22"/>
          <w:szCs w:val="22"/>
          <w:lang w:val="en-GB"/>
        </w:rPr>
        <w:t xml:space="preserve"> million</w:t>
      </w:r>
      <w:r w:rsidR="002B43D5" w:rsidRPr="00122169">
        <w:rPr>
          <w:rFonts w:ascii="Times New Roman" w:hAnsi="Times New Roman" w:cs="Times New Roman"/>
          <w:sz w:val="22"/>
          <w:szCs w:val="22"/>
          <w:lang w:val="en-GB"/>
        </w:rPr>
        <w:t>,</w:t>
      </w:r>
      <w:r w:rsidR="00EF7EB4" w:rsidRPr="00122169">
        <w:rPr>
          <w:rFonts w:ascii="Times New Roman" w:hAnsi="Times New Roman" w:cs="Times New Roman"/>
          <w:sz w:val="22"/>
          <w:szCs w:val="22"/>
          <w:lang w:val="en-GB"/>
        </w:rPr>
        <w:t xml:space="preserve"> Baht </w:t>
      </w:r>
      <w:r w:rsidRPr="00122169">
        <w:rPr>
          <w:rFonts w:ascii="Times New Roman" w:hAnsi="Times New Roman" w:cs="Times New Roman"/>
          <w:sz w:val="22"/>
          <w:szCs w:val="22"/>
          <w:lang w:val="en-GB"/>
        </w:rPr>
        <w:t>21.16</w:t>
      </w:r>
      <w:r w:rsidR="00DC6E74" w:rsidRPr="00122169">
        <w:rPr>
          <w:rFonts w:ascii="Times New Roman" w:hAnsi="Times New Roman" w:cs="Times New Roman"/>
          <w:sz w:val="22"/>
          <w:szCs w:val="22"/>
          <w:lang w:val="en-GB"/>
        </w:rPr>
        <w:t xml:space="preserve"> million</w:t>
      </w:r>
      <w:r w:rsidR="00DC6E74" w:rsidRPr="00122169">
        <w:rPr>
          <w:rFonts w:ascii="Times New Roman" w:hAnsi="Times New Roman" w:cs="Times New Roman"/>
          <w:sz w:val="22"/>
          <w:szCs w:val="22"/>
          <w:cs/>
          <w:lang w:val="en-GB"/>
        </w:rPr>
        <w:t xml:space="preserve"> </w:t>
      </w:r>
      <w:r w:rsidR="00EF7EB4" w:rsidRPr="00122169">
        <w:rPr>
          <w:rFonts w:ascii="Times New Roman" w:hAnsi="Times New Roman" w:cs="Times New Roman"/>
          <w:sz w:val="22"/>
          <w:szCs w:val="22"/>
          <w:lang w:val="en-GB"/>
        </w:rPr>
        <w:t xml:space="preserve">and Baht </w:t>
      </w:r>
      <w:r w:rsidRPr="00122169">
        <w:rPr>
          <w:rFonts w:ascii="Times New Roman" w:hAnsi="Times New Roman" w:cs="Times New Roman"/>
          <w:sz w:val="22"/>
          <w:szCs w:val="22"/>
          <w:lang w:val="en-GB"/>
        </w:rPr>
        <w:t>11.82</w:t>
      </w:r>
      <w:r w:rsidR="002B43D5" w:rsidRPr="00122169">
        <w:rPr>
          <w:rFonts w:ascii="Times New Roman" w:hAnsi="Times New Roman" w:cs="Times New Roman"/>
          <w:sz w:val="22"/>
          <w:szCs w:val="22"/>
          <w:lang w:val="en-GB"/>
        </w:rPr>
        <w:t xml:space="preserve"> million, respectively</w:t>
      </w:r>
      <w:r w:rsidRPr="00122169">
        <w:rPr>
          <w:rFonts w:ascii="Times New Roman" w:hAnsi="Times New Roman" w:cs="Times New Roman"/>
          <w:sz w:val="22"/>
          <w:szCs w:val="22"/>
          <w:lang w:val="en-GB"/>
        </w:rPr>
        <w:t>,</w:t>
      </w:r>
    </w:p>
    <w:p w:rsidR="000E49CA" w:rsidRDefault="000E49CA">
      <w:pPr>
        <w:spacing w:after="0" w:line="240" w:lineRule="auto"/>
        <w:rPr>
          <w:rFonts w:ascii="Times New Roman" w:eastAsia="Cordia New" w:hAnsi="Times New Roman" w:cs="Times New Roman"/>
          <w:szCs w:val="22"/>
          <w:lang w:val="en-GB"/>
        </w:rPr>
      </w:pPr>
      <w:r>
        <w:rPr>
          <w:rFonts w:ascii="Times New Roman" w:hAnsi="Times New Roman" w:cs="Times New Roman"/>
          <w:szCs w:val="22"/>
          <w:lang w:val="en-GB"/>
        </w:rPr>
        <w:br w:type="page"/>
      </w:r>
    </w:p>
    <w:p w:rsidR="000B45E7" w:rsidRPr="00122169" w:rsidRDefault="00610B80" w:rsidP="000B45E7">
      <w:pPr>
        <w:pStyle w:val="ListParagraph"/>
        <w:numPr>
          <w:ilvl w:val="0"/>
          <w:numId w:val="38"/>
        </w:numPr>
        <w:tabs>
          <w:tab w:val="left" w:pos="993"/>
        </w:tabs>
        <w:ind w:hanging="720"/>
        <w:jc w:val="thaiDistribute"/>
        <w:rPr>
          <w:rFonts w:ascii="Times New Roman" w:hAnsi="Times New Roman" w:cstheme="minorBidi"/>
          <w:sz w:val="22"/>
          <w:szCs w:val="22"/>
        </w:rPr>
      </w:pPr>
      <w:r w:rsidRPr="00122169">
        <w:rPr>
          <w:rFonts w:ascii="Times New Roman" w:hAnsi="Times New Roman" w:cs="Times New Roman"/>
          <w:sz w:val="22"/>
          <w:szCs w:val="22"/>
          <w:lang w:val="en-GB"/>
        </w:rPr>
        <w:lastRenderedPageBreak/>
        <w:t>As at 31 December 2020</w:t>
      </w:r>
      <w:r w:rsidR="00122169" w:rsidRPr="00122169">
        <w:rPr>
          <w:rFonts w:ascii="Times New Roman" w:hAnsi="Times New Roman" w:cs="Times New Roman"/>
          <w:sz w:val="22"/>
          <w:szCs w:val="22"/>
          <w:lang w:val="en-GB"/>
        </w:rPr>
        <w:t>, tho</w:t>
      </w:r>
      <w:r w:rsidR="000B45E7" w:rsidRPr="00122169">
        <w:rPr>
          <w:rFonts w:ascii="Times New Roman" w:hAnsi="Times New Roman" w:cs="Times New Roman"/>
          <w:sz w:val="22"/>
          <w:szCs w:val="22"/>
          <w:lang w:val="en-GB"/>
        </w:rPr>
        <w:t>se subsidiaries</w:t>
      </w:r>
      <w:r w:rsidRPr="00122169">
        <w:rPr>
          <w:rFonts w:ascii="Times New Roman" w:hAnsi="Times New Roman" w:cs="Times New Roman"/>
          <w:sz w:val="22"/>
          <w:szCs w:val="22"/>
          <w:lang w:val="en-GB"/>
        </w:rPr>
        <w:t xml:space="preserve"> had deficit in the amount of Baht 13.67 million, Baht </w:t>
      </w:r>
    </w:p>
    <w:p w:rsidR="00610B80" w:rsidRPr="00122169" w:rsidRDefault="00610B80" w:rsidP="000B45E7">
      <w:pPr>
        <w:pStyle w:val="ListParagraph"/>
        <w:tabs>
          <w:tab w:val="left" w:pos="993"/>
        </w:tabs>
        <w:ind w:left="993" w:firstLine="0"/>
        <w:jc w:val="thaiDistribute"/>
        <w:rPr>
          <w:rFonts w:ascii="Times New Roman" w:hAnsi="Times New Roman" w:cs="Times New Roman"/>
          <w:sz w:val="22"/>
          <w:szCs w:val="22"/>
        </w:rPr>
      </w:pPr>
      <w:r w:rsidRPr="00122169">
        <w:rPr>
          <w:rFonts w:ascii="Times New Roman" w:hAnsi="Times New Roman" w:cs="Times New Roman"/>
          <w:sz w:val="22"/>
          <w:szCs w:val="22"/>
          <w:lang w:val="en-GB"/>
        </w:rPr>
        <w:t>14.67</w:t>
      </w:r>
      <w:r w:rsidR="00A40154" w:rsidRPr="00122169">
        <w:rPr>
          <w:rFonts w:ascii="Times New Roman" w:hAnsi="Times New Roman" w:cs="Times New Roman"/>
          <w:sz w:val="22"/>
          <w:szCs w:val="22"/>
          <w:lang w:val="en-GB"/>
        </w:rPr>
        <w:t xml:space="preserve"> </w:t>
      </w:r>
      <w:r w:rsidRPr="00122169">
        <w:rPr>
          <w:rFonts w:ascii="Times New Roman" w:hAnsi="Times New Roman" w:cs="Times New Roman"/>
          <w:sz w:val="22"/>
          <w:szCs w:val="22"/>
          <w:lang w:val="en-GB"/>
        </w:rPr>
        <w:t xml:space="preserve">million and Baht </w:t>
      </w:r>
      <w:r w:rsidR="0040072D" w:rsidRPr="00122169">
        <w:rPr>
          <w:rFonts w:ascii="Times New Roman" w:hAnsi="Times New Roman" w:cs="Times New Roman"/>
          <w:sz w:val="22"/>
          <w:szCs w:val="22"/>
          <w:lang w:val="en-GB"/>
        </w:rPr>
        <w:t>14.75</w:t>
      </w:r>
      <w:r w:rsidRPr="00122169">
        <w:rPr>
          <w:rFonts w:ascii="Times New Roman" w:hAnsi="Times New Roman" w:cs="Times New Roman"/>
          <w:sz w:val="22"/>
          <w:szCs w:val="22"/>
          <w:lang w:val="en-GB"/>
        </w:rPr>
        <w:t xml:space="preserve"> million, respectively, current liabilities exceeding current assets in the amount of Baht </w:t>
      </w:r>
      <w:r w:rsidR="0040072D" w:rsidRPr="00122169">
        <w:rPr>
          <w:rFonts w:ascii="Times New Roman" w:hAnsi="Times New Roman" w:cs="Times New Roman"/>
          <w:sz w:val="22"/>
          <w:szCs w:val="22"/>
          <w:lang w:val="en-GB"/>
        </w:rPr>
        <w:t>4.05</w:t>
      </w:r>
      <w:r w:rsidRPr="00122169">
        <w:rPr>
          <w:rFonts w:ascii="Times New Roman" w:hAnsi="Times New Roman" w:cs="Times New Roman"/>
          <w:sz w:val="22"/>
          <w:szCs w:val="22"/>
          <w:lang w:val="en-GB"/>
        </w:rPr>
        <w:t xml:space="preserve"> million, Baht </w:t>
      </w:r>
      <w:r w:rsidR="0040072D" w:rsidRPr="00122169">
        <w:rPr>
          <w:rFonts w:ascii="Times New Roman" w:hAnsi="Times New Roman" w:cs="Times New Roman"/>
          <w:sz w:val="22"/>
          <w:szCs w:val="22"/>
          <w:lang w:val="en-GB"/>
        </w:rPr>
        <w:t>11.49</w:t>
      </w:r>
      <w:r w:rsidRPr="00122169">
        <w:rPr>
          <w:rFonts w:ascii="Times New Roman" w:hAnsi="Times New Roman" w:cs="Times New Roman"/>
          <w:sz w:val="22"/>
          <w:szCs w:val="22"/>
          <w:lang w:val="en-GB"/>
        </w:rPr>
        <w:t xml:space="preserve"> million</w:t>
      </w:r>
      <w:r w:rsidRPr="00122169">
        <w:rPr>
          <w:rFonts w:ascii="Times New Roman" w:hAnsi="Times New Roman" w:cs="Times New Roman"/>
          <w:sz w:val="22"/>
          <w:szCs w:val="22"/>
          <w:cs/>
          <w:lang w:val="en-GB"/>
        </w:rPr>
        <w:t xml:space="preserve"> </w:t>
      </w:r>
      <w:r w:rsidRPr="00122169">
        <w:rPr>
          <w:rFonts w:ascii="Times New Roman" w:hAnsi="Times New Roman" w:cs="Times New Roman"/>
          <w:sz w:val="22"/>
          <w:szCs w:val="22"/>
          <w:lang w:val="en-GB"/>
        </w:rPr>
        <w:t xml:space="preserve">and Baht </w:t>
      </w:r>
      <w:r w:rsidR="0040072D" w:rsidRPr="00122169">
        <w:rPr>
          <w:rFonts w:ascii="Times New Roman" w:hAnsi="Times New Roman" w:cs="Times New Roman"/>
          <w:sz w:val="22"/>
          <w:szCs w:val="22"/>
          <w:lang w:val="en-GB"/>
        </w:rPr>
        <w:t>10.63</w:t>
      </w:r>
      <w:r w:rsidRPr="00122169">
        <w:rPr>
          <w:rFonts w:ascii="Times New Roman" w:hAnsi="Times New Roman" w:cs="Times New Roman"/>
          <w:sz w:val="22"/>
          <w:szCs w:val="22"/>
          <w:lang w:val="en-GB"/>
        </w:rPr>
        <w:t xml:space="preserve"> million, respectively and had deficit of equity in the amount of Baht </w:t>
      </w:r>
      <w:r w:rsidR="0040072D" w:rsidRPr="00122169">
        <w:rPr>
          <w:rFonts w:ascii="Times New Roman" w:hAnsi="Times New Roman" w:cs="Times New Roman"/>
          <w:sz w:val="22"/>
          <w:szCs w:val="22"/>
          <w:lang w:val="en-GB"/>
        </w:rPr>
        <w:t>4.06</w:t>
      </w:r>
      <w:r w:rsidRPr="00122169">
        <w:rPr>
          <w:rFonts w:ascii="Times New Roman" w:hAnsi="Times New Roman" w:cs="Times New Roman"/>
          <w:sz w:val="22"/>
          <w:szCs w:val="22"/>
          <w:lang w:val="en-GB"/>
        </w:rPr>
        <w:t xml:space="preserve"> million, Baht </w:t>
      </w:r>
      <w:r w:rsidR="0040072D" w:rsidRPr="00122169">
        <w:rPr>
          <w:rFonts w:ascii="Times New Roman" w:hAnsi="Times New Roman" w:cs="Times New Roman"/>
          <w:sz w:val="22"/>
          <w:szCs w:val="22"/>
          <w:lang w:val="en-GB"/>
        </w:rPr>
        <w:t>10.13</w:t>
      </w:r>
      <w:r w:rsidRPr="00122169">
        <w:rPr>
          <w:rFonts w:ascii="Times New Roman" w:hAnsi="Times New Roman" w:cs="Times New Roman"/>
          <w:sz w:val="22"/>
          <w:szCs w:val="22"/>
          <w:lang w:val="en-GB"/>
        </w:rPr>
        <w:t xml:space="preserve"> million</w:t>
      </w:r>
      <w:r w:rsidRPr="00122169">
        <w:rPr>
          <w:rFonts w:ascii="Times New Roman" w:hAnsi="Times New Roman" w:cs="Times New Roman"/>
          <w:sz w:val="22"/>
          <w:szCs w:val="22"/>
          <w:cs/>
          <w:lang w:val="en-GB"/>
        </w:rPr>
        <w:t xml:space="preserve"> </w:t>
      </w:r>
      <w:r w:rsidRPr="00122169">
        <w:rPr>
          <w:rFonts w:ascii="Times New Roman" w:hAnsi="Times New Roman" w:cs="Times New Roman"/>
          <w:sz w:val="22"/>
          <w:szCs w:val="22"/>
          <w:lang w:val="en-GB"/>
        </w:rPr>
        <w:t xml:space="preserve">and Baht </w:t>
      </w:r>
      <w:r w:rsidR="0040072D" w:rsidRPr="00122169">
        <w:rPr>
          <w:rFonts w:ascii="Times New Roman" w:hAnsi="Times New Roman" w:cs="Times New Roman"/>
          <w:sz w:val="22"/>
          <w:szCs w:val="22"/>
          <w:lang w:val="en-GB"/>
        </w:rPr>
        <w:t>10.60</w:t>
      </w:r>
      <w:r w:rsidR="0068546B" w:rsidRPr="00122169">
        <w:rPr>
          <w:rFonts w:ascii="Times New Roman" w:hAnsi="Times New Roman" w:cs="Times New Roman"/>
          <w:sz w:val="22"/>
          <w:szCs w:val="22"/>
          <w:lang w:val="en-GB"/>
        </w:rPr>
        <w:t xml:space="preserve"> million, respectively.</w:t>
      </w:r>
    </w:p>
    <w:p w:rsidR="00C54B69" w:rsidRPr="00610B80" w:rsidRDefault="00C54B69" w:rsidP="002B43D5">
      <w:pPr>
        <w:tabs>
          <w:tab w:val="left" w:pos="2880"/>
        </w:tabs>
        <w:spacing w:after="0" w:line="240" w:lineRule="atLeast"/>
        <w:ind w:left="539" w:right="-25"/>
        <w:jc w:val="both"/>
        <w:rPr>
          <w:rFonts w:ascii="Times New Roman" w:hAnsi="Times New Roman" w:cs="Times New Roman"/>
          <w:szCs w:val="22"/>
        </w:rPr>
      </w:pPr>
    </w:p>
    <w:p w:rsidR="003F50EE" w:rsidRPr="002262AB"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r w:rsidRPr="002262AB">
        <w:rPr>
          <w:rFonts w:ascii="Times New Roman" w:hAnsi="Times New Roman" w:cs="Times New Roman"/>
          <w:b/>
          <w:bCs/>
          <w:szCs w:val="22"/>
        </w:rPr>
        <w:t>Corona</w:t>
      </w:r>
      <w:r w:rsidR="00B1744D" w:rsidRPr="002262AB">
        <w:rPr>
          <w:rFonts w:ascii="Times New Roman" w:hAnsi="Times New Roman" w:cs="Times New Roman"/>
          <w:b/>
          <w:bCs/>
          <w:szCs w:val="22"/>
        </w:rPr>
        <w:t>virus</w:t>
      </w:r>
      <w:r w:rsidR="003F50EE" w:rsidRPr="002262AB">
        <w:rPr>
          <w:rFonts w:ascii="Times New Roman" w:hAnsi="Times New Roman" w:cs="Times New Roman"/>
          <w:b/>
          <w:bCs/>
          <w:szCs w:val="22"/>
        </w:rPr>
        <w:t xml:space="preserve"> disease 2019 Pandemic</w:t>
      </w:r>
      <w:r w:rsidR="003F50EE" w:rsidRPr="002262AB">
        <w:rPr>
          <w:rFonts w:ascii="Times New Roman" w:hAnsi="Times New Roman" w:cs="Times New Roman"/>
          <w:b/>
          <w:bCs/>
          <w:szCs w:val="22"/>
          <w:cs/>
        </w:rPr>
        <w:t xml:space="preserve"> </w:t>
      </w:r>
      <w:r w:rsidR="003F50EE" w:rsidRPr="002262AB">
        <w:rPr>
          <w:rFonts w:ascii="Times New Roman" w:hAnsi="Times New Roman" w:cs="Times New Roman"/>
          <w:b/>
          <w:bCs/>
          <w:szCs w:val="22"/>
        </w:rPr>
        <w:t>(“</w:t>
      </w:r>
      <w:r w:rsidR="0077254B" w:rsidRPr="002262AB">
        <w:rPr>
          <w:rFonts w:ascii="Times New Roman" w:hAnsi="Times New Roman" w:cs="Times New Roman"/>
          <w:b/>
          <w:bCs/>
          <w:szCs w:val="22"/>
        </w:rPr>
        <w:t>COVID-19</w:t>
      </w:r>
      <w:r w:rsidR="003F50EE" w:rsidRPr="002262AB">
        <w:rPr>
          <w:rFonts w:ascii="Times New Roman" w:hAnsi="Times New Roman" w:cs="Times New Roman"/>
          <w:b/>
          <w:bCs/>
          <w:szCs w:val="22"/>
        </w:rPr>
        <w:t>”</w:t>
      </w:r>
      <w:r w:rsidR="0077254B" w:rsidRPr="002262AB">
        <w:rPr>
          <w:rFonts w:ascii="Times New Roman" w:hAnsi="Times New Roman" w:cs="Times New Roman"/>
          <w:b/>
          <w:bCs/>
          <w:szCs w:val="22"/>
        </w:rPr>
        <w:t>)</w:t>
      </w:r>
    </w:p>
    <w:p w:rsidR="006274ED" w:rsidRPr="002262AB" w:rsidRDefault="006274ED" w:rsidP="00053F4E">
      <w:pPr>
        <w:tabs>
          <w:tab w:val="left" w:pos="2880"/>
        </w:tabs>
        <w:spacing w:after="0" w:line="240" w:lineRule="atLeast"/>
        <w:ind w:left="539" w:right="-25"/>
        <w:jc w:val="both"/>
        <w:rPr>
          <w:rFonts w:ascii="Times New Roman" w:hAnsi="Times New Roman" w:cs="Times New Roman"/>
          <w:szCs w:val="22"/>
        </w:rPr>
      </w:pPr>
    </w:p>
    <w:p w:rsidR="002B43D5" w:rsidRDefault="0040072D" w:rsidP="00C8328F">
      <w:pPr>
        <w:tabs>
          <w:tab w:val="left" w:pos="2880"/>
        </w:tabs>
        <w:spacing w:after="0" w:line="240" w:lineRule="atLeast"/>
        <w:ind w:left="539" w:right="-25"/>
        <w:jc w:val="both"/>
        <w:rPr>
          <w:rFonts w:ascii="Times New Roman" w:hAnsi="Times New Roman" w:cs="Times New Roman"/>
          <w:szCs w:val="22"/>
        </w:rPr>
      </w:pPr>
      <w:r w:rsidRPr="0040072D">
        <w:rPr>
          <w:rFonts w:ascii="Times New Roman" w:hAnsi="Times New Roman" w:cs="Times New Roman"/>
          <w:szCs w:val="22"/>
        </w:rPr>
        <w:t>The Co</w:t>
      </w:r>
      <w:r w:rsidR="00A84D2B">
        <w:rPr>
          <w:rFonts w:ascii="Times New Roman" w:hAnsi="Times New Roman" w:cs="Times New Roman"/>
          <w:szCs w:val="22"/>
        </w:rPr>
        <w:t>ronavirus disease 2019 pandemic is</w:t>
      </w:r>
      <w:r w:rsidRPr="0040072D">
        <w:rPr>
          <w:rFonts w:ascii="Times New Roman" w:hAnsi="Times New Roman" w:cs="Times New Roman"/>
          <w:szCs w:val="22"/>
        </w:rPr>
        <w:t xml:space="preserve"> currently still in impacting most businesses and industries. This situation may bring uncertainties and have an impact on the environment in which the Group/ Company operate</w:t>
      </w:r>
      <w:r w:rsidR="00A84D2B">
        <w:rPr>
          <w:rFonts w:ascii="Times New Roman" w:hAnsi="Times New Roman" w:cs="Times New Roman"/>
          <w:szCs w:val="22"/>
        </w:rPr>
        <w:t>s</w:t>
      </w:r>
      <w:r w:rsidRPr="0040072D">
        <w:rPr>
          <w:rFonts w:ascii="Times New Roman" w:hAnsi="Times New Roman" w:cs="Times New Roman"/>
          <w:szCs w:val="22"/>
        </w:rPr>
        <w:t>. The Group/Company’s management has continuously monitored ongoing developments and assessed the financial impact in respect of the valuation of assets, provisions and contingent liabilities, and has used estimates and judgment in respect of various issues as the situation has evolved.</w:t>
      </w:r>
    </w:p>
    <w:p w:rsidR="00D15F9A" w:rsidRDefault="00D15F9A" w:rsidP="00C8328F">
      <w:pPr>
        <w:tabs>
          <w:tab w:val="left" w:pos="2880"/>
        </w:tabs>
        <w:spacing w:after="0" w:line="240" w:lineRule="atLeast"/>
        <w:ind w:left="539" w:right="-25"/>
        <w:jc w:val="both"/>
        <w:rPr>
          <w:rFonts w:ascii="Times New Roman" w:hAnsi="Times New Roman" w:cs="Times New Roman"/>
          <w:szCs w:val="22"/>
        </w:rPr>
      </w:pPr>
    </w:p>
    <w:p w:rsidR="000131C5" w:rsidRPr="00C8328F" w:rsidRDefault="00344BBA" w:rsidP="00053F4E">
      <w:pPr>
        <w:numPr>
          <w:ilvl w:val="0"/>
          <w:numId w:val="7"/>
        </w:numPr>
        <w:tabs>
          <w:tab w:val="left" w:pos="567"/>
        </w:tabs>
        <w:spacing w:after="0" w:line="240" w:lineRule="atLeast"/>
        <w:ind w:left="540" w:right="-25"/>
        <w:jc w:val="both"/>
        <w:rPr>
          <w:rFonts w:ascii="Times New Roman" w:eastAsia="Cordia New" w:hAnsi="Times New Roman" w:cs="Times New Roman"/>
          <w:b/>
          <w:bCs/>
          <w:szCs w:val="22"/>
        </w:rPr>
      </w:pPr>
      <w:r w:rsidRPr="00C8328F">
        <w:rPr>
          <w:rFonts w:ascii="Times New Roman" w:eastAsia="Cordia New" w:hAnsi="Times New Roman" w:cs="Times New Roman"/>
          <w:b/>
          <w:bCs/>
          <w:szCs w:val="22"/>
        </w:rPr>
        <w:t>Changes in accounting policies</w:t>
      </w:r>
    </w:p>
    <w:p w:rsidR="000131C5" w:rsidRDefault="000131C5" w:rsidP="00053F4E">
      <w:pPr>
        <w:tabs>
          <w:tab w:val="left" w:pos="2880"/>
        </w:tabs>
        <w:spacing w:after="0" w:line="240" w:lineRule="atLeast"/>
        <w:ind w:left="539" w:right="-25"/>
        <w:jc w:val="both"/>
        <w:rPr>
          <w:rFonts w:ascii="Times New Roman" w:hAnsi="Times New Roman" w:cs="Times New Roman"/>
          <w:szCs w:val="22"/>
          <w:highlight w:val="cyan"/>
        </w:rPr>
      </w:pPr>
    </w:p>
    <w:p w:rsidR="00C8328F" w:rsidRPr="00B9165E" w:rsidRDefault="00C8328F" w:rsidP="00C8328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r w:rsidRPr="00B9165E">
        <w:rPr>
          <w:rFonts w:ascii="Times New Roman" w:hAnsi="Times New Roman" w:cs="Times New Roman"/>
          <w:sz w:val="22"/>
          <w:szCs w:val="22"/>
        </w:rPr>
        <w:t>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executive management meeting held on 8 April 2021 approved the change in the Company</w:t>
      </w:r>
      <w:r w:rsidRPr="00B9165E">
        <w:rPr>
          <w:rFonts w:ascii="Times New Roman" w:hAnsi="Times New Roman" w:cs="Times New Roman"/>
          <w:sz w:val="22"/>
          <w:szCs w:val="22"/>
          <w:cs/>
        </w:rPr>
        <w:t>’</w:t>
      </w:r>
      <w:r w:rsidRPr="00B9165E">
        <w:rPr>
          <w:rFonts w:ascii="Times New Roman" w:hAnsi="Times New Roman" w:cs="Times New Roman"/>
          <w:sz w:val="22"/>
          <w:szCs w:val="22"/>
        </w:rPr>
        <w:t>s measurement model of land from cost model to revaluation model in order to reflect the actual value of land.</w:t>
      </w:r>
    </w:p>
    <w:p w:rsidR="00C8328F" w:rsidRPr="00B9165E" w:rsidRDefault="00C8328F" w:rsidP="00C8328F">
      <w:pPr>
        <w:tabs>
          <w:tab w:val="left" w:pos="567"/>
        </w:tabs>
        <w:spacing w:after="0" w:line="240" w:lineRule="atLeast"/>
        <w:ind w:left="539" w:right="-23"/>
        <w:jc w:val="thaiDistribute"/>
        <w:rPr>
          <w:rFonts w:ascii="Times New Roman" w:hAnsi="Times New Roman" w:cstheme="minorBidi"/>
          <w:szCs w:val="22"/>
        </w:rPr>
      </w:pPr>
    </w:p>
    <w:p w:rsidR="00C8328F" w:rsidRDefault="00C8328F" w:rsidP="00C8328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The Company recorded the value of land at the appraised values by an independent valuer at the fair value according to the appraisal report dated 10, 11 and March 17, 2021, which was appraised based on the Market Approach method, resulting in an increase in the revaluation surplus of land (shown in other components o</w:t>
      </w:r>
      <w:r>
        <w:rPr>
          <w:rFonts w:ascii="Times New Roman" w:hAnsi="Times New Roman" w:cs="Times New Roman"/>
          <w:sz w:val="22"/>
          <w:szCs w:val="22"/>
        </w:rPr>
        <w:t>f equity) in the amount of Baht</w:t>
      </w:r>
      <w:r w:rsidR="00BF6FE8" w:rsidRPr="00BF6FE8">
        <w:rPr>
          <w:rFonts w:ascii="Times New Roman" w:hAnsi="Times New Roman" w:cs="Times New Roman" w:hint="cs"/>
          <w:sz w:val="22"/>
          <w:szCs w:val="22"/>
          <w:cs/>
        </w:rPr>
        <w:t xml:space="preserve"> </w:t>
      </w:r>
      <w:r w:rsidR="00BF6FE8" w:rsidRPr="00BF6FE8">
        <w:rPr>
          <w:rFonts w:ascii="Times New Roman" w:hAnsi="Times New Roman" w:cs="Times New Roman"/>
          <w:sz w:val="22"/>
          <w:szCs w:val="22"/>
        </w:rPr>
        <w:t>130,438,098</w:t>
      </w:r>
      <w:r w:rsidR="00BF6FE8" w:rsidRPr="00BF6FE8">
        <w:rPr>
          <w:rFonts w:ascii="Times New Roman" w:hAnsi="Times New Roman" w:cs="Times New Roman" w:hint="cs"/>
          <w:sz w:val="22"/>
          <w:szCs w:val="22"/>
          <w:cs/>
        </w:rPr>
        <w:t xml:space="preserve"> </w:t>
      </w:r>
      <w:r w:rsidRPr="00B9165E">
        <w:rPr>
          <w:rFonts w:ascii="Times New Roman" w:hAnsi="Times New Roman" w:cs="Times New Roman"/>
          <w:sz w:val="22"/>
          <w:szCs w:val="22"/>
        </w:rPr>
        <w:t>in the consolidated and separate financial statements, which were summarized as follows:</w:t>
      </w:r>
    </w:p>
    <w:p w:rsidR="000E49CA" w:rsidRPr="00B9165E" w:rsidRDefault="000E49CA" w:rsidP="00C8328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04" w:type="dxa"/>
        <w:tblInd w:w="539" w:type="dxa"/>
        <w:tblLook w:val="04A0"/>
      </w:tblPr>
      <w:tblGrid>
        <w:gridCol w:w="3743"/>
        <w:gridCol w:w="1766"/>
        <w:gridCol w:w="1857"/>
        <w:gridCol w:w="2038"/>
      </w:tblGrid>
      <w:tr w:rsidR="00C8328F" w:rsidRPr="00B9165E" w:rsidTr="005A1030">
        <w:tc>
          <w:tcPr>
            <w:tcW w:w="3743" w:type="dxa"/>
          </w:tcPr>
          <w:p w:rsidR="00C8328F" w:rsidRPr="00B9165E" w:rsidRDefault="00C8328F" w:rsidP="00BF6FE8">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661" w:type="dxa"/>
            <w:gridSpan w:val="3"/>
          </w:tcPr>
          <w:p w:rsidR="00C8328F" w:rsidRPr="00B9165E" w:rsidRDefault="00C8328F" w:rsidP="00BF6FE8">
            <w:pPr>
              <w:tabs>
                <w:tab w:val="left" w:pos="540"/>
                <w:tab w:val="left" w:pos="1080"/>
                <w:tab w:val="left" w:pos="5529"/>
                <w:tab w:val="left" w:pos="5954"/>
                <w:tab w:val="left" w:pos="9356"/>
              </w:tabs>
              <w:spacing w:after="0" w:line="240" w:lineRule="atLeast"/>
              <w:ind w:right="512"/>
              <w:jc w:val="center"/>
              <w:rPr>
                <w:rFonts w:ascii="Times New Roman" w:hAnsi="Times New Roman" w:cs="Times New Roman"/>
                <w:b/>
                <w:bCs/>
                <w:szCs w:val="22"/>
              </w:rPr>
            </w:pPr>
            <w:r w:rsidRPr="00B9165E">
              <w:rPr>
                <w:rFonts w:ascii="Times New Roman" w:hAnsi="Times New Roman" w:cs="Times New Roman"/>
                <w:b/>
                <w:szCs w:val="22"/>
              </w:rPr>
              <w:t xml:space="preserve">Consolidated and </w:t>
            </w:r>
            <w:r w:rsidRPr="00B9165E">
              <w:rPr>
                <w:rFonts w:ascii="Times New Roman" w:hAnsi="Times New Roman" w:cs="Times New Roman"/>
                <w:b/>
                <w:bCs/>
                <w:szCs w:val="22"/>
              </w:rPr>
              <w:t>separate financial statements</w:t>
            </w:r>
          </w:p>
        </w:tc>
      </w:tr>
      <w:tr w:rsidR="00C8328F" w:rsidRPr="00B9165E" w:rsidTr="005A1030">
        <w:tc>
          <w:tcPr>
            <w:tcW w:w="3743" w:type="dxa"/>
          </w:tcPr>
          <w:p w:rsidR="00C8328F" w:rsidRPr="00B9165E" w:rsidRDefault="00C8328F" w:rsidP="00BF6FE8">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p>
        </w:tc>
        <w:tc>
          <w:tcPr>
            <w:tcW w:w="1766" w:type="dxa"/>
          </w:tcPr>
          <w:p w:rsidR="00C8328F" w:rsidRPr="00B9165E" w:rsidRDefault="00C8328F" w:rsidP="00BF6FE8">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Carrying value</w:t>
            </w:r>
          </w:p>
        </w:tc>
        <w:tc>
          <w:tcPr>
            <w:tcW w:w="1857" w:type="dxa"/>
          </w:tcPr>
          <w:p w:rsidR="00C8328F" w:rsidRPr="00B9165E" w:rsidRDefault="00C8328F" w:rsidP="00BF6FE8">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B9165E">
              <w:rPr>
                <w:rFonts w:ascii="Times New Roman" w:hAnsi="Times New Roman" w:cs="Times New Roman"/>
                <w:szCs w:val="22"/>
              </w:rPr>
              <w:t>Appraised values</w:t>
            </w:r>
          </w:p>
        </w:tc>
        <w:tc>
          <w:tcPr>
            <w:tcW w:w="2038" w:type="dxa"/>
          </w:tcPr>
          <w:p w:rsidR="00C8328F" w:rsidRPr="00B9165E" w:rsidRDefault="00C8328F" w:rsidP="00BF6FE8">
            <w:pPr>
              <w:tabs>
                <w:tab w:val="left" w:pos="540"/>
                <w:tab w:val="left" w:pos="5529"/>
                <w:tab w:val="left" w:pos="5954"/>
                <w:tab w:val="left" w:pos="9356"/>
              </w:tabs>
              <w:spacing w:after="0" w:line="240" w:lineRule="atLeast"/>
              <w:ind w:right="740"/>
              <w:jc w:val="center"/>
              <w:rPr>
                <w:rFonts w:ascii="Times New Roman" w:hAnsi="Times New Roman" w:cs="Times New Roman"/>
                <w:szCs w:val="22"/>
              </w:rPr>
            </w:pPr>
            <w:r w:rsidRPr="00B9165E">
              <w:rPr>
                <w:rFonts w:ascii="Times New Roman" w:hAnsi="Times New Roman" w:cs="Times New Roman"/>
                <w:szCs w:val="22"/>
              </w:rPr>
              <w:t>Different</w:t>
            </w:r>
          </w:p>
        </w:tc>
      </w:tr>
      <w:tr w:rsidR="00C8328F" w:rsidRPr="00B9165E" w:rsidTr="005A1030">
        <w:tc>
          <w:tcPr>
            <w:tcW w:w="3743" w:type="dxa"/>
          </w:tcPr>
          <w:p w:rsidR="00C8328F" w:rsidRPr="00B9165E" w:rsidRDefault="00C8328F" w:rsidP="00BF6FE8">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661" w:type="dxa"/>
            <w:gridSpan w:val="3"/>
          </w:tcPr>
          <w:p w:rsidR="00C8328F" w:rsidRPr="00B9165E" w:rsidRDefault="00C8328F" w:rsidP="00BF6FE8">
            <w:pPr>
              <w:tabs>
                <w:tab w:val="left" w:pos="5529"/>
                <w:tab w:val="left" w:pos="5954"/>
                <w:tab w:val="left" w:pos="9356"/>
              </w:tabs>
              <w:spacing w:after="0" w:line="240" w:lineRule="atLeast"/>
              <w:ind w:right="459"/>
              <w:jc w:val="center"/>
              <w:rPr>
                <w:rFonts w:ascii="Times New Roman" w:hAnsi="Times New Roman" w:cs="Times New Roman"/>
                <w:i/>
                <w:iCs/>
                <w:szCs w:val="22"/>
                <w:cs/>
              </w:rPr>
            </w:pPr>
            <w:r w:rsidRPr="00B9165E">
              <w:rPr>
                <w:rFonts w:ascii="Times New Roman" w:hAnsi="Times New Roman" w:cs="Times New Roman"/>
                <w:i/>
                <w:iCs/>
                <w:szCs w:val="22"/>
              </w:rPr>
              <w:t>(in Baht)</w:t>
            </w:r>
          </w:p>
        </w:tc>
      </w:tr>
      <w:tr w:rsidR="00BF6FE8" w:rsidRPr="00774004" w:rsidTr="005A1030">
        <w:tc>
          <w:tcPr>
            <w:tcW w:w="3743" w:type="dxa"/>
          </w:tcPr>
          <w:p w:rsidR="00BF6FE8" w:rsidRPr="00774004" w:rsidRDefault="00BF6FE8" w:rsidP="00BF6FE8">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774004">
              <w:rPr>
                <w:rFonts w:ascii="Times New Roman" w:hAnsi="Times New Roman" w:cs="Times New Roman"/>
                <w:szCs w:val="22"/>
              </w:rPr>
              <w:t>Land</w:t>
            </w:r>
          </w:p>
        </w:tc>
        <w:tc>
          <w:tcPr>
            <w:tcW w:w="1766" w:type="dxa"/>
          </w:tcPr>
          <w:p w:rsidR="00BF6FE8" w:rsidRPr="00774004" w:rsidRDefault="00BF6FE8" w:rsidP="00BF6FE8">
            <w:pPr>
              <w:pBdr>
                <w:bottom w:val="double" w:sz="4" w:space="1" w:color="auto"/>
              </w:pBdr>
              <w:tabs>
                <w:tab w:val="decimal" w:pos="1141"/>
              </w:tabs>
              <w:spacing w:after="0" w:line="240" w:lineRule="atLeast"/>
              <w:ind w:left="105" w:right="303"/>
              <w:jc w:val="thaiDistribute"/>
              <w:rPr>
                <w:rFonts w:ascii="Times New Roman" w:hAnsi="Times New Roman" w:cs="Times New Roman"/>
                <w:szCs w:val="22"/>
              </w:rPr>
            </w:pPr>
            <w:r w:rsidRPr="00774004">
              <w:rPr>
                <w:rFonts w:ascii="Times New Roman" w:hAnsi="Times New Roman" w:cs="Times New Roman"/>
                <w:szCs w:val="22"/>
              </w:rPr>
              <w:t>180,684,127</w:t>
            </w:r>
          </w:p>
        </w:tc>
        <w:tc>
          <w:tcPr>
            <w:tcW w:w="1857" w:type="dxa"/>
          </w:tcPr>
          <w:p w:rsidR="00BF6FE8" w:rsidRPr="00774004" w:rsidRDefault="00BF6FE8" w:rsidP="00BF6FE8">
            <w:pPr>
              <w:pBdr>
                <w:bottom w:val="double" w:sz="4" w:space="1" w:color="auto"/>
              </w:pBdr>
              <w:tabs>
                <w:tab w:val="decimal" w:pos="1147"/>
              </w:tabs>
              <w:spacing w:after="0" w:line="240" w:lineRule="atLeast"/>
              <w:ind w:left="34" w:right="459"/>
              <w:rPr>
                <w:rFonts w:ascii="Times New Roman" w:hAnsi="Times New Roman" w:cs="Times New Roman"/>
                <w:szCs w:val="22"/>
              </w:rPr>
            </w:pPr>
            <w:r w:rsidRPr="00774004">
              <w:rPr>
                <w:rFonts w:ascii="Times New Roman" w:hAnsi="Times New Roman" w:cs="Times New Roman"/>
                <w:szCs w:val="22"/>
              </w:rPr>
              <w:t>311,122,225</w:t>
            </w:r>
          </w:p>
        </w:tc>
        <w:tc>
          <w:tcPr>
            <w:tcW w:w="2038" w:type="dxa"/>
          </w:tcPr>
          <w:p w:rsidR="00BF6FE8" w:rsidRPr="00774004" w:rsidRDefault="00BF6FE8" w:rsidP="00BF6FE8">
            <w:pPr>
              <w:pBdr>
                <w:bottom w:val="double" w:sz="4" w:space="1" w:color="auto"/>
              </w:pBdr>
              <w:tabs>
                <w:tab w:val="decimal" w:pos="1147"/>
              </w:tabs>
              <w:spacing w:after="0" w:line="240" w:lineRule="atLeast"/>
              <w:ind w:right="655"/>
              <w:rPr>
                <w:rFonts w:ascii="Times New Roman" w:hAnsi="Times New Roman" w:cs="Times New Roman"/>
                <w:szCs w:val="22"/>
              </w:rPr>
            </w:pPr>
            <w:r w:rsidRPr="00774004">
              <w:rPr>
                <w:rFonts w:ascii="Times New Roman" w:hAnsi="Times New Roman" w:cs="Times New Roman"/>
                <w:szCs w:val="22"/>
              </w:rPr>
              <w:t>130,438,098</w:t>
            </w:r>
          </w:p>
        </w:tc>
      </w:tr>
    </w:tbl>
    <w:p w:rsidR="00C8328F" w:rsidRPr="00774004" w:rsidRDefault="00C8328F" w:rsidP="00C8328F">
      <w:pPr>
        <w:tabs>
          <w:tab w:val="left" w:pos="567"/>
        </w:tabs>
        <w:spacing w:after="0" w:line="240" w:lineRule="atLeast"/>
        <w:ind w:left="539" w:right="-23"/>
        <w:jc w:val="thaiDistribute"/>
        <w:rPr>
          <w:rFonts w:ascii="Times New Roman" w:hAnsi="Times New Roman" w:cstheme="minorBidi"/>
          <w:szCs w:val="22"/>
        </w:rPr>
      </w:pPr>
    </w:p>
    <w:p w:rsidR="00C8328F" w:rsidRPr="00774004" w:rsidRDefault="00C8328F" w:rsidP="00C8328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774004">
        <w:rPr>
          <w:rFonts w:ascii="Times New Roman" w:hAnsi="Times New Roman" w:cs="Times New Roman"/>
          <w:sz w:val="22"/>
          <w:szCs w:val="22"/>
        </w:rPr>
        <w:t>The revaluation of land resulted a surplus from revaluation of land (shown in other components of equity) as follows:</w:t>
      </w:r>
    </w:p>
    <w:p w:rsidR="00C8328F" w:rsidRPr="00774004" w:rsidRDefault="00C8328F" w:rsidP="00C8328F">
      <w:pPr>
        <w:tabs>
          <w:tab w:val="left" w:pos="567"/>
        </w:tabs>
        <w:spacing w:after="0" w:line="240" w:lineRule="atLeast"/>
        <w:ind w:left="539" w:right="-23"/>
        <w:jc w:val="thaiDistribute"/>
        <w:rPr>
          <w:rFonts w:ascii="Times New Roman" w:hAnsi="Times New Roman" w:cstheme="minorBidi"/>
          <w:szCs w:val="22"/>
        </w:rPr>
      </w:pPr>
    </w:p>
    <w:tbl>
      <w:tblPr>
        <w:tblW w:w="9067" w:type="dxa"/>
        <w:tblInd w:w="539" w:type="dxa"/>
        <w:tblLook w:val="04A0"/>
      </w:tblPr>
      <w:tblGrid>
        <w:gridCol w:w="3680"/>
        <w:gridCol w:w="1984"/>
        <w:gridCol w:w="1418"/>
        <w:gridCol w:w="1985"/>
      </w:tblGrid>
      <w:tr w:rsidR="00C8328F" w:rsidRPr="00774004" w:rsidTr="00C8328F">
        <w:tc>
          <w:tcPr>
            <w:tcW w:w="3680"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387" w:type="dxa"/>
            <w:gridSpan w:val="3"/>
          </w:tcPr>
          <w:p w:rsidR="00C8328F" w:rsidRPr="00774004" w:rsidRDefault="00C8328F" w:rsidP="00C8328F">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774004">
              <w:rPr>
                <w:rFonts w:ascii="Times New Roman" w:hAnsi="Times New Roman" w:cs="Times New Roman"/>
                <w:b/>
                <w:szCs w:val="22"/>
              </w:rPr>
              <w:t xml:space="preserve">Consolidated and </w:t>
            </w:r>
            <w:r w:rsidRPr="00774004">
              <w:rPr>
                <w:rFonts w:ascii="Times New Roman" w:hAnsi="Times New Roman" w:cs="Times New Roman"/>
                <w:b/>
                <w:bCs/>
                <w:szCs w:val="22"/>
              </w:rPr>
              <w:t>separate financial statements</w:t>
            </w:r>
          </w:p>
        </w:tc>
      </w:tr>
      <w:tr w:rsidR="00C8328F" w:rsidRPr="00774004" w:rsidTr="00C8328F">
        <w:tc>
          <w:tcPr>
            <w:tcW w:w="3680"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1984"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774004">
              <w:rPr>
                <w:rFonts w:ascii="Times New Roman" w:hAnsi="Times New Roman" w:cs="Times New Roman"/>
                <w:szCs w:val="22"/>
              </w:rPr>
              <w:t>Balance at</w:t>
            </w:r>
            <w:r w:rsidRPr="00774004">
              <w:rPr>
                <w:rFonts w:ascii="Times New Roman" w:hAnsi="Times New Roman" w:cs="Times New Roman"/>
                <w:szCs w:val="22"/>
              </w:rPr>
              <w:br/>
              <w:t>1 January 2021</w:t>
            </w:r>
          </w:p>
        </w:tc>
        <w:tc>
          <w:tcPr>
            <w:tcW w:w="1418"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cs/>
              </w:rPr>
            </w:pPr>
            <w:r w:rsidRPr="00774004">
              <w:rPr>
                <w:rFonts w:ascii="Times New Roman" w:hAnsi="Times New Roman" w:cs="Times New Roman"/>
                <w:szCs w:val="22"/>
              </w:rPr>
              <w:br/>
              <w:t>Increase</w:t>
            </w:r>
          </w:p>
        </w:tc>
        <w:tc>
          <w:tcPr>
            <w:tcW w:w="1985"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center"/>
              <w:rPr>
                <w:rFonts w:ascii="Times New Roman" w:hAnsi="Times New Roman" w:cs="Times New Roman"/>
                <w:szCs w:val="22"/>
              </w:rPr>
            </w:pPr>
            <w:r w:rsidRPr="00774004">
              <w:rPr>
                <w:rFonts w:ascii="Times New Roman" w:hAnsi="Times New Roman" w:cs="Times New Roman"/>
                <w:szCs w:val="22"/>
              </w:rPr>
              <w:t>Balance at</w:t>
            </w:r>
            <w:r w:rsidRPr="00774004">
              <w:rPr>
                <w:rFonts w:ascii="Times New Roman" w:hAnsi="Times New Roman" w:cs="Times New Roman"/>
                <w:szCs w:val="22"/>
              </w:rPr>
              <w:br/>
              <w:t>31 December 2021</w:t>
            </w:r>
          </w:p>
        </w:tc>
      </w:tr>
      <w:tr w:rsidR="00C8328F" w:rsidRPr="00774004" w:rsidTr="00C8328F">
        <w:tc>
          <w:tcPr>
            <w:tcW w:w="3680" w:type="dxa"/>
          </w:tcPr>
          <w:p w:rsidR="00C8328F" w:rsidRPr="00774004" w:rsidRDefault="00C8328F" w:rsidP="00C8328F">
            <w:pPr>
              <w:tabs>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p>
        </w:tc>
        <w:tc>
          <w:tcPr>
            <w:tcW w:w="5387" w:type="dxa"/>
            <w:gridSpan w:val="3"/>
          </w:tcPr>
          <w:p w:rsidR="00C8328F" w:rsidRPr="00774004" w:rsidRDefault="00C8328F" w:rsidP="00BF6FE8">
            <w:pPr>
              <w:tabs>
                <w:tab w:val="left" w:pos="540"/>
                <w:tab w:val="left" w:pos="1080"/>
                <w:tab w:val="left" w:pos="4995"/>
                <w:tab w:val="left" w:pos="5954"/>
                <w:tab w:val="left" w:pos="9356"/>
              </w:tabs>
              <w:spacing w:after="0" w:line="240" w:lineRule="atLeast"/>
              <w:ind w:left="-250" w:right="-250"/>
              <w:jc w:val="center"/>
              <w:rPr>
                <w:rFonts w:ascii="Times New Roman" w:hAnsi="Times New Roman" w:cs="Times New Roman"/>
                <w:szCs w:val="22"/>
              </w:rPr>
            </w:pPr>
            <w:r w:rsidRPr="00774004">
              <w:rPr>
                <w:rFonts w:ascii="Times New Roman" w:hAnsi="Times New Roman" w:cs="Times New Roman"/>
                <w:i/>
                <w:iCs/>
                <w:szCs w:val="22"/>
              </w:rPr>
              <w:t>(in Baht)</w:t>
            </w:r>
          </w:p>
        </w:tc>
      </w:tr>
      <w:tr w:rsidR="00BF6FE8" w:rsidRPr="00774004" w:rsidTr="00C8328F">
        <w:tc>
          <w:tcPr>
            <w:tcW w:w="3680" w:type="dxa"/>
          </w:tcPr>
          <w:p w:rsidR="00BF6FE8" w:rsidRPr="00774004" w:rsidRDefault="00BF6FE8" w:rsidP="00C8328F">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heme="minorBidi"/>
                <w:szCs w:val="22"/>
                <w:cs/>
              </w:rPr>
            </w:pPr>
            <w:r w:rsidRPr="00774004">
              <w:rPr>
                <w:rFonts w:ascii="Times New Roman" w:hAnsi="Times New Roman" w:cs="Times New Roman"/>
                <w:szCs w:val="22"/>
              </w:rPr>
              <w:t>Land</w:t>
            </w:r>
          </w:p>
        </w:tc>
        <w:tc>
          <w:tcPr>
            <w:tcW w:w="1984" w:type="dxa"/>
          </w:tcPr>
          <w:p w:rsidR="00BF6FE8" w:rsidRPr="00774004" w:rsidRDefault="00BF6FE8" w:rsidP="00932A32">
            <w:pPr>
              <w:tabs>
                <w:tab w:val="decimal" w:pos="896"/>
              </w:tabs>
              <w:spacing w:after="0" w:line="240" w:lineRule="atLeast"/>
              <w:ind w:left="-93" w:right="-96"/>
              <w:jc w:val="thaiDistribute"/>
              <w:rPr>
                <w:rFonts w:ascii="Times New Roman" w:hAnsi="Times New Roman" w:cs="Times New Roman"/>
                <w:szCs w:val="22"/>
              </w:rPr>
            </w:pPr>
            <w:r w:rsidRPr="00774004">
              <w:rPr>
                <w:rFonts w:ascii="Times New Roman" w:hAnsi="Times New Roman" w:cs="Times New Roman"/>
                <w:szCs w:val="22"/>
                <w:cs/>
              </w:rPr>
              <w:t>-</w:t>
            </w:r>
          </w:p>
        </w:tc>
        <w:tc>
          <w:tcPr>
            <w:tcW w:w="1418" w:type="dxa"/>
          </w:tcPr>
          <w:p w:rsidR="00BF6FE8" w:rsidRPr="00774004" w:rsidRDefault="00BF6FE8" w:rsidP="00932A32">
            <w:pPr>
              <w:tabs>
                <w:tab w:val="decimal" w:pos="1147"/>
              </w:tabs>
              <w:spacing w:after="0" w:line="240" w:lineRule="atLeast"/>
              <w:ind w:left="-93" w:right="-96"/>
              <w:rPr>
                <w:rFonts w:ascii="Times New Roman" w:hAnsi="Times New Roman" w:cs="Times New Roman"/>
                <w:szCs w:val="22"/>
                <w:cs/>
              </w:rPr>
            </w:pPr>
            <w:r w:rsidRPr="00774004">
              <w:rPr>
                <w:rFonts w:ascii="Times New Roman" w:hAnsi="Times New Roman" w:cs="Times New Roman"/>
                <w:szCs w:val="22"/>
                <w:cs/>
              </w:rPr>
              <w:t>130</w:t>
            </w:r>
            <w:r w:rsidRPr="00774004">
              <w:rPr>
                <w:rFonts w:ascii="Times New Roman" w:hAnsi="Times New Roman" w:cs="Times New Roman"/>
                <w:szCs w:val="22"/>
              </w:rPr>
              <w:t>,</w:t>
            </w:r>
            <w:r w:rsidRPr="00774004">
              <w:rPr>
                <w:rFonts w:ascii="Times New Roman" w:hAnsi="Times New Roman" w:cs="Times New Roman"/>
                <w:szCs w:val="22"/>
                <w:cs/>
              </w:rPr>
              <w:t>43</w:t>
            </w:r>
            <w:r w:rsidRPr="00774004">
              <w:rPr>
                <w:rFonts w:ascii="Times New Roman" w:hAnsi="Times New Roman" w:cs="Times New Roman"/>
                <w:szCs w:val="22"/>
              </w:rPr>
              <w:t>8,098</w:t>
            </w:r>
          </w:p>
        </w:tc>
        <w:tc>
          <w:tcPr>
            <w:tcW w:w="1985" w:type="dxa"/>
          </w:tcPr>
          <w:p w:rsidR="00BF6FE8" w:rsidRPr="00774004" w:rsidRDefault="00BF6FE8" w:rsidP="00BF6FE8">
            <w:pPr>
              <w:tabs>
                <w:tab w:val="decimal" w:pos="1451"/>
              </w:tabs>
              <w:spacing w:after="0" w:line="240" w:lineRule="atLeast"/>
              <w:ind w:left="-93" w:right="-96"/>
              <w:rPr>
                <w:rFonts w:ascii="Times New Roman" w:hAnsi="Times New Roman" w:cstheme="minorBidi"/>
                <w:szCs w:val="22"/>
              </w:rPr>
            </w:pPr>
            <w:r w:rsidRPr="00774004">
              <w:rPr>
                <w:rFonts w:ascii="Times New Roman" w:hAnsi="Times New Roman" w:cs="Times New Roman"/>
                <w:szCs w:val="22"/>
                <w:cs/>
              </w:rPr>
              <w:t>130</w:t>
            </w:r>
            <w:r w:rsidRPr="00774004">
              <w:rPr>
                <w:rFonts w:ascii="Times New Roman" w:hAnsi="Times New Roman" w:cs="Times New Roman"/>
                <w:szCs w:val="22"/>
              </w:rPr>
              <w:t>,</w:t>
            </w:r>
            <w:r w:rsidRPr="00774004">
              <w:rPr>
                <w:rFonts w:ascii="Times New Roman" w:hAnsi="Times New Roman" w:cs="Times New Roman"/>
                <w:szCs w:val="22"/>
                <w:cs/>
              </w:rPr>
              <w:t>43</w:t>
            </w:r>
            <w:r w:rsidRPr="00774004">
              <w:rPr>
                <w:rFonts w:ascii="Times New Roman" w:hAnsi="Times New Roman" w:cs="Times New Roman"/>
                <w:szCs w:val="22"/>
              </w:rPr>
              <w:t>8</w:t>
            </w:r>
            <w:r w:rsidRPr="00774004">
              <w:rPr>
                <w:rFonts w:ascii="Times New Roman" w:hAnsi="Times New Roman" w:cstheme="minorBidi"/>
                <w:szCs w:val="22"/>
              </w:rPr>
              <w:t>,098</w:t>
            </w:r>
          </w:p>
        </w:tc>
      </w:tr>
      <w:tr w:rsidR="00BF6FE8" w:rsidRPr="00774004" w:rsidTr="00C8328F">
        <w:tc>
          <w:tcPr>
            <w:tcW w:w="3680" w:type="dxa"/>
          </w:tcPr>
          <w:p w:rsidR="00BF6FE8" w:rsidRPr="00774004" w:rsidRDefault="00BF6FE8" w:rsidP="00C8328F">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774004">
              <w:rPr>
                <w:rFonts w:ascii="Times New Roman" w:hAnsi="Times New Roman" w:cs="Times New Roman"/>
                <w:szCs w:val="22"/>
              </w:rPr>
              <w:t>Revaluation surplus of land</w:t>
            </w:r>
          </w:p>
        </w:tc>
        <w:tc>
          <w:tcPr>
            <w:tcW w:w="1984" w:type="dxa"/>
          </w:tcPr>
          <w:p w:rsidR="00BF6FE8" w:rsidRPr="00774004" w:rsidRDefault="00BF6FE8" w:rsidP="00932A32">
            <w:pPr>
              <w:tabs>
                <w:tab w:val="decimal" w:pos="896"/>
              </w:tabs>
              <w:spacing w:after="0" w:line="240" w:lineRule="atLeast"/>
              <w:ind w:left="-93" w:right="-96"/>
              <w:jc w:val="thaiDistribute"/>
              <w:rPr>
                <w:rFonts w:ascii="Times New Roman" w:hAnsi="Times New Roman" w:cs="Times New Roman"/>
                <w:szCs w:val="22"/>
                <w:cs/>
              </w:rPr>
            </w:pPr>
            <w:r w:rsidRPr="00774004">
              <w:rPr>
                <w:rFonts w:ascii="Times New Roman" w:hAnsi="Times New Roman" w:cs="Times New Roman"/>
                <w:szCs w:val="22"/>
              </w:rPr>
              <w:t>-</w:t>
            </w:r>
          </w:p>
        </w:tc>
        <w:tc>
          <w:tcPr>
            <w:tcW w:w="1418" w:type="dxa"/>
          </w:tcPr>
          <w:p w:rsidR="00BF6FE8" w:rsidRPr="00774004" w:rsidRDefault="00BF6FE8" w:rsidP="00932A32">
            <w:pPr>
              <w:tabs>
                <w:tab w:val="decimal" w:pos="1147"/>
              </w:tabs>
              <w:spacing w:after="0" w:line="240" w:lineRule="atLeast"/>
              <w:ind w:left="-93" w:right="-96"/>
              <w:rPr>
                <w:rFonts w:ascii="Times New Roman" w:hAnsi="Times New Roman" w:cs="Times New Roman"/>
                <w:szCs w:val="22"/>
                <w:cs/>
              </w:rPr>
            </w:pPr>
            <w:r w:rsidRPr="00774004">
              <w:rPr>
                <w:rFonts w:ascii="Times New Roman" w:hAnsi="Times New Roman" w:cs="Times New Roman"/>
                <w:szCs w:val="22"/>
                <w:cs/>
              </w:rPr>
              <w:t>130</w:t>
            </w:r>
            <w:r w:rsidRPr="00774004">
              <w:rPr>
                <w:rFonts w:ascii="Times New Roman" w:hAnsi="Times New Roman" w:cs="Times New Roman"/>
                <w:szCs w:val="22"/>
              </w:rPr>
              <w:t>,</w:t>
            </w:r>
            <w:r w:rsidRPr="00774004">
              <w:rPr>
                <w:rFonts w:ascii="Times New Roman" w:hAnsi="Times New Roman" w:cs="Times New Roman"/>
                <w:szCs w:val="22"/>
                <w:cs/>
              </w:rPr>
              <w:t>43</w:t>
            </w:r>
            <w:r w:rsidRPr="00774004">
              <w:rPr>
                <w:rFonts w:ascii="Times New Roman" w:hAnsi="Times New Roman" w:cs="Times New Roman"/>
                <w:szCs w:val="22"/>
              </w:rPr>
              <w:t>8,098</w:t>
            </w:r>
          </w:p>
        </w:tc>
        <w:tc>
          <w:tcPr>
            <w:tcW w:w="1985" w:type="dxa"/>
          </w:tcPr>
          <w:p w:rsidR="00BF6FE8" w:rsidRPr="00774004" w:rsidRDefault="00BF6FE8" w:rsidP="00BF6FE8">
            <w:pPr>
              <w:tabs>
                <w:tab w:val="decimal" w:pos="1451"/>
              </w:tabs>
              <w:spacing w:after="0" w:line="240" w:lineRule="atLeast"/>
              <w:ind w:left="-93" w:right="-96"/>
              <w:rPr>
                <w:rFonts w:ascii="Times New Roman" w:hAnsi="Times New Roman" w:cs="Times New Roman"/>
                <w:szCs w:val="22"/>
                <w:cs/>
              </w:rPr>
            </w:pPr>
            <w:r w:rsidRPr="00774004">
              <w:rPr>
                <w:rFonts w:ascii="Times New Roman" w:hAnsi="Times New Roman" w:cs="Times New Roman"/>
                <w:szCs w:val="22"/>
                <w:cs/>
              </w:rPr>
              <w:t>130</w:t>
            </w:r>
            <w:r w:rsidRPr="00774004">
              <w:rPr>
                <w:rFonts w:ascii="Times New Roman" w:hAnsi="Times New Roman" w:cs="Times New Roman"/>
                <w:szCs w:val="22"/>
              </w:rPr>
              <w:t>,</w:t>
            </w:r>
            <w:r w:rsidRPr="00774004">
              <w:rPr>
                <w:rFonts w:ascii="Times New Roman" w:hAnsi="Times New Roman" w:cs="Times New Roman"/>
                <w:szCs w:val="22"/>
                <w:cs/>
              </w:rPr>
              <w:t>43</w:t>
            </w:r>
            <w:r w:rsidRPr="00774004">
              <w:rPr>
                <w:rFonts w:ascii="Times New Roman" w:hAnsi="Times New Roman" w:cs="Times New Roman"/>
                <w:szCs w:val="22"/>
              </w:rPr>
              <w:t>8,098</w:t>
            </w:r>
          </w:p>
        </w:tc>
      </w:tr>
      <w:tr w:rsidR="00BF6FE8" w:rsidRPr="00774004" w:rsidTr="00C8328F">
        <w:tc>
          <w:tcPr>
            <w:tcW w:w="3680" w:type="dxa"/>
          </w:tcPr>
          <w:p w:rsidR="00BF6FE8" w:rsidRPr="00774004" w:rsidRDefault="00BF6FE8" w:rsidP="00C8328F">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774004">
              <w:rPr>
                <w:rFonts w:ascii="Times New Roman" w:hAnsi="Times New Roman" w:cs="Times New Roman"/>
                <w:szCs w:val="22"/>
              </w:rPr>
              <w:t>Deferred tax liabilities</w:t>
            </w:r>
          </w:p>
        </w:tc>
        <w:tc>
          <w:tcPr>
            <w:tcW w:w="1984" w:type="dxa"/>
          </w:tcPr>
          <w:p w:rsidR="00BF6FE8" w:rsidRPr="00774004" w:rsidRDefault="00BF6FE8" w:rsidP="00932A32">
            <w:pPr>
              <w:tabs>
                <w:tab w:val="decimal" w:pos="896"/>
              </w:tabs>
              <w:spacing w:after="0" w:line="240" w:lineRule="atLeast"/>
              <w:ind w:left="-93" w:right="-96"/>
              <w:jc w:val="thaiDistribute"/>
              <w:rPr>
                <w:rFonts w:ascii="Times New Roman" w:hAnsi="Times New Roman" w:cs="Times New Roman"/>
                <w:szCs w:val="22"/>
                <w:cs/>
              </w:rPr>
            </w:pPr>
            <w:r w:rsidRPr="00774004">
              <w:rPr>
                <w:rFonts w:ascii="Times New Roman" w:hAnsi="Times New Roman" w:cs="Times New Roman"/>
                <w:szCs w:val="22"/>
              </w:rPr>
              <w:t>-</w:t>
            </w:r>
          </w:p>
        </w:tc>
        <w:tc>
          <w:tcPr>
            <w:tcW w:w="1418" w:type="dxa"/>
          </w:tcPr>
          <w:p w:rsidR="00BF6FE8" w:rsidRPr="00774004" w:rsidRDefault="00BF6FE8" w:rsidP="00932A32">
            <w:pPr>
              <w:tabs>
                <w:tab w:val="decimal" w:pos="1147"/>
              </w:tabs>
              <w:spacing w:after="0" w:line="240" w:lineRule="atLeast"/>
              <w:ind w:left="-93" w:right="-96"/>
              <w:rPr>
                <w:rFonts w:ascii="Times New Roman" w:hAnsi="Times New Roman" w:cs="Times New Roman"/>
                <w:szCs w:val="22"/>
              </w:rPr>
            </w:pPr>
            <w:r w:rsidRPr="00774004">
              <w:rPr>
                <w:rFonts w:ascii="Times New Roman" w:hAnsi="Times New Roman" w:cs="Times New Roman"/>
                <w:szCs w:val="22"/>
              </w:rPr>
              <w:t>26,088,620</w:t>
            </w:r>
          </w:p>
        </w:tc>
        <w:tc>
          <w:tcPr>
            <w:tcW w:w="1985" w:type="dxa"/>
          </w:tcPr>
          <w:p w:rsidR="00BF6FE8" w:rsidRPr="00774004" w:rsidRDefault="00BF6FE8" w:rsidP="00BF6FE8">
            <w:pPr>
              <w:tabs>
                <w:tab w:val="decimal" w:pos="1451"/>
              </w:tabs>
              <w:spacing w:after="0" w:line="240" w:lineRule="atLeast"/>
              <w:ind w:left="-93" w:right="-96"/>
              <w:rPr>
                <w:rFonts w:ascii="Times New Roman" w:hAnsi="Times New Roman" w:cs="Times New Roman"/>
                <w:szCs w:val="22"/>
                <w:cs/>
              </w:rPr>
            </w:pPr>
            <w:r w:rsidRPr="00774004">
              <w:rPr>
                <w:rFonts w:ascii="Times New Roman" w:hAnsi="Times New Roman" w:cs="Times New Roman"/>
                <w:szCs w:val="22"/>
              </w:rPr>
              <w:t>26,088,620</w:t>
            </w:r>
          </w:p>
        </w:tc>
      </w:tr>
      <w:tr w:rsidR="00BF6FE8" w:rsidRPr="00B9165E" w:rsidTr="00C8328F">
        <w:tc>
          <w:tcPr>
            <w:tcW w:w="3680" w:type="dxa"/>
          </w:tcPr>
          <w:p w:rsidR="00BF6FE8" w:rsidRPr="00774004" w:rsidRDefault="00BF6FE8" w:rsidP="00C8328F">
            <w:pPr>
              <w:tabs>
                <w:tab w:val="left" w:pos="276"/>
                <w:tab w:val="left" w:pos="540"/>
                <w:tab w:val="left" w:pos="1080"/>
                <w:tab w:val="left" w:pos="5529"/>
                <w:tab w:val="left" w:pos="5954"/>
                <w:tab w:val="left" w:pos="9356"/>
              </w:tabs>
              <w:spacing w:after="0" w:line="240" w:lineRule="atLeast"/>
              <w:ind w:right="6"/>
              <w:jc w:val="thaiDistribute"/>
              <w:rPr>
                <w:rFonts w:ascii="Times New Roman" w:hAnsi="Times New Roman" w:cs="Times New Roman"/>
                <w:szCs w:val="22"/>
              </w:rPr>
            </w:pPr>
            <w:r w:rsidRPr="00774004">
              <w:rPr>
                <w:rFonts w:ascii="Times New Roman" w:hAnsi="Times New Roman" w:cs="Times New Roman"/>
                <w:szCs w:val="22"/>
              </w:rPr>
              <w:t>Income tax expense</w:t>
            </w:r>
          </w:p>
        </w:tc>
        <w:tc>
          <w:tcPr>
            <w:tcW w:w="1984" w:type="dxa"/>
          </w:tcPr>
          <w:p w:rsidR="00BF6FE8" w:rsidRPr="00774004" w:rsidRDefault="00BF6FE8" w:rsidP="00932A32">
            <w:pPr>
              <w:tabs>
                <w:tab w:val="decimal" w:pos="896"/>
              </w:tabs>
              <w:spacing w:after="0" w:line="240" w:lineRule="atLeast"/>
              <w:ind w:left="-93" w:right="-96"/>
              <w:jc w:val="thaiDistribute"/>
              <w:rPr>
                <w:rFonts w:ascii="Times New Roman" w:hAnsi="Times New Roman" w:cs="Times New Roman"/>
                <w:szCs w:val="22"/>
                <w:cs/>
              </w:rPr>
            </w:pPr>
            <w:r w:rsidRPr="00774004">
              <w:rPr>
                <w:rFonts w:ascii="Times New Roman" w:hAnsi="Times New Roman" w:cs="Times New Roman"/>
                <w:szCs w:val="22"/>
              </w:rPr>
              <w:t>-</w:t>
            </w:r>
          </w:p>
        </w:tc>
        <w:tc>
          <w:tcPr>
            <w:tcW w:w="1418" w:type="dxa"/>
          </w:tcPr>
          <w:p w:rsidR="00BF6FE8" w:rsidRPr="00774004" w:rsidRDefault="00BF6FE8" w:rsidP="00932A32">
            <w:pPr>
              <w:tabs>
                <w:tab w:val="decimal" w:pos="1147"/>
              </w:tabs>
              <w:spacing w:after="0" w:line="240" w:lineRule="atLeast"/>
              <w:ind w:left="-93" w:right="-96"/>
              <w:rPr>
                <w:rFonts w:ascii="Times New Roman" w:hAnsi="Times New Roman" w:cs="Times New Roman"/>
                <w:szCs w:val="22"/>
                <w:cs/>
              </w:rPr>
            </w:pPr>
            <w:r w:rsidRPr="00774004">
              <w:rPr>
                <w:rFonts w:ascii="Times New Roman" w:hAnsi="Times New Roman" w:cs="Times New Roman"/>
                <w:szCs w:val="22"/>
              </w:rPr>
              <w:t>26,088,620</w:t>
            </w:r>
          </w:p>
        </w:tc>
        <w:tc>
          <w:tcPr>
            <w:tcW w:w="1985" w:type="dxa"/>
          </w:tcPr>
          <w:p w:rsidR="00BF6FE8" w:rsidRPr="0049565E" w:rsidRDefault="00BF6FE8" w:rsidP="00BF6FE8">
            <w:pPr>
              <w:tabs>
                <w:tab w:val="decimal" w:pos="1451"/>
              </w:tabs>
              <w:spacing w:after="0" w:line="240" w:lineRule="atLeast"/>
              <w:ind w:left="-93" w:right="-96"/>
              <w:rPr>
                <w:rFonts w:ascii="Times New Roman" w:hAnsi="Times New Roman" w:cstheme="minorBidi"/>
                <w:szCs w:val="22"/>
              </w:rPr>
            </w:pPr>
            <w:r w:rsidRPr="00774004">
              <w:rPr>
                <w:rFonts w:ascii="Times New Roman" w:hAnsi="Times New Roman" w:cs="Times New Roman"/>
                <w:szCs w:val="22"/>
              </w:rPr>
              <w:t>26,088</w:t>
            </w:r>
            <w:r w:rsidRPr="00774004">
              <w:rPr>
                <w:rFonts w:ascii="Times New Roman" w:hAnsi="Times New Roman" w:cstheme="minorBidi"/>
                <w:szCs w:val="22"/>
              </w:rPr>
              <w:t>,620</w:t>
            </w:r>
          </w:p>
        </w:tc>
      </w:tr>
    </w:tbl>
    <w:p w:rsidR="00C8328F" w:rsidRDefault="00C8328F" w:rsidP="00C8328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p w:rsidR="00DE4702" w:rsidRPr="002262AB"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Significant accounting policies</w:t>
      </w:r>
    </w:p>
    <w:p w:rsidR="00DE4702" w:rsidRPr="002262AB" w:rsidRDefault="00DE4702" w:rsidP="003A755A">
      <w:pPr>
        <w:spacing w:after="0" w:line="240" w:lineRule="atLeast"/>
        <w:ind w:left="539" w:right="-25"/>
        <w:jc w:val="both"/>
        <w:rPr>
          <w:rFonts w:ascii="Times New Roman" w:hAnsi="Times New Roman" w:cs="Times New Roman"/>
          <w:szCs w:val="20"/>
        </w:rPr>
      </w:pPr>
    </w:p>
    <w:p w:rsidR="00B82F94" w:rsidRPr="002262AB" w:rsidRDefault="00122C63" w:rsidP="00B82F94">
      <w:pPr>
        <w:pStyle w:val="BodyText"/>
        <w:ind w:left="540" w:right="0"/>
        <w:jc w:val="both"/>
        <w:rPr>
          <w:rFonts w:ascii="Times New Roman" w:eastAsia="Times New Roman" w:hAnsi="Times New Roman" w:cs="Times New Roman"/>
          <w:sz w:val="22"/>
          <w:szCs w:val="22"/>
        </w:rPr>
      </w:pPr>
      <w:r w:rsidRPr="002262AB">
        <w:rPr>
          <w:rFonts w:ascii="Times New Roman" w:hAnsi="Times New Roman" w:cs="Times New Roman"/>
          <w:sz w:val="22"/>
          <w:szCs w:val="22"/>
        </w:rPr>
        <w:t xml:space="preserve">The accounting policies set out below have been applied consistently to all periods presented in these </w:t>
      </w:r>
      <w:r w:rsidRPr="002262AB">
        <w:rPr>
          <w:rFonts w:ascii="Times New Roman" w:eastAsia="Times New Roman" w:hAnsi="Times New Roman" w:cs="Times New Roman"/>
          <w:sz w:val="22"/>
          <w:szCs w:val="22"/>
        </w:rPr>
        <w:t>financial statements except the changes in accounting policies as described in Note 4</w:t>
      </w:r>
      <w:r w:rsidR="00A84D2B">
        <w:rPr>
          <w:rFonts w:ascii="Times New Roman" w:eastAsia="Times New Roman" w:hAnsi="Times New Roman" w:cs="Times New Roman"/>
          <w:sz w:val="22"/>
          <w:szCs w:val="22"/>
        </w:rPr>
        <w:t>:</w:t>
      </w:r>
      <w:r w:rsidRPr="002262AB">
        <w:rPr>
          <w:rFonts w:ascii="Times New Roman" w:eastAsia="Times New Roman" w:hAnsi="Times New Roman" w:cs="Times New Roman"/>
          <w:sz w:val="22"/>
          <w:szCs w:val="22"/>
        </w:rPr>
        <w:t xml:space="preserve"> </w:t>
      </w:r>
      <w:r w:rsidR="00A84D2B" w:rsidRPr="008D3E28">
        <w:rPr>
          <w:rFonts w:ascii="Times New Roman" w:eastAsia="Times New Roman" w:hAnsi="Times New Roman" w:cs="Times New Roman"/>
          <w:sz w:val="22"/>
          <w:szCs w:val="22"/>
        </w:rPr>
        <w:t>t</w:t>
      </w:r>
      <w:r w:rsidR="008B5130" w:rsidRPr="008D3E28">
        <w:rPr>
          <w:rFonts w:ascii="Times New Roman" w:eastAsia="Times New Roman" w:hAnsi="Times New Roman" w:cs="Times New Roman"/>
          <w:sz w:val="22"/>
          <w:szCs w:val="22"/>
        </w:rPr>
        <w:t>he revaluation of land</w:t>
      </w:r>
      <w:r w:rsidRPr="008D3E28">
        <w:rPr>
          <w:rFonts w:ascii="Times New Roman" w:eastAsia="Times New Roman" w:hAnsi="Times New Roman" w:cs="Times New Roman"/>
          <w:sz w:val="22"/>
          <w:szCs w:val="22"/>
        </w:rPr>
        <w:t>.</w:t>
      </w:r>
    </w:p>
    <w:p w:rsidR="000E49CA" w:rsidRDefault="000E49CA">
      <w:pPr>
        <w:spacing w:after="0" w:line="240" w:lineRule="auto"/>
        <w:rPr>
          <w:rFonts w:ascii="Times New Roman" w:eastAsia="Cordia New" w:hAnsi="Times New Roman" w:cs="Times New Roman"/>
          <w:szCs w:val="22"/>
          <w:lang w:val="en-GB"/>
        </w:rPr>
      </w:pPr>
      <w:r>
        <w:rPr>
          <w:rFonts w:ascii="Times New Roman" w:hAnsi="Times New Roman" w:cs="Times New Roman"/>
          <w:szCs w:val="22"/>
          <w:lang w:val="en-GB"/>
        </w:rPr>
        <w:br w:type="page"/>
      </w:r>
    </w:p>
    <w:p w:rsidR="00965DBB" w:rsidRPr="002262AB" w:rsidRDefault="00965DBB"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lastRenderedPageBreak/>
        <w:t>Basis of consolidation</w:t>
      </w:r>
    </w:p>
    <w:p w:rsidR="00965DBB" w:rsidRPr="002262AB" w:rsidRDefault="00965DBB" w:rsidP="00965DBB">
      <w:pPr>
        <w:pStyle w:val="BodyText"/>
        <w:tabs>
          <w:tab w:val="left" w:pos="1276"/>
          <w:tab w:val="left" w:pos="2410"/>
          <w:tab w:val="left" w:pos="3261"/>
          <w:tab w:val="left" w:pos="3686"/>
          <w:tab w:val="left" w:pos="7797"/>
          <w:tab w:val="left" w:pos="8222"/>
        </w:tabs>
        <w:ind w:left="562" w:right="47"/>
        <w:rPr>
          <w:rFonts w:ascii="Times New Roman" w:eastAsia="Times New Roman" w:hAnsi="Times New Roman" w:cs="Times New Roman"/>
          <w:sz w:val="22"/>
          <w:szCs w:val="22"/>
          <w:cs/>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The consolidated financial statements relate to the Company and its subsidiaries (together referred to as the “Group”).</w:t>
      </w:r>
    </w:p>
    <w:p w:rsidR="00965DBB" w:rsidRPr="002262AB" w:rsidRDefault="00965DBB" w:rsidP="00965DBB">
      <w:pPr>
        <w:spacing w:after="0" w:line="240" w:lineRule="atLeast"/>
        <w:ind w:left="540"/>
        <w:jc w:val="both"/>
        <w:rPr>
          <w:rFonts w:ascii="Times New Roman" w:hAnsi="Times New Roman" w:cs="Times New Roman"/>
          <w:szCs w:val="22"/>
          <w:lang w:val="en-GB"/>
        </w:rPr>
      </w:pPr>
    </w:p>
    <w:p w:rsidR="00965DBB" w:rsidRPr="002262AB" w:rsidRDefault="00965DBB" w:rsidP="00965DBB">
      <w:pPr>
        <w:spacing w:after="0" w:line="240" w:lineRule="atLeast"/>
        <w:ind w:left="540" w:right="14"/>
        <w:jc w:val="both"/>
        <w:rPr>
          <w:rFonts w:ascii="Times New Roman" w:hAnsi="Times New Roman" w:cs="Times New Roman"/>
          <w:i/>
          <w:iCs/>
          <w:szCs w:val="22"/>
        </w:rPr>
      </w:pPr>
      <w:r w:rsidRPr="002262AB">
        <w:rPr>
          <w:rFonts w:ascii="Times New Roman" w:hAnsi="Times New Roman" w:cs="Times New Roman"/>
          <w:i/>
          <w:iCs/>
          <w:szCs w:val="22"/>
        </w:rPr>
        <w:t>Subsidiaries</w:t>
      </w:r>
    </w:p>
    <w:p w:rsidR="00965DBB" w:rsidRPr="002262AB" w:rsidRDefault="00965DBB" w:rsidP="00965DBB">
      <w:pPr>
        <w:spacing w:after="0" w:line="240" w:lineRule="atLeast"/>
        <w:ind w:left="540"/>
        <w:jc w:val="both"/>
        <w:rPr>
          <w:rFonts w:ascii="Times New Roman" w:hAnsi="Times New Roman" w:cs="Times New Roman"/>
          <w:szCs w:val="22"/>
          <w:lang w:val="en-GB"/>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Subsidiaries are entities controlled by the Group.  Control exists when the Group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965DBB" w:rsidRPr="002262AB" w:rsidRDefault="00965DBB" w:rsidP="00965DBB">
      <w:pPr>
        <w:spacing w:after="0" w:line="240" w:lineRule="atLeast"/>
        <w:ind w:left="547" w:right="14"/>
        <w:jc w:val="both"/>
        <w:rPr>
          <w:rFonts w:ascii="Times New Roman" w:hAnsi="Times New Roman" w:cs="Times New Roman"/>
          <w:i/>
          <w:iCs/>
          <w:szCs w:val="22"/>
        </w:rPr>
      </w:pPr>
    </w:p>
    <w:p w:rsidR="007D096B" w:rsidRPr="002262AB" w:rsidRDefault="007D096B" w:rsidP="007D096B">
      <w:pPr>
        <w:pStyle w:val="BodyText"/>
        <w:shd w:val="clear" w:color="auto" w:fill="FFFFFF"/>
        <w:ind w:left="540"/>
        <w:jc w:val="both"/>
        <w:rPr>
          <w:rFonts w:ascii="Times New Roman" w:hAnsi="Times New Roman" w:cs="Times New Roman"/>
          <w:i/>
          <w:iCs/>
          <w:sz w:val="22"/>
          <w:szCs w:val="22"/>
        </w:rPr>
      </w:pPr>
      <w:r w:rsidRPr="002262AB">
        <w:rPr>
          <w:rFonts w:ascii="Times New Roman" w:hAnsi="Times New Roman" w:cs="Times New Roman"/>
          <w:i/>
          <w:iCs/>
          <w:sz w:val="22"/>
          <w:szCs w:val="22"/>
        </w:rPr>
        <w:t xml:space="preserve">Non-controlling interests </w:t>
      </w:r>
    </w:p>
    <w:p w:rsidR="007D096B" w:rsidRPr="002262AB" w:rsidRDefault="007D096B" w:rsidP="007D096B">
      <w:pPr>
        <w:pStyle w:val="BodyText"/>
        <w:shd w:val="clear" w:color="auto" w:fill="FFFFFF"/>
        <w:ind w:left="540"/>
        <w:jc w:val="both"/>
        <w:rPr>
          <w:rFonts w:ascii="Times New Roman" w:hAnsi="Times New Roman" w:cs="Times New Roman"/>
          <w:i/>
          <w:iCs/>
          <w:sz w:val="22"/>
          <w:szCs w:val="22"/>
        </w:rPr>
      </w:pPr>
    </w:p>
    <w:p w:rsidR="007D096B" w:rsidRPr="002262AB" w:rsidRDefault="007D096B" w:rsidP="002A5BCE">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At the acquisition date, the Group measures any non-controlling interest at its proportionate interest in the identifiable net assets of the </w:t>
      </w:r>
      <w:r w:rsidR="008C5948" w:rsidRPr="002262AB">
        <w:rPr>
          <w:rFonts w:ascii="Times New Roman" w:hAnsi="Times New Roman" w:cs="Times New Roman"/>
          <w:szCs w:val="22"/>
        </w:rPr>
        <w:t>acquir</w:t>
      </w:r>
      <w:r w:rsidR="007D465B" w:rsidRPr="002262AB">
        <w:rPr>
          <w:rFonts w:ascii="Times New Roman" w:hAnsi="Times New Roman" w:cs="Times New Roman"/>
          <w:szCs w:val="22"/>
        </w:rPr>
        <w:t>e</w:t>
      </w:r>
      <w:r w:rsidR="008C5948" w:rsidRPr="002262AB">
        <w:rPr>
          <w:rFonts w:ascii="Times New Roman" w:hAnsi="Times New Roman" w:cs="Times New Roman"/>
          <w:szCs w:val="22"/>
        </w:rPr>
        <w:t>e</w:t>
      </w:r>
      <w:r w:rsidRPr="002262AB">
        <w:rPr>
          <w:rFonts w:ascii="Times New Roman" w:hAnsi="Times New Roman" w:cs="Times New Roman"/>
          <w:szCs w:val="22"/>
        </w:rPr>
        <w:t>.</w:t>
      </w:r>
    </w:p>
    <w:p w:rsidR="007D096B" w:rsidRPr="002262AB" w:rsidRDefault="007D096B" w:rsidP="007D096B">
      <w:pPr>
        <w:pStyle w:val="BodyText"/>
        <w:shd w:val="clear" w:color="auto" w:fill="FFFFFF"/>
        <w:ind w:left="540"/>
        <w:jc w:val="both"/>
        <w:rPr>
          <w:rFonts w:ascii="Times New Roman" w:hAnsi="Times New Roman" w:cs="Times New Roman"/>
          <w:sz w:val="22"/>
          <w:szCs w:val="22"/>
        </w:rPr>
      </w:pPr>
    </w:p>
    <w:p w:rsidR="007D096B" w:rsidRPr="002262AB" w:rsidRDefault="007D096B" w:rsidP="002A5BCE">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Changes in the Group’s interest in a subsidiary that do not result in a loss of control are accounted for as equity transactions.</w:t>
      </w:r>
    </w:p>
    <w:p w:rsidR="007D096B" w:rsidRPr="002262AB" w:rsidRDefault="007D096B" w:rsidP="007D096B">
      <w:pPr>
        <w:pStyle w:val="BodyText"/>
        <w:shd w:val="clear" w:color="auto" w:fill="FFFFFF"/>
        <w:ind w:left="540"/>
        <w:jc w:val="both"/>
        <w:rPr>
          <w:rFonts w:ascii="Times New Roman" w:hAnsi="Times New Roman" w:cs="Times New Roman"/>
          <w:i/>
          <w:iCs/>
          <w:sz w:val="22"/>
          <w:szCs w:val="22"/>
          <w:cs/>
        </w:rPr>
      </w:pPr>
    </w:p>
    <w:p w:rsidR="007D096B" w:rsidRPr="002262AB" w:rsidRDefault="007D096B" w:rsidP="008C5948">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Loss of control</w:t>
      </w:r>
    </w:p>
    <w:p w:rsidR="007D096B" w:rsidRPr="002262AB" w:rsidRDefault="007D096B" w:rsidP="008C5948">
      <w:pPr>
        <w:spacing w:after="0" w:line="240" w:lineRule="atLeast"/>
        <w:ind w:left="547" w:right="14"/>
        <w:jc w:val="both"/>
        <w:rPr>
          <w:rFonts w:ascii="Times New Roman" w:hAnsi="Times New Roman" w:cs="Times New Roman"/>
          <w:i/>
          <w:iCs/>
          <w:szCs w:val="22"/>
        </w:rPr>
      </w:pPr>
    </w:p>
    <w:p w:rsidR="007D096B" w:rsidRDefault="007D096B" w:rsidP="008C5948">
      <w:pPr>
        <w:spacing w:after="0" w:line="240" w:lineRule="atLeast"/>
        <w:ind w:left="547" w:right="14"/>
        <w:jc w:val="both"/>
        <w:rPr>
          <w:rFonts w:ascii="Times New Roman" w:hAnsi="Times New Roman" w:cs="Times New Roman"/>
          <w:szCs w:val="22"/>
        </w:rPr>
      </w:pPr>
      <w:r w:rsidRPr="002262AB">
        <w:rPr>
          <w:rFonts w:ascii="Times New Roman" w:hAnsi="Times New Roman" w:cs="Times New Roman"/>
          <w:i/>
          <w:iCs/>
          <w:szCs w:val="22"/>
        </w:rPr>
        <w:t>When</w:t>
      </w:r>
      <w:r w:rsidRPr="002262AB">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w:t>
      </w:r>
      <w:r w:rsidR="008C5948" w:rsidRPr="002262AB">
        <w:rPr>
          <w:rFonts w:ascii="Times New Roman" w:hAnsi="Times New Roman" w:cs="Times New Roman"/>
          <w:szCs w:val="22"/>
        </w:rPr>
        <w:t xml:space="preserve"> </w:t>
      </w:r>
      <w:r w:rsidRPr="002262AB">
        <w:rPr>
          <w:rFonts w:ascii="Times New Roman" w:hAnsi="Times New Roman" w:cs="Times New Roman"/>
          <w:szCs w:val="22"/>
        </w:rPr>
        <w:t xml:space="preserve"> Any </w:t>
      </w:r>
      <w:r w:rsidR="008C5948" w:rsidRPr="002262AB">
        <w:rPr>
          <w:rFonts w:ascii="Times New Roman" w:hAnsi="Times New Roman" w:cs="Times New Roman"/>
          <w:szCs w:val="22"/>
        </w:rPr>
        <w:t>resulting gain</w:t>
      </w:r>
      <w:r w:rsidRPr="002262AB">
        <w:rPr>
          <w:rFonts w:ascii="Times New Roman" w:hAnsi="Times New Roman" w:cs="Times New Roman"/>
          <w:szCs w:val="22"/>
        </w:rPr>
        <w:t xml:space="preserve"> or loss is recognized in profit or loss. </w:t>
      </w:r>
      <w:r w:rsidR="007D465B" w:rsidRPr="002262AB">
        <w:rPr>
          <w:rFonts w:ascii="Times New Roman" w:hAnsi="Times New Roman" w:cs="Times New Roman"/>
          <w:szCs w:val="22"/>
        </w:rPr>
        <w:t xml:space="preserve"> </w:t>
      </w:r>
      <w:r w:rsidRPr="002262AB">
        <w:rPr>
          <w:rFonts w:ascii="Times New Roman" w:hAnsi="Times New Roman" w:cs="Times New Roman"/>
          <w:szCs w:val="22"/>
        </w:rPr>
        <w:t>Any interest retained in the former subsidiary is measured at fair value when control is lost.</w:t>
      </w:r>
    </w:p>
    <w:p w:rsidR="000557BD" w:rsidRPr="002262AB" w:rsidRDefault="000557BD" w:rsidP="008C5948">
      <w:pPr>
        <w:spacing w:after="0" w:line="240" w:lineRule="atLeast"/>
        <w:ind w:left="547" w:right="14"/>
        <w:jc w:val="both"/>
        <w:rPr>
          <w:rFonts w:ascii="Times New Roman" w:hAnsi="Times New Roman" w:cs="Times New Roman"/>
          <w:szCs w:val="22"/>
        </w:rPr>
      </w:pPr>
    </w:p>
    <w:p w:rsidR="007D096B" w:rsidRPr="002262AB" w:rsidRDefault="007D096B" w:rsidP="008C5948">
      <w:pPr>
        <w:spacing w:after="0" w:line="240" w:lineRule="atLeast"/>
        <w:ind w:left="547" w:right="14"/>
        <w:jc w:val="both"/>
        <w:rPr>
          <w:rFonts w:ascii="Times New Roman" w:hAnsi="Times New Roman" w:cs="Times New Roman"/>
          <w:i/>
          <w:iCs/>
          <w:szCs w:val="22"/>
        </w:rPr>
      </w:pPr>
      <w:r w:rsidRPr="002262AB">
        <w:rPr>
          <w:rFonts w:ascii="Times New Roman" w:hAnsi="Times New Roman" w:cs="Times New Roman"/>
          <w:i/>
          <w:iCs/>
          <w:szCs w:val="22"/>
        </w:rPr>
        <w:t>Transactions eliminated on consolidation</w:t>
      </w:r>
    </w:p>
    <w:p w:rsidR="007D096B" w:rsidRPr="002262AB" w:rsidRDefault="007D096B" w:rsidP="008C5948">
      <w:pPr>
        <w:spacing w:after="0" w:line="240" w:lineRule="atLeast"/>
        <w:ind w:left="547" w:right="14"/>
        <w:jc w:val="both"/>
        <w:rPr>
          <w:rFonts w:ascii="Times New Roman" w:hAnsi="Times New Roman" w:cs="Times New Roman"/>
          <w:i/>
          <w:iCs/>
          <w:szCs w:val="22"/>
        </w:rPr>
      </w:pPr>
    </w:p>
    <w:p w:rsidR="00C8328F" w:rsidRDefault="007D096B" w:rsidP="007D465B">
      <w:pPr>
        <w:spacing w:after="0" w:line="240" w:lineRule="atLeast"/>
        <w:ind w:left="547" w:right="14"/>
        <w:jc w:val="both"/>
        <w:rPr>
          <w:rFonts w:ascii="Times New Roman" w:hAnsi="Times New Roman" w:cs="Times New Roman"/>
          <w:szCs w:val="22"/>
        </w:rPr>
      </w:pPr>
      <w:r w:rsidRPr="002262AB">
        <w:rPr>
          <w:rFonts w:ascii="Times New Roman" w:hAnsi="Times New Roman" w:cs="Times New Roman"/>
          <w:szCs w:val="22"/>
        </w:rPr>
        <w:t>Intra-group balances and transactions, and any unrealized income or expenses arising from intra-group transactions, are eliminated</w:t>
      </w:r>
    </w:p>
    <w:p w:rsidR="00C8328F" w:rsidRDefault="00C8328F" w:rsidP="007D465B">
      <w:pPr>
        <w:spacing w:after="0" w:line="240" w:lineRule="atLeast"/>
        <w:ind w:left="547" w:right="14"/>
        <w:jc w:val="both"/>
        <w:rPr>
          <w:rFonts w:ascii="Times New Roman" w:hAnsi="Times New Roman" w:cs="Times New Roman"/>
          <w:szCs w:val="22"/>
        </w:rPr>
      </w:pPr>
    </w:p>
    <w:p w:rsidR="00965DBB" w:rsidRPr="002262AB" w:rsidRDefault="00965DBB"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cs="Times New Roman"/>
          <w:b/>
          <w:bCs/>
          <w:i/>
          <w:iCs/>
          <w:sz w:val="22"/>
          <w:szCs w:val="22"/>
        </w:rPr>
        <w:t>Foreign currencies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right="14" w:firstLine="567"/>
        <w:jc w:val="both"/>
        <w:rPr>
          <w:rFonts w:ascii="Times New Roman" w:hAnsi="Times New Roman" w:cs="Times New Roman"/>
          <w:i/>
          <w:iCs/>
          <w:szCs w:val="22"/>
        </w:rPr>
      </w:pPr>
      <w:r w:rsidRPr="002262AB">
        <w:rPr>
          <w:rFonts w:ascii="Times New Roman" w:hAnsi="Times New Roman" w:cs="Times New Roman"/>
          <w:i/>
          <w:iCs/>
          <w:szCs w:val="22"/>
        </w:rPr>
        <w:t>Foreign currency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Transactions in foreign currencies are translated to the respective functional currencies of the Group/Company at the exchange rates at the dates of the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thaiDistribute"/>
        <w:rPr>
          <w:rFonts w:ascii="Times New Roman" w:hAnsi="Times New Roman" w:cs="Times New Roman"/>
          <w:szCs w:val="22"/>
        </w:rPr>
      </w:pPr>
      <w:r w:rsidRPr="002262AB">
        <w:rPr>
          <w:rFonts w:ascii="Times New Roman" w:hAnsi="Times New Roman" w:cs="Times New Roman"/>
          <w:szCs w:val="22"/>
        </w:rPr>
        <w:t>Monetary assets and liabilities denominated in foreign currencies are translated to the functional currency at the exchange rates at the reporting date</w:t>
      </w:r>
      <w:r w:rsidR="00E61D16" w:rsidRPr="002262AB">
        <w:rPr>
          <w:rFonts w:ascii="Times New Roman" w:hAnsi="Times New Roman" w:cs="Times New Roman"/>
          <w:szCs w:val="22"/>
        </w:rPr>
        <w:t xml:space="preserve">, foreign currency translation gains or losses are recognized as income or </w:t>
      </w:r>
      <w:r w:rsidR="00744630" w:rsidRPr="002262AB">
        <w:rPr>
          <w:rFonts w:ascii="Times New Roman" w:hAnsi="Times New Roman" w:cs="Times New Roman"/>
          <w:szCs w:val="22"/>
        </w:rPr>
        <w:t xml:space="preserve">expense </w:t>
      </w:r>
      <w:r w:rsidR="0070766D" w:rsidRPr="002262AB">
        <w:rPr>
          <w:rFonts w:ascii="Times New Roman" w:hAnsi="Times New Roman" w:cs="Times New Roman"/>
          <w:szCs w:val="22"/>
        </w:rPr>
        <w:t xml:space="preserve">operation </w:t>
      </w:r>
      <w:r w:rsidR="00744630" w:rsidRPr="002262AB">
        <w:rPr>
          <w:rFonts w:ascii="Times New Roman" w:hAnsi="Times New Roman" w:cs="Times New Roman"/>
          <w:szCs w:val="22"/>
        </w:rPr>
        <w:t>during the year.</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B0616A">
      <w:pPr>
        <w:spacing w:after="0" w:line="240" w:lineRule="atLeast"/>
        <w:ind w:left="567" w:right="14"/>
        <w:jc w:val="both"/>
        <w:rPr>
          <w:rFonts w:ascii="Times New Roman" w:hAnsi="Times New Roman" w:cs="Times New Roman"/>
          <w:szCs w:val="22"/>
        </w:rPr>
      </w:pPr>
      <w:r w:rsidRPr="002262AB">
        <w:rPr>
          <w:rFonts w:ascii="Times New Roman" w:hAnsi="Times New Roman" w:cs="Times New Roman"/>
          <w:szCs w:val="22"/>
        </w:rPr>
        <w:t>Non-monetary assets and liabilities measured at cost in foreign currencies are translated to the functional currency at the exchange rates at the dates of the transactions.</w:t>
      </w:r>
    </w:p>
    <w:p w:rsidR="00965DBB" w:rsidRPr="002262AB" w:rsidRDefault="00965DBB" w:rsidP="00965DBB">
      <w:pPr>
        <w:spacing w:after="0" w:line="240" w:lineRule="atLeast"/>
        <w:ind w:left="540" w:right="14"/>
        <w:jc w:val="both"/>
        <w:rPr>
          <w:rFonts w:ascii="Times New Roman" w:hAnsi="Times New Roman" w:cs="Times New Roman"/>
          <w:szCs w:val="22"/>
        </w:rPr>
      </w:pPr>
    </w:p>
    <w:p w:rsidR="00D15F9A" w:rsidRDefault="00965DBB" w:rsidP="00D15F9A">
      <w:pPr>
        <w:spacing w:after="0" w:line="240" w:lineRule="atLeast"/>
        <w:ind w:right="14" w:firstLine="567"/>
        <w:jc w:val="both"/>
      </w:pPr>
      <w:r w:rsidRPr="002262AB">
        <w:rPr>
          <w:rFonts w:ascii="Times New Roman" w:hAnsi="Times New Roman" w:cs="Times New Roman"/>
          <w:szCs w:val="22"/>
        </w:rPr>
        <w:t>Foreign exchange differences arising on translation are recognized in profit or loss.</w:t>
      </w:r>
    </w:p>
    <w:p w:rsidR="00D82791" w:rsidRDefault="00D82791" w:rsidP="00D15F9A">
      <w:pPr>
        <w:spacing w:after="0" w:line="240" w:lineRule="atLeast"/>
        <w:ind w:right="14" w:firstLine="567"/>
        <w:jc w:val="both"/>
        <w:rPr>
          <w:rFonts w:ascii="Times New Roman" w:hAnsi="Times New Roman" w:cs="Times New Roman"/>
          <w:bCs/>
          <w:i/>
          <w:iCs/>
          <w:szCs w:val="22"/>
          <w:lang w:eastAsia="en-GB"/>
        </w:rPr>
      </w:pPr>
    </w:p>
    <w:p w:rsidR="00F35FA9" w:rsidRPr="002262AB" w:rsidRDefault="007D465B" w:rsidP="007D465B">
      <w:pPr>
        <w:pStyle w:val="AccPolicysubhead"/>
        <w:spacing w:after="0"/>
      </w:pPr>
      <w:r w:rsidRPr="002262AB">
        <w:t>Foreign operations</w:t>
      </w:r>
    </w:p>
    <w:p w:rsidR="007D465B" w:rsidRPr="00273D78" w:rsidRDefault="007D465B" w:rsidP="00273D78">
      <w:pPr>
        <w:spacing w:after="0" w:line="240" w:lineRule="atLeast"/>
        <w:ind w:left="540" w:right="14"/>
        <w:jc w:val="both"/>
        <w:rPr>
          <w:rFonts w:ascii="Times New Roman" w:hAnsi="Times New Roman" w:cstheme="minorBidi"/>
          <w:szCs w:val="22"/>
        </w:rPr>
      </w:pPr>
    </w:p>
    <w:p w:rsidR="00F35FA9" w:rsidRPr="002262AB" w:rsidRDefault="00F35FA9" w:rsidP="007D465B">
      <w:pPr>
        <w:pStyle w:val="BodyText"/>
        <w:ind w:left="540" w:right="-54" w:firstLine="27"/>
        <w:rPr>
          <w:rFonts w:ascii="Times New Roman" w:hAnsi="Times New Roman" w:cs="Times New Roman"/>
          <w:spacing w:val="6"/>
          <w:sz w:val="22"/>
          <w:szCs w:val="22"/>
          <w:lang w:val="en-GB"/>
        </w:rPr>
      </w:pPr>
      <w:r w:rsidRPr="002262AB">
        <w:rPr>
          <w:rFonts w:ascii="Times New Roman" w:hAnsi="Times New Roman" w:cs="Times New Roman"/>
          <w:spacing w:val="6"/>
          <w:sz w:val="22"/>
          <w:szCs w:val="22"/>
        </w:rPr>
        <w:t>The assets and liabilities of foreign operations are translated to Thai Baht at the exchange rates at the end of the reporting date.</w:t>
      </w:r>
    </w:p>
    <w:p w:rsidR="000557BD" w:rsidRDefault="000557BD">
      <w:pPr>
        <w:spacing w:after="0" w:line="240" w:lineRule="auto"/>
        <w:rPr>
          <w:rFonts w:ascii="Times New Roman" w:hAnsi="Times New Roman" w:cstheme="minorBidi"/>
          <w:szCs w:val="22"/>
        </w:rPr>
      </w:pPr>
      <w:r>
        <w:rPr>
          <w:rFonts w:ascii="Times New Roman" w:hAnsi="Times New Roman" w:cstheme="minorBidi"/>
          <w:szCs w:val="22"/>
        </w:rPr>
        <w:br w:type="page"/>
      </w:r>
    </w:p>
    <w:p w:rsidR="00F35FA9" w:rsidRPr="002262AB" w:rsidRDefault="00F35FA9" w:rsidP="007D465B">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lastRenderedPageBreak/>
        <w:t>The revenues and expenses of foreign operations are translated to Thai Baht at rates approximating the exchange rates at the dates of the transactions and using</w:t>
      </w:r>
      <w:r w:rsidR="007D465B" w:rsidRPr="002262AB">
        <w:rPr>
          <w:rFonts w:ascii="Times New Roman" w:hAnsi="Times New Roman" w:cs="Times New Roman"/>
          <w:spacing w:val="6"/>
          <w:sz w:val="22"/>
          <w:szCs w:val="22"/>
        </w:rPr>
        <w:t xml:space="preserve"> the weighted average method (t</w:t>
      </w:r>
      <w:r w:rsidRPr="002262AB">
        <w:rPr>
          <w:rFonts w:ascii="Times New Roman" w:hAnsi="Times New Roman" w:cs="Times New Roman"/>
          <w:spacing w:val="6"/>
          <w:sz w:val="22"/>
          <w:szCs w:val="22"/>
        </w:rPr>
        <w:t>he average rates d</w:t>
      </w:r>
      <w:r w:rsidR="007D465B" w:rsidRPr="002262AB">
        <w:rPr>
          <w:rFonts w:ascii="Times New Roman" w:hAnsi="Times New Roman" w:cs="Times New Roman"/>
          <w:spacing w:val="6"/>
          <w:sz w:val="22"/>
          <w:szCs w:val="22"/>
        </w:rPr>
        <w:t>uring the year</w:t>
      </w:r>
      <w:r w:rsidRPr="002262AB">
        <w:rPr>
          <w:rFonts w:ascii="Times New Roman" w:hAnsi="Times New Roman" w:cs="Times New Roman"/>
          <w:spacing w:val="6"/>
          <w:sz w:val="22"/>
          <w:szCs w:val="22"/>
        </w:rPr>
        <w:t>)</w:t>
      </w:r>
      <w:r w:rsidR="007D465B" w:rsidRPr="002262AB">
        <w:rPr>
          <w:rFonts w:ascii="Times New Roman" w:hAnsi="Times New Roman" w:cs="Times New Roman"/>
          <w:spacing w:val="6"/>
          <w:sz w:val="22"/>
          <w:szCs w:val="22"/>
        </w:rPr>
        <w:t>.</w:t>
      </w:r>
    </w:p>
    <w:p w:rsidR="00F35FA9" w:rsidRPr="00273D78" w:rsidRDefault="00F35FA9" w:rsidP="00273D78">
      <w:pPr>
        <w:spacing w:after="0" w:line="240" w:lineRule="atLeast"/>
        <w:ind w:left="540" w:right="14"/>
        <w:jc w:val="both"/>
        <w:rPr>
          <w:rFonts w:ascii="Times New Roman" w:hAnsi="Times New Roman" w:cstheme="minorBidi"/>
          <w:szCs w:val="22"/>
        </w:rPr>
      </w:pPr>
    </w:p>
    <w:p w:rsidR="00F35FA9" w:rsidRPr="002262AB" w:rsidRDefault="00F35FA9" w:rsidP="007D465B">
      <w:pPr>
        <w:pStyle w:val="BodyText"/>
        <w:ind w:left="540" w:right="-54" w:firstLine="27"/>
        <w:rPr>
          <w:rFonts w:ascii="Times New Roman" w:hAnsi="Times New Roman" w:cs="Times New Roman"/>
          <w:spacing w:val="6"/>
          <w:sz w:val="22"/>
          <w:szCs w:val="22"/>
        </w:rPr>
      </w:pPr>
      <w:r w:rsidRPr="002262AB">
        <w:rPr>
          <w:rFonts w:ascii="Times New Roman" w:hAnsi="Times New Roman" w:cs="Times New Roman"/>
          <w:spacing w:val="6"/>
          <w:sz w:val="22"/>
          <w:szCs w:val="22"/>
        </w:rPr>
        <w:t>Foreign exchange differences are recognised in other comprehensive income and presented in the foreign currency translation reserve in equity until disposal of the investment, except to extent that the translation difference is allocated to non-controlling interest.</w:t>
      </w:r>
    </w:p>
    <w:p w:rsidR="00C44B88" w:rsidRPr="002262AB" w:rsidRDefault="00C44B88" w:rsidP="00965DBB">
      <w:pPr>
        <w:spacing w:after="0" w:line="240" w:lineRule="atLeast"/>
        <w:ind w:left="540" w:right="14"/>
        <w:jc w:val="both"/>
        <w:rPr>
          <w:rFonts w:ascii="Times New Roman" w:hAnsi="Times New Roman" w:cstheme="minorBidi"/>
          <w:szCs w:val="22"/>
        </w:rPr>
      </w:pPr>
    </w:p>
    <w:p w:rsidR="007C6BA4" w:rsidRPr="002262AB" w:rsidRDefault="00565704" w:rsidP="00B0616A">
      <w:pPr>
        <w:pStyle w:val="ListParagraph"/>
        <w:numPr>
          <w:ilvl w:val="1"/>
          <w:numId w:val="7"/>
        </w:numPr>
        <w:autoSpaceDE w:val="0"/>
        <w:autoSpaceDN w:val="0"/>
        <w:adjustRightInd w:val="0"/>
        <w:ind w:left="567" w:right="-25" w:hanging="567"/>
        <w:jc w:val="both"/>
        <w:rPr>
          <w:rFonts w:ascii="Times New Roman" w:hAnsi="Times New Roman" w:cs="Times New Roman"/>
          <w:b/>
          <w:bCs/>
          <w:i/>
          <w:iCs/>
          <w:sz w:val="22"/>
          <w:szCs w:val="22"/>
        </w:rPr>
      </w:pPr>
      <w:r w:rsidRPr="002262AB">
        <w:rPr>
          <w:rFonts w:ascii="Times New Roman" w:hAnsi="Times New Roman"/>
          <w:b/>
          <w:bCs/>
          <w:i/>
          <w:iCs/>
          <w:sz w:val="22"/>
          <w:szCs w:val="22"/>
        </w:rPr>
        <w:t>Financial instruments</w:t>
      </w:r>
    </w:p>
    <w:p w:rsidR="007C6BA4" w:rsidRPr="002262AB" w:rsidRDefault="007C6BA4" w:rsidP="007C6BA4">
      <w:pPr>
        <w:tabs>
          <w:tab w:val="left" w:pos="540"/>
          <w:tab w:val="left" w:pos="1080"/>
        </w:tabs>
        <w:spacing w:after="0" w:line="240" w:lineRule="atLeast"/>
        <w:ind w:left="540"/>
        <w:jc w:val="thaiDistribute"/>
        <w:rPr>
          <w:rFonts w:ascii="Times New Roman" w:hAnsi="Times New Roman" w:cs="Times New Roman"/>
          <w:szCs w:val="22"/>
        </w:rPr>
      </w:pPr>
    </w:p>
    <w:p w:rsidR="007C6BA4" w:rsidRPr="002262AB" w:rsidRDefault="00557E7F" w:rsidP="007D465B">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r w:rsidRPr="002262AB">
        <w:rPr>
          <w:rFonts w:ascii="Times New Roman" w:eastAsia="EucrosiaUPCBold" w:hAnsi="Times New Roman" w:cs="Times New Roman"/>
          <w:i/>
          <w:iCs/>
          <w:sz w:val="22"/>
          <w:szCs w:val="22"/>
        </w:rPr>
        <w:t>Recognition and initial measurement</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557E7F" w:rsidRPr="002262AB" w:rsidRDefault="007D465B"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Trade receivable</w:t>
      </w:r>
      <w:r w:rsidR="00557E7F" w:rsidRPr="002262AB">
        <w:rPr>
          <w:rFonts w:ascii="Times New Roman" w:hAnsi="Times New Roman" w:cs="Times New Roman"/>
          <w:szCs w:val="22"/>
        </w:rPr>
        <w:t xml:space="preserve"> and trade payables are initially recognized when they are originated. </w:t>
      </w:r>
      <w:r w:rsidRPr="002262AB">
        <w:rPr>
          <w:rFonts w:ascii="Times New Roman" w:hAnsi="Times New Roman" w:cs="Times New Roman"/>
          <w:szCs w:val="22"/>
        </w:rPr>
        <w:t xml:space="preserve"> </w:t>
      </w:r>
      <w:r w:rsidR="00557E7F" w:rsidRPr="002262AB">
        <w:rPr>
          <w:rFonts w:ascii="Times New Roman" w:hAnsi="Times New Roman" w:cs="Times New Roman"/>
          <w:szCs w:val="22"/>
        </w:rPr>
        <w:t xml:space="preserve">All other financial assets and financial liabilities are initially recognized when the Group </w:t>
      </w:r>
      <w:r w:rsidRPr="002262AB">
        <w:rPr>
          <w:rFonts w:ascii="Times New Roman" w:hAnsi="Times New Roman" w:cs="Times New Roman"/>
          <w:szCs w:val="22"/>
        </w:rPr>
        <w:t xml:space="preserve">/the Company </w:t>
      </w:r>
      <w:r w:rsidR="00557E7F" w:rsidRPr="002262AB">
        <w:rPr>
          <w:rFonts w:ascii="Times New Roman" w:hAnsi="Times New Roman" w:cs="Times New Roman"/>
          <w:szCs w:val="22"/>
        </w:rPr>
        <w:t>becomes a party to the contractual provisions of the instrument</w:t>
      </w:r>
      <w:r w:rsidRPr="002262AB">
        <w:rPr>
          <w:rFonts w:ascii="Times New Roman" w:hAnsi="Times New Roman" w:cs="Times New Roman"/>
          <w:szCs w:val="22"/>
        </w:rPr>
        <w:t>.</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557E7F"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w:t>
      </w:r>
      <w:r w:rsidR="007D465B" w:rsidRPr="002262AB">
        <w:rPr>
          <w:rFonts w:ascii="Times New Roman" w:hAnsi="Times New Roman" w:cs="Times New Roman"/>
          <w:szCs w:val="22"/>
        </w:rPr>
        <w:t xml:space="preserve"> </w:t>
      </w:r>
      <w:r w:rsidRPr="002262AB">
        <w:rPr>
          <w:rFonts w:ascii="Times New Roman" w:hAnsi="Times New Roman" w:cs="Times New Roman"/>
          <w:szCs w:val="22"/>
        </w:rPr>
        <w:t>A trade receivable without a significant financing component is initially measured at the transaction price. A financial asset and a financial liability measured at FVTPL are initially recognized at fair value.</w:t>
      </w:r>
    </w:p>
    <w:p w:rsidR="000557BD" w:rsidRPr="002262AB" w:rsidRDefault="000557BD" w:rsidP="007D465B">
      <w:pPr>
        <w:spacing w:after="0" w:line="240" w:lineRule="atLeast"/>
        <w:ind w:left="1276"/>
        <w:jc w:val="thaiDistribute"/>
        <w:rPr>
          <w:rFonts w:ascii="Times New Roman" w:hAnsi="Times New Roman" w:cs="Times New Roman"/>
          <w:szCs w:val="22"/>
        </w:rPr>
      </w:pPr>
    </w:p>
    <w:p w:rsidR="00557E7F" w:rsidRPr="002262AB" w:rsidRDefault="00557E7F" w:rsidP="007D465B">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r w:rsidRPr="002262AB">
        <w:rPr>
          <w:rFonts w:ascii="Times New Roman" w:eastAsia="EucrosiaUPCBold" w:hAnsi="Times New Roman" w:cs="Times New Roman"/>
          <w:i/>
          <w:iCs/>
          <w:sz w:val="22"/>
          <w:szCs w:val="22"/>
        </w:rPr>
        <w:t>Classifica</w:t>
      </w:r>
      <w:r w:rsidR="007D465B" w:rsidRPr="002262AB">
        <w:rPr>
          <w:rFonts w:ascii="Times New Roman" w:eastAsia="EucrosiaUPCBold" w:hAnsi="Times New Roman" w:cs="Times New Roman"/>
          <w:i/>
          <w:iCs/>
          <w:sz w:val="22"/>
          <w:szCs w:val="22"/>
        </w:rPr>
        <w:t>tion and subsequent measurement</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7D465B">
      <w:pPr>
        <w:pStyle w:val="BodyText"/>
        <w:shd w:val="clear" w:color="auto" w:fill="FFFFFF"/>
        <w:spacing w:line="240" w:lineRule="auto"/>
        <w:ind w:firstLine="1089"/>
        <w:jc w:val="both"/>
        <w:rPr>
          <w:rFonts w:ascii="Times New Roman" w:hAnsi="Times New Roman" w:cs="Times New Roman"/>
          <w:i/>
          <w:iCs/>
          <w:sz w:val="22"/>
          <w:szCs w:val="22"/>
        </w:rPr>
      </w:pPr>
      <w:r w:rsidRPr="002262AB">
        <w:rPr>
          <w:rFonts w:ascii="Times New Roman" w:hAnsi="Times New Roman" w:cs="Times New Roman"/>
          <w:i/>
          <w:iCs/>
          <w:sz w:val="22"/>
          <w:szCs w:val="22"/>
        </w:rPr>
        <w:t>Financial assets - classification</w:t>
      </w:r>
    </w:p>
    <w:p w:rsidR="00557E7F" w:rsidRPr="002262AB" w:rsidRDefault="00557E7F" w:rsidP="00557E7F">
      <w:pPr>
        <w:pStyle w:val="BodyText"/>
        <w:shd w:val="clear" w:color="auto" w:fill="FFFFFF"/>
        <w:spacing w:line="240" w:lineRule="auto"/>
        <w:ind w:left="1260"/>
        <w:jc w:val="both"/>
        <w:rPr>
          <w:rFonts w:ascii="Times New Roman" w:hAnsi="Times New Roman" w:cs="Times New Roman"/>
          <w:i/>
          <w:iCs/>
          <w:sz w:val="22"/>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On initial recognition, a financial asset is classified as measured at: amortized</w:t>
      </w:r>
      <w:r w:rsidR="00517286" w:rsidRPr="002262AB">
        <w:rPr>
          <w:rFonts w:ascii="Times New Roman" w:hAnsi="Times New Roman" w:cs="Times New Roman"/>
          <w:szCs w:val="22"/>
        </w:rPr>
        <w:t xml:space="preserve"> cost; fair value to other compr</w:t>
      </w:r>
      <w:r w:rsidRPr="002262AB">
        <w:rPr>
          <w:rFonts w:ascii="Times New Roman" w:hAnsi="Times New Roman" w:cs="Times New Roman"/>
          <w:szCs w:val="22"/>
        </w:rPr>
        <w:t>ehensive income (FVOCI); or fair value to profit or loss (FVTPL).</w:t>
      </w:r>
    </w:p>
    <w:p w:rsidR="007D465B" w:rsidRPr="00C8328F" w:rsidRDefault="007D465B"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7D465B">
      <w:pPr>
        <w:spacing w:after="0" w:line="240" w:lineRule="atLeast"/>
        <w:ind w:left="1276"/>
        <w:jc w:val="thaiDistribute"/>
        <w:rPr>
          <w:rFonts w:ascii="Times New Roman" w:hAnsi="Times New Roman" w:cs="Times New Roman"/>
          <w:b/>
          <w:bCs/>
          <w:color w:val="0000FF"/>
          <w:szCs w:val="22"/>
        </w:rPr>
      </w:pPr>
      <w:r w:rsidRPr="002262AB">
        <w:rPr>
          <w:rFonts w:ascii="Times New Roman" w:hAnsi="Times New Roman" w:cs="Times New Roman"/>
          <w:szCs w:val="22"/>
        </w:rPr>
        <w:t>Financial assets are not reclassified subsequent to their initial recognition unless the Group</w:t>
      </w:r>
      <w:r w:rsidR="00710976" w:rsidRPr="002262AB">
        <w:rPr>
          <w:rFonts w:ascii="Times New Roman" w:hAnsi="Times New Roman" w:cs="Times New Roman"/>
          <w:szCs w:val="22"/>
        </w:rPr>
        <w:t>/</w:t>
      </w:r>
      <w:r w:rsidR="007D465B" w:rsidRPr="002262AB">
        <w:rPr>
          <w:rFonts w:ascii="Times New Roman" w:hAnsi="Times New Roman" w:cs="Times New Roman"/>
          <w:szCs w:val="22"/>
        </w:rPr>
        <w:t>Company</w:t>
      </w:r>
      <w:r w:rsidRPr="002262AB">
        <w:rPr>
          <w:rFonts w:ascii="Times New Roman" w:hAnsi="Times New Roman" w:cs="Times New Roman"/>
          <w:szCs w:val="22"/>
        </w:rPr>
        <w:t xml:space="preserve"> changes its business model for managing financial assets, in which case all affected financial assets are reclassified prospectively from the reclassification date.</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A financial asset is measured at amortized cost if it meets both of the following conditions and</w:t>
      </w:r>
      <w:r w:rsidR="007D465B" w:rsidRPr="002262AB">
        <w:rPr>
          <w:rFonts w:ascii="Times New Roman" w:hAnsi="Times New Roman" w:cs="Times New Roman"/>
          <w:szCs w:val="22"/>
        </w:rPr>
        <w:t xml:space="preserve"> is not designated as at FVTPL:</w:t>
      </w:r>
    </w:p>
    <w:p w:rsidR="00565704" w:rsidRPr="002262AB" w:rsidRDefault="00565704" w:rsidP="00273D78">
      <w:pPr>
        <w:spacing w:after="0" w:line="240" w:lineRule="atLeast"/>
        <w:ind w:left="540" w:firstLine="736"/>
        <w:jc w:val="thaiDistribute"/>
        <w:rPr>
          <w:rFonts w:ascii="Times New Roman" w:hAnsi="Times New Roman" w:cs="Times New Roman"/>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 is held within a business model whose objective is to hold assets to collect contractual cash</w:t>
      </w:r>
      <w:r w:rsidR="00565704" w:rsidRPr="002262AB">
        <w:rPr>
          <w:rFonts w:ascii="Times New Roman" w:hAnsi="Times New Roman" w:cs="Times New Roman"/>
          <w:sz w:val="22"/>
          <w:szCs w:val="22"/>
        </w:rPr>
        <w:t xml:space="preserve"> </w:t>
      </w:r>
      <w:r w:rsidR="00557E7F" w:rsidRPr="002262AB">
        <w:rPr>
          <w:rFonts w:ascii="Times New Roman" w:hAnsi="Times New Roman" w:cs="Times New Roman"/>
          <w:sz w:val="22"/>
          <w:szCs w:val="22"/>
        </w:rPr>
        <w:t>flows; and</w:t>
      </w:r>
    </w:p>
    <w:p w:rsidR="007D465B" w:rsidRPr="002262AB" w:rsidRDefault="007D465B" w:rsidP="00273D78">
      <w:pPr>
        <w:spacing w:after="0" w:line="240" w:lineRule="atLeast"/>
        <w:ind w:left="540" w:firstLine="736"/>
        <w:jc w:val="thaiDistribute"/>
        <w:rPr>
          <w:rFonts w:ascii="Times New Roman" w:hAnsi="Times New Roman" w:cs="Times New Roman"/>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its contractual terms give rise on specified dates to cash flows that are solely payments of principal and interest on the principal amount outstanding.</w:t>
      </w:r>
    </w:p>
    <w:p w:rsidR="00557E7F" w:rsidRPr="00273D78" w:rsidRDefault="00557E7F"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A debt investment is measured at FVOCI if it meets both of the following conditions and</w:t>
      </w:r>
      <w:r w:rsidR="007D465B" w:rsidRPr="002262AB">
        <w:rPr>
          <w:rFonts w:ascii="Times New Roman" w:hAnsi="Times New Roman" w:cs="Times New Roman"/>
          <w:szCs w:val="22"/>
        </w:rPr>
        <w:t xml:space="preserve"> is not designated as at FVTPL:</w:t>
      </w:r>
    </w:p>
    <w:p w:rsidR="00565704" w:rsidRPr="002262AB" w:rsidRDefault="00565704" w:rsidP="00273D78">
      <w:pPr>
        <w:spacing w:after="0" w:line="240" w:lineRule="atLeast"/>
        <w:ind w:left="540" w:firstLine="736"/>
        <w:jc w:val="thaiDistribute"/>
        <w:rPr>
          <w:rFonts w:ascii="Times New Roman" w:hAnsi="Times New Roman" w:cs="Times New Roman"/>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lang w:val="en-AU"/>
        </w:rPr>
        <w:t>-</w:t>
      </w:r>
      <w:r w:rsidRPr="002262AB">
        <w:rPr>
          <w:rFonts w:ascii="Times New Roman" w:hAnsi="Times New Roman" w:cs="Times New Roman"/>
          <w:sz w:val="22"/>
          <w:szCs w:val="22"/>
          <w:lang w:val="en-AU"/>
        </w:rPr>
        <w:tab/>
      </w:r>
      <w:r w:rsidR="00557E7F" w:rsidRPr="002262AB">
        <w:rPr>
          <w:rFonts w:ascii="Times New Roman" w:hAnsi="Times New Roman" w:cs="Times New Roman"/>
          <w:sz w:val="22"/>
          <w:szCs w:val="22"/>
        </w:rPr>
        <w:t>it is held within a business model whose objective is achieved by both collecting contractual cash flows and selling financial</w:t>
      </w:r>
      <w:r w:rsidRPr="002262AB">
        <w:rPr>
          <w:rFonts w:ascii="Times New Roman" w:hAnsi="Times New Roman" w:cs="Times New Roman"/>
          <w:sz w:val="22"/>
          <w:szCs w:val="22"/>
        </w:rPr>
        <w:t xml:space="preserve"> assets; and</w:t>
      </w:r>
    </w:p>
    <w:p w:rsidR="00C12476" w:rsidRPr="002262AB" w:rsidRDefault="00C12476" w:rsidP="00273D78">
      <w:pPr>
        <w:spacing w:after="0" w:line="240" w:lineRule="atLeast"/>
        <w:ind w:left="540" w:firstLine="736"/>
        <w:jc w:val="thaiDistribute"/>
        <w:rPr>
          <w:rFonts w:ascii="Times New Roman" w:hAnsi="Times New Roman" w:cs="Times New Roman"/>
          <w:szCs w:val="22"/>
        </w:rPr>
      </w:pPr>
    </w:p>
    <w:p w:rsidR="00557E7F" w:rsidRPr="002262AB" w:rsidRDefault="007D465B" w:rsidP="007D465B">
      <w:pPr>
        <w:pStyle w:val="ListParagraph"/>
        <w:keepLines/>
        <w:tabs>
          <w:tab w:val="left" w:pos="90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w:t>
      </w:r>
      <w:r w:rsidRPr="002262AB">
        <w:rPr>
          <w:rFonts w:ascii="Times New Roman" w:hAnsi="Times New Roman" w:cs="Times New Roman"/>
          <w:sz w:val="22"/>
          <w:szCs w:val="22"/>
        </w:rPr>
        <w:tab/>
      </w:r>
      <w:r w:rsidR="00557E7F" w:rsidRPr="002262AB">
        <w:rPr>
          <w:rFonts w:ascii="Times New Roman" w:hAnsi="Times New Roman" w:cs="Times New Roman"/>
          <w:sz w:val="22"/>
          <w:szCs w:val="22"/>
        </w:rPr>
        <w:t>its contractual terms give rise on specified dates to cash flows that are solely payments of principal and interest on th</w:t>
      </w:r>
      <w:r w:rsidRPr="002262AB">
        <w:rPr>
          <w:rFonts w:ascii="Times New Roman" w:hAnsi="Times New Roman" w:cs="Times New Roman"/>
          <w:sz w:val="22"/>
          <w:szCs w:val="22"/>
        </w:rPr>
        <w:t>e principal amount outstanding.</w:t>
      </w:r>
    </w:p>
    <w:p w:rsidR="000557BD" w:rsidRDefault="000557BD">
      <w:pPr>
        <w:spacing w:after="0" w:line="240" w:lineRule="auto"/>
        <w:rPr>
          <w:rFonts w:ascii="Times New Roman" w:hAnsi="Times New Roman" w:cs="Times New Roman"/>
          <w:szCs w:val="22"/>
        </w:rPr>
      </w:pPr>
      <w:r>
        <w:rPr>
          <w:rFonts w:ascii="Times New Roman" w:hAnsi="Times New Roman" w:cs="Times New Roman"/>
          <w:szCs w:val="22"/>
        </w:rPr>
        <w:br w:type="page"/>
      </w:r>
    </w:p>
    <w:p w:rsidR="000C4037" w:rsidRDefault="000C4037" w:rsidP="000C4037">
      <w:pPr>
        <w:spacing w:after="0" w:line="240" w:lineRule="atLeast"/>
        <w:ind w:left="1276"/>
        <w:jc w:val="thaiDistribute"/>
        <w:rPr>
          <w:rFonts w:ascii="Times New Roman" w:hAnsi="Times New Roman" w:cs="Times New Roman"/>
          <w:szCs w:val="22"/>
        </w:rPr>
      </w:pPr>
      <w:r w:rsidRPr="008D3E28">
        <w:rPr>
          <w:rFonts w:ascii="Times New Roman" w:hAnsi="Times New Roman" w:cs="Times New Roman"/>
          <w:szCs w:val="22"/>
        </w:rPr>
        <w:lastRenderedPageBreak/>
        <w:t>On initial recognition of an equity investment that is not held for trading, the Group/Company may irrevocably elect to present subsequent changes in the investment’s fair value in OCI. This election is made on an investment by investment basis.</w:t>
      </w:r>
    </w:p>
    <w:p w:rsidR="007041C2" w:rsidRPr="002262AB" w:rsidRDefault="007041C2"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7D465B">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All financial assets not classified as measured at amortized cost or FVOCI as described above are measured at FVTPL. </w:t>
      </w:r>
      <w:r w:rsidR="007D465B" w:rsidRPr="002262AB">
        <w:rPr>
          <w:rFonts w:ascii="Times New Roman" w:hAnsi="Times New Roman" w:cs="Times New Roman"/>
          <w:szCs w:val="22"/>
        </w:rPr>
        <w:t xml:space="preserve"> </w:t>
      </w:r>
      <w:r w:rsidRPr="002262AB">
        <w:rPr>
          <w:rFonts w:ascii="Times New Roman" w:hAnsi="Times New Roman" w:cs="Times New Roman"/>
          <w:szCs w:val="22"/>
        </w:rPr>
        <w:t>This includes all derivative financial assets.</w:t>
      </w:r>
      <w:r w:rsidR="007D465B" w:rsidRPr="002262AB">
        <w:rPr>
          <w:rFonts w:ascii="Times New Roman" w:hAnsi="Times New Roman" w:cs="Times New Roman"/>
          <w:szCs w:val="22"/>
        </w:rPr>
        <w:t xml:space="preserve"> </w:t>
      </w:r>
      <w:r w:rsidRPr="002262AB">
        <w:rPr>
          <w:rFonts w:ascii="Times New Roman" w:hAnsi="Times New Roman" w:cs="Times New Roman"/>
          <w:szCs w:val="22"/>
        </w:rPr>
        <w:t xml:space="preserve"> On initial recognition, the Group</w:t>
      </w:r>
      <w:r w:rsidR="00710976" w:rsidRPr="002262AB">
        <w:rPr>
          <w:rFonts w:ascii="Times New Roman" w:hAnsi="Times New Roman" w:cs="Times New Roman"/>
          <w:szCs w:val="22"/>
        </w:rPr>
        <w:t>/</w:t>
      </w:r>
      <w:r w:rsidR="007D465B" w:rsidRPr="002262AB">
        <w:rPr>
          <w:rFonts w:ascii="Times New Roman" w:hAnsi="Times New Roman" w:cs="Times New Roman"/>
          <w:szCs w:val="22"/>
        </w:rPr>
        <w:t>Company</w:t>
      </w:r>
      <w:r w:rsidRPr="002262AB">
        <w:rPr>
          <w:rFonts w:ascii="Times New Roman" w:hAnsi="Times New Roman" w:cs="Times New Roman"/>
          <w:szCs w:val="22"/>
        </w:rPr>
        <w:t xml:space="preserve"> may irrevocably designate a financial asset that otherwise meets the requirements to be measured at amortized cost or at FVOCI as at FVTPL if doing so eliminates or significantly reduces an accounting misma</w:t>
      </w:r>
      <w:r w:rsidR="007D465B" w:rsidRPr="002262AB">
        <w:rPr>
          <w:rFonts w:ascii="Times New Roman" w:hAnsi="Times New Roman" w:cs="Times New Roman"/>
          <w:szCs w:val="22"/>
        </w:rPr>
        <w:t>tch that would otherwise arise.</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DC13E4">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t xml:space="preserve">Financial assets </w:t>
      </w:r>
      <w:r w:rsidRPr="002262AB">
        <w:rPr>
          <w:rFonts w:ascii="Times New Roman" w:hAnsi="Times New Roman" w:cs="Times New Roman"/>
          <w:i/>
          <w:iCs/>
          <w:szCs w:val="22"/>
          <w:cs/>
        </w:rPr>
        <w:t>-</w:t>
      </w:r>
      <w:r w:rsidRPr="002262AB">
        <w:rPr>
          <w:rFonts w:ascii="Times New Roman" w:hAnsi="Times New Roman" w:cs="Times New Roman"/>
          <w:i/>
          <w:iCs/>
          <w:szCs w:val="22"/>
        </w:rPr>
        <w:t xml:space="preserve"> assessment whether contractual cash flows are solely payments of principal and interest </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p w:rsidR="00D04B17" w:rsidRPr="002262AB" w:rsidRDefault="00557E7F" w:rsidP="00DC13E4">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 xml:space="preserve">For </w:t>
      </w:r>
      <w:r w:rsidR="00D04B17" w:rsidRPr="002262AB">
        <w:rPr>
          <w:rFonts w:ascii="Times New Roman" w:hAnsi="Times New Roman" w:cs="Times New Roman"/>
          <w:szCs w:val="22"/>
        </w:rPr>
        <w:t>the purposes of this assessme</w:t>
      </w:r>
      <w:r w:rsidR="00DC13E4" w:rsidRPr="002262AB">
        <w:rPr>
          <w:rFonts w:ascii="Times New Roman" w:hAnsi="Times New Roman" w:cs="Times New Roman"/>
          <w:szCs w:val="22"/>
        </w:rPr>
        <w:t>nt</w:t>
      </w:r>
      <w:r w:rsidR="00D04B17" w:rsidRPr="002262AB">
        <w:rPr>
          <w:rFonts w:ascii="Times New Roman" w:hAnsi="Times New Roman" w:cs="Times New Roman"/>
          <w:szCs w:val="22"/>
        </w:rPr>
        <w:t>;</w:t>
      </w:r>
    </w:p>
    <w:p w:rsidR="00D04B17" w:rsidRPr="002262AB" w:rsidRDefault="00D04B17" w:rsidP="00273D78">
      <w:pPr>
        <w:spacing w:after="0" w:line="240" w:lineRule="atLeast"/>
        <w:ind w:left="540" w:firstLine="736"/>
        <w:jc w:val="thaiDistribute"/>
        <w:rPr>
          <w:rFonts w:ascii="Times New Roman" w:hAnsi="Times New Roman" w:cs="Times New Roman"/>
          <w:szCs w:val="22"/>
        </w:rPr>
      </w:pPr>
    </w:p>
    <w:p w:rsidR="00D04B17" w:rsidRPr="002262AB" w:rsidRDefault="00517286" w:rsidP="00DC13E4">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“P</w:t>
      </w:r>
      <w:r w:rsidR="00D04B17" w:rsidRPr="002262AB">
        <w:rPr>
          <w:rFonts w:ascii="Times New Roman" w:hAnsi="Times New Roman" w:cs="Times New Roman"/>
          <w:szCs w:val="22"/>
        </w:rPr>
        <w:t>rincipal”</w:t>
      </w:r>
      <w:r w:rsidR="00557E7F" w:rsidRPr="002262AB">
        <w:rPr>
          <w:rFonts w:ascii="Times New Roman" w:hAnsi="Times New Roman" w:cs="Times New Roman"/>
          <w:szCs w:val="22"/>
        </w:rPr>
        <w:t xml:space="preserve"> is defined as the fair value of the financial asset on </w:t>
      </w:r>
      <w:r w:rsidR="00D04B17" w:rsidRPr="002262AB">
        <w:rPr>
          <w:rFonts w:ascii="Times New Roman" w:hAnsi="Times New Roman" w:cs="Times New Roman"/>
          <w:szCs w:val="22"/>
        </w:rPr>
        <w:t>initial recognition.</w:t>
      </w:r>
    </w:p>
    <w:p w:rsidR="00D04B17" w:rsidRPr="002262AB" w:rsidRDefault="00D04B17" w:rsidP="00273D78">
      <w:pPr>
        <w:spacing w:after="0" w:line="240" w:lineRule="atLeast"/>
        <w:ind w:left="540" w:firstLine="736"/>
        <w:jc w:val="thaiDistribute"/>
        <w:rPr>
          <w:rFonts w:ascii="Times New Roman" w:hAnsi="Times New Roman" w:cs="Times New Roman"/>
          <w:szCs w:val="22"/>
        </w:rPr>
      </w:pPr>
    </w:p>
    <w:p w:rsidR="00D15F9A" w:rsidRDefault="00D04B17" w:rsidP="00C8328F">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“Interest”</w:t>
      </w:r>
      <w:r w:rsidR="00557E7F" w:rsidRPr="002262AB">
        <w:rPr>
          <w:rFonts w:ascii="Times New Roman" w:hAnsi="Times New Roman" w:cs="Times New Roman"/>
          <w:szCs w:val="22"/>
        </w:rPr>
        <w:t xml:space="preserve">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rsidR="00D15F9A" w:rsidRDefault="00D15F9A" w:rsidP="00C8328F">
      <w:pPr>
        <w:spacing w:after="0" w:line="240" w:lineRule="atLeast"/>
        <w:ind w:left="1276"/>
        <w:jc w:val="thaiDistribute"/>
        <w:rPr>
          <w:rFonts w:ascii="Times New Roman" w:hAnsi="Times New Roman" w:cs="Times New Roman"/>
          <w:szCs w:val="22"/>
        </w:rPr>
      </w:pPr>
    </w:p>
    <w:p w:rsidR="00557E7F" w:rsidRPr="002262AB" w:rsidRDefault="00557E7F"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In assessing whether the contractual cash flows are solely payments of principal and interest, the Group</w:t>
      </w:r>
      <w:r w:rsidR="002341EF" w:rsidRPr="002262AB">
        <w:rPr>
          <w:rFonts w:ascii="Times New Roman" w:hAnsi="Times New Roman" w:cs="Times New Roman"/>
          <w:szCs w:val="22"/>
        </w:rPr>
        <w:t>/Company</w:t>
      </w:r>
      <w:r w:rsidRPr="002262AB">
        <w:rPr>
          <w:rFonts w:ascii="Times New Roman" w:hAnsi="Times New Roman" w:cs="Times New Roman"/>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Grou</w:t>
      </w:r>
      <w:r w:rsidR="005E68B7" w:rsidRPr="002262AB">
        <w:rPr>
          <w:rFonts w:ascii="Times New Roman" w:hAnsi="Times New Roman" w:cs="Times New Roman"/>
          <w:szCs w:val="22"/>
        </w:rPr>
        <w:t>p/</w:t>
      </w:r>
      <w:r w:rsidR="00814B9E" w:rsidRPr="002262AB">
        <w:rPr>
          <w:rFonts w:ascii="Times New Roman" w:hAnsi="Times New Roman" w:cs="Times New Roman"/>
          <w:szCs w:val="22"/>
        </w:rPr>
        <w:t>Company</w:t>
      </w:r>
      <w:r w:rsidRPr="002262AB">
        <w:rPr>
          <w:rFonts w:ascii="Times New Roman" w:hAnsi="Times New Roman" w:cs="Times New Roman"/>
          <w:szCs w:val="22"/>
        </w:rPr>
        <w:t xml:space="preserve"> </w:t>
      </w:r>
      <w:r w:rsidR="00517286" w:rsidRPr="002262AB">
        <w:rPr>
          <w:rFonts w:ascii="Times New Roman" w:hAnsi="Times New Roman" w:cs="Times New Roman"/>
          <w:szCs w:val="22"/>
        </w:rPr>
        <w:t>consider</w:t>
      </w:r>
      <w:r w:rsidRPr="002262AB">
        <w:rPr>
          <w:rFonts w:ascii="Times New Roman" w:hAnsi="Times New Roman" w:cs="Times New Roman"/>
          <w:szCs w:val="22"/>
        </w:rPr>
        <w:t>:</w:t>
      </w:r>
    </w:p>
    <w:p w:rsidR="00D04B17" w:rsidRPr="002262AB" w:rsidRDefault="00D04B17"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right="-54" w:firstLine="16"/>
        <w:jc w:val="thaiDistribute"/>
        <w:rPr>
          <w:rFonts w:ascii="Times New Roman" w:hAnsi="Times New Roman" w:cs="Times New Roman"/>
          <w:sz w:val="22"/>
          <w:szCs w:val="22"/>
        </w:rPr>
      </w:pPr>
      <w:r w:rsidRPr="002262AB">
        <w:rPr>
          <w:rFonts w:ascii="Times New Roman" w:hAnsi="Times New Roman" w:cs="Times New Roman"/>
          <w:sz w:val="22"/>
          <w:szCs w:val="22"/>
        </w:rPr>
        <w:t>contingent events that would change the amount or timing of cash flows;</w:t>
      </w:r>
    </w:p>
    <w:p w:rsidR="00D04B17" w:rsidRPr="002262AB" w:rsidRDefault="00D04B17"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right="-54" w:firstLine="16"/>
        <w:jc w:val="thaiDistribute"/>
        <w:rPr>
          <w:rFonts w:ascii="Times New Roman" w:hAnsi="Times New Roman" w:cs="Times New Roman"/>
          <w:sz w:val="22"/>
          <w:szCs w:val="22"/>
        </w:rPr>
      </w:pPr>
      <w:r w:rsidRPr="002262AB">
        <w:rPr>
          <w:rFonts w:ascii="Times New Roman" w:hAnsi="Times New Roman" w:cs="Times New Roman"/>
          <w:sz w:val="22"/>
          <w:szCs w:val="22"/>
        </w:rPr>
        <w:t>terms that may adjust the contractual coupon rate, including variable-rate features; and</w:t>
      </w:r>
    </w:p>
    <w:p w:rsidR="00D04B17" w:rsidRPr="002262AB" w:rsidRDefault="00D04B17"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814B9E">
      <w:pPr>
        <w:pStyle w:val="ListParagraph"/>
        <w:keepLines/>
        <w:numPr>
          <w:ilvl w:val="0"/>
          <w:numId w:val="21"/>
        </w:numPr>
        <w:tabs>
          <w:tab w:val="left" w:pos="900"/>
          <w:tab w:val="left" w:pos="1560"/>
          <w:tab w:val="center" w:pos="5330"/>
          <w:tab w:val="decimal" w:pos="7031"/>
          <w:tab w:val="decimal" w:pos="8460"/>
        </w:tabs>
        <w:spacing w:line="240" w:lineRule="auto"/>
        <w:ind w:left="1560" w:right="-54" w:hanging="284"/>
        <w:jc w:val="thaiDistribute"/>
        <w:rPr>
          <w:rFonts w:ascii="Times New Roman" w:hAnsi="Times New Roman" w:cs="Times New Roman"/>
          <w:sz w:val="22"/>
          <w:szCs w:val="22"/>
        </w:rPr>
      </w:pPr>
      <w:r w:rsidRPr="002262AB">
        <w:rPr>
          <w:rFonts w:ascii="Times New Roman" w:hAnsi="Times New Roman" w:cs="Times New Roman"/>
          <w:sz w:val="22"/>
          <w:szCs w:val="22"/>
        </w:rPr>
        <w:t xml:space="preserve">terms that limit the Group’s claim to cash flows from specified assets (e.g. non-recourse features). </w:t>
      </w:r>
    </w:p>
    <w:p w:rsidR="00C8328F" w:rsidRPr="00273D78" w:rsidRDefault="00C8328F" w:rsidP="00273D78">
      <w:pPr>
        <w:spacing w:after="0" w:line="240" w:lineRule="atLeast"/>
        <w:ind w:left="540" w:firstLine="736"/>
        <w:jc w:val="thaiDistribute"/>
        <w:rPr>
          <w:rFonts w:ascii="Times New Roman" w:hAnsi="Times New Roman" w:cs="Times New Roman"/>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t xml:space="preserve">Financial assets </w:t>
      </w:r>
      <w:r w:rsidRPr="002262AB">
        <w:rPr>
          <w:rFonts w:ascii="Times New Roman" w:hAnsi="Times New Roman" w:cs="Times New Roman"/>
          <w:i/>
          <w:iCs/>
          <w:szCs w:val="22"/>
          <w:cs/>
        </w:rPr>
        <w:t>-</w:t>
      </w:r>
      <w:r w:rsidRPr="002262AB">
        <w:rPr>
          <w:rFonts w:ascii="Times New Roman" w:hAnsi="Times New Roman" w:cs="Times New Roman"/>
          <w:i/>
          <w:iCs/>
          <w:szCs w:val="22"/>
        </w:rPr>
        <w:t xml:space="preserve"> subsequent measurement and gains and losses</w:t>
      </w:r>
    </w:p>
    <w:p w:rsidR="00557E7F" w:rsidRPr="002262AB" w:rsidRDefault="00557E7F" w:rsidP="00273D78">
      <w:pPr>
        <w:spacing w:after="0" w:line="240" w:lineRule="atLeast"/>
        <w:ind w:left="540" w:firstLine="736"/>
        <w:jc w:val="thaiDistribute"/>
        <w:rPr>
          <w:rFonts w:ascii="Times New Roman" w:hAnsi="Times New Roman" w:cs="Times New Roman"/>
          <w:szCs w:val="22"/>
        </w:rPr>
      </w:pPr>
    </w:p>
    <w:tbl>
      <w:tblPr>
        <w:tblW w:w="8575" w:type="dxa"/>
        <w:tblInd w:w="1172" w:type="dxa"/>
        <w:tblLook w:val="04A0"/>
      </w:tblPr>
      <w:tblGrid>
        <w:gridCol w:w="1913"/>
        <w:gridCol w:w="284"/>
        <w:gridCol w:w="6378"/>
      </w:tblGrid>
      <w:tr w:rsidR="00557E7F" w:rsidRPr="002262AB" w:rsidTr="00814B9E">
        <w:tc>
          <w:tcPr>
            <w:tcW w:w="1913" w:type="dxa"/>
            <w:shd w:val="clear" w:color="auto" w:fill="auto"/>
          </w:tcPr>
          <w:p w:rsidR="00557E7F" w:rsidRPr="002262AB" w:rsidRDefault="00814B9E" w:rsidP="00814B9E">
            <w:pPr>
              <w:pStyle w:val="BodyText"/>
              <w:spacing w:line="240" w:lineRule="auto"/>
              <w:ind w:left="93" w:right="-130" w:firstLine="0"/>
              <w:jc w:val="left"/>
              <w:rPr>
                <w:rFonts w:ascii="Times New Roman" w:hAnsi="Times New Roman" w:cs="Times New Roman"/>
                <w:sz w:val="22"/>
                <w:szCs w:val="22"/>
              </w:rPr>
            </w:pPr>
            <w:r w:rsidRPr="002262AB">
              <w:rPr>
                <w:rFonts w:ascii="Times New Roman" w:hAnsi="Times New Roman" w:cs="Times New Roman"/>
                <w:sz w:val="22"/>
                <w:szCs w:val="22"/>
              </w:rPr>
              <w:t>Financial assets</w:t>
            </w:r>
            <w:r w:rsidRPr="002262AB">
              <w:rPr>
                <w:rFonts w:ascii="Times New Roman" w:hAnsi="Times New Roman" w:cs="Times New Roman"/>
                <w:sz w:val="22"/>
                <w:szCs w:val="22"/>
              </w:rPr>
              <w:br/>
            </w:r>
            <w:r w:rsidR="00557E7F" w:rsidRPr="002262AB">
              <w:rPr>
                <w:rFonts w:ascii="Times New Roman" w:hAnsi="Times New Roman" w:cs="Times New Roman"/>
                <w:sz w:val="22"/>
                <w:szCs w:val="22"/>
              </w:rPr>
              <w:t>at amortized cost</w:t>
            </w:r>
          </w:p>
        </w:tc>
        <w:tc>
          <w:tcPr>
            <w:tcW w:w="284" w:type="dxa"/>
            <w:shd w:val="clear" w:color="auto" w:fill="auto"/>
          </w:tcPr>
          <w:p w:rsidR="00557E7F" w:rsidRPr="002262AB" w:rsidRDefault="00557E7F" w:rsidP="00565704">
            <w:pPr>
              <w:pStyle w:val="BodyText"/>
              <w:spacing w:line="240" w:lineRule="auto"/>
              <w:ind w:left="160" w:hanging="160"/>
              <w:rPr>
                <w:rFonts w:ascii="Times New Roman" w:hAnsi="Times New Roman" w:cs="Times New Roman"/>
                <w:sz w:val="22"/>
                <w:szCs w:val="22"/>
              </w:rPr>
            </w:pPr>
          </w:p>
        </w:tc>
        <w:tc>
          <w:tcPr>
            <w:tcW w:w="6378" w:type="dxa"/>
            <w:shd w:val="clear" w:color="auto" w:fill="auto"/>
          </w:tcPr>
          <w:p w:rsidR="00557E7F" w:rsidRPr="002262AB" w:rsidRDefault="00557E7F" w:rsidP="00D15F9A">
            <w:pPr>
              <w:pStyle w:val="BodyText"/>
              <w:spacing w:line="240" w:lineRule="auto"/>
              <w:ind w:left="160" w:right="-108" w:hanging="160"/>
              <w:rPr>
                <w:rFonts w:ascii="Times New Roman" w:hAnsi="Times New Roman" w:cs="Times New Roman"/>
                <w:sz w:val="22"/>
                <w:szCs w:val="22"/>
              </w:rPr>
            </w:pPr>
            <w:r w:rsidRPr="002262AB">
              <w:rPr>
                <w:rFonts w:ascii="Times New Roman" w:hAnsi="Times New Roman" w:cs="Times New Roman"/>
                <w:sz w:val="22"/>
                <w:szCs w:val="22"/>
              </w:rPr>
              <w:t xml:space="preserve">These assets are subsequently measured at amortized cost using the effective interest method. </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The amortized cost is reduced by impairment losses.</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 Interest income, foreign exchange gains and losses and impairment are recognized in profit or loss. </w:t>
            </w:r>
            <w:r w:rsidR="00814B9E" w:rsidRPr="002262AB">
              <w:rPr>
                <w:rFonts w:ascii="Times New Roman" w:hAnsi="Times New Roman" w:cs="Times New Roman"/>
                <w:sz w:val="22"/>
                <w:szCs w:val="22"/>
              </w:rPr>
              <w:t xml:space="preserve"> </w:t>
            </w:r>
            <w:r w:rsidRPr="002262AB">
              <w:rPr>
                <w:rFonts w:ascii="Times New Roman" w:hAnsi="Times New Roman" w:cs="Times New Roman"/>
                <w:sz w:val="22"/>
                <w:szCs w:val="22"/>
              </w:rPr>
              <w:t xml:space="preserve">Any gain or loss on derecognition is recognized in profit or loss. </w:t>
            </w:r>
          </w:p>
        </w:tc>
      </w:tr>
    </w:tbl>
    <w:p w:rsidR="00D15F9A" w:rsidRDefault="00D15F9A" w:rsidP="00814B9E">
      <w:pPr>
        <w:spacing w:after="0" w:line="240" w:lineRule="atLeast"/>
        <w:ind w:left="1276"/>
        <w:jc w:val="thaiDistribute"/>
        <w:rPr>
          <w:rFonts w:ascii="Times New Roman" w:hAnsi="Times New Roman" w:cs="Times New Roman"/>
          <w:i/>
          <w:iCs/>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i/>
          <w:iCs/>
          <w:szCs w:val="22"/>
        </w:rPr>
        <w:t>Financial liabilities - classification, subsequent measurement and gains and losses</w:t>
      </w:r>
    </w:p>
    <w:p w:rsidR="00557E7F" w:rsidRPr="002262AB" w:rsidRDefault="00557E7F" w:rsidP="00557E7F">
      <w:pPr>
        <w:pStyle w:val="BodyText"/>
        <w:spacing w:line="240" w:lineRule="auto"/>
        <w:ind w:left="1260"/>
        <w:rPr>
          <w:rFonts w:ascii="Times New Roman" w:hAnsi="Times New Roman" w:cs="Times New Roman"/>
          <w:sz w:val="22"/>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szCs w:val="22"/>
        </w:rPr>
        <w:t xml:space="preserve">Financial liabilities are classified as measured at amortized cost or FVTPL.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A financial liability is classified as at FVTPL if it is classified as held-for-trading, it is a derivative or it is designated as such on initial recognition.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Financial liabilities at FVTPL are measured at fair value and net gains and losses, including any interest expense, are recognized in profit or loss. </w:t>
      </w:r>
      <w:r w:rsidR="00814B9E" w:rsidRPr="002262AB">
        <w:rPr>
          <w:rFonts w:ascii="Times New Roman" w:hAnsi="Times New Roman" w:cs="Times New Roman"/>
          <w:szCs w:val="22"/>
        </w:rPr>
        <w:t xml:space="preserve"> </w:t>
      </w:r>
      <w:r w:rsidRPr="002262AB">
        <w:rPr>
          <w:rFonts w:ascii="Times New Roman" w:hAnsi="Times New Roman" w:cs="Times New Roman"/>
          <w:szCs w:val="22"/>
        </w:rPr>
        <w:t xml:space="preserve">Other financial liabilities are subsequently measured at amortized cost using the effective interest method. Interest expense and foreign exchange gains and losses are recognized in profit or loss. </w:t>
      </w:r>
      <w:r w:rsidR="00814B9E" w:rsidRPr="002262AB">
        <w:rPr>
          <w:rFonts w:ascii="Times New Roman" w:hAnsi="Times New Roman" w:cs="Times New Roman"/>
          <w:szCs w:val="22"/>
        </w:rPr>
        <w:t xml:space="preserve"> </w:t>
      </w:r>
      <w:r w:rsidRPr="002262AB">
        <w:rPr>
          <w:rFonts w:ascii="Times New Roman" w:hAnsi="Times New Roman" w:cs="Times New Roman"/>
          <w:szCs w:val="22"/>
        </w:rPr>
        <w:t>Any gain or loss on derecognition is also recognized in profit or loss.</w:t>
      </w:r>
    </w:p>
    <w:p w:rsidR="000557BD" w:rsidRDefault="000557BD">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rsidR="00557E7F" w:rsidRPr="002262AB" w:rsidRDefault="00557E7F" w:rsidP="00814B9E">
      <w:pPr>
        <w:pStyle w:val="ListParagraph"/>
        <w:numPr>
          <w:ilvl w:val="2"/>
          <w:numId w:val="7"/>
        </w:numPr>
        <w:tabs>
          <w:tab w:val="left" w:pos="1276"/>
        </w:tabs>
        <w:autoSpaceDE w:val="0"/>
        <w:autoSpaceDN w:val="0"/>
        <w:adjustRightInd w:val="0"/>
        <w:ind w:left="567" w:right="-25" w:firstLine="0"/>
        <w:jc w:val="both"/>
        <w:rPr>
          <w:rFonts w:ascii="Times New Roman" w:eastAsia="EucrosiaUPCBold" w:hAnsi="Times New Roman" w:cs="Times New Roman"/>
          <w:i/>
          <w:iCs/>
          <w:sz w:val="22"/>
          <w:szCs w:val="22"/>
        </w:rPr>
      </w:pPr>
      <w:r w:rsidRPr="002262AB">
        <w:rPr>
          <w:rFonts w:ascii="Times New Roman" w:eastAsia="EucrosiaUPCBold" w:hAnsi="Times New Roman" w:cs="Times New Roman"/>
          <w:i/>
          <w:iCs/>
          <w:sz w:val="22"/>
          <w:szCs w:val="22"/>
        </w:rPr>
        <w:lastRenderedPageBreak/>
        <w:t>Derecognition</w:t>
      </w:r>
    </w:p>
    <w:p w:rsidR="00557E7F" w:rsidRPr="00094310" w:rsidRDefault="00557E7F" w:rsidP="00094310">
      <w:pPr>
        <w:pStyle w:val="BodyText"/>
        <w:spacing w:line="240" w:lineRule="auto"/>
        <w:ind w:left="1260"/>
        <w:rPr>
          <w:rFonts w:ascii="Times New Roman" w:hAnsi="Times New Roman" w:cs="Times New Roman"/>
          <w:i/>
          <w:iCs/>
          <w:sz w:val="22"/>
          <w:szCs w:val="22"/>
        </w:rPr>
      </w:pPr>
    </w:p>
    <w:p w:rsidR="00557E7F" w:rsidRPr="002262AB" w:rsidRDefault="00557E7F"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Financial assets</w:t>
      </w:r>
    </w:p>
    <w:p w:rsidR="00557E7F" w:rsidRPr="002262AB" w:rsidRDefault="00557E7F" w:rsidP="00557E7F">
      <w:pPr>
        <w:pStyle w:val="BodyText"/>
        <w:spacing w:line="240" w:lineRule="auto"/>
        <w:ind w:left="1260"/>
        <w:rPr>
          <w:rFonts w:ascii="Times New Roman" w:hAnsi="Times New Roman" w:cs="Times New Roman"/>
          <w:i/>
          <w:iCs/>
          <w:sz w:val="22"/>
          <w:szCs w:val="22"/>
        </w:rPr>
      </w:pPr>
    </w:p>
    <w:p w:rsidR="00557E7F" w:rsidRPr="002262AB" w:rsidRDefault="00557E7F" w:rsidP="00814B9E">
      <w:pPr>
        <w:spacing w:after="0" w:line="240" w:lineRule="atLeast"/>
        <w:ind w:left="1276"/>
        <w:jc w:val="thaiDistribute"/>
        <w:rPr>
          <w:rFonts w:ascii="Times New Roman" w:hAnsi="Times New Roman" w:cs="Times New Roman"/>
          <w:i/>
          <w:iCs/>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Company</w:t>
      </w:r>
      <w:r w:rsidRPr="002262AB">
        <w:rPr>
          <w:rFonts w:ascii="Times New Roman" w:hAnsi="Times New Roman" w:cs="Times New Roman"/>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w:t>
      </w:r>
      <w:r w:rsidR="00814B9E"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 xml:space="preserve">Company </w:t>
      </w:r>
      <w:r w:rsidRPr="002262AB">
        <w:rPr>
          <w:rFonts w:ascii="Times New Roman" w:hAnsi="Times New Roman" w:cs="Times New Roman"/>
          <w:szCs w:val="22"/>
        </w:rPr>
        <w:t>neither transfers nor retains substantially all of the risks and rewards of ownership and it does not retain control of the financial asset.</w:t>
      </w:r>
    </w:p>
    <w:p w:rsidR="00557E7F" w:rsidRPr="00094310" w:rsidRDefault="00557E7F" w:rsidP="00094310">
      <w:pPr>
        <w:pStyle w:val="BodyText"/>
        <w:spacing w:line="240" w:lineRule="auto"/>
        <w:ind w:left="1260"/>
        <w:rPr>
          <w:rFonts w:ascii="Times New Roman" w:hAnsi="Times New Roman" w:cs="Times New Roman"/>
          <w:sz w:val="22"/>
          <w:szCs w:val="22"/>
        </w:rPr>
      </w:pPr>
    </w:p>
    <w:p w:rsidR="00557E7F" w:rsidRPr="002262AB" w:rsidRDefault="00814B9E"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557E7F" w:rsidRPr="002262AB">
        <w:rPr>
          <w:rFonts w:ascii="Times New Roman" w:hAnsi="Times New Roman" w:cs="Times New Roman"/>
          <w:szCs w:val="22"/>
        </w:rPr>
        <w:t xml:space="preserve">enters into transactions whereby it transfers assets recognized in its statement of </w:t>
      </w:r>
      <w:r w:rsidR="00557E7F" w:rsidRPr="002262AB">
        <w:rPr>
          <w:rFonts w:ascii="Times New Roman" w:hAnsi="Times New Roman" w:cs="Times New Roman"/>
          <w:spacing w:val="-2"/>
          <w:szCs w:val="22"/>
        </w:rPr>
        <w:t xml:space="preserve">financial position, but retains either all or substantially all of the risks and rewards of the </w:t>
      </w:r>
      <w:r w:rsidR="00557E7F" w:rsidRPr="002262AB">
        <w:rPr>
          <w:rFonts w:ascii="Times New Roman" w:hAnsi="Times New Roman" w:cs="Times New Roman"/>
          <w:szCs w:val="22"/>
        </w:rPr>
        <w:t xml:space="preserve">transferred assets. </w:t>
      </w:r>
      <w:r w:rsidRPr="002262AB">
        <w:rPr>
          <w:rFonts w:ascii="Times New Roman" w:hAnsi="Times New Roman" w:cs="Times New Roman"/>
          <w:szCs w:val="22"/>
        </w:rPr>
        <w:t xml:space="preserve"> </w:t>
      </w:r>
      <w:r w:rsidR="00557E7F" w:rsidRPr="002262AB">
        <w:rPr>
          <w:rFonts w:ascii="Times New Roman" w:hAnsi="Times New Roman" w:cs="Times New Roman"/>
          <w:szCs w:val="22"/>
        </w:rPr>
        <w:t xml:space="preserve">In these cases, the transferred assets are not derecognized. </w:t>
      </w:r>
    </w:p>
    <w:p w:rsidR="00557E7F" w:rsidRPr="002262AB" w:rsidRDefault="00557E7F" w:rsidP="00094310">
      <w:pPr>
        <w:pStyle w:val="BodyText"/>
        <w:spacing w:line="240" w:lineRule="auto"/>
        <w:ind w:left="1260"/>
        <w:rPr>
          <w:rFonts w:ascii="Times New Roman" w:hAnsi="Times New Roman" w:cs="Times New Roman"/>
          <w:sz w:val="22"/>
          <w:szCs w:val="22"/>
        </w:rPr>
      </w:pPr>
    </w:p>
    <w:p w:rsidR="00557E7F" w:rsidRPr="002262AB" w:rsidRDefault="00814B9E" w:rsidP="00814B9E">
      <w:pPr>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Financial liabilities</w:t>
      </w:r>
    </w:p>
    <w:p w:rsidR="00557E7F" w:rsidRPr="002262AB" w:rsidRDefault="00557E7F" w:rsidP="00557E7F">
      <w:pPr>
        <w:pStyle w:val="BodyText"/>
        <w:spacing w:line="240" w:lineRule="auto"/>
        <w:ind w:left="1260"/>
        <w:rPr>
          <w:rFonts w:ascii="Times New Roman" w:hAnsi="Times New Roman" w:cs="Times New Roman"/>
          <w:sz w:val="22"/>
          <w:szCs w:val="22"/>
        </w:rPr>
      </w:pPr>
    </w:p>
    <w:p w:rsidR="00D15F9A" w:rsidRDefault="00814B9E" w:rsidP="00C8328F">
      <w:pPr>
        <w:tabs>
          <w:tab w:val="left" w:pos="5812"/>
        </w:tabs>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557E7F" w:rsidRPr="002262AB">
        <w:rPr>
          <w:rFonts w:ascii="Times New Roman" w:hAnsi="Times New Roman" w:cs="Times New Roman"/>
          <w:szCs w:val="22"/>
        </w:rPr>
        <w:t xml:space="preserve">derecognises a financial liability when its contractual obligations are discharged or cancelled, or expire. </w:t>
      </w:r>
      <w:r w:rsidRPr="002262AB">
        <w:rPr>
          <w:rFonts w:ascii="Times New Roman" w:hAnsi="Times New Roman" w:cs="Times New Roman"/>
          <w:szCs w:val="22"/>
        </w:rPr>
        <w:t xml:space="preserve"> 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557E7F" w:rsidRPr="002262AB">
        <w:rPr>
          <w:rFonts w:ascii="Times New Roman" w:hAnsi="Times New Roman" w:cs="Times New Roman"/>
          <w:szCs w:val="22"/>
        </w:rPr>
        <w:t>also derecognises a financial liability when its terms are modified and the cash flows of the modified liability are substantially different, in which case a new financial liability based on the modified ter</w:t>
      </w:r>
      <w:r w:rsidR="00C8328F">
        <w:rPr>
          <w:rFonts w:ascii="Times New Roman" w:hAnsi="Times New Roman" w:cs="Times New Roman"/>
          <w:szCs w:val="22"/>
        </w:rPr>
        <w:t>ms is recognized at fair value.</w:t>
      </w:r>
    </w:p>
    <w:p w:rsidR="000557BD" w:rsidRDefault="000557BD" w:rsidP="00C8328F">
      <w:pPr>
        <w:tabs>
          <w:tab w:val="left" w:pos="5812"/>
        </w:tabs>
        <w:spacing w:after="0" w:line="240" w:lineRule="atLeast"/>
        <w:ind w:left="1276"/>
        <w:jc w:val="thaiDistribute"/>
        <w:rPr>
          <w:rFonts w:ascii="Times New Roman" w:hAnsi="Times New Roman" w:cs="Times New Roman"/>
          <w:szCs w:val="22"/>
        </w:rPr>
      </w:pPr>
    </w:p>
    <w:p w:rsidR="00557E7F" w:rsidRPr="002262AB" w:rsidRDefault="00557E7F" w:rsidP="00814B9E">
      <w:pPr>
        <w:tabs>
          <w:tab w:val="left" w:pos="5812"/>
        </w:tabs>
        <w:spacing w:after="0" w:line="240" w:lineRule="atLeast"/>
        <w:ind w:left="1276"/>
        <w:jc w:val="thaiDistribute"/>
        <w:rPr>
          <w:rFonts w:ascii="Times New Roman" w:hAnsi="Times New Roman" w:cs="Times New Roman"/>
          <w:szCs w:val="22"/>
        </w:rPr>
      </w:pPr>
      <w:r w:rsidRPr="002262AB">
        <w:rPr>
          <w:rFonts w:ascii="Times New Roman" w:hAnsi="Times New Roman" w:cs="Times New Roman"/>
          <w:szCs w:val="22"/>
        </w:rPr>
        <w:t>On derecognition of a financial liability, the difference between the carrying amount extinguished and the consideration paid (including any non-cash assets transferred or liabilities assumed) is recogn</w:t>
      </w:r>
      <w:r w:rsidR="00814B9E" w:rsidRPr="002262AB">
        <w:rPr>
          <w:rFonts w:ascii="Times New Roman" w:hAnsi="Times New Roman" w:cs="Times New Roman"/>
          <w:szCs w:val="22"/>
        </w:rPr>
        <w:t>ized in profit or loss.</w:t>
      </w:r>
    </w:p>
    <w:p w:rsidR="00557E7F" w:rsidRPr="002262AB" w:rsidRDefault="00557E7F" w:rsidP="00094310">
      <w:pPr>
        <w:pStyle w:val="BodyText"/>
        <w:spacing w:line="240" w:lineRule="auto"/>
        <w:ind w:left="1260"/>
        <w:rPr>
          <w:rFonts w:ascii="Times New Roman" w:hAnsi="Times New Roman" w:cs="Times New Roman"/>
          <w:sz w:val="22"/>
          <w:szCs w:val="22"/>
        </w:rPr>
      </w:pPr>
    </w:p>
    <w:p w:rsidR="00557E7F" w:rsidRPr="002262AB" w:rsidRDefault="00557E7F" w:rsidP="00814B9E">
      <w:pPr>
        <w:pStyle w:val="ListParagraph"/>
        <w:numPr>
          <w:ilvl w:val="2"/>
          <w:numId w:val="7"/>
        </w:numPr>
        <w:tabs>
          <w:tab w:val="left" w:pos="1276"/>
        </w:tabs>
        <w:autoSpaceDE w:val="0"/>
        <w:autoSpaceDN w:val="0"/>
        <w:adjustRightInd w:val="0"/>
        <w:ind w:left="567" w:right="-25" w:firstLine="0"/>
        <w:jc w:val="both"/>
        <w:rPr>
          <w:rFonts w:ascii="Times New Roman" w:hAnsi="Times New Roman" w:cs="Times New Roman"/>
          <w:i/>
          <w:iCs/>
          <w:sz w:val="22"/>
          <w:szCs w:val="22"/>
        </w:rPr>
      </w:pPr>
      <w:r w:rsidRPr="002262AB">
        <w:rPr>
          <w:rFonts w:ascii="Times New Roman" w:hAnsi="Times New Roman" w:cs="Times New Roman"/>
          <w:i/>
          <w:iCs/>
          <w:sz w:val="22"/>
          <w:szCs w:val="22"/>
        </w:rPr>
        <w:t>Offsetting</w:t>
      </w:r>
    </w:p>
    <w:p w:rsidR="00557E7F" w:rsidRPr="002262AB" w:rsidRDefault="00557E7F" w:rsidP="00094310">
      <w:pPr>
        <w:pStyle w:val="BodyText"/>
        <w:spacing w:line="240" w:lineRule="auto"/>
        <w:ind w:left="1260"/>
        <w:rPr>
          <w:rFonts w:ascii="Times New Roman" w:hAnsi="Times New Roman" w:cs="Times New Roman"/>
          <w:sz w:val="22"/>
          <w:szCs w:val="22"/>
        </w:rPr>
      </w:pPr>
    </w:p>
    <w:p w:rsidR="00557E7F" w:rsidRDefault="00557E7F" w:rsidP="00814B9E">
      <w:pPr>
        <w:tabs>
          <w:tab w:val="left" w:pos="5812"/>
        </w:tabs>
        <w:spacing w:after="0" w:line="240" w:lineRule="atLeast"/>
        <w:ind w:left="1276"/>
        <w:jc w:val="thaiDistribute"/>
        <w:rPr>
          <w:szCs w:val="22"/>
        </w:rPr>
      </w:pPr>
      <w:r w:rsidRPr="002262AB">
        <w:rPr>
          <w:rFonts w:ascii="Times New Roman" w:hAnsi="Times New Roman" w:cs="Times New Roman"/>
          <w:szCs w:val="22"/>
        </w:rPr>
        <w:t xml:space="preserve">Financial assets and financial liabilities are offset and the net amount presented in the statement of financial position when, and only when, </w:t>
      </w:r>
      <w:r w:rsidR="00814B9E" w:rsidRPr="002262AB">
        <w:rPr>
          <w:rFonts w:ascii="Times New Roman" w:hAnsi="Times New Roman" w:cs="Times New Roman"/>
          <w:szCs w:val="22"/>
        </w:rPr>
        <w:t>the Group</w:t>
      </w:r>
      <w:r w:rsidR="005E68B7" w:rsidRPr="002262AB">
        <w:rPr>
          <w:rFonts w:ascii="Times New Roman" w:hAnsi="Times New Roman" w:cs="Times New Roman"/>
          <w:szCs w:val="22"/>
        </w:rPr>
        <w:t>/</w:t>
      </w:r>
      <w:r w:rsidR="00814B9E" w:rsidRPr="002262AB">
        <w:rPr>
          <w:rFonts w:ascii="Times New Roman" w:hAnsi="Times New Roman" w:cs="Times New Roman"/>
          <w:szCs w:val="22"/>
        </w:rPr>
        <w:t xml:space="preserve">Company </w:t>
      </w:r>
      <w:r w:rsidRPr="002262AB">
        <w:rPr>
          <w:rFonts w:ascii="Times New Roman" w:hAnsi="Times New Roman" w:cs="Times New Roman"/>
          <w:szCs w:val="22"/>
        </w:rPr>
        <w:t xml:space="preserve">currently has a legally enforceable right to set off the amounts and it intends either to settle them on a net basis or to </w:t>
      </w:r>
      <w:r w:rsidR="00B12786" w:rsidRPr="002262AB">
        <w:rPr>
          <w:rFonts w:ascii="Times New Roman" w:hAnsi="Times New Roman" w:cs="Times New Roman"/>
          <w:szCs w:val="22"/>
        </w:rPr>
        <w:t>realize</w:t>
      </w:r>
      <w:r w:rsidRPr="002262AB">
        <w:rPr>
          <w:rFonts w:ascii="Times New Roman" w:hAnsi="Times New Roman" w:cs="Times New Roman"/>
          <w:szCs w:val="22"/>
        </w:rPr>
        <w:t xml:space="preserve"> the asset and settle the liability simultaneously</w:t>
      </w:r>
      <w:r w:rsidRPr="002262AB">
        <w:rPr>
          <w:szCs w:val="22"/>
        </w:rPr>
        <w:t>.</w:t>
      </w:r>
    </w:p>
    <w:p w:rsidR="00290163" w:rsidRPr="00290163" w:rsidRDefault="00290163" w:rsidP="00814B9E">
      <w:pPr>
        <w:tabs>
          <w:tab w:val="left" w:pos="5812"/>
        </w:tabs>
        <w:spacing w:after="0" w:line="240" w:lineRule="atLeast"/>
        <w:ind w:left="1276"/>
        <w:jc w:val="thaiDistribute"/>
        <w:rPr>
          <w:rFonts w:ascii="Times New Roman" w:hAnsi="Times New Roman" w:cs="Times New Roman"/>
          <w:szCs w:val="22"/>
        </w:rPr>
      </w:pPr>
    </w:p>
    <w:p w:rsidR="00290163" w:rsidRPr="00254EA1" w:rsidRDefault="00E449D3" w:rsidP="00290163">
      <w:pPr>
        <w:pStyle w:val="ListParagraph"/>
        <w:numPr>
          <w:ilvl w:val="2"/>
          <w:numId w:val="7"/>
        </w:numPr>
        <w:tabs>
          <w:tab w:val="left" w:pos="1276"/>
        </w:tabs>
        <w:autoSpaceDE w:val="0"/>
        <w:autoSpaceDN w:val="0"/>
        <w:adjustRightInd w:val="0"/>
        <w:ind w:left="567" w:right="-25" w:firstLine="0"/>
        <w:jc w:val="both"/>
        <w:rPr>
          <w:rFonts w:ascii="Times New Roman" w:hAnsi="Times New Roman" w:cs="Times New Roman"/>
          <w:i/>
          <w:iCs/>
          <w:sz w:val="22"/>
          <w:szCs w:val="22"/>
        </w:rPr>
      </w:pPr>
      <w:r w:rsidRPr="00254EA1">
        <w:rPr>
          <w:rFonts w:ascii="Times New Roman" w:hAnsi="Times New Roman" w:cs="Times New Roman"/>
          <w:i/>
          <w:iCs/>
          <w:sz w:val="22"/>
          <w:szCs w:val="22"/>
        </w:rPr>
        <w:t>Derivatives</w:t>
      </w:r>
    </w:p>
    <w:p w:rsidR="00E449D3" w:rsidRPr="00254EA1" w:rsidRDefault="00E449D3" w:rsidP="00A84D2B">
      <w:pPr>
        <w:pStyle w:val="BodyText"/>
        <w:spacing w:line="240" w:lineRule="auto"/>
        <w:ind w:left="1260"/>
        <w:rPr>
          <w:rFonts w:ascii="Times New Roman" w:hAnsi="Times New Roman" w:cs="Times New Roman"/>
          <w:sz w:val="22"/>
          <w:szCs w:val="22"/>
        </w:rPr>
      </w:pPr>
    </w:p>
    <w:p w:rsidR="000B6FBF" w:rsidRPr="00A84D2B" w:rsidRDefault="004F5458" w:rsidP="00A84D2B">
      <w:pPr>
        <w:tabs>
          <w:tab w:val="left" w:pos="5812"/>
        </w:tabs>
        <w:spacing w:after="0" w:line="240" w:lineRule="atLeast"/>
        <w:ind w:left="1276"/>
        <w:jc w:val="thaiDistribute"/>
        <w:rPr>
          <w:rFonts w:ascii="Times New Roman" w:hAnsi="Times New Roman" w:cstheme="minorBidi"/>
          <w:szCs w:val="22"/>
        </w:rPr>
      </w:pPr>
      <w:r w:rsidRPr="00254EA1">
        <w:rPr>
          <w:rFonts w:ascii="Times New Roman" w:hAnsi="Times New Roman" w:cs="Times New Roman"/>
          <w:szCs w:val="22"/>
        </w:rPr>
        <w:t>Derivatives</w:t>
      </w:r>
      <w:r w:rsidR="00A84D2B" w:rsidRPr="00254EA1">
        <w:rPr>
          <w:rFonts w:ascii="Times New Roman" w:hAnsi="Times New Roman" w:cs="Times New Roman"/>
          <w:szCs w:val="22"/>
        </w:rPr>
        <w:t xml:space="preserve"> are</w:t>
      </w:r>
      <w:r w:rsidRPr="00254EA1">
        <w:rPr>
          <w:rFonts w:ascii="Times New Roman" w:hAnsi="Times New Roman" w:cs="Times New Roman"/>
          <w:szCs w:val="22"/>
        </w:rPr>
        <w:t xml:space="preserve"> recognized at fair value </w:t>
      </w:r>
      <w:r w:rsidR="00A84D2B" w:rsidRPr="00254EA1">
        <w:rPr>
          <w:rFonts w:ascii="Times New Roman" w:hAnsi="Times New Roman" w:cs="Times New Roman"/>
          <w:szCs w:val="22"/>
        </w:rPr>
        <w:t>and remeasured</w:t>
      </w:r>
      <w:r w:rsidRPr="00254EA1">
        <w:rPr>
          <w:rFonts w:ascii="Times New Roman" w:hAnsi="Times New Roman" w:cs="Times New Roman"/>
          <w:szCs w:val="22"/>
        </w:rPr>
        <w:t xml:space="preserve"> </w:t>
      </w:r>
      <w:r w:rsidR="00A84D2B" w:rsidRPr="00254EA1">
        <w:rPr>
          <w:rFonts w:ascii="Times New Roman" w:hAnsi="Times New Roman" w:cs="Times New Roman"/>
          <w:szCs w:val="22"/>
        </w:rPr>
        <w:t>at fair value at each reporting date. The gain</w:t>
      </w:r>
      <w:r w:rsidR="008D3E28" w:rsidRPr="00254EA1">
        <w:rPr>
          <w:rFonts w:ascii="Times New Roman" w:hAnsi="Times New Roman" w:cs="Times New Roman"/>
          <w:szCs w:val="22"/>
        </w:rPr>
        <w:t>s</w:t>
      </w:r>
      <w:r w:rsidR="00A84D2B" w:rsidRPr="00254EA1">
        <w:rPr>
          <w:rFonts w:ascii="Times New Roman" w:hAnsi="Times New Roman" w:cs="Times New Roman"/>
          <w:szCs w:val="22"/>
        </w:rPr>
        <w:t xml:space="preserve"> or loss</w:t>
      </w:r>
      <w:r w:rsidR="008D3E28" w:rsidRPr="00254EA1">
        <w:rPr>
          <w:rFonts w:ascii="Times New Roman" w:hAnsi="Times New Roman" w:cs="Times New Roman"/>
          <w:szCs w:val="22"/>
        </w:rPr>
        <w:t>es</w:t>
      </w:r>
      <w:r w:rsidR="00A84D2B" w:rsidRPr="00254EA1">
        <w:rPr>
          <w:rFonts w:ascii="Times New Roman" w:hAnsi="Times New Roman" w:cs="Times New Roman"/>
          <w:szCs w:val="22"/>
        </w:rPr>
        <w:t xml:space="preserve"> an r</w:t>
      </w:r>
      <w:r w:rsidR="007D2066" w:rsidRPr="00254EA1">
        <w:rPr>
          <w:rFonts w:ascii="Times New Roman" w:hAnsi="Times New Roman" w:cs="Times New Roman"/>
          <w:szCs w:val="22"/>
        </w:rPr>
        <w:t>emeasurement</w:t>
      </w:r>
      <w:r w:rsidR="000B6FBF" w:rsidRPr="00254EA1">
        <w:rPr>
          <w:rFonts w:ascii="Times New Roman" w:hAnsi="Times New Roman" w:cs="Times New Roman"/>
          <w:szCs w:val="22"/>
        </w:rPr>
        <w:t xml:space="preserve"> </w:t>
      </w:r>
      <w:r w:rsidR="00A84D2B" w:rsidRPr="00254EA1">
        <w:rPr>
          <w:rFonts w:ascii="Times New Roman" w:hAnsi="Times New Roman" w:cs="Times New Roman"/>
          <w:szCs w:val="22"/>
        </w:rPr>
        <w:t>to</w:t>
      </w:r>
      <w:r w:rsidR="000B6FBF" w:rsidRPr="00254EA1">
        <w:rPr>
          <w:rFonts w:ascii="Times New Roman" w:hAnsi="Times New Roman" w:cs="Times New Roman"/>
          <w:szCs w:val="22"/>
        </w:rPr>
        <w:t xml:space="preserve"> fair value </w:t>
      </w:r>
      <w:r w:rsidR="008D3E28" w:rsidRPr="00254EA1">
        <w:rPr>
          <w:rFonts w:ascii="Times New Roman" w:hAnsi="Times New Roman" w:cs="Times New Roman"/>
          <w:szCs w:val="22"/>
        </w:rPr>
        <w:t>are</w:t>
      </w:r>
      <w:r w:rsidR="00A84D2B" w:rsidRPr="00254EA1">
        <w:rPr>
          <w:rFonts w:ascii="Times New Roman" w:hAnsi="Times New Roman" w:cs="Times New Roman"/>
          <w:szCs w:val="22"/>
        </w:rPr>
        <w:t xml:space="preserve"> </w:t>
      </w:r>
      <w:r w:rsidR="000B6FBF" w:rsidRPr="00254EA1">
        <w:rPr>
          <w:rFonts w:ascii="Times New Roman" w:hAnsi="Times New Roman" w:cs="Times New Roman"/>
          <w:szCs w:val="22"/>
        </w:rPr>
        <w:t xml:space="preserve">recognized </w:t>
      </w:r>
      <w:r w:rsidR="00A84D2B" w:rsidRPr="00254EA1">
        <w:rPr>
          <w:rFonts w:ascii="Times New Roman" w:hAnsi="Times New Roman" w:cs="Times New Roman"/>
          <w:szCs w:val="22"/>
        </w:rPr>
        <w:t>immediately in profit or loss</w:t>
      </w:r>
      <w:r w:rsidR="000B6FBF" w:rsidRPr="00254EA1">
        <w:rPr>
          <w:rFonts w:ascii="Times New Roman" w:hAnsi="Times New Roman" w:cs="Times New Roman"/>
          <w:szCs w:val="22"/>
          <w:cs/>
        </w:rPr>
        <w:t>.</w:t>
      </w:r>
    </w:p>
    <w:p w:rsidR="00814B9E" w:rsidRPr="00094310" w:rsidRDefault="00814B9E" w:rsidP="00094310">
      <w:pPr>
        <w:pStyle w:val="BodyText"/>
        <w:spacing w:line="240" w:lineRule="auto"/>
        <w:ind w:left="1260" w:hanging="693"/>
        <w:rPr>
          <w:rFonts w:ascii="Times New Roman" w:hAnsi="Times New Roman" w:cs="Times New Roman"/>
          <w:sz w:val="22"/>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Cash and cash equivalents</w:t>
      </w:r>
    </w:p>
    <w:p w:rsidR="00330F7F" w:rsidRPr="002262AB" w:rsidRDefault="00330F7F" w:rsidP="00B12786">
      <w:pPr>
        <w:spacing w:after="0" w:line="240" w:lineRule="atLeast"/>
        <w:ind w:left="540" w:right="14"/>
        <w:jc w:val="both"/>
        <w:rPr>
          <w:rFonts w:ascii="Times New Roman" w:hAnsi="Times New Roman" w:cs="Times New Roman"/>
          <w:szCs w:val="22"/>
        </w:rPr>
      </w:pPr>
    </w:p>
    <w:p w:rsidR="00330F7F" w:rsidRPr="002262AB" w:rsidRDefault="00330F7F" w:rsidP="00814B9E">
      <w:pPr>
        <w:spacing w:after="0" w:line="240" w:lineRule="atLeast"/>
        <w:ind w:left="540" w:right="14"/>
        <w:jc w:val="both"/>
        <w:rPr>
          <w:rFonts w:ascii="Times New Roman" w:hAnsi="Times New Roman" w:cs="Times New Roman"/>
          <w:szCs w:val="22"/>
          <w:cs/>
        </w:rPr>
      </w:pPr>
      <w:r w:rsidRPr="002262AB">
        <w:rPr>
          <w:rFonts w:ascii="Times New Roman" w:hAnsi="Times New Roman" w:cs="Times New Roman"/>
          <w:szCs w:val="22"/>
        </w:rPr>
        <w:t xml:space="preserve">Cash and cash equivalents in the statement of cash flows comprise cash on hand, saving deposits, current deposits and highly liquid short-term investments that are readily convertible to known amounts of cash and which are subject to an insignificant risk of changes in value. </w:t>
      </w:r>
      <w:r w:rsidR="00814B9E" w:rsidRPr="002262AB">
        <w:rPr>
          <w:rFonts w:ascii="Times New Roman" w:hAnsi="Times New Roman" w:cs="Times New Roman"/>
          <w:szCs w:val="22"/>
        </w:rPr>
        <w:t xml:space="preserve"> </w:t>
      </w:r>
      <w:r w:rsidRPr="002262AB">
        <w:rPr>
          <w:rFonts w:ascii="Times New Roman" w:hAnsi="Times New Roman" w:cs="Times New Roman"/>
          <w:szCs w:val="22"/>
        </w:rPr>
        <w:t>In addition, bank overdrafts that are repayable on demand are a component of financing activities for the purpose of the statement of cash flows.</w:t>
      </w:r>
    </w:p>
    <w:p w:rsidR="000557BD" w:rsidRDefault="000557BD">
      <w:pPr>
        <w:spacing w:after="0" w:line="240" w:lineRule="auto"/>
        <w:rPr>
          <w:rFonts w:ascii="Times New Roman" w:hAnsi="Times New Roman" w:cs="Times New Roman"/>
          <w:szCs w:val="22"/>
        </w:rPr>
      </w:pPr>
      <w:r>
        <w:rPr>
          <w:rFonts w:ascii="Times New Roman" w:hAnsi="Times New Roman" w:cs="Times New Roman"/>
          <w:szCs w:val="22"/>
        </w:rPr>
        <w:br w:type="page"/>
      </w: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lastRenderedPageBreak/>
        <w:t>Trade and other current receivables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Receivables are recognized when the Group/Company has an unconditional right to receive consideration.</w:t>
      </w:r>
    </w:p>
    <w:p w:rsidR="00965DBB" w:rsidRPr="002262AB" w:rsidRDefault="00965DBB" w:rsidP="00965DBB">
      <w:pPr>
        <w:spacing w:after="0" w:line="240" w:lineRule="atLeast"/>
        <w:ind w:left="540" w:right="14"/>
        <w:jc w:val="both"/>
        <w:rPr>
          <w:rFonts w:ascii="Times New Roman" w:hAnsi="Times New Roman" w:cs="Times New Roman"/>
          <w:szCs w:val="22"/>
        </w:rPr>
      </w:pPr>
    </w:p>
    <w:p w:rsidR="00330F7F" w:rsidRDefault="00814B9E"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pacing w:val="-2"/>
          <w:szCs w:val="22"/>
        </w:rPr>
        <w:t xml:space="preserve">Trade account </w:t>
      </w:r>
      <w:r w:rsidR="00330F7F" w:rsidRPr="002262AB">
        <w:rPr>
          <w:rFonts w:ascii="Times New Roman" w:hAnsi="Times New Roman" w:cs="Times New Roman"/>
          <w:spacing w:val="-2"/>
          <w:szCs w:val="22"/>
        </w:rPr>
        <w:t xml:space="preserve">receivable is measured at transaction price less allowance for expected credit </w:t>
      </w:r>
    </w:p>
    <w:p w:rsidR="00C12476" w:rsidRPr="002262AB" w:rsidRDefault="00C12476" w:rsidP="00CE7984">
      <w:pPr>
        <w:spacing w:after="0" w:line="240" w:lineRule="atLeast"/>
        <w:ind w:left="540" w:right="14"/>
        <w:jc w:val="both"/>
        <w:rPr>
          <w:rFonts w:ascii="Times New Roman" w:hAnsi="Times New Roman" w:cs="Times New Roman"/>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Inventories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Inventories are stated at the lower of cost and net realizable value.</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Costs of goods are calculated using the </w:t>
      </w:r>
      <w:r w:rsidR="00675469" w:rsidRPr="002262AB">
        <w:rPr>
          <w:rFonts w:ascii="Times New Roman" w:hAnsi="Times New Roman" w:cs="Times New Roman"/>
          <w:szCs w:val="22"/>
        </w:rPr>
        <w:t>weighted average</w:t>
      </w:r>
      <w:r w:rsidRPr="002262AB">
        <w:rPr>
          <w:rFonts w:ascii="Times New Roman" w:hAnsi="Times New Roman" w:cs="Times New Roman"/>
          <w:szCs w:val="22"/>
        </w:rPr>
        <w:t xml:space="preserve"> method.  Cost of inventories comprises all costs of purchase, costs of conversion and other costs incurred in bringing the inventories to their present location and condition, includes an appropriate share of production overheads.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Net realizable value is the estimated selling price in the ordinary course of business less the estimated costs to complete and to make the sale.</w:t>
      </w:r>
    </w:p>
    <w:p w:rsidR="005A0419" w:rsidRPr="002262AB" w:rsidRDefault="005A0419" w:rsidP="00965DBB">
      <w:pPr>
        <w:spacing w:after="0" w:line="240" w:lineRule="atLeast"/>
        <w:ind w:left="540" w:right="14"/>
        <w:jc w:val="both"/>
        <w:rPr>
          <w:rFonts w:ascii="Times New Roman" w:hAnsi="Times New Roman" w:cs="Times New Roman"/>
          <w:szCs w:val="22"/>
        </w:rPr>
      </w:pPr>
    </w:p>
    <w:p w:rsidR="005A0419" w:rsidRPr="002262AB" w:rsidRDefault="005A0419" w:rsidP="005A041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An allowance is made for all deteriorated, damaged, obsolete and slow moving inventories</w:t>
      </w:r>
      <w:r w:rsidRPr="002262AB">
        <w:rPr>
          <w:rFonts w:ascii="Times New Roman" w:hAnsi="Times New Roman" w:cs="Times New Roman" w:hint="cs"/>
          <w:szCs w:val="22"/>
          <w:cs/>
        </w:rPr>
        <w:t>.</w:t>
      </w:r>
    </w:p>
    <w:p w:rsidR="001034CC" w:rsidRDefault="001034CC" w:rsidP="000557BD">
      <w:pPr>
        <w:spacing w:after="0" w:line="240" w:lineRule="atLeast"/>
        <w:ind w:left="540" w:right="14"/>
        <w:jc w:val="both"/>
        <w:rPr>
          <w:rFonts w:ascii="Times New Roman" w:hAnsi="Times New Roman" w:cs="Times New Roman"/>
          <w:szCs w:val="22"/>
        </w:rPr>
      </w:pPr>
    </w:p>
    <w:p w:rsidR="005A0419" w:rsidRPr="002262AB" w:rsidRDefault="005A0419"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Non-current assets classified as held for sale</w:t>
      </w:r>
    </w:p>
    <w:p w:rsidR="005A0419" w:rsidRPr="002262AB" w:rsidRDefault="005A0419" w:rsidP="005A0419">
      <w:pPr>
        <w:spacing w:after="0" w:line="240" w:lineRule="atLeast"/>
        <w:ind w:left="540" w:right="14"/>
        <w:jc w:val="both"/>
        <w:rPr>
          <w:rFonts w:ascii="Times New Roman" w:hAnsi="Times New Roman" w:cs="Times New Roman"/>
          <w:szCs w:val="22"/>
        </w:rPr>
      </w:pPr>
    </w:p>
    <w:p w:rsidR="005A0419" w:rsidRPr="002262AB" w:rsidRDefault="005A0419" w:rsidP="005A0419">
      <w:pPr>
        <w:spacing w:after="0" w:line="240" w:lineRule="atLeast"/>
        <w:ind w:left="540" w:right="14"/>
        <w:jc w:val="both"/>
        <w:rPr>
          <w:rFonts w:ascii="Times New Roman" w:hAnsi="Times New Roman" w:cs="Times New Roman"/>
          <w:szCs w:val="22"/>
        </w:rPr>
      </w:pPr>
      <w:r w:rsidRPr="002262AB">
        <w:rPr>
          <w:rFonts w:ascii="Times New Roman" w:hAnsi="Times New Roman" w:cs="Times New Roman"/>
          <w:szCs w:val="22"/>
        </w:rPr>
        <w:t xml:space="preserve">Non-current assets classified as held for sale are stated at book value or net fair value, whichever is the lower. </w:t>
      </w:r>
    </w:p>
    <w:p w:rsidR="005A0419" w:rsidRPr="002262AB" w:rsidRDefault="005A0419" w:rsidP="00965DBB">
      <w:pPr>
        <w:spacing w:after="0" w:line="240" w:lineRule="atLeast"/>
        <w:ind w:left="540" w:right="14"/>
        <w:jc w:val="both"/>
        <w:rPr>
          <w:rFonts w:ascii="Times New Roman" w:hAnsi="Times New Roman" w:cs="Times New Roman"/>
          <w:szCs w:val="22"/>
        </w:rPr>
      </w:pPr>
    </w:p>
    <w:p w:rsidR="00981381" w:rsidRPr="002262AB" w:rsidRDefault="00981381"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Investments in subsidiaries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C7C23"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Investments in subsidiaries in the separate financial statements </w:t>
      </w:r>
      <w:r w:rsidRPr="002C7C23">
        <w:rPr>
          <w:rFonts w:ascii="Times New Roman" w:hAnsi="Times New Roman" w:cs="Times New Roman"/>
          <w:szCs w:val="22"/>
        </w:rPr>
        <w:t xml:space="preserve">are </w:t>
      </w:r>
      <w:r w:rsidR="001034CC" w:rsidRPr="002C7C23">
        <w:rPr>
          <w:rFonts w:ascii="Times New Roman" w:hAnsi="Times New Roman" w:cs="Times New Roman"/>
          <w:szCs w:val="22"/>
        </w:rPr>
        <w:t xml:space="preserve">measured at cost </w:t>
      </w:r>
      <w:r w:rsidRPr="002C7C23">
        <w:rPr>
          <w:rFonts w:ascii="Times New Roman" w:hAnsi="Times New Roman" w:cs="Times New Roman"/>
          <w:szCs w:val="22"/>
        </w:rPr>
        <w:t>less allowance for impairment</w:t>
      </w:r>
      <w:r w:rsidR="00D52DE9" w:rsidRPr="002C7C23">
        <w:rPr>
          <w:rFonts w:ascii="Times New Roman" w:hAnsi="Times New Roman" w:cs="Times New Roman"/>
          <w:szCs w:val="22"/>
        </w:rPr>
        <w:t xml:space="preserve"> losses</w:t>
      </w:r>
      <w:r w:rsidRPr="002C7C23">
        <w:rPr>
          <w:rFonts w:ascii="Times New Roman" w:hAnsi="Times New Roman" w:cs="Times New Roman"/>
          <w:szCs w:val="22"/>
        </w:rPr>
        <w:t>.</w:t>
      </w:r>
    </w:p>
    <w:p w:rsidR="001034CC" w:rsidRPr="002C7C23" w:rsidRDefault="001034CC" w:rsidP="00965DBB">
      <w:pPr>
        <w:spacing w:after="0" w:line="240" w:lineRule="atLeast"/>
        <w:ind w:left="545" w:right="15" w:hanging="5"/>
        <w:jc w:val="both"/>
        <w:rPr>
          <w:rFonts w:ascii="Times New Roman" w:hAnsi="Times New Roman" w:cs="Times New Roman"/>
          <w:szCs w:val="22"/>
        </w:rPr>
      </w:pPr>
    </w:p>
    <w:p w:rsidR="001034CC" w:rsidRPr="002C7C23" w:rsidRDefault="00A37DC2" w:rsidP="001034CC">
      <w:pPr>
        <w:spacing w:after="0" w:line="240" w:lineRule="atLeast"/>
        <w:ind w:left="540"/>
        <w:jc w:val="thaiDistribute"/>
        <w:rPr>
          <w:rFonts w:ascii="Times New Roman" w:hAnsi="Times New Roman" w:cstheme="minorBidi"/>
          <w:szCs w:val="22"/>
          <w:lang w:val="en-AU"/>
        </w:rPr>
      </w:pPr>
      <w:r w:rsidRPr="002C7C23">
        <w:rPr>
          <w:rFonts w:ascii="Times New Roman" w:hAnsi="Times New Roman"/>
          <w:szCs w:val="22"/>
          <w:lang w:val="en-AU"/>
        </w:rPr>
        <w:t>Dividend income is recognised in profit or loss on the date</w:t>
      </w:r>
      <w:r w:rsidR="00D52DE9" w:rsidRPr="002C7C23">
        <w:rPr>
          <w:rFonts w:ascii="Times New Roman" w:hAnsi="Times New Roman"/>
          <w:szCs w:val="22"/>
          <w:lang w:val="en-AU"/>
        </w:rPr>
        <w:t xml:space="preserve"> on which</w:t>
      </w:r>
      <w:r w:rsidRPr="002C7C23">
        <w:rPr>
          <w:rFonts w:ascii="Times New Roman" w:hAnsi="Times New Roman"/>
          <w:szCs w:val="22"/>
          <w:lang w:val="en-AU"/>
        </w:rPr>
        <w:t xml:space="preserve"> the </w:t>
      </w:r>
      <w:r w:rsidRPr="002C7C23">
        <w:rPr>
          <w:rFonts w:ascii="Times New Roman" w:hAnsi="Times New Roman" w:cstheme="minorBidi"/>
          <w:szCs w:val="22"/>
        </w:rPr>
        <w:t>Company</w:t>
      </w:r>
      <w:r w:rsidR="00D52DE9" w:rsidRPr="002C7C23">
        <w:rPr>
          <w:rFonts w:ascii="Times New Roman" w:hAnsi="Times New Roman" w:cstheme="minorBidi"/>
          <w:szCs w:val="22"/>
        </w:rPr>
        <w:t>’s</w:t>
      </w:r>
      <w:r w:rsidRPr="002C7C23">
        <w:rPr>
          <w:rFonts w:ascii="Times New Roman" w:hAnsi="Times New Roman" w:cstheme="minorBidi"/>
          <w:szCs w:val="22"/>
        </w:rPr>
        <w:t xml:space="preserve"> </w:t>
      </w:r>
      <w:r w:rsidRPr="002C7C23">
        <w:rPr>
          <w:rFonts w:ascii="Times New Roman" w:hAnsi="Times New Roman"/>
          <w:szCs w:val="22"/>
          <w:lang w:val="en-AU"/>
        </w:rPr>
        <w:t>right to receive payments is established.</w:t>
      </w:r>
    </w:p>
    <w:p w:rsidR="00A37DC2" w:rsidRPr="002C7C23" w:rsidRDefault="00A37DC2" w:rsidP="001034CC">
      <w:pPr>
        <w:spacing w:after="0" w:line="240" w:lineRule="atLeast"/>
        <w:ind w:left="540"/>
        <w:jc w:val="thaiDistribute"/>
        <w:rPr>
          <w:rFonts w:ascii="Times New Roman" w:hAnsi="Times New Roman" w:cstheme="minorBidi"/>
          <w:szCs w:val="22"/>
          <w:lang w:val="en-AU"/>
        </w:rPr>
      </w:pPr>
    </w:p>
    <w:p w:rsidR="00A37DC2" w:rsidRPr="002C7C23" w:rsidRDefault="00A37DC2" w:rsidP="00A37DC2">
      <w:pPr>
        <w:spacing w:after="0" w:line="240" w:lineRule="atLeast"/>
        <w:ind w:left="545" w:right="15" w:hanging="5"/>
        <w:jc w:val="both"/>
        <w:rPr>
          <w:rFonts w:ascii="Times New Roman" w:hAnsi="Times New Roman"/>
          <w:szCs w:val="22"/>
        </w:rPr>
      </w:pPr>
      <w:r w:rsidRPr="002C7C23">
        <w:rPr>
          <w:rFonts w:ascii="Times New Roman" w:hAnsi="Times New Roman"/>
          <w:szCs w:val="22"/>
          <w:lang w:val="en-AU"/>
        </w:rPr>
        <w:t xml:space="preserve">If the </w:t>
      </w:r>
      <w:r w:rsidRPr="002C7C23">
        <w:rPr>
          <w:rFonts w:ascii="Times New Roman" w:hAnsi="Times New Roman" w:cstheme="minorBidi"/>
          <w:szCs w:val="22"/>
          <w:lang w:val="en-AU"/>
        </w:rPr>
        <w:t>Company</w:t>
      </w:r>
      <w:r w:rsidRPr="002C7C23">
        <w:rPr>
          <w:rFonts w:ascii="Times New Roman" w:hAnsi="Times New Roman"/>
          <w:szCs w:val="22"/>
          <w:lang w:val="en-AU"/>
        </w:rPr>
        <w:t xml:space="preserve"> disposes of part of its </w:t>
      </w:r>
      <w:r w:rsidR="00D52DE9" w:rsidRPr="002C7C23">
        <w:rPr>
          <w:rFonts w:ascii="Times New Roman" w:hAnsi="Times New Roman"/>
          <w:szCs w:val="22"/>
          <w:lang w:val="en-AU"/>
        </w:rPr>
        <w:t xml:space="preserve">investment, the </w:t>
      </w:r>
      <w:r w:rsidR="00D94EB6" w:rsidRPr="002C7C23">
        <w:rPr>
          <w:rFonts w:ascii="Times New Roman" w:hAnsi="Times New Roman"/>
          <w:szCs w:val="22"/>
          <w:lang w:val="en-AU"/>
        </w:rPr>
        <w:t xml:space="preserve">deemed </w:t>
      </w:r>
      <w:r w:rsidRPr="002C7C23">
        <w:rPr>
          <w:rFonts w:ascii="Times New Roman" w:hAnsi="Times New Roman"/>
          <w:szCs w:val="22"/>
          <w:lang w:val="en-AU"/>
        </w:rPr>
        <w:t>cost of the part sold is determined using the weighted average method</w:t>
      </w:r>
      <w:r w:rsidRPr="002C7C23">
        <w:rPr>
          <w:rFonts w:ascii="Times New Roman" w:hAnsi="Times New Roman" w:cstheme="minorBidi"/>
          <w:szCs w:val="22"/>
          <w:lang w:val="en-AU"/>
        </w:rPr>
        <w:t>.</w:t>
      </w:r>
    </w:p>
    <w:p w:rsidR="00A37DC2" w:rsidRPr="002C7C23" w:rsidRDefault="00A37DC2" w:rsidP="001034CC">
      <w:pPr>
        <w:spacing w:after="0" w:line="240" w:lineRule="atLeast"/>
        <w:ind w:left="540"/>
        <w:jc w:val="thaiDistribute"/>
        <w:rPr>
          <w:rFonts w:ascii="Times New Roman" w:hAnsi="Times New Roman" w:cstheme="minorBidi"/>
          <w:szCs w:val="22"/>
          <w:lang w:val="en-AU"/>
        </w:rPr>
      </w:pPr>
    </w:p>
    <w:p w:rsidR="001034CC" w:rsidRDefault="00D52DE9" w:rsidP="00965DBB">
      <w:pPr>
        <w:spacing w:after="0" w:line="240" w:lineRule="atLeast"/>
        <w:ind w:left="545" w:right="15" w:hanging="5"/>
        <w:jc w:val="both"/>
        <w:rPr>
          <w:rFonts w:ascii="Times New Roman" w:hAnsi="Times New Roman" w:cstheme="minorBidi"/>
          <w:szCs w:val="22"/>
        </w:rPr>
      </w:pPr>
      <w:r w:rsidRPr="002C7C23">
        <w:rPr>
          <w:rFonts w:ascii="Times New Roman" w:hAnsi="Times New Roman"/>
          <w:szCs w:val="22"/>
          <w:lang w:val="en-AU"/>
        </w:rPr>
        <w:t>Gains</w:t>
      </w:r>
      <w:r w:rsidR="00A37DC2" w:rsidRPr="002C7C23">
        <w:rPr>
          <w:rFonts w:ascii="Times New Roman" w:hAnsi="Times New Roman"/>
          <w:szCs w:val="22"/>
          <w:lang w:val="en-AU"/>
        </w:rPr>
        <w:t xml:space="preserve"> or loss</w:t>
      </w:r>
      <w:r w:rsidRPr="002C7C23">
        <w:rPr>
          <w:rFonts w:ascii="Times New Roman" w:hAnsi="Times New Roman"/>
          <w:szCs w:val="22"/>
          <w:lang w:val="en-AU"/>
        </w:rPr>
        <w:t>es</w:t>
      </w:r>
      <w:r w:rsidR="00A37DC2" w:rsidRPr="002C7C23">
        <w:rPr>
          <w:rFonts w:ascii="Times New Roman" w:hAnsi="Times New Roman" w:cstheme="minorBidi"/>
          <w:szCs w:val="22"/>
          <w:lang w:val="en-AU"/>
        </w:rPr>
        <w:t xml:space="preserve"> o</w:t>
      </w:r>
      <w:r w:rsidR="00A37DC2" w:rsidRPr="002C7C23">
        <w:rPr>
          <w:rFonts w:ascii="Times New Roman" w:hAnsi="Times New Roman"/>
          <w:szCs w:val="22"/>
          <w:lang w:val="en-AU"/>
        </w:rPr>
        <w:t>n dispos</w:t>
      </w:r>
      <w:r w:rsidRPr="002C7C23">
        <w:rPr>
          <w:rFonts w:ascii="Times New Roman" w:hAnsi="Times New Roman"/>
          <w:szCs w:val="22"/>
          <w:lang w:val="en-AU"/>
        </w:rPr>
        <w:t>al of the</w:t>
      </w:r>
      <w:r w:rsidR="00A37DC2" w:rsidRPr="002C7C23">
        <w:rPr>
          <w:rFonts w:ascii="Times New Roman" w:hAnsi="Times New Roman"/>
          <w:szCs w:val="22"/>
          <w:lang w:val="en-AU"/>
        </w:rPr>
        <w:t xml:space="preserve"> investment</w:t>
      </w:r>
      <w:r w:rsidRPr="002C7C23">
        <w:rPr>
          <w:rFonts w:ascii="Times New Roman" w:hAnsi="Times New Roman"/>
          <w:szCs w:val="22"/>
          <w:lang w:val="en-AU"/>
        </w:rPr>
        <w:t>s</w:t>
      </w:r>
      <w:r w:rsidR="00A37DC2" w:rsidRPr="002C7C23">
        <w:rPr>
          <w:rFonts w:ascii="Times New Roman" w:hAnsi="Times New Roman" w:cstheme="minorBidi"/>
          <w:szCs w:val="22"/>
          <w:lang w:val="en-AU"/>
        </w:rPr>
        <w:t xml:space="preserve"> </w:t>
      </w:r>
      <w:r w:rsidRPr="002C7C23">
        <w:rPr>
          <w:rFonts w:ascii="Times New Roman" w:hAnsi="Times New Roman"/>
          <w:szCs w:val="22"/>
          <w:lang w:val="en-AU"/>
        </w:rPr>
        <w:t>are</w:t>
      </w:r>
      <w:r w:rsidR="00A37DC2" w:rsidRPr="002C7C23">
        <w:rPr>
          <w:rFonts w:ascii="Times New Roman" w:hAnsi="Times New Roman"/>
          <w:szCs w:val="22"/>
          <w:lang w:val="en-AU"/>
        </w:rPr>
        <w:t xml:space="preserve"> recognised in profit or loss</w:t>
      </w:r>
      <w:r w:rsidR="00A37DC2" w:rsidRPr="002C7C23">
        <w:rPr>
          <w:rFonts w:ascii="Times New Roman" w:hAnsi="Times New Roman" w:cstheme="minorBidi"/>
          <w:szCs w:val="22"/>
          <w:lang w:val="en-AU"/>
        </w:rPr>
        <w:t>.</w:t>
      </w:r>
    </w:p>
    <w:p w:rsidR="00A37DC2" w:rsidRDefault="00A37DC2" w:rsidP="00965DBB">
      <w:pPr>
        <w:spacing w:after="0" w:line="240" w:lineRule="atLeast"/>
        <w:ind w:left="545" w:right="15" w:hanging="5"/>
        <w:jc w:val="both"/>
        <w:rPr>
          <w:rFonts w:ascii="Times New Roman" w:hAnsi="Times New Roman" w:cstheme="minorBidi"/>
          <w:szCs w:val="22"/>
        </w:rPr>
      </w:pP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t>Property, plant and equipment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Recognition and measurement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Owned assets</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E50A32" w:rsidRDefault="005A0419" w:rsidP="0081369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Property, plant and equipment </w:t>
      </w:r>
      <w:r w:rsidR="00965DBB" w:rsidRPr="002262AB">
        <w:rPr>
          <w:rFonts w:ascii="Times New Roman" w:hAnsi="Times New Roman" w:cs="Times New Roman"/>
          <w:szCs w:val="22"/>
        </w:rPr>
        <w:t xml:space="preserve">are measured at cost less accumulated depreciation and impairment </w:t>
      </w:r>
    </w:p>
    <w:p w:rsidR="00C8328F" w:rsidRDefault="00965DBB" w:rsidP="0081369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losses.</w:t>
      </w:r>
    </w:p>
    <w:p w:rsidR="00C8328F" w:rsidRDefault="00C8328F" w:rsidP="0081369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Cost includes expenditure that is directly attributable to the acquisition of the asset.  The cost of self-constructed assets includes the cost of materials and direct </w:t>
      </w:r>
      <w:r w:rsidR="00330F7F" w:rsidRPr="002262AB">
        <w:rPr>
          <w:rFonts w:ascii="Times New Roman" w:hAnsi="Times New Roman" w:cs="Times New Roman"/>
          <w:szCs w:val="22"/>
        </w:rPr>
        <w:t>labor</w:t>
      </w:r>
      <w:r w:rsidRPr="002262AB">
        <w:rPr>
          <w:rFonts w:ascii="Times New Roman" w:hAnsi="Times New Roman" w:cs="Times New Roman"/>
          <w:szCs w:val="22"/>
        </w:rPr>
        <w:t>, any other costs, the costs of dismantling and removing the items and restoring the</w:t>
      </w:r>
      <w:r w:rsidR="00B37B46" w:rsidRPr="002262AB">
        <w:rPr>
          <w:rFonts w:ascii="Times New Roman" w:hAnsi="Times New Roman" w:cs="Times New Roman"/>
          <w:szCs w:val="22"/>
        </w:rPr>
        <w:t xml:space="preserve"> site on which they are located </w:t>
      </w:r>
      <w:r w:rsidR="00EC3B1C" w:rsidRPr="002262AB">
        <w:rPr>
          <w:rFonts w:ascii="Times New Roman" w:hAnsi="Times New Roman" w:cs="Times New Roman"/>
          <w:szCs w:val="22"/>
        </w:rPr>
        <w:t>and borrowing costs of qualifying assets.</w:t>
      </w:r>
    </w:p>
    <w:p w:rsidR="000557BD" w:rsidRDefault="000557BD">
      <w:pPr>
        <w:spacing w:after="0" w:line="240" w:lineRule="auto"/>
        <w:rPr>
          <w:rFonts w:ascii="Times New Roman" w:hAnsi="Times New Roman" w:cs="Times New Roman"/>
          <w:szCs w:val="22"/>
        </w:rPr>
      </w:pPr>
      <w:r>
        <w:rPr>
          <w:rFonts w:ascii="Times New Roman" w:hAnsi="Times New Roman" w:cs="Times New Roman"/>
          <w:szCs w:val="22"/>
        </w:rPr>
        <w:br w:type="page"/>
      </w:r>
    </w:p>
    <w:p w:rsidR="001661C8" w:rsidRPr="002E7EAF" w:rsidRDefault="001661C8" w:rsidP="001661C8">
      <w:pPr>
        <w:spacing w:after="0" w:line="240" w:lineRule="atLeast"/>
        <w:ind w:left="545" w:right="15" w:hanging="5"/>
        <w:jc w:val="both"/>
        <w:rPr>
          <w:rFonts w:ascii="Times New Roman" w:hAnsi="Times New Roman" w:cs="Times New Roman"/>
          <w:i/>
          <w:iCs/>
          <w:szCs w:val="22"/>
        </w:rPr>
      </w:pPr>
      <w:r w:rsidRPr="002E7EAF">
        <w:rPr>
          <w:rFonts w:ascii="Times New Roman" w:hAnsi="Times New Roman" w:cs="Times New Roman"/>
          <w:i/>
          <w:iCs/>
          <w:szCs w:val="22"/>
        </w:rPr>
        <w:lastRenderedPageBreak/>
        <w:t>Land is stated at revaluation amount.</w:t>
      </w:r>
    </w:p>
    <w:p w:rsidR="001661C8" w:rsidRPr="00B9165E" w:rsidRDefault="001661C8" w:rsidP="001661C8">
      <w:pPr>
        <w:spacing w:after="0" w:line="240" w:lineRule="atLeast"/>
        <w:ind w:left="539" w:right="-25"/>
        <w:jc w:val="both"/>
        <w:rPr>
          <w:rFonts w:ascii="Times New Roman" w:hAnsi="Times New Roman" w:cs="Times New Roman"/>
          <w:szCs w:val="22"/>
        </w:rPr>
      </w:pPr>
    </w:p>
    <w:p w:rsidR="001661C8" w:rsidRPr="00B9165E" w:rsidRDefault="001661C8" w:rsidP="001661C8">
      <w:pPr>
        <w:spacing w:after="0" w:line="240" w:lineRule="atLeast"/>
        <w:ind w:left="539" w:right="-25"/>
        <w:jc w:val="both"/>
        <w:rPr>
          <w:rFonts w:ascii="Times New Roman" w:hAnsi="Times New Roman" w:cs="Times New Roman"/>
          <w:szCs w:val="22"/>
        </w:rPr>
      </w:pPr>
      <w:r w:rsidRPr="00B9165E">
        <w:rPr>
          <w:rFonts w:ascii="Times New Roman" w:hAnsi="Times New Roman" w:cs="Times New Roman"/>
          <w:szCs w:val="22"/>
        </w:rPr>
        <w:t>The revaluation of land is recorded at fair value that is valued by an independent valuer.  The Company provides an independent valuer to revalue land every 3-5 years.  However, if there is any factor which may materially effect to the asset value, the Company will revise the appraisal value for that year.</w:t>
      </w:r>
    </w:p>
    <w:p w:rsidR="001661C8" w:rsidRDefault="001661C8" w:rsidP="001661C8">
      <w:pPr>
        <w:spacing w:after="0" w:line="240" w:lineRule="atLeast"/>
        <w:ind w:left="539" w:right="11"/>
        <w:jc w:val="both"/>
        <w:rPr>
          <w:rFonts w:ascii="Times New Roman" w:hAnsi="Times New Roman" w:cs="Times New Roman"/>
          <w:szCs w:val="22"/>
        </w:rPr>
      </w:pPr>
    </w:p>
    <w:p w:rsidR="009A552E" w:rsidRDefault="001661C8" w:rsidP="001661C8">
      <w:pPr>
        <w:spacing w:after="0" w:line="240" w:lineRule="atLeast"/>
        <w:ind w:left="533" w:right="-23"/>
        <w:jc w:val="both"/>
        <w:rPr>
          <w:rFonts w:ascii="Times New Roman" w:hAnsi="Times New Roman" w:cs="Times New Roman"/>
          <w:szCs w:val="22"/>
        </w:rPr>
      </w:pPr>
      <w:r w:rsidRPr="00B9165E">
        <w:rPr>
          <w:rFonts w:ascii="Times New Roman" w:hAnsi="Times New Roman" w:cs="Times New Roman"/>
          <w:szCs w:val="22"/>
        </w:rPr>
        <w:t>Any increase in value, on revaluation, is recognised in other comprehensive income and presented in the revaluation surplus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1661C8" w:rsidRPr="00B9165E" w:rsidRDefault="001661C8" w:rsidP="001661C8">
      <w:pPr>
        <w:spacing w:after="0" w:line="240" w:lineRule="atLeast"/>
        <w:ind w:left="533" w:right="-23"/>
        <w:jc w:val="both"/>
        <w:rPr>
          <w:rFonts w:ascii="Times New Roman" w:hAnsi="Times New Roman" w:cs="Times New Roman"/>
          <w:szCs w:val="22"/>
        </w:rPr>
      </w:pPr>
    </w:p>
    <w:p w:rsidR="00965DB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When parts of an item of property, plant and equipment have different useful lives, they are accounted for as separate items for major components of property, plant and equipment.</w:t>
      </w:r>
    </w:p>
    <w:p w:rsidR="000557BD" w:rsidRPr="002262AB" w:rsidRDefault="000557BD"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Gains and losses on disposal of an item of property, plant and equipment are determined by comparing the proceeds from disposal with the carrying amount of property, plant and equipment, and are recognized net within other income in profit or loss.</w:t>
      </w:r>
    </w:p>
    <w:p w:rsidR="0081369B" w:rsidRPr="002262AB" w:rsidRDefault="0081369B" w:rsidP="0081369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Subsequent costs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rsidR="00965DB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Depreciation</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Depreciation is calculated based on the depreciable amount, which is the cost of an asset, or other amount substituted for cost, less its residual value.</w:t>
      </w:r>
    </w:p>
    <w:p w:rsidR="00D15F9A" w:rsidRDefault="00D15F9A" w:rsidP="00D15F9A">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Depreciation is charged to profit or loss on a straight-line basis over the estimated useful lives of each component of an item of property, plant and equipment.  The estimated useful lives are as follows:</w:t>
      </w:r>
    </w:p>
    <w:p w:rsidR="00965DBB" w:rsidRPr="002262AB" w:rsidRDefault="00965DBB" w:rsidP="00965DBB">
      <w:pPr>
        <w:spacing w:after="0" w:line="240" w:lineRule="atLeast"/>
        <w:ind w:left="539" w:right="11"/>
        <w:jc w:val="both"/>
        <w:rPr>
          <w:rFonts w:ascii="Times New Roman" w:hAnsi="Times New Roman" w:cs="Times New Roman"/>
          <w:szCs w:val="22"/>
        </w:rPr>
      </w:pPr>
    </w:p>
    <w:tbl>
      <w:tblPr>
        <w:tblW w:w="8263" w:type="dxa"/>
        <w:tblInd w:w="545" w:type="dxa"/>
        <w:tblLook w:val="04A0"/>
      </w:tblPr>
      <w:tblGrid>
        <w:gridCol w:w="6084"/>
        <w:gridCol w:w="1483"/>
        <w:gridCol w:w="696"/>
      </w:tblGrid>
      <w:tr w:rsidR="00965DBB" w:rsidRPr="002262AB" w:rsidTr="00965DBB">
        <w:tc>
          <w:tcPr>
            <w:tcW w:w="6084" w:type="dxa"/>
          </w:tcPr>
          <w:p w:rsidR="00965DBB" w:rsidRPr="002262AB" w:rsidRDefault="005A0419" w:rsidP="005A0419">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Land improvements</w:t>
            </w:r>
          </w:p>
        </w:tc>
        <w:tc>
          <w:tcPr>
            <w:tcW w:w="1483" w:type="dxa"/>
          </w:tcPr>
          <w:p w:rsidR="00965DBB" w:rsidRPr="002262AB" w:rsidRDefault="005A0419" w:rsidP="005A0419">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 xml:space="preserve">5 - </w:t>
            </w:r>
            <w:r w:rsidR="00965DBB" w:rsidRPr="002262AB">
              <w:rPr>
                <w:rFonts w:ascii="Times New Roman" w:hAnsi="Times New Roman" w:cs="Times New Roman"/>
                <w:szCs w:val="22"/>
              </w:rPr>
              <w:t>20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5A0419" w:rsidP="005A0419">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Building and building improvements</w:t>
            </w:r>
          </w:p>
        </w:tc>
        <w:tc>
          <w:tcPr>
            <w:tcW w:w="1483" w:type="dxa"/>
          </w:tcPr>
          <w:p w:rsidR="00965DBB" w:rsidRPr="002262AB" w:rsidRDefault="005A0419" w:rsidP="005A0419">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5 - 20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965DBB" w:rsidP="00965DBB">
            <w:pPr>
              <w:tabs>
                <w:tab w:val="left" w:pos="297"/>
              </w:tabs>
              <w:spacing w:after="0" w:line="240" w:lineRule="atLeast"/>
              <w:ind w:right="15"/>
              <w:rPr>
                <w:rFonts w:ascii="Times New Roman" w:hAnsi="Times New Roman" w:cs="Times New Roman"/>
                <w:szCs w:val="22"/>
              </w:rPr>
            </w:pPr>
            <w:r w:rsidRPr="002262AB">
              <w:rPr>
                <w:rFonts w:ascii="Times New Roman" w:hAnsi="Times New Roman" w:cs="Times New Roman"/>
                <w:szCs w:val="22"/>
              </w:rPr>
              <w:t>Machinery and equipment</w:t>
            </w:r>
          </w:p>
        </w:tc>
        <w:tc>
          <w:tcPr>
            <w:tcW w:w="1483" w:type="dxa"/>
          </w:tcPr>
          <w:p w:rsidR="00965DBB" w:rsidRPr="002262AB" w:rsidRDefault="00224D46"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5 - 20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81369B" w:rsidRPr="002262AB" w:rsidRDefault="0081369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 xml:space="preserve">Furniture, fixture </w:t>
            </w:r>
            <w:r w:rsidR="005A0419" w:rsidRPr="002262AB">
              <w:rPr>
                <w:rFonts w:ascii="Times New Roman" w:hAnsi="Times New Roman" w:cs="Times New Roman"/>
                <w:szCs w:val="22"/>
              </w:rPr>
              <w:t xml:space="preserve">and </w:t>
            </w:r>
            <w:r w:rsidRPr="002262AB">
              <w:rPr>
                <w:rFonts w:ascii="Times New Roman" w:hAnsi="Times New Roman" w:cs="Times New Roman"/>
                <w:szCs w:val="22"/>
              </w:rPr>
              <w:t>office equipment</w:t>
            </w:r>
          </w:p>
        </w:tc>
        <w:tc>
          <w:tcPr>
            <w:tcW w:w="1483" w:type="dxa"/>
          </w:tcPr>
          <w:p w:rsidR="00965DBB" w:rsidRPr="002262AB" w:rsidRDefault="005A0419"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 xml:space="preserve">3 - </w:t>
            </w:r>
            <w:r w:rsidR="00965DBB" w:rsidRPr="002262AB">
              <w:rPr>
                <w:rFonts w:ascii="Times New Roman" w:hAnsi="Times New Roman" w:cs="Times New Roman"/>
                <w:szCs w:val="22"/>
              </w:rPr>
              <w:t>5</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r w:rsidR="00965DBB" w:rsidRPr="002262AB" w:rsidTr="00965DBB">
        <w:tc>
          <w:tcPr>
            <w:tcW w:w="6084" w:type="dxa"/>
          </w:tcPr>
          <w:p w:rsidR="00965DBB" w:rsidRPr="002262AB" w:rsidRDefault="00965DB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Vehicles</w:t>
            </w:r>
          </w:p>
        </w:tc>
        <w:tc>
          <w:tcPr>
            <w:tcW w:w="1483" w:type="dxa"/>
          </w:tcPr>
          <w:p w:rsidR="00965DBB" w:rsidRPr="002262AB" w:rsidRDefault="00965DBB" w:rsidP="00965DBB">
            <w:pPr>
              <w:spacing w:after="0" w:line="240" w:lineRule="atLeast"/>
              <w:ind w:right="15"/>
              <w:jc w:val="right"/>
              <w:rPr>
                <w:rFonts w:ascii="Times New Roman" w:hAnsi="Times New Roman" w:cs="Times New Roman"/>
                <w:szCs w:val="22"/>
              </w:rPr>
            </w:pPr>
            <w:r w:rsidRPr="002262AB">
              <w:rPr>
                <w:rFonts w:ascii="Times New Roman" w:hAnsi="Times New Roman" w:cs="Times New Roman"/>
                <w:szCs w:val="22"/>
              </w:rPr>
              <w:t>5</w:t>
            </w:r>
            <w:r w:rsidR="005A0419" w:rsidRPr="002262AB">
              <w:rPr>
                <w:rFonts w:ascii="Times New Roman" w:hAnsi="Times New Roman" w:cs="Times New Roman"/>
                <w:szCs w:val="22"/>
              </w:rPr>
              <w:t xml:space="preserve"> - 10</w:t>
            </w:r>
          </w:p>
        </w:tc>
        <w:tc>
          <w:tcPr>
            <w:tcW w:w="696" w:type="dxa"/>
          </w:tcPr>
          <w:p w:rsidR="00965DBB" w:rsidRPr="002262AB" w:rsidRDefault="00965DBB" w:rsidP="00965DBB">
            <w:pPr>
              <w:spacing w:after="0" w:line="240" w:lineRule="atLeast"/>
              <w:ind w:right="15"/>
              <w:jc w:val="center"/>
              <w:rPr>
                <w:rFonts w:ascii="Times New Roman" w:hAnsi="Times New Roman" w:cs="Times New Roman"/>
                <w:szCs w:val="22"/>
              </w:rPr>
            </w:pPr>
            <w:r w:rsidRPr="002262AB">
              <w:rPr>
                <w:rFonts w:ascii="Times New Roman" w:hAnsi="Times New Roman" w:cs="Times New Roman"/>
                <w:szCs w:val="22"/>
              </w:rPr>
              <w:t>years</w:t>
            </w:r>
          </w:p>
        </w:tc>
      </w:tr>
    </w:tbl>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5E68B7"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Group/</w:t>
      </w:r>
      <w:r w:rsidR="00965DBB" w:rsidRPr="002262AB">
        <w:rPr>
          <w:rFonts w:ascii="Times New Roman" w:hAnsi="Times New Roman" w:cs="Times New Roman"/>
          <w:szCs w:val="22"/>
        </w:rPr>
        <w:t>Company no depreciation is provided on freehold land and assets under construction.</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5A0419">
      <w:pPr>
        <w:spacing w:after="0" w:line="240" w:lineRule="atLeast"/>
        <w:ind w:left="545" w:right="15" w:hanging="5"/>
        <w:jc w:val="both"/>
        <w:rPr>
          <w:rFonts w:ascii="Times New Roman" w:hAnsi="Times New Roman" w:cs="Times New Roman"/>
          <w:b/>
          <w:bCs/>
          <w:i/>
          <w:iCs/>
          <w:szCs w:val="22"/>
        </w:rPr>
      </w:pPr>
      <w:r w:rsidRPr="002262AB">
        <w:rPr>
          <w:rFonts w:ascii="Times New Roman" w:hAnsi="Times New Roman" w:cs="Times New Roman"/>
          <w:szCs w:val="22"/>
        </w:rPr>
        <w:t>Depreciation methods, useful lives and residual values are reviewed at each financial year-end and adjusted if appropriate.</w:t>
      </w:r>
    </w:p>
    <w:p w:rsidR="000557BD" w:rsidRDefault="000557BD">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965DBB" w:rsidRPr="002262AB" w:rsidRDefault="00965DBB" w:rsidP="00E1511D">
      <w:pPr>
        <w:numPr>
          <w:ilvl w:val="1"/>
          <w:numId w:val="14"/>
        </w:numPr>
        <w:spacing w:after="0" w:line="240" w:lineRule="atLeast"/>
        <w:ind w:left="567" w:right="14" w:hanging="567"/>
        <w:rPr>
          <w:rFonts w:ascii="Times New Roman" w:hAnsi="Times New Roman" w:cs="Times New Roman"/>
          <w:b/>
          <w:bCs/>
          <w:i/>
          <w:iCs/>
          <w:szCs w:val="22"/>
        </w:rPr>
      </w:pPr>
      <w:r w:rsidRPr="002262AB">
        <w:rPr>
          <w:rFonts w:ascii="Times New Roman" w:hAnsi="Times New Roman" w:cs="Times New Roman"/>
          <w:b/>
          <w:bCs/>
          <w:i/>
          <w:iCs/>
          <w:szCs w:val="22"/>
        </w:rPr>
        <w:lastRenderedPageBreak/>
        <w:t>Intangible assets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Intangible assets that are acquired by the Group/Company and have finite useful lives are measured at cost less accumulated </w:t>
      </w:r>
      <w:r w:rsidR="00EC3B1C" w:rsidRPr="002262AB">
        <w:rPr>
          <w:rFonts w:ascii="Times New Roman" w:hAnsi="Times New Roman" w:cs="Times New Roman"/>
          <w:szCs w:val="22"/>
        </w:rPr>
        <w:t>amortization</w:t>
      </w:r>
      <w:r w:rsidRPr="002262AB">
        <w:rPr>
          <w:rFonts w:ascii="Times New Roman" w:hAnsi="Times New Roman" w:cs="Times New Roman"/>
          <w:szCs w:val="22"/>
        </w:rPr>
        <w:t xml:space="preserve"> and accumulated impairment losses.</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EC3B1C" w:rsidP="00965DB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Amortization</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D15F9A" w:rsidRDefault="00EC3B1C" w:rsidP="00D15F9A">
      <w:pPr>
        <w:spacing w:after="0" w:line="240" w:lineRule="atLeast"/>
        <w:ind w:left="545" w:right="15" w:hanging="5"/>
        <w:jc w:val="both"/>
        <w:rPr>
          <w:rFonts w:ascii="Times New Roman" w:hAnsi="Times New Roman" w:cs="Times New Roman"/>
          <w:color w:val="000000"/>
          <w:szCs w:val="22"/>
        </w:rPr>
      </w:pPr>
      <w:r w:rsidRPr="002262AB">
        <w:rPr>
          <w:rFonts w:ascii="Times New Roman" w:hAnsi="Times New Roman" w:cs="Times New Roman"/>
          <w:szCs w:val="22"/>
        </w:rPr>
        <w:t>Amortization</w:t>
      </w:r>
      <w:r w:rsidR="00965DBB" w:rsidRPr="002262AB">
        <w:rPr>
          <w:rFonts w:ascii="Times New Roman" w:hAnsi="Times New Roman" w:cs="Times New Roman"/>
          <w:szCs w:val="22"/>
        </w:rPr>
        <w:t xml:space="preserve"> is calculated over the cost of the asset less its residual value.</w:t>
      </w:r>
    </w:p>
    <w:p w:rsidR="00677594" w:rsidRDefault="00677594" w:rsidP="00D15F9A">
      <w:pPr>
        <w:spacing w:after="0" w:line="240" w:lineRule="atLeast"/>
        <w:ind w:left="545" w:right="15" w:hanging="5"/>
        <w:jc w:val="both"/>
        <w:rPr>
          <w:rFonts w:ascii="Times New Roman" w:hAnsi="Times New Roman" w:cs="Times New Roman"/>
          <w:color w:val="000000"/>
          <w:szCs w:val="22"/>
        </w:rPr>
      </w:pPr>
    </w:p>
    <w:p w:rsidR="00965DBB" w:rsidRPr="002262AB" w:rsidRDefault="00EC3B1C" w:rsidP="00965DBB">
      <w:pPr>
        <w:spacing w:after="0" w:line="240" w:lineRule="atLeast"/>
        <w:ind w:left="540"/>
        <w:jc w:val="both"/>
        <w:rPr>
          <w:rFonts w:ascii="Times New Roman" w:hAnsi="Times New Roman" w:cs="Times New Roman"/>
          <w:color w:val="000000"/>
          <w:szCs w:val="22"/>
        </w:rPr>
      </w:pPr>
      <w:r w:rsidRPr="002262AB">
        <w:rPr>
          <w:rFonts w:ascii="Times New Roman" w:hAnsi="Times New Roman" w:cs="Times New Roman"/>
          <w:color w:val="000000"/>
          <w:szCs w:val="22"/>
        </w:rPr>
        <w:t>Amortization</w:t>
      </w:r>
      <w:r w:rsidR="00965DBB" w:rsidRPr="002262AB">
        <w:rPr>
          <w:rFonts w:ascii="Times New Roman" w:hAnsi="Times New Roman" w:cs="Times New Roman"/>
          <w:color w:val="000000"/>
          <w:szCs w:val="22"/>
        </w:rPr>
        <w:t xml:space="preserve">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rsidR="00965DBB" w:rsidRPr="002262AB" w:rsidRDefault="00965DBB" w:rsidP="00965DBB">
      <w:pPr>
        <w:spacing w:after="0" w:line="240" w:lineRule="atLeast"/>
        <w:ind w:left="540"/>
        <w:jc w:val="both"/>
        <w:rPr>
          <w:rFonts w:ascii="Times New Roman" w:hAnsi="Times New Roman" w:cs="Times New Roman"/>
          <w:color w:val="000000"/>
          <w:szCs w:val="22"/>
        </w:rPr>
      </w:pPr>
      <w:r w:rsidRPr="002262AB">
        <w:rPr>
          <w:rFonts w:ascii="Times New Roman" w:hAnsi="Times New Roman" w:cs="Times New Roman"/>
          <w:color w:val="000000"/>
          <w:szCs w:val="22"/>
        </w:rPr>
        <w:t xml:space="preserve">The estimated useful lives for the current and comparative periods are as follows: </w:t>
      </w:r>
    </w:p>
    <w:p w:rsidR="00965DBB" w:rsidRPr="002262AB" w:rsidRDefault="00965DBB" w:rsidP="00965DBB">
      <w:pPr>
        <w:spacing w:after="0" w:line="240" w:lineRule="atLeast"/>
        <w:ind w:left="545" w:right="15" w:hanging="5"/>
        <w:jc w:val="both"/>
        <w:rPr>
          <w:rFonts w:ascii="Times New Roman" w:hAnsi="Times New Roman" w:cs="Times New Roman"/>
          <w:szCs w:val="22"/>
        </w:rPr>
      </w:pPr>
    </w:p>
    <w:tbl>
      <w:tblPr>
        <w:tblW w:w="8830" w:type="dxa"/>
        <w:tblInd w:w="548" w:type="dxa"/>
        <w:tblLook w:val="0000"/>
      </w:tblPr>
      <w:tblGrid>
        <w:gridCol w:w="5500"/>
        <w:gridCol w:w="283"/>
        <w:gridCol w:w="991"/>
        <w:gridCol w:w="2056"/>
      </w:tblGrid>
      <w:tr w:rsidR="00965DBB" w:rsidRPr="002262AB" w:rsidTr="00965DBB">
        <w:tc>
          <w:tcPr>
            <w:tcW w:w="5500" w:type="dxa"/>
            <w:vAlign w:val="bottom"/>
          </w:tcPr>
          <w:p w:rsidR="00965DBB" w:rsidRPr="002262AB" w:rsidRDefault="00965DBB" w:rsidP="00965DBB">
            <w:pPr>
              <w:spacing w:after="0" w:line="240" w:lineRule="atLeast"/>
              <w:ind w:right="15"/>
              <w:jc w:val="both"/>
              <w:rPr>
                <w:rFonts w:ascii="Times New Roman" w:hAnsi="Times New Roman" w:cs="Times New Roman"/>
                <w:szCs w:val="22"/>
              </w:rPr>
            </w:pPr>
            <w:r w:rsidRPr="002262AB">
              <w:rPr>
                <w:rFonts w:ascii="Times New Roman" w:hAnsi="Times New Roman" w:cs="Times New Roman"/>
                <w:szCs w:val="22"/>
              </w:rPr>
              <w:t>Software licenses</w:t>
            </w:r>
          </w:p>
        </w:tc>
        <w:tc>
          <w:tcPr>
            <w:tcW w:w="283" w:type="dxa"/>
          </w:tcPr>
          <w:p w:rsidR="00965DBB" w:rsidRPr="002262AB" w:rsidRDefault="00965DBB" w:rsidP="00965DBB">
            <w:pPr>
              <w:spacing w:after="0" w:line="240" w:lineRule="atLeast"/>
              <w:ind w:left="545" w:right="15" w:hanging="5"/>
              <w:jc w:val="both"/>
              <w:rPr>
                <w:rFonts w:ascii="Times New Roman" w:hAnsi="Times New Roman" w:cs="Times New Roman"/>
                <w:szCs w:val="22"/>
              </w:rPr>
            </w:pPr>
          </w:p>
        </w:tc>
        <w:tc>
          <w:tcPr>
            <w:tcW w:w="991" w:type="dxa"/>
          </w:tcPr>
          <w:p w:rsidR="00965DBB" w:rsidRPr="002262AB" w:rsidRDefault="005A0419" w:rsidP="005A0419">
            <w:pPr>
              <w:spacing w:after="0" w:line="240" w:lineRule="atLeast"/>
              <w:ind w:left="-94" w:right="15"/>
              <w:jc w:val="right"/>
              <w:rPr>
                <w:rFonts w:ascii="Times New Roman" w:hAnsi="Times New Roman" w:cs="Times New Roman"/>
                <w:szCs w:val="22"/>
              </w:rPr>
            </w:pPr>
            <w:r w:rsidRPr="002262AB">
              <w:rPr>
                <w:rFonts w:ascii="Times New Roman" w:hAnsi="Times New Roman" w:cs="Times New Roman"/>
                <w:szCs w:val="22"/>
              </w:rPr>
              <w:t xml:space="preserve">5 - </w:t>
            </w:r>
            <w:r w:rsidR="00965DBB" w:rsidRPr="002262AB">
              <w:rPr>
                <w:rFonts w:ascii="Times New Roman" w:hAnsi="Times New Roman" w:cs="Times New Roman"/>
                <w:szCs w:val="22"/>
              </w:rPr>
              <w:t>10</w:t>
            </w:r>
          </w:p>
        </w:tc>
        <w:tc>
          <w:tcPr>
            <w:tcW w:w="2056" w:type="dxa"/>
          </w:tcPr>
          <w:p w:rsidR="00965DBB" w:rsidRPr="002262AB" w:rsidRDefault="00965DBB" w:rsidP="005A0419">
            <w:pPr>
              <w:spacing w:after="0" w:line="240" w:lineRule="atLeast"/>
              <w:ind w:left="191" w:right="15" w:hanging="5"/>
              <w:jc w:val="both"/>
              <w:rPr>
                <w:rFonts w:ascii="Times New Roman" w:hAnsi="Times New Roman" w:cs="Times New Roman"/>
                <w:szCs w:val="22"/>
              </w:rPr>
            </w:pPr>
            <w:r w:rsidRPr="002262AB">
              <w:rPr>
                <w:rFonts w:ascii="Times New Roman" w:hAnsi="Times New Roman" w:cs="Times New Roman"/>
                <w:szCs w:val="22"/>
              </w:rPr>
              <w:t>years</w:t>
            </w:r>
          </w:p>
        </w:tc>
      </w:tr>
    </w:tbl>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Default="00EC3B1C" w:rsidP="00965DBB">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Amortization</w:t>
      </w:r>
      <w:r w:rsidR="00965DBB" w:rsidRPr="002262AB">
        <w:rPr>
          <w:rFonts w:ascii="Times New Roman" w:hAnsi="Times New Roman" w:cs="Times New Roman"/>
          <w:szCs w:val="22"/>
        </w:rPr>
        <w:t xml:space="preserve"> methods, useful lives and residual values are reviewed at each financial year-end and adjusted if appropriate.</w:t>
      </w:r>
    </w:p>
    <w:p w:rsidR="000557BD" w:rsidRPr="002262AB" w:rsidRDefault="000557BD" w:rsidP="00965DBB">
      <w:pPr>
        <w:spacing w:after="0" w:line="240" w:lineRule="atLeast"/>
        <w:ind w:left="545" w:right="15" w:hanging="5"/>
        <w:jc w:val="both"/>
        <w:rPr>
          <w:rFonts w:ascii="Times New Roman" w:hAnsi="Times New Roman" w:cs="Times New Roman"/>
          <w:szCs w:val="22"/>
        </w:rPr>
      </w:pPr>
    </w:p>
    <w:p w:rsidR="00D174BD" w:rsidRPr="002262AB" w:rsidRDefault="006B41D2"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lang w:val="en-GB"/>
        </w:rPr>
        <w:t>Leases</w:t>
      </w:r>
    </w:p>
    <w:p w:rsidR="00D174BD" w:rsidRPr="002262AB" w:rsidRDefault="00D174BD" w:rsidP="00D174BD">
      <w:pPr>
        <w:spacing w:after="0" w:line="240" w:lineRule="atLeast"/>
        <w:ind w:left="567"/>
        <w:jc w:val="thaiDistribute"/>
        <w:rPr>
          <w:rFonts w:ascii="Times New Roman" w:hAnsi="Times New Roman" w:cs="Times New Roman"/>
          <w:szCs w:val="22"/>
        </w:rPr>
      </w:pPr>
    </w:p>
    <w:p w:rsidR="00426267" w:rsidRDefault="00677594" w:rsidP="00677594">
      <w:pPr>
        <w:tabs>
          <w:tab w:val="left" w:pos="3515"/>
        </w:tabs>
        <w:spacing w:after="0" w:line="240" w:lineRule="atLeast"/>
        <w:ind w:left="545" w:right="15" w:hanging="5"/>
        <w:jc w:val="both"/>
        <w:rPr>
          <w:rFonts w:ascii="Times New Roman" w:hAnsi="Times New Roman" w:cstheme="minorBidi"/>
          <w:szCs w:val="22"/>
        </w:rPr>
      </w:pPr>
      <w:r>
        <w:rPr>
          <w:rFonts w:ascii="Times New Roman" w:hAnsi="Times New Roman" w:cs="Times New Roman"/>
          <w:szCs w:val="22"/>
        </w:rPr>
        <w:tab/>
      </w:r>
      <w:r w:rsidR="006B41D2" w:rsidRPr="002262AB">
        <w:rPr>
          <w:rFonts w:ascii="Times New Roman" w:hAnsi="Times New Roman" w:cs="Times New Roman"/>
          <w:szCs w:val="22"/>
        </w:rPr>
        <w:t>At inception of a contract, the Group</w:t>
      </w:r>
      <w:r w:rsidR="005E68B7" w:rsidRPr="002262AB">
        <w:rPr>
          <w:rFonts w:ascii="Times New Roman" w:hAnsi="Times New Roman" w:cs="Times New Roman"/>
          <w:szCs w:val="22"/>
        </w:rPr>
        <w:t>/</w:t>
      </w:r>
      <w:r w:rsidR="002A6FA1" w:rsidRPr="002262AB">
        <w:rPr>
          <w:rFonts w:ascii="Times New Roman" w:hAnsi="Times New Roman" w:cs="Times New Roman"/>
          <w:szCs w:val="22"/>
        </w:rPr>
        <w:t>Company</w:t>
      </w:r>
      <w:r w:rsidR="006B41D2" w:rsidRPr="002262AB">
        <w:rPr>
          <w:rFonts w:ascii="Times New Roman" w:hAnsi="Times New Roman" w:cs="Times New Roman"/>
          <w:szCs w:val="22"/>
        </w:rPr>
        <w:t xml:space="preserve"> assesses </w:t>
      </w:r>
      <w:r w:rsidR="00D52DE9">
        <w:rPr>
          <w:rFonts w:ascii="Times New Roman" w:hAnsi="Times New Roman" w:cs="Times New Roman"/>
          <w:szCs w:val="22"/>
        </w:rPr>
        <w:t>that</w:t>
      </w:r>
      <w:r w:rsidR="006B41D2" w:rsidRPr="002262AB">
        <w:rPr>
          <w:rFonts w:ascii="Times New Roman" w:hAnsi="Times New Roman" w:cs="Times New Roman"/>
          <w:szCs w:val="22"/>
        </w:rPr>
        <w:t xml:space="preserve"> a contract is, or contains</w:t>
      </w:r>
      <w:r w:rsidR="006B41D2" w:rsidRPr="002C7C23">
        <w:rPr>
          <w:rFonts w:ascii="Times New Roman" w:hAnsi="Times New Roman" w:cs="Times New Roman"/>
          <w:szCs w:val="22"/>
        </w:rPr>
        <w:t xml:space="preserve">, </w:t>
      </w:r>
      <w:r w:rsidR="00D52DE9" w:rsidRPr="002C7C23">
        <w:rPr>
          <w:rFonts w:ascii="Times New Roman" w:hAnsi="Times New Roman" w:cs="Times New Roman"/>
          <w:szCs w:val="22"/>
        </w:rPr>
        <w:t xml:space="preserve">a lease when it </w:t>
      </w:r>
      <w:r w:rsidR="00426267" w:rsidRPr="002C7C23">
        <w:rPr>
          <w:rFonts w:ascii="Times New Roman" w:hAnsi="Times New Roman" w:cs="Times New Roman"/>
          <w:szCs w:val="22"/>
          <w:lang w:val="en-GB"/>
        </w:rPr>
        <w:t>conveys the right to control the use of an identified asset for a period of time in exchange for consideration</w:t>
      </w:r>
      <w:r w:rsidR="00426267" w:rsidRPr="002C7C23">
        <w:rPr>
          <w:rFonts w:ascii="Times New Roman" w:hAnsi="Times New Roman" w:cs="Times New Roman"/>
          <w:szCs w:val="22"/>
          <w:cs/>
        </w:rPr>
        <w:t>.</w:t>
      </w:r>
    </w:p>
    <w:p w:rsidR="00426267" w:rsidRDefault="00426267" w:rsidP="00677594">
      <w:pPr>
        <w:tabs>
          <w:tab w:val="left" w:pos="3515"/>
        </w:tabs>
        <w:spacing w:after="0" w:line="240" w:lineRule="atLeast"/>
        <w:ind w:left="545" w:right="15" w:hanging="5"/>
        <w:jc w:val="both"/>
        <w:rPr>
          <w:rFonts w:ascii="Times New Roman" w:hAnsi="Times New Roman" w:cstheme="minorBidi"/>
          <w:szCs w:val="22"/>
        </w:rPr>
      </w:pPr>
    </w:p>
    <w:p w:rsidR="006B41D2" w:rsidRPr="002262AB" w:rsidRDefault="006B41D2" w:rsidP="001C682F">
      <w:pPr>
        <w:pStyle w:val="BodyText"/>
        <w:spacing w:line="240" w:lineRule="auto"/>
        <w:ind w:left="360" w:firstLine="207"/>
        <w:jc w:val="both"/>
        <w:rPr>
          <w:rFonts w:ascii="Times New Roman" w:hAnsi="Times New Roman" w:cs="Times New Roman"/>
          <w:i/>
          <w:iCs/>
          <w:sz w:val="22"/>
          <w:szCs w:val="22"/>
        </w:rPr>
      </w:pPr>
      <w:r w:rsidRPr="002262AB">
        <w:rPr>
          <w:rFonts w:ascii="Times New Roman" w:hAnsi="Times New Roman" w:cs="Times New Roman"/>
          <w:i/>
          <w:iCs/>
          <w:sz w:val="22"/>
          <w:szCs w:val="22"/>
        </w:rPr>
        <w:t>As a lessee</w:t>
      </w:r>
    </w:p>
    <w:p w:rsidR="006B41D2" w:rsidRPr="002262AB" w:rsidRDefault="006B41D2" w:rsidP="002A6FA1">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At commencement or on modification of a contract that contains a lease component, the </w:t>
      </w:r>
      <w:r w:rsidR="007619C3" w:rsidRPr="002262AB">
        <w:rPr>
          <w:rFonts w:ascii="Times New Roman" w:hAnsi="Times New Roman" w:cs="Times New Roman"/>
          <w:szCs w:val="22"/>
        </w:rPr>
        <w:t xml:space="preserve">Group </w:t>
      </w:r>
      <w:r w:rsidR="00CE7984" w:rsidRPr="002262AB">
        <w:rPr>
          <w:rFonts w:ascii="Times New Roman" w:hAnsi="Times New Roman" w:cs="Times New Roman"/>
          <w:szCs w:val="22"/>
        </w:rPr>
        <w:t>/</w:t>
      </w:r>
      <w:r w:rsidR="00447C8C" w:rsidRPr="002262AB">
        <w:rPr>
          <w:rFonts w:ascii="Times New Roman" w:hAnsi="Times New Roman" w:cs="Times New Roman"/>
          <w:szCs w:val="22"/>
        </w:rPr>
        <w:t xml:space="preserve">the </w:t>
      </w:r>
      <w:r w:rsidR="00CE7984" w:rsidRPr="002262AB">
        <w:rPr>
          <w:rFonts w:ascii="Times New Roman" w:hAnsi="Times New Roman" w:cs="Times New Roman"/>
          <w:szCs w:val="22"/>
        </w:rPr>
        <w:t xml:space="preserve">Company </w:t>
      </w:r>
      <w:r w:rsidR="007619C3" w:rsidRPr="002262AB">
        <w:rPr>
          <w:rFonts w:ascii="Times New Roman" w:hAnsi="Times New Roman" w:cs="Times New Roman"/>
          <w:szCs w:val="22"/>
        </w:rPr>
        <w:t>allocates</w:t>
      </w:r>
      <w:r w:rsidRPr="002262AB">
        <w:rPr>
          <w:rFonts w:ascii="Times New Roman" w:hAnsi="Times New Roman" w:cs="Times New Roman"/>
          <w:szCs w:val="22"/>
        </w:rPr>
        <w:t xml:space="preserve"> the consideration in the contract to each lease component on the basis of its relative stand-alone prices.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However, for the leases of property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00B12786" w:rsidRPr="002262AB">
        <w:rPr>
          <w:rFonts w:ascii="Times New Roman" w:hAnsi="Times New Roman" w:cs="Times New Roman"/>
          <w:szCs w:val="22"/>
        </w:rPr>
        <w:t>have</w:t>
      </w:r>
      <w:r w:rsidRPr="002262AB">
        <w:rPr>
          <w:rFonts w:ascii="Times New Roman" w:hAnsi="Times New Roman" w:cs="Times New Roman"/>
          <w:szCs w:val="22"/>
        </w:rPr>
        <w:t xml:space="preserve"> elected not to separate non-lease components and account for the lease and non-lease components as a single lease component.</w:t>
      </w:r>
    </w:p>
    <w:p w:rsidR="006B41D2" w:rsidRPr="002262AB" w:rsidRDefault="006B41D2" w:rsidP="001C682F">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Group</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recognizes a right-of-use asset and a lease liability at the lease commencement date, except for leases of low-value assets and short-term leases which is recognized as an expense on a straight-line basis over the lease term.</w:t>
      </w:r>
    </w:p>
    <w:p w:rsidR="00D15F9A" w:rsidRDefault="00D15F9A" w:rsidP="00D15F9A">
      <w:pPr>
        <w:spacing w:after="0" w:line="240" w:lineRule="atLeast"/>
        <w:ind w:left="545" w:right="15" w:hanging="5"/>
        <w:jc w:val="both"/>
        <w:rPr>
          <w:rFonts w:ascii="Times New Roman" w:hAnsi="Times New Roman" w:cs="Times New Roman"/>
          <w:szCs w:val="22"/>
        </w:rPr>
      </w:pPr>
    </w:p>
    <w:p w:rsidR="006B41D2" w:rsidRPr="002262AB" w:rsidRDefault="006B41D2" w:rsidP="001C682F">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 xml:space="preserve">Right-of-use asset is measured at cost, less any accumulated depreciation and impairment loss, and adjusted for any remeasurements of lease liability.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The cost of right-of-use asset includes the initial amount of the lease liability adjusted for any lease payments made at or before the commencement date, plus any initial direct costs incurred and an estimate of restoration costs, less any lease incentives received. </w:t>
      </w:r>
      <w:r w:rsidR="00447C8C" w:rsidRPr="002262AB">
        <w:rPr>
          <w:rFonts w:ascii="Times New Roman" w:hAnsi="Times New Roman" w:cs="Times New Roman"/>
          <w:szCs w:val="22"/>
        </w:rPr>
        <w:t xml:space="preserve"> </w:t>
      </w:r>
      <w:r w:rsidRPr="002262AB">
        <w:rPr>
          <w:rFonts w:ascii="Times New Roman" w:hAnsi="Times New Roman" w:cs="Times New Roman"/>
          <w:szCs w:val="22"/>
        </w:rPr>
        <w:t>Depreciation is charged to profit or loss on a straight-line method from the commencement date to</w:t>
      </w:r>
      <w:r w:rsidR="001C682F" w:rsidRPr="002262AB">
        <w:rPr>
          <w:rFonts w:ascii="Times New Roman" w:hAnsi="Times New Roman" w:cs="Times New Roman"/>
          <w:szCs w:val="22"/>
        </w:rPr>
        <w:t xml:space="preserve"> </w:t>
      </w:r>
      <w:r w:rsidRPr="002262AB">
        <w:rPr>
          <w:rFonts w:ascii="Times New Roman" w:hAnsi="Times New Roman" w:cs="Times New Roman"/>
          <w:szCs w:val="22"/>
        </w:rPr>
        <w:t xml:space="preserve">the end of the lease term, unless the lease transfers ownership of the underlying asset to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Pr="002262AB">
        <w:rPr>
          <w:rFonts w:ascii="Times New Roman" w:hAnsi="Times New Roman" w:cs="Times New Roman"/>
          <w:szCs w:val="22"/>
        </w:rPr>
        <w:t xml:space="preserve">by the end of the lease term or the cost of the right-of-use asset reflects that </w:t>
      </w:r>
      <w:r w:rsidR="00447C8C" w:rsidRPr="002262AB">
        <w:rPr>
          <w:rFonts w:ascii="Times New Roman" w:hAnsi="Times New Roman" w:cs="Times New Roman"/>
          <w:szCs w:val="22"/>
        </w:rPr>
        <w:t>the Group</w:t>
      </w:r>
      <w:r w:rsidR="005E68B7" w:rsidRPr="002262AB">
        <w:rPr>
          <w:rFonts w:ascii="Times New Roman" w:hAnsi="Times New Roman" w:cs="Times New Roman"/>
          <w:szCs w:val="22"/>
        </w:rPr>
        <w:t>/</w:t>
      </w:r>
      <w:r w:rsidR="00447C8C" w:rsidRPr="002262AB">
        <w:rPr>
          <w:rFonts w:ascii="Times New Roman" w:hAnsi="Times New Roman" w:cs="Times New Roman"/>
          <w:szCs w:val="22"/>
        </w:rPr>
        <w:t xml:space="preserve">Company </w:t>
      </w:r>
      <w:r w:rsidRPr="002262AB">
        <w:rPr>
          <w:rFonts w:ascii="Times New Roman" w:hAnsi="Times New Roman" w:cs="Times New Roman"/>
          <w:szCs w:val="22"/>
        </w:rPr>
        <w:t>will exercise a purchase option.</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 In that case the right-of-use asset will be depreciated over the useful life of the underlying asset, which is determined on the same basis as those of property and equipment.</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Pr="002262AB" w:rsidRDefault="006B41D2" w:rsidP="007619C3">
      <w:pPr>
        <w:spacing w:after="0" w:line="240" w:lineRule="atLeast"/>
        <w:ind w:left="545" w:right="15" w:hanging="5"/>
        <w:jc w:val="both"/>
        <w:rPr>
          <w:rFonts w:ascii="Times New Roman" w:hAnsi="Times New Roman" w:cs="Times New Roman"/>
          <w:szCs w:val="22"/>
        </w:rPr>
      </w:pPr>
      <w:r w:rsidRPr="002262AB">
        <w:rPr>
          <w:rFonts w:ascii="Times New Roman" w:hAnsi="Times New Roman" w:cs="Times New Roman"/>
          <w:szCs w:val="22"/>
        </w:rPr>
        <w:t>The lease liability is initially measured at the present value of the lease payments that are not paid at the commencement date, discounted using the interest rate implicit in the lease or, if that rate cannot be readily determined, the Group’s</w:t>
      </w:r>
      <w:r w:rsidR="00CE7984" w:rsidRPr="002262AB">
        <w:rPr>
          <w:rFonts w:ascii="Times New Roman" w:hAnsi="Times New Roman" w:cs="Times New Roman"/>
          <w:szCs w:val="22"/>
        </w:rPr>
        <w:t>/</w:t>
      </w:r>
      <w:r w:rsidR="00447C8C" w:rsidRPr="002262AB">
        <w:rPr>
          <w:rFonts w:ascii="Times New Roman" w:hAnsi="Times New Roman" w:cs="Times New Roman"/>
          <w:szCs w:val="22"/>
        </w:rPr>
        <w:t xml:space="preserve">the </w:t>
      </w:r>
      <w:r w:rsidR="00CE7984" w:rsidRPr="002262AB">
        <w:rPr>
          <w:rFonts w:ascii="Times New Roman" w:hAnsi="Times New Roman" w:cs="Times New Roman"/>
          <w:szCs w:val="22"/>
        </w:rPr>
        <w:t xml:space="preserve">Company’s </w:t>
      </w:r>
      <w:r w:rsidRPr="002262AB">
        <w:rPr>
          <w:rFonts w:ascii="Times New Roman" w:hAnsi="Times New Roman" w:cs="Times New Roman"/>
          <w:szCs w:val="22"/>
        </w:rPr>
        <w:t>incremental borrowing rate.</w:t>
      </w:r>
      <w:r w:rsidR="007D18D7" w:rsidRPr="002262AB">
        <w:rPr>
          <w:rFonts w:ascii="Times New Roman" w:hAnsi="Times New Roman" w:cs="Times New Roman"/>
          <w:szCs w:val="22"/>
        </w:rPr>
        <w:t xml:space="preserve">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The lease payments included fixed payments less any lease incentive receivable amount under purchase, extension or termination option if </w:t>
      </w:r>
      <w:r w:rsidR="00447C8C" w:rsidRPr="002262AB">
        <w:rPr>
          <w:rFonts w:ascii="Times New Roman" w:hAnsi="Times New Roman" w:cs="Times New Roman"/>
          <w:szCs w:val="22"/>
        </w:rPr>
        <w:t xml:space="preserve">the Group/Company </w:t>
      </w:r>
      <w:r w:rsidRPr="002262AB">
        <w:rPr>
          <w:rFonts w:ascii="Times New Roman" w:hAnsi="Times New Roman" w:cs="Times New Roman"/>
          <w:szCs w:val="22"/>
        </w:rPr>
        <w:t xml:space="preserve">is reasonably certain to exercise option.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Variable lease </w:t>
      </w:r>
      <w:r w:rsidRPr="002262AB">
        <w:rPr>
          <w:rFonts w:ascii="Times New Roman" w:hAnsi="Times New Roman" w:cs="Times New Roman"/>
          <w:szCs w:val="22"/>
        </w:rPr>
        <w:lastRenderedPageBreak/>
        <w:t>payments that do not depend on index or a rate are recognized as expenses in the accounting period in which they are incurred.</w:t>
      </w:r>
    </w:p>
    <w:p w:rsidR="006B41D2" w:rsidRPr="002262AB" w:rsidRDefault="006B41D2" w:rsidP="007619C3">
      <w:pPr>
        <w:spacing w:after="0" w:line="240" w:lineRule="atLeast"/>
        <w:ind w:left="545" w:right="15" w:hanging="5"/>
        <w:jc w:val="both"/>
        <w:rPr>
          <w:rFonts w:ascii="Times New Roman" w:hAnsi="Times New Roman" w:cs="Times New Roman"/>
          <w:szCs w:val="22"/>
        </w:rPr>
      </w:pPr>
    </w:p>
    <w:p w:rsidR="006B41D2" w:rsidRDefault="006B41D2" w:rsidP="007619C3">
      <w:pPr>
        <w:spacing w:after="0" w:line="240" w:lineRule="atLeast"/>
        <w:ind w:left="545" w:right="15" w:hanging="5"/>
        <w:jc w:val="both"/>
        <w:rPr>
          <w:rFonts w:ascii="Times New Roman" w:hAnsi="Times New Roman" w:cstheme="minorBidi"/>
          <w:szCs w:val="22"/>
        </w:rPr>
      </w:pPr>
      <w:r w:rsidRPr="002262AB">
        <w:rPr>
          <w:rFonts w:ascii="Times New Roman" w:hAnsi="Times New Roman" w:cs="Times New Roman"/>
          <w:szCs w:val="22"/>
        </w:rPr>
        <w:t>The Group</w:t>
      </w:r>
      <w:r w:rsidR="00CE7984" w:rsidRPr="002262AB">
        <w:rPr>
          <w:rFonts w:ascii="Times New Roman" w:hAnsi="Times New Roman" w:cs="Times New Roman"/>
          <w:szCs w:val="22"/>
        </w:rPr>
        <w:t>/Company</w:t>
      </w:r>
      <w:r w:rsidRPr="002262AB">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w:t>
      </w:r>
    </w:p>
    <w:p w:rsidR="00570D44" w:rsidRPr="00570D44" w:rsidRDefault="00570D44" w:rsidP="007619C3">
      <w:pPr>
        <w:spacing w:after="0" w:line="240" w:lineRule="atLeast"/>
        <w:ind w:left="545" w:right="15" w:hanging="5"/>
        <w:jc w:val="both"/>
        <w:rPr>
          <w:rFonts w:ascii="Times New Roman" w:hAnsi="Times New Roman" w:cstheme="minorBidi"/>
          <w:szCs w:val="22"/>
        </w:rPr>
      </w:pPr>
    </w:p>
    <w:p w:rsidR="006B41D2" w:rsidRDefault="006B41D2" w:rsidP="00447C8C">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The lease liability is measured at amortized cost using the effective interest method. </w:t>
      </w:r>
      <w:r w:rsidR="00447C8C" w:rsidRPr="002262AB">
        <w:rPr>
          <w:rFonts w:ascii="Times New Roman" w:hAnsi="Times New Roman" w:cs="Times New Roman"/>
          <w:szCs w:val="22"/>
        </w:rPr>
        <w:t xml:space="preserve"> </w:t>
      </w:r>
      <w:r w:rsidRPr="002262AB">
        <w:rPr>
          <w:rFonts w:ascii="Times New Roman" w:hAnsi="Times New Roman" w:cs="Times New Roman"/>
          <w:szCs w:val="22"/>
        </w:rPr>
        <w:t xml:space="preserve">It is remeasured when there is a change in lease term, change in lease payments, change in the estimate of the amount expected to be payable under a residual value guarantee, or a change in the assessment of purchase, extension or termination options. </w:t>
      </w:r>
      <w:r w:rsidR="00447C8C" w:rsidRPr="002262AB">
        <w:rPr>
          <w:rFonts w:ascii="Times New Roman" w:hAnsi="Times New Roman" w:cs="Times New Roman"/>
          <w:szCs w:val="22"/>
        </w:rPr>
        <w:t xml:space="preserve"> </w:t>
      </w:r>
      <w:r w:rsidRPr="002262AB">
        <w:rPr>
          <w:rFonts w:ascii="Times New Roman" w:hAnsi="Times New Roman" w:cs="Times New Roman"/>
          <w:szCs w:val="22"/>
        </w:rPr>
        <w:t>When the lease liability is remeasured, a corresponding adjustment is made to the carrying amount of the right-of-use asset or is recorded in profit or loss if the carrying amount of the right-of-use asset has been reduced to ze</w:t>
      </w:r>
      <w:r w:rsidR="00447C8C" w:rsidRPr="002262AB">
        <w:rPr>
          <w:rFonts w:ascii="Times New Roman" w:hAnsi="Times New Roman" w:cs="Times New Roman"/>
          <w:szCs w:val="22"/>
        </w:rPr>
        <w:t>ro.</w:t>
      </w:r>
    </w:p>
    <w:p w:rsidR="000557BD" w:rsidRPr="002262AB" w:rsidRDefault="000557BD" w:rsidP="00447C8C">
      <w:pPr>
        <w:spacing w:after="0" w:line="240" w:lineRule="atLeast"/>
        <w:ind w:left="545" w:right="15" w:hanging="5"/>
        <w:jc w:val="thaiDistribute"/>
        <w:rPr>
          <w:rFonts w:ascii="Times New Roman" w:hAnsi="Times New Roman" w:cs="Times New Roman"/>
          <w:szCs w:val="22"/>
        </w:rPr>
      </w:pPr>
    </w:p>
    <w:p w:rsidR="00D174BD" w:rsidRPr="002262AB" w:rsidRDefault="00887215"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rPr>
        <w:t>Impairment of financial assets</w:t>
      </w:r>
    </w:p>
    <w:p w:rsidR="00887215" w:rsidRPr="002262AB" w:rsidRDefault="00887215" w:rsidP="00716ACF">
      <w:pPr>
        <w:spacing w:after="0" w:line="240" w:lineRule="atLeast"/>
        <w:ind w:left="545" w:right="15" w:hanging="5"/>
        <w:jc w:val="thaiDistribute"/>
        <w:rPr>
          <w:rFonts w:ascii="Times New Roman" w:hAnsi="Times New Roman" w:cs="Times New Roman"/>
          <w:szCs w:val="22"/>
        </w:rPr>
      </w:pPr>
    </w:p>
    <w:p w:rsidR="00887215" w:rsidRPr="002262AB" w:rsidRDefault="00716ACF" w:rsidP="00716ACF">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sz w:val="22"/>
          <w:szCs w:val="22"/>
        </w:rPr>
        <w:t>T</w:t>
      </w:r>
      <w:r w:rsidR="005E68B7" w:rsidRPr="002262AB">
        <w:rPr>
          <w:rFonts w:ascii="Times New Roman" w:hAnsi="Times New Roman" w:cs="Times New Roman"/>
          <w:sz w:val="22"/>
          <w:szCs w:val="22"/>
        </w:rPr>
        <w:t>he Group/</w:t>
      </w:r>
      <w:r w:rsidRPr="002262AB">
        <w:rPr>
          <w:rFonts w:ascii="Times New Roman" w:hAnsi="Times New Roman" w:cs="Times New Roman"/>
          <w:sz w:val="22"/>
          <w:szCs w:val="22"/>
        </w:rPr>
        <w:t xml:space="preserve">Company </w:t>
      </w:r>
      <w:r w:rsidR="00887215" w:rsidRPr="002262AB">
        <w:rPr>
          <w:rFonts w:ascii="Times New Roman" w:hAnsi="Times New Roman" w:cs="Times New Roman"/>
          <w:sz w:val="22"/>
          <w:szCs w:val="22"/>
        </w:rPr>
        <w:t>recognizes allowances for expected credit losses (ECLs) on financial assets measured at amortized cost (including cash and cash equivalents, trade receivables and other receivables,</w:t>
      </w:r>
      <w:r w:rsidRPr="002262AB">
        <w:rPr>
          <w:rFonts w:ascii="Times New Roman" w:hAnsi="Times New Roman" w:cs="Times New Roman"/>
          <w:sz w:val="22"/>
          <w:szCs w:val="22"/>
        </w:rPr>
        <w:t xml:space="preserve"> </w:t>
      </w:r>
      <w:r w:rsidR="00887215" w:rsidRPr="002262AB">
        <w:rPr>
          <w:rFonts w:ascii="Times New Roman" w:hAnsi="Times New Roman" w:cs="Times New Roman"/>
          <w:sz w:val="22"/>
          <w:szCs w:val="22"/>
        </w:rPr>
        <w:t>debt investments and contract assets).</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r w:rsidRPr="002262AB">
        <w:rPr>
          <w:rFonts w:ascii="Times New Roman" w:hAnsi="Times New Roman" w:cs="Times New Roman"/>
          <w:sz w:val="22"/>
          <w:szCs w:val="22"/>
        </w:rPr>
        <w:t>Measurement of ECLs</w:t>
      </w:r>
    </w:p>
    <w:p w:rsidR="00887215" w:rsidRPr="002262AB" w:rsidRDefault="00887215" w:rsidP="00716ACF">
      <w:pPr>
        <w:spacing w:after="0" w:line="240" w:lineRule="atLeast"/>
        <w:ind w:left="545" w:right="15" w:hanging="5"/>
        <w:jc w:val="both"/>
        <w:rPr>
          <w:rFonts w:ascii="Times New Roman" w:hAnsi="Times New Roman" w:cs="Times New Roman"/>
          <w:szCs w:val="22"/>
        </w:rPr>
      </w:pPr>
    </w:p>
    <w:p w:rsidR="00887215" w:rsidRPr="002262AB" w:rsidRDefault="00887215" w:rsidP="001B7C91">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a probability-weighted estimate of credit losses. </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Credit losses are measured as the present value of all cash shortfalls (i.e. the difference between the cash flows due to the entity in accordance with the contract and the cash flows that the Group</w:t>
      </w:r>
      <w:r w:rsidR="002341EF" w:rsidRPr="002262AB">
        <w:rPr>
          <w:rFonts w:ascii="Times New Roman" w:hAnsi="Times New Roman" w:cs="Times New Roman"/>
          <w:color w:val="000000"/>
          <w:sz w:val="22"/>
          <w:szCs w:val="22"/>
        </w:rPr>
        <w:t>/Company</w:t>
      </w:r>
      <w:r w:rsidRPr="002262AB">
        <w:rPr>
          <w:rFonts w:ascii="Times New Roman" w:hAnsi="Times New Roman" w:cs="Times New Roman"/>
          <w:color w:val="000000"/>
          <w:sz w:val="22"/>
          <w:szCs w:val="22"/>
        </w:rPr>
        <w:t xml:space="preserve"> expects to receive).</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 ECLs are discounted at the </w:t>
      </w:r>
      <w:r w:rsidRPr="002262AB">
        <w:rPr>
          <w:rFonts w:ascii="Times New Roman" w:hAnsi="Times New Roman" w:cs="Times New Roman"/>
          <w:sz w:val="22"/>
          <w:szCs w:val="22"/>
        </w:rPr>
        <w:t>effective intere</w:t>
      </w:r>
      <w:r w:rsidR="00716ACF" w:rsidRPr="002262AB">
        <w:rPr>
          <w:rFonts w:ascii="Times New Roman" w:hAnsi="Times New Roman" w:cs="Times New Roman"/>
          <w:sz w:val="22"/>
          <w:szCs w:val="22"/>
        </w:rPr>
        <w:t>st rate of the financial asset.</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887215" w:rsidRPr="002262AB" w:rsidRDefault="00887215" w:rsidP="007619C3">
      <w:pPr>
        <w:pStyle w:val="BodyText"/>
        <w:spacing w:line="240" w:lineRule="auto"/>
        <w:ind w:left="540" w:right="-54" w:firstLine="0"/>
        <w:jc w:val="both"/>
        <w:rPr>
          <w:rFonts w:ascii="Times New Roman" w:hAnsi="Times New Roman" w:cs="Times New Roman"/>
          <w:color w:val="000000"/>
          <w:sz w:val="22"/>
          <w:szCs w:val="22"/>
        </w:rPr>
      </w:pPr>
      <w:r w:rsidRPr="002262AB">
        <w:rPr>
          <w:rFonts w:ascii="Times New Roman" w:hAnsi="Times New Roman" w:cs="Times New Roman"/>
          <w:sz w:val="22"/>
          <w:szCs w:val="22"/>
        </w:rPr>
        <w:t>ECLs</w:t>
      </w:r>
      <w:r w:rsidRPr="002262AB">
        <w:rPr>
          <w:rFonts w:ascii="Times New Roman" w:hAnsi="Times New Roman" w:cs="Times New Roman"/>
          <w:color w:val="000000"/>
          <w:sz w:val="22"/>
          <w:szCs w:val="22"/>
        </w:rPr>
        <w:t xml:space="preserve"> are measured on either of the following bases:</w:t>
      </w:r>
    </w:p>
    <w:p w:rsidR="00716ACF" w:rsidRPr="002262AB" w:rsidRDefault="00716ACF" w:rsidP="007619C3">
      <w:pPr>
        <w:pStyle w:val="BodyText"/>
        <w:spacing w:line="240" w:lineRule="auto"/>
        <w:ind w:left="540" w:right="-54" w:firstLine="0"/>
        <w:jc w:val="both"/>
        <w:rPr>
          <w:rFonts w:ascii="Times New Roman" w:hAnsi="Times New Roman" w:cs="Times New Roman"/>
          <w:color w:val="000000"/>
          <w:sz w:val="22"/>
          <w:szCs w:val="22"/>
        </w:rPr>
      </w:pPr>
    </w:p>
    <w:p w:rsidR="00887215" w:rsidRPr="002262AB" w:rsidRDefault="00716ACF" w:rsidP="00716ACF">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r>
      <w:r w:rsidR="00887215" w:rsidRPr="002262AB">
        <w:rPr>
          <w:rFonts w:ascii="Times New Roman" w:hAnsi="Times New Roman" w:cs="Times New Roman"/>
          <w:color w:val="000000"/>
          <w:szCs w:val="22"/>
        </w:rPr>
        <w:t>12-month ECLs: these are losses that are expected to result from possible default events within the 12 months after the reporting date; or</w:t>
      </w:r>
    </w:p>
    <w:p w:rsidR="00716ACF" w:rsidRPr="002262AB" w:rsidRDefault="00716ACF" w:rsidP="00D15F9A">
      <w:pPr>
        <w:autoSpaceDE w:val="0"/>
        <w:autoSpaceDN w:val="0"/>
        <w:adjustRightInd w:val="0"/>
        <w:spacing w:after="0" w:line="200" w:lineRule="exact"/>
        <w:ind w:left="851" w:hanging="312"/>
        <w:jc w:val="thaiDistribute"/>
        <w:rPr>
          <w:rFonts w:ascii="Times New Roman" w:hAnsi="Times New Roman" w:cs="Times New Roman"/>
          <w:color w:val="000000"/>
          <w:szCs w:val="22"/>
        </w:rPr>
      </w:pPr>
    </w:p>
    <w:p w:rsidR="00887215" w:rsidRPr="002262AB" w:rsidRDefault="00716ACF" w:rsidP="00716ACF">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2262AB">
        <w:rPr>
          <w:rFonts w:ascii="Times New Roman" w:hAnsi="Times New Roman" w:cs="Times New Roman"/>
          <w:color w:val="000000"/>
          <w:szCs w:val="22"/>
        </w:rPr>
        <w:t>-</w:t>
      </w:r>
      <w:r w:rsidRPr="002262AB">
        <w:rPr>
          <w:rFonts w:ascii="Times New Roman" w:hAnsi="Times New Roman" w:cs="Times New Roman"/>
          <w:color w:val="000000"/>
          <w:szCs w:val="22"/>
        </w:rPr>
        <w:tab/>
      </w:r>
      <w:r w:rsidR="00887215" w:rsidRPr="002262AB">
        <w:rPr>
          <w:rFonts w:ascii="Times New Roman" w:hAnsi="Times New Roman" w:cs="Times New Roman"/>
          <w:color w:val="000000"/>
          <w:szCs w:val="22"/>
        </w:rPr>
        <w:t>lifetime ECLs: these are losses that are expected to result from all possible default events over the expected lives of a financial instrument.</w:t>
      </w:r>
    </w:p>
    <w:p w:rsidR="00887215" w:rsidRPr="002262AB" w:rsidRDefault="00887215" w:rsidP="001C682F">
      <w:pPr>
        <w:pStyle w:val="ListParagraph"/>
        <w:ind w:left="567" w:right="-54" w:firstLine="0"/>
        <w:jc w:val="both"/>
        <w:rPr>
          <w:rFonts w:ascii="Times New Roman" w:hAnsi="Times New Roman" w:cs="Times New Roman"/>
          <w:color w:val="000000"/>
          <w:sz w:val="22"/>
          <w:szCs w:val="22"/>
        </w:rPr>
      </w:pPr>
    </w:p>
    <w:p w:rsidR="00887215" w:rsidRPr="002262AB" w:rsidRDefault="00887215" w:rsidP="001B7C91">
      <w:pPr>
        <w:pStyle w:val="BodyText"/>
        <w:spacing w:line="240" w:lineRule="auto"/>
        <w:ind w:left="540" w:right="-54" w:firstLine="0"/>
        <w:rPr>
          <w:rFonts w:ascii="Times New Roman" w:hAnsi="Times New Roman" w:cs="Times New Roman"/>
          <w:sz w:val="22"/>
          <w:szCs w:val="22"/>
        </w:rPr>
      </w:pPr>
      <w:r w:rsidRPr="002262AB">
        <w:rPr>
          <w:rFonts w:ascii="Times New Roman" w:hAnsi="Times New Roman" w:cs="Times New Roman"/>
          <w:color w:val="000000"/>
          <w:sz w:val="22"/>
          <w:szCs w:val="22"/>
        </w:rPr>
        <w:t xml:space="preserve">Loss allowances for trade receivables, lease receivables and contract assets are always measured at an amount equal to lifetime ECLs. </w:t>
      </w:r>
      <w:r w:rsidR="00716ACF"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ECLs on these financial assets are estimated using a provision matrix based on the group’s historical credit loss experience, adjusted for factors that are specific to the </w:t>
      </w:r>
      <w:r w:rsidRPr="002262AB">
        <w:rPr>
          <w:rFonts w:ascii="Times New Roman" w:hAnsi="Times New Roman" w:cs="Times New Roman"/>
          <w:sz w:val="22"/>
          <w:szCs w:val="22"/>
        </w:rPr>
        <w:t>debtors and an assessment of both current and forecast general economic conditions at the reporting date.</w:t>
      </w:r>
    </w:p>
    <w:p w:rsidR="00887215" w:rsidRPr="002262AB" w:rsidRDefault="00887215" w:rsidP="007619C3">
      <w:pPr>
        <w:pStyle w:val="BodyText"/>
        <w:spacing w:line="240" w:lineRule="auto"/>
        <w:ind w:left="540" w:right="-54" w:firstLine="0"/>
        <w:jc w:val="both"/>
        <w:rPr>
          <w:rFonts w:ascii="Times New Roman" w:hAnsi="Times New Roman" w:cs="Times New Roman"/>
          <w:sz w:val="22"/>
          <w:szCs w:val="22"/>
        </w:rPr>
      </w:pPr>
    </w:p>
    <w:p w:rsidR="00887215" w:rsidRPr="002262AB" w:rsidRDefault="00887215" w:rsidP="001B7C91">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Loss</w:t>
      </w:r>
      <w:r w:rsidRPr="002262AB">
        <w:rPr>
          <w:rFonts w:ascii="Times New Roman" w:hAnsi="Times New Roman" w:cs="Times New Roman"/>
          <w:color w:val="000000"/>
          <w:sz w:val="22"/>
          <w:szCs w:val="22"/>
        </w:rPr>
        <w:t xml:space="preserve"> allowances for all other financial instruments, the Group</w:t>
      </w:r>
      <w:r w:rsidR="002341EF" w:rsidRPr="002262AB">
        <w:rPr>
          <w:rFonts w:ascii="Times New Roman" w:hAnsi="Times New Roman" w:cs="Times New Roman"/>
          <w:color w:val="000000"/>
          <w:sz w:val="22"/>
          <w:szCs w:val="22"/>
        </w:rPr>
        <w:t>/Company</w:t>
      </w:r>
      <w:r w:rsidRPr="002262AB">
        <w:rPr>
          <w:rFonts w:ascii="Times New Roman" w:hAnsi="Times New Roman" w:cs="Times New Roman"/>
          <w:color w:val="000000"/>
          <w:sz w:val="22"/>
          <w:szCs w:val="22"/>
        </w:rPr>
        <w:t xml:space="preserve"> recognizes ECLs equal to 12-month ECLs unless there has been a significant increase in credit risk of the financial instrument since initial recognition or credit-impaired financial assets, in which case the loss allowance is measured at an </w:t>
      </w:r>
      <w:r w:rsidR="00716ACF" w:rsidRPr="002262AB">
        <w:rPr>
          <w:rFonts w:ascii="Times New Roman" w:hAnsi="Times New Roman" w:cs="Times New Roman"/>
          <w:sz w:val="22"/>
          <w:szCs w:val="22"/>
        </w:rPr>
        <w:t>amount equal to lifetime ECLs.</w:t>
      </w:r>
    </w:p>
    <w:p w:rsidR="00887215" w:rsidRPr="002262AB" w:rsidRDefault="00887215" w:rsidP="00E22015">
      <w:pPr>
        <w:pStyle w:val="BodyText"/>
        <w:ind w:left="540" w:right="-54" w:firstLine="0"/>
        <w:jc w:val="both"/>
        <w:rPr>
          <w:rFonts w:ascii="Times New Roman" w:hAnsi="Times New Roman" w:cs="Times New Roman"/>
          <w:sz w:val="22"/>
          <w:szCs w:val="22"/>
        </w:rPr>
      </w:pPr>
    </w:p>
    <w:p w:rsidR="00887215" w:rsidRPr="002262AB" w:rsidRDefault="00887215" w:rsidP="001B7C91">
      <w:pPr>
        <w:pStyle w:val="BodyText"/>
        <w:ind w:left="540" w:right="-54" w:firstLine="0"/>
        <w:rPr>
          <w:rFonts w:ascii="Times New Roman" w:hAnsi="Times New Roman" w:cs="Times New Roman"/>
          <w:sz w:val="22"/>
          <w:szCs w:val="22"/>
        </w:rPr>
      </w:pPr>
      <w:r w:rsidRPr="002262AB">
        <w:rPr>
          <w:rFonts w:ascii="Times New Roman" w:hAnsi="Times New Roman" w:cs="Times New Roman"/>
          <w:sz w:val="22"/>
          <w:szCs w:val="22"/>
        </w:rPr>
        <w:t>The</w:t>
      </w:r>
      <w:r w:rsidRPr="002262AB">
        <w:rPr>
          <w:rFonts w:ascii="Times New Roman" w:hAnsi="Times New Roman" w:cs="Times New Roman"/>
          <w:color w:val="000000"/>
          <w:spacing w:val="-2"/>
          <w:sz w:val="22"/>
          <w:szCs w:val="22"/>
        </w:rPr>
        <w:t xml:space="preserve"> maximum period considered when estimating ECLs is the maximum contractual period over which </w:t>
      </w:r>
      <w:r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DB562A" w:rsidRPr="002262AB">
        <w:rPr>
          <w:rFonts w:ascii="Times New Roman" w:hAnsi="Times New Roman" w:cs="Times New Roman"/>
          <w:sz w:val="22"/>
          <w:szCs w:val="22"/>
        </w:rPr>
        <w:t>Company</w:t>
      </w:r>
      <w:r w:rsidRPr="002262AB">
        <w:rPr>
          <w:rFonts w:ascii="Times New Roman" w:hAnsi="Times New Roman" w:cs="Times New Roman"/>
          <w:sz w:val="22"/>
          <w:szCs w:val="22"/>
        </w:rPr>
        <w:t xml:space="preserve"> is exposed to credit risk.</w:t>
      </w:r>
    </w:p>
    <w:p w:rsidR="00887215" w:rsidRPr="002262AB" w:rsidRDefault="00887215" w:rsidP="00E22015">
      <w:pPr>
        <w:pStyle w:val="BodyText"/>
        <w:ind w:left="540" w:right="-54" w:firstLine="0"/>
        <w:jc w:val="both"/>
        <w:rPr>
          <w:rFonts w:ascii="Times New Roman" w:hAnsi="Times New Roman" w:cs="Times New Roman"/>
          <w:sz w:val="22"/>
          <w:szCs w:val="22"/>
        </w:rPr>
      </w:pPr>
    </w:p>
    <w:p w:rsidR="00887215" w:rsidRPr="002262AB" w:rsidRDefault="00DB562A" w:rsidP="00E22015">
      <w:pPr>
        <w:tabs>
          <w:tab w:val="left" w:pos="540"/>
        </w:tabs>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887215" w:rsidRPr="002262AB">
        <w:rPr>
          <w:rFonts w:ascii="Times New Roman" w:hAnsi="Times New Roman" w:cs="Times New Roman"/>
          <w:color w:val="000000"/>
          <w:szCs w:val="22"/>
        </w:rPr>
        <w:t xml:space="preserve">assumes that the credit risk on a financial asset has increased significantly, significant deterioration in financial </w:t>
      </w:r>
      <w:r w:rsidR="00871136" w:rsidRPr="002262AB">
        <w:rPr>
          <w:rFonts w:ascii="Times New Roman" w:hAnsi="Times New Roman" w:cs="Times New Roman"/>
          <w:color w:val="000000"/>
          <w:szCs w:val="22"/>
        </w:rPr>
        <w:t>instrument’s</w:t>
      </w:r>
      <w:r w:rsidR="00887215" w:rsidRPr="002262AB">
        <w:rPr>
          <w:rFonts w:ascii="Times New Roman" w:hAnsi="Times New Roman" w:cs="Times New Roman"/>
          <w:color w:val="000000"/>
          <w:szCs w:val="22"/>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w:t>
      </w:r>
      <w:r w:rsidR="00E22015" w:rsidRPr="002262AB">
        <w:rPr>
          <w:rFonts w:ascii="Times New Roman" w:hAnsi="Times New Roman" w:cs="Times New Roman"/>
          <w:szCs w:val="22"/>
        </w:rPr>
        <w:t>the Group</w:t>
      </w:r>
      <w:r w:rsidR="005E68B7" w:rsidRPr="002262AB">
        <w:rPr>
          <w:rFonts w:ascii="Times New Roman" w:hAnsi="Times New Roman" w:cs="Times New Roman"/>
          <w:szCs w:val="22"/>
        </w:rPr>
        <w:t>/</w:t>
      </w:r>
      <w:r w:rsidR="00E22015" w:rsidRPr="002262AB">
        <w:rPr>
          <w:rFonts w:ascii="Times New Roman" w:hAnsi="Times New Roman" w:cs="Times New Roman"/>
          <w:szCs w:val="22"/>
        </w:rPr>
        <w:t>Company</w:t>
      </w:r>
      <w:r w:rsidR="00887215" w:rsidRPr="002262AB">
        <w:rPr>
          <w:rFonts w:ascii="Times New Roman" w:hAnsi="Times New Roman" w:cs="Times New Roman"/>
          <w:color w:val="000000"/>
          <w:szCs w:val="22"/>
        </w:rPr>
        <w:t>.</w:t>
      </w:r>
    </w:p>
    <w:p w:rsidR="00887215" w:rsidRPr="002262AB" w:rsidRDefault="00861416" w:rsidP="00E22015">
      <w:pPr>
        <w:spacing w:after="0" w:line="240" w:lineRule="atLeast"/>
        <w:ind w:left="540"/>
        <w:jc w:val="thaiDistribute"/>
        <w:rPr>
          <w:rFonts w:ascii="Times New Roman" w:hAnsi="Times New Roman" w:cs="Times New Roman"/>
          <w:color w:val="000000"/>
          <w:szCs w:val="22"/>
        </w:rPr>
      </w:pPr>
      <w:r w:rsidRPr="002262AB">
        <w:rPr>
          <w:rFonts w:ascii="Times New Roman" w:hAnsi="Times New Roman" w:cs="Times New Roman"/>
          <w:szCs w:val="22"/>
        </w:rPr>
        <w:lastRenderedPageBreak/>
        <w:t>The Group</w:t>
      </w:r>
      <w:r w:rsidR="005E68B7" w:rsidRPr="002262AB">
        <w:rPr>
          <w:rFonts w:ascii="Times New Roman" w:hAnsi="Times New Roman" w:cs="Times New Roman"/>
          <w:szCs w:val="22"/>
        </w:rPr>
        <w:t>/</w:t>
      </w:r>
      <w:r w:rsidRPr="002262AB">
        <w:rPr>
          <w:rFonts w:ascii="Times New Roman" w:hAnsi="Times New Roman" w:cs="Times New Roman"/>
          <w:szCs w:val="22"/>
        </w:rPr>
        <w:t xml:space="preserve">Company </w:t>
      </w:r>
      <w:r w:rsidR="00887215" w:rsidRPr="002262AB">
        <w:rPr>
          <w:rFonts w:ascii="Times New Roman" w:hAnsi="Times New Roman" w:cs="Times New Roman"/>
          <w:color w:val="000000"/>
          <w:szCs w:val="22"/>
        </w:rPr>
        <w:t xml:space="preserve">considers a financial asset to be in default when: </w:t>
      </w:r>
    </w:p>
    <w:p w:rsidR="00E22015" w:rsidRPr="002262AB" w:rsidRDefault="00E22015" w:rsidP="00094310">
      <w:pPr>
        <w:spacing w:after="0" w:line="240" w:lineRule="atLeast"/>
        <w:ind w:left="540" w:firstLine="311"/>
        <w:jc w:val="thaiDistribute"/>
        <w:rPr>
          <w:rFonts w:ascii="Times New Roman" w:hAnsi="Times New Roman" w:cs="Times New Roman"/>
          <w:color w:val="000000"/>
          <w:szCs w:val="22"/>
        </w:rPr>
      </w:pPr>
    </w:p>
    <w:p w:rsidR="00887215" w:rsidRPr="002262AB" w:rsidRDefault="00887215" w:rsidP="00E22015">
      <w:pPr>
        <w:pStyle w:val="ListParagraph"/>
        <w:numPr>
          <w:ilvl w:val="0"/>
          <w:numId w:val="18"/>
        </w:numPr>
        <w:ind w:left="900" w:right="0"/>
        <w:jc w:val="thaiDistribute"/>
        <w:rPr>
          <w:rFonts w:ascii="Times New Roman" w:hAnsi="Times New Roman" w:cs="Times New Roman"/>
          <w:color w:val="000000"/>
          <w:sz w:val="22"/>
          <w:szCs w:val="22"/>
        </w:rPr>
      </w:pPr>
      <w:r w:rsidRPr="002262AB">
        <w:rPr>
          <w:rFonts w:ascii="Times New Roman" w:hAnsi="Times New Roman" w:cs="Times New Roman"/>
          <w:color w:val="000000"/>
          <w:sz w:val="22"/>
          <w:szCs w:val="22"/>
        </w:rPr>
        <w:t xml:space="preserve">the debtor is unlikely to pay its credit obligations to </w:t>
      </w:r>
      <w:r w:rsidR="00861416"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861416" w:rsidRPr="002262AB">
        <w:rPr>
          <w:rFonts w:ascii="Times New Roman" w:hAnsi="Times New Roman" w:cs="Times New Roman"/>
          <w:sz w:val="22"/>
          <w:szCs w:val="22"/>
        </w:rPr>
        <w:t xml:space="preserve">Company </w:t>
      </w:r>
      <w:r w:rsidRPr="002262AB">
        <w:rPr>
          <w:rFonts w:ascii="Times New Roman" w:hAnsi="Times New Roman" w:cs="Times New Roman"/>
          <w:color w:val="000000"/>
          <w:sz w:val="22"/>
          <w:szCs w:val="22"/>
        </w:rPr>
        <w:t xml:space="preserve">in full, without recourse by </w:t>
      </w:r>
      <w:r w:rsidR="00861416" w:rsidRPr="002262AB">
        <w:rPr>
          <w:rFonts w:ascii="Times New Roman" w:hAnsi="Times New Roman" w:cs="Times New Roman"/>
          <w:sz w:val="22"/>
          <w:szCs w:val="22"/>
        </w:rPr>
        <w:t>the Group</w:t>
      </w:r>
      <w:r w:rsidR="005E68B7" w:rsidRPr="002262AB">
        <w:rPr>
          <w:rFonts w:ascii="Times New Roman" w:hAnsi="Times New Roman" w:cs="Times New Roman"/>
          <w:sz w:val="22"/>
          <w:szCs w:val="22"/>
        </w:rPr>
        <w:t>/</w:t>
      </w:r>
      <w:r w:rsidR="00861416" w:rsidRPr="002262AB">
        <w:rPr>
          <w:rFonts w:ascii="Times New Roman" w:hAnsi="Times New Roman" w:cs="Times New Roman"/>
          <w:sz w:val="22"/>
          <w:szCs w:val="22"/>
        </w:rPr>
        <w:t xml:space="preserve">Company </w:t>
      </w:r>
      <w:r w:rsidRPr="002262AB">
        <w:rPr>
          <w:rFonts w:ascii="Times New Roman" w:hAnsi="Times New Roman" w:cs="Times New Roman"/>
          <w:color w:val="000000"/>
          <w:sz w:val="22"/>
          <w:szCs w:val="22"/>
        </w:rPr>
        <w:t xml:space="preserve">to actions such as </w:t>
      </w:r>
      <w:r w:rsidR="001B7C91" w:rsidRPr="002262AB">
        <w:rPr>
          <w:rFonts w:ascii="Times New Roman" w:hAnsi="Times New Roman" w:cs="Times New Roman"/>
          <w:color w:val="000000"/>
          <w:sz w:val="22"/>
          <w:szCs w:val="22"/>
        </w:rPr>
        <w:t>realizing</w:t>
      </w:r>
      <w:r w:rsidRPr="002262AB">
        <w:rPr>
          <w:rFonts w:ascii="Times New Roman" w:hAnsi="Times New Roman" w:cs="Times New Roman"/>
          <w:color w:val="000000"/>
          <w:sz w:val="22"/>
          <w:szCs w:val="22"/>
        </w:rPr>
        <w:t xml:space="preserve"> security (if any is held); or</w:t>
      </w:r>
    </w:p>
    <w:p w:rsidR="00B37B46" w:rsidRPr="002262AB" w:rsidRDefault="00B37B46" w:rsidP="00D15F9A">
      <w:pPr>
        <w:autoSpaceDE w:val="0"/>
        <w:autoSpaceDN w:val="0"/>
        <w:adjustRightInd w:val="0"/>
        <w:spacing w:after="0" w:line="200" w:lineRule="exact"/>
        <w:ind w:left="851"/>
        <w:jc w:val="thaiDistribute"/>
        <w:rPr>
          <w:rFonts w:ascii="Times New Roman" w:hAnsi="Times New Roman" w:cs="Times New Roman"/>
          <w:color w:val="000000"/>
          <w:szCs w:val="22"/>
        </w:rPr>
      </w:pPr>
    </w:p>
    <w:p w:rsidR="00D15F9A" w:rsidRPr="000557BD" w:rsidRDefault="00887215" w:rsidP="00D15F9A">
      <w:pPr>
        <w:pStyle w:val="ListParagraph"/>
        <w:numPr>
          <w:ilvl w:val="0"/>
          <w:numId w:val="18"/>
        </w:numPr>
        <w:spacing w:line="240" w:lineRule="auto"/>
        <w:ind w:left="900" w:right="0"/>
        <w:jc w:val="thaiDistribute"/>
        <w:rPr>
          <w:rFonts w:ascii="Times New Roman" w:hAnsi="Times New Roman" w:cs="Times New Roman"/>
          <w:color w:val="000000"/>
          <w:szCs w:val="22"/>
        </w:rPr>
      </w:pPr>
      <w:r w:rsidRPr="00D15F9A">
        <w:rPr>
          <w:rFonts w:ascii="Times New Roman" w:hAnsi="Times New Roman" w:cs="Times New Roman"/>
          <w:color w:val="000000"/>
          <w:sz w:val="22"/>
          <w:szCs w:val="22"/>
        </w:rPr>
        <w:t>the</w:t>
      </w:r>
      <w:r w:rsidR="001C682F" w:rsidRPr="00D15F9A">
        <w:rPr>
          <w:rFonts w:ascii="Times New Roman" w:hAnsi="Times New Roman" w:cs="Times New Roman"/>
          <w:color w:val="000000"/>
          <w:sz w:val="22"/>
          <w:szCs w:val="22"/>
        </w:rPr>
        <w:t xml:space="preserve"> financial asset is more than 365</w:t>
      </w:r>
      <w:r w:rsidRPr="00D15F9A">
        <w:rPr>
          <w:rFonts w:ascii="Times New Roman" w:hAnsi="Times New Roman" w:cs="Times New Roman"/>
          <w:color w:val="000000"/>
          <w:sz w:val="22"/>
          <w:szCs w:val="22"/>
        </w:rPr>
        <w:t xml:space="preserve"> days past due.</w:t>
      </w:r>
    </w:p>
    <w:p w:rsidR="000557BD" w:rsidRPr="00D15F9A" w:rsidRDefault="000557BD" w:rsidP="000557BD">
      <w:pPr>
        <w:autoSpaceDE w:val="0"/>
        <w:autoSpaceDN w:val="0"/>
        <w:adjustRightInd w:val="0"/>
        <w:spacing w:after="0" w:line="200" w:lineRule="exact"/>
        <w:ind w:left="851"/>
        <w:jc w:val="thaiDistribute"/>
        <w:rPr>
          <w:rFonts w:ascii="Times New Roman" w:hAnsi="Times New Roman" w:cs="Times New Roman"/>
          <w:color w:val="000000"/>
          <w:szCs w:val="22"/>
        </w:rPr>
      </w:pPr>
    </w:p>
    <w:p w:rsidR="00887215" w:rsidRPr="002262AB" w:rsidRDefault="00887215"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When the assessment is performed on a collective basis, the financial instruments are grouped based on shared credit risk characteristics, </w:t>
      </w:r>
      <w:r w:rsidRPr="002262AB">
        <w:rPr>
          <w:rFonts w:ascii="Times New Roman" w:hAnsi="Times New Roman" w:cs="Times New Roman"/>
          <w:color w:val="000000"/>
          <w:spacing w:val="-2"/>
          <w:sz w:val="22"/>
          <w:szCs w:val="22"/>
        </w:rPr>
        <w:t>such as past due status and credit risk ratings.</w:t>
      </w:r>
    </w:p>
    <w:p w:rsidR="00887215" w:rsidRPr="002262AB" w:rsidRDefault="00887215" w:rsidP="00E22015">
      <w:pPr>
        <w:pStyle w:val="ListParagraph"/>
        <w:ind w:left="567" w:right="-54" w:firstLine="0"/>
        <w:jc w:val="both"/>
        <w:rPr>
          <w:rFonts w:ascii="Times New Roman" w:hAnsi="Times New Roman" w:cs="Times New Roman"/>
          <w:color w:val="000000"/>
          <w:spacing w:val="-2"/>
          <w:sz w:val="22"/>
          <w:szCs w:val="22"/>
        </w:rPr>
      </w:pPr>
    </w:p>
    <w:p w:rsidR="00887215" w:rsidRPr="002262AB" w:rsidRDefault="00887215"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ECLs are remeasured at each reporting date to reflect changes in the financial instrument’s credit risk</w:t>
      </w:r>
      <w:r w:rsidRPr="002262AB">
        <w:rPr>
          <w:rFonts w:ascii="Times New Roman" w:hAnsi="Times New Roman" w:cs="Times New Roman"/>
          <w:color w:val="000000"/>
          <w:sz w:val="22"/>
          <w:szCs w:val="22"/>
        </w:rPr>
        <w:t xml:space="preserve"> since initial recognition.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 xml:space="preserve">Increased in loss allowance is recognized as an impairment loss in profit or loss. </w:t>
      </w:r>
      <w:r w:rsidR="00861416" w:rsidRPr="002262AB">
        <w:rPr>
          <w:rFonts w:ascii="Times New Roman" w:hAnsi="Times New Roman" w:cs="Times New Roman"/>
          <w:color w:val="000000"/>
          <w:sz w:val="22"/>
          <w:szCs w:val="22"/>
        </w:rPr>
        <w:t xml:space="preserve"> </w:t>
      </w:r>
      <w:r w:rsidRPr="002262AB">
        <w:rPr>
          <w:rFonts w:ascii="Times New Roman" w:hAnsi="Times New Roman" w:cs="Times New Roman"/>
          <w:color w:val="000000"/>
          <w:sz w:val="22"/>
          <w:szCs w:val="22"/>
        </w:rPr>
        <w:t>Loss allowances for financial assets measured at amortized cost are deducted from the gross carrying amount of the assets.</w:t>
      </w:r>
    </w:p>
    <w:p w:rsidR="00887215" w:rsidRPr="002262AB" w:rsidRDefault="00887215" w:rsidP="003661A0">
      <w:pPr>
        <w:pStyle w:val="ListParagraph"/>
        <w:ind w:left="567" w:right="-54" w:firstLine="0"/>
        <w:jc w:val="both"/>
        <w:rPr>
          <w:rFonts w:ascii="Times New Roman" w:hAnsi="Times New Roman" w:cs="Times New Roman"/>
          <w:color w:val="000000"/>
          <w:spacing w:val="-2"/>
          <w:sz w:val="22"/>
          <w:szCs w:val="22"/>
        </w:rPr>
      </w:pPr>
    </w:p>
    <w:p w:rsidR="003661A0" w:rsidRPr="002262AB" w:rsidRDefault="003661A0" w:rsidP="003661A0">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t xml:space="preserve">Credit-impaired financial assets </w:t>
      </w:r>
    </w:p>
    <w:p w:rsidR="003661A0" w:rsidRPr="002262AB" w:rsidRDefault="003661A0" w:rsidP="003661A0">
      <w:pPr>
        <w:pStyle w:val="ListParagraph"/>
        <w:ind w:left="567" w:right="-54" w:firstLine="0"/>
        <w:jc w:val="both"/>
        <w:rPr>
          <w:rFonts w:ascii="Times New Roman" w:hAnsi="Times New Roman" w:cs="Times New Roman"/>
          <w:color w:val="000000"/>
          <w:spacing w:val="-2"/>
          <w:sz w:val="22"/>
          <w:szCs w:val="22"/>
        </w:rPr>
      </w:pPr>
    </w:p>
    <w:p w:rsidR="003661A0" w:rsidRPr="002262AB" w:rsidRDefault="003661A0" w:rsidP="001B7C91">
      <w:pPr>
        <w:pStyle w:val="ListParagraph"/>
        <w:ind w:left="567" w:right="-54" w:firstLine="0"/>
        <w:jc w:val="thaiDistribute"/>
        <w:rPr>
          <w:rFonts w:ascii="Times New Roman" w:hAnsi="Times New Roman" w:cs="Times New Roman"/>
          <w:color w:val="000000"/>
          <w:spacing w:val="-2"/>
          <w:sz w:val="22"/>
          <w:szCs w:val="22"/>
        </w:rPr>
      </w:pPr>
      <w:r w:rsidRPr="002262AB">
        <w:rPr>
          <w:rFonts w:ascii="Times New Roman" w:hAnsi="Times New Roman" w:cs="Times New Roman"/>
          <w:color w:val="000000"/>
          <w:spacing w:val="-2"/>
          <w:sz w:val="22"/>
          <w:szCs w:val="22"/>
        </w:rPr>
        <w:t>At each reporting date</w:t>
      </w:r>
      <w:r w:rsidR="00AD5F46" w:rsidRPr="002262AB">
        <w:rPr>
          <w:rFonts w:ascii="Times New Roman" w:hAnsi="Times New Roman" w:cs="Times New Roman"/>
          <w:color w:val="000000"/>
          <w:spacing w:val="-2"/>
          <w:sz w:val="22"/>
          <w:szCs w:val="22"/>
        </w:rPr>
        <w:t>,</w:t>
      </w:r>
      <w:r w:rsidR="00AD5F46" w:rsidRPr="002262AB">
        <w:rPr>
          <w:rFonts w:ascii="Times New Roman" w:hAnsi="Times New Roman" w:cs="Times New Roman"/>
          <w:color w:val="000000"/>
          <w:sz w:val="22"/>
          <w:szCs w:val="22"/>
        </w:rPr>
        <w:t xml:space="preserve"> the Group</w:t>
      </w:r>
      <w:r w:rsidR="005E68B7" w:rsidRPr="002262AB">
        <w:rPr>
          <w:rFonts w:ascii="Times New Roman" w:hAnsi="Times New Roman" w:cs="Times New Roman"/>
          <w:color w:val="000000"/>
          <w:sz w:val="22"/>
          <w:szCs w:val="22"/>
        </w:rPr>
        <w:t>/</w:t>
      </w:r>
      <w:r w:rsidR="00AD5F46" w:rsidRPr="002262AB">
        <w:rPr>
          <w:rFonts w:ascii="Times New Roman" w:hAnsi="Times New Roman" w:cs="Times New Roman"/>
          <w:color w:val="000000"/>
          <w:sz w:val="22"/>
          <w:szCs w:val="22"/>
        </w:rPr>
        <w:t xml:space="preserve">Company </w:t>
      </w:r>
      <w:r w:rsidRPr="002262AB">
        <w:rPr>
          <w:rFonts w:ascii="Times New Roman" w:hAnsi="Times New Roman" w:cs="Times New Roman"/>
          <w:color w:val="000000"/>
          <w:spacing w:val="-2"/>
          <w:sz w:val="22"/>
          <w:szCs w:val="22"/>
        </w:rPr>
        <w:t xml:space="preserve">assesses whether financial assets carried at amortized cost and debt securities at FVOCI are credit-impaired. </w:t>
      </w:r>
      <w:r w:rsidR="00AD5F46" w:rsidRPr="002262AB">
        <w:rPr>
          <w:rFonts w:ascii="Times New Roman" w:hAnsi="Times New Roman" w:cs="Times New Roman"/>
          <w:color w:val="000000"/>
          <w:spacing w:val="-2"/>
          <w:sz w:val="22"/>
          <w:szCs w:val="22"/>
        </w:rPr>
        <w:t xml:space="preserve"> A financial asset is “credit-impaired”</w:t>
      </w:r>
      <w:r w:rsidRPr="002262AB">
        <w:rPr>
          <w:rFonts w:ascii="Times New Roman" w:hAnsi="Times New Roman" w:cs="Times New Roman"/>
          <w:color w:val="000000"/>
          <w:spacing w:val="-2"/>
          <w:sz w:val="22"/>
          <w:szCs w:val="22"/>
        </w:rPr>
        <w:t xml:space="preserve"> when one or more events that have a detrimental impact on the estimated future cash flows of the financial asset have occurred. </w:t>
      </w:r>
      <w:r w:rsidR="00AD5F46" w:rsidRPr="002262AB">
        <w:rPr>
          <w:rFonts w:ascii="Times New Roman" w:hAnsi="Times New Roman" w:cs="Times New Roman"/>
          <w:color w:val="000000"/>
          <w:spacing w:val="-2"/>
          <w:sz w:val="22"/>
          <w:szCs w:val="22"/>
        </w:rPr>
        <w:t xml:space="preserve"> </w:t>
      </w:r>
      <w:r w:rsidRPr="002262AB">
        <w:rPr>
          <w:rFonts w:ascii="Times New Roman" w:hAnsi="Times New Roman" w:cs="Times New Roman"/>
          <w:color w:val="000000"/>
          <w:spacing w:val="-2"/>
          <w:sz w:val="22"/>
          <w:szCs w:val="22"/>
        </w:rPr>
        <w:t xml:space="preserve">Evidence of credit-impairment includes significant financial difficulty, a breach </w:t>
      </w:r>
      <w:r w:rsidR="00B37B46" w:rsidRPr="002262AB">
        <w:rPr>
          <w:rFonts w:ascii="Times New Roman" w:hAnsi="Times New Roman" w:cs="Times New Roman"/>
          <w:color w:val="000000"/>
          <w:spacing w:val="-2"/>
          <w:sz w:val="22"/>
          <w:szCs w:val="22"/>
        </w:rPr>
        <w:t>of contract such as more than 365</w:t>
      </w:r>
      <w:r w:rsidRPr="002262AB">
        <w:rPr>
          <w:rFonts w:ascii="Times New Roman" w:hAnsi="Times New Roman" w:cs="Times New Roman"/>
          <w:color w:val="000000"/>
          <w:spacing w:val="-2"/>
          <w:sz w:val="22"/>
          <w:szCs w:val="22"/>
        </w:rPr>
        <w:t xml:space="preserve"> days past due, probable the</w:t>
      </w:r>
      <w:r w:rsidR="002341EF" w:rsidRPr="002262AB">
        <w:rPr>
          <w:rFonts w:ascii="Times New Roman" w:hAnsi="Times New Roman" w:cs="Times New Roman"/>
          <w:color w:val="000000"/>
          <w:spacing w:val="-2"/>
          <w:sz w:val="22"/>
          <w:szCs w:val="22"/>
        </w:rPr>
        <w:t xml:space="preserve"> debtor will enter bankruptcy, etc.</w:t>
      </w:r>
    </w:p>
    <w:p w:rsidR="003661A0" w:rsidRPr="002262AB" w:rsidRDefault="003661A0" w:rsidP="003661A0">
      <w:pPr>
        <w:pStyle w:val="ListParagraph"/>
        <w:spacing w:line="240" w:lineRule="auto"/>
        <w:ind w:left="540"/>
        <w:jc w:val="both"/>
        <w:rPr>
          <w:rFonts w:ascii="Times New Roman" w:hAnsi="Times New Roman" w:cs="Times New Roman"/>
          <w:color w:val="000000"/>
          <w:spacing w:val="-2"/>
          <w:sz w:val="22"/>
          <w:szCs w:val="22"/>
        </w:rPr>
      </w:pPr>
    </w:p>
    <w:p w:rsidR="003661A0" w:rsidRPr="002262AB" w:rsidRDefault="00AD5F46" w:rsidP="003661A0">
      <w:pPr>
        <w:pStyle w:val="ListParagraph"/>
        <w:ind w:left="567" w:right="-54" w:firstLine="0"/>
        <w:jc w:val="both"/>
        <w:rPr>
          <w:rFonts w:ascii="Times New Roman" w:hAnsi="Times New Roman" w:cs="Times New Roman"/>
          <w:i/>
          <w:iCs/>
          <w:color w:val="000000"/>
          <w:spacing w:val="-2"/>
          <w:sz w:val="22"/>
          <w:szCs w:val="22"/>
        </w:rPr>
      </w:pPr>
      <w:r w:rsidRPr="002262AB">
        <w:rPr>
          <w:rFonts w:ascii="Times New Roman" w:hAnsi="Times New Roman" w:cs="Times New Roman"/>
          <w:i/>
          <w:iCs/>
          <w:color w:val="000000"/>
          <w:spacing w:val="-2"/>
          <w:sz w:val="22"/>
          <w:szCs w:val="22"/>
        </w:rPr>
        <w:t>Write-off</w:t>
      </w:r>
    </w:p>
    <w:p w:rsidR="003661A0" w:rsidRPr="002262AB" w:rsidRDefault="003661A0" w:rsidP="003661A0">
      <w:pPr>
        <w:pStyle w:val="ListParagraph"/>
        <w:ind w:left="567" w:right="-54" w:firstLine="0"/>
        <w:jc w:val="both"/>
        <w:rPr>
          <w:rFonts w:ascii="Times New Roman" w:hAnsi="Times New Roman" w:cs="Times New Roman"/>
          <w:i/>
          <w:iCs/>
          <w:color w:val="000000"/>
          <w:spacing w:val="-2"/>
          <w:sz w:val="22"/>
          <w:szCs w:val="22"/>
        </w:rPr>
      </w:pPr>
    </w:p>
    <w:p w:rsidR="003661A0" w:rsidRPr="002262AB" w:rsidRDefault="003661A0" w:rsidP="001B7C91">
      <w:pPr>
        <w:pStyle w:val="ListParagraph"/>
        <w:ind w:left="567" w:right="-54" w:firstLine="0"/>
        <w:jc w:val="thaiDistribute"/>
        <w:rPr>
          <w:rFonts w:ascii="Times New Roman" w:hAnsi="Times New Roman" w:cs="Times New Roman"/>
          <w:color w:val="000000"/>
          <w:spacing w:val="-2"/>
          <w:szCs w:val="22"/>
        </w:rPr>
      </w:pPr>
      <w:r w:rsidRPr="002262AB">
        <w:rPr>
          <w:rFonts w:ascii="Times New Roman" w:hAnsi="Times New Roman" w:cs="Times New Roman"/>
          <w:color w:val="000000"/>
          <w:spacing w:val="-2"/>
          <w:sz w:val="22"/>
          <w:szCs w:val="22"/>
        </w:rPr>
        <w:t xml:space="preserve">The gross carrying amount of a financial asset is written off when </w:t>
      </w:r>
      <w:r w:rsidR="00AD5F46" w:rsidRPr="002262AB">
        <w:rPr>
          <w:rFonts w:ascii="Times New Roman" w:hAnsi="Times New Roman" w:cs="Times New Roman"/>
          <w:color w:val="000000"/>
          <w:sz w:val="22"/>
          <w:szCs w:val="22"/>
        </w:rPr>
        <w:t>the Group</w:t>
      </w:r>
      <w:r w:rsidR="005E68B7" w:rsidRPr="002262AB">
        <w:rPr>
          <w:rFonts w:ascii="Times New Roman" w:hAnsi="Times New Roman" w:cs="Times New Roman"/>
          <w:color w:val="000000"/>
          <w:sz w:val="22"/>
          <w:szCs w:val="22"/>
        </w:rPr>
        <w:t>/</w:t>
      </w:r>
      <w:r w:rsidR="00AD5F46" w:rsidRPr="002262AB">
        <w:rPr>
          <w:rFonts w:ascii="Times New Roman" w:hAnsi="Times New Roman" w:cs="Times New Roman"/>
          <w:color w:val="000000"/>
          <w:sz w:val="22"/>
          <w:szCs w:val="22"/>
        </w:rPr>
        <w:t xml:space="preserve">Company </w:t>
      </w:r>
      <w:r w:rsidR="005E68B7" w:rsidRPr="002262AB">
        <w:rPr>
          <w:rFonts w:ascii="Times New Roman" w:hAnsi="Times New Roman" w:cs="Times New Roman"/>
          <w:color w:val="000000"/>
          <w:spacing w:val="-2"/>
          <w:sz w:val="22"/>
          <w:szCs w:val="22"/>
        </w:rPr>
        <w:t>has</w:t>
      </w:r>
      <w:r w:rsidRPr="002262AB">
        <w:rPr>
          <w:rFonts w:ascii="Times New Roman" w:hAnsi="Times New Roman" w:cs="Times New Roman"/>
          <w:color w:val="000000"/>
          <w:spacing w:val="-2"/>
          <w:sz w:val="22"/>
          <w:szCs w:val="22"/>
        </w:rPr>
        <w:t xml:space="preserve"> no reasonable expectations of recovering.</w:t>
      </w:r>
      <w:r w:rsidR="00AD5F46" w:rsidRPr="002262AB">
        <w:rPr>
          <w:rFonts w:ascii="Times New Roman" w:hAnsi="Times New Roman" w:cs="Times New Roman"/>
          <w:color w:val="000000"/>
          <w:spacing w:val="-2"/>
          <w:sz w:val="22"/>
          <w:szCs w:val="22"/>
        </w:rPr>
        <w:t xml:space="preserve"> </w:t>
      </w:r>
      <w:r w:rsidR="00EC5D01" w:rsidRPr="002262AB">
        <w:rPr>
          <w:rFonts w:ascii="Times New Roman" w:hAnsi="Times New Roman" w:cs="Times New Roman"/>
          <w:color w:val="000000"/>
          <w:spacing w:val="-2"/>
          <w:sz w:val="22"/>
          <w:szCs w:val="22"/>
        </w:rPr>
        <w:t xml:space="preserve"> </w:t>
      </w:r>
      <w:r w:rsidRPr="002262AB">
        <w:rPr>
          <w:rFonts w:ascii="Times New Roman" w:hAnsi="Times New Roman" w:cs="Times New Roman"/>
          <w:color w:val="000000"/>
          <w:spacing w:val="-2"/>
          <w:sz w:val="22"/>
          <w:szCs w:val="22"/>
        </w:rPr>
        <w:t xml:space="preserve">Subsequent recoveries of an asset that was previously written </w:t>
      </w:r>
      <w:r w:rsidR="00AD5F46" w:rsidRPr="002262AB">
        <w:rPr>
          <w:rFonts w:ascii="Times New Roman" w:hAnsi="Times New Roman" w:cs="Times New Roman"/>
          <w:color w:val="000000"/>
          <w:spacing w:val="-2"/>
          <w:sz w:val="22"/>
          <w:szCs w:val="22"/>
        </w:rPr>
        <w:t>off</w:t>
      </w:r>
      <w:r w:rsidRPr="002262AB">
        <w:rPr>
          <w:rFonts w:ascii="Times New Roman" w:hAnsi="Times New Roman" w:cs="Times New Roman"/>
          <w:color w:val="000000"/>
          <w:spacing w:val="-2"/>
          <w:sz w:val="22"/>
          <w:szCs w:val="22"/>
        </w:rPr>
        <w:t xml:space="preserve"> are recognized as a </w:t>
      </w:r>
      <w:r w:rsidR="00AD5F46" w:rsidRPr="002262AB">
        <w:rPr>
          <w:rFonts w:ascii="Times New Roman" w:hAnsi="Times New Roman" w:cs="Times New Roman"/>
          <w:color w:val="000000"/>
          <w:spacing w:val="-2"/>
          <w:sz w:val="22"/>
          <w:szCs w:val="22"/>
        </w:rPr>
        <w:t>reversal of</w:t>
      </w:r>
      <w:r w:rsidRPr="002262AB">
        <w:rPr>
          <w:rFonts w:ascii="Times New Roman" w:hAnsi="Times New Roman" w:cs="Times New Roman"/>
          <w:color w:val="000000"/>
          <w:spacing w:val="-2"/>
          <w:sz w:val="22"/>
          <w:szCs w:val="22"/>
        </w:rPr>
        <w:t xml:space="preserve"> impairment in profit or loss in the period in which the recovery occurs</w:t>
      </w:r>
      <w:r w:rsidRPr="002262AB">
        <w:rPr>
          <w:rFonts w:ascii="Times New Roman" w:hAnsi="Times New Roman" w:cs="Times New Roman"/>
          <w:color w:val="000000"/>
          <w:spacing w:val="-2"/>
          <w:szCs w:val="22"/>
        </w:rPr>
        <w:t xml:space="preserve">. </w:t>
      </w:r>
    </w:p>
    <w:p w:rsidR="00AD5F46" w:rsidRPr="002262AB" w:rsidRDefault="00AD5F46" w:rsidP="00AD5F46">
      <w:pPr>
        <w:pStyle w:val="ListParagraph"/>
        <w:ind w:left="567" w:right="-54" w:firstLine="0"/>
        <w:jc w:val="both"/>
        <w:rPr>
          <w:rFonts w:ascii="Times New Roman" w:hAnsi="Times New Roman" w:cs="Times New Roman"/>
          <w:color w:val="000000"/>
          <w:spacing w:val="-2"/>
          <w:sz w:val="22"/>
          <w:szCs w:val="22"/>
        </w:rPr>
      </w:pPr>
    </w:p>
    <w:p w:rsidR="00D174BD" w:rsidRPr="002262AB" w:rsidRDefault="00E5219F" w:rsidP="00E1511D">
      <w:pPr>
        <w:pStyle w:val="ListParagraph"/>
        <w:numPr>
          <w:ilvl w:val="1"/>
          <w:numId w:val="14"/>
        </w:numPr>
        <w:spacing w:line="240" w:lineRule="auto"/>
        <w:ind w:left="567" w:right="43" w:hanging="567"/>
        <w:jc w:val="thaiDistribute"/>
        <w:rPr>
          <w:rFonts w:ascii="Times New Roman" w:hAnsi="Times New Roman" w:cs="Times New Roman"/>
          <w:b/>
          <w:bCs/>
          <w:i/>
          <w:iCs/>
          <w:color w:val="000000"/>
          <w:sz w:val="22"/>
          <w:szCs w:val="22"/>
        </w:rPr>
      </w:pPr>
      <w:r w:rsidRPr="002262AB">
        <w:rPr>
          <w:rFonts w:ascii="Times New Roman" w:hAnsi="Times New Roman"/>
          <w:b/>
          <w:bCs/>
          <w:i/>
          <w:iCs/>
          <w:color w:val="000000"/>
          <w:sz w:val="22"/>
          <w:szCs w:val="22"/>
        </w:rPr>
        <w:t>Impairment of non-financial assets</w:t>
      </w:r>
    </w:p>
    <w:p w:rsidR="00E5219F" w:rsidRPr="002262AB" w:rsidRDefault="00E5219F" w:rsidP="00D174BD">
      <w:pPr>
        <w:tabs>
          <w:tab w:val="left" w:pos="540"/>
          <w:tab w:val="left" w:pos="1080"/>
        </w:tabs>
        <w:spacing w:after="0" w:line="240" w:lineRule="atLeast"/>
        <w:ind w:left="540"/>
        <w:jc w:val="both"/>
        <w:rPr>
          <w:rFonts w:ascii="Times New Roman" w:hAnsi="Times New Roman" w:cstheme="minorBidi"/>
          <w:szCs w:val="22"/>
        </w:rPr>
      </w:pPr>
    </w:p>
    <w:p w:rsidR="00E5219F" w:rsidRPr="002262AB" w:rsidRDefault="00E5219F" w:rsidP="0087503A">
      <w:pPr>
        <w:spacing w:after="0" w:line="240" w:lineRule="atLeast"/>
        <w:ind w:left="540"/>
        <w:jc w:val="thaiDistribute"/>
        <w:rPr>
          <w:rFonts w:ascii="Times New Roman" w:hAnsi="Times New Roman" w:cs="Times New Roman"/>
          <w:szCs w:val="22"/>
          <w:shd w:val="clear" w:color="auto" w:fill="FFFFFF"/>
        </w:rPr>
      </w:pPr>
      <w:r w:rsidRPr="002262AB">
        <w:rPr>
          <w:rFonts w:ascii="Times New Roman" w:hAnsi="Times New Roman" w:cs="Times New Roman"/>
          <w:szCs w:val="22"/>
          <w:shd w:val="clear" w:color="auto" w:fill="FFFFFF"/>
        </w:rPr>
        <w:t xml:space="preserve">The carrying amounts </w:t>
      </w:r>
      <w:r w:rsidR="005E7C3B" w:rsidRPr="002C7C23">
        <w:rPr>
          <w:rFonts w:ascii="Times New Roman" w:hAnsi="Times New Roman" w:cs="Angsana New"/>
          <w:shd w:val="clear" w:color="auto" w:fill="FFFFFF"/>
          <w:lang w:val="en-GB"/>
        </w:rPr>
        <w:t xml:space="preserve">of </w:t>
      </w:r>
      <w:r w:rsidR="005E7C3B" w:rsidRPr="002C7C23">
        <w:rPr>
          <w:rFonts w:ascii="Times New Roman" w:hAnsi="Times New Roman" w:cs="Times New Roman"/>
          <w:szCs w:val="22"/>
          <w:shd w:val="clear" w:color="auto" w:fill="FFFFFF"/>
          <w:lang w:val="en-GB"/>
        </w:rPr>
        <w:t>non</w:t>
      </w:r>
      <w:r w:rsidR="005E7C3B" w:rsidRPr="002C7C23">
        <w:rPr>
          <w:rFonts w:ascii="Times New Roman" w:hAnsi="Times New Roman" w:cs="Times New Roman"/>
          <w:szCs w:val="22"/>
          <w:shd w:val="clear" w:color="auto" w:fill="FFFFFF"/>
          <w:cs/>
        </w:rPr>
        <w:t>-</w:t>
      </w:r>
      <w:r w:rsidR="005E7C3B" w:rsidRPr="002C7C23">
        <w:rPr>
          <w:rFonts w:ascii="Times New Roman" w:hAnsi="Times New Roman" w:cs="Times New Roman"/>
          <w:szCs w:val="22"/>
          <w:shd w:val="clear" w:color="auto" w:fill="FFFFFF"/>
          <w:lang w:val="en-GB"/>
        </w:rPr>
        <w:t>financial assets</w:t>
      </w:r>
      <w:r w:rsidR="005E7C3B" w:rsidRPr="002C7C23">
        <w:rPr>
          <w:rFonts w:ascii="Times New Roman" w:hAnsi="Times New Roman" w:cs="Times New Roman"/>
          <w:szCs w:val="22"/>
          <w:shd w:val="clear" w:color="auto" w:fill="FFFFFF"/>
        </w:rPr>
        <w:t xml:space="preserve"> </w:t>
      </w:r>
      <w:r w:rsidRPr="002C7C23">
        <w:rPr>
          <w:rFonts w:ascii="Times New Roman" w:hAnsi="Times New Roman" w:cs="Times New Roman"/>
          <w:szCs w:val="22"/>
          <w:shd w:val="clear" w:color="auto" w:fill="FFFFFF"/>
        </w:rPr>
        <w:t>of</w:t>
      </w:r>
      <w:r w:rsidRPr="002262AB">
        <w:rPr>
          <w:rFonts w:ascii="Times New Roman" w:hAnsi="Times New Roman" w:cs="Times New Roman"/>
          <w:szCs w:val="22"/>
          <w:shd w:val="clear" w:color="auto" w:fill="FFFFFF"/>
        </w:rPr>
        <w:t xml:space="preserve"> </w:t>
      </w:r>
      <w:r w:rsidR="009F347F" w:rsidRPr="002262AB">
        <w:rPr>
          <w:rFonts w:ascii="Times New Roman" w:hAnsi="Times New Roman" w:cs="Times New Roman"/>
          <w:color w:val="000000"/>
          <w:szCs w:val="22"/>
        </w:rPr>
        <w:t>the Group</w:t>
      </w:r>
      <w:r w:rsidR="005E68B7" w:rsidRPr="002262AB">
        <w:rPr>
          <w:rFonts w:ascii="Times New Roman" w:hAnsi="Times New Roman" w:cs="Times New Roman"/>
          <w:color w:val="000000"/>
          <w:szCs w:val="22"/>
        </w:rPr>
        <w:t>/</w:t>
      </w:r>
      <w:r w:rsidR="009F347F" w:rsidRPr="002262AB">
        <w:rPr>
          <w:rFonts w:ascii="Times New Roman" w:hAnsi="Times New Roman" w:cs="Times New Roman"/>
          <w:color w:val="000000"/>
          <w:szCs w:val="22"/>
        </w:rPr>
        <w:t xml:space="preserve">Company’s </w:t>
      </w:r>
      <w:r w:rsidRPr="002262AB">
        <w:rPr>
          <w:rFonts w:ascii="Times New Roman" w:hAnsi="Times New Roman" w:cs="Times New Roman"/>
          <w:szCs w:val="22"/>
          <w:shd w:val="clear" w:color="auto" w:fill="FFFFFF"/>
        </w:rPr>
        <w:t>assets are reviewed at each reporting period to determine whether there is any indication of impairment.  If any such</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indication</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exists,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assets’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recoverable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amounts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are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estimated.</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For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intangible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assets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that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have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indefinite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useful</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lives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are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not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yet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available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for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use,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recoverable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amount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is</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estimated</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each</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year</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at</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the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same</w:t>
      </w:r>
      <w:r w:rsidR="0087503A" w:rsidRPr="002262AB">
        <w:rPr>
          <w:rFonts w:ascii="Times New Roman" w:hAnsi="Times New Roman" w:cs="Times New Roman"/>
          <w:szCs w:val="22"/>
          <w:shd w:val="clear" w:color="auto" w:fill="FFFFFF"/>
        </w:rPr>
        <w:t xml:space="preserve"> </w:t>
      </w:r>
      <w:r w:rsidRPr="002262AB">
        <w:rPr>
          <w:rFonts w:ascii="Times New Roman" w:hAnsi="Times New Roman" w:cs="Times New Roman"/>
          <w:szCs w:val="22"/>
          <w:shd w:val="clear" w:color="auto" w:fill="FFFFFF"/>
        </w:rPr>
        <w:t>time.</w:t>
      </w:r>
    </w:p>
    <w:p w:rsidR="00E5219F" w:rsidRPr="002262AB" w:rsidRDefault="00E5219F" w:rsidP="0087503A">
      <w:pPr>
        <w:spacing w:after="0" w:line="240" w:lineRule="atLeast"/>
        <w:ind w:left="540"/>
        <w:jc w:val="thaiDistribute"/>
        <w:rPr>
          <w:rFonts w:ascii="Times New Roman" w:hAnsi="Times New Roman" w:cs="Times New Roman"/>
          <w:color w:val="000000"/>
          <w:spacing w:val="14"/>
          <w:szCs w:val="22"/>
        </w:rPr>
      </w:pPr>
    </w:p>
    <w:p w:rsidR="0087503A" w:rsidRPr="002262AB" w:rsidRDefault="0087503A" w:rsidP="0087503A">
      <w:pPr>
        <w:spacing w:after="0" w:line="240" w:lineRule="atLeast"/>
        <w:ind w:left="540"/>
        <w:jc w:val="thaiDistribute"/>
        <w:rPr>
          <w:rFonts w:ascii="Times New Roman" w:hAnsi="Times New Roman" w:cs="Times New Roman"/>
          <w:szCs w:val="22"/>
          <w:shd w:val="clear" w:color="auto" w:fill="FFFFFF"/>
        </w:rPr>
      </w:pPr>
      <w:r w:rsidRPr="002262AB">
        <w:rPr>
          <w:rFonts w:ascii="Times New Roman" w:hAnsi="Times New Roman" w:cs="Times New Roman"/>
          <w:szCs w:val="22"/>
          <w:shd w:val="clear" w:color="auto" w:fill="FFFFFF"/>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rsidR="00D174BD" w:rsidRPr="002262AB" w:rsidRDefault="00D174BD" w:rsidP="00D174BD">
      <w:pPr>
        <w:pStyle w:val="BodyText"/>
        <w:ind w:left="540"/>
        <w:rPr>
          <w:rFonts w:ascii="Times New Roman" w:hAnsi="Times New Roman" w:cstheme="minorBidi"/>
          <w:sz w:val="22"/>
          <w:szCs w:val="22"/>
          <w:lang w:val="en-GB"/>
        </w:rPr>
      </w:pPr>
    </w:p>
    <w:p w:rsidR="0087503A" w:rsidRPr="002262AB" w:rsidRDefault="0087503A" w:rsidP="0087503A">
      <w:pPr>
        <w:spacing w:after="0" w:line="240" w:lineRule="atLeast"/>
        <w:ind w:left="540"/>
        <w:jc w:val="thaiDistribute"/>
        <w:rPr>
          <w:rFonts w:ascii="Times New Roman" w:hAnsi="Times New Roman" w:cs="Times New Roman"/>
          <w:i/>
          <w:iCs/>
          <w:szCs w:val="22"/>
        </w:rPr>
      </w:pPr>
      <w:r w:rsidRPr="002262AB">
        <w:rPr>
          <w:rFonts w:ascii="Times New Roman" w:hAnsi="Times New Roman" w:cs="Times New Roman"/>
          <w:i/>
          <w:iCs/>
          <w:szCs w:val="22"/>
        </w:rPr>
        <w:t>Calculation of recoverable amount</w:t>
      </w:r>
    </w:p>
    <w:p w:rsidR="0087503A" w:rsidRPr="002262AB" w:rsidRDefault="0087503A" w:rsidP="0087503A">
      <w:pPr>
        <w:spacing w:after="0" w:line="240" w:lineRule="atLeast"/>
        <w:ind w:left="540"/>
        <w:jc w:val="thaiDistribute"/>
        <w:rPr>
          <w:rFonts w:ascii="Times New Roman" w:hAnsi="Times New Roman" w:cs="Times New Roman"/>
          <w:szCs w:val="22"/>
        </w:rPr>
      </w:pPr>
    </w:p>
    <w:p w:rsidR="0087503A" w:rsidRPr="002262AB" w:rsidRDefault="0087503A" w:rsidP="00C70B52">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The recoverable amount of a non-financial asset is the greater of the asset’s value in use and fair value less costs to sell.  In assessing value in use, the estimated future cash flows are discounted to their</w:t>
      </w:r>
      <w:r w:rsidR="00C70B52" w:rsidRPr="002262AB">
        <w:rPr>
          <w:rFonts w:ascii="Times New Roman" w:hAnsi="Times New Roman" w:cs="Times New Roman"/>
          <w:szCs w:val="22"/>
        </w:rPr>
        <w:t xml:space="preserve"> </w:t>
      </w:r>
      <w:r w:rsidRPr="002262AB">
        <w:rPr>
          <w:rFonts w:ascii="Times New Roman" w:hAnsi="Times New Roman" w:cs="Times New Roman"/>
          <w:szCs w:val="22"/>
        </w:rPr>
        <w:t>present</w:t>
      </w:r>
      <w:r w:rsidR="00C70B52" w:rsidRPr="002262AB">
        <w:rPr>
          <w:rFonts w:ascii="Times New Roman" w:hAnsi="Times New Roman" w:cs="Times New Roman"/>
          <w:szCs w:val="22"/>
        </w:rPr>
        <w:t xml:space="preserve"> </w:t>
      </w:r>
      <w:r w:rsidRPr="002262AB">
        <w:rPr>
          <w:rFonts w:ascii="Times New Roman" w:hAnsi="Times New Roman" w:cs="Times New Roman"/>
          <w:szCs w:val="22"/>
        </w:rPr>
        <w:t>value</w:t>
      </w:r>
      <w:r w:rsidR="00C70B52" w:rsidRPr="002262AB">
        <w:rPr>
          <w:rFonts w:ascii="Times New Roman" w:hAnsi="Times New Roman" w:cs="Times New Roman"/>
          <w:szCs w:val="22"/>
        </w:rPr>
        <w:t xml:space="preserve"> </w:t>
      </w:r>
      <w:r w:rsidRPr="002262AB">
        <w:rPr>
          <w:rFonts w:ascii="Times New Roman" w:hAnsi="Times New Roman" w:cs="Times New Roman"/>
          <w:szCs w:val="22"/>
        </w:rPr>
        <w:t>using</w:t>
      </w:r>
      <w:r w:rsidR="00C70B52" w:rsidRPr="002262AB">
        <w:rPr>
          <w:rFonts w:ascii="Times New Roman" w:hAnsi="Times New Roman" w:cs="Times New Roman"/>
          <w:szCs w:val="22"/>
        </w:rPr>
        <w:t xml:space="preserve"> </w:t>
      </w:r>
      <w:r w:rsidRPr="002262AB">
        <w:rPr>
          <w:rFonts w:ascii="Times New Roman" w:hAnsi="Times New Roman" w:cs="Times New Roman"/>
          <w:szCs w:val="22"/>
        </w:rPr>
        <w:t>a</w:t>
      </w:r>
      <w:r w:rsidR="00C70B52" w:rsidRPr="002262AB">
        <w:rPr>
          <w:rFonts w:ascii="Times New Roman" w:hAnsi="Times New Roman" w:cs="Times New Roman"/>
          <w:szCs w:val="22"/>
        </w:rPr>
        <w:t xml:space="preserve"> </w:t>
      </w:r>
      <w:r w:rsidRPr="002262AB">
        <w:rPr>
          <w:rFonts w:ascii="Times New Roman" w:hAnsi="Times New Roman" w:cs="Times New Roman"/>
          <w:szCs w:val="22"/>
        </w:rPr>
        <w:t>pre-tax</w:t>
      </w:r>
      <w:r w:rsidR="00C70B52" w:rsidRPr="002262AB">
        <w:rPr>
          <w:rFonts w:ascii="Times New Roman" w:hAnsi="Times New Roman" w:cs="Times New Roman"/>
          <w:szCs w:val="22"/>
        </w:rPr>
        <w:t xml:space="preserve"> </w:t>
      </w:r>
      <w:r w:rsidRPr="002262AB">
        <w:rPr>
          <w:rFonts w:ascii="Times New Roman" w:hAnsi="Times New Roman" w:cs="Times New Roman"/>
          <w:szCs w:val="22"/>
        </w:rPr>
        <w:t>discount</w:t>
      </w:r>
      <w:r w:rsidR="00C70B52" w:rsidRPr="002262AB">
        <w:rPr>
          <w:rFonts w:ascii="Times New Roman" w:hAnsi="Times New Roman" w:cs="Times New Roman"/>
          <w:szCs w:val="22"/>
        </w:rPr>
        <w:t xml:space="preserve"> </w:t>
      </w:r>
      <w:r w:rsidRPr="002262AB">
        <w:rPr>
          <w:rFonts w:ascii="Times New Roman" w:hAnsi="Times New Roman" w:cs="Times New Roman"/>
          <w:szCs w:val="22"/>
        </w:rPr>
        <w:t>rate</w:t>
      </w:r>
      <w:r w:rsidR="00C70B52" w:rsidRPr="002262AB">
        <w:rPr>
          <w:rFonts w:ascii="Times New Roman" w:hAnsi="Times New Roman" w:cs="Times New Roman"/>
          <w:szCs w:val="22"/>
        </w:rPr>
        <w:t xml:space="preserve"> </w:t>
      </w:r>
      <w:r w:rsidRPr="002262AB">
        <w:rPr>
          <w:rFonts w:ascii="Times New Roman" w:hAnsi="Times New Roman" w:cs="Times New Roman"/>
          <w:szCs w:val="22"/>
        </w:rPr>
        <w:t>that</w:t>
      </w:r>
      <w:r w:rsidR="00C70B52" w:rsidRPr="002262AB">
        <w:rPr>
          <w:rFonts w:ascii="Times New Roman" w:hAnsi="Times New Roman" w:cs="Times New Roman"/>
          <w:szCs w:val="22"/>
        </w:rPr>
        <w:t xml:space="preserve"> </w:t>
      </w:r>
      <w:r w:rsidRPr="002262AB">
        <w:rPr>
          <w:rFonts w:ascii="Times New Roman" w:hAnsi="Times New Roman" w:cs="Times New Roman"/>
          <w:szCs w:val="22"/>
        </w:rPr>
        <w:t>reflects</w:t>
      </w:r>
      <w:r w:rsidR="00C70B52" w:rsidRPr="002262AB">
        <w:rPr>
          <w:rFonts w:ascii="Times New Roman" w:hAnsi="Times New Roman" w:cs="Times New Roman"/>
          <w:szCs w:val="22"/>
        </w:rPr>
        <w:t xml:space="preserve"> </w:t>
      </w:r>
      <w:r w:rsidRPr="002262AB">
        <w:rPr>
          <w:rFonts w:ascii="Times New Roman" w:hAnsi="Times New Roman" w:cs="Times New Roman"/>
          <w:szCs w:val="22"/>
        </w:rPr>
        <w:t>current</w:t>
      </w:r>
      <w:r w:rsidR="00C70B52" w:rsidRPr="002262AB">
        <w:rPr>
          <w:rFonts w:ascii="Times New Roman" w:hAnsi="Times New Roman" w:cs="Times New Roman"/>
          <w:szCs w:val="22"/>
        </w:rPr>
        <w:t xml:space="preserve"> </w:t>
      </w:r>
      <w:r w:rsidRPr="002262AB">
        <w:rPr>
          <w:rFonts w:ascii="Times New Roman" w:hAnsi="Times New Roman" w:cs="Times New Roman"/>
          <w:szCs w:val="22"/>
        </w:rPr>
        <w:t>market</w:t>
      </w:r>
      <w:r w:rsidR="00C70B52" w:rsidRPr="002262AB">
        <w:rPr>
          <w:rFonts w:ascii="Times New Roman" w:hAnsi="Times New Roman" w:cs="Times New Roman"/>
          <w:szCs w:val="22"/>
        </w:rPr>
        <w:t xml:space="preserve"> </w:t>
      </w:r>
      <w:r w:rsidRPr="002262AB">
        <w:rPr>
          <w:rFonts w:ascii="Times New Roman" w:hAnsi="Times New Roman" w:cs="Times New Roman"/>
          <w:szCs w:val="22"/>
        </w:rPr>
        <w:t>assessments</w:t>
      </w:r>
      <w:r w:rsidR="00C70B52" w:rsidRPr="002262AB">
        <w:rPr>
          <w:rFonts w:ascii="Times New Roman" w:hAnsi="Times New Roman" w:cs="Times New Roman"/>
          <w:szCs w:val="22"/>
        </w:rPr>
        <w:t xml:space="preserve"> </w:t>
      </w:r>
      <w:r w:rsidRPr="002262AB">
        <w:rPr>
          <w:rFonts w:ascii="Times New Roman" w:hAnsi="Times New Roman" w:cs="Times New Roman"/>
          <w:szCs w:val="22"/>
        </w:rPr>
        <w:t>of</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time</w:t>
      </w:r>
      <w:r w:rsidR="00C70B52" w:rsidRPr="002262AB">
        <w:rPr>
          <w:rFonts w:ascii="Times New Roman" w:hAnsi="Times New Roman" w:cs="Times New Roman"/>
          <w:szCs w:val="22"/>
        </w:rPr>
        <w:t xml:space="preserve"> </w:t>
      </w:r>
      <w:r w:rsidRPr="002262AB">
        <w:rPr>
          <w:rFonts w:ascii="Times New Roman" w:hAnsi="Times New Roman" w:cs="Times New Roman"/>
          <w:szCs w:val="22"/>
        </w:rPr>
        <w:t>value</w:t>
      </w:r>
      <w:r w:rsidR="00C70B52" w:rsidRPr="002262AB">
        <w:rPr>
          <w:rFonts w:ascii="Times New Roman" w:hAnsi="Times New Roman" w:cs="Times New Roman"/>
          <w:szCs w:val="22"/>
        </w:rPr>
        <w:t xml:space="preserve"> </w:t>
      </w:r>
      <w:r w:rsidRPr="002262AB">
        <w:rPr>
          <w:rFonts w:ascii="Times New Roman" w:hAnsi="Times New Roman" w:cs="Times New Roman"/>
          <w:szCs w:val="22"/>
        </w:rPr>
        <w:t>of</w:t>
      </w:r>
      <w:r w:rsidR="00C70B52" w:rsidRPr="002262AB">
        <w:rPr>
          <w:rFonts w:ascii="Times New Roman" w:hAnsi="Times New Roman" w:cs="Times New Roman"/>
          <w:szCs w:val="22"/>
        </w:rPr>
        <w:t xml:space="preserve"> </w:t>
      </w:r>
      <w:r w:rsidRPr="002262AB">
        <w:rPr>
          <w:rFonts w:ascii="Times New Roman" w:hAnsi="Times New Roman" w:cs="Times New Roman"/>
          <w:szCs w:val="22"/>
        </w:rPr>
        <w:t>money</w:t>
      </w:r>
      <w:r w:rsidR="00C70B52" w:rsidRPr="002262AB">
        <w:rPr>
          <w:rFonts w:ascii="Times New Roman" w:hAnsi="Times New Roman" w:cs="Times New Roman"/>
          <w:szCs w:val="22"/>
        </w:rPr>
        <w:t xml:space="preserve"> </w:t>
      </w:r>
      <w:r w:rsidRPr="002262AB">
        <w:rPr>
          <w:rFonts w:ascii="Times New Roman" w:hAnsi="Times New Roman" w:cs="Times New Roman"/>
          <w:szCs w:val="22"/>
        </w:rPr>
        <w:t>and</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risks</w:t>
      </w:r>
      <w:r w:rsidR="00C70B52" w:rsidRPr="002262AB">
        <w:rPr>
          <w:rFonts w:ascii="Times New Roman" w:hAnsi="Times New Roman" w:cs="Times New Roman"/>
          <w:szCs w:val="22"/>
        </w:rPr>
        <w:t xml:space="preserve"> </w:t>
      </w:r>
      <w:r w:rsidRPr="002262AB">
        <w:rPr>
          <w:rFonts w:ascii="Times New Roman" w:hAnsi="Times New Roman" w:cs="Times New Roman"/>
          <w:szCs w:val="22"/>
        </w:rPr>
        <w:t>specific</w:t>
      </w:r>
      <w:r w:rsidR="00C70B52" w:rsidRPr="002262AB">
        <w:rPr>
          <w:rFonts w:ascii="Times New Roman" w:hAnsi="Times New Roman" w:cs="Times New Roman"/>
          <w:szCs w:val="22"/>
        </w:rPr>
        <w:t xml:space="preserve"> </w:t>
      </w:r>
      <w:r w:rsidRPr="002262AB">
        <w:rPr>
          <w:rFonts w:ascii="Times New Roman" w:hAnsi="Times New Roman" w:cs="Times New Roman"/>
          <w:szCs w:val="22"/>
        </w:rPr>
        <w:t>to</w:t>
      </w:r>
      <w:r w:rsidR="00C70B52" w:rsidRPr="002262AB">
        <w:rPr>
          <w:rFonts w:ascii="Times New Roman" w:hAnsi="Times New Roman" w:cs="Times New Roman"/>
          <w:szCs w:val="22"/>
        </w:rPr>
        <w:t xml:space="preserve"> </w:t>
      </w:r>
      <w:r w:rsidRPr="002262AB">
        <w:rPr>
          <w:rFonts w:ascii="Times New Roman" w:hAnsi="Times New Roman" w:cs="Times New Roman"/>
          <w:szCs w:val="22"/>
        </w:rPr>
        <w:t>the</w:t>
      </w:r>
      <w:r w:rsidR="00C70B52" w:rsidRPr="002262AB">
        <w:rPr>
          <w:rFonts w:ascii="Times New Roman" w:hAnsi="Times New Roman" w:cs="Times New Roman"/>
          <w:szCs w:val="22"/>
        </w:rPr>
        <w:t xml:space="preserve"> </w:t>
      </w:r>
      <w:r w:rsidRPr="002262AB">
        <w:rPr>
          <w:rFonts w:ascii="Times New Roman" w:hAnsi="Times New Roman" w:cs="Times New Roman"/>
          <w:szCs w:val="22"/>
        </w:rPr>
        <w:t>asset.</w:t>
      </w:r>
      <w:r w:rsidR="00C70B52" w:rsidRPr="002262AB">
        <w:rPr>
          <w:rFonts w:ascii="Times New Roman" w:hAnsi="Times New Roman" w:cs="Times New Roman"/>
          <w:szCs w:val="22"/>
        </w:rPr>
        <w:t xml:space="preserve"> </w:t>
      </w:r>
      <w:r w:rsidRPr="002262AB">
        <w:rPr>
          <w:rFonts w:ascii="Times New Roman" w:hAnsi="Times New Roman" w:cs="Times New Roman"/>
          <w:szCs w:val="22"/>
        </w:rPr>
        <w:t xml:space="preserve"> For an asset that does not generate cash inflows largely independent of those from other assets, the recoverable amount is determined for the cash-generating unit to which the asset belongs</w:t>
      </w:r>
      <w:r w:rsidRPr="002262AB">
        <w:rPr>
          <w:rFonts w:ascii="Times New Roman" w:hAnsi="Times New Roman" w:cs="Times New Roman"/>
          <w:bCs/>
          <w:szCs w:val="22"/>
        </w:rPr>
        <w:t>.</w:t>
      </w:r>
    </w:p>
    <w:p w:rsidR="000557BD" w:rsidRDefault="000557BD">
      <w:pPr>
        <w:spacing w:after="0" w:line="240" w:lineRule="auto"/>
        <w:rPr>
          <w:rFonts w:ascii="Times New Roman" w:hAnsi="Times New Roman" w:cstheme="minorBidi"/>
          <w:szCs w:val="22"/>
        </w:rPr>
      </w:pPr>
      <w:r>
        <w:rPr>
          <w:rFonts w:ascii="Times New Roman" w:hAnsi="Times New Roman" w:cstheme="minorBidi"/>
          <w:szCs w:val="22"/>
        </w:rPr>
        <w:br w:type="page"/>
      </w:r>
    </w:p>
    <w:p w:rsidR="00C70B52" w:rsidRPr="002262AB" w:rsidRDefault="00C70B52" w:rsidP="00EE6102">
      <w:pPr>
        <w:pStyle w:val="ListParagraph"/>
        <w:spacing w:line="240" w:lineRule="auto"/>
        <w:ind w:left="567" w:right="43" w:firstLine="0"/>
        <w:jc w:val="thaiDistribute"/>
        <w:rPr>
          <w:rFonts w:ascii="Times New Roman" w:hAnsi="Times New Roman" w:cs="Times New Roman"/>
          <w:i/>
          <w:iCs/>
          <w:sz w:val="22"/>
          <w:szCs w:val="22"/>
        </w:rPr>
      </w:pPr>
      <w:r w:rsidRPr="002262AB">
        <w:rPr>
          <w:rFonts w:ascii="Times New Roman" w:hAnsi="Times New Roman" w:cs="Times New Roman"/>
          <w:i/>
          <w:iCs/>
          <w:sz w:val="22"/>
          <w:szCs w:val="22"/>
        </w:rPr>
        <w:lastRenderedPageBreak/>
        <w:t>Reversals of impairment</w:t>
      </w:r>
    </w:p>
    <w:p w:rsidR="00C70B52" w:rsidRPr="002262AB" w:rsidRDefault="00C70B52" w:rsidP="00C70B52">
      <w:pPr>
        <w:spacing w:after="0" w:line="240" w:lineRule="atLeast"/>
        <w:ind w:left="540"/>
        <w:jc w:val="thaiDistribute"/>
        <w:rPr>
          <w:rFonts w:ascii="Times New Roman" w:hAnsi="Times New Roman" w:cs="Times New Roman"/>
          <w:i/>
          <w:iCs/>
          <w:szCs w:val="22"/>
        </w:rPr>
      </w:pPr>
    </w:p>
    <w:p w:rsidR="00C70B52" w:rsidRDefault="00C70B52" w:rsidP="00C70B52">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0557BD" w:rsidRPr="002262AB" w:rsidRDefault="000557BD" w:rsidP="00C70B52">
      <w:pPr>
        <w:spacing w:after="0" w:line="240" w:lineRule="atLeast"/>
        <w:ind w:left="540"/>
        <w:jc w:val="thaiDistribute"/>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Interest-bearing liabilities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D174BD" w:rsidRPr="002262AB" w:rsidRDefault="00965DBB" w:rsidP="009E0081">
      <w:pPr>
        <w:spacing w:after="0" w:line="240" w:lineRule="atLeast"/>
        <w:ind w:left="545" w:right="15" w:hanging="5"/>
        <w:jc w:val="thaiDistribute"/>
        <w:rPr>
          <w:rFonts w:ascii="Times New Roman" w:hAnsi="Times New Roman" w:cs="Times New Roman"/>
          <w:b/>
          <w:bCs/>
          <w:i/>
          <w:iCs/>
          <w:szCs w:val="22"/>
        </w:rPr>
      </w:pPr>
      <w:r w:rsidRPr="002262AB">
        <w:rPr>
          <w:rFonts w:ascii="Times New Roman" w:hAnsi="Times New Roman" w:cs="Times New Roman"/>
          <w:szCs w:val="22"/>
        </w:rPr>
        <w:t>Interest-bearing liabilities are recognized initially at cost less attributable transaction charges.  Subsequent to initial recognition, interest-bearing liabilities are stated at amortised cost with any difference between cost and redemption value being recognized in profit or loss over the period of the borrowings on an effective interest basis.</w:t>
      </w:r>
    </w:p>
    <w:p w:rsidR="00CF0D5D" w:rsidRPr="002262AB" w:rsidRDefault="00CF0D5D" w:rsidP="00CF0D5D">
      <w:pPr>
        <w:spacing w:after="0" w:line="240" w:lineRule="atLeast"/>
        <w:ind w:left="540" w:right="14"/>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Trade and other current payables</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965DBB">
      <w:pPr>
        <w:spacing w:after="0" w:line="240" w:lineRule="atLeast"/>
        <w:ind w:left="545" w:right="15" w:hanging="5"/>
        <w:rPr>
          <w:rFonts w:ascii="Times New Roman" w:hAnsi="Times New Roman" w:cs="Times New Roman"/>
          <w:szCs w:val="22"/>
        </w:rPr>
      </w:pPr>
      <w:r w:rsidRPr="002262AB">
        <w:rPr>
          <w:rFonts w:ascii="Times New Roman" w:hAnsi="Times New Roman" w:cs="Times New Roman"/>
          <w:szCs w:val="22"/>
        </w:rPr>
        <w:t>Trade and other current payables are stated at cost.</w:t>
      </w:r>
    </w:p>
    <w:p w:rsidR="00965DBB" w:rsidRPr="002262AB" w:rsidRDefault="00965DBB" w:rsidP="00965DBB">
      <w:pPr>
        <w:spacing w:after="0" w:line="240" w:lineRule="atLeast"/>
        <w:ind w:left="540" w:right="14"/>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Employee benefits</w:t>
      </w:r>
    </w:p>
    <w:p w:rsidR="00965DBB" w:rsidRPr="002262AB" w:rsidRDefault="00965DBB" w:rsidP="00965DBB">
      <w:pPr>
        <w:spacing w:after="0" w:line="240" w:lineRule="atLeast"/>
        <w:ind w:left="539" w:right="11"/>
        <w:jc w:val="both"/>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a)</w:t>
      </w:r>
      <w:r w:rsidRPr="002262AB">
        <w:rPr>
          <w:rFonts w:ascii="Times New Roman" w:hAnsi="Times New Roman" w:cs="Times New Roman"/>
          <w:i/>
          <w:iCs/>
          <w:szCs w:val="22"/>
        </w:rPr>
        <w:tab/>
        <w:t>Short-term employee benefits</w:t>
      </w:r>
    </w:p>
    <w:p w:rsidR="00965DBB" w:rsidRPr="002262AB" w:rsidRDefault="00965DBB" w:rsidP="00D15F9A">
      <w:pPr>
        <w:spacing w:after="0" w:line="240" w:lineRule="atLeast"/>
        <w:ind w:left="539" w:right="11" w:firstLine="312"/>
        <w:jc w:val="both"/>
        <w:rPr>
          <w:rFonts w:ascii="Times New Roman" w:hAnsi="Times New Roman" w:cs="Times New Roman"/>
          <w:szCs w:val="22"/>
        </w:rPr>
      </w:pPr>
    </w:p>
    <w:p w:rsidR="00965DBB" w:rsidRPr="002262AB" w:rsidRDefault="00965DBB" w:rsidP="009E0081">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965DBB" w:rsidRPr="002262AB" w:rsidRDefault="00965DBB" w:rsidP="00D15F9A">
      <w:pPr>
        <w:spacing w:after="0" w:line="240" w:lineRule="atLeast"/>
        <w:ind w:left="539" w:right="11" w:firstLine="312"/>
        <w:jc w:val="both"/>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b)</w:t>
      </w:r>
      <w:r w:rsidRPr="002262AB">
        <w:rPr>
          <w:rFonts w:ascii="Times New Roman" w:hAnsi="Times New Roman" w:cs="Times New Roman"/>
          <w:i/>
          <w:iCs/>
          <w:szCs w:val="22"/>
        </w:rPr>
        <w:tab/>
        <w:t>Post-employment benefits</w:t>
      </w:r>
    </w:p>
    <w:p w:rsidR="00965DBB" w:rsidRPr="002262AB" w:rsidRDefault="00965DBB" w:rsidP="00D15F9A">
      <w:pPr>
        <w:spacing w:after="0" w:line="240" w:lineRule="atLeast"/>
        <w:ind w:left="539" w:right="11" w:firstLine="312"/>
        <w:jc w:val="both"/>
        <w:rPr>
          <w:rFonts w:ascii="Times New Roman" w:hAnsi="Times New Roman" w:cs="Times New Roman"/>
          <w:szCs w:val="22"/>
        </w:rPr>
      </w:pPr>
    </w:p>
    <w:p w:rsidR="00965DBB" w:rsidRPr="002262AB" w:rsidRDefault="00965DBB" w:rsidP="009E0081">
      <w:pPr>
        <w:spacing w:after="0" w:line="240" w:lineRule="atLeast"/>
        <w:ind w:left="900" w:right="15" w:hanging="5"/>
        <w:jc w:val="thaiDistribute"/>
        <w:rPr>
          <w:rFonts w:ascii="Times New Roman" w:hAnsi="Times New Roman" w:cs="Times New Roman"/>
          <w:szCs w:val="22"/>
        </w:rPr>
      </w:pPr>
      <w:r w:rsidRPr="002262AB">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rsidR="00965DBB" w:rsidRPr="002262AB" w:rsidRDefault="00965DBB" w:rsidP="00965DBB">
      <w:pPr>
        <w:spacing w:after="0" w:line="240" w:lineRule="atLeast"/>
        <w:ind w:left="900" w:right="15" w:hanging="5"/>
        <w:jc w:val="both"/>
        <w:rPr>
          <w:rFonts w:ascii="Times New Roman" w:hAnsi="Times New Roman" w:cs="Times New Roman"/>
          <w:szCs w:val="22"/>
        </w:rPr>
      </w:pPr>
    </w:p>
    <w:p w:rsidR="00965DBB" w:rsidRPr="002262AB" w:rsidRDefault="00965DBB" w:rsidP="00E1511D">
      <w:pPr>
        <w:numPr>
          <w:ilvl w:val="0"/>
          <w:numId w:val="13"/>
        </w:numPr>
        <w:tabs>
          <w:tab w:val="left" w:pos="1276"/>
        </w:tabs>
        <w:spacing w:after="0" w:line="240" w:lineRule="atLeast"/>
        <w:ind w:right="15"/>
        <w:jc w:val="both"/>
        <w:rPr>
          <w:rFonts w:ascii="Times New Roman" w:hAnsi="Times New Roman" w:cs="Times New Roman"/>
          <w:i/>
          <w:iCs/>
          <w:szCs w:val="22"/>
        </w:rPr>
      </w:pPr>
      <w:r w:rsidRPr="002262AB">
        <w:rPr>
          <w:rFonts w:ascii="Times New Roman" w:hAnsi="Times New Roman" w:cs="Times New Roman"/>
          <w:i/>
          <w:iCs/>
          <w:szCs w:val="22"/>
        </w:rPr>
        <w:t>Defined contribution plan</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Pr="002262A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Obligations for contributions to defined contribution pension plans are recognized as an employee benefit expense in profit or loss in the periods during which services are rendered by employees.</w:t>
      </w:r>
    </w:p>
    <w:p w:rsidR="00965DBB" w:rsidRPr="002262AB" w:rsidRDefault="00965DBB" w:rsidP="00965DBB">
      <w:pPr>
        <w:spacing w:after="0" w:line="240" w:lineRule="atLeast"/>
        <w:ind w:left="1260" w:right="15" w:hanging="5"/>
        <w:jc w:val="both"/>
        <w:rPr>
          <w:rFonts w:ascii="Times New Roman" w:hAnsi="Times New Roman" w:cs="Times New Roman"/>
          <w:szCs w:val="22"/>
        </w:rPr>
      </w:pPr>
    </w:p>
    <w:p w:rsidR="00965DBB" w:rsidRPr="002262AB" w:rsidRDefault="00965DBB" w:rsidP="00965DBB">
      <w:pPr>
        <w:tabs>
          <w:tab w:val="left" w:pos="1276"/>
        </w:tabs>
        <w:spacing w:after="0" w:line="240" w:lineRule="atLeast"/>
        <w:ind w:left="900" w:right="15" w:hanging="5"/>
        <w:jc w:val="both"/>
        <w:rPr>
          <w:rFonts w:ascii="Times New Roman" w:hAnsi="Times New Roman" w:cs="Times New Roman"/>
          <w:i/>
          <w:iCs/>
          <w:szCs w:val="22"/>
        </w:rPr>
      </w:pPr>
      <w:r w:rsidRPr="002262AB">
        <w:rPr>
          <w:rFonts w:ascii="Times New Roman" w:hAnsi="Times New Roman" w:cs="Times New Roman"/>
          <w:i/>
          <w:iCs/>
          <w:szCs w:val="22"/>
        </w:rPr>
        <w:t>-</w:t>
      </w:r>
      <w:r w:rsidRPr="002262AB">
        <w:rPr>
          <w:rFonts w:ascii="Times New Roman" w:hAnsi="Times New Roman" w:cs="Times New Roman"/>
          <w:i/>
          <w:iCs/>
          <w:szCs w:val="22"/>
        </w:rPr>
        <w:tab/>
        <w:t>Defined benefit plan</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Pr="002262A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t>The Group’s/</w:t>
      </w:r>
      <w:r w:rsidR="00CF0D5D" w:rsidRPr="002262AB">
        <w:rPr>
          <w:rFonts w:ascii="Times New Roman" w:hAnsi="Times New Roman" w:cs="Times New Roman"/>
          <w:szCs w:val="22"/>
        </w:rPr>
        <w:t xml:space="preserve">the </w:t>
      </w:r>
      <w:r w:rsidRPr="002262AB">
        <w:rPr>
          <w:rFonts w:ascii="Times New Roman" w:hAnsi="Times New Roman" w:cs="Times New Roman"/>
          <w:szCs w:val="22"/>
        </w:rPr>
        <w:t>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w:t>
      </w:r>
      <w:r w:rsidR="00CF0D5D" w:rsidRPr="002262AB">
        <w:rPr>
          <w:rFonts w:ascii="Times New Roman" w:hAnsi="Times New Roman" w:cs="Times New Roman"/>
          <w:szCs w:val="22"/>
        </w:rPr>
        <w:t xml:space="preserve">the </w:t>
      </w:r>
      <w:r w:rsidRPr="002262AB">
        <w:rPr>
          <w:rFonts w:ascii="Times New Roman" w:hAnsi="Times New Roman" w:cs="Times New Roman"/>
          <w:szCs w:val="22"/>
        </w:rPr>
        <w:t xml:space="preserve">Company’s obligations and that are denominated in the same currency in which the benefits are expected to be paid.  The calculation is performed by an independent actuary using the Projected Unit Credit Method. </w:t>
      </w:r>
    </w:p>
    <w:p w:rsidR="00965DBB" w:rsidRPr="002262AB" w:rsidRDefault="00965DBB" w:rsidP="00965DBB">
      <w:pPr>
        <w:spacing w:after="0" w:line="240" w:lineRule="atLeast"/>
        <w:ind w:left="1276" w:right="15"/>
        <w:jc w:val="both"/>
        <w:rPr>
          <w:rFonts w:ascii="Times New Roman" w:hAnsi="Times New Roman" w:cs="Times New Roman"/>
          <w:szCs w:val="22"/>
        </w:rPr>
      </w:pPr>
    </w:p>
    <w:p w:rsidR="00965DBB" w:rsidRDefault="00965DBB" w:rsidP="009E0081">
      <w:pPr>
        <w:spacing w:after="0" w:line="240" w:lineRule="atLeast"/>
        <w:ind w:left="1260" w:right="15" w:hanging="5"/>
        <w:jc w:val="thaiDistribute"/>
        <w:rPr>
          <w:rFonts w:ascii="Times New Roman" w:hAnsi="Times New Roman" w:cs="Times New Roman"/>
          <w:szCs w:val="22"/>
        </w:rPr>
      </w:pPr>
      <w:r w:rsidRPr="002262AB">
        <w:rPr>
          <w:rFonts w:ascii="Times New Roman" w:hAnsi="Times New Roman" w:cs="Times New Roman"/>
          <w:szCs w:val="22"/>
        </w:rPr>
        <w:lastRenderedPageBreak/>
        <w:t>The Group/Company recognized immediately all actuarial gains or losses arising from defined benefit plans are recognized in other comprehensive income.</w:t>
      </w:r>
    </w:p>
    <w:p w:rsidR="00993D28" w:rsidRPr="002262AB" w:rsidRDefault="00993D28" w:rsidP="009E0081">
      <w:pPr>
        <w:spacing w:after="0" w:line="240" w:lineRule="atLeast"/>
        <w:ind w:left="1260" w:right="15" w:hanging="5"/>
        <w:jc w:val="thaiDistribute"/>
        <w:rPr>
          <w:rFonts w:ascii="Times New Roman" w:hAnsi="Times New Roman" w:cs="Times New Roman"/>
          <w:szCs w:val="22"/>
        </w:rPr>
      </w:pPr>
    </w:p>
    <w:p w:rsidR="00965DBB" w:rsidRPr="002262AB" w:rsidRDefault="00965DBB" w:rsidP="00965DBB">
      <w:pPr>
        <w:spacing w:after="0" w:line="240" w:lineRule="atLeast"/>
        <w:ind w:left="900" w:right="15" w:hanging="360"/>
        <w:jc w:val="both"/>
        <w:rPr>
          <w:rFonts w:ascii="Times New Roman" w:hAnsi="Times New Roman" w:cs="Times New Roman"/>
          <w:i/>
          <w:iCs/>
          <w:szCs w:val="22"/>
        </w:rPr>
      </w:pPr>
      <w:r w:rsidRPr="002262AB">
        <w:rPr>
          <w:rFonts w:ascii="Times New Roman" w:hAnsi="Times New Roman" w:cs="Times New Roman"/>
          <w:i/>
          <w:iCs/>
          <w:szCs w:val="22"/>
        </w:rPr>
        <w:t>c)</w:t>
      </w:r>
      <w:r w:rsidRPr="002262AB">
        <w:rPr>
          <w:rFonts w:ascii="Times New Roman" w:hAnsi="Times New Roman" w:cs="Times New Roman"/>
          <w:i/>
          <w:iCs/>
          <w:szCs w:val="22"/>
        </w:rPr>
        <w:tab/>
        <w:t>Other long-term employee benefits</w:t>
      </w:r>
    </w:p>
    <w:p w:rsidR="00965DBB" w:rsidRPr="002262AB" w:rsidRDefault="00965DBB" w:rsidP="00965DBB">
      <w:pPr>
        <w:spacing w:after="0" w:line="240" w:lineRule="atLeast"/>
        <w:ind w:left="938" w:right="15"/>
        <w:jc w:val="both"/>
        <w:rPr>
          <w:rFonts w:ascii="Times New Roman" w:hAnsi="Times New Roman" w:cs="Times New Roman"/>
          <w:szCs w:val="22"/>
        </w:rPr>
      </w:pPr>
    </w:p>
    <w:p w:rsidR="00965DBB" w:rsidRPr="002262AB" w:rsidRDefault="00965DBB" w:rsidP="009E0081">
      <w:pPr>
        <w:pStyle w:val="BodyText"/>
        <w:ind w:left="900" w:right="4"/>
        <w:rPr>
          <w:rFonts w:ascii="Times New Roman" w:hAnsi="Times New Roman" w:cs="Times New Roman"/>
          <w:sz w:val="22"/>
          <w:szCs w:val="22"/>
        </w:rPr>
      </w:pPr>
      <w:r w:rsidRPr="002262AB">
        <w:rPr>
          <w:rFonts w:ascii="Times New Roman" w:hAnsi="Times New Roman" w:cs="Times New Roman"/>
          <w:sz w:val="22"/>
          <w:szCs w:val="22"/>
        </w:rPr>
        <w:t>The Group’s/</w:t>
      </w:r>
      <w:r w:rsidR="00CF0D5D" w:rsidRPr="002262AB">
        <w:rPr>
          <w:rFonts w:ascii="Times New Roman" w:hAnsi="Times New Roman" w:cs="Times New Roman"/>
          <w:sz w:val="22"/>
          <w:szCs w:val="22"/>
        </w:rPr>
        <w:t xml:space="preserve">the </w:t>
      </w:r>
      <w:r w:rsidRPr="002262AB">
        <w:rPr>
          <w:rFonts w:ascii="Times New Roman" w:hAnsi="Times New Roman" w:cs="Times New Roman"/>
          <w:sz w:val="22"/>
          <w:szCs w:val="22"/>
        </w:rPr>
        <w:t>Company’s net obligation in respect of long-term employee benefits is the amount of future benefit that employees have earned in return for their service in the current and prior periods</w:t>
      </w:r>
      <w:r w:rsidRPr="002262AB">
        <w:rPr>
          <w:rFonts w:ascii="Times New Roman" w:hAnsi="Times New Roman" w:cs="Times New Roman"/>
          <w:sz w:val="22"/>
          <w:szCs w:val="22"/>
          <w:cs/>
        </w:rPr>
        <w:t xml:space="preserve"> </w:t>
      </w:r>
      <w:r w:rsidRPr="002262AB">
        <w:rPr>
          <w:rFonts w:ascii="Times New Roman" w:hAnsi="Times New Roman" w:cs="Times New Roman"/>
          <w:sz w:val="22"/>
          <w:szCs w:val="22"/>
        </w:rPr>
        <w:t>that benefit is discounted to determine its present value.  Remeasurements are recognized in profit or loss in the period in which they arise.</w:t>
      </w:r>
    </w:p>
    <w:p w:rsidR="00CF0D5D" w:rsidRPr="002262AB" w:rsidRDefault="00CF0D5D" w:rsidP="00CF0D5D">
      <w:pPr>
        <w:spacing w:after="0" w:line="240" w:lineRule="atLeast"/>
        <w:ind w:left="938" w:right="15"/>
        <w:jc w:val="both"/>
        <w:rPr>
          <w:rFonts w:ascii="Times New Roman" w:hAnsi="Times New Roman" w:cs="Times New Roman"/>
          <w:szCs w:val="22"/>
        </w:rPr>
      </w:pPr>
    </w:p>
    <w:p w:rsidR="00965DBB" w:rsidRPr="002262AB" w:rsidRDefault="00965DBB" w:rsidP="00965DBB">
      <w:pPr>
        <w:pStyle w:val="BodyText"/>
        <w:ind w:left="900" w:right="4" w:hanging="333"/>
        <w:jc w:val="both"/>
        <w:rPr>
          <w:rFonts w:ascii="Times New Roman" w:hAnsi="Times New Roman" w:cs="Times New Roman"/>
          <w:i/>
          <w:iCs/>
          <w:sz w:val="22"/>
          <w:szCs w:val="22"/>
        </w:rPr>
      </w:pPr>
      <w:r w:rsidRPr="002262AB">
        <w:rPr>
          <w:rFonts w:ascii="Times New Roman" w:hAnsi="Times New Roman" w:cs="Times New Roman"/>
          <w:i/>
          <w:iCs/>
          <w:sz w:val="22"/>
          <w:szCs w:val="22"/>
        </w:rPr>
        <w:t>d)</w:t>
      </w:r>
      <w:r w:rsidRPr="002262AB">
        <w:rPr>
          <w:rFonts w:ascii="Times New Roman" w:hAnsi="Times New Roman" w:cs="Times New Roman"/>
          <w:i/>
          <w:iCs/>
          <w:sz w:val="22"/>
          <w:szCs w:val="22"/>
        </w:rPr>
        <w:tab/>
        <w:t>Termination benefits</w:t>
      </w:r>
    </w:p>
    <w:p w:rsidR="00965DBB" w:rsidRPr="002262AB" w:rsidRDefault="00965DBB" w:rsidP="00965DBB">
      <w:pPr>
        <w:spacing w:after="0" w:line="240" w:lineRule="atLeast"/>
        <w:ind w:left="938" w:right="15"/>
        <w:jc w:val="both"/>
        <w:rPr>
          <w:rFonts w:ascii="Times New Roman" w:hAnsi="Times New Roman" w:cs="Times New Roman"/>
          <w:szCs w:val="22"/>
        </w:rPr>
      </w:pPr>
    </w:p>
    <w:p w:rsidR="00A46DB1" w:rsidRPr="002262AB" w:rsidRDefault="00965DBB" w:rsidP="009E0081">
      <w:pPr>
        <w:pStyle w:val="BodyText"/>
        <w:ind w:left="900" w:right="4"/>
        <w:rPr>
          <w:rFonts w:ascii="Times New Roman" w:hAnsi="Times New Roman" w:cs="Times New Roman"/>
          <w:b/>
          <w:bCs/>
          <w:i/>
          <w:iCs/>
          <w:sz w:val="22"/>
          <w:szCs w:val="22"/>
        </w:rPr>
      </w:pPr>
      <w:r w:rsidRPr="002262AB">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rsidR="00A46DB1" w:rsidRPr="002262AB" w:rsidRDefault="00A46DB1" w:rsidP="008D1433">
      <w:pPr>
        <w:spacing w:after="0" w:line="200" w:lineRule="exact"/>
        <w:ind w:left="936" w:right="17"/>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Cs w:val="22"/>
        </w:rPr>
      </w:pPr>
      <w:r w:rsidRPr="002262AB">
        <w:rPr>
          <w:rFonts w:ascii="Times New Roman" w:hAnsi="Times New Roman" w:cs="Times New Roman"/>
          <w:b/>
          <w:bCs/>
          <w:i/>
          <w:iCs/>
          <w:sz w:val="22"/>
          <w:szCs w:val="22"/>
        </w:rPr>
        <w:t>Provision</w:t>
      </w:r>
      <w:r w:rsidR="00030B66" w:rsidRPr="002262AB">
        <w:rPr>
          <w:rFonts w:ascii="Times New Roman" w:hAnsi="Times New Roman" w:cs="Times New Roman"/>
          <w:b/>
          <w:bCs/>
          <w:i/>
          <w:iCs/>
          <w:sz w:val="22"/>
          <w:szCs w:val="18"/>
        </w:rPr>
        <w:t>s</w:t>
      </w:r>
    </w:p>
    <w:p w:rsidR="00965DBB" w:rsidRPr="002262AB" w:rsidRDefault="00965DBB" w:rsidP="00965DBB">
      <w:pPr>
        <w:spacing w:after="0" w:line="240" w:lineRule="atLeast"/>
        <w:ind w:left="544" w:right="45"/>
        <w:jc w:val="both"/>
        <w:rPr>
          <w:rFonts w:ascii="Times New Roman" w:hAnsi="Times New Roman" w:cs="Times New Roman"/>
          <w:szCs w:val="22"/>
        </w:rPr>
      </w:pPr>
    </w:p>
    <w:p w:rsidR="0041363D" w:rsidRDefault="00965DBB" w:rsidP="008D1433">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A provision is recognized if, as a result of past event, the Group/Company has a present legal or constructive obligation that can be estimate reliably, and it is probable that an outflow of economic benefits will be requ</w:t>
      </w:r>
      <w:r w:rsidR="00CF0D5D" w:rsidRPr="002262AB">
        <w:rPr>
          <w:rFonts w:ascii="Times New Roman" w:hAnsi="Times New Roman" w:cs="Times New Roman"/>
          <w:szCs w:val="22"/>
        </w:rPr>
        <w:t>ired to settle the obligation.</w:t>
      </w:r>
    </w:p>
    <w:p w:rsidR="0041363D" w:rsidRDefault="0041363D" w:rsidP="008D1433">
      <w:pPr>
        <w:spacing w:after="0" w:line="240" w:lineRule="atLeast"/>
        <w:ind w:left="545" w:right="15" w:hanging="5"/>
        <w:jc w:val="thaiDistribute"/>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Revenue</w:t>
      </w:r>
    </w:p>
    <w:p w:rsidR="00965DBB" w:rsidRPr="002262AB" w:rsidRDefault="00965DBB" w:rsidP="00965DBB">
      <w:pPr>
        <w:spacing w:after="0" w:line="240" w:lineRule="atLeast"/>
        <w:ind w:left="544" w:right="45"/>
        <w:jc w:val="both"/>
        <w:rPr>
          <w:rFonts w:ascii="Times New Roman" w:hAnsi="Times New Roman" w:cs="Times New Roman"/>
          <w:szCs w:val="22"/>
        </w:rPr>
      </w:pP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Revenue is recognized when a customer obtains control of the goods or services in </w:t>
      </w:r>
      <w:r w:rsidR="00D779A0" w:rsidRPr="002262AB">
        <w:rPr>
          <w:rFonts w:ascii="Times New Roman" w:hAnsi="Times New Roman" w:cs="Times New Roman"/>
          <w:szCs w:val="22"/>
        </w:rPr>
        <w:t xml:space="preserve">an amount that reflects the consideration to which </w:t>
      </w:r>
      <w:r w:rsidR="00D779A0" w:rsidRPr="002262AB">
        <w:rPr>
          <w:rFonts w:ascii="Times New Roman" w:hAnsi="Times New Roman" w:cs="Times New Roman"/>
          <w:color w:val="000000"/>
          <w:szCs w:val="22"/>
        </w:rPr>
        <w:t xml:space="preserve">the Group/Company </w:t>
      </w:r>
      <w:r w:rsidR="00D779A0" w:rsidRPr="002262AB">
        <w:rPr>
          <w:rFonts w:ascii="Times New Roman" w:hAnsi="Times New Roman" w:cs="Times New Roman"/>
          <w:szCs w:val="22"/>
        </w:rPr>
        <w:t>expects to be entitled, excluding those amounts collected on behalf of third parties,</w:t>
      </w:r>
      <w:r w:rsidR="005C373B">
        <w:rPr>
          <w:rFonts w:ascii="Times New Roman" w:hAnsi="Times New Roman" w:cstheme="minorBidi" w:hint="cs"/>
          <w:szCs w:val="22"/>
          <w:cs/>
        </w:rPr>
        <w:t xml:space="preserve"> </w:t>
      </w:r>
      <w:r w:rsidR="00D779A0" w:rsidRPr="002262AB">
        <w:rPr>
          <w:rFonts w:ascii="Times New Roman" w:hAnsi="Times New Roman" w:cs="Times New Roman"/>
          <w:szCs w:val="22"/>
        </w:rPr>
        <w:t>values</w:t>
      </w:r>
      <w:r w:rsidRPr="002262AB">
        <w:rPr>
          <w:rFonts w:ascii="Times New Roman" w:hAnsi="Times New Roman" w:cs="Times New Roman"/>
          <w:szCs w:val="22"/>
        </w:rPr>
        <w:t xml:space="preserve"> added tax or other sales taxes and is after deduction of any trade discounts and volume rebates.</w:t>
      </w:r>
    </w:p>
    <w:p w:rsidR="00493CAB" w:rsidRPr="002262AB" w:rsidRDefault="00493CAB" w:rsidP="00493CAB">
      <w:pPr>
        <w:spacing w:after="0" w:line="240" w:lineRule="atLeast"/>
        <w:ind w:left="545" w:right="15" w:hanging="5"/>
        <w:jc w:val="both"/>
        <w:rPr>
          <w:rFonts w:ascii="Times New Roman" w:hAnsi="Times New Roman" w:cs="Times New Roman"/>
          <w:i/>
          <w:iCs/>
          <w:szCs w:val="22"/>
        </w:rPr>
      </w:pPr>
    </w:p>
    <w:p w:rsidR="00493CAB" w:rsidRPr="002262AB" w:rsidRDefault="00493CAB" w:rsidP="00493CAB">
      <w:pPr>
        <w:spacing w:after="0" w:line="240" w:lineRule="atLeast"/>
        <w:ind w:left="545" w:right="15" w:hanging="5"/>
        <w:jc w:val="both"/>
        <w:rPr>
          <w:rFonts w:ascii="Times New Roman" w:hAnsi="Times New Roman" w:cs="Times New Roman"/>
          <w:i/>
          <w:iCs/>
          <w:szCs w:val="22"/>
        </w:rPr>
      </w:pPr>
      <w:r w:rsidRPr="002262AB">
        <w:rPr>
          <w:rFonts w:ascii="Times New Roman" w:hAnsi="Times New Roman" w:cs="Times New Roman"/>
          <w:i/>
          <w:iCs/>
          <w:szCs w:val="22"/>
        </w:rPr>
        <w:t>Sale of goods and rendering of services</w:t>
      </w:r>
    </w:p>
    <w:p w:rsidR="00493CAB" w:rsidRPr="002262AB" w:rsidRDefault="00493CAB" w:rsidP="00493CAB">
      <w:pPr>
        <w:spacing w:after="0" w:line="240" w:lineRule="atLeast"/>
        <w:ind w:left="516" w:right="43"/>
        <w:jc w:val="thaiDistribute"/>
        <w:rPr>
          <w:rFonts w:ascii="Times New Roman" w:hAnsi="Times New Roman" w:cs="Times New Roman"/>
          <w:spacing w:val="-4"/>
          <w:szCs w:val="22"/>
          <w:lang w:val="en-GB"/>
        </w:rPr>
      </w:pPr>
    </w:p>
    <w:p w:rsidR="00493CAB" w:rsidRDefault="00493CAB" w:rsidP="009E0081">
      <w:pPr>
        <w:spacing w:after="0" w:line="240" w:lineRule="atLeast"/>
        <w:ind w:left="545" w:right="15" w:hanging="5"/>
        <w:jc w:val="thaiDistribute"/>
        <w:rPr>
          <w:rFonts w:ascii="Times New Roman" w:hAnsi="Times New Roman" w:cs="Times New Roman"/>
          <w:i/>
          <w:iCs/>
          <w:szCs w:val="22"/>
        </w:rPr>
      </w:pPr>
      <w:r w:rsidRPr="002262AB">
        <w:rPr>
          <w:rFonts w:ascii="Times New Roman" w:hAnsi="Times New Roman" w:cs="Times New Roman"/>
          <w:szCs w:val="22"/>
        </w:rPr>
        <w:t xml:space="preserve">Revenue from sales of goods is recognized when a customer obtains control of the goods, </w:t>
      </w:r>
      <w:r w:rsidRPr="002262AB">
        <w:rPr>
          <w:rFonts w:ascii="Times New Roman" w:eastAsia="Calibri" w:hAnsi="Times New Roman" w:cs="Times New Roman"/>
          <w:szCs w:val="22"/>
        </w:rPr>
        <w:t xml:space="preserve">generally on delivery of the goods to the customers. </w:t>
      </w:r>
      <w:r w:rsidR="00CF0D5D" w:rsidRPr="002262AB">
        <w:rPr>
          <w:rFonts w:ascii="Times New Roman" w:eastAsia="Calibri" w:hAnsi="Times New Roman" w:cs="Times New Roman"/>
          <w:szCs w:val="22"/>
        </w:rPr>
        <w:t xml:space="preserve"> </w:t>
      </w:r>
      <w:r w:rsidRPr="002262AB">
        <w:rPr>
          <w:rFonts w:ascii="Times New Roman" w:eastAsia="Calibri" w:hAnsi="Times New Roman" w:cs="Times New Roman"/>
          <w:szCs w:val="22"/>
        </w:rPr>
        <w:t xml:space="preserve">For contracts that permit the customers to return the goods, </w:t>
      </w:r>
      <w:r w:rsidRPr="002262AB">
        <w:rPr>
          <w:rFonts w:ascii="Times New Roman" w:hAnsi="Times New Roman" w:cs="Times New Roman"/>
          <w:szCs w:val="22"/>
        </w:rPr>
        <w:t>revenue is recognized to the extent that it is highly probable that a significant reversal in the amount of</w:t>
      </w:r>
      <w:r w:rsidRPr="002262AB">
        <w:rPr>
          <w:rFonts w:ascii="Times New Roman" w:eastAsia="Calibri" w:hAnsi="Times New Roman" w:cs="Times New Roman"/>
          <w:szCs w:val="22"/>
        </w:rPr>
        <w:t xml:space="preserve"> cumulative revenue recognized will not occur.  Therefore, the amount of revenue recognized is </w:t>
      </w:r>
      <w:r w:rsidRPr="002262AB">
        <w:rPr>
          <w:rFonts w:ascii="Times New Roman" w:hAnsi="Times New Roman" w:cs="Times New Roman"/>
          <w:szCs w:val="22"/>
        </w:rPr>
        <w:t>adjusted for estimated returns, which are estimated based on the historical data</w:t>
      </w:r>
      <w:r w:rsidRPr="002262AB">
        <w:rPr>
          <w:rFonts w:ascii="Times New Roman" w:hAnsi="Times New Roman" w:cs="Times New Roman"/>
          <w:i/>
          <w:iCs/>
          <w:szCs w:val="22"/>
        </w:rPr>
        <w:t>.</w:t>
      </w:r>
    </w:p>
    <w:p w:rsidR="00E064C7" w:rsidRPr="00760C8C" w:rsidRDefault="00E064C7" w:rsidP="00760C8C">
      <w:pPr>
        <w:spacing w:after="0" w:line="240" w:lineRule="atLeast"/>
        <w:ind w:left="545" w:right="15" w:hanging="5"/>
        <w:jc w:val="both"/>
        <w:rPr>
          <w:rFonts w:ascii="Times New Roman" w:hAnsi="Times New Roman" w:cs="Times New Roman"/>
          <w:i/>
          <w:iCs/>
          <w:szCs w:val="22"/>
        </w:rPr>
      </w:pPr>
    </w:p>
    <w:p w:rsidR="006C5F2A" w:rsidRPr="00760C8C" w:rsidRDefault="006C5F2A" w:rsidP="00760C8C">
      <w:pPr>
        <w:spacing w:after="0" w:line="240" w:lineRule="atLeast"/>
        <w:ind w:left="545" w:right="15" w:hanging="5"/>
        <w:jc w:val="both"/>
        <w:rPr>
          <w:rFonts w:ascii="Times New Roman" w:hAnsi="Times New Roman" w:cs="Times New Roman"/>
          <w:i/>
          <w:iCs/>
          <w:szCs w:val="22"/>
        </w:rPr>
      </w:pPr>
      <w:r w:rsidRPr="00760C8C">
        <w:rPr>
          <w:rFonts w:ascii="Times New Roman" w:hAnsi="Times New Roman" w:cs="Times New Roman"/>
          <w:i/>
          <w:iCs/>
          <w:szCs w:val="22"/>
        </w:rPr>
        <w:t>Contract balance</w:t>
      </w:r>
      <w:r w:rsidR="00760C8C">
        <w:rPr>
          <w:rFonts w:ascii="Times New Roman" w:hAnsi="Times New Roman" w:cs="Times New Roman"/>
          <w:i/>
          <w:iCs/>
          <w:szCs w:val="22"/>
        </w:rPr>
        <w:t>s</w:t>
      </w:r>
    </w:p>
    <w:p w:rsidR="006C5F2A" w:rsidRPr="00760C8C" w:rsidRDefault="006C5F2A" w:rsidP="00760C8C">
      <w:pPr>
        <w:spacing w:after="0" w:line="240" w:lineRule="atLeast"/>
        <w:ind w:left="545" w:right="15" w:hanging="5"/>
        <w:jc w:val="both"/>
        <w:rPr>
          <w:rFonts w:ascii="Times New Roman" w:hAnsi="Times New Roman" w:cs="Times New Roman"/>
          <w:i/>
          <w:iCs/>
          <w:szCs w:val="22"/>
          <w:cs/>
        </w:rPr>
      </w:pPr>
    </w:p>
    <w:p w:rsidR="006C5F2A" w:rsidRPr="002C7C23" w:rsidRDefault="00760C8C" w:rsidP="006C5F2A">
      <w:pPr>
        <w:pStyle w:val="BodyText"/>
        <w:tabs>
          <w:tab w:val="left" w:pos="9498"/>
        </w:tabs>
        <w:ind w:left="567" w:right="-54"/>
        <w:rPr>
          <w:rFonts w:ascii="Times New Roman" w:eastAsia="Times New Roman" w:hAnsi="Times New Roman" w:cs="Times New Roman"/>
          <w:sz w:val="22"/>
          <w:szCs w:val="22"/>
        </w:rPr>
      </w:pPr>
      <w:r w:rsidRPr="002C7C23">
        <w:rPr>
          <w:rFonts w:ascii="Times New Roman" w:eastAsia="Times New Roman" w:hAnsi="Times New Roman" w:cs="Times New Roman"/>
          <w:sz w:val="22"/>
          <w:szCs w:val="22"/>
        </w:rPr>
        <w:t>C</w:t>
      </w:r>
      <w:r w:rsidR="006C5F2A" w:rsidRPr="002C7C23">
        <w:rPr>
          <w:rFonts w:ascii="Times New Roman" w:eastAsia="Times New Roman" w:hAnsi="Times New Roman" w:cs="Times New Roman"/>
          <w:sz w:val="22"/>
          <w:szCs w:val="22"/>
        </w:rPr>
        <w:t>ontract asset</w:t>
      </w:r>
      <w:r w:rsidRPr="002C7C23">
        <w:rPr>
          <w:rFonts w:ascii="Times New Roman" w:eastAsia="Times New Roman" w:hAnsi="Times New Roman" w:cs="Times New Roman"/>
          <w:sz w:val="22"/>
          <w:szCs w:val="22"/>
        </w:rPr>
        <w:t>s are</w:t>
      </w:r>
      <w:r w:rsidR="006C5F2A" w:rsidRPr="002C7C23">
        <w:rPr>
          <w:rFonts w:ascii="Times New Roman" w:eastAsia="Times New Roman" w:hAnsi="Times New Roman" w:cs="Times New Roman"/>
          <w:sz w:val="22"/>
          <w:szCs w:val="22"/>
        </w:rPr>
        <w:t xml:space="preserve"> recognized when the Group/Company recognizes the revenue </w:t>
      </w:r>
      <w:r w:rsidRPr="002C7C23">
        <w:rPr>
          <w:rFonts w:ascii="Times New Roman" w:eastAsia="Times New Roman" w:hAnsi="Times New Roman" w:cs="Times New Roman"/>
          <w:sz w:val="22"/>
          <w:szCs w:val="22"/>
        </w:rPr>
        <w:t xml:space="preserve">before it has an </w:t>
      </w:r>
      <w:r w:rsidR="006C5F2A" w:rsidRPr="002C7C23">
        <w:rPr>
          <w:rFonts w:ascii="Times New Roman" w:eastAsia="Times New Roman" w:hAnsi="Times New Roman" w:cs="Times New Roman"/>
          <w:sz w:val="22"/>
          <w:szCs w:val="22"/>
        </w:rPr>
        <w:t xml:space="preserve">unconditional right to receive consideration. </w:t>
      </w:r>
      <w:r w:rsidRPr="002C7C23">
        <w:rPr>
          <w:rFonts w:ascii="Times New Roman" w:eastAsia="Times New Roman" w:hAnsi="Times New Roman" w:cs="Times New Roman"/>
          <w:sz w:val="22"/>
          <w:szCs w:val="22"/>
        </w:rPr>
        <w:t>The</w:t>
      </w:r>
      <w:r w:rsidR="006C5F2A" w:rsidRPr="002C7C23">
        <w:rPr>
          <w:rFonts w:ascii="Times New Roman" w:eastAsia="Times New Roman" w:hAnsi="Times New Roman" w:cs="Times New Roman"/>
          <w:sz w:val="22"/>
          <w:szCs w:val="22"/>
        </w:rPr>
        <w:t xml:space="preserve"> contract asset</w:t>
      </w:r>
      <w:r w:rsidRPr="002C7C23">
        <w:rPr>
          <w:rFonts w:ascii="Times New Roman" w:eastAsia="Times New Roman" w:hAnsi="Times New Roman" w:cs="Times New Roman"/>
          <w:sz w:val="22"/>
          <w:szCs w:val="22"/>
        </w:rPr>
        <w:t>s are</w:t>
      </w:r>
      <w:r w:rsidR="006C5F2A" w:rsidRPr="002C7C23">
        <w:rPr>
          <w:rFonts w:ascii="Times New Roman" w:eastAsia="Times New Roman" w:hAnsi="Times New Roman" w:cs="Times New Roman"/>
          <w:sz w:val="22"/>
          <w:szCs w:val="22"/>
        </w:rPr>
        <w:t xml:space="preserve"> measured at the amount of consideration </w:t>
      </w:r>
      <w:r w:rsidRPr="002C7C23">
        <w:rPr>
          <w:rFonts w:ascii="Times New Roman" w:eastAsia="Times New Roman" w:hAnsi="Times New Roman" w:cs="Times New Roman"/>
          <w:sz w:val="22"/>
          <w:szCs w:val="22"/>
        </w:rPr>
        <w:t xml:space="preserve">that </w:t>
      </w:r>
      <w:r w:rsidR="006C5F2A" w:rsidRPr="002C7C23">
        <w:rPr>
          <w:rFonts w:ascii="Times New Roman" w:eastAsia="Times New Roman" w:hAnsi="Times New Roman" w:cs="Times New Roman"/>
          <w:sz w:val="22"/>
          <w:szCs w:val="22"/>
        </w:rPr>
        <w:t xml:space="preserve">the Group/Company </w:t>
      </w:r>
      <w:r w:rsidR="00795247" w:rsidRPr="002C7C23">
        <w:rPr>
          <w:rFonts w:ascii="Times New Roman" w:eastAsia="Times New Roman" w:hAnsi="Times New Roman" w:cs="Times New Roman"/>
          <w:sz w:val="22"/>
          <w:szCs w:val="22"/>
        </w:rPr>
        <w:t>is e</w:t>
      </w:r>
      <w:r w:rsidRPr="002C7C23">
        <w:rPr>
          <w:rFonts w:ascii="Times New Roman" w:eastAsia="Times New Roman" w:hAnsi="Times New Roman" w:cs="Times New Roman"/>
          <w:sz w:val="22"/>
          <w:szCs w:val="22"/>
        </w:rPr>
        <w:t xml:space="preserve">ntitled to, </w:t>
      </w:r>
      <w:r w:rsidR="006C5F2A" w:rsidRPr="002C7C23">
        <w:rPr>
          <w:rFonts w:ascii="Times New Roman" w:eastAsia="Times New Roman" w:hAnsi="Times New Roman" w:cs="Times New Roman"/>
          <w:sz w:val="22"/>
          <w:szCs w:val="22"/>
        </w:rPr>
        <w:t>less allowance for expec</w:t>
      </w:r>
      <w:r w:rsidRPr="002C7C23">
        <w:rPr>
          <w:rFonts w:ascii="Times New Roman" w:eastAsia="Times New Roman" w:hAnsi="Times New Roman" w:cs="Times New Roman"/>
          <w:sz w:val="22"/>
          <w:szCs w:val="22"/>
        </w:rPr>
        <w:t>ted credit losses. A c</w:t>
      </w:r>
      <w:r w:rsidR="006C5F2A" w:rsidRPr="002C7C23">
        <w:rPr>
          <w:rFonts w:ascii="Times New Roman" w:eastAsia="Times New Roman" w:hAnsi="Times New Roman" w:cs="Times New Roman"/>
          <w:sz w:val="22"/>
          <w:szCs w:val="22"/>
        </w:rPr>
        <w:t>ontract asset</w:t>
      </w:r>
      <w:r w:rsidRPr="002C7C23">
        <w:rPr>
          <w:rFonts w:ascii="Times New Roman" w:eastAsia="Times New Roman" w:hAnsi="Times New Roman" w:cs="Times New Roman"/>
          <w:sz w:val="22"/>
          <w:szCs w:val="22"/>
        </w:rPr>
        <w:t xml:space="preserve">s are </w:t>
      </w:r>
      <w:r w:rsidR="006C5F2A" w:rsidRPr="002C7C23">
        <w:rPr>
          <w:rFonts w:ascii="Times New Roman" w:eastAsia="Times New Roman" w:hAnsi="Times New Roman" w:cs="Times New Roman"/>
          <w:sz w:val="22"/>
          <w:szCs w:val="22"/>
        </w:rPr>
        <w:t>classified as trade accounts receivable</w:t>
      </w:r>
      <w:r w:rsidRPr="002C7C23">
        <w:rPr>
          <w:rFonts w:ascii="Times New Roman" w:eastAsia="Times New Roman" w:hAnsi="Times New Roman" w:cs="Times New Roman"/>
          <w:sz w:val="22"/>
          <w:szCs w:val="22"/>
        </w:rPr>
        <w:t>s</w:t>
      </w:r>
      <w:r w:rsidR="006C5F2A" w:rsidRPr="002C7C23">
        <w:rPr>
          <w:rFonts w:ascii="Times New Roman" w:eastAsia="Times New Roman" w:hAnsi="Times New Roman" w:cs="Times New Roman"/>
          <w:sz w:val="22"/>
          <w:szCs w:val="22"/>
        </w:rPr>
        <w:t xml:space="preserve"> when the Group/Company has an unconditional right to receive consideration.</w:t>
      </w:r>
    </w:p>
    <w:p w:rsidR="006C5F2A" w:rsidRPr="002C7C23" w:rsidRDefault="006C5F2A" w:rsidP="00E064C7">
      <w:pPr>
        <w:pStyle w:val="BodyText"/>
        <w:ind w:left="567"/>
        <w:rPr>
          <w:rFonts w:hAnsi="Angsana New"/>
          <w:iCs/>
          <w:sz w:val="20"/>
        </w:rPr>
      </w:pPr>
    </w:p>
    <w:p w:rsidR="006C5F2A" w:rsidRPr="002C7C23" w:rsidRDefault="00760C8C" w:rsidP="00993D28">
      <w:pPr>
        <w:pStyle w:val="BodyText"/>
        <w:tabs>
          <w:tab w:val="left" w:pos="9498"/>
        </w:tabs>
        <w:ind w:left="567" w:right="-54"/>
        <w:rPr>
          <w:rFonts w:ascii="Times New Roman" w:eastAsia="Times New Roman" w:hAnsi="Times New Roman" w:cs="Times New Roman"/>
          <w:sz w:val="22"/>
          <w:szCs w:val="22"/>
        </w:rPr>
      </w:pPr>
      <w:r w:rsidRPr="002C7C23">
        <w:rPr>
          <w:rFonts w:ascii="Times New Roman" w:eastAsia="Times New Roman" w:hAnsi="Times New Roman" w:cs="Times New Roman"/>
          <w:sz w:val="22"/>
          <w:szCs w:val="22"/>
        </w:rPr>
        <w:t>Contract liabilities are</w:t>
      </w:r>
      <w:r w:rsidR="006C5F2A" w:rsidRPr="002C7C23">
        <w:rPr>
          <w:rFonts w:ascii="Times New Roman" w:eastAsia="Times New Roman" w:hAnsi="Times New Roman" w:cs="Times New Roman"/>
          <w:sz w:val="22"/>
          <w:szCs w:val="22"/>
        </w:rPr>
        <w:t xml:space="preserve"> the obligation to transfer good</w:t>
      </w:r>
      <w:r w:rsidRPr="002C7C23">
        <w:rPr>
          <w:rFonts w:ascii="Times New Roman" w:eastAsia="Times New Roman" w:hAnsi="Times New Roman" w:cs="Times New Roman"/>
          <w:sz w:val="22"/>
          <w:szCs w:val="22"/>
        </w:rPr>
        <w:t>s or services to the customer. The</w:t>
      </w:r>
      <w:r w:rsidR="006C5F2A" w:rsidRPr="002C7C23">
        <w:rPr>
          <w:rFonts w:ascii="Times New Roman" w:eastAsia="Times New Roman" w:hAnsi="Times New Roman" w:cs="Times New Roman"/>
          <w:sz w:val="22"/>
          <w:szCs w:val="22"/>
        </w:rPr>
        <w:t xml:space="preserve"> contract l</w:t>
      </w:r>
      <w:r w:rsidRPr="002C7C23">
        <w:rPr>
          <w:rFonts w:ascii="Times New Roman" w:eastAsia="Times New Roman" w:hAnsi="Times New Roman" w:cs="Times New Roman"/>
          <w:sz w:val="22"/>
          <w:szCs w:val="22"/>
        </w:rPr>
        <w:t>iabilities are</w:t>
      </w:r>
      <w:r w:rsidR="002E34AE" w:rsidRPr="002C7C23">
        <w:rPr>
          <w:rFonts w:ascii="Times New Roman" w:eastAsia="Times New Roman" w:hAnsi="Times New Roman" w:cs="Times New Roman"/>
          <w:sz w:val="22"/>
          <w:szCs w:val="22"/>
        </w:rPr>
        <w:t xml:space="preserve"> recognized when the Group/</w:t>
      </w:r>
      <w:r w:rsidR="006C5F2A" w:rsidRPr="002C7C23">
        <w:rPr>
          <w:rFonts w:ascii="Times New Roman" w:eastAsia="Times New Roman" w:hAnsi="Times New Roman" w:cs="Times New Roman"/>
          <w:sz w:val="22"/>
          <w:szCs w:val="22"/>
        </w:rPr>
        <w:t>Company receives or has an unconditional right to re</w:t>
      </w:r>
      <w:r w:rsidR="002E34AE" w:rsidRPr="002C7C23">
        <w:rPr>
          <w:rFonts w:ascii="Times New Roman" w:eastAsia="Times New Roman" w:hAnsi="Times New Roman" w:cs="Times New Roman"/>
          <w:sz w:val="22"/>
          <w:szCs w:val="22"/>
        </w:rPr>
        <w:t>ce</w:t>
      </w:r>
      <w:r w:rsidR="006C5F2A" w:rsidRPr="002C7C23">
        <w:rPr>
          <w:rFonts w:ascii="Times New Roman" w:eastAsia="Times New Roman" w:hAnsi="Times New Roman" w:cs="Times New Roman"/>
          <w:sz w:val="22"/>
          <w:szCs w:val="22"/>
        </w:rPr>
        <w:t>ive non-refundable consideration from the customer before the Goup/Company recognizes the related revenue.</w:t>
      </w:r>
    </w:p>
    <w:p w:rsidR="00E064C7" w:rsidRDefault="00E064C7" w:rsidP="00E064C7">
      <w:pPr>
        <w:pStyle w:val="BodyText"/>
        <w:ind w:left="567"/>
        <w:rPr>
          <w:rFonts w:hAnsi="Angsana New"/>
          <w:spacing w:val="2"/>
          <w:sz w:val="20"/>
        </w:rPr>
      </w:pPr>
    </w:p>
    <w:p w:rsidR="00225FA8" w:rsidRDefault="00225FA8">
      <w:pPr>
        <w:spacing w:after="0" w:line="240" w:lineRule="auto"/>
        <w:rPr>
          <w:rFonts w:ascii="Times New Roman" w:hAnsi="Times New Roman" w:cs="Times New Roman"/>
          <w:i/>
          <w:iCs/>
          <w:szCs w:val="22"/>
          <w:cs/>
        </w:rPr>
      </w:pPr>
      <w:r>
        <w:rPr>
          <w:rFonts w:ascii="Times New Roman" w:hAnsi="Times New Roman" w:cs="Angsana New"/>
          <w:i/>
          <w:iCs/>
          <w:szCs w:val="22"/>
          <w:cs/>
        </w:rPr>
        <w:br w:type="page"/>
      </w:r>
    </w:p>
    <w:p w:rsidR="00965DBB" w:rsidRPr="002262AB" w:rsidRDefault="00965DBB" w:rsidP="00965DBB">
      <w:pPr>
        <w:spacing w:after="0" w:line="240" w:lineRule="atLeast"/>
        <w:ind w:left="545" w:right="15" w:hanging="5"/>
        <w:jc w:val="both"/>
        <w:rPr>
          <w:rFonts w:ascii="Times New Roman" w:hAnsi="Times New Roman" w:cs="Times New Roman"/>
          <w:b/>
          <w:bCs/>
          <w:szCs w:val="22"/>
        </w:rPr>
      </w:pPr>
      <w:r w:rsidRPr="002262AB">
        <w:rPr>
          <w:rFonts w:ascii="Times New Roman" w:hAnsi="Times New Roman" w:cs="Times New Roman"/>
          <w:b/>
          <w:bCs/>
          <w:szCs w:val="22"/>
          <w:lang w:val="en-GB"/>
        </w:rPr>
        <w:lastRenderedPageBreak/>
        <w:t xml:space="preserve">Revenue from </w:t>
      </w:r>
      <w:r w:rsidRPr="002262AB">
        <w:rPr>
          <w:rFonts w:ascii="Times New Roman" w:hAnsi="Times New Roman" w:cs="Times New Roman"/>
          <w:b/>
          <w:bCs/>
          <w:szCs w:val="22"/>
        </w:rPr>
        <w:t>investment</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Revenue from investme</w:t>
      </w:r>
      <w:r w:rsidR="009676DB" w:rsidRPr="002262AB">
        <w:rPr>
          <w:rFonts w:ascii="Times New Roman" w:hAnsi="Times New Roman" w:cs="Times New Roman"/>
          <w:szCs w:val="22"/>
        </w:rPr>
        <w:t>nts comprises of rental income and</w:t>
      </w:r>
      <w:r w:rsidRPr="002262AB">
        <w:rPr>
          <w:rFonts w:ascii="Times New Roman" w:hAnsi="Times New Roman" w:cs="Times New Roman"/>
          <w:szCs w:val="22"/>
        </w:rPr>
        <w:t xml:space="preserve"> interest income from bank deposits</w:t>
      </w:r>
      <w:r w:rsidR="009676DB" w:rsidRPr="002262AB">
        <w:rPr>
          <w:rFonts w:ascii="Times New Roman" w:hAnsi="Times New Roman" w:cs="Times New Roman"/>
          <w:szCs w:val="22"/>
        </w:rPr>
        <w:t>.</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65DBB">
      <w:pPr>
        <w:spacing w:after="0" w:line="240" w:lineRule="atLeast"/>
        <w:ind w:left="544" w:right="45"/>
        <w:jc w:val="both"/>
        <w:rPr>
          <w:rFonts w:ascii="Times New Roman" w:hAnsi="Times New Roman" w:cs="Times New Roman"/>
          <w:b/>
          <w:bCs/>
          <w:szCs w:val="22"/>
        </w:rPr>
      </w:pPr>
      <w:r w:rsidRPr="002262AB">
        <w:rPr>
          <w:rFonts w:ascii="Times New Roman" w:hAnsi="Times New Roman" w:cs="Times New Roman"/>
          <w:b/>
          <w:bCs/>
          <w:szCs w:val="22"/>
        </w:rPr>
        <w:t>Interest income</w:t>
      </w:r>
    </w:p>
    <w:p w:rsidR="00965DBB" w:rsidRPr="002262AB" w:rsidRDefault="00965DBB" w:rsidP="00965DBB">
      <w:pPr>
        <w:spacing w:after="0" w:line="240" w:lineRule="atLeast"/>
        <w:ind w:left="545" w:right="15" w:hanging="5"/>
        <w:jc w:val="both"/>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Interest income is recognized in profit or loss on an accrual basic.</w:t>
      </w: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p>
    <w:p w:rsidR="00965DBB" w:rsidRPr="002262AB" w:rsidRDefault="00965DBB" w:rsidP="009E0081">
      <w:pPr>
        <w:spacing w:after="0" w:line="240" w:lineRule="atLeast"/>
        <w:ind w:left="544" w:right="45"/>
        <w:jc w:val="thaiDistribute"/>
        <w:rPr>
          <w:rFonts w:ascii="Times New Roman" w:hAnsi="Times New Roman" w:cs="Times New Roman"/>
          <w:b/>
          <w:bCs/>
          <w:szCs w:val="22"/>
        </w:rPr>
      </w:pPr>
      <w:r w:rsidRPr="002262AB">
        <w:rPr>
          <w:rFonts w:ascii="Times New Roman" w:hAnsi="Times New Roman" w:cs="Times New Roman"/>
          <w:b/>
          <w:bCs/>
          <w:szCs w:val="22"/>
        </w:rPr>
        <w:t>Other income</w:t>
      </w: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p>
    <w:p w:rsidR="00493CA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Other income is recognized on an accrual basis.</w:t>
      </w:r>
    </w:p>
    <w:p w:rsidR="00CF0D5D" w:rsidRPr="002262AB" w:rsidRDefault="00CF0D5D" w:rsidP="009E0081">
      <w:pPr>
        <w:spacing w:after="0" w:line="240" w:lineRule="atLeast"/>
        <w:ind w:left="545" w:right="15" w:hanging="5"/>
        <w:jc w:val="thaiDistribute"/>
        <w:rPr>
          <w:rFonts w:ascii="Times New Roman" w:hAnsi="Times New Roman" w:cs="Times New Roman"/>
          <w:szCs w:val="22"/>
        </w:rPr>
      </w:pPr>
    </w:p>
    <w:p w:rsidR="00965DBB" w:rsidRPr="002262AB" w:rsidRDefault="00965DBB" w:rsidP="009E0081">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Finance costs</w:t>
      </w:r>
    </w:p>
    <w:p w:rsidR="00965DBB" w:rsidRPr="002262AB" w:rsidRDefault="00965DBB" w:rsidP="009E0081">
      <w:pPr>
        <w:spacing w:after="0" w:line="240" w:lineRule="atLeast"/>
        <w:ind w:left="544" w:right="45"/>
        <w:jc w:val="thaiDistribute"/>
        <w:rPr>
          <w:rFonts w:ascii="Times New Roman" w:hAnsi="Times New Roman" w:cs="Times New Roman"/>
          <w:szCs w:val="22"/>
        </w:rPr>
      </w:pPr>
    </w:p>
    <w:p w:rsidR="00965DBB" w:rsidRPr="002262AB" w:rsidRDefault="00965DBB" w:rsidP="009E0081">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Finance costs comprise interest expense on borrowings and unwinding of discount on provisions and contingent consideration.</w:t>
      </w:r>
    </w:p>
    <w:p w:rsidR="00A46DB1" w:rsidRPr="002262AB" w:rsidRDefault="00A46DB1" w:rsidP="00965DBB">
      <w:pPr>
        <w:spacing w:after="0" w:line="240" w:lineRule="atLeast"/>
        <w:ind w:left="545" w:right="15" w:hanging="5"/>
        <w:jc w:val="both"/>
        <w:rPr>
          <w:rFonts w:ascii="Times New Roman" w:hAnsi="Times New Roman" w:cs="Times New Roman"/>
          <w:szCs w:val="22"/>
        </w:rPr>
      </w:pPr>
    </w:p>
    <w:p w:rsidR="00493CAB" w:rsidRPr="002262AB" w:rsidRDefault="00493CAB" w:rsidP="009E0081">
      <w:pPr>
        <w:pStyle w:val="Pa18"/>
        <w:spacing w:line="240" w:lineRule="auto"/>
        <w:ind w:left="540"/>
        <w:jc w:val="thaiDistribute"/>
        <w:rPr>
          <w:rFonts w:ascii="Times New Roman" w:hAnsi="Times New Roman" w:cs="Times New Roman"/>
          <w:sz w:val="22"/>
          <w:szCs w:val="22"/>
          <w:lang w:val="en-GB" w:bidi="ar-SA"/>
        </w:rPr>
      </w:pPr>
      <w:r w:rsidRPr="002262AB">
        <w:rPr>
          <w:rFonts w:ascii="Times New Roman" w:hAnsi="Times New Roman" w:cs="Times New Roman"/>
          <w:sz w:val="22"/>
          <w:szCs w:val="22"/>
          <w:lang w:val="en-GB" w:bidi="ar-SA"/>
        </w:rPr>
        <w:t xml:space="preserve">Interest expense is recognized using the effective interest method. </w:t>
      </w:r>
      <w:r w:rsidR="006B4EA8" w:rsidRPr="002262AB">
        <w:rPr>
          <w:rFonts w:ascii="Times New Roman" w:hAnsi="Times New Roman" w:cs="Times New Roman"/>
          <w:sz w:val="22"/>
          <w:szCs w:val="22"/>
          <w:lang w:val="en-GB" w:bidi="ar-SA"/>
        </w:rPr>
        <w:t xml:space="preserve"> </w:t>
      </w:r>
      <w:r w:rsidRPr="002262AB">
        <w:rPr>
          <w:rFonts w:ascii="Times New Roman" w:hAnsi="Times New Roman" w:cs="Times New Roman"/>
          <w:sz w:val="22"/>
          <w:szCs w:val="22"/>
          <w:lang w:val="en-GB" w:bidi="ar-SA"/>
        </w:rPr>
        <w:t>The EIR is the rate that exactly discounts estimated future cash payments through the expected life of the financial instrument to</w:t>
      </w:r>
      <w:r w:rsidR="006B4EA8" w:rsidRPr="002262AB">
        <w:rPr>
          <w:rFonts w:ascii="Times New Roman" w:hAnsi="Times New Roman" w:cs="Times New Roman"/>
          <w:sz w:val="22"/>
          <w:szCs w:val="22"/>
          <w:lang w:val="en-GB" w:bidi="ar-SA"/>
        </w:rPr>
        <w:t xml:space="preserve"> </w:t>
      </w:r>
      <w:r w:rsidRPr="002262AB">
        <w:rPr>
          <w:rFonts w:ascii="Times New Roman" w:hAnsi="Times New Roman" w:cs="Times New Roman"/>
          <w:szCs w:val="22"/>
        </w:rPr>
        <w:t>the amortized cost of the financial liability.</w:t>
      </w:r>
    </w:p>
    <w:p w:rsidR="00493CAB" w:rsidRPr="002262AB" w:rsidRDefault="00493CAB" w:rsidP="009E0081">
      <w:pPr>
        <w:spacing w:after="0" w:line="240" w:lineRule="atLeast"/>
        <w:ind w:left="545" w:right="15" w:hanging="5"/>
        <w:jc w:val="thaiDistribute"/>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22"/>
        </w:rPr>
      </w:pPr>
      <w:r w:rsidRPr="002262AB">
        <w:rPr>
          <w:rFonts w:ascii="Times New Roman" w:hAnsi="Times New Roman" w:cs="Times New Roman"/>
          <w:b/>
          <w:bCs/>
          <w:i/>
          <w:iCs/>
          <w:sz w:val="22"/>
          <w:szCs w:val="22"/>
        </w:rPr>
        <w:t>Income tax</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965DBB">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Income tax expense for the year comprises current and deferred tax.  Current and deferred tax is recognized in profit or loss except to the extent that they relate to a business combination, or items recognized directly in equity or in other comprehensive income.</w:t>
      </w:r>
    </w:p>
    <w:p w:rsidR="009676DB" w:rsidRPr="002262AB" w:rsidRDefault="009676DB" w:rsidP="00A0080C">
      <w:pPr>
        <w:spacing w:after="0" w:line="240" w:lineRule="atLeast"/>
        <w:ind w:left="545" w:right="15" w:hanging="5"/>
        <w:jc w:val="both"/>
        <w:rPr>
          <w:rFonts w:ascii="Times New Roman" w:hAnsi="Times New Roman" w:cs="Times New Roman"/>
          <w:szCs w:val="22"/>
        </w:rPr>
      </w:pPr>
    </w:p>
    <w:p w:rsidR="00A46DB1" w:rsidRPr="002262AB" w:rsidRDefault="00A46DB1" w:rsidP="00A46DB1">
      <w:pPr>
        <w:spacing w:after="0" w:line="240" w:lineRule="auto"/>
        <w:ind w:firstLine="545"/>
        <w:rPr>
          <w:rFonts w:ascii="Times New Roman" w:hAnsi="Times New Roman" w:cs="Times New Roman"/>
          <w:i/>
          <w:iCs/>
          <w:szCs w:val="22"/>
        </w:rPr>
      </w:pPr>
      <w:r w:rsidRPr="002262AB">
        <w:rPr>
          <w:rFonts w:ascii="Times New Roman" w:hAnsi="Times New Roman" w:cs="Times New Roman"/>
          <w:i/>
          <w:iCs/>
          <w:szCs w:val="22"/>
        </w:rPr>
        <w:t>Current tax</w:t>
      </w:r>
    </w:p>
    <w:p w:rsidR="00A46DB1" w:rsidRPr="002262AB" w:rsidRDefault="00A46DB1" w:rsidP="00A46DB1">
      <w:pPr>
        <w:spacing w:after="0" w:line="240" w:lineRule="auto"/>
        <w:ind w:firstLine="545"/>
        <w:rPr>
          <w:rFonts w:ascii="Times New Roman" w:hAnsi="Times New Roman" w:cs="Times New Roman"/>
          <w:szCs w:val="22"/>
        </w:rPr>
      </w:pPr>
    </w:p>
    <w:p w:rsidR="00965DBB" w:rsidRPr="002262AB" w:rsidRDefault="00965DBB" w:rsidP="009E0081">
      <w:pPr>
        <w:spacing w:after="0" w:line="240" w:lineRule="atLeast"/>
        <w:ind w:left="545" w:right="45"/>
        <w:jc w:val="thaiDistribute"/>
        <w:rPr>
          <w:rFonts w:ascii="Times New Roman" w:hAnsi="Times New Roman" w:cs="Times New Roman"/>
          <w:szCs w:val="22"/>
        </w:rPr>
      </w:pPr>
      <w:r w:rsidRPr="002262AB">
        <w:rPr>
          <w:rFonts w:ascii="Times New Roman" w:hAnsi="Times New Roman" w:cs="Times New Roman"/>
          <w:szCs w:val="22"/>
        </w:rPr>
        <w:t>Current tax is the expected tax payable or receivable on the taxable income or loss for the year, using tax rates enacted or substantially enacted at the reporting date, and any adjustment to tax payable in respect of previous years.</w:t>
      </w:r>
    </w:p>
    <w:p w:rsidR="00965DBB" w:rsidRPr="002262AB" w:rsidRDefault="00965DBB" w:rsidP="008D1433">
      <w:pPr>
        <w:tabs>
          <w:tab w:val="left" w:pos="4111"/>
          <w:tab w:val="left" w:pos="5245"/>
        </w:tabs>
        <w:spacing w:after="0" w:line="200" w:lineRule="exact"/>
        <w:ind w:left="544" w:right="11"/>
        <w:jc w:val="thaiDistribute"/>
        <w:rPr>
          <w:rFonts w:ascii="Times New Roman" w:hAnsi="Times New Roman" w:cs="Times New Roman"/>
          <w:szCs w:val="22"/>
        </w:rPr>
      </w:pPr>
    </w:p>
    <w:p w:rsidR="00A46DB1" w:rsidRPr="002262AB" w:rsidRDefault="00A46DB1" w:rsidP="00965DBB">
      <w:pPr>
        <w:tabs>
          <w:tab w:val="left" w:pos="4111"/>
          <w:tab w:val="left" w:pos="5245"/>
        </w:tabs>
        <w:spacing w:after="0" w:line="240" w:lineRule="atLeast"/>
        <w:ind w:left="545" w:right="9"/>
        <w:jc w:val="thaiDistribute"/>
        <w:rPr>
          <w:rFonts w:ascii="Times New Roman" w:hAnsi="Times New Roman" w:cs="Times New Roman"/>
          <w:i/>
          <w:iCs/>
          <w:szCs w:val="22"/>
        </w:rPr>
      </w:pPr>
      <w:r w:rsidRPr="002262AB">
        <w:rPr>
          <w:rFonts w:ascii="Times New Roman" w:hAnsi="Times New Roman" w:cs="Times New Roman"/>
          <w:i/>
          <w:iCs/>
          <w:szCs w:val="22"/>
        </w:rPr>
        <w:t>Deferred tax</w:t>
      </w:r>
    </w:p>
    <w:p w:rsidR="00A46DB1" w:rsidRPr="002262AB" w:rsidRDefault="00A46DB1" w:rsidP="008D1433">
      <w:pPr>
        <w:tabs>
          <w:tab w:val="left" w:pos="4111"/>
          <w:tab w:val="left" w:pos="5245"/>
        </w:tabs>
        <w:spacing w:after="0" w:line="200" w:lineRule="exact"/>
        <w:ind w:left="544" w:right="11"/>
        <w:jc w:val="thaiDistribute"/>
        <w:rPr>
          <w:rFonts w:ascii="Times New Roman" w:hAnsi="Times New Roman" w:cs="Times New Roman"/>
          <w:szCs w:val="22"/>
        </w:rPr>
      </w:pPr>
    </w:p>
    <w:p w:rsidR="0041363D" w:rsidRDefault="00965DBB" w:rsidP="008D1433">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Deferred tax is recognized in respect of temporary differences between the carrying amounts of assets and liabilities and the amounts used for taxation purposes.</w:t>
      </w:r>
    </w:p>
    <w:p w:rsidR="0041363D" w:rsidRDefault="0041363D" w:rsidP="008D1433">
      <w:pPr>
        <w:tabs>
          <w:tab w:val="left" w:pos="4111"/>
          <w:tab w:val="left" w:pos="5245"/>
        </w:tabs>
        <w:spacing w:after="0" w:line="240" w:lineRule="atLeast"/>
        <w:ind w:left="545" w:right="9"/>
        <w:jc w:val="thaiDistribute"/>
        <w:rPr>
          <w:rFonts w:ascii="Times New Roman" w:hAnsi="Times New Roman" w:cs="Times New Roman"/>
          <w:szCs w:val="22"/>
        </w:rPr>
      </w:pPr>
    </w:p>
    <w:p w:rsidR="007A3A43" w:rsidRPr="002262AB" w:rsidRDefault="007A3A43" w:rsidP="00A46DB1">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Deferred tax is not recognized for the following temporary differences :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7B04FD" w:rsidRPr="002262AB" w:rsidRDefault="007B04FD" w:rsidP="007B04FD">
      <w:pPr>
        <w:tabs>
          <w:tab w:val="left" w:pos="4111"/>
          <w:tab w:val="left" w:pos="5245"/>
        </w:tabs>
        <w:spacing w:after="0" w:line="240" w:lineRule="atLeast"/>
        <w:ind w:left="545" w:right="9"/>
        <w:jc w:val="thaiDistribute"/>
        <w:rPr>
          <w:rFonts w:ascii="Times New Roman" w:hAnsi="Times New Roman" w:cstheme="minorBidi"/>
          <w:szCs w:val="22"/>
        </w:rPr>
      </w:pPr>
    </w:p>
    <w:p w:rsidR="00C74DBF" w:rsidRDefault="007B04FD" w:rsidP="006B4EA8">
      <w:pPr>
        <w:tabs>
          <w:tab w:val="left" w:pos="4111"/>
          <w:tab w:val="left" w:pos="5245"/>
        </w:tabs>
        <w:spacing w:after="0" w:line="240" w:lineRule="atLeast"/>
        <w:ind w:left="545" w:right="9"/>
        <w:jc w:val="thaiDistribute"/>
        <w:rPr>
          <w:rFonts w:ascii="Times New Roman" w:hAnsi="Times New Roman" w:cs="Times New Roman"/>
          <w:szCs w:val="22"/>
        </w:rPr>
      </w:pPr>
      <w:r w:rsidRPr="002262AB">
        <w:rPr>
          <w:rFonts w:ascii="Times New Roman" w:hAnsi="Times New Roman" w:cs="Times New Roman"/>
          <w:szCs w:val="22"/>
        </w:rPr>
        <w:t>Deferred tax is measured at the tax rates that are expected to be applied to the temporary differences when they reverse, using tax rates enacted or substantively enacted at the reporting date.</w:t>
      </w:r>
    </w:p>
    <w:p w:rsidR="00EA4555" w:rsidRDefault="00EA4555" w:rsidP="006B4EA8">
      <w:pPr>
        <w:tabs>
          <w:tab w:val="left" w:pos="4111"/>
          <w:tab w:val="left" w:pos="5245"/>
        </w:tabs>
        <w:spacing w:after="0" w:line="240" w:lineRule="atLeast"/>
        <w:ind w:left="545" w:right="9"/>
        <w:jc w:val="thaiDistribute"/>
        <w:rPr>
          <w:rFonts w:ascii="Times New Roman" w:hAnsi="Times New Roman" w:cs="Times New Roman"/>
          <w:szCs w:val="22"/>
        </w:rPr>
      </w:pPr>
    </w:p>
    <w:p w:rsidR="00965DBB" w:rsidRPr="002262AB" w:rsidRDefault="00965DB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t xml:space="preserve">The measurement of deferred taxes assets and liabilities must </w:t>
      </w:r>
      <w:r w:rsidR="006B4EA8" w:rsidRPr="002262AB">
        <w:rPr>
          <w:rFonts w:ascii="Times New Roman" w:hAnsi="Times New Roman" w:cs="Times New Roman"/>
          <w:szCs w:val="22"/>
        </w:rPr>
        <w:t>reflect</w:t>
      </w:r>
      <w:r w:rsidRPr="002262AB">
        <w:rPr>
          <w:rFonts w:ascii="Times New Roman" w:hAnsi="Times New Roman" w:cs="Times New Roman"/>
          <w:szCs w:val="22"/>
        </w:rPr>
        <w:t xml:space="preserve"> the tax consequences that occur from the manner in which the Group/Company </w:t>
      </w:r>
      <w:r w:rsidR="00A05BD5">
        <w:rPr>
          <w:rFonts w:ascii="Times New Roman" w:hAnsi="Times New Roman" w:cs="Times New Roman"/>
          <w:szCs w:val="22"/>
        </w:rPr>
        <w:t>is</w:t>
      </w:r>
      <w:r w:rsidRPr="002262AB">
        <w:rPr>
          <w:rFonts w:ascii="Times New Roman" w:hAnsi="Times New Roman" w:cs="Times New Roman"/>
          <w:szCs w:val="22"/>
        </w:rPr>
        <w:t xml:space="preserve"> expected to benefit from the asset or settlement of liabilities along carrying value at the end of the reporting period.</w:t>
      </w:r>
    </w:p>
    <w:p w:rsidR="00405BA6" w:rsidRPr="002262AB" w:rsidRDefault="00405BA6" w:rsidP="00BD1A1A">
      <w:pPr>
        <w:tabs>
          <w:tab w:val="left" w:pos="4111"/>
          <w:tab w:val="left" w:pos="5245"/>
        </w:tabs>
        <w:spacing w:after="0" w:line="240" w:lineRule="atLeast"/>
        <w:ind w:left="545" w:right="9"/>
        <w:jc w:val="thaiDistribute"/>
        <w:rPr>
          <w:rFonts w:ascii="Times New Roman" w:hAnsi="Times New Roman" w:cs="Times New Roman"/>
          <w:szCs w:val="22"/>
        </w:rPr>
      </w:pPr>
    </w:p>
    <w:p w:rsidR="00965DBB" w:rsidRPr="002262AB" w:rsidRDefault="00965DBB" w:rsidP="00BD1A1A">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 xml:space="preserve">In determining the amount of current and deferred tax, the Group/Company takes into account the impact of uncertain tax positions and whether additional taxes and interest may be due. </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The Group/Company believes that its accruals for tax liabilities are adequate for all open tax years based on its assessment of many factors, including interpretations of tax law and prior experience. </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This </w:t>
      </w:r>
      <w:r w:rsidRPr="002262AB">
        <w:rPr>
          <w:rFonts w:ascii="Times New Roman" w:hAnsi="Times New Roman" w:cs="Times New Roman"/>
          <w:szCs w:val="22"/>
        </w:rPr>
        <w:lastRenderedPageBreak/>
        <w:t xml:space="preserve">assessment relies on estimates and assumptions and may involve a series of judgments about future events. </w:t>
      </w:r>
      <w:r w:rsidR="008A2DCF" w:rsidRPr="002262AB">
        <w:rPr>
          <w:rFonts w:ascii="Times New Roman" w:hAnsi="Times New Roman" w:cs="Times New Roman"/>
          <w:szCs w:val="22"/>
        </w:rPr>
        <w:t xml:space="preserve"> </w:t>
      </w:r>
      <w:r w:rsidRPr="002262AB">
        <w:rPr>
          <w:rFonts w:ascii="Times New Roman" w:hAnsi="Times New Roman" w:cs="Times New Roman"/>
          <w:szCs w:val="22"/>
        </w:rPr>
        <w:t>New information may become available that causes the Group/Company to change its judgment regarding the adequacy of existing tax liabilities; such changes to tax liabilities will impact tax expense in the period that such a determination is made.</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965DB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B52E0B" w:rsidP="00BD1A1A">
      <w:pPr>
        <w:spacing w:after="0" w:line="240" w:lineRule="atLeast"/>
        <w:ind w:left="544" w:right="45"/>
        <w:jc w:val="thaiDistribute"/>
        <w:rPr>
          <w:rFonts w:ascii="Times New Roman" w:hAnsi="Times New Roman" w:cs="Times New Roman"/>
          <w:szCs w:val="22"/>
        </w:rPr>
      </w:pPr>
      <w:r w:rsidRPr="002262AB">
        <w:rPr>
          <w:rFonts w:ascii="Times New Roman" w:hAnsi="Times New Roman" w:cs="Times New Roman"/>
          <w:szCs w:val="22"/>
        </w:rPr>
        <w:t xml:space="preserve">A deferred tax asset is recognized to the extent that it is probable that future taxable profits will be available against which the temporary differences can be utilized. </w:t>
      </w:r>
      <w:r w:rsidR="008A2DCF" w:rsidRPr="002262AB">
        <w:rPr>
          <w:rFonts w:ascii="Times New Roman" w:hAnsi="Times New Roman" w:cs="Times New Roman"/>
          <w:szCs w:val="22"/>
        </w:rPr>
        <w:t xml:space="preserve"> </w:t>
      </w:r>
      <w:r w:rsidRPr="002262AB">
        <w:rPr>
          <w:rFonts w:ascii="Times New Roman" w:hAnsi="Times New Roman" w:cs="Times New Roman"/>
          <w:szCs w:val="22"/>
        </w:rPr>
        <w:t>Future taxable profits are determined based on the reversal of relevant taxable temporary differences.</w:t>
      </w:r>
      <w:r w:rsidR="008A2DCF" w:rsidRPr="002262AB">
        <w:rPr>
          <w:rFonts w:ascii="Times New Roman" w:hAnsi="Times New Roman" w:cs="Times New Roman"/>
          <w:szCs w:val="22"/>
        </w:rPr>
        <w:t xml:space="preserve"> </w:t>
      </w:r>
      <w:r w:rsidRPr="002262AB">
        <w:rPr>
          <w:rFonts w:ascii="Times New Roman" w:hAnsi="Times New Roman" w:cs="Times New Roman"/>
          <w:szCs w:val="22"/>
        </w:rPr>
        <w:t xml:space="preserve"> If the amount of taxable temporary differences is insufficient to recognize a deferred tax asset in full, then future taxable profits, adjusted for reversals of existing temporary differences, are considered, based on the business plans </w:t>
      </w:r>
      <w:r w:rsidR="002341EF" w:rsidRPr="002262AB">
        <w:rPr>
          <w:rFonts w:ascii="Times New Roman" w:hAnsi="Times New Roman" w:cs="Times New Roman"/>
          <w:szCs w:val="22"/>
        </w:rPr>
        <w:t>of</w:t>
      </w:r>
      <w:r w:rsidRPr="002262AB">
        <w:rPr>
          <w:rFonts w:ascii="Times New Roman" w:hAnsi="Times New Roman" w:cs="Times New Roman"/>
          <w:szCs w:val="22"/>
        </w:rPr>
        <w:t xml:space="preserve"> the Group</w:t>
      </w:r>
      <w:r w:rsidR="005E68B7" w:rsidRPr="002262AB">
        <w:rPr>
          <w:rFonts w:ascii="Times New Roman" w:hAnsi="Times New Roman" w:cs="Times New Roman"/>
          <w:szCs w:val="22"/>
        </w:rPr>
        <w:t>/</w:t>
      </w:r>
      <w:r w:rsidR="008A2DCF" w:rsidRPr="002262AB">
        <w:rPr>
          <w:rFonts w:ascii="Times New Roman" w:hAnsi="Times New Roman" w:cs="Times New Roman"/>
          <w:szCs w:val="22"/>
        </w:rPr>
        <w:t>Company</w:t>
      </w:r>
      <w:r w:rsidRPr="002262AB">
        <w:rPr>
          <w:rFonts w:ascii="Times New Roman" w:hAnsi="Times New Roman" w:cs="Times New Roman"/>
          <w:szCs w:val="22"/>
        </w:rPr>
        <w:t xml:space="preserve">. </w:t>
      </w:r>
      <w:r w:rsidR="008A2DCF" w:rsidRPr="002262AB">
        <w:rPr>
          <w:rFonts w:ascii="Times New Roman" w:hAnsi="Times New Roman" w:cs="Times New Roman"/>
          <w:szCs w:val="22"/>
        </w:rPr>
        <w:t xml:space="preserve"> </w:t>
      </w:r>
      <w:r w:rsidRPr="002262AB">
        <w:rPr>
          <w:rFonts w:ascii="Times New Roman" w:hAnsi="Times New Roman" w:cs="Times New Roman"/>
          <w:szCs w:val="22"/>
        </w:rPr>
        <w:t>Deferred tax assets are reviewed at the end of each reporting period and reduced to the extent that it is no longer probable that the related tax benefit will be realized</w:t>
      </w:r>
      <w:r w:rsidR="00965DBB" w:rsidRPr="002262AB">
        <w:rPr>
          <w:rFonts w:ascii="Times New Roman" w:hAnsi="Times New Roman" w:cs="Times New Roman"/>
          <w:szCs w:val="22"/>
        </w:rPr>
        <w:t>.</w:t>
      </w:r>
    </w:p>
    <w:p w:rsidR="00965DBB" w:rsidRPr="002262AB" w:rsidRDefault="00965DBB" w:rsidP="0041363D">
      <w:pPr>
        <w:spacing w:after="0" w:line="200" w:lineRule="exact"/>
        <w:ind w:left="544" w:right="45"/>
        <w:jc w:val="both"/>
        <w:rPr>
          <w:rFonts w:ascii="Times New Roman" w:hAnsi="Times New Roman" w:cs="Times New Roman"/>
          <w:szCs w:val="22"/>
        </w:rPr>
      </w:pPr>
    </w:p>
    <w:p w:rsidR="00965DBB" w:rsidRPr="002262AB" w:rsidRDefault="00965DBB" w:rsidP="00E1511D">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Basic earnings</w:t>
      </w:r>
      <w:r w:rsidR="00E36C5D" w:rsidRPr="002262AB">
        <w:rPr>
          <w:rFonts w:ascii="Times New Roman" w:hAnsi="Times New Roman" w:cs="Times New Roman"/>
          <w:b/>
          <w:bCs/>
          <w:i/>
          <w:iCs/>
          <w:sz w:val="22"/>
          <w:szCs w:val="18"/>
        </w:rPr>
        <w:t xml:space="preserve"> </w:t>
      </w:r>
      <w:r w:rsidR="00030B66" w:rsidRPr="002262AB">
        <w:rPr>
          <w:rFonts w:ascii="Times New Roman" w:hAnsi="Times New Roman" w:cs="Times New Roman"/>
          <w:b/>
          <w:bCs/>
          <w:i/>
          <w:iCs/>
          <w:sz w:val="22"/>
          <w:szCs w:val="18"/>
        </w:rPr>
        <w:t>(losses)</w:t>
      </w:r>
      <w:r w:rsidRPr="002262AB">
        <w:rPr>
          <w:rFonts w:ascii="Times New Roman" w:hAnsi="Times New Roman" w:cs="Times New Roman"/>
          <w:b/>
          <w:bCs/>
          <w:i/>
          <w:iCs/>
          <w:sz w:val="22"/>
          <w:szCs w:val="18"/>
        </w:rPr>
        <w:t xml:space="preserve"> per share</w:t>
      </w:r>
    </w:p>
    <w:p w:rsidR="00965DBB" w:rsidRPr="002262AB" w:rsidRDefault="00965DBB" w:rsidP="00965DBB">
      <w:pPr>
        <w:spacing w:after="0" w:line="240" w:lineRule="atLeast"/>
        <w:ind w:left="544" w:right="45"/>
        <w:jc w:val="both"/>
        <w:rPr>
          <w:rFonts w:ascii="Times New Roman" w:hAnsi="Times New Roman" w:cs="Times New Roman"/>
          <w:szCs w:val="22"/>
        </w:rPr>
      </w:pPr>
    </w:p>
    <w:p w:rsidR="00965DBB" w:rsidRPr="002262AB" w:rsidRDefault="00965DBB" w:rsidP="00BD1A1A">
      <w:pPr>
        <w:spacing w:after="0" w:line="240" w:lineRule="atLeast"/>
        <w:ind w:left="545" w:right="15" w:hanging="5"/>
        <w:jc w:val="thaiDistribute"/>
        <w:rPr>
          <w:rFonts w:ascii="Times New Roman" w:hAnsi="Times New Roman" w:cs="Times New Roman"/>
          <w:szCs w:val="22"/>
        </w:rPr>
      </w:pPr>
      <w:r w:rsidRPr="002262AB">
        <w:rPr>
          <w:rFonts w:ascii="Times New Roman" w:hAnsi="Times New Roman" w:cs="Times New Roman"/>
          <w:szCs w:val="22"/>
        </w:rPr>
        <w:t>The Group/Company present</w:t>
      </w:r>
      <w:r w:rsidR="00056A53" w:rsidRPr="002262AB">
        <w:rPr>
          <w:rFonts w:ascii="Times New Roman" w:hAnsi="Times New Roman" w:cs="Times New Roman"/>
          <w:szCs w:val="22"/>
        </w:rPr>
        <w:t>s</w:t>
      </w:r>
      <w:r w:rsidRPr="002262AB">
        <w:rPr>
          <w:rFonts w:ascii="Times New Roman" w:hAnsi="Times New Roman" w:cs="Times New Roman"/>
          <w:szCs w:val="22"/>
        </w:rPr>
        <w:t xml:space="preserve"> basic earnings</w:t>
      </w:r>
      <w:r w:rsidR="00E36C5D" w:rsidRPr="002262AB">
        <w:rPr>
          <w:rFonts w:ascii="Times New Roman" w:hAnsi="Times New Roman" w:cs="Times New Roman"/>
          <w:szCs w:val="22"/>
        </w:rPr>
        <w:t xml:space="preserve"> </w:t>
      </w:r>
      <w:r w:rsidR="00030B66" w:rsidRPr="002262AB">
        <w:rPr>
          <w:rFonts w:ascii="Times New Roman" w:hAnsi="Times New Roman" w:cs="Times New Roman"/>
          <w:szCs w:val="22"/>
        </w:rPr>
        <w:t>(losses)</w:t>
      </w:r>
      <w:r w:rsidRPr="002262AB">
        <w:rPr>
          <w:rFonts w:ascii="Times New Roman" w:hAnsi="Times New Roman" w:cs="Times New Roman"/>
          <w:szCs w:val="22"/>
        </w:rPr>
        <w:t xml:space="preserve"> per share which is calculated by </w:t>
      </w:r>
      <w:r w:rsidR="00BD1A1A" w:rsidRPr="002262AB">
        <w:rPr>
          <w:rFonts w:ascii="Times New Roman" w:hAnsi="Times New Roman" w:cs="Times New Roman"/>
          <w:szCs w:val="22"/>
        </w:rPr>
        <w:t>dividing</w:t>
      </w:r>
      <w:r w:rsidRPr="002262AB">
        <w:rPr>
          <w:rFonts w:ascii="Times New Roman" w:hAnsi="Times New Roman" w:cs="Times New Roman"/>
          <w:szCs w:val="22"/>
        </w:rPr>
        <w:t xml:space="preserve"> the profit</w:t>
      </w:r>
      <w:r w:rsidR="00056A53" w:rsidRPr="002262AB">
        <w:rPr>
          <w:rFonts w:ascii="Times New Roman" w:hAnsi="Times New Roman" w:cs="Times New Roman"/>
          <w:szCs w:val="22"/>
        </w:rPr>
        <w:t xml:space="preserve"> (loss</w:t>
      </w:r>
      <w:r w:rsidR="00030B66" w:rsidRPr="002262AB">
        <w:rPr>
          <w:rFonts w:ascii="Times New Roman" w:hAnsi="Times New Roman" w:cs="Times New Roman"/>
          <w:szCs w:val="22"/>
        </w:rPr>
        <w:t>)</w:t>
      </w:r>
      <w:r w:rsidRPr="002262AB">
        <w:rPr>
          <w:rFonts w:ascii="Times New Roman" w:hAnsi="Times New Roman" w:cs="Times New Roman"/>
          <w:szCs w:val="22"/>
        </w:rPr>
        <w:t xml:space="preserve"> of ordinary shareholders by the weighted average number of ordinary shares outstanding during the year.</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E36C5D" w:rsidRPr="002262AB" w:rsidRDefault="00E36C5D" w:rsidP="00BD1A1A">
      <w:pPr>
        <w:pStyle w:val="ListParagraph"/>
        <w:numPr>
          <w:ilvl w:val="1"/>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Business segment reporting</w:t>
      </w:r>
    </w:p>
    <w:p w:rsidR="00965DBB" w:rsidRPr="002262AB" w:rsidRDefault="00965DBB" w:rsidP="00BD1A1A">
      <w:pPr>
        <w:spacing w:after="0" w:line="240" w:lineRule="atLeast"/>
        <w:ind w:left="544" w:right="45"/>
        <w:jc w:val="thaiDistribute"/>
        <w:rPr>
          <w:rFonts w:ascii="Times New Roman" w:hAnsi="Times New Roman" w:cs="Times New Roman"/>
          <w:szCs w:val="22"/>
        </w:rPr>
      </w:pPr>
    </w:p>
    <w:p w:rsidR="00965DBB" w:rsidRPr="002262AB" w:rsidRDefault="00965DBB" w:rsidP="00BD1A1A">
      <w:pPr>
        <w:spacing w:after="0" w:line="240" w:lineRule="atLeast"/>
        <w:ind w:left="540"/>
        <w:jc w:val="thaiDistribute"/>
        <w:rPr>
          <w:rFonts w:ascii="Times New Roman" w:hAnsi="Times New Roman" w:cs="Times New Roman"/>
          <w:szCs w:val="22"/>
        </w:rPr>
      </w:pPr>
      <w:r w:rsidRPr="002262AB">
        <w:rPr>
          <w:rFonts w:ascii="Times New Roman" w:hAnsi="Times New Roman" w:cs="Times New Roman"/>
          <w:szCs w:val="22"/>
        </w:rPr>
        <w:t>Segment results that are reported to the Group’s CEO (the chief operating decision maker) include items directly attributable to a segment as well as those that can be allocated on a reasonable basis.</w:t>
      </w:r>
    </w:p>
    <w:p w:rsidR="00965DBB" w:rsidRPr="002262AB" w:rsidRDefault="00965DBB" w:rsidP="0041363D">
      <w:pPr>
        <w:spacing w:after="0" w:line="200" w:lineRule="exact"/>
        <w:ind w:left="544" w:right="45"/>
        <w:jc w:val="both"/>
        <w:rPr>
          <w:rFonts w:ascii="Times New Roman" w:hAnsi="Times New Roman" w:cs="Times New Roman"/>
          <w:szCs w:val="22"/>
        </w:rPr>
      </w:pPr>
    </w:p>
    <w:p w:rsidR="00965DBB" w:rsidRPr="002262AB" w:rsidRDefault="00965DBB" w:rsidP="00BD1A1A">
      <w:pPr>
        <w:pStyle w:val="ListParagraph"/>
        <w:numPr>
          <w:ilvl w:val="0"/>
          <w:numId w:val="14"/>
        </w:numPr>
        <w:spacing w:line="240" w:lineRule="auto"/>
        <w:ind w:left="567" w:right="43" w:hanging="567"/>
        <w:jc w:val="thaiDistribute"/>
        <w:rPr>
          <w:rFonts w:ascii="Times New Roman" w:hAnsi="Times New Roman" w:cs="Times New Roman"/>
          <w:b/>
          <w:bCs/>
          <w:i/>
          <w:iCs/>
          <w:sz w:val="22"/>
          <w:szCs w:val="18"/>
        </w:rPr>
      </w:pPr>
      <w:r w:rsidRPr="002262AB">
        <w:rPr>
          <w:rFonts w:ascii="Times New Roman" w:hAnsi="Times New Roman" w:cs="Times New Roman"/>
          <w:b/>
          <w:bCs/>
          <w:i/>
          <w:iCs/>
          <w:sz w:val="22"/>
          <w:szCs w:val="18"/>
        </w:rPr>
        <w:t>Related parties</w:t>
      </w:r>
    </w:p>
    <w:p w:rsidR="00965DBB" w:rsidRPr="0041363D" w:rsidRDefault="00965DBB" w:rsidP="0041363D">
      <w:pPr>
        <w:spacing w:after="0" w:line="200" w:lineRule="exact"/>
        <w:ind w:left="544" w:right="45"/>
        <w:jc w:val="both"/>
        <w:rPr>
          <w:rFonts w:ascii="Times New Roman" w:hAnsi="Times New Roman" w:cs="Times New Roman"/>
          <w:szCs w:val="22"/>
        </w:rPr>
      </w:pPr>
    </w:p>
    <w:p w:rsidR="00EE4B27" w:rsidRPr="002262AB" w:rsidRDefault="00EE4B27" w:rsidP="00BD1A1A">
      <w:pPr>
        <w:pStyle w:val="BodyText"/>
        <w:spacing w:line="240" w:lineRule="auto"/>
        <w:ind w:left="540" w:right="-115"/>
        <w:rPr>
          <w:rFonts w:ascii="Times New Roman" w:hAnsi="Times New Roman" w:cs="Times New Roman"/>
          <w:sz w:val="22"/>
          <w:szCs w:val="22"/>
        </w:rPr>
      </w:pPr>
      <w:r w:rsidRPr="002262AB">
        <w:rPr>
          <w:rFonts w:ascii="Times New Roman" w:hAnsi="Times New Roman" w:cs="Times New Roman"/>
          <w:sz w:val="22"/>
          <w:szCs w:val="22"/>
        </w:rPr>
        <w:t>Parties are considered to be related to the Group if the Group has the ability, directly or indirectly, to control or joint control the party or exercise significant influence over the party in making financial and operating decisions, or vice versa.</w:t>
      </w:r>
    </w:p>
    <w:p w:rsidR="00FE3B0E" w:rsidRPr="0041363D" w:rsidRDefault="00FE3B0E" w:rsidP="0041363D">
      <w:pPr>
        <w:spacing w:after="0" w:line="200" w:lineRule="exact"/>
        <w:ind w:left="544" w:right="45"/>
        <w:jc w:val="both"/>
        <w:rPr>
          <w:rFonts w:ascii="Times New Roman" w:hAnsi="Times New Roman" w:cs="Times New Roman"/>
          <w:szCs w:val="22"/>
        </w:rPr>
      </w:pPr>
    </w:p>
    <w:p w:rsidR="00EE4B27" w:rsidRPr="002262AB" w:rsidRDefault="00EE4B27" w:rsidP="005A7CB8">
      <w:pPr>
        <w:spacing w:after="120" w:line="240" w:lineRule="atLeast"/>
        <w:ind w:left="539" w:right="-113"/>
        <w:jc w:val="both"/>
        <w:rPr>
          <w:rFonts w:ascii="Times New Roman" w:hAnsi="Times New Roman" w:cs="Times New Roman"/>
          <w:szCs w:val="22"/>
        </w:rPr>
      </w:pPr>
      <w:r w:rsidRPr="002262AB">
        <w:rPr>
          <w:rFonts w:ascii="Times New Roman" w:hAnsi="Times New Roman" w:cs="Times New Roman"/>
          <w:szCs w:val="22"/>
        </w:rPr>
        <w:t>Relationships with related parties were as follows:</w:t>
      </w:r>
    </w:p>
    <w:tbl>
      <w:tblPr>
        <w:tblW w:w="9938" w:type="dxa"/>
        <w:tblInd w:w="-72" w:type="dxa"/>
        <w:tblLayout w:type="fixed"/>
        <w:tblLook w:val="01E0"/>
      </w:tblPr>
      <w:tblGrid>
        <w:gridCol w:w="4291"/>
        <w:gridCol w:w="1559"/>
        <w:gridCol w:w="4088"/>
      </w:tblGrid>
      <w:tr w:rsidR="00BD21BC" w:rsidRPr="002262AB" w:rsidTr="00820AFF">
        <w:trPr>
          <w:tblHeader/>
        </w:trPr>
        <w:tc>
          <w:tcPr>
            <w:tcW w:w="4291" w:type="dxa"/>
          </w:tcPr>
          <w:p w:rsidR="002A185D" w:rsidRPr="002262AB" w:rsidRDefault="002A185D" w:rsidP="008D1433">
            <w:pPr>
              <w:tabs>
                <w:tab w:val="left" w:pos="540"/>
                <w:tab w:val="left" w:pos="882"/>
              </w:tabs>
              <w:spacing w:before="120" w:after="0" w:line="240" w:lineRule="atLeast"/>
              <w:ind w:right="-23"/>
              <w:rPr>
                <w:rFonts w:ascii="Times New Roman" w:hAnsi="Times New Roman" w:cs="Times New Roman"/>
                <w:b/>
                <w:bCs/>
                <w:szCs w:val="22"/>
              </w:rPr>
            </w:pPr>
          </w:p>
          <w:p w:rsidR="002A185D" w:rsidRPr="002262AB" w:rsidRDefault="002A185D" w:rsidP="008D1433">
            <w:pPr>
              <w:tabs>
                <w:tab w:val="left" w:pos="540"/>
                <w:tab w:val="left" w:pos="882"/>
              </w:tabs>
              <w:spacing w:before="120" w:after="0" w:line="240" w:lineRule="atLeast"/>
              <w:ind w:left="539" w:right="-23"/>
              <w:jc w:val="center"/>
              <w:rPr>
                <w:rFonts w:ascii="Times New Roman" w:hAnsi="Times New Roman" w:cs="Times New Roman"/>
                <w:b/>
                <w:bCs/>
                <w:szCs w:val="22"/>
              </w:rPr>
            </w:pPr>
          </w:p>
          <w:p w:rsidR="00BD21BC" w:rsidRPr="002262AB" w:rsidRDefault="00BD21BC" w:rsidP="008D1433">
            <w:pPr>
              <w:tabs>
                <w:tab w:val="left" w:pos="540"/>
                <w:tab w:val="left" w:pos="882"/>
              </w:tabs>
              <w:spacing w:before="120" w:after="0" w:line="240" w:lineRule="atLeast"/>
              <w:ind w:left="539" w:right="-23"/>
              <w:jc w:val="center"/>
              <w:rPr>
                <w:rFonts w:ascii="Times New Roman" w:hAnsi="Times New Roman" w:cs="Times New Roman"/>
                <w:szCs w:val="22"/>
              </w:rPr>
            </w:pPr>
            <w:r w:rsidRPr="002262AB">
              <w:rPr>
                <w:rFonts w:ascii="Times New Roman" w:hAnsi="Times New Roman" w:cs="Times New Roman"/>
                <w:b/>
                <w:bCs/>
                <w:szCs w:val="22"/>
              </w:rPr>
              <w:t>Name of related parties</w:t>
            </w:r>
          </w:p>
        </w:tc>
        <w:tc>
          <w:tcPr>
            <w:tcW w:w="1559" w:type="dxa"/>
          </w:tcPr>
          <w:p w:rsidR="00BD21BC" w:rsidRPr="002262AB" w:rsidRDefault="00BD21BC" w:rsidP="008D1433">
            <w:pPr>
              <w:tabs>
                <w:tab w:val="left" w:pos="747"/>
              </w:tabs>
              <w:spacing w:before="120" w:after="0" w:line="240" w:lineRule="atLeast"/>
              <w:ind w:left="-89" w:right="-23"/>
              <w:jc w:val="center"/>
              <w:rPr>
                <w:rFonts w:ascii="Times New Roman" w:hAnsi="Times New Roman" w:cs="Times New Roman"/>
                <w:szCs w:val="22"/>
              </w:rPr>
            </w:pPr>
            <w:r w:rsidRPr="002262AB">
              <w:rPr>
                <w:rFonts w:ascii="Times New Roman" w:hAnsi="Times New Roman" w:cs="Times New Roman"/>
                <w:b/>
                <w:bCs/>
                <w:szCs w:val="22"/>
              </w:rPr>
              <w:t>Country of incorporation/ nationality</w:t>
            </w:r>
          </w:p>
        </w:tc>
        <w:tc>
          <w:tcPr>
            <w:tcW w:w="4088" w:type="dxa"/>
          </w:tcPr>
          <w:p w:rsidR="002A185D" w:rsidRPr="002262AB" w:rsidRDefault="002A185D" w:rsidP="008D1433">
            <w:pPr>
              <w:tabs>
                <w:tab w:val="left" w:pos="396"/>
                <w:tab w:val="left" w:pos="1087"/>
                <w:tab w:val="center" w:pos="2195"/>
              </w:tabs>
              <w:spacing w:before="120" w:after="0" w:line="240" w:lineRule="atLeast"/>
              <w:ind w:left="126" w:right="-23"/>
              <w:jc w:val="center"/>
              <w:rPr>
                <w:rFonts w:ascii="Times New Roman" w:hAnsi="Times New Roman" w:cs="Times New Roman"/>
                <w:b/>
                <w:bCs/>
                <w:szCs w:val="22"/>
              </w:rPr>
            </w:pPr>
          </w:p>
          <w:p w:rsidR="002A185D" w:rsidRPr="002262AB" w:rsidRDefault="002A185D" w:rsidP="008D1433">
            <w:pPr>
              <w:tabs>
                <w:tab w:val="left" w:pos="396"/>
                <w:tab w:val="left" w:pos="1087"/>
                <w:tab w:val="center" w:pos="2195"/>
              </w:tabs>
              <w:spacing w:before="120" w:after="0" w:line="240" w:lineRule="atLeast"/>
              <w:ind w:left="126" w:right="-23"/>
              <w:jc w:val="center"/>
              <w:rPr>
                <w:rFonts w:ascii="Times New Roman" w:hAnsi="Times New Roman" w:cs="Times New Roman"/>
                <w:b/>
                <w:bCs/>
                <w:szCs w:val="22"/>
              </w:rPr>
            </w:pPr>
          </w:p>
          <w:p w:rsidR="00BD21BC" w:rsidRPr="002262AB" w:rsidRDefault="00BD21BC" w:rsidP="008D1433">
            <w:pPr>
              <w:tabs>
                <w:tab w:val="left" w:pos="396"/>
                <w:tab w:val="left" w:pos="1087"/>
                <w:tab w:val="center" w:pos="2195"/>
              </w:tabs>
              <w:spacing w:before="120" w:after="0" w:line="240" w:lineRule="atLeast"/>
              <w:ind w:left="126" w:right="-23"/>
              <w:jc w:val="center"/>
              <w:rPr>
                <w:rFonts w:ascii="Times New Roman" w:hAnsi="Times New Roman" w:cs="Times New Roman"/>
                <w:szCs w:val="22"/>
              </w:rPr>
            </w:pPr>
            <w:r w:rsidRPr="002262AB">
              <w:rPr>
                <w:rFonts w:ascii="Times New Roman" w:hAnsi="Times New Roman" w:cs="Times New Roman"/>
                <w:b/>
                <w:bCs/>
                <w:szCs w:val="22"/>
              </w:rPr>
              <w:t>Nature of relationships</w:t>
            </w:r>
          </w:p>
        </w:tc>
      </w:tr>
      <w:tr w:rsidR="00734341" w:rsidRPr="002262AB" w:rsidTr="00820AFF">
        <w:tc>
          <w:tcPr>
            <w:tcW w:w="4291" w:type="dxa"/>
          </w:tcPr>
          <w:p w:rsidR="00734341" w:rsidRPr="002262AB" w:rsidRDefault="00734341" w:rsidP="005A7CB8">
            <w:pPr>
              <w:pStyle w:val="block"/>
              <w:spacing w:before="50" w:after="0" w:line="240" w:lineRule="atLeast"/>
              <w:ind w:left="-68" w:right="-25" w:firstLine="630"/>
              <w:jc w:val="both"/>
              <w:rPr>
                <w:b/>
                <w:bCs/>
                <w:szCs w:val="22"/>
              </w:rPr>
            </w:pPr>
            <w:r w:rsidRPr="002262AB">
              <w:rPr>
                <w:b/>
                <w:bCs/>
                <w:szCs w:val="22"/>
              </w:rPr>
              <w:t>Subsidiaries</w:t>
            </w:r>
          </w:p>
        </w:tc>
        <w:tc>
          <w:tcPr>
            <w:tcW w:w="1559" w:type="dxa"/>
          </w:tcPr>
          <w:p w:rsidR="00734341" w:rsidRPr="002262AB" w:rsidRDefault="00734341" w:rsidP="005A7CB8">
            <w:pPr>
              <w:tabs>
                <w:tab w:val="left" w:pos="747"/>
              </w:tabs>
              <w:spacing w:before="50" w:after="0" w:line="240" w:lineRule="atLeast"/>
              <w:ind w:left="-89" w:right="-25"/>
              <w:jc w:val="both"/>
              <w:rPr>
                <w:rFonts w:ascii="Times New Roman" w:hAnsi="Times New Roman" w:cs="Times New Roman"/>
                <w:b/>
                <w:bCs/>
                <w:szCs w:val="22"/>
              </w:rPr>
            </w:pPr>
          </w:p>
        </w:tc>
        <w:tc>
          <w:tcPr>
            <w:tcW w:w="4088" w:type="dxa"/>
          </w:tcPr>
          <w:p w:rsidR="00734341" w:rsidRPr="002262AB" w:rsidRDefault="00734341" w:rsidP="005A7CB8">
            <w:pPr>
              <w:tabs>
                <w:tab w:val="left" w:pos="396"/>
                <w:tab w:val="left" w:pos="1087"/>
                <w:tab w:val="center" w:pos="2195"/>
              </w:tabs>
              <w:spacing w:before="50" w:after="0" w:line="240" w:lineRule="atLeast"/>
              <w:ind w:left="126" w:right="-25"/>
              <w:jc w:val="both"/>
              <w:rPr>
                <w:rFonts w:ascii="Times New Roman" w:hAnsi="Times New Roman" w:cs="Times New Roman"/>
                <w:b/>
                <w:bCs/>
                <w:szCs w:val="22"/>
              </w:rPr>
            </w:pP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Sathaporn Tanapat Co., Ltd.</w:t>
            </w:r>
          </w:p>
        </w:tc>
        <w:tc>
          <w:tcPr>
            <w:tcW w:w="1559" w:type="dxa"/>
          </w:tcPr>
          <w:p w:rsidR="00BD21BC" w:rsidRPr="002262AB" w:rsidRDefault="00615F7B"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lang w:val="en-GB"/>
              </w:rPr>
            </w:pPr>
            <w:r w:rsidRPr="002262AB">
              <w:rPr>
                <w:rFonts w:ascii="Times New Roman" w:hAnsi="Times New Roman" w:cs="Times New Roman"/>
                <w:szCs w:val="22"/>
              </w:rPr>
              <w:t>Subsidiary, 99.99% shareholding</w:t>
            </w:r>
          </w:p>
        </w:tc>
      </w:tr>
      <w:tr w:rsidR="00BD21BC" w:rsidRPr="002262AB" w:rsidTr="00820AFF">
        <w:tc>
          <w:tcPr>
            <w:tcW w:w="4291" w:type="dxa"/>
            <w:vAlign w:val="bottom"/>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Paprapat Co., Ltd.</w:t>
            </w:r>
          </w:p>
        </w:tc>
        <w:tc>
          <w:tcPr>
            <w:tcW w:w="1559" w:type="dxa"/>
            <w:vAlign w:val="bottom"/>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vAlign w:val="bottom"/>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99.98</w:t>
            </w:r>
            <w:r w:rsidR="00BD21BC"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ABM Pellets Co., Ltd.</w:t>
            </w:r>
          </w:p>
        </w:tc>
        <w:tc>
          <w:tcPr>
            <w:tcW w:w="1559" w:type="dxa"/>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99.99</w:t>
            </w:r>
            <w:r w:rsidR="00BD21BC" w:rsidRPr="002262AB">
              <w:rPr>
                <w:rFonts w:ascii="Times New Roman" w:hAnsi="Times New Roman" w:cs="Times New Roman"/>
                <w:szCs w:val="22"/>
              </w:rPr>
              <w:t xml:space="preserve">% shareholding </w:t>
            </w:r>
          </w:p>
        </w:tc>
      </w:tr>
      <w:tr w:rsidR="00BD21BC" w:rsidRPr="002262AB" w:rsidTr="00820AFF">
        <w:trPr>
          <w:trHeight w:val="157"/>
        </w:trPr>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cs/>
              </w:rPr>
            </w:pPr>
            <w:r w:rsidRPr="002262AB">
              <w:rPr>
                <w:rFonts w:ascii="Times New Roman" w:hAnsi="Times New Roman" w:cs="Times New Roman"/>
                <w:sz w:val="22"/>
                <w:szCs w:val="22"/>
              </w:rPr>
              <w:t>PT Asia Biomass Indonesia</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bCs/>
                <w:szCs w:val="22"/>
              </w:rPr>
              <w:t>Indonesia</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Subsidiary, 99.00</w:t>
            </w:r>
            <w:r w:rsidR="00BD21BC"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both"/>
              <w:rPr>
                <w:rFonts w:ascii="Times New Roman" w:hAnsi="Times New Roman" w:cs="Times New Roman"/>
                <w:sz w:val="22"/>
                <w:szCs w:val="22"/>
              </w:rPr>
            </w:pPr>
            <w:r w:rsidRPr="002262AB">
              <w:rPr>
                <w:rFonts w:ascii="Times New Roman" w:hAnsi="Times New Roman" w:cs="Times New Roman"/>
                <w:sz w:val="22"/>
                <w:szCs w:val="22"/>
              </w:rPr>
              <w:t>Asia Biomass Energy SDN. BHD.</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BD21BC" w:rsidRPr="002262AB" w:rsidRDefault="00BD21BC"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 xml:space="preserve">Subsidiary, </w:t>
            </w:r>
            <w:r w:rsidR="00DB118B" w:rsidRPr="002262AB">
              <w:rPr>
                <w:rFonts w:ascii="Times New Roman" w:hAnsi="Times New Roman" w:cs="Times New Roman"/>
                <w:szCs w:val="22"/>
              </w:rPr>
              <w:t>55.00</w:t>
            </w:r>
            <w:r w:rsidRPr="002262AB">
              <w:rPr>
                <w:rFonts w:ascii="Times New Roman" w:hAnsi="Times New Roman" w:cs="Times New Roman"/>
                <w:szCs w:val="22"/>
              </w:rPr>
              <w:t xml:space="preserve">% shareholding </w:t>
            </w:r>
          </w:p>
        </w:tc>
      </w:tr>
      <w:tr w:rsidR="00BD21BC" w:rsidRPr="002262AB" w:rsidTr="00820AFF">
        <w:tc>
          <w:tcPr>
            <w:tcW w:w="4291" w:type="dxa"/>
          </w:tcPr>
          <w:p w:rsidR="00BD21BC" w:rsidRPr="002262AB" w:rsidRDefault="00DB118B" w:rsidP="005A7CB8">
            <w:pPr>
              <w:pStyle w:val="ListParagraph"/>
              <w:numPr>
                <w:ilvl w:val="0"/>
                <w:numId w:val="9"/>
              </w:numPr>
              <w:tabs>
                <w:tab w:val="left" w:pos="540"/>
                <w:tab w:val="left" w:pos="882"/>
              </w:tabs>
              <w:spacing w:before="50"/>
              <w:ind w:left="923" w:right="-250" w:hanging="375"/>
              <w:jc w:val="left"/>
              <w:rPr>
                <w:rFonts w:ascii="Times New Roman" w:hAnsi="Times New Roman" w:cs="Times New Roman"/>
                <w:sz w:val="22"/>
                <w:szCs w:val="22"/>
              </w:rPr>
            </w:pPr>
            <w:r w:rsidRPr="002262AB">
              <w:rPr>
                <w:rFonts w:ascii="Times New Roman" w:hAnsi="Times New Roman" w:cs="Times New Roman"/>
                <w:sz w:val="22"/>
                <w:szCs w:val="22"/>
              </w:rPr>
              <w:t>Asia Biomass Resources SDN. BHD.</w:t>
            </w:r>
          </w:p>
        </w:tc>
        <w:tc>
          <w:tcPr>
            <w:tcW w:w="1559" w:type="dxa"/>
          </w:tcPr>
          <w:p w:rsidR="00BD21BC"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cs/>
              </w:rPr>
            </w:pPr>
            <w:r w:rsidRPr="002262AB">
              <w:rPr>
                <w:rFonts w:ascii="Times New Roman" w:hAnsi="Times New Roman" w:cs="Times New Roman"/>
                <w:szCs w:val="22"/>
              </w:rPr>
              <w:t>Subsidiary, 55.00% shareholding</w:t>
            </w:r>
          </w:p>
        </w:tc>
      </w:tr>
      <w:tr w:rsidR="00734341" w:rsidRPr="002262AB" w:rsidTr="00820AFF">
        <w:tc>
          <w:tcPr>
            <w:tcW w:w="4291" w:type="dxa"/>
          </w:tcPr>
          <w:p w:rsidR="00734341" w:rsidRPr="002262AB" w:rsidRDefault="00734341" w:rsidP="005A7CB8">
            <w:pPr>
              <w:pStyle w:val="block"/>
              <w:spacing w:before="50" w:after="0" w:line="240" w:lineRule="atLeast"/>
              <w:ind w:left="-68" w:right="-25" w:firstLine="629"/>
              <w:jc w:val="both"/>
              <w:rPr>
                <w:b/>
                <w:bCs/>
                <w:szCs w:val="22"/>
              </w:rPr>
            </w:pPr>
            <w:r w:rsidRPr="002262AB">
              <w:rPr>
                <w:b/>
                <w:bCs/>
                <w:szCs w:val="22"/>
              </w:rPr>
              <w:t>Related companies</w:t>
            </w:r>
          </w:p>
        </w:tc>
        <w:tc>
          <w:tcPr>
            <w:tcW w:w="1559" w:type="dxa"/>
          </w:tcPr>
          <w:p w:rsidR="00734341" w:rsidRPr="002262AB" w:rsidRDefault="00734341" w:rsidP="005A7CB8">
            <w:pPr>
              <w:pStyle w:val="block"/>
              <w:spacing w:before="50" w:after="0" w:line="240" w:lineRule="atLeast"/>
              <w:ind w:left="-68" w:right="-25" w:firstLine="629"/>
              <w:jc w:val="both"/>
              <w:rPr>
                <w:b/>
                <w:bCs/>
                <w:szCs w:val="22"/>
              </w:rPr>
            </w:pPr>
          </w:p>
        </w:tc>
        <w:tc>
          <w:tcPr>
            <w:tcW w:w="4088" w:type="dxa"/>
          </w:tcPr>
          <w:p w:rsidR="00734341" w:rsidRPr="002262AB" w:rsidRDefault="00734341" w:rsidP="005A7CB8">
            <w:pPr>
              <w:pStyle w:val="block"/>
              <w:spacing w:before="50" w:after="0" w:line="240" w:lineRule="atLeast"/>
              <w:ind w:left="-68" w:right="-25" w:firstLine="629"/>
              <w:jc w:val="both"/>
              <w:rPr>
                <w:b/>
                <w:bCs/>
                <w:szCs w:val="22"/>
              </w:rPr>
            </w:pPr>
          </w:p>
        </w:tc>
      </w:tr>
      <w:tr w:rsidR="00BD21BC" w:rsidRPr="002262AB" w:rsidTr="00820AFF">
        <w:trPr>
          <w:trHeight w:val="74"/>
        </w:trPr>
        <w:tc>
          <w:tcPr>
            <w:tcW w:w="4291" w:type="dxa"/>
          </w:tcPr>
          <w:p w:rsidR="00BD21BC"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Asia Green Energy Public Co., Ltd.</w:t>
            </w:r>
          </w:p>
        </w:tc>
        <w:tc>
          <w:tcPr>
            <w:tcW w:w="1559" w:type="dxa"/>
          </w:tcPr>
          <w:p w:rsidR="00BD21BC" w:rsidRPr="002262AB" w:rsidRDefault="00BD21BC"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BD21BC"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cs/>
              </w:rPr>
            </w:pPr>
            <w:r w:rsidRPr="002262AB">
              <w:rPr>
                <w:rFonts w:ascii="Times New Roman" w:hAnsi="Times New Roman" w:cs="Times New Roman"/>
                <w:szCs w:val="22"/>
              </w:rPr>
              <w:t>Common director and shareholder</w:t>
            </w:r>
          </w:p>
        </w:tc>
      </w:tr>
      <w:tr w:rsidR="00E931EB" w:rsidRPr="002262AB" w:rsidTr="00820AFF">
        <w:tc>
          <w:tcPr>
            <w:tcW w:w="4291" w:type="dxa"/>
          </w:tcPr>
          <w:p w:rsidR="00E931EB" w:rsidRPr="002262AB" w:rsidRDefault="00E931E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E931EB">
              <w:rPr>
                <w:rFonts w:ascii="Times New Roman" w:hAnsi="Times New Roman" w:cs="Times New Roman"/>
                <w:sz w:val="22"/>
                <w:szCs w:val="22"/>
              </w:rPr>
              <w:t>A.G.E. Terminal Co., Ltd.</w:t>
            </w:r>
          </w:p>
        </w:tc>
        <w:tc>
          <w:tcPr>
            <w:tcW w:w="1559" w:type="dxa"/>
          </w:tcPr>
          <w:p w:rsidR="00E931EB" w:rsidRPr="002262AB" w:rsidRDefault="00E931E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E931EB" w:rsidRPr="002262AB" w:rsidRDefault="00E931E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DB118B" w:rsidRPr="002262AB" w:rsidTr="00820AFF">
        <w:tc>
          <w:tcPr>
            <w:tcW w:w="4291" w:type="dxa"/>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A.G.E. Transport Co., Ltd.</w:t>
            </w:r>
          </w:p>
        </w:tc>
        <w:tc>
          <w:tcPr>
            <w:tcW w:w="1559" w:type="dxa"/>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DB118B" w:rsidRPr="002262AB" w:rsidTr="00820AFF">
        <w:tc>
          <w:tcPr>
            <w:tcW w:w="4291" w:type="dxa"/>
            <w:vAlign w:val="center"/>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lastRenderedPageBreak/>
              <w:t>K.H. Development Co., Ltd.</w:t>
            </w:r>
          </w:p>
        </w:tc>
        <w:tc>
          <w:tcPr>
            <w:tcW w:w="1559" w:type="dxa"/>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DB118B" w:rsidRPr="002262AB" w:rsidTr="00820AFF">
        <w:tc>
          <w:tcPr>
            <w:tcW w:w="4291" w:type="dxa"/>
            <w:shd w:val="clear" w:color="auto" w:fill="auto"/>
            <w:vAlign w:val="center"/>
          </w:tcPr>
          <w:p w:rsidR="00DB118B" w:rsidRPr="002262AB" w:rsidRDefault="00DB118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AGE Marine Logistics Co., Ltd.</w:t>
            </w:r>
          </w:p>
        </w:tc>
        <w:tc>
          <w:tcPr>
            <w:tcW w:w="1559" w:type="dxa"/>
            <w:shd w:val="clear" w:color="auto" w:fill="auto"/>
          </w:tcPr>
          <w:p w:rsidR="00DB118B" w:rsidRPr="002262AB" w:rsidRDefault="00DB118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DB118B" w:rsidRPr="002262AB" w:rsidRDefault="00DB118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FE3B0E" w:rsidRPr="002262AB" w:rsidTr="00820AFF">
        <w:tc>
          <w:tcPr>
            <w:tcW w:w="4291" w:type="dxa"/>
            <w:shd w:val="clear" w:color="auto" w:fill="auto"/>
            <w:vAlign w:val="center"/>
          </w:tcPr>
          <w:p w:rsidR="00FE3B0E" w:rsidRPr="002262AB" w:rsidRDefault="00FE3B0E" w:rsidP="00B95635">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Kok</w:t>
            </w:r>
            <w:r w:rsidR="00B95635" w:rsidRPr="002262AB">
              <w:rPr>
                <w:rFonts w:ascii="Times New Roman" w:hAnsi="Times New Roman" w:cs="Times New Roman"/>
                <w:sz w:val="22"/>
                <w:szCs w:val="22"/>
              </w:rPr>
              <w:t xml:space="preserve"> H</w:t>
            </w:r>
            <w:r w:rsidRPr="002262AB">
              <w:rPr>
                <w:rFonts w:ascii="Times New Roman" w:hAnsi="Times New Roman" w:cs="Times New Roman"/>
                <w:sz w:val="22"/>
                <w:szCs w:val="22"/>
              </w:rPr>
              <w:t>uad Property Co., Ltd.</w:t>
            </w:r>
          </w:p>
        </w:tc>
        <w:tc>
          <w:tcPr>
            <w:tcW w:w="1559" w:type="dxa"/>
            <w:shd w:val="clear" w:color="auto" w:fill="auto"/>
          </w:tcPr>
          <w:p w:rsidR="00FE3B0E" w:rsidRPr="002262AB" w:rsidRDefault="00FE3B0E"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FE3B0E" w:rsidRPr="002262AB" w:rsidRDefault="00FE3B0E"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820AFF">
        <w:tc>
          <w:tcPr>
            <w:tcW w:w="4291" w:type="dxa"/>
            <w:shd w:val="clear" w:color="auto" w:fill="auto"/>
            <w:vAlign w:val="center"/>
          </w:tcPr>
          <w:p w:rsidR="005A7CB8" w:rsidRPr="002262AB" w:rsidRDefault="005A7CB8" w:rsidP="00201445">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 xml:space="preserve">Pornpreecha </w:t>
            </w:r>
            <w:r w:rsidR="00220AC8" w:rsidRPr="002262AB">
              <w:rPr>
                <w:rFonts w:ascii="Times New Roman" w:hAnsi="Times New Roman" w:cs="Times New Roman"/>
                <w:sz w:val="22"/>
                <w:szCs w:val="22"/>
              </w:rPr>
              <w:t>Co., Ltd.</w:t>
            </w:r>
          </w:p>
        </w:tc>
        <w:tc>
          <w:tcPr>
            <w:tcW w:w="1559" w:type="dxa"/>
            <w:shd w:val="clear" w:color="auto" w:fill="auto"/>
          </w:tcPr>
          <w:p w:rsidR="005A7CB8" w:rsidRPr="002262AB" w:rsidRDefault="005A7CB8" w:rsidP="00A05BD5">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5A7CB8" w:rsidRPr="002262AB" w:rsidRDefault="005A7CB8" w:rsidP="00A05BD5">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820AFF">
        <w:tc>
          <w:tcPr>
            <w:tcW w:w="4291" w:type="dxa"/>
            <w:shd w:val="clear" w:color="auto" w:fill="auto"/>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 xml:space="preserve">Nadee </w:t>
            </w:r>
            <w:r w:rsidR="00220AC8" w:rsidRPr="002262AB">
              <w:rPr>
                <w:rFonts w:ascii="Times New Roman" w:hAnsi="Times New Roman" w:cs="Times New Roman"/>
                <w:sz w:val="22"/>
                <w:szCs w:val="22"/>
              </w:rPr>
              <w:t xml:space="preserve">Asset </w:t>
            </w:r>
            <w:r w:rsidRPr="002262AB">
              <w:rPr>
                <w:rFonts w:ascii="Times New Roman" w:hAnsi="Times New Roman" w:cs="Times New Roman"/>
                <w:sz w:val="22"/>
                <w:szCs w:val="22"/>
              </w:rPr>
              <w:t>Co., Ltd.</w:t>
            </w:r>
          </w:p>
        </w:tc>
        <w:tc>
          <w:tcPr>
            <w:tcW w:w="1559" w:type="dxa"/>
            <w:shd w:val="clear" w:color="auto" w:fill="auto"/>
          </w:tcPr>
          <w:p w:rsidR="005A7CB8" w:rsidRPr="002262AB" w:rsidRDefault="005A7CB8" w:rsidP="00A05BD5">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5A7CB8" w:rsidRPr="002262AB" w:rsidRDefault="005A7CB8" w:rsidP="00A05BD5">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w:t>
            </w:r>
          </w:p>
        </w:tc>
      </w:tr>
      <w:tr w:rsidR="005A7CB8" w:rsidRPr="002262AB" w:rsidTr="00A05BD5">
        <w:tc>
          <w:tcPr>
            <w:tcW w:w="4291" w:type="dxa"/>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D.T.C. Enterprise Co., Ltd.</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Common director</w:t>
            </w:r>
          </w:p>
        </w:tc>
      </w:tr>
      <w:tr w:rsidR="00E931EB" w:rsidRPr="002262AB" w:rsidTr="00820AFF">
        <w:tc>
          <w:tcPr>
            <w:tcW w:w="4291" w:type="dxa"/>
            <w:shd w:val="clear" w:color="auto" w:fill="auto"/>
            <w:vAlign w:val="center"/>
          </w:tcPr>
          <w:p w:rsidR="00E931EB" w:rsidRPr="002262AB" w:rsidRDefault="00E931EB"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E931EB">
              <w:rPr>
                <w:rFonts w:ascii="Times New Roman" w:hAnsi="Times New Roman" w:cs="Times New Roman"/>
                <w:sz w:val="22"/>
                <w:szCs w:val="22"/>
              </w:rPr>
              <w:t>Sathaporn Lamination Co., Ltd.</w:t>
            </w:r>
            <w:r w:rsidRPr="00E931EB">
              <w:rPr>
                <w:rFonts w:ascii="Times New Roman" w:hAnsi="Times New Roman" w:cs="Times New Roman"/>
                <w:sz w:val="22"/>
                <w:szCs w:val="22"/>
                <w:cs/>
              </w:rPr>
              <w:br/>
            </w:r>
            <w:r w:rsidRPr="00E931EB">
              <w:rPr>
                <w:rFonts w:ascii="Times New Roman" w:hAnsi="Times New Roman" w:cs="Times New Roman"/>
                <w:sz w:val="22"/>
                <w:szCs w:val="22"/>
              </w:rPr>
              <w:br/>
            </w:r>
          </w:p>
        </w:tc>
        <w:tc>
          <w:tcPr>
            <w:tcW w:w="1559" w:type="dxa"/>
            <w:shd w:val="clear" w:color="auto" w:fill="auto"/>
          </w:tcPr>
          <w:p w:rsidR="00E931EB" w:rsidRPr="002262AB" w:rsidRDefault="00E931EB"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Thailand</w:t>
            </w:r>
          </w:p>
        </w:tc>
        <w:tc>
          <w:tcPr>
            <w:tcW w:w="4088" w:type="dxa"/>
            <w:shd w:val="clear" w:color="auto" w:fill="auto"/>
          </w:tcPr>
          <w:p w:rsidR="00E931EB" w:rsidRPr="002262AB" w:rsidRDefault="00E931EB" w:rsidP="005A7CB8">
            <w:pPr>
              <w:tabs>
                <w:tab w:val="left" w:pos="396"/>
                <w:tab w:val="left" w:pos="1080"/>
              </w:tabs>
              <w:spacing w:before="50" w:after="0" w:line="240" w:lineRule="atLeast"/>
              <w:ind w:left="126" w:right="-25"/>
              <w:jc w:val="both"/>
              <w:rPr>
                <w:rFonts w:ascii="Times New Roman" w:hAnsi="Times New Roman" w:cs="Times New Roman"/>
                <w:szCs w:val="22"/>
              </w:rPr>
            </w:pPr>
            <w:r w:rsidRPr="00E931EB">
              <w:rPr>
                <w:rFonts w:ascii="Times New Roman" w:hAnsi="Times New Roman" w:cs="Times New Roman"/>
                <w:szCs w:val="22"/>
              </w:rPr>
              <w:t>Director and shareholder</w:t>
            </w:r>
            <w:r w:rsidRPr="00E931EB">
              <w:rPr>
                <w:rFonts w:ascii="Times New Roman" w:hAnsi="Times New Roman" w:cs="Times New Roman"/>
                <w:szCs w:val="22"/>
                <w:cs/>
              </w:rPr>
              <w:t xml:space="preserve"> </w:t>
            </w:r>
            <w:r w:rsidRPr="00E931EB">
              <w:rPr>
                <w:rFonts w:ascii="Times New Roman" w:hAnsi="Times New Roman" w:cs="Times New Roman"/>
                <w:szCs w:val="22"/>
              </w:rPr>
              <w:t xml:space="preserve">of related </w:t>
            </w:r>
            <w:r w:rsidRPr="00E931EB">
              <w:rPr>
                <w:rFonts w:ascii="Times New Roman" w:hAnsi="Times New Roman" w:cs="Times New Roman"/>
                <w:szCs w:val="22"/>
              </w:rPr>
              <w:tab/>
              <w:t>company</w:t>
            </w:r>
            <w:r w:rsidRPr="00E931EB">
              <w:rPr>
                <w:rFonts w:ascii="Times New Roman" w:hAnsi="Times New Roman" w:cs="Times New Roman" w:hint="cs"/>
                <w:szCs w:val="22"/>
                <w:cs/>
              </w:rPr>
              <w:t xml:space="preserve"> </w:t>
            </w:r>
            <w:r w:rsidRPr="00E931EB">
              <w:rPr>
                <w:rFonts w:ascii="Times New Roman" w:hAnsi="Times New Roman" w:cs="Times New Roman"/>
                <w:szCs w:val="22"/>
              </w:rPr>
              <w:t xml:space="preserve">relating to the Company’s </w:t>
            </w:r>
            <w:r w:rsidRPr="00E931EB">
              <w:rPr>
                <w:rFonts w:ascii="Times New Roman" w:hAnsi="Times New Roman" w:cs="Times New Roman"/>
                <w:szCs w:val="22"/>
              </w:rPr>
              <w:tab/>
              <w:t>director and shareholder</w:t>
            </w:r>
          </w:p>
        </w:tc>
      </w:tr>
      <w:tr w:rsidR="005A7CB8" w:rsidRPr="002262AB" w:rsidTr="00820AFF">
        <w:tc>
          <w:tcPr>
            <w:tcW w:w="4291" w:type="dxa"/>
            <w:shd w:val="clear" w:color="auto" w:fill="auto"/>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Jinsolid SDN. BHD.</w:t>
            </w:r>
          </w:p>
        </w:tc>
        <w:tc>
          <w:tcPr>
            <w:tcW w:w="1559" w:type="dxa"/>
            <w:shd w:val="clear" w:color="auto" w:fill="auto"/>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shd w:val="clear" w:color="auto" w:fill="auto"/>
          </w:tcPr>
          <w:p w:rsidR="005A7CB8" w:rsidRPr="002262AB" w:rsidRDefault="005A7CB8" w:rsidP="005A7CB8">
            <w:pPr>
              <w:tabs>
                <w:tab w:val="left" w:pos="396"/>
                <w:tab w:val="left" w:pos="1080"/>
              </w:tabs>
              <w:spacing w:before="50" w:after="0" w:line="240" w:lineRule="atLeast"/>
              <w:ind w:left="126" w:right="-25"/>
              <w:jc w:val="both"/>
              <w:rPr>
                <w:rFonts w:ascii="Times New Roman" w:hAnsi="Times New Roman" w:cs="Times New Roman"/>
                <w:szCs w:val="22"/>
              </w:rPr>
            </w:pPr>
            <w:r w:rsidRPr="002262AB">
              <w:rPr>
                <w:rFonts w:ascii="Times New Roman" w:hAnsi="Times New Roman" w:cs="Times New Roman"/>
                <w:szCs w:val="22"/>
              </w:rPr>
              <w:t>Common director and shareholder of</w:t>
            </w:r>
          </w:p>
        </w:tc>
      </w:tr>
      <w:tr w:rsidR="005A7CB8" w:rsidRPr="002262AB" w:rsidTr="00820AFF">
        <w:tc>
          <w:tcPr>
            <w:tcW w:w="4291" w:type="dxa"/>
            <w:vAlign w:val="center"/>
          </w:tcPr>
          <w:p w:rsidR="005A7CB8" w:rsidRPr="002262AB" w:rsidRDefault="005A7CB8" w:rsidP="005A7CB8">
            <w:pPr>
              <w:pStyle w:val="ListParagraph"/>
              <w:tabs>
                <w:tab w:val="left" w:pos="540"/>
                <w:tab w:val="left" w:pos="882"/>
              </w:tabs>
              <w:spacing w:before="50"/>
              <w:ind w:left="923" w:right="-25" w:firstLine="0"/>
              <w:jc w:val="left"/>
              <w:rPr>
                <w:rFonts w:ascii="Times New Roman" w:hAnsi="Times New Roman" w:cs="Times New Roman"/>
                <w:sz w:val="22"/>
                <w:szCs w:val="22"/>
              </w:rPr>
            </w:pP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p>
        </w:tc>
        <w:tc>
          <w:tcPr>
            <w:tcW w:w="4088" w:type="dxa"/>
          </w:tcPr>
          <w:p w:rsidR="005A7CB8" w:rsidRPr="002262AB" w:rsidRDefault="005A7CB8" w:rsidP="005A7CB8">
            <w:pPr>
              <w:spacing w:before="50" w:after="0" w:line="240" w:lineRule="atLeast"/>
              <w:ind w:left="295" w:right="-25" w:firstLine="23"/>
              <w:rPr>
                <w:rFonts w:ascii="Times New Roman" w:hAnsi="Times New Roman" w:cs="Times New Roman"/>
                <w:szCs w:val="22"/>
              </w:rPr>
            </w:pPr>
            <w:r w:rsidRPr="002262AB">
              <w:rPr>
                <w:rFonts w:ascii="Times New Roman" w:hAnsi="Times New Roman" w:cs="Times New Roman"/>
                <w:szCs w:val="22"/>
              </w:rPr>
              <w:t>subsidiary</w:t>
            </w:r>
          </w:p>
        </w:tc>
      </w:tr>
      <w:tr w:rsidR="005A7CB8" w:rsidRPr="002262AB" w:rsidTr="00820AFF">
        <w:tc>
          <w:tcPr>
            <w:tcW w:w="4291" w:type="dxa"/>
            <w:vAlign w:val="center"/>
          </w:tcPr>
          <w:p w:rsidR="005A7CB8" w:rsidRPr="002262AB" w:rsidRDefault="005A7CB8" w:rsidP="005A7CB8">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AJ Biomass SDN. BHD.</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r w:rsidRPr="002262AB">
              <w:rPr>
                <w:rFonts w:ascii="Times New Roman" w:hAnsi="Times New Roman" w:cs="Times New Roman"/>
                <w:szCs w:val="22"/>
              </w:rPr>
              <w:t>Malaysia</w:t>
            </w:r>
          </w:p>
        </w:tc>
        <w:tc>
          <w:tcPr>
            <w:tcW w:w="4088" w:type="dxa"/>
          </w:tcPr>
          <w:p w:rsidR="005A7CB8" w:rsidRPr="002262AB" w:rsidRDefault="005A7CB8" w:rsidP="005A7CB8">
            <w:pPr>
              <w:spacing w:before="50" w:after="0" w:line="240" w:lineRule="atLeast"/>
              <w:ind w:left="295" w:right="-25" w:hanging="169"/>
              <w:rPr>
                <w:rFonts w:ascii="Times New Roman" w:hAnsi="Times New Roman" w:cs="Times New Roman"/>
                <w:szCs w:val="22"/>
              </w:rPr>
            </w:pPr>
            <w:r w:rsidRPr="002262AB">
              <w:rPr>
                <w:rFonts w:ascii="Times New Roman" w:hAnsi="Times New Roman" w:cs="Times New Roman"/>
                <w:szCs w:val="22"/>
              </w:rPr>
              <w:t xml:space="preserve">Common director and shareholder of </w:t>
            </w:r>
          </w:p>
        </w:tc>
      </w:tr>
      <w:tr w:rsidR="005A7CB8" w:rsidRPr="002262AB" w:rsidTr="00820AFF">
        <w:tc>
          <w:tcPr>
            <w:tcW w:w="4291" w:type="dxa"/>
            <w:vAlign w:val="center"/>
          </w:tcPr>
          <w:p w:rsidR="005A7CB8" w:rsidRPr="002262AB" w:rsidRDefault="005A7CB8" w:rsidP="005A7CB8">
            <w:pPr>
              <w:pStyle w:val="ListParagraph"/>
              <w:tabs>
                <w:tab w:val="left" w:pos="540"/>
                <w:tab w:val="left" w:pos="882"/>
              </w:tabs>
              <w:spacing w:before="50"/>
              <w:ind w:left="923" w:right="-25" w:firstLine="0"/>
              <w:jc w:val="left"/>
              <w:rPr>
                <w:rFonts w:ascii="Times New Roman" w:hAnsi="Times New Roman" w:cs="Times New Roman"/>
                <w:sz w:val="22"/>
                <w:szCs w:val="22"/>
              </w:rPr>
            </w:pP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rPr>
            </w:pPr>
          </w:p>
        </w:tc>
        <w:tc>
          <w:tcPr>
            <w:tcW w:w="4088" w:type="dxa"/>
          </w:tcPr>
          <w:p w:rsidR="005A7CB8" w:rsidRPr="002262AB" w:rsidRDefault="005A7CB8" w:rsidP="005A7CB8">
            <w:pPr>
              <w:spacing w:before="50" w:after="0" w:line="240" w:lineRule="atLeast"/>
              <w:ind w:left="295" w:right="-25" w:firstLine="23"/>
              <w:rPr>
                <w:rFonts w:ascii="Times New Roman" w:hAnsi="Times New Roman" w:cs="Times New Roman"/>
                <w:szCs w:val="22"/>
              </w:rPr>
            </w:pPr>
            <w:r w:rsidRPr="002262AB">
              <w:rPr>
                <w:rFonts w:ascii="Times New Roman" w:hAnsi="Times New Roman" w:cs="Times New Roman"/>
                <w:szCs w:val="22"/>
              </w:rPr>
              <w:t>subsidiary</w:t>
            </w:r>
          </w:p>
        </w:tc>
      </w:tr>
      <w:tr w:rsidR="005A7CB8" w:rsidRPr="002262AB" w:rsidTr="00820AFF">
        <w:tc>
          <w:tcPr>
            <w:tcW w:w="4291" w:type="dxa"/>
          </w:tcPr>
          <w:p w:rsidR="005A7CB8" w:rsidRPr="002262AB" w:rsidRDefault="005A7CB8" w:rsidP="00E55FC6">
            <w:pPr>
              <w:pStyle w:val="ListParagraph"/>
              <w:numPr>
                <w:ilvl w:val="0"/>
                <w:numId w:val="9"/>
              </w:numPr>
              <w:tabs>
                <w:tab w:val="left" w:pos="540"/>
                <w:tab w:val="left" w:pos="882"/>
              </w:tabs>
              <w:spacing w:before="50"/>
              <w:ind w:left="923" w:right="-25" w:hanging="375"/>
              <w:jc w:val="left"/>
              <w:rPr>
                <w:rFonts w:ascii="Times New Roman" w:hAnsi="Times New Roman" w:cs="Times New Roman"/>
                <w:sz w:val="22"/>
                <w:szCs w:val="22"/>
              </w:rPr>
            </w:pPr>
            <w:r w:rsidRPr="002262AB">
              <w:rPr>
                <w:rFonts w:ascii="Times New Roman" w:hAnsi="Times New Roman" w:cs="Times New Roman"/>
                <w:sz w:val="22"/>
                <w:szCs w:val="22"/>
              </w:rPr>
              <w:t>Key management personnel</w:t>
            </w:r>
          </w:p>
        </w:tc>
        <w:tc>
          <w:tcPr>
            <w:tcW w:w="1559" w:type="dxa"/>
          </w:tcPr>
          <w:p w:rsidR="005A7CB8" w:rsidRPr="002262AB" w:rsidRDefault="005A7CB8" w:rsidP="005A7CB8">
            <w:pPr>
              <w:tabs>
                <w:tab w:val="left" w:pos="747"/>
              </w:tabs>
              <w:spacing w:before="50" w:after="0" w:line="240" w:lineRule="atLeast"/>
              <w:ind w:left="89" w:right="-25"/>
              <w:jc w:val="center"/>
              <w:rPr>
                <w:rFonts w:ascii="Times New Roman" w:hAnsi="Times New Roman" w:cs="Times New Roman"/>
                <w:szCs w:val="22"/>
                <w:cs/>
              </w:rPr>
            </w:pPr>
            <w:r w:rsidRPr="002262AB">
              <w:rPr>
                <w:rFonts w:ascii="Times New Roman" w:hAnsi="Times New Roman" w:cs="Times New Roman"/>
                <w:szCs w:val="22"/>
              </w:rPr>
              <w:t>Thailand</w:t>
            </w:r>
          </w:p>
        </w:tc>
        <w:tc>
          <w:tcPr>
            <w:tcW w:w="4088" w:type="dxa"/>
          </w:tcPr>
          <w:p w:rsidR="005A7CB8" w:rsidRPr="002262AB" w:rsidRDefault="005A7CB8" w:rsidP="005A7CB8">
            <w:pPr>
              <w:spacing w:before="50" w:after="0" w:line="240" w:lineRule="atLeast"/>
              <w:ind w:left="295" w:right="-131" w:hanging="169"/>
              <w:rPr>
                <w:rFonts w:ascii="Times New Roman" w:hAnsi="Times New Roman" w:cs="Times New Roman"/>
                <w:szCs w:val="22"/>
                <w:cs/>
              </w:rPr>
            </w:pPr>
            <w:r w:rsidRPr="002262AB">
              <w:rPr>
                <w:rFonts w:ascii="Times New Roman" w:hAnsi="Times New Roman" w:cs="Times New Roman"/>
                <w:szCs w:val="22"/>
              </w:rPr>
              <w:t>Persons having authority and responsibility for planning, directing and controlling</w:t>
            </w:r>
            <w:r w:rsidRPr="002262AB">
              <w:rPr>
                <w:rFonts w:ascii="Times New Roman" w:hAnsi="Times New Roman" w:cs="Times New Roman"/>
                <w:szCs w:val="22"/>
              </w:rPr>
              <w:br/>
              <w:t xml:space="preserve">the activities of the entity, directly or indirectly,  including any director of the Group/Company  (whether executive of otherwise) </w:t>
            </w:r>
          </w:p>
        </w:tc>
      </w:tr>
    </w:tbl>
    <w:p w:rsidR="00FC0096" w:rsidRPr="002262AB" w:rsidRDefault="00FC0096" w:rsidP="00EA4555">
      <w:pPr>
        <w:pStyle w:val="BodyText"/>
        <w:ind w:left="539" w:right="-23" w:firstLine="0"/>
        <w:jc w:val="both"/>
        <w:rPr>
          <w:rFonts w:ascii="Times New Roman" w:hAnsi="Times New Roman" w:cs="Times New Roman"/>
          <w:sz w:val="22"/>
          <w:szCs w:val="22"/>
        </w:rPr>
      </w:pPr>
    </w:p>
    <w:p w:rsidR="008C07E5" w:rsidRPr="002262AB" w:rsidRDefault="000E27B9" w:rsidP="00053F4E">
      <w:pPr>
        <w:pStyle w:val="BodyText"/>
        <w:ind w:left="540" w:right="-25" w:firstLine="0"/>
        <w:jc w:val="both"/>
        <w:rPr>
          <w:rFonts w:ascii="Times New Roman" w:hAnsi="Times New Roman" w:cs="Times New Roman"/>
          <w:sz w:val="22"/>
          <w:szCs w:val="22"/>
        </w:rPr>
      </w:pPr>
      <w:r w:rsidRPr="002262AB">
        <w:rPr>
          <w:rFonts w:ascii="Times New Roman" w:hAnsi="Times New Roman" w:cs="Times New Roman"/>
          <w:sz w:val="22"/>
          <w:szCs w:val="22"/>
        </w:rPr>
        <w:t>The pricing policies for particular types of transactions are explained further below:</w:t>
      </w:r>
    </w:p>
    <w:p w:rsidR="002618A6" w:rsidRPr="002262AB" w:rsidRDefault="002618A6" w:rsidP="00EA4555">
      <w:pPr>
        <w:pStyle w:val="BodyText"/>
        <w:ind w:left="539" w:right="-23" w:firstLine="0"/>
        <w:jc w:val="both"/>
        <w:rPr>
          <w:rFonts w:ascii="Times New Roman" w:hAnsi="Times New Roman" w:cs="Times New Roman"/>
          <w:sz w:val="22"/>
          <w:szCs w:val="22"/>
        </w:rPr>
      </w:pPr>
    </w:p>
    <w:tbl>
      <w:tblPr>
        <w:tblW w:w="9213" w:type="dxa"/>
        <w:tblInd w:w="534" w:type="dxa"/>
        <w:tblLook w:val="01E0"/>
      </w:tblPr>
      <w:tblGrid>
        <w:gridCol w:w="4394"/>
        <w:gridCol w:w="4819"/>
      </w:tblGrid>
      <w:tr w:rsidR="00F44FE7" w:rsidRPr="002262AB" w:rsidTr="00053F4E">
        <w:trPr>
          <w:tblHeader/>
        </w:trPr>
        <w:tc>
          <w:tcPr>
            <w:tcW w:w="4394" w:type="dxa"/>
          </w:tcPr>
          <w:p w:rsidR="00F44FE7" w:rsidRPr="002262AB" w:rsidRDefault="00F44FE7" w:rsidP="00053F4E">
            <w:pPr>
              <w:tabs>
                <w:tab w:val="left" w:pos="360"/>
              </w:tabs>
              <w:spacing w:after="0" w:line="240" w:lineRule="atLeast"/>
              <w:ind w:left="175" w:right="-25" w:hanging="142"/>
              <w:jc w:val="both"/>
              <w:rPr>
                <w:rFonts w:ascii="Times New Roman" w:hAnsi="Times New Roman" w:cstheme="minorBidi"/>
                <w:b/>
                <w:bCs/>
                <w:szCs w:val="22"/>
                <w:lang w:val="en-GB"/>
              </w:rPr>
            </w:pPr>
            <w:r w:rsidRPr="002262AB">
              <w:rPr>
                <w:rFonts w:ascii="Times New Roman" w:hAnsi="Times New Roman" w:cs="Times New Roman"/>
                <w:b/>
                <w:szCs w:val="22"/>
              </w:rPr>
              <w:t>Transactions</w:t>
            </w:r>
          </w:p>
        </w:tc>
        <w:tc>
          <w:tcPr>
            <w:tcW w:w="4819" w:type="dxa"/>
          </w:tcPr>
          <w:p w:rsidR="00F44FE7" w:rsidRPr="002262AB" w:rsidRDefault="00F44FE7" w:rsidP="00053F4E">
            <w:pPr>
              <w:spacing w:after="0" w:line="240" w:lineRule="atLeast"/>
              <w:ind w:left="175" w:right="-25" w:hanging="141"/>
              <w:jc w:val="both"/>
              <w:rPr>
                <w:rFonts w:ascii="Times New Roman" w:hAnsi="Times New Roman" w:cs="Times New Roman"/>
                <w:b/>
                <w:bCs/>
                <w:szCs w:val="22"/>
                <w:lang w:val="en-GB"/>
              </w:rPr>
            </w:pPr>
            <w:r w:rsidRPr="002262AB">
              <w:rPr>
                <w:rFonts w:ascii="Times New Roman" w:hAnsi="Times New Roman" w:cs="Times New Roman"/>
                <w:b/>
                <w:szCs w:val="22"/>
              </w:rPr>
              <w:t>Pricing policies</w:t>
            </w:r>
          </w:p>
        </w:tc>
      </w:tr>
      <w:tr w:rsidR="004A01D0" w:rsidRPr="002262AB" w:rsidTr="00053F4E">
        <w:tc>
          <w:tcPr>
            <w:tcW w:w="4394" w:type="dxa"/>
            <w:vAlign w:val="center"/>
          </w:tcPr>
          <w:p w:rsidR="004A01D0" w:rsidRPr="00581B01" w:rsidRDefault="004A01D0" w:rsidP="0041415D">
            <w:pPr>
              <w:tabs>
                <w:tab w:val="left" w:pos="360"/>
                <w:tab w:val="left" w:pos="1512"/>
              </w:tabs>
              <w:spacing w:after="0" w:line="240" w:lineRule="atLeast"/>
              <w:ind w:left="175" w:right="-25" w:hanging="142"/>
              <w:jc w:val="both"/>
              <w:rPr>
                <w:rFonts w:ascii="Times New Roman" w:hAnsi="Times New Roman" w:cs="Times New Roman"/>
                <w:szCs w:val="22"/>
              </w:rPr>
            </w:pPr>
            <w:r w:rsidRPr="00581B01">
              <w:rPr>
                <w:rFonts w:ascii="Times New Roman" w:hAnsi="Times New Roman" w:cs="Times New Roman"/>
                <w:szCs w:val="22"/>
                <w:lang w:val="en-GB"/>
              </w:rPr>
              <w:t>Revenues from sales</w:t>
            </w:r>
            <w:r w:rsidR="00E540DA" w:rsidRPr="00581B01">
              <w:rPr>
                <w:rFonts w:ascii="Times New Roman" w:hAnsi="Times New Roman" w:cs="Times New Roman"/>
                <w:szCs w:val="22"/>
                <w:lang w:val="en-GB"/>
              </w:rPr>
              <w:t xml:space="preserve"> </w:t>
            </w:r>
            <w:r w:rsidR="00581B01" w:rsidRPr="002262AB">
              <w:rPr>
                <w:rFonts w:ascii="Times New Roman" w:hAnsi="Times New Roman" w:cs="Times New Roman"/>
                <w:szCs w:val="22"/>
              </w:rPr>
              <w:t>of goods</w:t>
            </w:r>
          </w:p>
        </w:tc>
        <w:tc>
          <w:tcPr>
            <w:tcW w:w="4819" w:type="dxa"/>
          </w:tcPr>
          <w:p w:rsidR="004A01D0" w:rsidRPr="00581B01" w:rsidRDefault="00B020BA" w:rsidP="00B020BA">
            <w:pPr>
              <w:spacing w:after="0" w:line="240" w:lineRule="atLeast"/>
              <w:ind w:left="175" w:right="-25" w:hanging="141"/>
              <w:jc w:val="both"/>
              <w:rPr>
                <w:rFonts w:ascii="Times New Roman" w:hAnsi="Times New Roman" w:cs="Times New Roman"/>
                <w:szCs w:val="22"/>
              </w:rPr>
            </w:pPr>
            <w:r w:rsidRPr="00581B01">
              <w:rPr>
                <w:rFonts w:ascii="Times New Roman" w:hAnsi="Times New Roman" w:cs="Angsana New"/>
              </w:rPr>
              <w:t>Comparable to m</w:t>
            </w:r>
            <w:r w:rsidR="004A01D0" w:rsidRPr="00581B01">
              <w:rPr>
                <w:rFonts w:ascii="Times New Roman" w:hAnsi="Times New Roman" w:cs="Times New Roman"/>
                <w:szCs w:val="22"/>
              </w:rPr>
              <w:t>arket price</w:t>
            </w:r>
          </w:p>
        </w:tc>
      </w:tr>
      <w:tr w:rsidR="0041415D" w:rsidRPr="002262AB" w:rsidTr="00053F4E">
        <w:tc>
          <w:tcPr>
            <w:tcW w:w="4394" w:type="dxa"/>
            <w:vAlign w:val="center"/>
          </w:tcPr>
          <w:p w:rsidR="0041415D" w:rsidRPr="002262AB" w:rsidRDefault="0041415D" w:rsidP="00CA1BD0">
            <w:pPr>
              <w:tabs>
                <w:tab w:val="left" w:pos="360"/>
                <w:tab w:val="left" w:pos="1512"/>
              </w:tabs>
              <w:spacing w:after="0" w:line="240" w:lineRule="atLeast"/>
              <w:ind w:left="175" w:right="-25" w:hanging="142"/>
              <w:jc w:val="both"/>
              <w:rPr>
                <w:rFonts w:ascii="Times New Roman" w:hAnsi="Times New Roman" w:cs="Times New Roman"/>
                <w:szCs w:val="22"/>
              </w:rPr>
            </w:pPr>
            <w:r w:rsidRPr="002262AB">
              <w:rPr>
                <w:rFonts w:ascii="Times New Roman" w:hAnsi="Times New Roman" w:cs="Times New Roman"/>
                <w:szCs w:val="22"/>
                <w:lang w:val="en-GB"/>
              </w:rPr>
              <w:t xml:space="preserve">Revenues from sales </w:t>
            </w:r>
            <w:r w:rsidRPr="00C8328F">
              <w:rPr>
                <w:rFonts w:ascii="Times New Roman" w:hAnsi="Times New Roman" w:cs="Times New Roman"/>
                <w:szCs w:val="22"/>
                <w:lang w:val="en-GB"/>
              </w:rPr>
              <w:t>of oil</w:t>
            </w:r>
          </w:p>
        </w:tc>
        <w:tc>
          <w:tcPr>
            <w:tcW w:w="4819" w:type="dxa"/>
          </w:tcPr>
          <w:p w:rsidR="0041415D" w:rsidRPr="002262AB" w:rsidRDefault="0041415D" w:rsidP="00CA1BD0">
            <w:pPr>
              <w:spacing w:after="0" w:line="240" w:lineRule="atLeast"/>
              <w:ind w:left="175" w:right="-25" w:hanging="141"/>
              <w:jc w:val="both"/>
              <w:rPr>
                <w:rFonts w:ascii="Times New Roman" w:hAnsi="Times New Roman" w:cs="Times New Roman"/>
                <w:szCs w:val="22"/>
              </w:rPr>
            </w:pPr>
            <w:r w:rsidRPr="002262AB">
              <w:rPr>
                <w:rFonts w:ascii="Times New Roman" w:hAnsi="Times New Roman" w:cs="Angsana New"/>
              </w:rPr>
              <w:t>Comparable to m</w:t>
            </w:r>
            <w:r w:rsidRPr="002262AB">
              <w:rPr>
                <w:rFonts w:ascii="Times New Roman" w:hAnsi="Times New Roman" w:cs="Times New Roman"/>
                <w:szCs w:val="22"/>
              </w:rPr>
              <w:t>arket price</w:t>
            </w:r>
          </w:p>
        </w:tc>
      </w:tr>
      <w:tr w:rsidR="0041415D" w:rsidRPr="002262AB" w:rsidTr="00053F4E">
        <w:tc>
          <w:tcPr>
            <w:tcW w:w="4394" w:type="dxa"/>
            <w:vAlign w:val="center"/>
          </w:tcPr>
          <w:p w:rsidR="0041415D" w:rsidRPr="002262AB" w:rsidRDefault="0041415D" w:rsidP="005A604A">
            <w:pPr>
              <w:tabs>
                <w:tab w:val="left" w:pos="360"/>
                <w:tab w:val="left" w:pos="1512"/>
              </w:tabs>
              <w:spacing w:after="0" w:line="240" w:lineRule="auto"/>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Revenues from services</w:t>
            </w:r>
          </w:p>
        </w:tc>
        <w:tc>
          <w:tcPr>
            <w:tcW w:w="4819" w:type="dxa"/>
          </w:tcPr>
          <w:p w:rsidR="0041415D" w:rsidRPr="002262AB" w:rsidRDefault="0041415D" w:rsidP="0092635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rPr>
              <w:t>Actual cost of goods plus margin</w:t>
            </w:r>
          </w:p>
        </w:tc>
      </w:tr>
      <w:tr w:rsidR="005A604A" w:rsidRPr="002262AB" w:rsidTr="00053F4E">
        <w:tc>
          <w:tcPr>
            <w:tcW w:w="4394" w:type="dxa"/>
            <w:vAlign w:val="center"/>
          </w:tcPr>
          <w:p w:rsidR="005A604A" w:rsidRPr="002262AB" w:rsidRDefault="005A604A" w:rsidP="005A604A">
            <w:pPr>
              <w:tabs>
                <w:tab w:val="left" w:pos="360"/>
                <w:tab w:val="left" w:pos="1512"/>
              </w:tabs>
              <w:spacing w:after="0" w:line="240" w:lineRule="auto"/>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Interest income</w:t>
            </w:r>
          </w:p>
        </w:tc>
        <w:tc>
          <w:tcPr>
            <w:tcW w:w="4819" w:type="dxa"/>
          </w:tcPr>
          <w:p w:rsidR="005A604A" w:rsidRPr="002262AB" w:rsidRDefault="005A604A" w:rsidP="0092635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 xml:space="preserve">Rate as mutually agreed with reference interest rates quoted by </w:t>
            </w:r>
            <w:r w:rsidRPr="002262AB">
              <w:rPr>
                <w:rFonts w:ascii="Times New Roman" w:hAnsi="Times New Roman" w:cs="Times New Roman"/>
                <w:szCs w:val="22"/>
              </w:rPr>
              <w:t>financial institutions</w:t>
            </w:r>
          </w:p>
        </w:tc>
      </w:tr>
      <w:tr w:rsidR="0041415D" w:rsidRPr="002262AB" w:rsidTr="00053F4E">
        <w:tc>
          <w:tcPr>
            <w:tcW w:w="4394" w:type="dxa"/>
            <w:vAlign w:val="center"/>
          </w:tcPr>
          <w:p w:rsidR="0041415D" w:rsidRPr="002262AB" w:rsidRDefault="0041415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Other income</w:t>
            </w:r>
          </w:p>
        </w:tc>
        <w:tc>
          <w:tcPr>
            <w:tcW w:w="4819" w:type="dxa"/>
          </w:tcPr>
          <w:p w:rsidR="0041415D" w:rsidRPr="002262AB" w:rsidRDefault="0041415D" w:rsidP="00053F4E">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1415D" w:rsidRPr="002262AB" w:rsidTr="00053F4E">
        <w:tc>
          <w:tcPr>
            <w:tcW w:w="4394" w:type="dxa"/>
            <w:vAlign w:val="center"/>
          </w:tcPr>
          <w:p w:rsidR="0041415D" w:rsidRPr="002262AB" w:rsidRDefault="0041415D" w:rsidP="00053F4E">
            <w:pPr>
              <w:tabs>
                <w:tab w:val="left" w:pos="360"/>
                <w:tab w:val="left" w:pos="1512"/>
              </w:tabs>
              <w:spacing w:after="0" w:line="240" w:lineRule="atLeast"/>
              <w:ind w:left="175" w:right="-25" w:hanging="142"/>
              <w:jc w:val="both"/>
              <w:rPr>
                <w:rFonts w:ascii="Times New Roman" w:hAnsi="Times New Roman" w:cs="Times New Roman"/>
                <w:szCs w:val="22"/>
              </w:rPr>
            </w:pPr>
            <w:r w:rsidRPr="002262AB">
              <w:rPr>
                <w:rFonts w:ascii="Times New Roman" w:hAnsi="Times New Roman" w:cs="Times New Roman"/>
                <w:szCs w:val="22"/>
                <w:lang w:val="en-GB"/>
              </w:rPr>
              <w:t xml:space="preserve">Purchase of goods/raw </w:t>
            </w:r>
            <w:r w:rsidRPr="002262AB">
              <w:rPr>
                <w:rFonts w:ascii="Times New Roman" w:hAnsi="Times New Roman" w:cs="Times New Roman"/>
                <w:szCs w:val="22"/>
              </w:rPr>
              <w:t>materials</w:t>
            </w:r>
          </w:p>
        </w:tc>
        <w:tc>
          <w:tcPr>
            <w:tcW w:w="4819" w:type="dxa"/>
          </w:tcPr>
          <w:p w:rsidR="0041415D" w:rsidRPr="002262AB" w:rsidRDefault="0041415D" w:rsidP="0092635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rPr>
              <w:t>Actual cost of goods and raw materials plus margin</w:t>
            </w:r>
          </w:p>
        </w:tc>
      </w:tr>
      <w:tr w:rsidR="0041415D" w:rsidRPr="002262AB" w:rsidTr="00053F4E">
        <w:tc>
          <w:tcPr>
            <w:tcW w:w="4394" w:type="dxa"/>
            <w:vAlign w:val="center"/>
          </w:tcPr>
          <w:p w:rsidR="0041415D" w:rsidRPr="002262AB" w:rsidRDefault="0041415D" w:rsidP="00053F4E">
            <w:pPr>
              <w:tabs>
                <w:tab w:val="left" w:pos="360"/>
                <w:tab w:val="left" w:pos="1512"/>
              </w:tabs>
              <w:spacing w:after="0" w:line="240" w:lineRule="atLeast"/>
              <w:ind w:left="175" w:right="-25" w:hanging="142"/>
              <w:jc w:val="both"/>
              <w:rPr>
                <w:rFonts w:ascii="Times New Roman" w:hAnsi="Times New Roman" w:cstheme="minorBidi"/>
                <w:szCs w:val="22"/>
                <w:cs/>
                <w:lang w:val="en-GB"/>
              </w:rPr>
            </w:pPr>
            <w:r w:rsidRPr="002262AB">
              <w:rPr>
                <w:rFonts w:ascii="Times New Roman" w:hAnsi="Times New Roman" w:cs="Times New Roman"/>
                <w:szCs w:val="22"/>
                <w:lang w:val="en-GB"/>
              </w:rPr>
              <w:t>Cost of services</w:t>
            </w:r>
          </w:p>
        </w:tc>
        <w:tc>
          <w:tcPr>
            <w:tcW w:w="4819" w:type="dxa"/>
          </w:tcPr>
          <w:p w:rsidR="0041415D" w:rsidRPr="002262AB" w:rsidRDefault="0041415D"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1415D" w:rsidRPr="002262AB" w:rsidTr="00053F4E">
        <w:tc>
          <w:tcPr>
            <w:tcW w:w="4394" w:type="dxa"/>
            <w:vAlign w:val="center"/>
          </w:tcPr>
          <w:p w:rsidR="0041415D" w:rsidRPr="002262AB" w:rsidRDefault="0041415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Distribution costs</w:t>
            </w:r>
          </w:p>
        </w:tc>
        <w:tc>
          <w:tcPr>
            <w:tcW w:w="4819" w:type="dxa"/>
          </w:tcPr>
          <w:p w:rsidR="0041415D" w:rsidRPr="002262AB" w:rsidRDefault="0041415D"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1415D" w:rsidRPr="002262AB" w:rsidTr="00053F4E">
        <w:tc>
          <w:tcPr>
            <w:tcW w:w="4394" w:type="dxa"/>
            <w:vAlign w:val="center"/>
          </w:tcPr>
          <w:p w:rsidR="0041415D" w:rsidRPr="002262AB" w:rsidRDefault="0041415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2262AB">
              <w:rPr>
                <w:rFonts w:ascii="Times New Roman" w:hAnsi="Times New Roman" w:cs="Times New Roman"/>
                <w:szCs w:val="22"/>
                <w:lang w:val="en-GB"/>
              </w:rPr>
              <w:t>Administrative expenses</w:t>
            </w:r>
          </w:p>
        </w:tc>
        <w:tc>
          <w:tcPr>
            <w:tcW w:w="4819" w:type="dxa"/>
          </w:tcPr>
          <w:p w:rsidR="0041415D" w:rsidRPr="002262AB" w:rsidRDefault="0041415D" w:rsidP="00870C4A">
            <w:pPr>
              <w:spacing w:after="0" w:line="240" w:lineRule="atLeast"/>
              <w:ind w:left="175" w:right="-25" w:hanging="141"/>
              <w:jc w:val="both"/>
              <w:rPr>
                <w:rFonts w:ascii="Times New Roman" w:hAnsi="Times New Roman" w:cs="Times New Roman"/>
                <w:szCs w:val="22"/>
              </w:rPr>
            </w:pPr>
            <w:r w:rsidRPr="002262AB">
              <w:rPr>
                <w:rFonts w:ascii="Times New Roman" w:hAnsi="Times New Roman" w:cs="Times New Roman"/>
                <w:szCs w:val="22"/>
                <w:lang w:val="en-GB"/>
              </w:rPr>
              <w:t>Contract price or negotiable price</w:t>
            </w:r>
          </w:p>
        </w:tc>
      </w:tr>
      <w:tr w:rsidR="0041415D" w:rsidRPr="002262AB" w:rsidTr="00053F4E">
        <w:tc>
          <w:tcPr>
            <w:tcW w:w="4394" w:type="dxa"/>
            <w:vAlign w:val="center"/>
          </w:tcPr>
          <w:p w:rsidR="0041415D" w:rsidRPr="002262AB" w:rsidRDefault="0041415D" w:rsidP="00053F4E">
            <w:pPr>
              <w:tabs>
                <w:tab w:val="left" w:pos="360"/>
              </w:tabs>
              <w:spacing w:after="0" w:line="240" w:lineRule="atLeast"/>
              <w:ind w:left="175" w:right="-25" w:hanging="142"/>
              <w:rPr>
                <w:rFonts w:ascii="Times New Roman" w:hAnsi="Times New Roman" w:cs="Times New Roman"/>
                <w:szCs w:val="22"/>
                <w:lang w:val="en-GB"/>
              </w:rPr>
            </w:pPr>
            <w:r w:rsidRPr="002262AB">
              <w:rPr>
                <w:rFonts w:ascii="Times New Roman" w:hAnsi="Times New Roman" w:cs="Times New Roman"/>
                <w:szCs w:val="22"/>
                <w:lang w:val="en-GB"/>
              </w:rPr>
              <w:t>Director’s remunerations represent meeting allowance, salary, bonus and other</w:t>
            </w:r>
          </w:p>
        </w:tc>
        <w:tc>
          <w:tcPr>
            <w:tcW w:w="4819" w:type="dxa"/>
          </w:tcPr>
          <w:p w:rsidR="0041415D" w:rsidRPr="002262AB" w:rsidRDefault="0041415D" w:rsidP="00486C13">
            <w:pPr>
              <w:spacing w:after="0" w:line="240" w:lineRule="atLeast"/>
              <w:ind w:left="175" w:right="-25" w:hanging="141"/>
              <w:rPr>
                <w:rFonts w:ascii="Times New Roman" w:hAnsi="Times New Roman" w:cs="Times New Roman"/>
                <w:szCs w:val="22"/>
                <w:lang w:val="en-GB"/>
              </w:rPr>
            </w:pPr>
            <w:r w:rsidRPr="002262AB">
              <w:rPr>
                <w:rFonts w:ascii="Times New Roman" w:hAnsi="Times New Roman" w:cs="Times New Roman"/>
                <w:szCs w:val="22"/>
                <w:lang w:val="en-GB"/>
              </w:rPr>
              <w:t>The amounts approved by the Company’s directors and shareholders</w:t>
            </w:r>
          </w:p>
        </w:tc>
      </w:tr>
    </w:tbl>
    <w:p w:rsidR="00581B01" w:rsidRDefault="00581B01">
      <w:pPr>
        <w:spacing w:after="0" w:line="240" w:lineRule="auto"/>
        <w:rPr>
          <w:rFonts w:ascii="Times New Roman" w:hAnsi="Times New Roman" w:cs="Times New Roman"/>
          <w:szCs w:val="22"/>
          <w:lang w:val="en-AU"/>
        </w:rPr>
      </w:pPr>
      <w:r>
        <w:rPr>
          <w:rFonts w:ascii="Times New Roman" w:hAnsi="Times New Roman" w:cs="Times New Roman"/>
          <w:szCs w:val="22"/>
          <w:lang w:val="en-AU"/>
        </w:rPr>
        <w:br w:type="page"/>
      </w:r>
    </w:p>
    <w:p w:rsidR="003F3FE7" w:rsidRPr="00344D6A" w:rsidRDefault="003F3FE7" w:rsidP="00BD1A1A">
      <w:pPr>
        <w:spacing w:after="0" w:line="240" w:lineRule="atLeast"/>
        <w:ind w:left="567" w:right="14"/>
        <w:jc w:val="both"/>
        <w:rPr>
          <w:rFonts w:ascii="Times New Roman" w:hAnsi="Times New Roman" w:cs="Times New Roman"/>
          <w:sz w:val="10"/>
          <w:szCs w:val="10"/>
          <w:lang w:val="en-AU"/>
        </w:rPr>
      </w:pPr>
      <w:r w:rsidRPr="002262AB">
        <w:rPr>
          <w:rFonts w:ascii="Times New Roman" w:hAnsi="Times New Roman" w:cs="Times New Roman"/>
          <w:szCs w:val="22"/>
          <w:lang w:val="en-AU"/>
        </w:rPr>
        <w:lastRenderedPageBreak/>
        <w:t xml:space="preserve">Significant transactions with </w:t>
      </w:r>
      <w:r w:rsidRPr="002262AB">
        <w:rPr>
          <w:rFonts w:ascii="Times New Roman" w:hAnsi="Times New Roman" w:cs="Times New Roman"/>
          <w:szCs w:val="22"/>
        </w:rPr>
        <w:t>related</w:t>
      </w:r>
      <w:r w:rsidRPr="002262AB">
        <w:rPr>
          <w:rFonts w:ascii="Times New Roman" w:hAnsi="Times New Roman" w:cs="Times New Roman"/>
          <w:szCs w:val="22"/>
          <w:lang w:val="en-AU"/>
        </w:rPr>
        <w:t xml:space="preserve"> parties for the years ended 31 December were summarized as follows:</w:t>
      </w:r>
    </w:p>
    <w:tbl>
      <w:tblPr>
        <w:tblW w:w="10314" w:type="dxa"/>
        <w:tblLayout w:type="fixed"/>
        <w:tblLook w:val="01E0"/>
      </w:tblPr>
      <w:tblGrid>
        <w:gridCol w:w="4219"/>
        <w:gridCol w:w="1276"/>
        <w:gridCol w:w="248"/>
        <w:gridCol w:w="1237"/>
        <w:gridCol w:w="236"/>
        <w:gridCol w:w="1398"/>
        <w:gridCol w:w="236"/>
        <w:gridCol w:w="1360"/>
        <w:gridCol w:w="104"/>
      </w:tblGrid>
      <w:tr w:rsidR="00975A84" w:rsidRPr="002262AB" w:rsidTr="00963EE4">
        <w:trPr>
          <w:tblHeader/>
        </w:trPr>
        <w:tc>
          <w:tcPr>
            <w:tcW w:w="4219" w:type="dxa"/>
          </w:tcPr>
          <w:p w:rsidR="00975A84" w:rsidRPr="002262AB"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761" w:type="dxa"/>
            <w:gridSpan w:val="3"/>
          </w:tcPr>
          <w:p w:rsidR="00F94422" w:rsidRPr="002262AB" w:rsidRDefault="00975A84" w:rsidP="003F3FE7">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36" w:type="dxa"/>
          </w:tcPr>
          <w:p w:rsidR="00975A84" w:rsidRPr="002262AB"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3098" w:type="dxa"/>
            <w:gridSpan w:val="4"/>
          </w:tcPr>
          <w:p w:rsidR="00F94422" w:rsidRPr="002262AB" w:rsidRDefault="00975A84" w:rsidP="003F3FE7">
            <w:pPr>
              <w:spacing w:after="0" w:line="240" w:lineRule="atLeast"/>
              <w:ind w:left="-3" w:right="447"/>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w:t>
            </w:r>
          </w:p>
        </w:tc>
      </w:tr>
      <w:tr w:rsidR="00386CF6" w:rsidRPr="002262AB" w:rsidTr="00963EE4">
        <w:trPr>
          <w:tblHeader/>
        </w:trPr>
        <w:tc>
          <w:tcPr>
            <w:tcW w:w="4219" w:type="dxa"/>
          </w:tcPr>
          <w:p w:rsidR="00386CF6" w:rsidRPr="002262AB" w:rsidRDefault="00386CF6"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276" w:type="dxa"/>
          </w:tcPr>
          <w:p w:rsidR="00386CF6" w:rsidRPr="002262AB" w:rsidRDefault="002F0E8A"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48" w:type="dxa"/>
          </w:tcPr>
          <w:p w:rsidR="00386CF6" w:rsidRPr="002262AB"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237" w:type="dxa"/>
          </w:tcPr>
          <w:p w:rsidR="00386CF6" w:rsidRPr="002262AB" w:rsidRDefault="002F0E8A" w:rsidP="00053F4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36" w:type="dxa"/>
          </w:tcPr>
          <w:p w:rsidR="00386CF6" w:rsidRPr="002262AB" w:rsidRDefault="00386CF6"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8" w:type="dxa"/>
          </w:tcPr>
          <w:p w:rsidR="00386CF6" w:rsidRPr="002262AB" w:rsidRDefault="002F0E8A"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36" w:type="dxa"/>
          </w:tcPr>
          <w:p w:rsidR="00386CF6" w:rsidRPr="002262AB" w:rsidRDefault="00386CF6" w:rsidP="00053F4E">
            <w:pPr>
              <w:tabs>
                <w:tab w:val="left" w:pos="405"/>
              </w:tabs>
              <w:spacing w:after="0" w:line="240" w:lineRule="atLeast"/>
              <w:ind w:left="-54" w:right="-25" w:hanging="115"/>
              <w:jc w:val="center"/>
              <w:rPr>
                <w:rFonts w:ascii="Times New Roman" w:hAnsi="Times New Roman" w:cs="Times New Roman"/>
                <w:szCs w:val="22"/>
              </w:rPr>
            </w:pPr>
          </w:p>
        </w:tc>
        <w:tc>
          <w:tcPr>
            <w:tcW w:w="1464" w:type="dxa"/>
            <w:gridSpan w:val="2"/>
          </w:tcPr>
          <w:p w:rsidR="00386CF6" w:rsidRPr="002262AB" w:rsidRDefault="002F0E8A" w:rsidP="003F3FE7">
            <w:pPr>
              <w:spacing w:after="0" w:line="240" w:lineRule="atLeast"/>
              <w:ind w:left="-54" w:right="305" w:firstLine="37"/>
              <w:jc w:val="center"/>
              <w:rPr>
                <w:rFonts w:ascii="Times New Roman" w:hAnsi="Times New Roman" w:cs="Times New Roman"/>
                <w:szCs w:val="22"/>
              </w:rPr>
            </w:pPr>
            <w:r>
              <w:rPr>
                <w:rFonts w:ascii="Times New Roman" w:hAnsi="Times New Roman" w:cs="Times New Roman"/>
                <w:szCs w:val="22"/>
              </w:rPr>
              <w:t>2020</w:t>
            </w:r>
          </w:p>
        </w:tc>
      </w:tr>
      <w:tr w:rsidR="00386CF6" w:rsidRPr="002262AB" w:rsidTr="00963EE4">
        <w:trPr>
          <w:trHeight w:val="113"/>
          <w:tblHeader/>
        </w:trPr>
        <w:tc>
          <w:tcPr>
            <w:tcW w:w="4219" w:type="dxa"/>
          </w:tcPr>
          <w:p w:rsidR="00386CF6" w:rsidRPr="002262AB" w:rsidRDefault="00386CF6"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6095" w:type="dxa"/>
            <w:gridSpan w:val="8"/>
          </w:tcPr>
          <w:p w:rsidR="00386CF6" w:rsidRPr="002262AB" w:rsidRDefault="003F3FE7" w:rsidP="00053F4E">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(in</w:t>
            </w:r>
            <w:r w:rsidR="00386CF6" w:rsidRPr="002262AB">
              <w:rPr>
                <w:rFonts w:ascii="Times New Roman" w:hAnsi="Times New Roman" w:cs="Times New Roman"/>
                <w:i/>
                <w:iCs/>
                <w:szCs w:val="22"/>
              </w:rPr>
              <w:t xml:space="preserve"> Baht)</w:t>
            </w:r>
          </w:p>
        </w:tc>
      </w:tr>
      <w:tr w:rsidR="00386CF6" w:rsidRPr="002262AB" w:rsidTr="00963EE4">
        <w:trPr>
          <w:gridAfter w:val="1"/>
          <w:wAfter w:w="104" w:type="dxa"/>
          <w:trHeight w:val="113"/>
        </w:trPr>
        <w:tc>
          <w:tcPr>
            <w:tcW w:w="4219" w:type="dxa"/>
            <w:vAlign w:val="bottom"/>
          </w:tcPr>
          <w:p w:rsidR="00386CF6" w:rsidRPr="002262AB" w:rsidRDefault="00386CF6" w:rsidP="00053F4E">
            <w:pPr>
              <w:spacing w:after="0" w:line="240" w:lineRule="atLeast"/>
              <w:ind w:left="522" w:right="-25"/>
              <w:jc w:val="both"/>
              <w:rPr>
                <w:rFonts w:ascii="Times New Roman" w:hAnsi="Times New Roman" w:cstheme="minorBidi"/>
                <w:b/>
                <w:bCs/>
                <w:szCs w:val="22"/>
                <w:cs/>
              </w:rPr>
            </w:pPr>
            <w:r w:rsidRPr="002262AB">
              <w:rPr>
                <w:rFonts w:ascii="Times New Roman" w:hAnsi="Times New Roman" w:cs="Times New Roman"/>
                <w:b/>
                <w:bCs/>
                <w:szCs w:val="22"/>
              </w:rPr>
              <w:t>Subsidiaries</w:t>
            </w:r>
          </w:p>
        </w:tc>
        <w:tc>
          <w:tcPr>
            <w:tcW w:w="1276" w:type="dxa"/>
          </w:tcPr>
          <w:p w:rsidR="00386CF6" w:rsidRPr="002262AB"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48"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37" w:type="dxa"/>
          </w:tcPr>
          <w:p w:rsidR="00386CF6" w:rsidRPr="002262AB" w:rsidRDefault="00386CF6" w:rsidP="00053F4E">
            <w:pPr>
              <w:tabs>
                <w:tab w:val="left" w:pos="0"/>
              </w:tabs>
              <w:spacing w:after="0" w:line="240" w:lineRule="atLeast"/>
              <w:ind w:left="181" w:right="-25"/>
              <w:jc w:val="both"/>
              <w:rPr>
                <w:rFonts w:ascii="Times New Roman" w:eastAsia="Cordia New" w:hAnsi="Times New Roman" w:cs="Times New Roman"/>
                <w:szCs w:val="22"/>
              </w:rPr>
            </w:pPr>
          </w:p>
        </w:tc>
        <w:tc>
          <w:tcPr>
            <w:tcW w:w="236"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398"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236"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360" w:type="dxa"/>
          </w:tcPr>
          <w:p w:rsidR="00386CF6" w:rsidRPr="002262AB" w:rsidRDefault="00386CF6"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Revenues from sales of goods</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rPr>
            </w:pPr>
            <w:r w:rsidRPr="00581B01">
              <w:rPr>
                <w:rFonts w:ascii="Times New Roman" w:hAnsi="Times New Roman" w:cs="Times New Roman" w:hint="cs"/>
                <w:color w:val="000000"/>
                <w:szCs w:val="22"/>
                <w:cs/>
              </w:rPr>
              <w:t>326</w:t>
            </w:r>
            <w:r w:rsidRPr="00581B01">
              <w:rPr>
                <w:rFonts w:ascii="Times New Roman" w:hAnsi="Times New Roman" w:cs="Times New Roman"/>
                <w:color w:val="000000"/>
                <w:szCs w:val="22"/>
              </w:rPr>
              <w:t>,842</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1,832,294</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 xml:space="preserve">Revenues from sales </w:t>
            </w:r>
            <w:r w:rsidRPr="00C8328F">
              <w:rPr>
                <w:rFonts w:ascii="Times New Roman" w:hAnsi="Times New Roman" w:cs="Times New Roman"/>
                <w:szCs w:val="22"/>
                <w:lang w:val="en-GB"/>
              </w:rPr>
              <w:t>of oil</w:t>
            </w:r>
          </w:p>
        </w:tc>
        <w:tc>
          <w:tcPr>
            <w:tcW w:w="1276" w:type="dxa"/>
          </w:tcPr>
          <w:p w:rsidR="00581B01"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rPr>
            </w:pPr>
            <w:r w:rsidRPr="00581B01">
              <w:rPr>
                <w:rFonts w:ascii="Times New Roman" w:hAnsi="Times New Roman" w:cs="Times New Roman" w:hint="cs"/>
                <w:color w:val="000000"/>
                <w:szCs w:val="22"/>
                <w:cs/>
              </w:rPr>
              <w:t>7</w:t>
            </w:r>
            <w:r w:rsidRPr="00581B01">
              <w:rPr>
                <w:rFonts w:ascii="Times New Roman" w:hAnsi="Times New Roman" w:cs="Times New Roman"/>
                <w:color w:val="000000"/>
                <w:szCs w:val="22"/>
              </w:rPr>
              <w:t>,133,199</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581B01">
            <w:pPr>
              <w:tabs>
                <w:tab w:val="decimal" w:pos="543"/>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Interest income</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rPr>
            </w:pPr>
            <w:r w:rsidRPr="00581B01">
              <w:rPr>
                <w:rFonts w:ascii="Times New Roman" w:hAnsi="Times New Roman" w:cs="Times New Roman"/>
                <w:color w:val="000000"/>
                <w:szCs w:val="22"/>
              </w:rPr>
              <w:t>500,452</w:t>
            </w:r>
          </w:p>
        </w:tc>
        <w:tc>
          <w:tcPr>
            <w:tcW w:w="236" w:type="dxa"/>
          </w:tcPr>
          <w:p w:rsidR="00581B01" w:rsidRPr="002262AB" w:rsidRDefault="00581B01" w:rsidP="00187128">
            <w:pPr>
              <w:tabs>
                <w:tab w:val="decimal" w:pos="-250"/>
              </w:tabs>
              <w:spacing w:after="0" w:line="240" w:lineRule="atLeast"/>
              <w:ind w:left="-54" w:right="57"/>
              <w:rPr>
                <w:rFonts w:ascii="Times New Roman" w:hAnsi="Times New Roman" w:cs="Times New Roman"/>
                <w:color w:val="000000"/>
                <w:szCs w:val="22"/>
              </w:rPr>
            </w:pPr>
          </w:p>
        </w:tc>
        <w:tc>
          <w:tcPr>
            <w:tcW w:w="1360" w:type="dxa"/>
          </w:tcPr>
          <w:p w:rsidR="00581B01" w:rsidRPr="00812B2F" w:rsidRDefault="00581B01" w:rsidP="00342CB4">
            <w:pPr>
              <w:tabs>
                <w:tab w:val="decimal" w:pos="1148"/>
              </w:tabs>
              <w:spacing w:after="0" w:line="240" w:lineRule="atLeast"/>
              <w:jc w:val="right"/>
              <w:rPr>
                <w:rFonts w:ascii="Times New Roman" w:hAnsi="Times New Roman" w:cstheme="minorBidi"/>
                <w:color w:val="000000"/>
                <w:szCs w:val="22"/>
              </w:rPr>
            </w:pPr>
            <w:r>
              <w:rPr>
                <w:rFonts w:ascii="Times New Roman" w:hAnsi="Times New Roman" w:cs="Times New Roman"/>
                <w:color w:val="000000"/>
                <w:szCs w:val="22"/>
              </w:rPr>
              <w:t>512,400</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Other income</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cs/>
              </w:rPr>
            </w:pPr>
            <w:r w:rsidRPr="00581B01">
              <w:rPr>
                <w:rFonts w:ascii="Times New Roman" w:hAnsi="Times New Roman" w:cs="Times New Roman"/>
                <w:color w:val="000000"/>
                <w:szCs w:val="22"/>
              </w:rPr>
              <w:t>2,860,800</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3,172,546</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szCs w:val="22"/>
                <w:lang w:val="en-GB"/>
              </w:rPr>
              <w:t>Cost of sale</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cs/>
              </w:rPr>
            </w:pPr>
            <w:r w:rsidRPr="00581B01">
              <w:rPr>
                <w:rFonts w:ascii="Times New Roman" w:hAnsi="Times New Roman" w:cs="Times New Roman"/>
                <w:color w:val="000000"/>
                <w:szCs w:val="22"/>
              </w:rPr>
              <w:t>371,215,863</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812B2F" w:rsidRDefault="00581B01" w:rsidP="00342CB4">
            <w:pPr>
              <w:tabs>
                <w:tab w:val="decimal" w:pos="1148"/>
              </w:tabs>
              <w:spacing w:after="0" w:line="240" w:lineRule="atLeast"/>
              <w:jc w:val="right"/>
              <w:rPr>
                <w:rFonts w:ascii="Times New Roman" w:hAnsi="Times New Roman" w:cstheme="minorBidi"/>
                <w:color w:val="000000"/>
                <w:szCs w:val="22"/>
              </w:rPr>
            </w:pPr>
            <w:r>
              <w:rPr>
                <w:rFonts w:ascii="Times New Roman" w:hAnsi="Times New Roman" w:cstheme="minorBidi"/>
                <w:color w:val="000000"/>
                <w:szCs w:val="22"/>
              </w:rPr>
              <w:t>373,562,743</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szCs w:val="22"/>
                <w:lang w:val="en-GB"/>
              </w:rPr>
              <w:t>Distribution costs</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cs/>
              </w:rPr>
            </w:pPr>
            <w:r w:rsidRPr="00581B01">
              <w:rPr>
                <w:rFonts w:ascii="Times New Roman" w:hAnsi="Times New Roman" w:cs="Times New Roman"/>
                <w:color w:val="000000"/>
                <w:szCs w:val="22"/>
              </w:rPr>
              <w:t>22,442,883</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812B2F" w:rsidRDefault="00581B01" w:rsidP="00342CB4">
            <w:pPr>
              <w:tabs>
                <w:tab w:val="decimal" w:pos="1148"/>
              </w:tabs>
              <w:spacing w:after="0" w:line="240" w:lineRule="atLeast"/>
              <w:jc w:val="right"/>
              <w:rPr>
                <w:rFonts w:ascii="Times New Roman" w:hAnsi="Times New Roman" w:cstheme="minorBidi"/>
                <w:color w:val="000000"/>
                <w:szCs w:val="22"/>
              </w:rPr>
            </w:pPr>
            <w:r>
              <w:rPr>
                <w:rFonts w:ascii="Times New Roman" w:hAnsi="Times New Roman" w:cstheme="minorBidi"/>
                <w:color w:val="000000"/>
                <w:szCs w:val="22"/>
              </w:rPr>
              <w:t>25,494,493</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lang w:val="en-GB"/>
              </w:rPr>
              <w:t>Administrative expenses</w:t>
            </w:r>
          </w:p>
        </w:tc>
        <w:tc>
          <w:tcPr>
            <w:tcW w:w="1276" w:type="dxa"/>
          </w:tcPr>
          <w:p w:rsidR="00581B01" w:rsidRPr="002262AB" w:rsidRDefault="00581B01" w:rsidP="001137A9">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495"/>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148"/>
              </w:tabs>
              <w:spacing w:after="0" w:line="240" w:lineRule="atLeast"/>
              <w:jc w:val="right"/>
              <w:rPr>
                <w:rFonts w:ascii="Times New Roman" w:hAnsi="Times New Roman" w:cs="Times New Roman"/>
                <w:color w:val="000000"/>
                <w:szCs w:val="22"/>
                <w:cs/>
              </w:rPr>
            </w:pPr>
            <w:r w:rsidRPr="00581B01">
              <w:rPr>
                <w:rFonts w:ascii="Times New Roman" w:hAnsi="Times New Roman" w:cs="Times New Roman"/>
                <w:color w:val="000000"/>
                <w:szCs w:val="22"/>
              </w:rPr>
              <w:t>67,500</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812B2F" w:rsidRDefault="00581B01" w:rsidP="00342CB4">
            <w:pPr>
              <w:tabs>
                <w:tab w:val="decimal" w:pos="1148"/>
              </w:tabs>
              <w:spacing w:after="0" w:line="240" w:lineRule="atLeast"/>
              <w:jc w:val="right"/>
              <w:rPr>
                <w:rFonts w:ascii="Times New Roman" w:hAnsi="Times New Roman" w:cstheme="minorBidi"/>
                <w:color w:val="000000"/>
                <w:szCs w:val="22"/>
              </w:rPr>
            </w:pPr>
            <w:r>
              <w:rPr>
                <w:rFonts w:ascii="Times New Roman" w:hAnsi="Times New Roman" w:cstheme="minorBidi"/>
                <w:color w:val="000000"/>
                <w:szCs w:val="22"/>
              </w:rPr>
              <w:t>546,768</w:t>
            </w:r>
          </w:p>
        </w:tc>
      </w:tr>
      <w:tr w:rsidR="00581B01" w:rsidRPr="002262AB" w:rsidTr="00963EE4">
        <w:trPr>
          <w:gridAfter w:val="1"/>
          <w:wAfter w:w="104" w:type="dxa"/>
          <w:trHeight w:val="113"/>
        </w:trPr>
        <w:tc>
          <w:tcPr>
            <w:tcW w:w="4219" w:type="dxa"/>
            <w:vAlign w:val="bottom"/>
          </w:tcPr>
          <w:p w:rsidR="00581B01" w:rsidRPr="002262AB" w:rsidRDefault="00581B01" w:rsidP="00346437">
            <w:pPr>
              <w:spacing w:before="120" w:after="0" w:line="240" w:lineRule="atLeast"/>
              <w:ind w:left="522" w:right="-23"/>
              <w:jc w:val="both"/>
              <w:rPr>
                <w:rFonts w:ascii="Times New Roman" w:hAnsi="Times New Roman" w:cs="Times New Roman"/>
                <w:b/>
                <w:bCs/>
                <w:szCs w:val="22"/>
                <w:cs/>
              </w:rPr>
            </w:pPr>
            <w:r w:rsidRPr="002262AB">
              <w:rPr>
                <w:rFonts w:ascii="Times New Roman" w:hAnsi="Times New Roman" w:cs="Times New Roman"/>
                <w:b/>
                <w:bCs/>
                <w:szCs w:val="22"/>
              </w:rPr>
              <w:t>Other related parties</w:t>
            </w:r>
          </w:p>
        </w:tc>
        <w:tc>
          <w:tcPr>
            <w:tcW w:w="1276" w:type="dxa"/>
            <w:vAlign w:val="bottom"/>
          </w:tcPr>
          <w:p w:rsidR="00581B01" w:rsidRPr="002262AB" w:rsidRDefault="00581B01" w:rsidP="00346437">
            <w:pPr>
              <w:tabs>
                <w:tab w:val="decimal" w:pos="641"/>
              </w:tabs>
              <w:spacing w:before="120" w:after="0" w:line="240" w:lineRule="atLeast"/>
              <w:ind w:left="72" w:right="-23"/>
              <w:jc w:val="both"/>
              <w:rPr>
                <w:rFonts w:ascii="Times New Roman" w:hAnsi="Times New Roman" w:cs="Times New Roman"/>
                <w:szCs w:val="22"/>
              </w:rPr>
            </w:pPr>
          </w:p>
        </w:tc>
        <w:tc>
          <w:tcPr>
            <w:tcW w:w="248" w:type="dxa"/>
            <w:vAlign w:val="bottom"/>
          </w:tcPr>
          <w:p w:rsidR="00581B01" w:rsidRPr="002262AB" w:rsidRDefault="00581B01" w:rsidP="00346437">
            <w:pPr>
              <w:tabs>
                <w:tab w:val="left" w:pos="0"/>
              </w:tabs>
              <w:spacing w:before="120" w:after="0" w:line="240" w:lineRule="atLeast"/>
              <w:ind w:left="181" w:right="-23"/>
              <w:jc w:val="both"/>
              <w:rPr>
                <w:rFonts w:ascii="Times New Roman" w:eastAsia="Cordia New" w:hAnsi="Times New Roman" w:cs="Times New Roman"/>
                <w:szCs w:val="22"/>
              </w:rPr>
            </w:pPr>
          </w:p>
        </w:tc>
        <w:tc>
          <w:tcPr>
            <w:tcW w:w="1237" w:type="dxa"/>
            <w:vAlign w:val="bottom"/>
          </w:tcPr>
          <w:p w:rsidR="00581B01" w:rsidRPr="002262AB" w:rsidRDefault="00581B01" w:rsidP="00342CB4">
            <w:pPr>
              <w:tabs>
                <w:tab w:val="decimal" w:pos="641"/>
              </w:tabs>
              <w:spacing w:before="120" w:after="0" w:line="240" w:lineRule="atLeast"/>
              <w:ind w:left="72" w:right="-23"/>
              <w:jc w:val="both"/>
              <w:rPr>
                <w:rFonts w:ascii="Times New Roman" w:hAnsi="Times New Roman" w:cs="Times New Roman"/>
                <w:szCs w:val="22"/>
              </w:rPr>
            </w:pPr>
          </w:p>
        </w:tc>
        <w:tc>
          <w:tcPr>
            <w:tcW w:w="236" w:type="dxa"/>
          </w:tcPr>
          <w:p w:rsidR="00581B01" w:rsidRPr="002262AB" w:rsidRDefault="00581B01"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398" w:type="dxa"/>
          </w:tcPr>
          <w:p w:rsidR="00581B01" w:rsidRPr="002262AB" w:rsidRDefault="00581B01" w:rsidP="00346437">
            <w:pPr>
              <w:tabs>
                <w:tab w:val="decimal" w:pos="898"/>
              </w:tabs>
              <w:spacing w:before="120" w:after="0" w:line="240" w:lineRule="atLeast"/>
              <w:ind w:right="-23"/>
              <w:jc w:val="both"/>
              <w:rPr>
                <w:rFonts w:ascii="Times New Roman" w:hAnsi="Times New Roman" w:cs="Times New Roman"/>
                <w:color w:val="000000"/>
                <w:szCs w:val="22"/>
              </w:rPr>
            </w:pPr>
          </w:p>
        </w:tc>
        <w:tc>
          <w:tcPr>
            <w:tcW w:w="236" w:type="dxa"/>
          </w:tcPr>
          <w:p w:rsidR="00581B01" w:rsidRPr="002262AB" w:rsidRDefault="00581B01" w:rsidP="00346437">
            <w:pPr>
              <w:tabs>
                <w:tab w:val="decimal" w:pos="500"/>
              </w:tabs>
              <w:spacing w:before="120" w:after="0" w:line="240" w:lineRule="atLeast"/>
              <w:ind w:left="-54" w:right="-23"/>
              <w:jc w:val="both"/>
              <w:rPr>
                <w:rFonts w:ascii="Times New Roman" w:hAnsi="Times New Roman" w:cs="Times New Roman"/>
                <w:color w:val="000000"/>
                <w:szCs w:val="22"/>
              </w:rPr>
            </w:pPr>
          </w:p>
        </w:tc>
        <w:tc>
          <w:tcPr>
            <w:tcW w:w="1360" w:type="dxa"/>
          </w:tcPr>
          <w:p w:rsidR="00581B01" w:rsidRPr="002262AB" w:rsidRDefault="00581B01" w:rsidP="00342CB4">
            <w:pPr>
              <w:tabs>
                <w:tab w:val="decimal" w:pos="898"/>
              </w:tabs>
              <w:spacing w:before="120" w:after="0" w:line="240" w:lineRule="atLeast"/>
              <w:ind w:right="-23"/>
              <w:jc w:val="both"/>
              <w:rPr>
                <w:rFonts w:ascii="Times New Roman" w:hAnsi="Times New Roman" w:cs="Times New Roman"/>
                <w:color w:val="000000"/>
                <w:szCs w:val="22"/>
              </w:rPr>
            </w:pPr>
          </w:p>
        </w:tc>
      </w:tr>
      <w:tr w:rsidR="00581B01" w:rsidRPr="002262AB" w:rsidTr="00963EE4">
        <w:trPr>
          <w:gridAfter w:val="1"/>
          <w:wAfter w:w="104" w:type="dxa"/>
          <w:trHeight w:val="113"/>
        </w:trPr>
        <w:tc>
          <w:tcPr>
            <w:tcW w:w="4219" w:type="dxa"/>
            <w:vAlign w:val="bottom"/>
          </w:tcPr>
          <w:p w:rsidR="00581B01" w:rsidRPr="002262AB" w:rsidRDefault="00581B01" w:rsidP="00CB223A">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Revenues from sales of goods</w:t>
            </w:r>
          </w:p>
        </w:tc>
        <w:tc>
          <w:tcPr>
            <w:tcW w:w="1276" w:type="dxa"/>
          </w:tcPr>
          <w:p w:rsidR="00581B01" w:rsidRPr="00581B01" w:rsidRDefault="00FA0880" w:rsidP="00FA0880">
            <w:pPr>
              <w:tabs>
                <w:tab w:val="decimal" w:pos="495"/>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821CF4" w:rsidP="00821CF4">
            <w:pPr>
              <w:tabs>
                <w:tab w:val="decimal" w:pos="495"/>
              </w:tabs>
              <w:spacing w:after="0" w:line="240" w:lineRule="atLeast"/>
              <w:ind w:left="-54" w:right="57"/>
              <w:rPr>
                <w:rFonts w:ascii="Times New Roman" w:hAnsi="Times New Roman" w:cstheme="minorBidi"/>
                <w:color w:val="000000"/>
                <w:szCs w:val="22"/>
              </w:rPr>
            </w:pPr>
            <w:r>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967486">
            <w:pPr>
              <w:tabs>
                <w:tab w:val="decimal" w:pos="543"/>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581B01" w:rsidRPr="002262AB" w:rsidTr="00963EE4">
        <w:trPr>
          <w:gridAfter w:val="1"/>
          <w:wAfter w:w="104" w:type="dxa"/>
          <w:trHeight w:val="113"/>
        </w:trPr>
        <w:tc>
          <w:tcPr>
            <w:tcW w:w="4219" w:type="dxa"/>
            <w:vAlign w:val="bottom"/>
          </w:tcPr>
          <w:p w:rsidR="00581B01" w:rsidRPr="002B4ED5" w:rsidRDefault="00581B01" w:rsidP="00CA1BD0">
            <w:pPr>
              <w:spacing w:after="0" w:line="240" w:lineRule="atLeast"/>
              <w:ind w:left="522" w:right="-25"/>
              <w:jc w:val="both"/>
              <w:rPr>
                <w:rFonts w:ascii="Times New Roman" w:hAnsi="Times New Roman" w:cstheme="minorBidi"/>
                <w:szCs w:val="22"/>
              </w:rPr>
            </w:pPr>
            <w:r w:rsidRPr="002262AB">
              <w:rPr>
                <w:rFonts w:ascii="Times New Roman" w:hAnsi="Times New Roman" w:cs="Times New Roman"/>
                <w:szCs w:val="22"/>
                <w:lang w:val="en-GB"/>
              </w:rPr>
              <w:t xml:space="preserve">Revenues from </w:t>
            </w:r>
            <w:r w:rsidR="002B4ED5" w:rsidRPr="002262AB">
              <w:rPr>
                <w:rFonts w:ascii="Times New Roman" w:hAnsi="Times New Roman" w:cs="Times New Roman"/>
                <w:szCs w:val="22"/>
                <w:lang w:val="en-GB"/>
              </w:rPr>
              <w:t>rendering of services</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18,459,283</w:t>
            </w:r>
          </w:p>
        </w:tc>
        <w:tc>
          <w:tcPr>
            <w:tcW w:w="248" w:type="dxa"/>
          </w:tcPr>
          <w:p w:rsidR="00581B01" w:rsidRPr="002262AB" w:rsidRDefault="00581B01" w:rsidP="00CA1BD0">
            <w:pPr>
              <w:spacing w:after="0" w:line="240" w:lineRule="atLeast"/>
              <w:ind w:hanging="117"/>
              <w:jc w:val="right"/>
              <w:rPr>
                <w:rFonts w:ascii="Times New Roman" w:hAnsi="Times New Roman" w:cs="Times New Roman"/>
                <w:color w:val="000000"/>
                <w:szCs w:val="22"/>
              </w:rPr>
            </w:pPr>
          </w:p>
        </w:tc>
        <w:tc>
          <w:tcPr>
            <w:tcW w:w="1237" w:type="dxa"/>
          </w:tcPr>
          <w:p w:rsidR="00581B01" w:rsidRPr="002B4ED5" w:rsidRDefault="002B4ED5" w:rsidP="002B4ED5">
            <w:pPr>
              <w:tabs>
                <w:tab w:val="decimal" w:pos="1021"/>
              </w:tabs>
              <w:spacing w:after="0" w:line="240" w:lineRule="atLeast"/>
              <w:ind w:left="-54" w:right="57"/>
              <w:rPr>
                <w:rFonts w:ascii="Times New Roman" w:hAnsi="Times New Roman" w:cstheme="minorBidi"/>
                <w:color w:val="000000"/>
                <w:szCs w:val="22"/>
              </w:rPr>
            </w:pPr>
            <w:r w:rsidRPr="002B4ED5">
              <w:rPr>
                <w:rFonts w:ascii="Times New Roman" w:hAnsi="Times New Roman" w:cstheme="minorBidi"/>
                <w:color w:val="000000"/>
                <w:szCs w:val="22"/>
              </w:rPr>
              <w:t>12,789,588</w:t>
            </w:r>
          </w:p>
        </w:tc>
        <w:tc>
          <w:tcPr>
            <w:tcW w:w="236" w:type="dxa"/>
          </w:tcPr>
          <w:p w:rsidR="00581B01" w:rsidRPr="002262AB" w:rsidRDefault="00581B01" w:rsidP="00CA1BD0">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967486">
            <w:pPr>
              <w:tabs>
                <w:tab w:val="decimal" w:pos="543"/>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w:t>
            </w:r>
          </w:p>
        </w:tc>
        <w:tc>
          <w:tcPr>
            <w:tcW w:w="236" w:type="dxa"/>
          </w:tcPr>
          <w:p w:rsidR="00581B01" w:rsidRPr="002262AB" w:rsidRDefault="00581B01" w:rsidP="00CA1BD0">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CA1BD0">
            <w:pPr>
              <w:tabs>
                <w:tab w:val="decimal" w:pos="543"/>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w:t>
            </w:r>
          </w:p>
        </w:tc>
      </w:tr>
      <w:tr w:rsidR="00581B01" w:rsidRPr="002262AB" w:rsidTr="00963EE4">
        <w:trPr>
          <w:gridAfter w:val="1"/>
          <w:wAfter w:w="104" w:type="dxa"/>
          <w:trHeight w:val="113"/>
        </w:trPr>
        <w:tc>
          <w:tcPr>
            <w:tcW w:w="4219" w:type="dxa"/>
            <w:vAlign w:val="bottom"/>
          </w:tcPr>
          <w:p w:rsidR="00581B01" w:rsidRPr="002B4ED5" w:rsidRDefault="00581B01" w:rsidP="002B4ED5">
            <w:pPr>
              <w:spacing w:after="0" w:line="240" w:lineRule="atLeast"/>
              <w:ind w:left="522" w:right="-25"/>
              <w:jc w:val="both"/>
              <w:rPr>
                <w:rFonts w:ascii="Times New Roman" w:hAnsi="Times New Roman" w:cs="Angsana New"/>
              </w:rPr>
            </w:pPr>
            <w:r w:rsidRPr="002262AB">
              <w:rPr>
                <w:rFonts w:ascii="Times New Roman" w:hAnsi="Times New Roman" w:cs="Times New Roman"/>
                <w:szCs w:val="22"/>
                <w:lang w:val="en-GB"/>
              </w:rPr>
              <w:t xml:space="preserve">Revenues from </w:t>
            </w:r>
            <w:r w:rsidR="002B4ED5">
              <w:rPr>
                <w:rFonts w:ascii="Times New Roman" w:hAnsi="Times New Roman" w:cs="Angsana New"/>
              </w:rPr>
              <w:t>sale of oil</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1,316,318</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821CF4" w:rsidP="00821CF4">
            <w:pPr>
              <w:tabs>
                <w:tab w:val="decimal" w:pos="1021"/>
              </w:tabs>
              <w:spacing w:after="0" w:line="240" w:lineRule="atLeast"/>
              <w:ind w:left="-54" w:right="57"/>
              <w:rPr>
                <w:rFonts w:ascii="Times New Roman" w:hAnsi="Times New Roman" w:cstheme="minorBidi"/>
                <w:color w:val="000000"/>
                <w:szCs w:val="22"/>
              </w:rPr>
            </w:pPr>
            <w:r w:rsidRPr="002262AB">
              <w:rPr>
                <w:rFonts w:ascii="Times New Roman" w:hAnsi="Times New Roman" w:cs="Times New Roman"/>
                <w:color w:val="000000"/>
                <w:szCs w:val="22"/>
              </w:rPr>
              <w:t>769,540</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4"/>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1,316,318</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543"/>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Other income</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1,798,970</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heme="minorBidi"/>
                <w:color w:val="000000"/>
                <w:szCs w:val="22"/>
              </w:rPr>
            </w:pPr>
            <w:r w:rsidRPr="002262AB">
              <w:rPr>
                <w:rFonts w:ascii="Times New Roman" w:hAnsi="Times New Roman" w:cs="Times New Roman"/>
                <w:color w:val="000000"/>
                <w:szCs w:val="22"/>
              </w:rPr>
              <w:t>3,039,898</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4"/>
              </w:tabs>
              <w:spacing w:after="0" w:line="240" w:lineRule="atLeast"/>
              <w:ind w:left="-54" w:right="57"/>
              <w:rPr>
                <w:rFonts w:ascii="Times New Roman" w:hAnsi="Times New Roman" w:cs="Times New Roman"/>
                <w:color w:val="000000"/>
                <w:szCs w:val="22"/>
                <w:cs/>
              </w:rPr>
            </w:pPr>
            <w:r w:rsidRPr="00581B01">
              <w:rPr>
                <w:rFonts w:ascii="Times New Roman" w:hAnsi="Times New Roman" w:cs="Times New Roman"/>
                <w:color w:val="000000"/>
                <w:szCs w:val="22"/>
              </w:rPr>
              <w:t>1,798,970</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rPr>
            </w:pPr>
            <w:r>
              <w:rPr>
                <w:rFonts w:ascii="Times New Roman" w:hAnsi="Times New Roman" w:cs="Times New Roman"/>
                <w:color w:val="000000"/>
                <w:szCs w:val="22"/>
              </w:rPr>
              <w:t>3,039,898</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Cost of sale</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16,822,126</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56,065,222</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4"/>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14,510,621</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812B2F" w:rsidRDefault="00581B01" w:rsidP="00342CB4">
            <w:pPr>
              <w:tabs>
                <w:tab w:val="decimal" w:pos="1148"/>
              </w:tabs>
              <w:spacing w:after="0" w:line="240" w:lineRule="atLeast"/>
              <w:jc w:val="right"/>
              <w:rPr>
                <w:rFonts w:ascii="Times New Roman" w:hAnsi="Times New Roman" w:cs="Times New Roman"/>
                <w:color w:val="000000"/>
                <w:szCs w:val="22"/>
              </w:rPr>
            </w:pPr>
            <w:r>
              <w:rPr>
                <w:rFonts w:ascii="Times New Roman" w:hAnsi="Times New Roman" w:cs="Times New Roman"/>
                <w:color w:val="000000"/>
                <w:szCs w:val="22"/>
              </w:rPr>
              <w:t>54,627,653</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Cost of services</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221,899</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193,563</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cs/>
              </w:rPr>
            </w:pPr>
          </w:p>
        </w:tc>
        <w:tc>
          <w:tcPr>
            <w:tcW w:w="1398" w:type="dxa"/>
          </w:tcPr>
          <w:p w:rsidR="00581B01" w:rsidRPr="00581B01" w:rsidRDefault="00581B01" w:rsidP="00967486">
            <w:pPr>
              <w:tabs>
                <w:tab w:val="decimal" w:pos="543"/>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w:t>
            </w:r>
          </w:p>
        </w:tc>
        <w:tc>
          <w:tcPr>
            <w:tcW w:w="236" w:type="dxa"/>
          </w:tcPr>
          <w:p w:rsidR="00581B01" w:rsidRPr="002262AB" w:rsidRDefault="00581B01" w:rsidP="005E760D">
            <w:pPr>
              <w:tabs>
                <w:tab w:val="decimal" w:pos="748"/>
              </w:tabs>
              <w:spacing w:after="0" w:line="240" w:lineRule="atLeast"/>
              <w:ind w:right="57"/>
              <w:rPr>
                <w:rFonts w:ascii="Times New Roman" w:hAnsi="Times New Roman" w:cs="Times New Roman"/>
                <w:color w:val="000000"/>
                <w:szCs w:val="22"/>
              </w:rPr>
            </w:pPr>
          </w:p>
        </w:tc>
        <w:tc>
          <w:tcPr>
            <w:tcW w:w="1360" w:type="dxa"/>
          </w:tcPr>
          <w:p w:rsidR="00581B01" w:rsidRPr="002262AB" w:rsidRDefault="00581B01" w:rsidP="00342CB4">
            <w:pPr>
              <w:tabs>
                <w:tab w:val="decimal" w:pos="606"/>
              </w:tabs>
              <w:spacing w:after="0" w:line="240" w:lineRule="atLeast"/>
              <w:ind w:right="57"/>
              <w:rPr>
                <w:rFonts w:ascii="Times New Roman" w:hAnsi="Times New Roman" w:cs="Times New Roman"/>
                <w:color w:val="000000"/>
                <w:szCs w:val="22"/>
              </w:rPr>
            </w:pPr>
            <w:r w:rsidRPr="002262AB">
              <w:rPr>
                <w:rFonts w:ascii="Times New Roman" w:hAnsi="Times New Roman" w:cs="Times New Roman"/>
                <w:color w:val="000000"/>
                <w:szCs w:val="22"/>
              </w:rPr>
              <w:t>-</w:t>
            </w:r>
          </w:p>
        </w:tc>
      </w:tr>
      <w:tr w:rsidR="00581B01" w:rsidRPr="002262AB" w:rsidTr="00963EE4">
        <w:trPr>
          <w:gridAfter w:val="1"/>
          <w:wAfter w:w="104" w:type="dxa"/>
          <w:trHeight w:val="113"/>
        </w:trPr>
        <w:tc>
          <w:tcPr>
            <w:tcW w:w="4219" w:type="dxa"/>
            <w:vAlign w:val="center"/>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Distribution costs</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8,768,203</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7,942,792</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4"/>
              </w:tabs>
              <w:spacing w:after="0" w:line="240" w:lineRule="atLeast"/>
              <w:ind w:left="-54" w:right="57"/>
              <w:rPr>
                <w:rFonts w:ascii="Times New Roman" w:hAnsi="Times New Roman" w:cs="Times New Roman"/>
                <w:color w:val="000000"/>
                <w:szCs w:val="22"/>
                <w:cs/>
              </w:rPr>
            </w:pPr>
            <w:r w:rsidRPr="00581B01">
              <w:rPr>
                <w:rFonts w:ascii="Times New Roman" w:hAnsi="Times New Roman" w:cs="Times New Roman"/>
                <w:color w:val="000000"/>
                <w:szCs w:val="22"/>
              </w:rPr>
              <w:t>7,600,476</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cs/>
              </w:rPr>
            </w:pPr>
            <w:r w:rsidRPr="002262AB">
              <w:rPr>
                <w:rFonts w:ascii="Times New Roman" w:hAnsi="Times New Roman" w:cs="Times New Roman"/>
                <w:color w:val="000000"/>
                <w:szCs w:val="22"/>
              </w:rPr>
              <w:t>6,329,554</w:t>
            </w:r>
          </w:p>
        </w:tc>
      </w:tr>
      <w:tr w:rsidR="00581B01" w:rsidRPr="002262AB" w:rsidTr="00963EE4">
        <w:trPr>
          <w:gridAfter w:val="1"/>
          <w:wAfter w:w="104" w:type="dxa"/>
          <w:trHeight w:val="113"/>
        </w:trPr>
        <w:tc>
          <w:tcPr>
            <w:tcW w:w="4219" w:type="dxa"/>
            <w:vAlign w:val="center"/>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Administrative expenses</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1,758,484</w:t>
            </w:r>
          </w:p>
        </w:tc>
        <w:tc>
          <w:tcPr>
            <w:tcW w:w="248" w:type="dxa"/>
          </w:tcPr>
          <w:p w:rsidR="00581B01" w:rsidRPr="002262AB" w:rsidRDefault="00581B01" w:rsidP="005E760D">
            <w:pPr>
              <w:spacing w:after="0" w:line="240" w:lineRule="atLeast"/>
              <w:ind w:hanging="117"/>
              <w:jc w:val="right"/>
              <w:rPr>
                <w:rFonts w:ascii="Times New Roman" w:hAnsi="Times New Roman" w:cs="Times New Roman"/>
                <w:color w:val="000000"/>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color w:val="000000"/>
                <w:szCs w:val="22"/>
              </w:rPr>
              <w:t>1,936,738</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4"/>
              </w:tabs>
              <w:spacing w:after="0" w:line="240" w:lineRule="atLeast"/>
              <w:ind w:left="-54" w:right="57"/>
              <w:rPr>
                <w:rFonts w:ascii="Times New Roman" w:hAnsi="Times New Roman" w:cs="Times New Roman"/>
                <w:color w:val="000000"/>
                <w:szCs w:val="22"/>
                <w:cs/>
              </w:rPr>
            </w:pPr>
            <w:r w:rsidRPr="00581B01">
              <w:rPr>
                <w:rFonts w:ascii="Times New Roman" w:hAnsi="Times New Roman" w:cs="Times New Roman"/>
                <w:color w:val="000000"/>
                <w:szCs w:val="22"/>
              </w:rPr>
              <w:t>1,808,248</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cs/>
              </w:rPr>
            </w:pPr>
            <w:r w:rsidRPr="002262AB">
              <w:rPr>
                <w:rFonts w:ascii="Times New Roman" w:hAnsi="Times New Roman" w:cs="Times New Roman"/>
                <w:color w:val="000000"/>
                <w:szCs w:val="22"/>
              </w:rPr>
              <w:t>1,826,108</w:t>
            </w:r>
          </w:p>
        </w:tc>
      </w:tr>
      <w:tr w:rsidR="00581B01" w:rsidRPr="002262AB" w:rsidTr="00963EE4">
        <w:trPr>
          <w:gridAfter w:val="1"/>
          <w:wAfter w:w="104" w:type="dxa"/>
          <w:trHeight w:val="113"/>
        </w:trPr>
        <w:tc>
          <w:tcPr>
            <w:tcW w:w="4219" w:type="dxa"/>
            <w:vAlign w:val="center"/>
          </w:tcPr>
          <w:p w:rsidR="00581B01" w:rsidRPr="002262AB" w:rsidRDefault="00581B01" w:rsidP="00B10546">
            <w:pPr>
              <w:spacing w:before="120" w:after="0" w:line="240" w:lineRule="atLeast"/>
              <w:ind w:left="522" w:right="-392"/>
              <w:rPr>
                <w:rFonts w:ascii="Times New Roman" w:hAnsi="Times New Roman" w:cs="Times New Roman"/>
                <w:szCs w:val="22"/>
                <w:lang w:val="en-GB"/>
              </w:rPr>
            </w:pPr>
            <w:r w:rsidRPr="002262AB">
              <w:rPr>
                <w:rFonts w:ascii="Times New Roman" w:hAnsi="Times New Roman" w:cs="Times New Roman"/>
                <w:b/>
                <w:bCs/>
                <w:szCs w:val="22"/>
              </w:rPr>
              <w:t>Directors and key management</w:t>
            </w:r>
            <w:r w:rsidRPr="002262AB">
              <w:rPr>
                <w:rFonts w:ascii="Times New Roman" w:hAnsi="Times New Roman" w:cs="Times New Roman"/>
                <w:b/>
                <w:bCs/>
                <w:szCs w:val="22"/>
              </w:rPr>
              <w:br/>
            </w:r>
            <w:r w:rsidRPr="002262AB">
              <w:rPr>
                <w:rFonts w:ascii="Times New Roman" w:hAnsi="Times New Roman" w:cs="Times New Roman"/>
                <w:b/>
                <w:bCs/>
                <w:szCs w:val="22"/>
              </w:rPr>
              <w:tab/>
              <w:t>personnel</w:t>
            </w:r>
          </w:p>
        </w:tc>
        <w:tc>
          <w:tcPr>
            <w:tcW w:w="1276" w:type="dxa"/>
          </w:tcPr>
          <w:p w:rsidR="00581B01" w:rsidRPr="002262AB" w:rsidRDefault="00581B01" w:rsidP="00346437">
            <w:pPr>
              <w:tabs>
                <w:tab w:val="decimal" w:pos="898"/>
              </w:tabs>
              <w:spacing w:before="120" w:after="0" w:line="240" w:lineRule="atLeast"/>
              <w:ind w:right="-23"/>
              <w:jc w:val="right"/>
              <w:rPr>
                <w:rFonts w:ascii="Times New Roman" w:hAnsi="Times New Roman" w:cs="Times New Roman"/>
                <w:szCs w:val="22"/>
              </w:rPr>
            </w:pPr>
          </w:p>
        </w:tc>
        <w:tc>
          <w:tcPr>
            <w:tcW w:w="248" w:type="dxa"/>
          </w:tcPr>
          <w:p w:rsidR="00581B01" w:rsidRPr="002262AB" w:rsidRDefault="00581B01" w:rsidP="00346437">
            <w:pPr>
              <w:tabs>
                <w:tab w:val="left" w:pos="0"/>
                <w:tab w:val="decimal" w:pos="898"/>
              </w:tabs>
              <w:spacing w:before="120" w:after="0" w:line="240" w:lineRule="atLeast"/>
              <w:ind w:right="-23"/>
              <w:jc w:val="right"/>
              <w:rPr>
                <w:rFonts w:ascii="Times New Roman" w:hAnsi="Times New Roman" w:cs="Times New Roman"/>
                <w:szCs w:val="22"/>
              </w:rPr>
            </w:pPr>
          </w:p>
        </w:tc>
        <w:tc>
          <w:tcPr>
            <w:tcW w:w="1237" w:type="dxa"/>
          </w:tcPr>
          <w:p w:rsidR="00581B01" w:rsidRPr="002262AB" w:rsidRDefault="00581B01" w:rsidP="00342CB4">
            <w:pPr>
              <w:tabs>
                <w:tab w:val="decimal" w:pos="898"/>
              </w:tabs>
              <w:spacing w:before="120" w:after="0" w:line="240" w:lineRule="atLeast"/>
              <w:ind w:right="-23"/>
              <w:jc w:val="right"/>
              <w:rPr>
                <w:rFonts w:ascii="Times New Roman" w:hAnsi="Times New Roman" w:cs="Times New Roman"/>
                <w:szCs w:val="22"/>
              </w:rPr>
            </w:pPr>
          </w:p>
        </w:tc>
        <w:tc>
          <w:tcPr>
            <w:tcW w:w="236" w:type="dxa"/>
          </w:tcPr>
          <w:p w:rsidR="00581B01" w:rsidRPr="002262AB" w:rsidRDefault="00581B01"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398" w:type="dxa"/>
          </w:tcPr>
          <w:p w:rsidR="00581B01" w:rsidRPr="002262AB" w:rsidRDefault="00581B01" w:rsidP="00346437">
            <w:pPr>
              <w:tabs>
                <w:tab w:val="decimal" w:pos="898"/>
              </w:tabs>
              <w:spacing w:before="120" w:after="0" w:line="240" w:lineRule="atLeast"/>
              <w:ind w:right="-23"/>
              <w:jc w:val="right"/>
              <w:rPr>
                <w:rFonts w:ascii="Times New Roman" w:hAnsi="Times New Roman" w:cs="Times New Roman"/>
                <w:szCs w:val="22"/>
              </w:rPr>
            </w:pPr>
          </w:p>
        </w:tc>
        <w:tc>
          <w:tcPr>
            <w:tcW w:w="236" w:type="dxa"/>
          </w:tcPr>
          <w:p w:rsidR="00581B01" w:rsidRPr="002262AB" w:rsidRDefault="00581B01" w:rsidP="00346437">
            <w:pPr>
              <w:tabs>
                <w:tab w:val="decimal" w:pos="500"/>
                <w:tab w:val="decimal" w:pos="898"/>
              </w:tabs>
              <w:spacing w:before="120" w:after="0" w:line="240" w:lineRule="atLeast"/>
              <w:ind w:right="-23"/>
              <w:jc w:val="right"/>
              <w:rPr>
                <w:rFonts w:ascii="Times New Roman" w:hAnsi="Times New Roman" w:cs="Times New Roman"/>
                <w:szCs w:val="22"/>
              </w:rPr>
            </w:pPr>
          </w:p>
        </w:tc>
        <w:tc>
          <w:tcPr>
            <w:tcW w:w="1360" w:type="dxa"/>
          </w:tcPr>
          <w:p w:rsidR="00581B01" w:rsidRPr="002262AB" w:rsidRDefault="00581B01" w:rsidP="00342CB4">
            <w:pPr>
              <w:tabs>
                <w:tab w:val="decimal" w:pos="898"/>
              </w:tabs>
              <w:spacing w:before="120" w:after="0" w:line="240" w:lineRule="atLeast"/>
              <w:ind w:right="-23"/>
              <w:jc w:val="right"/>
              <w:rPr>
                <w:rFonts w:ascii="Times New Roman" w:hAnsi="Times New Roman" w:cs="Times New Roman"/>
                <w:szCs w:val="22"/>
              </w:rPr>
            </w:pPr>
          </w:p>
        </w:tc>
      </w:tr>
      <w:tr w:rsidR="00581B01" w:rsidRPr="002262AB" w:rsidTr="00963EE4">
        <w:trPr>
          <w:gridAfter w:val="1"/>
          <w:wAfter w:w="104" w:type="dxa"/>
          <w:trHeight w:val="113"/>
        </w:trPr>
        <w:tc>
          <w:tcPr>
            <w:tcW w:w="4219" w:type="dxa"/>
            <w:vAlign w:val="bottom"/>
          </w:tcPr>
          <w:p w:rsidR="00581B01" w:rsidRPr="002262AB" w:rsidRDefault="00581B01" w:rsidP="000B6FBE">
            <w:pPr>
              <w:spacing w:after="0" w:line="240" w:lineRule="atLeast"/>
              <w:ind w:left="522" w:right="-183"/>
              <w:rPr>
                <w:rFonts w:ascii="Times New Roman" w:hAnsi="Times New Roman" w:cs="Times New Roman"/>
                <w:szCs w:val="22"/>
              </w:rPr>
            </w:pPr>
            <w:r w:rsidRPr="002262AB">
              <w:rPr>
                <w:rFonts w:ascii="Times New Roman" w:hAnsi="Times New Roman" w:cs="Times New Roman"/>
                <w:szCs w:val="22"/>
              </w:rPr>
              <w:t>Key management personnel</w:t>
            </w:r>
            <w:r w:rsidRPr="002262AB">
              <w:rPr>
                <w:rFonts w:ascii="Times New Roman" w:hAnsi="Times New Roman" w:cs="Times New Roman"/>
                <w:szCs w:val="22"/>
              </w:rPr>
              <w:br/>
            </w:r>
            <w:r w:rsidRPr="002262AB">
              <w:rPr>
                <w:rFonts w:ascii="Times New Roman" w:hAnsi="Times New Roman" w:cs="Times New Roman"/>
                <w:szCs w:val="22"/>
              </w:rPr>
              <w:tab/>
              <w:t>compensation</w:t>
            </w:r>
          </w:p>
        </w:tc>
        <w:tc>
          <w:tcPr>
            <w:tcW w:w="1276" w:type="dxa"/>
          </w:tcPr>
          <w:p w:rsidR="00581B01" w:rsidRPr="002262AB" w:rsidRDefault="00581B01" w:rsidP="00F94304">
            <w:pPr>
              <w:tabs>
                <w:tab w:val="decimal" w:pos="898"/>
              </w:tabs>
              <w:spacing w:after="0" w:line="240" w:lineRule="atLeast"/>
              <w:ind w:right="-25"/>
              <w:jc w:val="right"/>
              <w:rPr>
                <w:rFonts w:ascii="Times New Roman" w:hAnsi="Times New Roman" w:cs="Times New Roman"/>
                <w:szCs w:val="22"/>
              </w:rPr>
            </w:pPr>
          </w:p>
        </w:tc>
        <w:tc>
          <w:tcPr>
            <w:tcW w:w="248" w:type="dxa"/>
            <w:vAlign w:val="bottom"/>
          </w:tcPr>
          <w:p w:rsidR="00581B01" w:rsidRPr="002262AB" w:rsidRDefault="00581B01" w:rsidP="00F94304">
            <w:pPr>
              <w:tabs>
                <w:tab w:val="left" w:pos="0"/>
                <w:tab w:val="decimal" w:pos="898"/>
              </w:tabs>
              <w:spacing w:after="0" w:line="240" w:lineRule="atLeast"/>
              <w:ind w:right="-25"/>
              <w:jc w:val="right"/>
              <w:rPr>
                <w:rFonts w:ascii="Times New Roman" w:hAnsi="Times New Roman" w:cs="Times New Roman"/>
                <w:szCs w:val="22"/>
              </w:rPr>
            </w:pPr>
          </w:p>
        </w:tc>
        <w:tc>
          <w:tcPr>
            <w:tcW w:w="1237" w:type="dxa"/>
          </w:tcPr>
          <w:p w:rsidR="00581B01" w:rsidRPr="002262AB" w:rsidRDefault="00581B01" w:rsidP="00342CB4">
            <w:pPr>
              <w:tabs>
                <w:tab w:val="decimal" w:pos="898"/>
              </w:tabs>
              <w:spacing w:after="0" w:line="240" w:lineRule="atLeast"/>
              <w:ind w:right="-25"/>
              <w:jc w:val="right"/>
              <w:rPr>
                <w:rFonts w:ascii="Times New Roman" w:hAnsi="Times New Roman" w:cs="Times New Roman"/>
                <w:szCs w:val="22"/>
              </w:rPr>
            </w:pP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2262AB" w:rsidRDefault="00581B01" w:rsidP="005E760D">
            <w:pPr>
              <w:tabs>
                <w:tab w:val="decimal" w:pos="890"/>
              </w:tabs>
              <w:spacing w:after="0" w:line="240" w:lineRule="atLeast"/>
              <w:ind w:right="57"/>
              <w:rPr>
                <w:rFonts w:ascii="Times New Roman" w:hAnsi="Times New Roman" w:cs="Times New Roman"/>
                <w:color w:val="000000"/>
                <w:szCs w:val="22"/>
              </w:rPr>
            </w:pP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890"/>
              </w:tabs>
              <w:spacing w:after="0" w:line="240" w:lineRule="atLeast"/>
              <w:ind w:right="57"/>
              <w:rPr>
                <w:rFonts w:ascii="Times New Roman" w:hAnsi="Times New Roman" w:cs="Times New Roman"/>
                <w:color w:val="000000"/>
                <w:szCs w:val="22"/>
              </w:rPr>
            </w:pP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Short-term employee benefits</w:t>
            </w:r>
          </w:p>
        </w:tc>
        <w:tc>
          <w:tcPr>
            <w:tcW w:w="1276" w:type="dxa"/>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12,378,318</w:t>
            </w:r>
          </w:p>
        </w:tc>
        <w:tc>
          <w:tcPr>
            <w:tcW w:w="248" w:type="dxa"/>
          </w:tcPr>
          <w:p w:rsidR="00581B01" w:rsidRPr="002262AB" w:rsidRDefault="00581B01"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Pr>
          <w:p w:rsidR="00581B01" w:rsidRPr="002262AB" w:rsidRDefault="00581B01"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15,183,518</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Pr>
          <w:p w:rsidR="00581B01" w:rsidRPr="00581B01" w:rsidRDefault="00581B01" w:rsidP="00581B01">
            <w:pPr>
              <w:tabs>
                <w:tab w:val="decimal" w:pos="103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11,165,883</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15,183,518</w:t>
            </w:r>
          </w:p>
        </w:tc>
      </w:tr>
      <w:tr w:rsidR="00581B01" w:rsidRPr="002262AB" w:rsidTr="00963EE4">
        <w:trPr>
          <w:gridAfter w:val="1"/>
          <w:wAfter w:w="104" w:type="dxa"/>
          <w:trHeight w:val="113"/>
        </w:trPr>
        <w:tc>
          <w:tcPr>
            <w:tcW w:w="4219" w:type="dxa"/>
            <w:vAlign w:val="bottom"/>
          </w:tcPr>
          <w:p w:rsidR="00581B01" w:rsidRPr="002262AB" w:rsidRDefault="00581B01" w:rsidP="00053F4E">
            <w:pPr>
              <w:spacing w:after="0" w:line="240" w:lineRule="atLeast"/>
              <w:ind w:left="522" w:right="-25"/>
              <w:jc w:val="both"/>
              <w:rPr>
                <w:rFonts w:ascii="Times New Roman" w:hAnsi="Times New Roman" w:cs="Times New Roman"/>
                <w:szCs w:val="22"/>
                <w:lang w:val="en-GB"/>
              </w:rPr>
            </w:pPr>
            <w:r w:rsidRPr="002262AB">
              <w:rPr>
                <w:rFonts w:ascii="Times New Roman" w:hAnsi="Times New Roman" w:cs="Times New Roman"/>
                <w:szCs w:val="22"/>
                <w:lang w:val="en-GB"/>
              </w:rPr>
              <w:t>Post-employment benefits</w:t>
            </w:r>
          </w:p>
        </w:tc>
        <w:tc>
          <w:tcPr>
            <w:tcW w:w="1276" w:type="dxa"/>
            <w:tcBorders>
              <w:bottom w:val="single" w:sz="4" w:space="0" w:color="auto"/>
            </w:tcBorders>
          </w:tcPr>
          <w:p w:rsidR="00581B01" w:rsidRPr="00581B01" w:rsidRDefault="00581B01" w:rsidP="00581B01">
            <w:pPr>
              <w:tabs>
                <w:tab w:val="decimal" w:pos="102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319,017</w:t>
            </w:r>
          </w:p>
        </w:tc>
        <w:tc>
          <w:tcPr>
            <w:tcW w:w="248" w:type="dxa"/>
          </w:tcPr>
          <w:p w:rsidR="00581B01" w:rsidRPr="002262AB" w:rsidRDefault="00581B01" w:rsidP="00F94304">
            <w:pPr>
              <w:tabs>
                <w:tab w:val="decimal" w:pos="898"/>
              </w:tabs>
              <w:spacing w:after="0" w:line="240" w:lineRule="atLeast"/>
              <w:ind w:right="-25" w:hanging="117"/>
              <w:jc w:val="right"/>
              <w:rPr>
                <w:rFonts w:ascii="Times New Roman" w:hAnsi="Times New Roman" w:cs="Times New Roman"/>
                <w:szCs w:val="22"/>
              </w:rPr>
            </w:pPr>
          </w:p>
        </w:tc>
        <w:tc>
          <w:tcPr>
            <w:tcW w:w="1237" w:type="dxa"/>
            <w:tcBorders>
              <w:bottom w:val="single" w:sz="4" w:space="0" w:color="auto"/>
            </w:tcBorders>
          </w:tcPr>
          <w:p w:rsidR="00581B01" w:rsidRPr="002262AB" w:rsidRDefault="00581B01"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328,081</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98" w:type="dxa"/>
            <w:tcBorders>
              <w:bottom w:val="single" w:sz="4" w:space="0" w:color="auto"/>
            </w:tcBorders>
          </w:tcPr>
          <w:p w:rsidR="00581B01" w:rsidRPr="00581B01" w:rsidRDefault="00581B01" w:rsidP="00581B01">
            <w:pPr>
              <w:tabs>
                <w:tab w:val="decimal" w:pos="1031"/>
              </w:tabs>
              <w:spacing w:after="0" w:line="240" w:lineRule="atLeast"/>
              <w:ind w:left="-54" w:right="57"/>
              <w:rPr>
                <w:rFonts w:ascii="Times New Roman" w:hAnsi="Times New Roman" w:cs="Times New Roman"/>
                <w:color w:val="000000"/>
                <w:szCs w:val="22"/>
              </w:rPr>
            </w:pPr>
            <w:r w:rsidRPr="00581B01">
              <w:rPr>
                <w:rFonts w:ascii="Times New Roman" w:hAnsi="Times New Roman" w:cs="Times New Roman"/>
                <w:color w:val="000000"/>
                <w:szCs w:val="22"/>
              </w:rPr>
              <w:t>319,017</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color w:val="000000"/>
                <w:szCs w:val="22"/>
              </w:rPr>
            </w:pPr>
          </w:p>
        </w:tc>
        <w:tc>
          <w:tcPr>
            <w:tcW w:w="1360" w:type="dxa"/>
            <w:tcBorders>
              <w:bottom w:val="single" w:sz="4" w:space="0" w:color="auto"/>
            </w:tcBorders>
          </w:tcPr>
          <w:p w:rsidR="00581B01" w:rsidRPr="002262AB" w:rsidRDefault="00581B01" w:rsidP="00342CB4">
            <w:pPr>
              <w:tabs>
                <w:tab w:val="decimal" w:pos="1148"/>
              </w:tabs>
              <w:spacing w:after="0" w:line="240" w:lineRule="atLeast"/>
              <w:jc w:val="right"/>
              <w:rPr>
                <w:rFonts w:ascii="Times New Roman" w:hAnsi="Times New Roman" w:cs="Times New Roman"/>
                <w:color w:val="000000"/>
                <w:szCs w:val="22"/>
              </w:rPr>
            </w:pPr>
            <w:r w:rsidRPr="002262AB">
              <w:rPr>
                <w:rFonts w:ascii="Times New Roman" w:hAnsi="Times New Roman" w:cs="Times New Roman"/>
                <w:color w:val="000000"/>
                <w:szCs w:val="22"/>
              </w:rPr>
              <w:t>328,081</w:t>
            </w:r>
          </w:p>
        </w:tc>
      </w:tr>
      <w:tr w:rsidR="00581B01" w:rsidRPr="002262AB" w:rsidTr="00963EE4">
        <w:trPr>
          <w:gridAfter w:val="1"/>
          <w:wAfter w:w="104" w:type="dxa"/>
          <w:trHeight w:val="113"/>
        </w:trPr>
        <w:tc>
          <w:tcPr>
            <w:tcW w:w="4219" w:type="dxa"/>
            <w:vAlign w:val="bottom"/>
          </w:tcPr>
          <w:p w:rsidR="00581B01" w:rsidRPr="002262AB" w:rsidRDefault="00581B01" w:rsidP="00350BBA">
            <w:pPr>
              <w:spacing w:after="0" w:line="240" w:lineRule="atLeast"/>
              <w:ind w:left="522" w:right="-25"/>
              <w:rPr>
                <w:rFonts w:ascii="Times New Roman" w:hAnsi="Times New Roman" w:cs="Times New Roman"/>
                <w:b/>
                <w:bCs/>
                <w:szCs w:val="22"/>
                <w:lang w:val="en-GB"/>
              </w:rPr>
            </w:pPr>
            <w:r w:rsidRPr="002262AB">
              <w:rPr>
                <w:rFonts w:ascii="Times New Roman" w:eastAsia="Cordia New" w:hAnsi="Times New Roman" w:cs="Times New Roman"/>
                <w:b/>
                <w:bCs/>
                <w:szCs w:val="22"/>
              </w:rPr>
              <w:t xml:space="preserve">Total directors and key management </w:t>
            </w:r>
            <w:r w:rsidRPr="002262AB">
              <w:rPr>
                <w:rFonts w:ascii="Times New Roman" w:eastAsia="Cordia New" w:hAnsi="Times New Roman" w:cs="Times New Roman"/>
                <w:b/>
                <w:bCs/>
                <w:szCs w:val="22"/>
              </w:rPr>
              <w:tab/>
              <w:t>personnel</w:t>
            </w:r>
            <w:r w:rsidRPr="002262AB">
              <w:rPr>
                <w:rFonts w:ascii="Times New Roman" w:hAnsi="Times New Roman" w:cs="Times New Roman"/>
                <w:b/>
                <w:bCs/>
                <w:szCs w:val="22"/>
                <w:lang w:val="en-GB"/>
              </w:rPr>
              <w:t xml:space="preserve"> compensation</w:t>
            </w:r>
          </w:p>
        </w:tc>
        <w:tc>
          <w:tcPr>
            <w:tcW w:w="1276" w:type="dxa"/>
            <w:tcBorders>
              <w:bottom w:val="double" w:sz="4" w:space="0" w:color="auto"/>
            </w:tcBorders>
          </w:tcPr>
          <w:p w:rsidR="00581B01" w:rsidRPr="002262AB" w:rsidRDefault="00581B01" w:rsidP="00581B01">
            <w:pPr>
              <w:tabs>
                <w:tab w:val="decimal" w:pos="742"/>
              </w:tabs>
              <w:spacing w:after="0" w:line="240" w:lineRule="atLeast"/>
              <w:ind w:right="34"/>
              <w:jc w:val="right"/>
              <w:rPr>
                <w:rFonts w:ascii="Times New Roman" w:hAnsi="Times New Roman" w:cs="Times New Roman"/>
                <w:b/>
                <w:bCs/>
                <w:szCs w:val="22"/>
              </w:rPr>
            </w:pPr>
            <w:r>
              <w:rPr>
                <w:rFonts w:ascii="Times New Roman" w:hAnsi="Times New Roman" w:cs="Times New Roman"/>
                <w:b/>
                <w:bCs/>
                <w:szCs w:val="22"/>
              </w:rPr>
              <w:br/>
            </w:r>
            <w:r w:rsidRPr="00581B01">
              <w:rPr>
                <w:rFonts w:ascii="Times New Roman" w:hAnsi="Times New Roman" w:cs="Times New Roman"/>
                <w:b/>
                <w:bCs/>
                <w:szCs w:val="22"/>
              </w:rPr>
              <w:t>12,697,335</w:t>
            </w:r>
          </w:p>
        </w:tc>
        <w:tc>
          <w:tcPr>
            <w:tcW w:w="248" w:type="dxa"/>
          </w:tcPr>
          <w:p w:rsidR="00581B01" w:rsidRPr="002262AB" w:rsidRDefault="00581B01" w:rsidP="002C5B28">
            <w:pPr>
              <w:tabs>
                <w:tab w:val="decimal" w:pos="898"/>
              </w:tabs>
              <w:spacing w:after="0" w:line="240" w:lineRule="atLeast"/>
              <w:ind w:right="-25" w:hanging="117"/>
              <w:jc w:val="right"/>
              <w:rPr>
                <w:rFonts w:ascii="Times New Roman" w:hAnsi="Times New Roman" w:cs="Times New Roman"/>
                <w:b/>
                <w:bCs/>
                <w:szCs w:val="22"/>
              </w:rPr>
            </w:pPr>
          </w:p>
        </w:tc>
        <w:tc>
          <w:tcPr>
            <w:tcW w:w="1237" w:type="dxa"/>
            <w:tcBorders>
              <w:bottom w:val="double" w:sz="4" w:space="0" w:color="auto"/>
            </w:tcBorders>
          </w:tcPr>
          <w:p w:rsidR="00581B01" w:rsidRPr="002262AB" w:rsidRDefault="00581B01" w:rsidP="00342CB4">
            <w:pPr>
              <w:tabs>
                <w:tab w:val="decimal" w:pos="742"/>
              </w:tabs>
              <w:spacing w:after="0" w:line="240" w:lineRule="atLeast"/>
              <w:ind w:right="34"/>
              <w:jc w:val="right"/>
              <w:rPr>
                <w:rFonts w:ascii="Times New Roman" w:hAnsi="Times New Roman" w:cs="Times New Roman"/>
                <w:b/>
                <w:bCs/>
                <w:szCs w:val="22"/>
              </w:rPr>
            </w:pPr>
          </w:p>
          <w:p w:rsidR="00581B01" w:rsidRPr="00B45F54" w:rsidRDefault="00581B01" w:rsidP="00B45F54">
            <w:pPr>
              <w:tabs>
                <w:tab w:val="decimal" w:pos="1021"/>
              </w:tabs>
              <w:spacing w:after="0" w:line="240" w:lineRule="atLeast"/>
              <w:ind w:left="-54" w:right="57"/>
              <w:rPr>
                <w:rFonts w:ascii="Times New Roman" w:hAnsi="Times New Roman" w:cs="Times New Roman"/>
                <w:b/>
                <w:bCs/>
                <w:szCs w:val="22"/>
              </w:rPr>
            </w:pPr>
            <w:r w:rsidRPr="00B45F54">
              <w:rPr>
                <w:rFonts w:ascii="Times New Roman" w:hAnsi="Times New Roman" w:cs="Times New Roman"/>
                <w:b/>
                <w:bCs/>
                <w:color w:val="000000"/>
                <w:szCs w:val="22"/>
              </w:rPr>
              <w:t>15,511,599</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b/>
                <w:bCs/>
                <w:color w:val="000000"/>
                <w:szCs w:val="22"/>
              </w:rPr>
            </w:pPr>
          </w:p>
        </w:tc>
        <w:tc>
          <w:tcPr>
            <w:tcW w:w="1398" w:type="dxa"/>
            <w:tcBorders>
              <w:bottom w:val="double" w:sz="4" w:space="0" w:color="auto"/>
            </w:tcBorders>
          </w:tcPr>
          <w:p w:rsidR="00581B01" w:rsidRPr="00581B01" w:rsidRDefault="00581B01" w:rsidP="00581B01">
            <w:pPr>
              <w:tabs>
                <w:tab w:val="decimal" w:pos="1148"/>
              </w:tabs>
              <w:spacing w:after="0" w:line="240" w:lineRule="atLeast"/>
              <w:jc w:val="right"/>
              <w:rPr>
                <w:rFonts w:ascii="Times New Roman" w:hAnsi="Times New Roman" w:cs="Times New Roman"/>
                <w:b/>
                <w:bCs/>
                <w:szCs w:val="22"/>
              </w:rPr>
            </w:pPr>
            <w:r w:rsidRPr="00581B01">
              <w:rPr>
                <w:rFonts w:ascii="Times New Roman" w:hAnsi="Times New Roman" w:cs="Times New Roman"/>
                <w:b/>
                <w:bCs/>
                <w:szCs w:val="22"/>
              </w:rPr>
              <w:br/>
              <w:t>11,484,900</w:t>
            </w:r>
          </w:p>
        </w:tc>
        <w:tc>
          <w:tcPr>
            <w:tcW w:w="236" w:type="dxa"/>
          </w:tcPr>
          <w:p w:rsidR="00581B01" w:rsidRPr="002262AB" w:rsidRDefault="00581B01" w:rsidP="005E760D">
            <w:pPr>
              <w:tabs>
                <w:tab w:val="decimal" w:pos="500"/>
              </w:tabs>
              <w:spacing w:after="0" w:line="240" w:lineRule="atLeast"/>
              <w:ind w:left="-54" w:right="57"/>
              <w:rPr>
                <w:rFonts w:ascii="Times New Roman" w:hAnsi="Times New Roman" w:cs="Times New Roman"/>
                <w:b/>
                <w:bCs/>
                <w:color w:val="000000"/>
                <w:szCs w:val="22"/>
              </w:rPr>
            </w:pPr>
          </w:p>
        </w:tc>
        <w:tc>
          <w:tcPr>
            <w:tcW w:w="1360" w:type="dxa"/>
            <w:tcBorders>
              <w:bottom w:val="double" w:sz="4" w:space="0" w:color="auto"/>
            </w:tcBorders>
          </w:tcPr>
          <w:p w:rsidR="00581B01" w:rsidRPr="002262AB" w:rsidRDefault="00581B01" w:rsidP="00342CB4">
            <w:pPr>
              <w:tabs>
                <w:tab w:val="decimal" w:pos="890"/>
              </w:tabs>
              <w:spacing w:after="0" w:line="240" w:lineRule="atLeast"/>
              <w:ind w:right="57"/>
              <w:rPr>
                <w:rFonts w:ascii="Times New Roman" w:hAnsi="Times New Roman" w:cs="Times New Roman"/>
                <w:b/>
                <w:bCs/>
                <w:color w:val="000000"/>
                <w:szCs w:val="22"/>
              </w:rPr>
            </w:pPr>
          </w:p>
          <w:p w:rsidR="00581B01" w:rsidRPr="00B45F54" w:rsidRDefault="00581B01" w:rsidP="00B45F54">
            <w:pPr>
              <w:tabs>
                <w:tab w:val="decimal" w:pos="1148"/>
              </w:tabs>
              <w:spacing w:after="0" w:line="240" w:lineRule="atLeast"/>
              <w:jc w:val="right"/>
              <w:rPr>
                <w:rFonts w:ascii="Times New Roman" w:hAnsi="Times New Roman" w:cs="Times New Roman"/>
                <w:b/>
                <w:bCs/>
                <w:color w:val="000000"/>
                <w:szCs w:val="22"/>
              </w:rPr>
            </w:pPr>
            <w:r w:rsidRPr="00B45F54">
              <w:rPr>
                <w:rFonts w:ascii="Times New Roman" w:hAnsi="Times New Roman" w:cs="Times New Roman"/>
                <w:b/>
                <w:bCs/>
                <w:szCs w:val="22"/>
              </w:rPr>
              <w:t>15,</w:t>
            </w:r>
            <w:r w:rsidRPr="00B45F54">
              <w:rPr>
                <w:rFonts w:ascii="Times New Roman" w:hAnsi="Times New Roman" w:cs="Times New Roman"/>
                <w:b/>
                <w:bCs/>
                <w:color w:val="000000"/>
                <w:szCs w:val="22"/>
              </w:rPr>
              <w:t>511</w:t>
            </w:r>
            <w:r w:rsidRPr="00B45F54">
              <w:rPr>
                <w:rFonts w:ascii="Times New Roman" w:hAnsi="Times New Roman" w:cs="Times New Roman"/>
                <w:b/>
                <w:bCs/>
                <w:szCs w:val="22"/>
              </w:rPr>
              <w:t>,599</w:t>
            </w:r>
          </w:p>
        </w:tc>
      </w:tr>
    </w:tbl>
    <w:p w:rsidR="00535E57" w:rsidRPr="00416BE7" w:rsidRDefault="00535E57" w:rsidP="0041363D">
      <w:pPr>
        <w:pStyle w:val="BodyText"/>
        <w:spacing w:line="200" w:lineRule="exact"/>
        <w:ind w:left="539" w:right="-23" w:firstLine="0"/>
        <w:jc w:val="both"/>
        <w:rPr>
          <w:rFonts w:ascii="Times New Roman" w:hAnsi="Times New Roman" w:cs="Times New Roman"/>
          <w:sz w:val="22"/>
          <w:szCs w:val="22"/>
        </w:rPr>
      </w:pPr>
    </w:p>
    <w:p w:rsidR="00942FDC" w:rsidRPr="002262AB" w:rsidRDefault="00942FDC" w:rsidP="00053F4E">
      <w:pPr>
        <w:spacing w:after="0" w:line="240" w:lineRule="auto"/>
        <w:ind w:left="567" w:right="-25"/>
        <w:jc w:val="both"/>
        <w:rPr>
          <w:rFonts w:ascii="Times New Roman" w:hAnsi="Times New Roman" w:cs="Times New Roman"/>
          <w:szCs w:val="22"/>
        </w:rPr>
      </w:pPr>
      <w:r w:rsidRPr="002262AB">
        <w:rPr>
          <w:rFonts w:ascii="Times New Roman" w:hAnsi="Times New Roman" w:cs="Times New Roman"/>
          <w:szCs w:val="22"/>
        </w:rPr>
        <w:t>Balances with re</w:t>
      </w:r>
      <w:r w:rsidR="00AA2F2E" w:rsidRPr="002262AB">
        <w:rPr>
          <w:rFonts w:ascii="Times New Roman" w:hAnsi="Times New Roman" w:cs="Times New Roman"/>
          <w:szCs w:val="22"/>
        </w:rPr>
        <w:t xml:space="preserve">lated parties as at </w:t>
      </w:r>
      <w:r w:rsidR="00FE3B0E" w:rsidRPr="002262AB">
        <w:rPr>
          <w:rFonts w:ascii="Times New Roman" w:hAnsi="Times New Roman" w:cs="Times New Roman"/>
          <w:szCs w:val="22"/>
        </w:rPr>
        <w:t xml:space="preserve">31 December </w:t>
      </w:r>
      <w:r w:rsidRPr="002262AB">
        <w:rPr>
          <w:rFonts w:ascii="Times New Roman" w:hAnsi="Times New Roman" w:cs="Times New Roman"/>
          <w:szCs w:val="22"/>
        </w:rPr>
        <w:t>were as follows:</w:t>
      </w:r>
    </w:p>
    <w:p w:rsidR="009E09EF" w:rsidRPr="00416BE7" w:rsidRDefault="009E09EF" w:rsidP="0041363D">
      <w:pPr>
        <w:pStyle w:val="BodyText"/>
        <w:spacing w:line="200" w:lineRule="exact"/>
        <w:ind w:left="539" w:right="-23" w:firstLine="0"/>
        <w:jc w:val="both"/>
        <w:rPr>
          <w:rFonts w:ascii="Times New Roman" w:hAnsi="Times New Roman" w:cs="Times New Roman"/>
          <w:sz w:val="22"/>
          <w:szCs w:val="22"/>
        </w:rPr>
      </w:pPr>
    </w:p>
    <w:p w:rsidR="00352B5D" w:rsidRPr="00963EE4" w:rsidRDefault="00352B5D" w:rsidP="00053F4E">
      <w:pPr>
        <w:spacing w:after="0" w:line="240" w:lineRule="auto"/>
        <w:ind w:left="567" w:right="-25"/>
        <w:jc w:val="both"/>
        <w:rPr>
          <w:rFonts w:ascii="Times New Roman" w:hAnsi="Times New Roman" w:cstheme="minorBidi"/>
          <w:cs/>
        </w:rPr>
      </w:pPr>
      <w:r w:rsidRPr="002262AB">
        <w:rPr>
          <w:rFonts w:ascii="Times New Roman" w:hAnsi="Times New Roman" w:cs="Times New Roman"/>
          <w:b/>
          <w:bCs/>
          <w:i/>
          <w:iCs/>
          <w:szCs w:val="22"/>
        </w:rPr>
        <w:t>Trade accounts receivable</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rPr>
        <w:t>-</w:t>
      </w:r>
      <w:r w:rsidR="00A37512" w:rsidRPr="002262AB">
        <w:rPr>
          <w:rFonts w:ascii="Times New Roman" w:hAnsi="Times New Roman" w:cs="Times New Roman"/>
          <w:b/>
          <w:bCs/>
          <w:i/>
          <w:iCs/>
        </w:rPr>
        <w:t xml:space="preserve"> </w:t>
      </w:r>
      <w:r w:rsidRPr="002262AB">
        <w:rPr>
          <w:rFonts w:ascii="Times New Roman" w:hAnsi="Times New Roman" w:cs="Times New Roman"/>
          <w:b/>
          <w:bCs/>
          <w:i/>
          <w:iCs/>
        </w:rPr>
        <w:t>related</w:t>
      </w:r>
      <w:r w:rsidR="00E2664F" w:rsidRPr="002262AB">
        <w:rPr>
          <w:rFonts w:ascii="Times New Roman" w:hAnsi="Times New Roman" w:cs="Times New Roman"/>
          <w:b/>
          <w:bCs/>
          <w:i/>
          <w:iCs/>
        </w:rPr>
        <w:t xml:space="preserve"> parties</w:t>
      </w:r>
    </w:p>
    <w:p w:rsidR="00352B5D" w:rsidRPr="00416BE7" w:rsidRDefault="00352B5D" w:rsidP="0041363D">
      <w:pPr>
        <w:pStyle w:val="BodyText"/>
        <w:spacing w:line="200" w:lineRule="exact"/>
        <w:ind w:left="539" w:right="-23" w:firstLine="0"/>
        <w:jc w:val="both"/>
        <w:rPr>
          <w:rFonts w:ascii="Times New Roman" w:hAnsi="Times New Roman" w:cs="Times New Roman"/>
          <w:sz w:val="22"/>
          <w:szCs w:val="22"/>
        </w:rPr>
      </w:pPr>
    </w:p>
    <w:tbl>
      <w:tblPr>
        <w:tblW w:w="10519" w:type="dxa"/>
        <w:tblInd w:w="-318" w:type="dxa"/>
        <w:tblLayout w:type="fixed"/>
        <w:tblLook w:val="0000"/>
      </w:tblPr>
      <w:tblGrid>
        <w:gridCol w:w="836"/>
        <w:gridCol w:w="3719"/>
        <w:gridCol w:w="1281"/>
        <w:gridCol w:w="236"/>
        <w:gridCol w:w="1216"/>
        <w:gridCol w:w="25"/>
        <w:gridCol w:w="213"/>
        <w:gridCol w:w="25"/>
        <w:gridCol w:w="1394"/>
        <w:gridCol w:w="6"/>
        <w:gridCol w:w="232"/>
        <w:gridCol w:w="6"/>
        <w:gridCol w:w="1299"/>
        <w:gridCol w:w="25"/>
        <w:gridCol w:w="6"/>
      </w:tblGrid>
      <w:tr w:rsidR="000E27B9" w:rsidRPr="002262AB" w:rsidTr="00963EE4">
        <w:trPr>
          <w:gridAfter w:val="2"/>
          <w:wAfter w:w="31" w:type="dxa"/>
          <w:trHeight w:val="576"/>
          <w:tblHeader/>
        </w:trPr>
        <w:tc>
          <w:tcPr>
            <w:tcW w:w="4555" w:type="dxa"/>
            <w:gridSpan w:val="2"/>
            <w:shd w:val="clear" w:color="auto" w:fill="auto"/>
            <w:vAlign w:val="center"/>
          </w:tcPr>
          <w:p w:rsidR="000E27B9" w:rsidRPr="002262AB" w:rsidRDefault="000E27B9" w:rsidP="0089743C">
            <w:pPr>
              <w:spacing w:after="0" w:line="240" w:lineRule="atLeast"/>
              <w:ind w:left="755" w:right="-25"/>
              <w:jc w:val="center"/>
              <w:rPr>
                <w:rFonts w:ascii="Times New Roman" w:hAnsi="Times New Roman" w:cs="Times New Roman"/>
                <w:szCs w:val="22"/>
                <w:cs/>
                <w:lang w:val="en-GB"/>
              </w:rPr>
            </w:pPr>
          </w:p>
        </w:tc>
        <w:tc>
          <w:tcPr>
            <w:tcW w:w="2733" w:type="dxa"/>
            <w:gridSpan w:val="3"/>
            <w:shd w:val="clear" w:color="auto" w:fill="auto"/>
          </w:tcPr>
          <w:p w:rsidR="000E27B9" w:rsidRPr="002262AB" w:rsidRDefault="000E27B9" w:rsidP="00053F4E">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38" w:type="dxa"/>
            <w:gridSpan w:val="2"/>
          </w:tcPr>
          <w:p w:rsidR="000E27B9" w:rsidRPr="002262AB" w:rsidRDefault="000E27B9"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962" w:type="dxa"/>
            <w:gridSpan w:val="6"/>
          </w:tcPr>
          <w:p w:rsidR="000E27B9" w:rsidRPr="002262AB" w:rsidRDefault="000E27B9" w:rsidP="00053F4E">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AE145B" w:rsidRPr="002262AB" w:rsidTr="00963EE4">
        <w:trPr>
          <w:gridAfter w:val="1"/>
          <w:wAfter w:w="6" w:type="dxa"/>
          <w:trHeight w:val="245"/>
          <w:tblHeader/>
        </w:trPr>
        <w:tc>
          <w:tcPr>
            <w:tcW w:w="4555" w:type="dxa"/>
            <w:gridSpan w:val="2"/>
            <w:shd w:val="clear" w:color="auto" w:fill="auto"/>
            <w:vAlign w:val="center"/>
          </w:tcPr>
          <w:p w:rsidR="00E160C4" w:rsidRPr="002262AB" w:rsidRDefault="00E160C4" w:rsidP="0089743C">
            <w:pPr>
              <w:spacing w:after="0" w:line="240" w:lineRule="atLeast"/>
              <w:ind w:left="755" w:right="-25"/>
              <w:jc w:val="center"/>
              <w:rPr>
                <w:rFonts w:ascii="Times New Roman" w:hAnsi="Times New Roman" w:cs="Times New Roman"/>
                <w:szCs w:val="22"/>
                <w:cs/>
                <w:lang w:val="en-GB"/>
              </w:rPr>
            </w:pPr>
          </w:p>
        </w:tc>
        <w:tc>
          <w:tcPr>
            <w:tcW w:w="1281" w:type="dxa"/>
            <w:shd w:val="clear" w:color="auto" w:fill="auto"/>
          </w:tcPr>
          <w:p w:rsidR="00E160C4" w:rsidRPr="002262AB" w:rsidRDefault="00EB2B40" w:rsidP="00AE145B">
            <w:pPr>
              <w:spacing w:after="0" w:line="240" w:lineRule="atLeast"/>
              <w:ind w:left="-59" w:right="-82"/>
              <w:jc w:val="center"/>
              <w:rPr>
                <w:rFonts w:ascii="Times New Roman" w:hAnsi="Times New Roman" w:cs="Times New Roman"/>
                <w:szCs w:val="22"/>
              </w:rPr>
            </w:pPr>
            <w:r>
              <w:rPr>
                <w:rFonts w:ascii="Times New Roman" w:hAnsi="Times New Roman" w:cs="Times New Roman"/>
                <w:szCs w:val="22"/>
              </w:rPr>
              <w:t>2021</w:t>
            </w:r>
          </w:p>
        </w:tc>
        <w:tc>
          <w:tcPr>
            <w:tcW w:w="236" w:type="dxa"/>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216" w:type="dxa"/>
            <w:shd w:val="clear" w:color="auto" w:fill="auto"/>
          </w:tcPr>
          <w:p w:rsidR="00E160C4" w:rsidRPr="002262AB" w:rsidRDefault="00EB2B40" w:rsidP="00A61202">
            <w:pPr>
              <w:spacing w:after="0" w:line="240" w:lineRule="atLeast"/>
              <w:ind w:left="-171" w:right="-157" w:firstLine="37"/>
              <w:jc w:val="center"/>
              <w:rPr>
                <w:rFonts w:ascii="Times New Roman" w:hAnsi="Times New Roman" w:cs="Times New Roman"/>
                <w:szCs w:val="22"/>
              </w:rPr>
            </w:pPr>
            <w:r>
              <w:rPr>
                <w:rFonts w:ascii="Times New Roman" w:hAnsi="Times New Roman" w:cs="Times New Roman"/>
                <w:szCs w:val="22"/>
              </w:rPr>
              <w:t>2020</w:t>
            </w:r>
          </w:p>
        </w:tc>
        <w:tc>
          <w:tcPr>
            <w:tcW w:w="263" w:type="dxa"/>
            <w:gridSpan w:val="3"/>
          </w:tcPr>
          <w:p w:rsidR="00E160C4" w:rsidRPr="002262AB"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4" w:type="dxa"/>
          </w:tcPr>
          <w:p w:rsidR="00E160C4" w:rsidRPr="002262AB" w:rsidRDefault="00AE145B" w:rsidP="00A61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w:t>
            </w:r>
            <w:r w:rsidR="00EB2B40">
              <w:rPr>
                <w:rFonts w:ascii="Times New Roman" w:hAnsi="Times New Roman" w:cs="Times New Roman"/>
                <w:szCs w:val="22"/>
              </w:rPr>
              <w:t>1</w:t>
            </w:r>
          </w:p>
        </w:tc>
        <w:tc>
          <w:tcPr>
            <w:tcW w:w="238" w:type="dxa"/>
            <w:gridSpan w:val="2"/>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30" w:type="dxa"/>
            <w:gridSpan w:val="3"/>
          </w:tcPr>
          <w:p w:rsidR="00E160C4" w:rsidRPr="002262AB" w:rsidRDefault="00EB2B40" w:rsidP="00A61202">
            <w:pPr>
              <w:spacing w:after="0" w:line="240" w:lineRule="atLeast"/>
              <w:ind w:left="-237" w:right="-171" w:firstLine="28"/>
              <w:jc w:val="center"/>
              <w:rPr>
                <w:rFonts w:ascii="Times New Roman" w:hAnsi="Times New Roman" w:cs="Times New Roman"/>
                <w:szCs w:val="22"/>
              </w:rPr>
            </w:pPr>
            <w:r>
              <w:rPr>
                <w:rFonts w:ascii="Times New Roman" w:hAnsi="Times New Roman" w:cs="Times New Roman"/>
                <w:szCs w:val="22"/>
              </w:rPr>
              <w:t>2020</w:t>
            </w:r>
          </w:p>
        </w:tc>
      </w:tr>
      <w:tr w:rsidR="00E160C4" w:rsidRPr="002262AB" w:rsidTr="00963EE4">
        <w:trPr>
          <w:gridAfter w:val="2"/>
          <w:wAfter w:w="31" w:type="dxa"/>
          <w:trHeight w:val="57"/>
          <w:tblHeader/>
        </w:trPr>
        <w:tc>
          <w:tcPr>
            <w:tcW w:w="4555" w:type="dxa"/>
            <w:gridSpan w:val="2"/>
            <w:shd w:val="clear" w:color="auto" w:fill="auto"/>
            <w:vAlign w:val="center"/>
          </w:tcPr>
          <w:p w:rsidR="00E160C4" w:rsidRPr="002262AB" w:rsidRDefault="00E160C4" w:rsidP="0089743C">
            <w:pPr>
              <w:tabs>
                <w:tab w:val="left" w:pos="405"/>
              </w:tabs>
              <w:spacing w:after="0" w:line="240" w:lineRule="atLeast"/>
              <w:ind w:left="755" w:right="-25" w:hanging="117"/>
              <w:jc w:val="center"/>
              <w:rPr>
                <w:rFonts w:ascii="Times New Roman" w:hAnsi="Times New Roman" w:cs="Times New Roman"/>
                <w:i/>
                <w:iCs/>
                <w:szCs w:val="22"/>
                <w:cs/>
              </w:rPr>
            </w:pPr>
          </w:p>
        </w:tc>
        <w:tc>
          <w:tcPr>
            <w:tcW w:w="5933" w:type="dxa"/>
            <w:gridSpan w:val="11"/>
            <w:shd w:val="clear" w:color="auto" w:fill="auto"/>
          </w:tcPr>
          <w:p w:rsidR="00E160C4" w:rsidRPr="002262AB" w:rsidRDefault="00A94A4E" w:rsidP="00053F4E">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AE145B" w:rsidRPr="002262AB" w:rsidTr="00963EE4">
        <w:trPr>
          <w:gridAfter w:val="1"/>
          <w:wAfter w:w="6" w:type="dxa"/>
          <w:trHeight w:val="57"/>
        </w:trPr>
        <w:tc>
          <w:tcPr>
            <w:tcW w:w="4555" w:type="dxa"/>
            <w:gridSpan w:val="2"/>
            <w:shd w:val="clear" w:color="auto" w:fill="auto"/>
            <w:vAlign w:val="bottom"/>
          </w:tcPr>
          <w:p w:rsidR="00E160C4" w:rsidRPr="002262AB" w:rsidRDefault="00E160C4"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b/>
                <w:bCs/>
                <w:szCs w:val="22"/>
              </w:rPr>
              <w:t>Subsidiaries</w:t>
            </w:r>
          </w:p>
        </w:tc>
        <w:tc>
          <w:tcPr>
            <w:tcW w:w="1281" w:type="dxa"/>
            <w:shd w:val="clear" w:color="auto" w:fill="auto"/>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36" w:type="dxa"/>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41" w:type="dxa"/>
            <w:gridSpan w:val="2"/>
            <w:shd w:val="clear" w:color="auto" w:fill="auto"/>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38" w:type="dxa"/>
            <w:gridSpan w:val="2"/>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94" w:type="dxa"/>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38" w:type="dxa"/>
            <w:gridSpan w:val="2"/>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0" w:type="dxa"/>
            <w:gridSpan w:val="3"/>
            <w:vAlign w:val="bottom"/>
          </w:tcPr>
          <w:p w:rsidR="00E160C4" w:rsidRPr="002262AB" w:rsidRDefault="00E160C4" w:rsidP="00FE3B0E">
            <w:pPr>
              <w:tabs>
                <w:tab w:val="left" w:pos="515"/>
                <w:tab w:val="left" w:pos="810"/>
              </w:tabs>
              <w:spacing w:after="0" w:line="240" w:lineRule="atLeast"/>
              <w:ind w:left="180" w:right="-25"/>
              <w:jc w:val="both"/>
              <w:rPr>
                <w:rFonts w:ascii="Times New Roman" w:eastAsia="Cordia New" w:hAnsi="Times New Roman" w:cs="Times New Roman"/>
                <w:szCs w:val="22"/>
              </w:rPr>
            </w:pPr>
          </w:p>
        </w:tc>
      </w:tr>
      <w:tr w:rsidR="00C71683" w:rsidRPr="002262AB" w:rsidTr="00963EE4">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szCs w:val="22"/>
              </w:rPr>
              <w:t>Asia Biomass Energy SDN.BHD.</w:t>
            </w:r>
          </w:p>
        </w:tc>
        <w:tc>
          <w:tcPr>
            <w:tcW w:w="1281" w:type="dxa"/>
            <w:shd w:val="clear" w:color="auto" w:fill="auto"/>
            <w:vAlign w:val="center"/>
          </w:tcPr>
          <w:p w:rsidR="00C71683" w:rsidRPr="0041139B" w:rsidRDefault="00C71683" w:rsidP="00CA1BD0">
            <w:pPr>
              <w:spacing w:after="0" w:line="240" w:lineRule="atLeast"/>
              <w:ind w:left="-54" w:right="32"/>
              <w:jc w:val="center"/>
              <w:rPr>
                <w:rFonts w:ascii="Times New Roman" w:hAnsi="Times New Roman" w:cs="Times New Roman"/>
                <w:szCs w:val="22"/>
              </w:rPr>
            </w:pPr>
            <w:r w:rsidRPr="0041139B">
              <w:rPr>
                <w:rFonts w:ascii="Times New Roman" w:hAnsi="Times New Roman" w:cs="Times New Roman"/>
                <w:szCs w:val="22"/>
              </w:rPr>
              <w:t>-</w:t>
            </w:r>
          </w:p>
        </w:tc>
        <w:tc>
          <w:tcPr>
            <w:tcW w:w="236" w:type="dxa"/>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C71683" w:rsidRPr="002262AB" w:rsidRDefault="00C71683" w:rsidP="00342CB4">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tabs>
                <w:tab w:val="decimal" w:pos="1021"/>
              </w:tabs>
              <w:spacing w:after="0" w:line="240" w:lineRule="atLeast"/>
              <w:ind w:left="-54" w:right="57"/>
              <w:rPr>
                <w:rFonts w:ascii="Times New Roman" w:hAnsi="Times New Roman" w:cs="Times New Roman"/>
                <w:color w:val="000000"/>
                <w:szCs w:val="22"/>
              </w:rPr>
            </w:pPr>
            <w:r w:rsidRPr="00C71683">
              <w:rPr>
                <w:rFonts w:ascii="Times New Roman" w:hAnsi="Times New Roman" w:cs="Times New Roman"/>
                <w:color w:val="000000"/>
                <w:szCs w:val="22"/>
              </w:rPr>
              <w:t>416,412</w:t>
            </w:r>
          </w:p>
        </w:tc>
        <w:tc>
          <w:tcPr>
            <w:tcW w:w="238" w:type="dxa"/>
            <w:gridSpan w:val="2"/>
          </w:tcPr>
          <w:p w:rsidR="00C71683" w:rsidRPr="002262AB" w:rsidRDefault="00C71683" w:rsidP="00FE3B0E">
            <w:pPr>
              <w:tabs>
                <w:tab w:val="decimal" w:pos="983"/>
              </w:tabs>
              <w:spacing w:after="0" w:line="240" w:lineRule="atLeast"/>
              <w:ind w:left="-97" w:right="-108"/>
              <w:rPr>
                <w:rFonts w:ascii="Times New Roman" w:hAnsi="Times New Roman" w:cs="Times New Roman"/>
                <w:szCs w:val="22"/>
              </w:rPr>
            </w:pPr>
          </w:p>
        </w:tc>
        <w:tc>
          <w:tcPr>
            <w:tcW w:w="1330" w:type="dxa"/>
            <w:gridSpan w:val="3"/>
            <w:vAlign w:val="center"/>
          </w:tcPr>
          <w:p w:rsidR="00C71683" w:rsidRPr="002262AB" w:rsidRDefault="00C71683" w:rsidP="00963EE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250,379</w:t>
            </w:r>
          </w:p>
        </w:tc>
      </w:tr>
      <w:tr w:rsidR="00C71683" w:rsidRPr="002262AB" w:rsidTr="00963EE4">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szCs w:val="22"/>
              </w:rPr>
            </w:pPr>
            <w:r w:rsidRPr="002262AB">
              <w:rPr>
                <w:rFonts w:ascii="Times New Roman" w:hAnsi="Times New Roman" w:cs="Times New Roman"/>
                <w:szCs w:val="22"/>
              </w:rPr>
              <w:t>Paprapat Co., Ltd.</w:t>
            </w:r>
          </w:p>
        </w:tc>
        <w:tc>
          <w:tcPr>
            <w:tcW w:w="1281" w:type="dxa"/>
            <w:shd w:val="clear" w:color="auto" w:fill="auto"/>
            <w:vAlign w:val="center"/>
          </w:tcPr>
          <w:p w:rsidR="00C71683" w:rsidRPr="0041139B" w:rsidRDefault="00C71683" w:rsidP="00CA1BD0">
            <w:pPr>
              <w:spacing w:after="0" w:line="240" w:lineRule="atLeast"/>
              <w:ind w:left="-54" w:right="32"/>
              <w:jc w:val="center"/>
              <w:rPr>
                <w:rFonts w:ascii="Times New Roman" w:hAnsi="Times New Roman" w:cs="Times New Roman"/>
                <w:szCs w:val="22"/>
              </w:rPr>
            </w:pPr>
            <w:r w:rsidRPr="0041139B">
              <w:rPr>
                <w:rFonts w:ascii="Times New Roman" w:hAnsi="Times New Roman" w:cs="Times New Roman"/>
                <w:szCs w:val="22"/>
              </w:rPr>
              <w:t>-</w:t>
            </w:r>
          </w:p>
        </w:tc>
        <w:tc>
          <w:tcPr>
            <w:tcW w:w="236" w:type="dxa"/>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center"/>
          </w:tcPr>
          <w:p w:rsidR="00C71683" w:rsidRPr="002262AB" w:rsidRDefault="00C71683" w:rsidP="00342CB4">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tabs>
                <w:tab w:val="decimal" w:pos="1021"/>
              </w:tabs>
              <w:spacing w:after="0" w:line="240" w:lineRule="atLeast"/>
              <w:ind w:left="-54" w:right="57"/>
              <w:rPr>
                <w:rFonts w:ascii="Times New Roman" w:hAnsi="Times New Roman" w:cs="Times New Roman"/>
                <w:color w:val="000000"/>
                <w:szCs w:val="22"/>
              </w:rPr>
            </w:pPr>
            <w:r w:rsidRPr="00C71683">
              <w:rPr>
                <w:rFonts w:ascii="Times New Roman" w:hAnsi="Times New Roman" w:cs="Times New Roman"/>
                <w:color w:val="000000"/>
                <w:szCs w:val="22"/>
              </w:rPr>
              <w:t>181,756</w:t>
            </w:r>
          </w:p>
        </w:tc>
        <w:tc>
          <w:tcPr>
            <w:tcW w:w="238" w:type="dxa"/>
            <w:gridSpan w:val="2"/>
          </w:tcPr>
          <w:p w:rsidR="00C71683" w:rsidRPr="002262AB" w:rsidRDefault="00C71683" w:rsidP="00FE3B0E">
            <w:pPr>
              <w:tabs>
                <w:tab w:val="decimal" w:pos="983"/>
              </w:tabs>
              <w:spacing w:after="0" w:line="240" w:lineRule="atLeast"/>
              <w:ind w:left="-97" w:right="-108"/>
              <w:rPr>
                <w:rFonts w:ascii="Times New Roman" w:hAnsi="Times New Roman" w:cs="Times New Roman"/>
                <w:szCs w:val="22"/>
              </w:rPr>
            </w:pPr>
          </w:p>
        </w:tc>
        <w:tc>
          <w:tcPr>
            <w:tcW w:w="1330" w:type="dxa"/>
            <w:gridSpan w:val="3"/>
            <w:vAlign w:val="center"/>
          </w:tcPr>
          <w:p w:rsidR="00C71683" w:rsidRPr="002262AB" w:rsidRDefault="00C71683" w:rsidP="00342CB4">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C71683" w:rsidRPr="002262AB" w:rsidTr="00CA1BD0">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szCs w:val="22"/>
              </w:rPr>
              <w:t>Sathaporn Tanapat Co., Ltd.</w:t>
            </w:r>
          </w:p>
        </w:tc>
        <w:tc>
          <w:tcPr>
            <w:tcW w:w="1281" w:type="dxa"/>
            <w:shd w:val="clear" w:color="auto" w:fill="auto"/>
            <w:vAlign w:val="center"/>
          </w:tcPr>
          <w:p w:rsidR="00C71683" w:rsidRPr="0041139B" w:rsidRDefault="00C71683" w:rsidP="00CA1BD0">
            <w:pPr>
              <w:spacing w:after="0" w:line="240" w:lineRule="atLeast"/>
              <w:ind w:left="-54" w:right="32"/>
              <w:jc w:val="center"/>
              <w:rPr>
                <w:rFonts w:ascii="Times New Roman" w:hAnsi="Times New Roman" w:cs="Times New Roman"/>
                <w:szCs w:val="22"/>
              </w:rPr>
            </w:pPr>
            <w:r w:rsidRPr="0041139B">
              <w:rPr>
                <w:rFonts w:ascii="Times New Roman" w:hAnsi="Times New Roman" w:cs="Times New Roman"/>
                <w:szCs w:val="22"/>
              </w:rPr>
              <w:t>-</w:t>
            </w:r>
          </w:p>
        </w:tc>
        <w:tc>
          <w:tcPr>
            <w:tcW w:w="236" w:type="dxa"/>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bottom"/>
          </w:tcPr>
          <w:p w:rsidR="00C71683" w:rsidRPr="002262AB" w:rsidRDefault="00C71683" w:rsidP="00342CB4">
            <w:pPr>
              <w:spacing w:after="0" w:line="240" w:lineRule="atLeast"/>
              <w:ind w:left="-54" w:right="32"/>
              <w:jc w:val="center"/>
              <w:rPr>
                <w:rFonts w:ascii="Times New Roman" w:hAnsi="Times New Roman" w:cs="Times New Roman"/>
                <w:szCs w:val="22"/>
              </w:rPr>
            </w:pPr>
            <w:r w:rsidRPr="002262AB">
              <w:rPr>
                <w:rFonts w:ascii="Times New Roman" w:hAnsi="Times New Roman" w:cs="Times New Roman"/>
                <w:szCs w:val="22"/>
              </w:rPr>
              <w:t>-</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tabs>
                <w:tab w:val="decimal" w:pos="1021"/>
              </w:tabs>
              <w:spacing w:after="0" w:line="240" w:lineRule="atLeast"/>
              <w:ind w:left="-54" w:right="57"/>
              <w:rPr>
                <w:rFonts w:ascii="Times New Roman" w:hAnsi="Times New Roman" w:cs="Times New Roman"/>
                <w:color w:val="000000"/>
                <w:szCs w:val="22"/>
              </w:rPr>
            </w:pPr>
            <w:r w:rsidRPr="00C71683">
              <w:rPr>
                <w:rFonts w:ascii="Times New Roman" w:hAnsi="Times New Roman" w:cs="Times New Roman"/>
                <w:color w:val="000000"/>
                <w:szCs w:val="22"/>
              </w:rPr>
              <w:t>1,613,480</w:t>
            </w:r>
          </w:p>
        </w:tc>
        <w:tc>
          <w:tcPr>
            <w:tcW w:w="238" w:type="dxa"/>
            <w:gridSpan w:val="2"/>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330" w:type="dxa"/>
            <w:gridSpan w:val="3"/>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456,032</w:t>
            </w:r>
          </w:p>
        </w:tc>
      </w:tr>
      <w:tr w:rsidR="00C71683" w:rsidRPr="002262AB" w:rsidTr="00963EE4">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b/>
                <w:bCs/>
                <w:szCs w:val="22"/>
              </w:rPr>
              <w:t>Other related parties</w:t>
            </w:r>
          </w:p>
        </w:tc>
        <w:tc>
          <w:tcPr>
            <w:tcW w:w="1281" w:type="dxa"/>
            <w:shd w:val="clear" w:color="auto" w:fill="auto"/>
            <w:vAlign w:val="bottom"/>
          </w:tcPr>
          <w:p w:rsidR="00C71683" w:rsidRPr="0041139B" w:rsidRDefault="00C71683" w:rsidP="0041139B">
            <w:pPr>
              <w:spacing w:after="0" w:line="240" w:lineRule="atLeast"/>
              <w:ind w:left="-54" w:right="32"/>
              <w:jc w:val="center"/>
              <w:rPr>
                <w:rFonts w:ascii="Times New Roman" w:hAnsi="Times New Roman" w:cs="Times New Roman"/>
                <w:szCs w:val="22"/>
              </w:rPr>
            </w:pPr>
          </w:p>
        </w:tc>
        <w:tc>
          <w:tcPr>
            <w:tcW w:w="236" w:type="dxa"/>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241" w:type="dxa"/>
            <w:gridSpan w:val="2"/>
            <w:shd w:val="clear" w:color="auto" w:fill="auto"/>
            <w:vAlign w:val="bottom"/>
          </w:tcPr>
          <w:p w:rsidR="00C71683" w:rsidRPr="002262AB" w:rsidRDefault="00C71683" w:rsidP="00342CB4">
            <w:pPr>
              <w:tabs>
                <w:tab w:val="decimal" w:pos="972"/>
              </w:tabs>
              <w:spacing w:after="0" w:line="240" w:lineRule="atLeast"/>
              <w:ind w:left="-54" w:right="32"/>
              <w:jc w:val="both"/>
              <w:rPr>
                <w:rFonts w:ascii="Times New Roman" w:hAnsi="Times New Roman" w:cs="Times New Roman"/>
                <w:szCs w:val="22"/>
              </w:rPr>
            </w:pP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tabs>
                <w:tab w:val="decimal" w:pos="1021"/>
              </w:tabs>
              <w:spacing w:after="0" w:line="240" w:lineRule="atLeast"/>
              <w:ind w:left="-54" w:right="57"/>
              <w:rPr>
                <w:rFonts w:ascii="Times New Roman" w:hAnsi="Times New Roman" w:cs="Times New Roman"/>
                <w:color w:val="000000"/>
                <w:szCs w:val="22"/>
              </w:rPr>
            </w:pPr>
          </w:p>
        </w:tc>
        <w:tc>
          <w:tcPr>
            <w:tcW w:w="238" w:type="dxa"/>
            <w:gridSpan w:val="2"/>
          </w:tcPr>
          <w:p w:rsidR="00C71683" w:rsidRPr="002262AB" w:rsidRDefault="00C71683" w:rsidP="00FE3B0E">
            <w:pPr>
              <w:spacing w:after="0" w:line="240" w:lineRule="atLeast"/>
              <w:ind w:left="-54" w:right="32"/>
              <w:jc w:val="right"/>
              <w:rPr>
                <w:rFonts w:ascii="Times New Roman" w:hAnsi="Times New Roman" w:cs="Times New Roman"/>
                <w:szCs w:val="22"/>
              </w:rPr>
            </w:pPr>
          </w:p>
        </w:tc>
        <w:tc>
          <w:tcPr>
            <w:tcW w:w="1330" w:type="dxa"/>
            <w:gridSpan w:val="3"/>
            <w:vAlign w:val="center"/>
          </w:tcPr>
          <w:p w:rsidR="00C71683" w:rsidRPr="002262AB" w:rsidRDefault="00C71683" w:rsidP="00342CB4">
            <w:pPr>
              <w:tabs>
                <w:tab w:val="decimal" w:pos="972"/>
              </w:tabs>
              <w:spacing w:after="0" w:line="240" w:lineRule="atLeast"/>
              <w:ind w:left="-54" w:right="32"/>
              <w:jc w:val="right"/>
              <w:rPr>
                <w:rFonts w:ascii="Times New Roman" w:hAnsi="Times New Roman" w:cs="Times New Roman"/>
                <w:szCs w:val="22"/>
              </w:rPr>
            </w:pPr>
          </w:p>
        </w:tc>
      </w:tr>
      <w:tr w:rsidR="00C71683" w:rsidRPr="002262AB" w:rsidTr="00963EE4">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391" w:firstLine="28"/>
              <w:rPr>
                <w:rFonts w:ascii="Times New Roman" w:hAnsi="Times New Roman" w:cs="Times New Roman"/>
                <w:b/>
                <w:bCs/>
                <w:szCs w:val="22"/>
              </w:rPr>
            </w:pPr>
            <w:r w:rsidRPr="002262AB">
              <w:rPr>
                <w:rFonts w:ascii="Times New Roman" w:hAnsi="Times New Roman" w:cs="Times New Roman"/>
                <w:szCs w:val="22"/>
              </w:rPr>
              <w:t>Asia Green Energy Public Co., Ltd.</w:t>
            </w:r>
          </w:p>
        </w:tc>
        <w:tc>
          <w:tcPr>
            <w:tcW w:w="1281" w:type="dxa"/>
            <w:shd w:val="clear" w:color="auto" w:fill="auto"/>
            <w:vAlign w:val="center"/>
          </w:tcPr>
          <w:p w:rsidR="00C71683" w:rsidRPr="00645B35" w:rsidRDefault="00C71683" w:rsidP="00645B35">
            <w:pPr>
              <w:tabs>
                <w:tab w:val="decimal" w:pos="1021"/>
              </w:tabs>
              <w:spacing w:after="0" w:line="240" w:lineRule="atLeast"/>
              <w:ind w:left="-54" w:right="57"/>
              <w:rPr>
                <w:rFonts w:ascii="Times New Roman" w:hAnsi="Times New Roman" w:cs="Times New Roman"/>
                <w:color w:val="000000"/>
                <w:szCs w:val="22"/>
              </w:rPr>
            </w:pPr>
            <w:r w:rsidRPr="00645B35">
              <w:rPr>
                <w:rFonts w:ascii="Times New Roman" w:hAnsi="Times New Roman" w:cs="Times New Roman"/>
                <w:color w:val="000000"/>
                <w:szCs w:val="22"/>
              </w:rPr>
              <w:t>2,054,188</w:t>
            </w:r>
          </w:p>
        </w:tc>
        <w:tc>
          <w:tcPr>
            <w:tcW w:w="236" w:type="dxa"/>
          </w:tcPr>
          <w:p w:rsidR="00C71683" w:rsidRPr="002262AB" w:rsidRDefault="00C71683" w:rsidP="00FE3B0E">
            <w:pPr>
              <w:tabs>
                <w:tab w:val="decimal" w:pos="901"/>
              </w:tabs>
              <w:spacing w:after="0" w:line="240" w:lineRule="atLeast"/>
              <w:ind w:left="-97" w:right="87"/>
              <w:rPr>
                <w:rFonts w:ascii="Times New Roman" w:hAnsi="Times New Roman" w:cs="Times New Roman"/>
                <w:szCs w:val="22"/>
              </w:rPr>
            </w:pPr>
          </w:p>
        </w:tc>
        <w:tc>
          <w:tcPr>
            <w:tcW w:w="1241" w:type="dxa"/>
            <w:gridSpan w:val="2"/>
            <w:shd w:val="clear" w:color="auto" w:fill="auto"/>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3,275,397</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spacing w:after="0" w:line="240" w:lineRule="atLeast"/>
              <w:ind w:left="-54" w:right="32"/>
              <w:jc w:val="center"/>
              <w:rPr>
                <w:rFonts w:ascii="Times New Roman" w:hAnsi="Times New Roman" w:cs="Times New Roman"/>
                <w:szCs w:val="22"/>
              </w:rPr>
            </w:pPr>
            <w:r w:rsidRPr="00C71683">
              <w:rPr>
                <w:rFonts w:ascii="Times New Roman" w:hAnsi="Times New Roman" w:cs="Times New Roman"/>
                <w:szCs w:val="22"/>
              </w:rPr>
              <w:t>-</w:t>
            </w:r>
          </w:p>
        </w:tc>
        <w:tc>
          <w:tcPr>
            <w:tcW w:w="238" w:type="dxa"/>
            <w:gridSpan w:val="2"/>
          </w:tcPr>
          <w:p w:rsidR="00C71683" w:rsidRPr="002262AB" w:rsidRDefault="00C71683" w:rsidP="00FE3B0E">
            <w:pPr>
              <w:tabs>
                <w:tab w:val="decimal" w:pos="983"/>
              </w:tabs>
              <w:spacing w:after="0" w:line="240" w:lineRule="atLeast"/>
              <w:ind w:left="-97" w:right="-108"/>
              <w:rPr>
                <w:rFonts w:ascii="Times New Roman" w:hAnsi="Times New Roman" w:cs="Times New Roman"/>
                <w:szCs w:val="22"/>
              </w:rPr>
            </w:pPr>
          </w:p>
        </w:tc>
        <w:tc>
          <w:tcPr>
            <w:tcW w:w="1330" w:type="dxa"/>
            <w:gridSpan w:val="3"/>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70,309</w:t>
            </w:r>
          </w:p>
        </w:tc>
      </w:tr>
      <w:tr w:rsidR="00C71683" w:rsidRPr="002262AB" w:rsidTr="00963EE4">
        <w:trPr>
          <w:gridAfter w:val="1"/>
          <w:wAfter w:w="6" w:type="dxa"/>
          <w:trHeight w:val="57"/>
        </w:trPr>
        <w:tc>
          <w:tcPr>
            <w:tcW w:w="4555" w:type="dxa"/>
            <w:gridSpan w:val="2"/>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szCs w:val="22"/>
              </w:rPr>
            </w:pPr>
            <w:r w:rsidRPr="002262AB">
              <w:rPr>
                <w:rFonts w:ascii="Times New Roman" w:hAnsi="Times New Roman" w:cs="Times New Roman"/>
                <w:szCs w:val="22"/>
              </w:rPr>
              <w:t>A.G.E. Terminal Co., Ltd.</w:t>
            </w:r>
          </w:p>
        </w:tc>
        <w:tc>
          <w:tcPr>
            <w:tcW w:w="1281" w:type="dxa"/>
            <w:shd w:val="clear" w:color="auto" w:fill="auto"/>
            <w:vAlign w:val="center"/>
          </w:tcPr>
          <w:p w:rsidR="00C71683" w:rsidRPr="00645B35" w:rsidRDefault="00C71683" w:rsidP="00645B35">
            <w:pPr>
              <w:tabs>
                <w:tab w:val="decimal" w:pos="1021"/>
              </w:tabs>
              <w:spacing w:after="0" w:line="240" w:lineRule="atLeast"/>
              <w:ind w:left="-54" w:right="57"/>
              <w:rPr>
                <w:rFonts w:ascii="Times New Roman" w:hAnsi="Times New Roman" w:cs="Times New Roman"/>
                <w:color w:val="000000"/>
                <w:szCs w:val="22"/>
              </w:rPr>
            </w:pPr>
            <w:r w:rsidRPr="00645B35">
              <w:rPr>
                <w:rFonts w:ascii="Times New Roman" w:hAnsi="Times New Roman" w:cs="Times New Roman"/>
                <w:color w:val="000000"/>
                <w:szCs w:val="22"/>
              </w:rPr>
              <w:t>195,852</w:t>
            </w:r>
          </w:p>
        </w:tc>
        <w:tc>
          <w:tcPr>
            <w:tcW w:w="236" w:type="dxa"/>
          </w:tcPr>
          <w:p w:rsidR="00C71683" w:rsidRPr="002262AB" w:rsidRDefault="00C71683" w:rsidP="00FE3B0E">
            <w:pPr>
              <w:tabs>
                <w:tab w:val="decimal" w:pos="901"/>
              </w:tabs>
              <w:spacing w:after="0" w:line="240" w:lineRule="atLeast"/>
              <w:ind w:left="-97" w:right="87"/>
              <w:rPr>
                <w:rFonts w:ascii="Times New Roman" w:hAnsi="Times New Roman" w:cs="Times New Roman"/>
                <w:szCs w:val="22"/>
              </w:rPr>
            </w:pPr>
          </w:p>
        </w:tc>
        <w:tc>
          <w:tcPr>
            <w:tcW w:w="1241" w:type="dxa"/>
            <w:gridSpan w:val="2"/>
            <w:shd w:val="clear" w:color="auto" w:fill="auto"/>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379,503</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vAlign w:val="center"/>
          </w:tcPr>
          <w:p w:rsidR="00C71683" w:rsidRPr="00C71683" w:rsidRDefault="00C71683" w:rsidP="00C71683">
            <w:pPr>
              <w:spacing w:after="0" w:line="240" w:lineRule="atLeast"/>
              <w:ind w:left="-54" w:right="32"/>
              <w:jc w:val="center"/>
              <w:rPr>
                <w:rFonts w:ascii="Times New Roman" w:hAnsi="Times New Roman" w:cs="Times New Roman"/>
                <w:szCs w:val="22"/>
              </w:rPr>
            </w:pPr>
            <w:r w:rsidRPr="00C71683">
              <w:rPr>
                <w:rFonts w:ascii="Times New Roman" w:hAnsi="Times New Roman" w:cs="Times New Roman"/>
                <w:szCs w:val="22"/>
              </w:rPr>
              <w:t>-</w:t>
            </w:r>
          </w:p>
        </w:tc>
        <w:tc>
          <w:tcPr>
            <w:tcW w:w="238" w:type="dxa"/>
            <w:gridSpan w:val="2"/>
          </w:tcPr>
          <w:p w:rsidR="00C71683" w:rsidRPr="002262AB" w:rsidRDefault="00C71683" w:rsidP="00FE3B0E">
            <w:pPr>
              <w:tabs>
                <w:tab w:val="decimal" w:pos="983"/>
              </w:tabs>
              <w:spacing w:after="0" w:line="240" w:lineRule="atLeast"/>
              <w:ind w:left="-97" w:right="-108"/>
              <w:rPr>
                <w:rFonts w:ascii="Times New Roman" w:hAnsi="Times New Roman" w:cs="Times New Roman"/>
                <w:szCs w:val="22"/>
              </w:rPr>
            </w:pPr>
          </w:p>
        </w:tc>
        <w:tc>
          <w:tcPr>
            <w:tcW w:w="1330" w:type="dxa"/>
            <w:gridSpan w:val="3"/>
            <w:vAlign w:val="center"/>
          </w:tcPr>
          <w:p w:rsidR="00C71683" w:rsidRPr="002262AB" w:rsidRDefault="00C71683" w:rsidP="00342CB4">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C71683" w:rsidRPr="002262AB" w:rsidTr="00963EE4">
        <w:trPr>
          <w:gridAfter w:val="1"/>
          <w:wAfter w:w="6" w:type="dxa"/>
          <w:trHeight w:val="57"/>
        </w:trPr>
        <w:tc>
          <w:tcPr>
            <w:tcW w:w="4555" w:type="dxa"/>
            <w:gridSpan w:val="2"/>
            <w:tcBorders>
              <w:bottom w:val="single" w:sz="4" w:space="0" w:color="FFFFFF" w:themeColor="background1"/>
            </w:tcBorders>
            <w:shd w:val="clear" w:color="auto" w:fill="auto"/>
            <w:vAlign w:val="bottom"/>
          </w:tcPr>
          <w:p w:rsidR="00C71683" w:rsidRPr="002262AB" w:rsidRDefault="00C71683" w:rsidP="00FE3B0E">
            <w:pPr>
              <w:spacing w:after="0" w:line="240" w:lineRule="atLeast"/>
              <w:ind w:left="835" w:right="-25"/>
              <w:rPr>
                <w:rFonts w:ascii="Times New Roman" w:hAnsi="Times New Roman" w:cs="Times New Roman"/>
                <w:b/>
                <w:bCs/>
                <w:szCs w:val="22"/>
              </w:rPr>
            </w:pPr>
            <w:r w:rsidRPr="002262AB">
              <w:rPr>
                <w:rFonts w:ascii="Times New Roman" w:hAnsi="Times New Roman" w:cs="Times New Roman"/>
                <w:szCs w:val="22"/>
              </w:rPr>
              <w:t>A.G.E. Transport Co., Ltd.</w:t>
            </w:r>
          </w:p>
        </w:tc>
        <w:tc>
          <w:tcPr>
            <w:tcW w:w="1281" w:type="dxa"/>
            <w:tcBorders>
              <w:bottom w:val="single" w:sz="4" w:space="0" w:color="auto"/>
            </w:tcBorders>
            <w:shd w:val="clear" w:color="auto" w:fill="auto"/>
            <w:vAlign w:val="center"/>
          </w:tcPr>
          <w:p w:rsidR="00C71683" w:rsidRPr="00645B35" w:rsidRDefault="00C71683" w:rsidP="00645B35">
            <w:pPr>
              <w:tabs>
                <w:tab w:val="decimal" w:pos="1021"/>
              </w:tabs>
              <w:spacing w:after="0" w:line="240" w:lineRule="atLeast"/>
              <w:ind w:left="-54" w:right="57"/>
              <w:rPr>
                <w:rFonts w:ascii="Times New Roman" w:hAnsi="Times New Roman" w:cs="Times New Roman"/>
                <w:color w:val="000000"/>
                <w:szCs w:val="22"/>
              </w:rPr>
            </w:pPr>
            <w:r w:rsidRPr="00645B35">
              <w:rPr>
                <w:rFonts w:ascii="Times New Roman" w:hAnsi="Times New Roman" w:cs="Times New Roman"/>
                <w:color w:val="000000"/>
                <w:szCs w:val="22"/>
              </w:rPr>
              <w:t>2,384,132</w:t>
            </w:r>
          </w:p>
        </w:tc>
        <w:tc>
          <w:tcPr>
            <w:tcW w:w="236" w:type="dxa"/>
          </w:tcPr>
          <w:p w:rsidR="00C71683" w:rsidRPr="002262AB" w:rsidRDefault="00C71683" w:rsidP="00FE3B0E">
            <w:pPr>
              <w:tabs>
                <w:tab w:val="decimal" w:pos="901"/>
              </w:tabs>
              <w:spacing w:after="0" w:line="240" w:lineRule="atLeast"/>
              <w:ind w:left="-97" w:right="87"/>
              <w:rPr>
                <w:rFonts w:ascii="Times New Roman" w:hAnsi="Times New Roman" w:cs="Times New Roman"/>
                <w:szCs w:val="22"/>
              </w:rPr>
            </w:pPr>
          </w:p>
        </w:tc>
        <w:tc>
          <w:tcPr>
            <w:tcW w:w="1241" w:type="dxa"/>
            <w:gridSpan w:val="2"/>
            <w:tcBorders>
              <w:bottom w:val="single" w:sz="4" w:space="0" w:color="auto"/>
            </w:tcBorders>
            <w:shd w:val="clear" w:color="auto" w:fill="auto"/>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2,743,946</w:t>
            </w:r>
          </w:p>
        </w:tc>
        <w:tc>
          <w:tcPr>
            <w:tcW w:w="238" w:type="dxa"/>
            <w:gridSpan w:val="2"/>
          </w:tcPr>
          <w:p w:rsidR="00C71683" w:rsidRPr="002262AB" w:rsidRDefault="00C71683" w:rsidP="00FE3B0E">
            <w:pPr>
              <w:spacing w:after="0" w:line="240" w:lineRule="atLeast"/>
              <w:ind w:left="-103" w:right="32"/>
              <w:jc w:val="both"/>
              <w:rPr>
                <w:rFonts w:ascii="Times New Roman" w:hAnsi="Times New Roman" w:cs="Times New Roman"/>
                <w:szCs w:val="22"/>
              </w:rPr>
            </w:pPr>
          </w:p>
        </w:tc>
        <w:tc>
          <w:tcPr>
            <w:tcW w:w="1394" w:type="dxa"/>
            <w:tcBorders>
              <w:bottom w:val="single" w:sz="4" w:space="0" w:color="auto"/>
            </w:tcBorders>
            <w:vAlign w:val="center"/>
          </w:tcPr>
          <w:p w:rsidR="00C71683" w:rsidRPr="00C71683" w:rsidRDefault="00C71683" w:rsidP="00C71683">
            <w:pPr>
              <w:tabs>
                <w:tab w:val="decimal" w:pos="1021"/>
              </w:tabs>
              <w:spacing w:after="0" w:line="240" w:lineRule="atLeast"/>
              <w:ind w:left="-54" w:right="57"/>
              <w:rPr>
                <w:rFonts w:ascii="Times New Roman" w:hAnsi="Times New Roman" w:cs="Times New Roman"/>
                <w:color w:val="000000"/>
                <w:szCs w:val="22"/>
              </w:rPr>
            </w:pPr>
            <w:r w:rsidRPr="00C71683">
              <w:rPr>
                <w:rFonts w:ascii="Times New Roman" w:hAnsi="Times New Roman" w:cs="Times New Roman"/>
                <w:color w:val="000000"/>
                <w:szCs w:val="22"/>
              </w:rPr>
              <w:t>385,613</w:t>
            </w:r>
          </w:p>
        </w:tc>
        <w:tc>
          <w:tcPr>
            <w:tcW w:w="238" w:type="dxa"/>
            <w:gridSpan w:val="2"/>
          </w:tcPr>
          <w:p w:rsidR="00C71683" w:rsidRPr="002262AB" w:rsidRDefault="00C71683" w:rsidP="00FE3B0E">
            <w:pPr>
              <w:tabs>
                <w:tab w:val="decimal" w:pos="983"/>
              </w:tabs>
              <w:spacing w:after="0" w:line="240" w:lineRule="atLeast"/>
              <w:ind w:left="-97" w:right="-108"/>
              <w:rPr>
                <w:rFonts w:ascii="Times New Roman" w:hAnsi="Times New Roman" w:cs="Times New Roman"/>
                <w:szCs w:val="22"/>
              </w:rPr>
            </w:pPr>
          </w:p>
        </w:tc>
        <w:tc>
          <w:tcPr>
            <w:tcW w:w="1330" w:type="dxa"/>
            <w:gridSpan w:val="3"/>
            <w:tcBorders>
              <w:bottom w:val="single" w:sz="4" w:space="0" w:color="auto"/>
            </w:tcBorders>
            <w:vAlign w:val="center"/>
          </w:tcPr>
          <w:p w:rsidR="00C71683" w:rsidRPr="002262AB" w:rsidRDefault="00C71683" w:rsidP="00342CB4">
            <w:pPr>
              <w:tabs>
                <w:tab w:val="decimal" w:pos="1021"/>
              </w:tabs>
              <w:spacing w:after="0" w:line="240" w:lineRule="atLeast"/>
              <w:ind w:left="-54" w:right="57"/>
              <w:rPr>
                <w:rFonts w:ascii="Times New Roman" w:hAnsi="Times New Roman" w:cs="Times New Roman"/>
                <w:szCs w:val="22"/>
              </w:rPr>
            </w:pPr>
            <w:r w:rsidRPr="002262AB">
              <w:rPr>
                <w:rFonts w:ascii="Times New Roman" w:hAnsi="Times New Roman" w:cs="Times New Roman"/>
                <w:color w:val="000000"/>
                <w:szCs w:val="22"/>
              </w:rPr>
              <w:t>2,171,078</w:t>
            </w:r>
          </w:p>
        </w:tc>
      </w:tr>
      <w:tr w:rsidR="006D14A9" w:rsidRPr="002262AB" w:rsidTr="00642851">
        <w:trPr>
          <w:gridAfter w:val="1"/>
          <w:wAfter w:w="6" w:type="dxa"/>
          <w:trHeight w:val="57"/>
        </w:trPr>
        <w:tc>
          <w:tcPr>
            <w:tcW w:w="4555" w:type="dxa"/>
            <w:gridSpan w:val="2"/>
            <w:shd w:val="clear" w:color="auto" w:fill="auto"/>
            <w:vAlign w:val="bottom"/>
          </w:tcPr>
          <w:p w:rsidR="006D14A9" w:rsidRPr="002262AB" w:rsidRDefault="006D14A9" w:rsidP="00FE3B0E">
            <w:pPr>
              <w:spacing w:after="0" w:line="240" w:lineRule="atLeast"/>
              <w:ind w:left="835" w:right="-25"/>
              <w:rPr>
                <w:rFonts w:ascii="Times New Roman" w:hAnsi="Times New Roman" w:cs="Times New Roman"/>
                <w:szCs w:val="22"/>
              </w:rPr>
            </w:pPr>
            <w:r w:rsidRPr="002262AB">
              <w:rPr>
                <w:rFonts w:ascii="Times New Roman" w:hAnsi="Times New Roman" w:cs="Times New Roman"/>
                <w:szCs w:val="22"/>
              </w:rPr>
              <w:t>Total</w:t>
            </w:r>
          </w:p>
        </w:tc>
        <w:tc>
          <w:tcPr>
            <w:tcW w:w="1281" w:type="dxa"/>
            <w:shd w:val="clear" w:color="auto" w:fill="auto"/>
            <w:vAlign w:val="center"/>
          </w:tcPr>
          <w:p w:rsidR="006D14A9" w:rsidRPr="002262AB" w:rsidRDefault="0041139B" w:rsidP="00FE3B0E">
            <w:pPr>
              <w:tabs>
                <w:tab w:val="decimal" w:pos="1021"/>
              </w:tabs>
              <w:spacing w:after="0" w:line="240" w:lineRule="atLeast"/>
              <w:ind w:left="-54" w:right="57"/>
              <w:rPr>
                <w:rFonts w:ascii="Times New Roman" w:hAnsi="Times New Roman" w:cs="Times New Roman"/>
                <w:color w:val="000000"/>
                <w:szCs w:val="22"/>
              </w:rPr>
            </w:pPr>
            <w:r w:rsidRPr="0041139B">
              <w:rPr>
                <w:rFonts w:ascii="Times New Roman" w:hAnsi="Times New Roman" w:cs="Times New Roman"/>
                <w:szCs w:val="22"/>
              </w:rPr>
              <w:t>4,634,172</w:t>
            </w:r>
          </w:p>
        </w:tc>
        <w:tc>
          <w:tcPr>
            <w:tcW w:w="236" w:type="dxa"/>
          </w:tcPr>
          <w:p w:rsidR="006D14A9" w:rsidRPr="002262AB" w:rsidRDefault="006D14A9" w:rsidP="00FE3B0E">
            <w:pPr>
              <w:tabs>
                <w:tab w:val="decimal" w:pos="901"/>
              </w:tabs>
              <w:spacing w:after="0" w:line="240" w:lineRule="atLeast"/>
              <w:ind w:left="-97" w:right="87"/>
              <w:rPr>
                <w:rFonts w:ascii="Times New Roman" w:hAnsi="Times New Roman" w:cs="Times New Roman"/>
                <w:szCs w:val="22"/>
              </w:rPr>
            </w:pPr>
          </w:p>
        </w:tc>
        <w:tc>
          <w:tcPr>
            <w:tcW w:w="1241" w:type="dxa"/>
            <w:gridSpan w:val="2"/>
            <w:shd w:val="clear" w:color="auto" w:fill="auto"/>
            <w:vAlign w:val="center"/>
          </w:tcPr>
          <w:p w:rsidR="006D14A9" w:rsidRPr="002262AB" w:rsidRDefault="006D14A9"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szCs w:val="22"/>
              </w:rPr>
              <w:t>6,398,846</w:t>
            </w:r>
          </w:p>
        </w:tc>
        <w:tc>
          <w:tcPr>
            <w:tcW w:w="238" w:type="dxa"/>
            <w:gridSpan w:val="2"/>
          </w:tcPr>
          <w:p w:rsidR="006D14A9" w:rsidRPr="002262AB" w:rsidRDefault="006D14A9" w:rsidP="00FE3B0E">
            <w:pPr>
              <w:spacing w:after="0" w:line="240" w:lineRule="atLeast"/>
              <w:ind w:left="-103" w:right="32"/>
              <w:jc w:val="both"/>
              <w:rPr>
                <w:rFonts w:ascii="Times New Roman" w:hAnsi="Times New Roman" w:cs="Times New Roman"/>
                <w:szCs w:val="22"/>
              </w:rPr>
            </w:pPr>
          </w:p>
        </w:tc>
        <w:tc>
          <w:tcPr>
            <w:tcW w:w="1394" w:type="dxa"/>
            <w:vAlign w:val="center"/>
          </w:tcPr>
          <w:p w:rsidR="006D14A9" w:rsidRPr="002262AB" w:rsidRDefault="00C71683" w:rsidP="00FE3B0E">
            <w:pPr>
              <w:tabs>
                <w:tab w:val="decimal" w:pos="1021"/>
              </w:tabs>
              <w:spacing w:after="0" w:line="240" w:lineRule="atLeast"/>
              <w:ind w:left="-54" w:right="57"/>
              <w:rPr>
                <w:rFonts w:ascii="Times New Roman" w:hAnsi="Times New Roman" w:cs="Times New Roman"/>
                <w:color w:val="000000"/>
                <w:szCs w:val="22"/>
              </w:rPr>
            </w:pPr>
            <w:r>
              <w:rPr>
                <w:rFonts w:ascii="Times New Roman" w:hAnsi="Times New Roman" w:cs="Times New Roman"/>
                <w:color w:val="000000"/>
                <w:szCs w:val="22"/>
              </w:rPr>
              <w:t>2,597,261</w:t>
            </w:r>
          </w:p>
        </w:tc>
        <w:tc>
          <w:tcPr>
            <w:tcW w:w="238" w:type="dxa"/>
            <w:gridSpan w:val="2"/>
          </w:tcPr>
          <w:p w:rsidR="006D14A9" w:rsidRPr="002262AB" w:rsidRDefault="006D14A9" w:rsidP="00FE3B0E">
            <w:pPr>
              <w:tabs>
                <w:tab w:val="decimal" w:pos="983"/>
              </w:tabs>
              <w:spacing w:after="0" w:line="240" w:lineRule="atLeast"/>
              <w:ind w:left="-97" w:right="-108"/>
              <w:rPr>
                <w:rFonts w:ascii="Times New Roman" w:hAnsi="Times New Roman" w:cs="Times New Roman"/>
                <w:szCs w:val="22"/>
              </w:rPr>
            </w:pPr>
          </w:p>
        </w:tc>
        <w:tc>
          <w:tcPr>
            <w:tcW w:w="1330" w:type="dxa"/>
            <w:gridSpan w:val="3"/>
            <w:vAlign w:val="center"/>
          </w:tcPr>
          <w:p w:rsidR="006D14A9" w:rsidRPr="002262AB" w:rsidRDefault="006D14A9" w:rsidP="00342CB4">
            <w:pPr>
              <w:tabs>
                <w:tab w:val="decimal" w:pos="1021"/>
              </w:tabs>
              <w:spacing w:after="0" w:line="240" w:lineRule="atLeast"/>
              <w:ind w:left="-54" w:right="57"/>
              <w:rPr>
                <w:rFonts w:ascii="Times New Roman" w:hAnsi="Times New Roman" w:cs="Times New Roman"/>
                <w:color w:val="000000"/>
                <w:szCs w:val="22"/>
              </w:rPr>
            </w:pPr>
            <w:r w:rsidRPr="002262AB">
              <w:rPr>
                <w:rFonts w:ascii="Times New Roman" w:hAnsi="Times New Roman" w:cs="Times New Roman"/>
                <w:szCs w:val="22"/>
              </w:rPr>
              <w:t>2,947,798</w:t>
            </w:r>
          </w:p>
        </w:tc>
      </w:tr>
      <w:tr w:rsidR="006D14A9" w:rsidRPr="002262AB" w:rsidTr="00642851">
        <w:trPr>
          <w:gridAfter w:val="1"/>
          <w:wAfter w:w="6" w:type="dxa"/>
          <w:trHeight w:val="57"/>
        </w:trPr>
        <w:tc>
          <w:tcPr>
            <w:tcW w:w="4555" w:type="dxa"/>
            <w:gridSpan w:val="2"/>
            <w:shd w:val="clear" w:color="auto" w:fill="auto"/>
            <w:vAlign w:val="bottom"/>
          </w:tcPr>
          <w:p w:rsidR="006D14A9" w:rsidRPr="002262AB" w:rsidRDefault="006D14A9" w:rsidP="00FE3B0E">
            <w:pPr>
              <w:spacing w:after="0" w:line="240" w:lineRule="atLeast"/>
              <w:ind w:left="835" w:right="-25"/>
              <w:rPr>
                <w:rFonts w:ascii="Times New Roman" w:hAnsi="Times New Roman" w:cs="Times New Roman"/>
                <w:szCs w:val="22"/>
                <w:cs/>
              </w:rPr>
            </w:pPr>
            <w:r w:rsidRPr="002262AB">
              <w:rPr>
                <w:rFonts w:ascii="Times New Roman" w:hAnsi="Times New Roman" w:cs="Times New Roman"/>
                <w:i/>
                <w:iCs/>
                <w:szCs w:val="22"/>
              </w:rPr>
              <w:t>Less</w:t>
            </w:r>
            <w:r w:rsidRPr="002262AB">
              <w:rPr>
                <w:rFonts w:ascii="Times New Roman" w:hAnsi="Times New Roman" w:cs="Times New Roman"/>
                <w:szCs w:val="22"/>
              </w:rPr>
              <w:t xml:space="preserve"> Allowance for expected</w:t>
            </w:r>
            <w:r w:rsidRPr="002262AB">
              <w:rPr>
                <w:rFonts w:ascii="Times New Roman" w:hAnsi="Times New Roman" w:cs="Times New Roman"/>
                <w:szCs w:val="22"/>
              </w:rPr>
              <w:br/>
            </w:r>
            <w:r w:rsidRPr="002262AB">
              <w:rPr>
                <w:rFonts w:ascii="Times New Roman" w:hAnsi="Times New Roman" w:cs="Times New Roman"/>
                <w:szCs w:val="22"/>
              </w:rPr>
              <w:tab/>
              <w:t>credit losses</w:t>
            </w:r>
          </w:p>
        </w:tc>
        <w:tc>
          <w:tcPr>
            <w:tcW w:w="1281" w:type="dxa"/>
            <w:tcBorders>
              <w:bottom w:val="single" w:sz="4" w:space="0" w:color="auto"/>
            </w:tcBorders>
            <w:shd w:val="clear" w:color="auto" w:fill="auto"/>
            <w:vAlign w:val="center"/>
          </w:tcPr>
          <w:p w:rsidR="006D14A9" w:rsidRPr="002262AB" w:rsidRDefault="00645B35" w:rsidP="00C71683">
            <w:pPr>
              <w:tabs>
                <w:tab w:val="decimal" w:pos="1021"/>
              </w:tabs>
              <w:spacing w:after="0" w:line="240" w:lineRule="atLeast"/>
              <w:ind w:left="-54" w:right="57"/>
              <w:rPr>
                <w:rFonts w:ascii="Times New Roman" w:hAnsi="Times New Roman" w:cs="Times New Roman"/>
                <w:szCs w:val="22"/>
              </w:rPr>
            </w:pPr>
            <w:r>
              <w:rPr>
                <w:rFonts w:ascii="Times New Roman" w:hAnsi="Times New Roman" w:cs="Times New Roman"/>
                <w:szCs w:val="22"/>
              </w:rPr>
              <w:br/>
            </w:r>
            <w:r w:rsidRPr="00645B35">
              <w:rPr>
                <w:rFonts w:ascii="Times New Roman" w:hAnsi="Times New Roman" w:cs="Times New Roman"/>
                <w:szCs w:val="22"/>
              </w:rPr>
              <w:t>(91,961)</w:t>
            </w:r>
          </w:p>
        </w:tc>
        <w:tc>
          <w:tcPr>
            <w:tcW w:w="236" w:type="dxa"/>
          </w:tcPr>
          <w:p w:rsidR="006D14A9" w:rsidRPr="002262AB" w:rsidRDefault="006D14A9" w:rsidP="00FE3B0E">
            <w:pPr>
              <w:tabs>
                <w:tab w:val="decimal" w:pos="901"/>
              </w:tabs>
              <w:spacing w:after="0" w:line="240" w:lineRule="atLeast"/>
              <w:ind w:left="-97" w:right="87"/>
              <w:rPr>
                <w:rFonts w:ascii="Times New Roman" w:hAnsi="Times New Roman" w:cs="Times New Roman"/>
                <w:szCs w:val="22"/>
              </w:rPr>
            </w:pPr>
          </w:p>
        </w:tc>
        <w:tc>
          <w:tcPr>
            <w:tcW w:w="1241" w:type="dxa"/>
            <w:gridSpan w:val="2"/>
            <w:tcBorders>
              <w:bottom w:val="single" w:sz="4" w:space="0" w:color="auto"/>
            </w:tcBorders>
            <w:shd w:val="clear" w:color="auto" w:fill="auto"/>
            <w:vAlign w:val="center"/>
          </w:tcPr>
          <w:p w:rsidR="006D14A9" w:rsidRPr="002262AB" w:rsidRDefault="006D14A9" w:rsidP="00342CB4">
            <w:pPr>
              <w:tabs>
                <w:tab w:val="decimal" w:pos="599"/>
              </w:tabs>
              <w:spacing w:after="0" w:line="240" w:lineRule="atLeast"/>
              <w:ind w:right="87"/>
              <w:rPr>
                <w:rFonts w:ascii="Times New Roman" w:hAnsi="Times New Roman" w:cs="Times New Roman"/>
                <w:szCs w:val="22"/>
              </w:rPr>
            </w:pPr>
            <w:r w:rsidRPr="002262AB">
              <w:rPr>
                <w:rFonts w:ascii="Times New Roman" w:hAnsi="Times New Roman" w:cs="Times New Roman"/>
                <w:szCs w:val="22"/>
              </w:rPr>
              <w:br/>
              <w:t>-</w:t>
            </w:r>
          </w:p>
        </w:tc>
        <w:tc>
          <w:tcPr>
            <w:tcW w:w="238" w:type="dxa"/>
            <w:gridSpan w:val="2"/>
          </w:tcPr>
          <w:p w:rsidR="006D14A9" w:rsidRPr="002262AB" w:rsidRDefault="006D14A9" w:rsidP="00FE3B0E">
            <w:pPr>
              <w:spacing w:after="0" w:line="240" w:lineRule="atLeast"/>
              <w:ind w:left="-103" w:right="32"/>
              <w:jc w:val="both"/>
              <w:rPr>
                <w:rFonts w:ascii="Times New Roman" w:hAnsi="Times New Roman" w:cs="Times New Roman"/>
                <w:szCs w:val="22"/>
              </w:rPr>
            </w:pPr>
          </w:p>
        </w:tc>
        <w:tc>
          <w:tcPr>
            <w:tcW w:w="1394" w:type="dxa"/>
            <w:tcBorders>
              <w:bottom w:val="single" w:sz="4" w:space="0" w:color="auto"/>
            </w:tcBorders>
            <w:vAlign w:val="bottom"/>
          </w:tcPr>
          <w:p w:rsidR="006D14A9" w:rsidRPr="00C71683" w:rsidRDefault="00C71683" w:rsidP="00C71683">
            <w:pPr>
              <w:tabs>
                <w:tab w:val="decimal" w:pos="1021"/>
              </w:tabs>
              <w:spacing w:after="0" w:line="240" w:lineRule="atLeast"/>
              <w:ind w:left="-54" w:right="57"/>
              <w:rPr>
                <w:rFonts w:ascii="Times New Roman" w:hAnsi="Times New Roman" w:cs="Times New Roman"/>
                <w:color w:val="000000"/>
                <w:szCs w:val="22"/>
                <w:cs/>
              </w:rPr>
            </w:pPr>
            <w:r w:rsidRPr="00C71683">
              <w:rPr>
                <w:rFonts w:ascii="Times New Roman" w:hAnsi="Times New Roman" w:cs="Times New Roman"/>
                <w:color w:val="000000"/>
                <w:szCs w:val="22"/>
              </w:rPr>
              <w:br/>
              <w:t>(416,412)</w:t>
            </w:r>
          </w:p>
        </w:tc>
        <w:tc>
          <w:tcPr>
            <w:tcW w:w="238" w:type="dxa"/>
            <w:gridSpan w:val="2"/>
          </w:tcPr>
          <w:p w:rsidR="006D14A9" w:rsidRPr="002262AB" w:rsidRDefault="006D14A9" w:rsidP="00FE3B0E">
            <w:pPr>
              <w:tabs>
                <w:tab w:val="decimal" w:pos="983"/>
              </w:tabs>
              <w:spacing w:after="0" w:line="240" w:lineRule="atLeast"/>
              <w:ind w:left="-97" w:right="-108"/>
              <w:rPr>
                <w:rFonts w:ascii="Times New Roman" w:hAnsi="Times New Roman" w:cs="Times New Roman"/>
                <w:szCs w:val="22"/>
              </w:rPr>
            </w:pPr>
          </w:p>
        </w:tc>
        <w:tc>
          <w:tcPr>
            <w:tcW w:w="1330" w:type="dxa"/>
            <w:gridSpan w:val="3"/>
            <w:tcBorders>
              <w:bottom w:val="single" w:sz="4" w:space="0" w:color="auto"/>
            </w:tcBorders>
            <w:vAlign w:val="center"/>
          </w:tcPr>
          <w:p w:rsidR="006D14A9" w:rsidRPr="00CF72A7" w:rsidRDefault="00C71683" w:rsidP="000235A2">
            <w:pPr>
              <w:tabs>
                <w:tab w:val="decimal" w:pos="1021"/>
              </w:tabs>
              <w:spacing w:after="0" w:line="240" w:lineRule="atLeast"/>
              <w:ind w:left="-54" w:right="57"/>
              <w:rPr>
                <w:rFonts w:ascii="Times New Roman" w:hAnsi="Times New Roman" w:cstheme="minorBidi"/>
                <w:color w:val="000000"/>
                <w:szCs w:val="22"/>
                <w:cs/>
              </w:rPr>
            </w:pPr>
            <w:r>
              <w:rPr>
                <w:rFonts w:ascii="Times New Roman" w:hAnsi="Times New Roman" w:cs="Times New Roman"/>
                <w:szCs w:val="22"/>
              </w:rPr>
              <w:br/>
            </w:r>
            <w:r w:rsidR="000235A2">
              <w:rPr>
                <w:rFonts w:ascii="Times New Roman" w:hAnsi="Times New Roman" w:cs="Times New Roman"/>
                <w:szCs w:val="22"/>
              </w:rPr>
              <w:t>(250,379)</w:t>
            </w:r>
          </w:p>
        </w:tc>
      </w:tr>
      <w:tr w:rsidR="006D14A9" w:rsidRPr="002262AB" w:rsidTr="00642851">
        <w:trPr>
          <w:gridAfter w:val="1"/>
          <w:wAfter w:w="6" w:type="dxa"/>
          <w:trHeight w:val="57"/>
        </w:trPr>
        <w:tc>
          <w:tcPr>
            <w:tcW w:w="4555" w:type="dxa"/>
            <w:gridSpan w:val="2"/>
            <w:shd w:val="clear" w:color="auto" w:fill="auto"/>
            <w:vAlign w:val="bottom"/>
          </w:tcPr>
          <w:p w:rsidR="006D14A9" w:rsidRPr="002262AB" w:rsidRDefault="006D14A9" w:rsidP="00FE3B0E">
            <w:pPr>
              <w:spacing w:after="0" w:line="240" w:lineRule="atLeast"/>
              <w:ind w:left="835" w:right="-25"/>
              <w:rPr>
                <w:rFonts w:ascii="Times New Roman" w:hAnsi="Times New Roman" w:cs="Times New Roman"/>
                <w:b/>
                <w:bCs/>
                <w:szCs w:val="22"/>
                <w:cs/>
              </w:rPr>
            </w:pPr>
            <w:r w:rsidRPr="002262AB">
              <w:rPr>
                <w:rFonts w:ascii="Times New Roman" w:hAnsi="Times New Roman" w:cs="Times New Roman"/>
                <w:b/>
                <w:bCs/>
                <w:szCs w:val="22"/>
              </w:rPr>
              <w:t>Net</w:t>
            </w:r>
          </w:p>
        </w:tc>
        <w:tc>
          <w:tcPr>
            <w:tcW w:w="1281" w:type="dxa"/>
            <w:tcBorders>
              <w:top w:val="single" w:sz="4" w:space="0" w:color="auto"/>
              <w:bottom w:val="double" w:sz="4" w:space="0" w:color="auto"/>
            </w:tcBorders>
            <w:shd w:val="clear" w:color="auto" w:fill="auto"/>
            <w:vAlign w:val="center"/>
          </w:tcPr>
          <w:p w:rsidR="006D14A9" w:rsidRPr="002262AB" w:rsidRDefault="00C71683" w:rsidP="00FE3B0E">
            <w:pPr>
              <w:tabs>
                <w:tab w:val="decimal" w:pos="1021"/>
              </w:tabs>
              <w:spacing w:after="0" w:line="240" w:lineRule="atLeast"/>
              <w:ind w:left="-54" w:right="57"/>
              <w:rPr>
                <w:rFonts w:ascii="Times New Roman" w:hAnsi="Times New Roman" w:cs="Times New Roman"/>
                <w:b/>
                <w:bCs/>
                <w:szCs w:val="22"/>
              </w:rPr>
            </w:pPr>
            <w:r>
              <w:rPr>
                <w:rFonts w:ascii="Times New Roman" w:hAnsi="Times New Roman" w:cs="Times New Roman"/>
                <w:b/>
                <w:bCs/>
                <w:szCs w:val="22"/>
              </w:rPr>
              <w:t>4,542,211</w:t>
            </w:r>
          </w:p>
        </w:tc>
        <w:tc>
          <w:tcPr>
            <w:tcW w:w="236" w:type="dxa"/>
          </w:tcPr>
          <w:p w:rsidR="006D14A9" w:rsidRPr="002262AB" w:rsidRDefault="006D14A9" w:rsidP="00FE3B0E">
            <w:pPr>
              <w:tabs>
                <w:tab w:val="decimal" w:pos="901"/>
              </w:tabs>
              <w:spacing w:after="0" w:line="240" w:lineRule="atLeast"/>
              <w:ind w:left="-97" w:right="87"/>
              <w:rPr>
                <w:rFonts w:ascii="Times New Roman" w:hAnsi="Times New Roman" w:cs="Times New Roman"/>
                <w:b/>
                <w:bCs/>
                <w:szCs w:val="22"/>
              </w:rPr>
            </w:pPr>
          </w:p>
        </w:tc>
        <w:tc>
          <w:tcPr>
            <w:tcW w:w="1241" w:type="dxa"/>
            <w:gridSpan w:val="2"/>
            <w:tcBorders>
              <w:top w:val="single" w:sz="4" w:space="0" w:color="auto"/>
              <w:bottom w:val="double" w:sz="4" w:space="0" w:color="auto"/>
            </w:tcBorders>
            <w:shd w:val="clear" w:color="auto" w:fill="auto"/>
            <w:vAlign w:val="center"/>
          </w:tcPr>
          <w:p w:rsidR="006D14A9" w:rsidRPr="002262AB" w:rsidRDefault="006D14A9" w:rsidP="00342CB4">
            <w:pPr>
              <w:tabs>
                <w:tab w:val="decimal" w:pos="1021"/>
              </w:tabs>
              <w:spacing w:after="0" w:line="240" w:lineRule="atLeast"/>
              <w:ind w:left="-54" w:right="57"/>
              <w:rPr>
                <w:rFonts w:ascii="Times New Roman" w:hAnsi="Times New Roman" w:cs="Times New Roman"/>
                <w:b/>
                <w:bCs/>
                <w:szCs w:val="22"/>
              </w:rPr>
            </w:pPr>
            <w:r w:rsidRPr="002262AB">
              <w:rPr>
                <w:rFonts w:ascii="Times New Roman" w:hAnsi="Times New Roman" w:cs="Times New Roman"/>
                <w:b/>
                <w:bCs/>
                <w:szCs w:val="22"/>
              </w:rPr>
              <w:t>6,398,846</w:t>
            </w:r>
          </w:p>
        </w:tc>
        <w:tc>
          <w:tcPr>
            <w:tcW w:w="238" w:type="dxa"/>
            <w:gridSpan w:val="2"/>
          </w:tcPr>
          <w:p w:rsidR="006D14A9" w:rsidRPr="002262AB" w:rsidRDefault="006D14A9" w:rsidP="00FE3B0E">
            <w:pPr>
              <w:spacing w:after="0" w:line="240" w:lineRule="atLeast"/>
              <w:ind w:left="-103" w:right="32"/>
              <w:jc w:val="both"/>
              <w:rPr>
                <w:rFonts w:ascii="Times New Roman" w:hAnsi="Times New Roman" w:cs="Times New Roman"/>
                <w:b/>
                <w:bCs/>
                <w:szCs w:val="22"/>
              </w:rPr>
            </w:pPr>
          </w:p>
        </w:tc>
        <w:tc>
          <w:tcPr>
            <w:tcW w:w="1394" w:type="dxa"/>
            <w:tcBorders>
              <w:top w:val="single" w:sz="4" w:space="0" w:color="auto"/>
              <w:bottom w:val="double" w:sz="4" w:space="0" w:color="auto"/>
            </w:tcBorders>
            <w:vAlign w:val="bottom"/>
          </w:tcPr>
          <w:p w:rsidR="006D14A9" w:rsidRPr="00C71683" w:rsidRDefault="00C71683" w:rsidP="00C71683">
            <w:pPr>
              <w:tabs>
                <w:tab w:val="decimal" w:pos="1131"/>
              </w:tabs>
              <w:spacing w:after="0" w:line="240" w:lineRule="atLeast"/>
              <w:ind w:left="-54" w:right="57"/>
              <w:rPr>
                <w:rFonts w:ascii="Times New Roman" w:hAnsi="Times New Roman" w:cs="Times New Roman"/>
                <w:b/>
                <w:bCs/>
                <w:color w:val="000000"/>
                <w:szCs w:val="22"/>
              </w:rPr>
            </w:pPr>
            <w:r w:rsidRPr="00C71683">
              <w:rPr>
                <w:rFonts w:ascii="Times New Roman" w:hAnsi="Times New Roman" w:cs="Times New Roman"/>
                <w:b/>
                <w:bCs/>
                <w:color w:val="000000"/>
                <w:szCs w:val="22"/>
              </w:rPr>
              <w:t>2,180,849</w:t>
            </w:r>
          </w:p>
        </w:tc>
        <w:tc>
          <w:tcPr>
            <w:tcW w:w="238" w:type="dxa"/>
            <w:gridSpan w:val="2"/>
          </w:tcPr>
          <w:p w:rsidR="006D14A9" w:rsidRPr="002262AB" w:rsidRDefault="006D14A9" w:rsidP="00FE3B0E">
            <w:pPr>
              <w:tabs>
                <w:tab w:val="decimal" w:pos="983"/>
              </w:tabs>
              <w:spacing w:after="0" w:line="240" w:lineRule="atLeast"/>
              <w:ind w:left="-97" w:right="-108"/>
              <w:rPr>
                <w:rFonts w:ascii="Times New Roman" w:hAnsi="Times New Roman" w:cs="Times New Roman"/>
                <w:b/>
                <w:bCs/>
                <w:szCs w:val="22"/>
              </w:rPr>
            </w:pPr>
          </w:p>
        </w:tc>
        <w:tc>
          <w:tcPr>
            <w:tcW w:w="1330" w:type="dxa"/>
            <w:gridSpan w:val="3"/>
            <w:tcBorders>
              <w:top w:val="single" w:sz="4" w:space="0" w:color="auto"/>
              <w:bottom w:val="double" w:sz="4" w:space="0" w:color="auto"/>
            </w:tcBorders>
            <w:vAlign w:val="bottom"/>
          </w:tcPr>
          <w:p w:rsidR="006D14A9" w:rsidRPr="002262AB" w:rsidRDefault="006D14A9" w:rsidP="00B352E2">
            <w:pPr>
              <w:tabs>
                <w:tab w:val="decimal" w:pos="1021"/>
              </w:tabs>
              <w:spacing w:after="0" w:line="240" w:lineRule="atLeast"/>
              <w:ind w:left="-54" w:right="57"/>
              <w:rPr>
                <w:rFonts w:ascii="Times New Roman" w:hAnsi="Times New Roman" w:cs="Times New Roman"/>
                <w:b/>
                <w:bCs/>
                <w:szCs w:val="22"/>
              </w:rPr>
            </w:pPr>
            <w:r w:rsidRPr="002262AB">
              <w:rPr>
                <w:rFonts w:ascii="Times New Roman" w:hAnsi="Times New Roman" w:cs="Times New Roman"/>
                <w:b/>
                <w:bCs/>
                <w:szCs w:val="22"/>
              </w:rPr>
              <w:t>2,697,419</w:t>
            </w:r>
          </w:p>
        </w:tc>
      </w:tr>
      <w:tr w:rsidR="006D14A9" w:rsidRPr="002262AB" w:rsidTr="00963EE4">
        <w:trPr>
          <w:gridBefore w:val="1"/>
          <w:wBefore w:w="836" w:type="dxa"/>
          <w:trHeight w:val="57"/>
        </w:trPr>
        <w:tc>
          <w:tcPr>
            <w:tcW w:w="3719" w:type="dxa"/>
            <w:shd w:val="clear" w:color="auto" w:fill="auto"/>
            <w:vAlign w:val="center"/>
          </w:tcPr>
          <w:p w:rsidR="006D14A9" w:rsidRPr="002262AB" w:rsidRDefault="006D14A9" w:rsidP="001137A9">
            <w:pPr>
              <w:spacing w:after="0" w:line="240" w:lineRule="atLeast"/>
              <w:ind w:right="-108"/>
              <w:rPr>
                <w:rFonts w:ascii="Times New Roman" w:hAnsi="Times New Roman" w:cs="Times New Roman"/>
                <w:szCs w:val="22"/>
                <w:lang w:val="en-GB"/>
              </w:rPr>
            </w:pPr>
            <w:r w:rsidRPr="002262AB">
              <w:rPr>
                <w:rFonts w:ascii="Times New Roman" w:hAnsi="Times New Roman" w:cs="Times New Roman"/>
                <w:b/>
                <w:bCs/>
                <w:i/>
                <w:iCs/>
                <w:szCs w:val="22"/>
                <w:lang w:val="en-GB"/>
              </w:rPr>
              <w:lastRenderedPageBreak/>
              <w:t>For the year ended 31 December</w:t>
            </w:r>
          </w:p>
        </w:tc>
        <w:tc>
          <w:tcPr>
            <w:tcW w:w="1281" w:type="dxa"/>
            <w:shd w:val="clear" w:color="auto" w:fill="auto"/>
            <w:vAlign w:val="center"/>
          </w:tcPr>
          <w:p w:rsidR="006D14A9" w:rsidRPr="002262AB" w:rsidRDefault="006D14A9" w:rsidP="001137A9">
            <w:pPr>
              <w:tabs>
                <w:tab w:val="decimal" w:pos="885"/>
              </w:tabs>
              <w:spacing w:after="0" w:line="240" w:lineRule="atLeast"/>
              <w:ind w:left="-97"/>
              <w:jc w:val="thaiDistribute"/>
              <w:rPr>
                <w:rFonts w:ascii="Times New Roman" w:hAnsi="Times New Roman" w:cs="Times New Roman"/>
                <w:b/>
                <w:bCs/>
                <w:szCs w:val="22"/>
              </w:rPr>
            </w:pPr>
          </w:p>
        </w:tc>
        <w:tc>
          <w:tcPr>
            <w:tcW w:w="236" w:type="dxa"/>
          </w:tcPr>
          <w:p w:rsidR="006D14A9" w:rsidRPr="002262AB" w:rsidRDefault="006D14A9" w:rsidP="001137A9">
            <w:pPr>
              <w:tabs>
                <w:tab w:val="decimal" w:pos="901"/>
              </w:tabs>
              <w:spacing w:after="0" w:line="240" w:lineRule="atLeast"/>
              <w:ind w:left="-97" w:right="87"/>
              <w:rPr>
                <w:rFonts w:ascii="Times New Roman" w:hAnsi="Times New Roman" w:cs="Times New Roman"/>
                <w:b/>
                <w:bCs/>
                <w:szCs w:val="22"/>
              </w:rPr>
            </w:pPr>
          </w:p>
        </w:tc>
        <w:tc>
          <w:tcPr>
            <w:tcW w:w="1241" w:type="dxa"/>
            <w:gridSpan w:val="2"/>
            <w:shd w:val="clear" w:color="auto" w:fill="auto"/>
            <w:vAlign w:val="center"/>
          </w:tcPr>
          <w:p w:rsidR="006D14A9" w:rsidRPr="002262AB" w:rsidRDefault="006D14A9" w:rsidP="001137A9">
            <w:pPr>
              <w:tabs>
                <w:tab w:val="decimal" w:pos="515"/>
              </w:tabs>
              <w:spacing w:after="0" w:line="240" w:lineRule="atLeast"/>
              <w:ind w:left="-97" w:right="87"/>
              <w:rPr>
                <w:rFonts w:ascii="Times New Roman" w:hAnsi="Times New Roman" w:cs="Times New Roman"/>
                <w:b/>
                <w:bCs/>
                <w:szCs w:val="22"/>
              </w:rPr>
            </w:pPr>
          </w:p>
        </w:tc>
        <w:tc>
          <w:tcPr>
            <w:tcW w:w="238" w:type="dxa"/>
            <w:gridSpan w:val="2"/>
          </w:tcPr>
          <w:p w:rsidR="006D14A9" w:rsidRPr="002262AB" w:rsidRDefault="006D14A9" w:rsidP="001137A9">
            <w:pPr>
              <w:spacing w:after="0" w:line="240" w:lineRule="atLeast"/>
              <w:ind w:left="-103" w:right="32"/>
              <w:jc w:val="both"/>
              <w:rPr>
                <w:rFonts w:ascii="Times New Roman" w:hAnsi="Times New Roman" w:cs="Times New Roman"/>
                <w:b/>
                <w:bCs/>
                <w:szCs w:val="22"/>
              </w:rPr>
            </w:pPr>
          </w:p>
        </w:tc>
        <w:tc>
          <w:tcPr>
            <w:tcW w:w="1400" w:type="dxa"/>
            <w:gridSpan w:val="2"/>
            <w:vAlign w:val="bottom"/>
          </w:tcPr>
          <w:p w:rsidR="006D14A9" w:rsidRPr="002262AB" w:rsidRDefault="006D14A9" w:rsidP="001137A9">
            <w:pPr>
              <w:tabs>
                <w:tab w:val="decimal" w:pos="901"/>
              </w:tabs>
              <w:spacing w:after="0" w:line="240" w:lineRule="atLeast"/>
              <w:ind w:left="-97" w:right="87"/>
              <w:rPr>
                <w:rFonts w:ascii="Times New Roman" w:hAnsi="Times New Roman" w:cs="Times New Roman"/>
                <w:b/>
                <w:bCs/>
                <w:szCs w:val="22"/>
              </w:rPr>
            </w:pPr>
          </w:p>
        </w:tc>
        <w:tc>
          <w:tcPr>
            <w:tcW w:w="238" w:type="dxa"/>
            <w:gridSpan w:val="2"/>
          </w:tcPr>
          <w:p w:rsidR="006D14A9" w:rsidRPr="002262AB" w:rsidRDefault="006D14A9" w:rsidP="001137A9">
            <w:pPr>
              <w:tabs>
                <w:tab w:val="decimal" w:pos="983"/>
              </w:tabs>
              <w:spacing w:after="0" w:line="240" w:lineRule="atLeast"/>
              <w:ind w:left="-97" w:right="-108"/>
              <w:rPr>
                <w:rFonts w:ascii="Times New Roman" w:hAnsi="Times New Roman" w:cs="Times New Roman"/>
                <w:b/>
                <w:bCs/>
                <w:szCs w:val="22"/>
              </w:rPr>
            </w:pPr>
          </w:p>
        </w:tc>
        <w:tc>
          <w:tcPr>
            <w:tcW w:w="1330" w:type="dxa"/>
            <w:gridSpan w:val="3"/>
            <w:vAlign w:val="bottom"/>
          </w:tcPr>
          <w:p w:rsidR="006D14A9" w:rsidRPr="002262AB" w:rsidRDefault="006D14A9" w:rsidP="001137A9">
            <w:pPr>
              <w:tabs>
                <w:tab w:val="decimal" w:pos="901"/>
              </w:tabs>
              <w:spacing w:after="0" w:line="240" w:lineRule="atLeast"/>
              <w:ind w:left="-97" w:right="87"/>
              <w:rPr>
                <w:rFonts w:ascii="Times New Roman" w:hAnsi="Times New Roman" w:cs="Times New Roman"/>
                <w:b/>
                <w:bCs/>
                <w:szCs w:val="22"/>
              </w:rPr>
            </w:pPr>
          </w:p>
        </w:tc>
      </w:tr>
      <w:tr w:rsidR="006D14A9" w:rsidRPr="002262AB" w:rsidTr="00963EE4">
        <w:trPr>
          <w:gridBefore w:val="1"/>
          <w:wBefore w:w="836" w:type="dxa"/>
          <w:trHeight w:val="57"/>
        </w:trPr>
        <w:tc>
          <w:tcPr>
            <w:tcW w:w="3719" w:type="dxa"/>
            <w:shd w:val="clear" w:color="auto" w:fill="auto"/>
            <w:vAlign w:val="center"/>
          </w:tcPr>
          <w:p w:rsidR="006D14A9" w:rsidRPr="002262AB" w:rsidRDefault="006D14A9" w:rsidP="001137A9">
            <w:pPr>
              <w:spacing w:after="0" w:line="240" w:lineRule="atLeast"/>
              <w:rPr>
                <w:rFonts w:ascii="Times New Roman" w:hAnsi="Times New Roman" w:cs="Times New Roman"/>
                <w:szCs w:val="22"/>
              </w:rPr>
            </w:pPr>
            <w:r w:rsidRPr="002262AB">
              <w:rPr>
                <w:rFonts w:ascii="Times New Roman" w:hAnsi="Times New Roman" w:cs="Times New Roman"/>
                <w:szCs w:val="22"/>
              </w:rPr>
              <w:t>Expected credit loss</w:t>
            </w:r>
          </w:p>
        </w:tc>
        <w:tc>
          <w:tcPr>
            <w:tcW w:w="1281" w:type="dxa"/>
            <w:tcBorders>
              <w:bottom w:val="double" w:sz="4" w:space="0" w:color="auto"/>
            </w:tcBorders>
            <w:shd w:val="clear" w:color="auto" w:fill="auto"/>
            <w:vAlign w:val="center"/>
          </w:tcPr>
          <w:p w:rsidR="006D14A9" w:rsidRPr="002262AB" w:rsidRDefault="00C71683" w:rsidP="001137A9">
            <w:pPr>
              <w:spacing w:after="0" w:line="240" w:lineRule="atLeast"/>
              <w:ind w:left="-54" w:right="32"/>
              <w:jc w:val="center"/>
              <w:rPr>
                <w:rFonts w:ascii="Times New Roman" w:hAnsi="Times New Roman" w:cs="Times New Roman"/>
                <w:b/>
                <w:bCs/>
                <w:szCs w:val="22"/>
              </w:rPr>
            </w:pPr>
            <w:r>
              <w:rPr>
                <w:rFonts w:ascii="Times New Roman" w:hAnsi="Times New Roman" w:cs="Times New Roman"/>
                <w:b/>
                <w:bCs/>
                <w:szCs w:val="22"/>
              </w:rPr>
              <w:t>91,961</w:t>
            </w:r>
          </w:p>
        </w:tc>
        <w:tc>
          <w:tcPr>
            <w:tcW w:w="236" w:type="dxa"/>
          </w:tcPr>
          <w:p w:rsidR="006D14A9" w:rsidRPr="002262AB" w:rsidRDefault="006D14A9" w:rsidP="001137A9">
            <w:pPr>
              <w:spacing w:after="0" w:line="240" w:lineRule="atLeast"/>
              <w:ind w:left="-54" w:right="32"/>
              <w:jc w:val="right"/>
              <w:rPr>
                <w:rFonts w:ascii="Times New Roman" w:hAnsi="Times New Roman" w:cs="Times New Roman"/>
                <w:b/>
                <w:bCs/>
                <w:szCs w:val="22"/>
              </w:rPr>
            </w:pPr>
          </w:p>
        </w:tc>
        <w:tc>
          <w:tcPr>
            <w:tcW w:w="1241" w:type="dxa"/>
            <w:gridSpan w:val="2"/>
            <w:tcBorders>
              <w:bottom w:val="double" w:sz="4" w:space="0" w:color="auto"/>
            </w:tcBorders>
            <w:shd w:val="clear" w:color="auto" w:fill="auto"/>
            <w:vAlign w:val="center"/>
          </w:tcPr>
          <w:p w:rsidR="006D14A9" w:rsidRPr="002262AB" w:rsidRDefault="006D14A9" w:rsidP="001137A9">
            <w:pPr>
              <w:tabs>
                <w:tab w:val="decimal" w:pos="51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38" w:type="dxa"/>
            <w:gridSpan w:val="2"/>
          </w:tcPr>
          <w:p w:rsidR="006D14A9" w:rsidRPr="002262AB" w:rsidRDefault="006D14A9" w:rsidP="001137A9">
            <w:pPr>
              <w:spacing w:after="0" w:line="240" w:lineRule="atLeast"/>
              <w:ind w:left="-103" w:right="32"/>
              <w:jc w:val="both"/>
              <w:rPr>
                <w:rFonts w:ascii="Times New Roman" w:hAnsi="Times New Roman" w:cs="Times New Roman"/>
                <w:b/>
                <w:bCs/>
                <w:szCs w:val="22"/>
              </w:rPr>
            </w:pPr>
          </w:p>
        </w:tc>
        <w:tc>
          <w:tcPr>
            <w:tcW w:w="1400" w:type="dxa"/>
            <w:gridSpan w:val="2"/>
            <w:tcBorders>
              <w:bottom w:val="double" w:sz="4" w:space="0" w:color="auto"/>
            </w:tcBorders>
            <w:vAlign w:val="bottom"/>
          </w:tcPr>
          <w:p w:rsidR="006D14A9" w:rsidRPr="002262AB" w:rsidRDefault="00C71683" w:rsidP="001137A9">
            <w:pPr>
              <w:tabs>
                <w:tab w:val="decimal" w:pos="901"/>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166,033</w:t>
            </w:r>
          </w:p>
        </w:tc>
        <w:tc>
          <w:tcPr>
            <w:tcW w:w="238" w:type="dxa"/>
            <w:gridSpan w:val="2"/>
          </w:tcPr>
          <w:p w:rsidR="006D14A9" w:rsidRPr="002262AB" w:rsidRDefault="006D14A9" w:rsidP="001137A9">
            <w:pPr>
              <w:tabs>
                <w:tab w:val="decimal" w:pos="983"/>
              </w:tabs>
              <w:spacing w:after="0" w:line="240" w:lineRule="atLeast"/>
              <w:ind w:left="-97" w:right="-108"/>
              <w:rPr>
                <w:rFonts w:ascii="Times New Roman" w:hAnsi="Times New Roman" w:cs="Times New Roman"/>
                <w:b/>
                <w:bCs/>
                <w:szCs w:val="22"/>
              </w:rPr>
            </w:pPr>
          </w:p>
        </w:tc>
        <w:tc>
          <w:tcPr>
            <w:tcW w:w="1330" w:type="dxa"/>
            <w:gridSpan w:val="3"/>
            <w:tcBorders>
              <w:bottom w:val="double" w:sz="4" w:space="0" w:color="auto"/>
            </w:tcBorders>
            <w:vAlign w:val="bottom"/>
          </w:tcPr>
          <w:p w:rsidR="006D14A9" w:rsidRPr="002262AB" w:rsidRDefault="00344D6A" w:rsidP="00B352E2">
            <w:pPr>
              <w:tabs>
                <w:tab w:val="decimal" w:pos="1021"/>
              </w:tabs>
              <w:spacing w:after="0" w:line="240" w:lineRule="atLeast"/>
              <w:ind w:left="-54" w:right="57"/>
              <w:rPr>
                <w:rFonts w:ascii="Times New Roman" w:hAnsi="Times New Roman" w:cs="Times New Roman"/>
                <w:b/>
                <w:bCs/>
                <w:szCs w:val="22"/>
              </w:rPr>
            </w:pPr>
            <w:r w:rsidRPr="002262AB">
              <w:rPr>
                <w:rFonts w:ascii="Times New Roman" w:hAnsi="Times New Roman" w:cs="Times New Roman"/>
                <w:b/>
                <w:bCs/>
                <w:szCs w:val="22"/>
              </w:rPr>
              <w:t>250,379</w:t>
            </w:r>
          </w:p>
        </w:tc>
      </w:tr>
    </w:tbl>
    <w:p w:rsidR="00416BE7" w:rsidRPr="00416BE7" w:rsidRDefault="00416BE7" w:rsidP="0041363D">
      <w:pPr>
        <w:pStyle w:val="BodyText"/>
        <w:spacing w:line="200" w:lineRule="exact"/>
        <w:ind w:left="539" w:right="-23" w:firstLine="0"/>
        <w:jc w:val="both"/>
        <w:rPr>
          <w:rFonts w:ascii="Times New Roman" w:hAnsi="Times New Roman" w:cs="Times New Roman"/>
          <w:sz w:val="22"/>
          <w:szCs w:val="22"/>
        </w:rPr>
      </w:pPr>
    </w:p>
    <w:p w:rsidR="00352B5D" w:rsidRPr="002262AB" w:rsidRDefault="00352B5D" w:rsidP="00274CCE">
      <w:pPr>
        <w:spacing w:after="0" w:line="240" w:lineRule="auto"/>
        <w:ind w:left="567"/>
        <w:rPr>
          <w:rFonts w:ascii="Times New Roman" w:hAnsi="Times New Roman" w:cs="Times New Roman"/>
          <w:b/>
          <w:bCs/>
          <w:i/>
          <w:iCs/>
          <w:szCs w:val="22"/>
        </w:rPr>
      </w:pPr>
      <w:r w:rsidRPr="002262AB">
        <w:rPr>
          <w:rFonts w:ascii="Times New Roman" w:hAnsi="Times New Roman" w:cs="Times New Roman"/>
          <w:b/>
          <w:bCs/>
          <w:i/>
          <w:iCs/>
          <w:szCs w:val="22"/>
        </w:rPr>
        <w:t>Other current receivables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9743C" w:rsidRPr="002262AB">
        <w:rPr>
          <w:rFonts w:ascii="Times New Roman" w:hAnsi="Times New Roman" w:cs="Times New Roman"/>
          <w:b/>
          <w:bCs/>
          <w:i/>
          <w:iCs/>
          <w:szCs w:val="22"/>
        </w:rPr>
        <w:t xml:space="preserve"> parties</w:t>
      </w:r>
    </w:p>
    <w:p w:rsidR="00352B5D" w:rsidRPr="0041363D" w:rsidRDefault="00352B5D" w:rsidP="0041363D">
      <w:pPr>
        <w:pStyle w:val="BodyText"/>
        <w:spacing w:line="200" w:lineRule="exact"/>
        <w:ind w:left="539" w:right="-23" w:firstLine="0"/>
        <w:jc w:val="both"/>
        <w:rPr>
          <w:rFonts w:ascii="Times New Roman" w:hAnsi="Times New Roman" w:cs="Times New Roman"/>
          <w:sz w:val="22"/>
          <w:szCs w:val="22"/>
        </w:rPr>
      </w:pPr>
    </w:p>
    <w:tbl>
      <w:tblPr>
        <w:tblW w:w="10247" w:type="dxa"/>
        <w:tblInd w:w="18" w:type="dxa"/>
        <w:tblLayout w:type="fixed"/>
        <w:tblLook w:val="0000"/>
      </w:tblPr>
      <w:tblGrid>
        <w:gridCol w:w="3996"/>
        <w:gridCol w:w="1417"/>
        <w:gridCol w:w="264"/>
        <w:gridCol w:w="1352"/>
        <w:gridCol w:w="264"/>
        <w:gridCol w:w="1333"/>
        <w:gridCol w:w="264"/>
        <w:gridCol w:w="1357"/>
      </w:tblGrid>
      <w:tr w:rsidR="00882360" w:rsidRPr="002262AB" w:rsidTr="00E51279">
        <w:trPr>
          <w:trHeight w:val="611"/>
        </w:trPr>
        <w:tc>
          <w:tcPr>
            <w:tcW w:w="3996" w:type="dxa"/>
            <w:shd w:val="clear" w:color="auto" w:fill="auto"/>
            <w:vAlign w:val="center"/>
          </w:tcPr>
          <w:p w:rsidR="00352B5D" w:rsidRPr="002262AB" w:rsidRDefault="00352B5D" w:rsidP="00053F4E">
            <w:pPr>
              <w:spacing w:after="0" w:line="240" w:lineRule="atLeast"/>
              <w:ind w:left="522" w:right="-25"/>
              <w:jc w:val="center"/>
              <w:rPr>
                <w:rFonts w:ascii="Times New Roman" w:hAnsi="Times New Roman" w:cs="Times New Roman"/>
                <w:b/>
                <w:bCs/>
                <w:i/>
                <w:iCs/>
                <w:szCs w:val="22"/>
              </w:rPr>
            </w:pPr>
          </w:p>
        </w:tc>
        <w:tc>
          <w:tcPr>
            <w:tcW w:w="3033" w:type="dxa"/>
            <w:gridSpan w:val="3"/>
            <w:shd w:val="clear" w:color="auto" w:fill="auto"/>
            <w:vAlign w:val="center"/>
          </w:tcPr>
          <w:p w:rsidR="00882360" w:rsidRPr="002262A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64" w:type="dxa"/>
          </w:tcPr>
          <w:p w:rsidR="00882360" w:rsidRPr="002262AB"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4" w:type="dxa"/>
            <w:gridSpan w:val="3"/>
            <w:vAlign w:val="bottom"/>
          </w:tcPr>
          <w:p w:rsidR="00882360" w:rsidRPr="002262AB"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center"/>
              <w:rPr>
                <w:rFonts w:ascii="Times New Roman" w:hAnsi="Times New Roman" w:cs="Times New Roman"/>
                <w:b/>
                <w:bCs/>
                <w:i/>
                <w:iCs/>
                <w:szCs w:val="22"/>
              </w:rPr>
            </w:pPr>
          </w:p>
        </w:tc>
        <w:tc>
          <w:tcPr>
            <w:tcW w:w="1417" w:type="dxa"/>
            <w:shd w:val="clear" w:color="auto" w:fill="auto"/>
          </w:tcPr>
          <w:p w:rsidR="00E160C4" w:rsidRPr="002262AB" w:rsidRDefault="00AE145B" w:rsidP="00AE145B">
            <w:pPr>
              <w:spacing w:after="0" w:line="240" w:lineRule="atLeast"/>
              <w:ind w:left="-108" w:right="-250"/>
              <w:jc w:val="center"/>
              <w:rPr>
                <w:rFonts w:ascii="Times New Roman" w:hAnsi="Times New Roman" w:cs="Times New Roman"/>
                <w:szCs w:val="22"/>
              </w:rPr>
            </w:pPr>
            <w:r w:rsidRPr="002262AB">
              <w:rPr>
                <w:rFonts w:ascii="Times New Roman" w:hAnsi="Times New Roman" w:cs="Times New Roman"/>
                <w:szCs w:val="22"/>
              </w:rPr>
              <w:t>202</w:t>
            </w:r>
            <w:r w:rsidR="00C315C8">
              <w:rPr>
                <w:rFonts w:ascii="Times New Roman" w:hAnsi="Times New Roman" w:cs="Times New Roman"/>
                <w:szCs w:val="22"/>
              </w:rPr>
              <w:t>1</w:t>
            </w:r>
          </w:p>
        </w:tc>
        <w:tc>
          <w:tcPr>
            <w:tcW w:w="264" w:type="dxa"/>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2" w:type="dxa"/>
            <w:shd w:val="clear" w:color="auto" w:fill="auto"/>
          </w:tcPr>
          <w:p w:rsidR="00E160C4" w:rsidRPr="002262AB" w:rsidRDefault="00C315C8" w:rsidP="00E51279">
            <w:pPr>
              <w:spacing w:after="0" w:line="240" w:lineRule="atLeast"/>
              <w:ind w:left="-183" w:right="-220"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E160C4" w:rsidRPr="002262AB" w:rsidRDefault="00E160C4"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60C4" w:rsidRPr="002262AB" w:rsidRDefault="00AE145B"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w:t>
            </w:r>
            <w:r w:rsidR="00C315C8">
              <w:rPr>
                <w:rFonts w:ascii="Times New Roman" w:hAnsi="Times New Roman" w:cs="Times New Roman"/>
                <w:szCs w:val="22"/>
              </w:rPr>
              <w:t>1</w:t>
            </w:r>
          </w:p>
        </w:tc>
        <w:tc>
          <w:tcPr>
            <w:tcW w:w="264" w:type="dxa"/>
          </w:tcPr>
          <w:p w:rsidR="00E160C4" w:rsidRPr="002262AB" w:rsidRDefault="00E160C4" w:rsidP="00053F4E">
            <w:pPr>
              <w:tabs>
                <w:tab w:val="left" w:pos="405"/>
              </w:tabs>
              <w:spacing w:after="0" w:line="240" w:lineRule="atLeast"/>
              <w:ind w:left="-54" w:right="-25" w:hanging="115"/>
              <w:jc w:val="center"/>
              <w:rPr>
                <w:rFonts w:ascii="Times New Roman" w:hAnsi="Times New Roman" w:cs="Times New Roman"/>
                <w:szCs w:val="22"/>
              </w:rPr>
            </w:pPr>
          </w:p>
        </w:tc>
        <w:tc>
          <w:tcPr>
            <w:tcW w:w="1357" w:type="dxa"/>
          </w:tcPr>
          <w:p w:rsidR="00E160C4" w:rsidRPr="002262AB" w:rsidRDefault="00C315C8" w:rsidP="00ED06B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center"/>
              <w:rPr>
                <w:rFonts w:ascii="Times New Roman" w:hAnsi="Times New Roman" w:cs="Times New Roman"/>
                <w:b/>
                <w:bCs/>
                <w:i/>
                <w:iCs/>
                <w:szCs w:val="22"/>
              </w:rPr>
            </w:pPr>
          </w:p>
        </w:tc>
        <w:tc>
          <w:tcPr>
            <w:tcW w:w="6251" w:type="dxa"/>
            <w:gridSpan w:val="7"/>
            <w:shd w:val="clear" w:color="auto" w:fill="auto"/>
            <w:vAlign w:val="center"/>
          </w:tcPr>
          <w:p w:rsidR="00E160C4" w:rsidRPr="002262AB" w:rsidRDefault="0053471E" w:rsidP="0053471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2262AB">
              <w:rPr>
                <w:rFonts w:ascii="Times New Roman" w:hAnsi="Times New Roman" w:cs="Times New Roman"/>
                <w:i/>
                <w:iCs/>
                <w:szCs w:val="22"/>
              </w:rPr>
              <w:t xml:space="preserve">(in </w:t>
            </w:r>
            <w:r w:rsidR="00E160C4" w:rsidRPr="002262AB">
              <w:rPr>
                <w:rFonts w:ascii="Times New Roman" w:hAnsi="Times New Roman" w:cs="Times New Roman"/>
                <w:i/>
                <w:iCs/>
                <w:szCs w:val="22"/>
              </w:rPr>
              <w:t>Baht)</w:t>
            </w:r>
          </w:p>
        </w:tc>
      </w:tr>
      <w:tr w:rsidR="00E160C4" w:rsidRPr="002262AB" w:rsidTr="00E51279">
        <w:tc>
          <w:tcPr>
            <w:tcW w:w="3996" w:type="dxa"/>
            <w:shd w:val="clear" w:color="auto" w:fill="auto"/>
            <w:vAlign w:val="center"/>
          </w:tcPr>
          <w:p w:rsidR="00E160C4" w:rsidRPr="002262AB" w:rsidRDefault="00E160C4"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b/>
                <w:bCs/>
                <w:szCs w:val="22"/>
              </w:rPr>
              <w:t>Subsidiaries</w:t>
            </w:r>
          </w:p>
        </w:tc>
        <w:tc>
          <w:tcPr>
            <w:tcW w:w="1417" w:type="dxa"/>
            <w:shd w:val="clear" w:color="auto" w:fill="auto"/>
            <w:vAlign w:val="center"/>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52" w:type="dxa"/>
            <w:shd w:val="clear" w:color="auto" w:fill="auto"/>
            <w:vAlign w:val="center"/>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33" w:type="dxa"/>
            <w:vAlign w:val="bottom"/>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264" w:type="dxa"/>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c>
          <w:tcPr>
            <w:tcW w:w="1357" w:type="dxa"/>
            <w:vAlign w:val="bottom"/>
          </w:tcPr>
          <w:p w:rsidR="00E160C4" w:rsidRPr="002262AB" w:rsidRDefault="00E160C4" w:rsidP="00053F4E">
            <w:pPr>
              <w:tabs>
                <w:tab w:val="left" w:pos="515"/>
                <w:tab w:val="left" w:pos="810"/>
                <w:tab w:val="decimal" w:pos="983"/>
              </w:tabs>
              <w:spacing w:after="0" w:line="240" w:lineRule="atLeast"/>
              <w:ind w:left="180" w:right="-25"/>
              <w:jc w:val="both"/>
              <w:rPr>
                <w:rFonts w:ascii="Times New Roman" w:eastAsia="Cordia New" w:hAnsi="Times New Roman" w:cs="Times New Roman"/>
                <w:szCs w:val="22"/>
              </w:rPr>
            </w:pPr>
          </w:p>
        </w:tc>
      </w:tr>
      <w:tr w:rsidR="00384823" w:rsidRPr="002262AB" w:rsidTr="005E760D">
        <w:tc>
          <w:tcPr>
            <w:tcW w:w="3996" w:type="dxa"/>
            <w:shd w:val="clear" w:color="auto" w:fill="auto"/>
            <w:vAlign w:val="center"/>
          </w:tcPr>
          <w:p w:rsidR="00384823" w:rsidRPr="002262AB" w:rsidRDefault="00384823" w:rsidP="00053F4E">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Accrued interest income</w:t>
            </w:r>
          </w:p>
        </w:tc>
        <w:tc>
          <w:tcPr>
            <w:tcW w:w="1417" w:type="dxa"/>
            <w:shd w:val="clear" w:color="auto" w:fill="auto"/>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c>
          <w:tcPr>
            <w:tcW w:w="264" w:type="dxa"/>
          </w:tcPr>
          <w:p w:rsidR="00384823" w:rsidRPr="002262AB" w:rsidRDefault="00384823" w:rsidP="005E760D">
            <w:pPr>
              <w:spacing w:after="0" w:line="240" w:lineRule="atLeast"/>
              <w:ind w:left="-103" w:right="32"/>
              <w:jc w:val="both"/>
              <w:rPr>
                <w:rFonts w:ascii="Times New Roman" w:hAnsi="Times New Roman" w:cs="Times New Roman"/>
                <w:szCs w:val="22"/>
              </w:rPr>
            </w:pPr>
          </w:p>
        </w:tc>
        <w:tc>
          <w:tcPr>
            <w:tcW w:w="1333" w:type="dxa"/>
            <w:vAlign w:val="bottom"/>
          </w:tcPr>
          <w:p w:rsidR="00384823" w:rsidRPr="002262AB" w:rsidRDefault="00384823"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384823" w:rsidRPr="002262AB" w:rsidRDefault="00384823" w:rsidP="005E760D">
            <w:pPr>
              <w:spacing w:after="0" w:line="240" w:lineRule="atLeast"/>
              <w:ind w:left="-54" w:right="32"/>
              <w:jc w:val="right"/>
              <w:rPr>
                <w:rFonts w:ascii="Times New Roman" w:hAnsi="Times New Roman" w:cs="Times New Roman"/>
                <w:szCs w:val="22"/>
              </w:rPr>
            </w:pPr>
          </w:p>
        </w:tc>
        <w:tc>
          <w:tcPr>
            <w:tcW w:w="1357" w:type="dxa"/>
            <w:vAlign w:val="center"/>
          </w:tcPr>
          <w:p w:rsidR="00384823" w:rsidRPr="002262AB" w:rsidRDefault="00384823" w:rsidP="005E760D">
            <w:pPr>
              <w:tabs>
                <w:tab w:val="decimal" w:pos="972"/>
              </w:tabs>
              <w:spacing w:after="0" w:line="240" w:lineRule="atLeast"/>
              <w:ind w:left="-54"/>
              <w:rPr>
                <w:rFonts w:ascii="Times New Roman" w:hAnsi="Times New Roman" w:cs="Times New Roman"/>
                <w:szCs w:val="22"/>
              </w:rPr>
            </w:pPr>
          </w:p>
        </w:tc>
      </w:tr>
      <w:tr w:rsidR="007617AE" w:rsidRPr="002262AB" w:rsidTr="00E51279">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szCs w:val="22"/>
                <w:cs/>
              </w:rPr>
            </w:pPr>
            <w:r w:rsidRPr="002262AB">
              <w:rPr>
                <w:rFonts w:ascii="Times New Roman" w:hAnsi="Times New Roman" w:cs="Times New Roman"/>
                <w:szCs w:val="22"/>
              </w:rPr>
              <w:t>Sathaporn Tanapat Co., Ltd.</w:t>
            </w:r>
          </w:p>
        </w:tc>
        <w:tc>
          <w:tcPr>
            <w:tcW w:w="1417" w:type="dxa"/>
            <w:shd w:val="clear" w:color="auto" w:fill="auto"/>
            <w:vAlign w:val="center"/>
          </w:tcPr>
          <w:p w:rsidR="007617AE" w:rsidRPr="002262AB" w:rsidRDefault="00E229CC" w:rsidP="005E760D">
            <w:pPr>
              <w:tabs>
                <w:tab w:val="decimal" w:pos="60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5C603E" w:rsidP="006356F0">
            <w:pPr>
              <w:tabs>
                <w:tab w:val="decimal" w:pos="1015"/>
              </w:tabs>
              <w:spacing w:after="0" w:line="240" w:lineRule="atLeast"/>
              <w:ind w:left="-97" w:right="87"/>
              <w:rPr>
                <w:rFonts w:ascii="Times New Roman" w:hAnsi="Times New Roman" w:cs="Times New Roman"/>
                <w:szCs w:val="22"/>
              </w:rPr>
            </w:pPr>
            <w:r>
              <w:rPr>
                <w:rFonts w:ascii="Times New Roman" w:hAnsi="Times New Roman" w:cs="Times New Roman"/>
                <w:szCs w:val="22"/>
              </w:rPr>
              <w:t>32,852</w:t>
            </w:r>
          </w:p>
        </w:tc>
        <w:tc>
          <w:tcPr>
            <w:tcW w:w="264" w:type="dxa"/>
          </w:tcPr>
          <w:p w:rsidR="007617AE" w:rsidRPr="002262AB" w:rsidRDefault="007617AE"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7617AE" w:rsidRPr="002262AB" w:rsidRDefault="007617AE" w:rsidP="00342CB4">
            <w:pPr>
              <w:tabs>
                <w:tab w:val="decimal" w:pos="1015"/>
              </w:tabs>
              <w:spacing w:after="0" w:line="240" w:lineRule="atLeast"/>
              <w:ind w:left="-97" w:right="87"/>
              <w:rPr>
                <w:rFonts w:ascii="Times New Roman" w:hAnsi="Times New Roman" w:cs="Times New Roman"/>
                <w:szCs w:val="22"/>
              </w:rPr>
            </w:pPr>
            <w:r>
              <w:rPr>
                <w:rFonts w:ascii="Times New Roman" w:hAnsi="Times New Roman" w:cs="Times New Roman"/>
                <w:szCs w:val="22"/>
              </w:rPr>
              <w:t>1,801</w:t>
            </w:r>
            <w:r w:rsidRPr="002262AB">
              <w:rPr>
                <w:rFonts w:ascii="Times New Roman" w:hAnsi="Times New Roman" w:cs="Times New Roman"/>
                <w:szCs w:val="22"/>
              </w:rPr>
              <w:t>,</w:t>
            </w:r>
            <w:r>
              <w:rPr>
                <w:rFonts w:ascii="Times New Roman" w:hAnsi="Times New Roman" w:cs="Times New Roman"/>
                <w:szCs w:val="22"/>
              </w:rPr>
              <w:t>934</w:t>
            </w:r>
          </w:p>
        </w:tc>
      </w:tr>
      <w:tr w:rsidR="007617AE" w:rsidRPr="002262AB" w:rsidTr="00342CB4">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i/>
                <w:iCs/>
                <w:szCs w:val="22"/>
              </w:rPr>
              <w:t>Other receivables</w:t>
            </w:r>
          </w:p>
        </w:tc>
        <w:tc>
          <w:tcPr>
            <w:tcW w:w="1417" w:type="dxa"/>
            <w:shd w:val="clear" w:color="auto" w:fill="auto"/>
            <w:vAlign w:val="center"/>
          </w:tcPr>
          <w:p w:rsidR="007617AE" w:rsidRPr="002262AB" w:rsidRDefault="007617AE" w:rsidP="005E760D">
            <w:pPr>
              <w:tabs>
                <w:tab w:val="decimal" w:pos="601"/>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601"/>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7617AE"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7" w:type="dxa"/>
            <w:vAlign w:val="bottom"/>
          </w:tcPr>
          <w:p w:rsidR="007617AE" w:rsidRPr="002262AB" w:rsidRDefault="007617AE" w:rsidP="00342CB4">
            <w:pPr>
              <w:tabs>
                <w:tab w:val="decimal" w:pos="972"/>
              </w:tabs>
              <w:spacing w:after="0" w:line="240" w:lineRule="atLeast"/>
              <w:ind w:left="-54" w:right="32"/>
              <w:jc w:val="both"/>
              <w:rPr>
                <w:rFonts w:ascii="Times New Roman" w:hAnsi="Times New Roman" w:cs="Times New Roman"/>
                <w:szCs w:val="22"/>
              </w:rPr>
            </w:pPr>
          </w:p>
        </w:tc>
      </w:tr>
      <w:tr w:rsidR="007617AE" w:rsidRPr="002262AB" w:rsidTr="00E51279">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b/>
                <w:bCs/>
                <w:szCs w:val="22"/>
              </w:rPr>
            </w:pPr>
            <w:r w:rsidRPr="002262AB">
              <w:rPr>
                <w:rFonts w:ascii="Times New Roman" w:hAnsi="Times New Roman" w:cs="Times New Roman"/>
                <w:szCs w:val="22"/>
              </w:rPr>
              <w:t>Sathaporn Tanapat Co., Ltd.</w:t>
            </w:r>
          </w:p>
        </w:tc>
        <w:tc>
          <w:tcPr>
            <w:tcW w:w="1417" w:type="dxa"/>
            <w:shd w:val="clear" w:color="auto" w:fill="auto"/>
            <w:vAlign w:val="center"/>
          </w:tcPr>
          <w:p w:rsidR="007617AE" w:rsidRPr="002262AB" w:rsidRDefault="00E229CC" w:rsidP="005E760D">
            <w:pPr>
              <w:tabs>
                <w:tab w:val="decimal" w:pos="60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5C603E" w:rsidP="006356F0">
            <w:pPr>
              <w:tabs>
                <w:tab w:val="decimal" w:pos="1015"/>
              </w:tabs>
              <w:spacing w:after="0" w:line="240" w:lineRule="atLeast"/>
              <w:ind w:left="-97" w:right="87"/>
              <w:rPr>
                <w:rFonts w:ascii="Times New Roman" w:hAnsi="Times New Roman" w:cs="Times New Roman"/>
                <w:szCs w:val="22"/>
              </w:rPr>
            </w:pPr>
            <w:r>
              <w:rPr>
                <w:rFonts w:ascii="Times New Roman" w:hAnsi="Times New Roman" w:cs="Times New Roman"/>
                <w:szCs w:val="22"/>
              </w:rPr>
              <w:t>3,157,200</w:t>
            </w:r>
          </w:p>
        </w:tc>
        <w:tc>
          <w:tcPr>
            <w:tcW w:w="264" w:type="dxa"/>
          </w:tcPr>
          <w:p w:rsidR="007617AE" w:rsidRPr="002262AB" w:rsidRDefault="007617AE"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7617AE" w:rsidRPr="002262AB" w:rsidRDefault="007617AE" w:rsidP="007617AE">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2,529,300</w:t>
            </w:r>
          </w:p>
        </w:tc>
      </w:tr>
      <w:tr w:rsidR="007617AE" w:rsidRPr="002262AB" w:rsidTr="00E51279">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Paprapat Co., Ltd.</w:t>
            </w:r>
          </w:p>
        </w:tc>
        <w:tc>
          <w:tcPr>
            <w:tcW w:w="1417" w:type="dxa"/>
            <w:shd w:val="clear" w:color="auto" w:fill="auto"/>
            <w:vAlign w:val="center"/>
          </w:tcPr>
          <w:p w:rsidR="007617AE" w:rsidRPr="002262AB" w:rsidRDefault="00E229CC" w:rsidP="005E760D">
            <w:pPr>
              <w:tabs>
                <w:tab w:val="decimal" w:pos="60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60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5C603E" w:rsidP="006356F0">
            <w:pPr>
              <w:tabs>
                <w:tab w:val="decimal" w:pos="1015"/>
              </w:tabs>
              <w:spacing w:after="0" w:line="240" w:lineRule="atLeast"/>
              <w:ind w:left="-97" w:right="87"/>
              <w:rPr>
                <w:rFonts w:ascii="Times New Roman" w:hAnsi="Times New Roman" w:cs="Times New Roman"/>
                <w:szCs w:val="22"/>
              </w:rPr>
            </w:pPr>
            <w:r>
              <w:rPr>
                <w:rFonts w:ascii="Times New Roman" w:hAnsi="Times New Roman" w:cs="Times New Roman"/>
                <w:szCs w:val="22"/>
              </w:rPr>
              <w:t>6,889,713</w:t>
            </w:r>
          </w:p>
        </w:tc>
        <w:tc>
          <w:tcPr>
            <w:tcW w:w="264" w:type="dxa"/>
          </w:tcPr>
          <w:p w:rsidR="007617AE" w:rsidRPr="002262AB" w:rsidRDefault="007617AE"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7617AE" w:rsidRPr="002262AB" w:rsidRDefault="007617AE" w:rsidP="00342CB4">
            <w:pPr>
              <w:tabs>
                <w:tab w:val="decimal" w:pos="101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4,775,053</w:t>
            </w:r>
          </w:p>
        </w:tc>
      </w:tr>
      <w:tr w:rsidR="007617AE" w:rsidRPr="002262AB" w:rsidTr="00342CB4">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417" w:type="dxa"/>
            <w:shd w:val="clear" w:color="auto" w:fill="auto"/>
            <w:vAlign w:val="center"/>
          </w:tcPr>
          <w:p w:rsidR="007617AE" w:rsidRPr="002262AB" w:rsidRDefault="007617AE" w:rsidP="005E760D">
            <w:pPr>
              <w:tabs>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7617AE"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7" w:type="dxa"/>
            <w:vAlign w:val="bottom"/>
          </w:tcPr>
          <w:p w:rsidR="007617AE" w:rsidRPr="002262AB" w:rsidRDefault="007617AE" w:rsidP="00342CB4">
            <w:pPr>
              <w:tabs>
                <w:tab w:val="decimal" w:pos="972"/>
              </w:tabs>
              <w:spacing w:after="0" w:line="240" w:lineRule="atLeast"/>
              <w:ind w:left="-54" w:right="32"/>
              <w:jc w:val="both"/>
              <w:rPr>
                <w:rFonts w:ascii="Times New Roman" w:hAnsi="Times New Roman" w:cs="Times New Roman"/>
                <w:szCs w:val="22"/>
              </w:rPr>
            </w:pPr>
          </w:p>
        </w:tc>
      </w:tr>
      <w:tr w:rsidR="007617AE" w:rsidRPr="002262AB" w:rsidTr="00342CB4">
        <w:tc>
          <w:tcPr>
            <w:tcW w:w="3996" w:type="dxa"/>
            <w:shd w:val="clear" w:color="auto" w:fill="auto"/>
            <w:vAlign w:val="center"/>
          </w:tcPr>
          <w:p w:rsidR="007617AE" w:rsidRPr="002262AB" w:rsidRDefault="007617AE" w:rsidP="00053F4E">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Other receivables</w:t>
            </w:r>
          </w:p>
        </w:tc>
        <w:tc>
          <w:tcPr>
            <w:tcW w:w="1417" w:type="dxa"/>
            <w:shd w:val="clear" w:color="auto" w:fill="auto"/>
            <w:vAlign w:val="center"/>
          </w:tcPr>
          <w:p w:rsidR="007617AE" w:rsidRPr="002262AB" w:rsidRDefault="007617AE" w:rsidP="005E760D">
            <w:pPr>
              <w:tabs>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7617AE" w:rsidP="00342CB4">
            <w:pPr>
              <w:tabs>
                <w:tab w:val="decimal" w:pos="972"/>
              </w:tabs>
              <w:spacing w:after="0" w:line="240" w:lineRule="atLeast"/>
              <w:ind w:left="-54"/>
              <w:rPr>
                <w:rFonts w:ascii="Times New Roman" w:hAnsi="Times New Roman" w:cs="Times New Roman"/>
                <w:szCs w:val="22"/>
              </w:rPr>
            </w:pP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7617AE" w:rsidP="005E760D">
            <w:pPr>
              <w:tabs>
                <w:tab w:val="decimal" w:pos="972"/>
              </w:tabs>
              <w:spacing w:after="0" w:line="240" w:lineRule="atLeast"/>
              <w:ind w:left="-54" w:right="32"/>
              <w:jc w:val="both"/>
              <w:rPr>
                <w:rFonts w:ascii="Times New Roman" w:hAnsi="Times New Roman" w:cs="Times New Roman"/>
                <w:szCs w:val="22"/>
              </w:rPr>
            </w:pP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7" w:type="dxa"/>
            <w:vAlign w:val="bottom"/>
          </w:tcPr>
          <w:p w:rsidR="007617AE" w:rsidRPr="002262AB" w:rsidRDefault="007617AE" w:rsidP="00342CB4">
            <w:pPr>
              <w:tabs>
                <w:tab w:val="decimal" w:pos="972"/>
              </w:tabs>
              <w:spacing w:after="0" w:line="240" w:lineRule="atLeast"/>
              <w:ind w:left="-54" w:right="32"/>
              <w:jc w:val="both"/>
              <w:rPr>
                <w:rFonts w:ascii="Times New Roman" w:hAnsi="Times New Roman" w:cs="Times New Roman"/>
                <w:szCs w:val="22"/>
              </w:rPr>
            </w:pPr>
          </w:p>
        </w:tc>
      </w:tr>
      <w:tr w:rsidR="007617AE" w:rsidRPr="002262AB" w:rsidTr="00E51279">
        <w:tc>
          <w:tcPr>
            <w:tcW w:w="3996" w:type="dxa"/>
            <w:shd w:val="clear" w:color="auto" w:fill="auto"/>
            <w:vAlign w:val="center"/>
          </w:tcPr>
          <w:p w:rsidR="007617AE" w:rsidRPr="002C7C23" w:rsidRDefault="00C32637" w:rsidP="00E229CC">
            <w:pPr>
              <w:spacing w:after="0" w:line="240" w:lineRule="atLeast"/>
              <w:ind w:left="691" w:right="-25" w:hanging="169"/>
              <w:rPr>
                <w:rFonts w:ascii="Times New Roman" w:hAnsi="Times New Roman" w:cs="Times New Roman"/>
                <w:szCs w:val="22"/>
              </w:rPr>
            </w:pPr>
            <w:r w:rsidRPr="002C7C23">
              <w:rPr>
                <w:rFonts w:ascii="Times New Roman" w:hAnsi="Times New Roman" w:cs="Times New Roman"/>
                <w:szCs w:val="22"/>
              </w:rPr>
              <w:t xml:space="preserve">Directors and key management </w:t>
            </w:r>
            <w:r w:rsidRPr="002C7C23">
              <w:rPr>
                <w:rFonts w:ascii="Times New Roman" w:hAnsi="Times New Roman" w:cs="Times New Roman"/>
                <w:szCs w:val="22"/>
              </w:rPr>
              <w:br/>
              <w:t>personnel</w:t>
            </w:r>
          </w:p>
        </w:tc>
        <w:tc>
          <w:tcPr>
            <w:tcW w:w="1417" w:type="dxa"/>
            <w:shd w:val="clear" w:color="auto" w:fill="auto"/>
            <w:vAlign w:val="center"/>
          </w:tcPr>
          <w:p w:rsidR="007617AE" w:rsidRPr="002262AB" w:rsidRDefault="00E229CC" w:rsidP="00E229CC">
            <w:pPr>
              <w:tabs>
                <w:tab w:val="decimal" w:pos="948"/>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br/>
              <w:t>94,925</w:t>
            </w:r>
          </w:p>
        </w:tc>
        <w:tc>
          <w:tcPr>
            <w:tcW w:w="264" w:type="dxa"/>
          </w:tcPr>
          <w:p w:rsidR="007617AE" w:rsidRPr="002262AB" w:rsidRDefault="007617AE" w:rsidP="005E760D">
            <w:pPr>
              <w:spacing w:after="0" w:line="240" w:lineRule="atLeast"/>
              <w:ind w:left="-54" w:right="32"/>
              <w:jc w:val="right"/>
              <w:rPr>
                <w:rFonts w:ascii="Times New Roman" w:hAnsi="Times New Roman" w:cs="Times New Roman"/>
                <w:szCs w:val="22"/>
              </w:rPr>
            </w:pPr>
          </w:p>
        </w:tc>
        <w:tc>
          <w:tcPr>
            <w:tcW w:w="1352" w:type="dxa"/>
            <w:shd w:val="clear" w:color="auto" w:fill="auto"/>
            <w:vAlign w:val="center"/>
          </w:tcPr>
          <w:p w:rsidR="007617AE" w:rsidRPr="002262AB" w:rsidRDefault="005C603E" w:rsidP="00342CB4">
            <w:pPr>
              <w:tabs>
                <w:tab w:val="decimal" w:pos="60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br/>
            </w:r>
            <w:r w:rsidR="007617AE" w:rsidRPr="002262AB">
              <w:rPr>
                <w:rFonts w:ascii="Times New Roman" w:hAnsi="Times New Roman" w:cs="Times New Roman"/>
                <w:szCs w:val="22"/>
              </w:rPr>
              <w:t>-</w:t>
            </w:r>
          </w:p>
        </w:tc>
        <w:tc>
          <w:tcPr>
            <w:tcW w:w="264" w:type="dxa"/>
          </w:tcPr>
          <w:p w:rsidR="007617AE" w:rsidRPr="002262AB" w:rsidRDefault="007617AE" w:rsidP="005E760D">
            <w:pPr>
              <w:spacing w:after="0" w:line="240" w:lineRule="atLeast"/>
              <w:ind w:left="-103" w:right="32"/>
              <w:jc w:val="both"/>
              <w:rPr>
                <w:rFonts w:ascii="Times New Roman" w:hAnsi="Times New Roman" w:cs="Times New Roman"/>
                <w:szCs w:val="22"/>
              </w:rPr>
            </w:pPr>
          </w:p>
        </w:tc>
        <w:tc>
          <w:tcPr>
            <w:tcW w:w="1333" w:type="dxa"/>
            <w:vAlign w:val="bottom"/>
          </w:tcPr>
          <w:p w:rsidR="007617AE" w:rsidRPr="002262AB" w:rsidRDefault="005C603E" w:rsidP="005E760D">
            <w:pPr>
              <w:tabs>
                <w:tab w:val="decimal" w:pos="602"/>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64" w:type="dxa"/>
          </w:tcPr>
          <w:p w:rsidR="007617AE" w:rsidRPr="002262AB" w:rsidRDefault="007617AE" w:rsidP="005E760D">
            <w:pPr>
              <w:tabs>
                <w:tab w:val="decimal" w:pos="983"/>
              </w:tabs>
              <w:spacing w:after="0" w:line="240" w:lineRule="atLeast"/>
              <w:ind w:left="-97" w:right="-108"/>
              <w:rPr>
                <w:rFonts w:ascii="Times New Roman" w:hAnsi="Times New Roman" w:cs="Times New Roman"/>
                <w:szCs w:val="22"/>
              </w:rPr>
            </w:pPr>
          </w:p>
        </w:tc>
        <w:tc>
          <w:tcPr>
            <w:tcW w:w="1357" w:type="dxa"/>
            <w:vAlign w:val="bottom"/>
          </w:tcPr>
          <w:p w:rsidR="007617AE" w:rsidRPr="002262AB" w:rsidRDefault="007617AE" w:rsidP="00342CB4">
            <w:pPr>
              <w:tabs>
                <w:tab w:val="decimal" w:pos="602"/>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7617AE" w:rsidRPr="002262AB" w:rsidTr="00E51279">
        <w:tc>
          <w:tcPr>
            <w:tcW w:w="3996" w:type="dxa"/>
            <w:shd w:val="clear" w:color="auto" w:fill="auto"/>
            <w:vAlign w:val="center"/>
          </w:tcPr>
          <w:p w:rsidR="007617AE" w:rsidRPr="002C7C23" w:rsidRDefault="007617AE" w:rsidP="00053F4E">
            <w:pPr>
              <w:spacing w:after="0" w:line="240" w:lineRule="atLeast"/>
              <w:ind w:left="522" w:right="-25"/>
              <w:jc w:val="both"/>
              <w:rPr>
                <w:rFonts w:ascii="Times New Roman" w:hAnsi="Times New Roman" w:cs="Times New Roman"/>
                <w:b/>
                <w:bCs/>
                <w:szCs w:val="22"/>
              </w:rPr>
            </w:pPr>
            <w:r w:rsidRPr="002C7C23">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center"/>
          </w:tcPr>
          <w:p w:rsidR="007617AE" w:rsidRPr="002262AB" w:rsidRDefault="00E229CC" w:rsidP="00E229CC">
            <w:pPr>
              <w:tabs>
                <w:tab w:val="decimal" w:pos="948"/>
              </w:tabs>
              <w:spacing w:after="0" w:line="240" w:lineRule="atLeast"/>
              <w:ind w:left="-54" w:right="32"/>
              <w:jc w:val="both"/>
              <w:rPr>
                <w:rFonts w:ascii="Times New Roman" w:hAnsi="Times New Roman" w:cs="Times New Roman"/>
                <w:b/>
                <w:bCs/>
                <w:szCs w:val="22"/>
              </w:rPr>
            </w:pPr>
            <w:r>
              <w:rPr>
                <w:rFonts w:ascii="Times New Roman" w:hAnsi="Times New Roman" w:cs="Times New Roman"/>
                <w:b/>
                <w:bCs/>
                <w:szCs w:val="22"/>
              </w:rPr>
              <w:t>94,925</w:t>
            </w:r>
          </w:p>
        </w:tc>
        <w:tc>
          <w:tcPr>
            <w:tcW w:w="264" w:type="dxa"/>
          </w:tcPr>
          <w:p w:rsidR="007617AE" w:rsidRPr="002262AB" w:rsidRDefault="007617AE" w:rsidP="005E760D">
            <w:pPr>
              <w:spacing w:after="0" w:line="240" w:lineRule="atLeast"/>
              <w:ind w:left="-54" w:right="32"/>
              <w:jc w:val="right"/>
              <w:rPr>
                <w:rFonts w:ascii="Times New Roman" w:hAnsi="Times New Roman" w:cs="Times New Roman"/>
                <w:b/>
                <w:bCs/>
                <w:szCs w:val="22"/>
              </w:rPr>
            </w:pPr>
          </w:p>
        </w:tc>
        <w:tc>
          <w:tcPr>
            <w:tcW w:w="1352" w:type="dxa"/>
            <w:tcBorders>
              <w:top w:val="single" w:sz="4" w:space="0" w:color="auto"/>
              <w:bottom w:val="double" w:sz="4" w:space="0" w:color="auto"/>
            </w:tcBorders>
            <w:shd w:val="clear" w:color="auto" w:fill="auto"/>
            <w:vAlign w:val="center"/>
          </w:tcPr>
          <w:p w:rsidR="007617AE" w:rsidRPr="002262AB" w:rsidRDefault="007617AE" w:rsidP="00342CB4">
            <w:pPr>
              <w:tabs>
                <w:tab w:val="decimal" w:pos="601"/>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szCs w:val="22"/>
              </w:rPr>
              <w:t>-</w:t>
            </w:r>
          </w:p>
        </w:tc>
        <w:tc>
          <w:tcPr>
            <w:tcW w:w="264" w:type="dxa"/>
          </w:tcPr>
          <w:p w:rsidR="007617AE" w:rsidRPr="002262AB" w:rsidRDefault="007617AE" w:rsidP="005E760D">
            <w:pPr>
              <w:spacing w:after="0" w:line="240" w:lineRule="atLeast"/>
              <w:ind w:left="-103" w:right="32"/>
              <w:jc w:val="both"/>
              <w:rPr>
                <w:rFonts w:ascii="Times New Roman" w:hAnsi="Times New Roman" w:cs="Times New Roman"/>
                <w:b/>
                <w:bCs/>
                <w:szCs w:val="22"/>
              </w:rPr>
            </w:pPr>
          </w:p>
        </w:tc>
        <w:tc>
          <w:tcPr>
            <w:tcW w:w="1333" w:type="dxa"/>
            <w:tcBorders>
              <w:top w:val="single" w:sz="4" w:space="0" w:color="auto"/>
              <w:bottom w:val="double" w:sz="4" w:space="0" w:color="auto"/>
            </w:tcBorders>
            <w:vAlign w:val="bottom"/>
          </w:tcPr>
          <w:p w:rsidR="007617AE" w:rsidRPr="002262AB" w:rsidRDefault="00DA52E2" w:rsidP="00CE2B5D">
            <w:pPr>
              <w:tabs>
                <w:tab w:val="decimal" w:pos="968"/>
              </w:tabs>
              <w:spacing w:after="0" w:line="240" w:lineRule="atLeast"/>
              <w:ind w:left="-54" w:right="32"/>
              <w:jc w:val="both"/>
              <w:rPr>
                <w:rFonts w:ascii="Times New Roman" w:hAnsi="Times New Roman" w:cs="Times New Roman"/>
                <w:b/>
                <w:bCs/>
                <w:szCs w:val="22"/>
              </w:rPr>
            </w:pPr>
            <w:r>
              <w:rPr>
                <w:rFonts w:ascii="Times New Roman" w:hAnsi="Times New Roman" w:cs="Times New Roman"/>
                <w:b/>
                <w:bCs/>
                <w:szCs w:val="22"/>
              </w:rPr>
              <w:t>10,079</w:t>
            </w:r>
            <w:r w:rsidR="005C603E">
              <w:rPr>
                <w:rFonts w:ascii="Times New Roman" w:hAnsi="Times New Roman" w:cs="Times New Roman"/>
                <w:b/>
                <w:bCs/>
                <w:szCs w:val="22"/>
              </w:rPr>
              <w:t>,765</w:t>
            </w:r>
          </w:p>
        </w:tc>
        <w:tc>
          <w:tcPr>
            <w:tcW w:w="264" w:type="dxa"/>
          </w:tcPr>
          <w:p w:rsidR="007617AE" w:rsidRPr="002262AB" w:rsidRDefault="007617AE" w:rsidP="005E760D">
            <w:pPr>
              <w:tabs>
                <w:tab w:val="decimal" w:pos="983"/>
              </w:tabs>
              <w:spacing w:after="0" w:line="240" w:lineRule="atLeast"/>
              <w:ind w:left="-97" w:right="-108"/>
              <w:rPr>
                <w:rFonts w:ascii="Times New Roman" w:hAnsi="Times New Roman" w:cs="Times New Roman"/>
                <w:b/>
                <w:bCs/>
                <w:szCs w:val="22"/>
              </w:rPr>
            </w:pPr>
          </w:p>
        </w:tc>
        <w:tc>
          <w:tcPr>
            <w:tcW w:w="1357" w:type="dxa"/>
            <w:tcBorders>
              <w:top w:val="single" w:sz="4" w:space="0" w:color="auto"/>
              <w:bottom w:val="double" w:sz="4" w:space="0" w:color="auto"/>
            </w:tcBorders>
            <w:vAlign w:val="bottom"/>
          </w:tcPr>
          <w:p w:rsidR="007617AE" w:rsidRPr="007617AE" w:rsidRDefault="007617AE" w:rsidP="007617AE">
            <w:pPr>
              <w:tabs>
                <w:tab w:val="decimal" w:pos="1015"/>
              </w:tabs>
              <w:spacing w:after="0" w:line="240" w:lineRule="atLeast"/>
              <w:ind w:left="-97" w:right="87"/>
              <w:rPr>
                <w:rFonts w:ascii="Times New Roman" w:hAnsi="Times New Roman" w:cs="Times New Roman"/>
                <w:b/>
                <w:bCs/>
                <w:szCs w:val="22"/>
              </w:rPr>
            </w:pPr>
            <w:r w:rsidRPr="007617AE">
              <w:rPr>
                <w:rFonts w:ascii="Times New Roman" w:hAnsi="Times New Roman" w:cs="Times New Roman"/>
                <w:b/>
                <w:bCs/>
                <w:szCs w:val="22"/>
              </w:rPr>
              <w:t>9,106,287</w:t>
            </w:r>
          </w:p>
        </w:tc>
      </w:tr>
    </w:tbl>
    <w:p w:rsidR="00954DF9" w:rsidRDefault="00954DF9" w:rsidP="00781EB8">
      <w:pPr>
        <w:spacing w:after="0" w:line="240" w:lineRule="auto"/>
        <w:ind w:firstLine="567"/>
        <w:rPr>
          <w:rFonts w:ascii="Times New Roman" w:hAnsi="Times New Roman" w:cs="Times New Roman"/>
          <w:b/>
          <w:bCs/>
          <w:i/>
          <w:iCs/>
          <w:szCs w:val="22"/>
        </w:rPr>
      </w:pPr>
    </w:p>
    <w:p w:rsidR="00352B5D" w:rsidRPr="002262AB" w:rsidRDefault="00352B5D" w:rsidP="00781EB8">
      <w:pPr>
        <w:spacing w:after="0" w:line="240" w:lineRule="auto"/>
        <w:ind w:firstLine="567"/>
        <w:rPr>
          <w:rFonts w:ascii="Times New Roman" w:hAnsi="Times New Roman" w:cs="Times New Roman"/>
          <w:b/>
          <w:bCs/>
          <w:i/>
          <w:iCs/>
          <w:szCs w:val="22"/>
        </w:rPr>
      </w:pPr>
      <w:r w:rsidRPr="002262AB">
        <w:rPr>
          <w:rFonts w:ascii="Times New Roman" w:hAnsi="Times New Roman" w:cs="Times New Roman"/>
          <w:b/>
          <w:bCs/>
          <w:i/>
          <w:iCs/>
          <w:szCs w:val="22"/>
        </w:rPr>
        <w:t>Advance payment for goods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70C4A" w:rsidRPr="002262AB">
        <w:rPr>
          <w:rFonts w:ascii="Times New Roman" w:hAnsi="Times New Roman" w:cs="Times New Roman"/>
          <w:b/>
          <w:bCs/>
          <w:i/>
          <w:iCs/>
          <w:szCs w:val="22"/>
        </w:rPr>
        <w:t xml:space="preserve"> parties</w:t>
      </w:r>
    </w:p>
    <w:p w:rsidR="00352B5D" w:rsidRPr="002262AB" w:rsidRDefault="00352B5D" w:rsidP="00053F4E">
      <w:pPr>
        <w:pStyle w:val="BodyText"/>
        <w:ind w:left="539" w:right="-25" w:firstLine="11"/>
        <w:jc w:val="both"/>
        <w:rPr>
          <w:rFonts w:ascii="Times New Roman" w:hAnsi="Times New Roman" w:cs="Times New Roman"/>
          <w:sz w:val="22"/>
          <w:szCs w:val="22"/>
        </w:rPr>
      </w:pPr>
    </w:p>
    <w:tbl>
      <w:tblPr>
        <w:tblW w:w="10417" w:type="dxa"/>
        <w:tblInd w:w="-200" w:type="dxa"/>
        <w:tblLayout w:type="fixed"/>
        <w:tblLook w:val="0000"/>
      </w:tblPr>
      <w:tblGrid>
        <w:gridCol w:w="161"/>
        <w:gridCol w:w="4542"/>
        <w:gridCol w:w="1178"/>
        <w:gridCol w:w="239"/>
        <w:gridCol w:w="1134"/>
        <w:gridCol w:w="284"/>
        <w:gridCol w:w="1320"/>
        <w:gridCol w:w="265"/>
        <w:gridCol w:w="17"/>
        <w:gridCol w:w="1277"/>
      </w:tblGrid>
      <w:tr w:rsidR="00586D10" w:rsidRPr="002262AB" w:rsidTr="00587032">
        <w:trPr>
          <w:trHeight w:val="576"/>
          <w:tblHeader/>
        </w:trPr>
        <w:tc>
          <w:tcPr>
            <w:tcW w:w="4703" w:type="dxa"/>
            <w:gridSpan w:val="2"/>
            <w:shd w:val="clear" w:color="auto" w:fill="auto"/>
            <w:vAlign w:val="center"/>
          </w:tcPr>
          <w:p w:rsidR="00586D10" w:rsidRPr="002262AB"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2551" w:type="dxa"/>
            <w:gridSpan w:val="3"/>
            <w:shd w:val="clear" w:color="auto" w:fill="auto"/>
          </w:tcPr>
          <w:p w:rsidR="00586D10" w:rsidRPr="002262AB" w:rsidRDefault="00586D10" w:rsidP="00934342">
            <w:pPr>
              <w:widowControl w:val="0"/>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84" w:type="dxa"/>
          </w:tcPr>
          <w:p w:rsidR="00586D10" w:rsidRPr="002262AB" w:rsidRDefault="00586D10" w:rsidP="00934342">
            <w:pPr>
              <w:widowControl w:val="0"/>
              <w:tabs>
                <w:tab w:val="decimal" w:pos="930"/>
              </w:tabs>
              <w:spacing w:after="0" w:line="240" w:lineRule="atLeast"/>
              <w:ind w:right="-25"/>
              <w:jc w:val="center"/>
              <w:rPr>
                <w:rFonts w:ascii="Times New Roman" w:eastAsia="Cordia New" w:hAnsi="Times New Roman" w:cs="Times New Roman"/>
                <w:b/>
                <w:bCs/>
                <w:szCs w:val="22"/>
              </w:rPr>
            </w:pPr>
          </w:p>
        </w:tc>
        <w:tc>
          <w:tcPr>
            <w:tcW w:w="2879" w:type="dxa"/>
            <w:gridSpan w:val="4"/>
          </w:tcPr>
          <w:p w:rsidR="00586D10" w:rsidRPr="002262AB" w:rsidRDefault="00586D10" w:rsidP="00934342">
            <w:pPr>
              <w:widowControl w:val="0"/>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586D10" w:rsidRPr="002262AB" w:rsidTr="00587032">
        <w:trPr>
          <w:trHeight w:val="245"/>
          <w:tblHeader/>
        </w:trPr>
        <w:tc>
          <w:tcPr>
            <w:tcW w:w="4703" w:type="dxa"/>
            <w:gridSpan w:val="2"/>
            <w:shd w:val="clear" w:color="auto" w:fill="auto"/>
            <w:vAlign w:val="center"/>
          </w:tcPr>
          <w:p w:rsidR="00586D10" w:rsidRPr="002262AB" w:rsidRDefault="00586D10" w:rsidP="00934342">
            <w:pPr>
              <w:widowControl w:val="0"/>
              <w:spacing w:after="0" w:line="240" w:lineRule="atLeast"/>
              <w:ind w:left="664" w:right="-25"/>
              <w:jc w:val="center"/>
              <w:rPr>
                <w:rFonts w:ascii="Times New Roman" w:hAnsi="Times New Roman" w:cs="Times New Roman"/>
                <w:szCs w:val="22"/>
                <w:cs/>
                <w:lang w:val="en-GB"/>
              </w:rPr>
            </w:pPr>
          </w:p>
        </w:tc>
        <w:tc>
          <w:tcPr>
            <w:tcW w:w="1178" w:type="dxa"/>
            <w:shd w:val="clear" w:color="auto" w:fill="auto"/>
          </w:tcPr>
          <w:p w:rsidR="00586D10" w:rsidRPr="002262AB" w:rsidRDefault="00AE145B" w:rsidP="00934342">
            <w:pPr>
              <w:widowControl w:val="0"/>
              <w:spacing w:after="0" w:line="240" w:lineRule="atLeast"/>
              <w:ind w:left="-283" w:right="-154" w:firstLine="142"/>
              <w:jc w:val="center"/>
              <w:rPr>
                <w:rFonts w:ascii="Times New Roman" w:hAnsi="Times New Roman" w:cs="Times New Roman"/>
                <w:szCs w:val="22"/>
              </w:rPr>
            </w:pPr>
            <w:r w:rsidRPr="002262AB">
              <w:rPr>
                <w:rFonts w:ascii="Times New Roman" w:hAnsi="Times New Roman" w:cs="Times New Roman"/>
                <w:szCs w:val="22"/>
              </w:rPr>
              <w:t>202</w:t>
            </w:r>
            <w:r w:rsidR="00680CEB">
              <w:rPr>
                <w:rFonts w:ascii="Times New Roman" w:hAnsi="Times New Roman" w:cs="Times New Roman"/>
                <w:szCs w:val="22"/>
              </w:rPr>
              <w:t>1</w:t>
            </w:r>
          </w:p>
        </w:tc>
        <w:tc>
          <w:tcPr>
            <w:tcW w:w="239" w:type="dxa"/>
          </w:tcPr>
          <w:p w:rsidR="00586D10" w:rsidRPr="002262AB"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134" w:type="dxa"/>
            <w:shd w:val="clear" w:color="auto" w:fill="auto"/>
          </w:tcPr>
          <w:p w:rsidR="00586D10" w:rsidRPr="002262AB" w:rsidRDefault="00680CEB" w:rsidP="00934342">
            <w:pPr>
              <w:widowControl w:val="0"/>
              <w:spacing w:after="0" w:line="240" w:lineRule="atLeast"/>
              <w:ind w:left="-54" w:right="-104" w:firstLine="37"/>
              <w:jc w:val="center"/>
              <w:rPr>
                <w:rFonts w:ascii="Times New Roman" w:hAnsi="Times New Roman" w:cs="Times New Roman"/>
                <w:szCs w:val="22"/>
              </w:rPr>
            </w:pPr>
            <w:r>
              <w:rPr>
                <w:rFonts w:ascii="Times New Roman" w:hAnsi="Times New Roman" w:cs="Times New Roman"/>
                <w:szCs w:val="22"/>
              </w:rPr>
              <w:t>2020</w:t>
            </w:r>
          </w:p>
        </w:tc>
        <w:tc>
          <w:tcPr>
            <w:tcW w:w="284" w:type="dxa"/>
          </w:tcPr>
          <w:p w:rsidR="00586D10" w:rsidRPr="002262AB" w:rsidRDefault="00586D10" w:rsidP="00934342">
            <w:pPr>
              <w:widowControl w:val="0"/>
              <w:tabs>
                <w:tab w:val="left" w:pos="405"/>
                <w:tab w:val="decimal" w:pos="930"/>
              </w:tabs>
              <w:spacing w:after="0" w:line="240" w:lineRule="atLeast"/>
              <w:ind w:left="605" w:right="-25" w:hanging="115"/>
              <w:jc w:val="center"/>
              <w:rPr>
                <w:rFonts w:ascii="Times New Roman" w:hAnsi="Times New Roman" w:cs="Times New Roman"/>
                <w:szCs w:val="22"/>
              </w:rPr>
            </w:pPr>
          </w:p>
        </w:tc>
        <w:tc>
          <w:tcPr>
            <w:tcW w:w="1320" w:type="dxa"/>
          </w:tcPr>
          <w:p w:rsidR="00586D10" w:rsidRPr="002262AB" w:rsidRDefault="00AE145B" w:rsidP="00934342">
            <w:pPr>
              <w:widowControl w:val="0"/>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w:t>
            </w:r>
            <w:r w:rsidR="00680CEB">
              <w:rPr>
                <w:rFonts w:ascii="Times New Roman" w:hAnsi="Times New Roman" w:cs="Times New Roman"/>
                <w:szCs w:val="22"/>
              </w:rPr>
              <w:t>1</w:t>
            </w:r>
          </w:p>
        </w:tc>
        <w:tc>
          <w:tcPr>
            <w:tcW w:w="265" w:type="dxa"/>
          </w:tcPr>
          <w:p w:rsidR="00586D10" w:rsidRPr="002262AB" w:rsidRDefault="00586D10" w:rsidP="00934342">
            <w:pPr>
              <w:widowControl w:val="0"/>
              <w:tabs>
                <w:tab w:val="left" w:pos="405"/>
              </w:tabs>
              <w:spacing w:after="0" w:line="240" w:lineRule="atLeast"/>
              <w:ind w:left="-54" w:right="-25" w:hanging="115"/>
              <w:jc w:val="center"/>
              <w:rPr>
                <w:rFonts w:ascii="Times New Roman" w:hAnsi="Times New Roman" w:cs="Times New Roman"/>
                <w:szCs w:val="22"/>
              </w:rPr>
            </w:pPr>
          </w:p>
        </w:tc>
        <w:tc>
          <w:tcPr>
            <w:tcW w:w="1294" w:type="dxa"/>
            <w:gridSpan w:val="2"/>
          </w:tcPr>
          <w:p w:rsidR="00586D10" w:rsidRPr="002262AB" w:rsidRDefault="00680CEB" w:rsidP="00934342">
            <w:pPr>
              <w:widowControl w:val="0"/>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586D10" w:rsidRPr="002262AB" w:rsidTr="00587032">
        <w:trPr>
          <w:trHeight w:val="234"/>
          <w:tblHeader/>
        </w:trPr>
        <w:tc>
          <w:tcPr>
            <w:tcW w:w="4703" w:type="dxa"/>
            <w:gridSpan w:val="2"/>
            <w:shd w:val="clear" w:color="auto" w:fill="auto"/>
            <w:vAlign w:val="center"/>
          </w:tcPr>
          <w:p w:rsidR="00586D10" w:rsidRPr="002262AB" w:rsidRDefault="00586D10" w:rsidP="00934342">
            <w:pPr>
              <w:widowControl w:val="0"/>
              <w:tabs>
                <w:tab w:val="left" w:pos="405"/>
              </w:tabs>
              <w:spacing w:after="0" w:line="240" w:lineRule="atLeast"/>
              <w:ind w:left="664" w:right="-25" w:hanging="117"/>
              <w:jc w:val="center"/>
              <w:rPr>
                <w:rFonts w:ascii="Times New Roman" w:hAnsi="Times New Roman" w:cs="Times New Roman"/>
                <w:i/>
                <w:iCs/>
                <w:szCs w:val="22"/>
                <w:cs/>
              </w:rPr>
            </w:pPr>
          </w:p>
        </w:tc>
        <w:tc>
          <w:tcPr>
            <w:tcW w:w="5714" w:type="dxa"/>
            <w:gridSpan w:val="8"/>
            <w:shd w:val="clear" w:color="auto" w:fill="auto"/>
          </w:tcPr>
          <w:p w:rsidR="00586D10" w:rsidRPr="002262AB" w:rsidRDefault="0053471E" w:rsidP="0053471E">
            <w:pPr>
              <w:widowControl w:val="0"/>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586D10" w:rsidRPr="002262AB">
              <w:rPr>
                <w:rFonts w:ascii="Times New Roman" w:hAnsi="Times New Roman" w:cs="Times New Roman"/>
                <w:i/>
                <w:iCs/>
                <w:szCs w:val="22"/>
              </w:rPr>
              <w:t>Baht)</w:t>
            </w:r>
          </w:p>
        </w:tc>
      </w:tr>
      <w:tr w:rsidR="00586D10" w:rsidRPr="002262AB" w:rsidTr="00587032">
        <w:tc>
          <w:tcPr>
            <w:tcW w:w="4703" w:type="dxa"/>
            <w:gridSpan w:val="2"/>
            <w:shd w:val="clear" w:color="auto" w:fill="auto"/>
            <w:vAlign w:val="bottom"/>
          </w:tcPr>
          <w:p w:rsidR="00586D10" w:rsidRPr="002262AB" w:rsidRDefault="00586D10" w:rsidP="00934342">
            <w:pPr>
              <w:widowControl w:val="0"/>
              <w:spacing w:after="0" w:line="240" w:lineRule="atLeast"/>
              <w:ind w:left="765" w:right="-25"/>
              <w:jc w:val="both"/>
              <w:rPr>
                <w:rFonts w:ascii="Times New Roman" w:hAnsi="Times New Roman" w:cs="Times New Roman"/>
                <w:b/>
                <w:bCs/>
                <w:szCs w:val="22"/>
              </w:rPr>
            </w:pPr>
            <w:r w:rsidRPr="002262AB">
              <w:rPr>
                <w:rFonts w:ascii="Times New Roman" w:hAnsi="Times New Roman" w:cs="Times New Roman"/>
                <w:b/>
                <w:bCs/>
                <w:szCs w:val="22"/>
              </w:rPr>
              <w:t>Subsidiaries</w:t>
            </w:r>
          </w:p>
        </w:tc>
        <w:tc>
          <w:tcPr>
            <w:tcW w:w="1178" w:type="dxa"/>
            <w:shd w:val="clear" w:color="auto" w:fill="auto"/>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39"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134" w:type="dxa"/>
            <w:shd w:val="clear" w:color="auto" w:fill="auto"/>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84"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20"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65" w:type="dxa"/>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94" w:type="dxa"/>
            <w:gridSpan w:val="2"/>
            <w:vAlign w:val="bottom"/>
          </w:tcPr>
          <w:p w:rsidR="00586D10" w:rsidRPr="002262AB" w:rsidRDefault="00586D10" w:rsidP="00934342">
            <w:pPr>
              <w:widowControl w:val="0"/>
              <w:tabs>
                <w:tab w:val="left" w:pos="515"/>
                <w:tab w:val="left" w:pos="810"/>
              </w:tabs>
              <w:spacing w:after="0" w:line="240" w:lineRule="atLeast"/>
              <w:ind w:left="180" w:right="-25"/>
              <w:jc w:val="both"/>
              <w:rPr>
                <w:rFonts w:ascii="Times New Roman" w:eastAsia="Cordia New" w:hAnsi="Times New Roman" w:cs="Times New Roman"/>
                <w:szCs w:val="22"/>
              </w:rPr>
            </w:pPr>
          </w:p>
        </w:tc>
      </w:tr>
      <w:tr w:rsidR="00954DF9" w:rsidRPr="002262AB" w:rsidTr="00587032">
        <w:tc>
          <w:tcPr>
            <w:tcW w:w="4703" w:type="dxa"/>
            <w:gridSpan w:val="2"/>
            <w:shd w:val="clear" w:color="auto" w:fill="auto"/>
            <w:vAlign w:val="bottom"/>
          </w:tcPr>
          <w:p w:rsidR="00954DF9" w:rsidRPr="002262AB" w:rsidRDefault="00954DF9" w:rsidP="00934342">
            <w:pPr>
              <w:widowControl w:val="0"/>
              <w:spacing w:after="0" w:line="240" w:lineRule="atLeast"/>
              <w:ind w:left="765" w:right="-25"/>
              <w:jc w:val="both"/>
              <w:rPr>
                <w:rFonts w:ascii="Times New Roman" w:hAnsi="Times New Roman" w:cstheme="minorBidi"/>
                <w:szCs w:val="22"/>
                <w:lang w:val="en-GB"/>
              </w:rPr>
            </w:pPr>
            <w:r w:rsidRPr="002262AB">
              <w:rPr>
                <w:rFonts w:ascii="Times New Roman" w:hAnsi="Times New Roman" w:cs="Times New Roman"/>
                <w:szCs w:val="22"/>
              </w:rPr>
              <w:t xml:space="preserve">PT Asia Biomass Indonesia </w:t>
            </w:r>
            <w:r w:rsidRPr="002262AB">
              <w:rPr>
                <w:rFonts w:ascii="Times New Roman" w:hAnsi="Times New Roman" w:cstheme="minorBidi"/>
                <w:szCs w:val="22"/>
                <w:lang w:val="en-GB"/>
              </w:rPr>
              <w:t>(1)</w:t>
            </w:r>
          </w:p>
        </w:tc>
        <w:tc>
          <w:tcPr>
            <w:tcW w:w="1178"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szCs w:val="22"/>
              </w:rPr>
            </w:pPr>
          </w:p>
        </w:tc>
        <w:tc>
          <w:tcPr>
            <w:tcW w:w="1134"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szCs w:val="22"/>
              </w:rPr>
            </w:pPr>
          </w:p>
        </w:tc>
        <w:tc>
          <w:tcPr>
            <w:tcW w:w="1320" w:type="dxa"/>
            <w:vAlign w:val="center"/>
          </w:tcPr>
          <w:p w:rsidR="00954DF9" w:rsidRPr="00954DF9" w:rsidRDefault="00954DF9" w:rsidP="00954DF9">
            <w:pPr>
              <w:tabs>
                <w:tab w:val="decimal" w:pos="1325"/>
              </w:tabs>
              <w:spacing w:after="0" w:line="240" w:lineRule="atLeast"/>
              <w:ind w:left="-97" w:right="87"/>
              <w:rPr>
                <w:rFonts w:ascii="Times New Roman" w:hAnsi="Times New Roman" w:cs="Times New Roman"/>
                <w:szCs w:val="22"/>
              </w:rPr>
            </w:pPr>
            <w:r w:rsidRPr="00954DF9">
              <w:rPr>
                <w:rFonts w:ascii="Times New Roman" w:hAnsi="Times New Roman" w:cs="Times New Roman"/>
                <w:szCs w:val="22"/>
              </w:rPr>
              <w:t>6,523,028</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954DF9" w:rsidRPr="002262AB" w:rsidRDefault="00954DF9" w:rsidP="00342CB4">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8,484,534</w:t>
            </w:r>
          </w:p>
        </w:tc>
      </w:tr>
      <w:tr w:rsidR="00954DF9" w:rsidRPr="002262AB" w:rsidTr="00587032">
        <w:tc>
          <w:tcPr>
            <w:tcW w:w="4703" w:type="dxa"/>
            <w:gridSpan w:val="2"/>
            <w:shd w:val="clear" w:color="auto" w:fill="auto"/>
            <w:vAlign w:val="bottom"/>
          </w:tcPr>
          <w:p w:rsidR="00954DF9" w:rsidRPr="002262AB" w:rsidRDefault="00954DF9" w:rsidP="00FE3B0E">
            <w:pPr>
              <w:widowControl w:val="0"/>
              <w:spacing w:after="0" w:line="240" w:lineRule="atLeast"/>
              <w:ind w:left="765" w:right="-446"/>
              <w:jc w:val="both"/>
              <w:rPr>
                <w:rFonts w:ascii="Times New Roman" w:hAnsi="Times New Roman" w:cs="Times New Roman"/>
                <w:szCs w:val="22"/>
                <w:cs/>
              </w:rPr>
            </w:pPr>
            <w:r w:rsidRPr="002262AB">
              <w:rPr>
                <w:rFonts w:ascii="Times New Roman" w:hAnsi="Times New Roman" w:cs="Times New Roman"/>
                <w:szCs w:val="22"/>
              </w:rPr>
              <w:t>Asia Biomass Resources SDN. BHD. (1)</w:t>
            </w:r>
          </w:p>
        </w:tc>
        <w:tc>
          <w:tcPr>
            <w:tcW w:w="1178"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szCs w:val="22"/>
              </w:rPr>
            </w:pPr>
          </w:p>
        </w:tc>
        <w:tc>
          <w:tcPr>
            <w:tcW w:w="1134"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szCs w:val="22"/>
              </w:rPr>
            </w:pPr>
          </w:p>
        </w:tc>
        <w:tc>
          <w:tcPr>
            <w:tcW w:w="1320" w:type="dxa"/>
            <w:vAlign w:val="center"/>
          </w:tcPr>
          <w:p w:rsidR="00954DF9" w:rsidRPr="00954DF9" w:rsidRDefault="00954DF9" w:rsidP="00954DF9">
            <w:pPr>
              <w:tabs>
                <w:tab w:val="decimal" w:pos="1325"/>
              </w:tabs>
              <w:spacing w:after="0" w:line="240" w:lineRule="atLeast"/>
              <w:ind w:left="-97" w:right="87"/>
              <w:rPr>
                <w:rFonts w:ascii="Times New Roman" w:hAnsi="Times New Roman" w:cs="Times New Roman"/>
                <w:szCs w:val="22"/>
              </w:rPr>
            </w:pPr>
            <w:r w:rsidRPr="00954DF9">
              <w:rPr>
                <w:rFonts w:ascii="Times New Roman" w:hAnsi="Times New Roman" w:cs="Times New Roman"/>
                <w:szCs w:val="22"/>
              </w:rPr>
              <w:t>14,246,532</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954DF9" w:rsidRPr="002262AB" w:rsidRDefault="00954DF9" w:rsidP="00342CB4">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14,246,532</w:t>
            </w:r>
          </w:p>
        </w:tc>
      </w:tr>
      <w:tr w:rsidR="00954DF9" w:rsidRPr="002262AB" w:rsidTr="00587032">
        <w:tc>
          <w:tcPr>
            <w:tcW w:w="4703" w:type="dxa"/>
            <w:gridSpan w:val="2"/>
            <w:shd w:val="clear" w:color="auto" w:fill="auto"/>
            <w:vAlign w:val="bottom"/>
          </w:tcPr>
          <w:p w:rsidR="00954DF9" w:rsidRPr="002262AB" w:rsidRDefault="00954DF9" w:rsidP="00934342">
            <w:pPr>
              <w:widowControl w:val="0"/>
              <w:spacing w:after="0" w:line="240" w:lineRule="atLeast"/>
              <w:ind w:left="765" w:right="-446"/>
              <w:jc w:val="both"/>
              <w:rPr>
                <w:rFonts w:ascii="Times New Roman" w:hAnsi="Times New Roman" w:cstheme="minorBidi"/>
                <w:szCs w:val="22"/>
                <w:lang w:val="en-GB"/>
              </w:rPr>
            </w:pPr>
            <w:r w:rsidRPr="002262AB">
              <w:rPr>
                <w:rFonts w:ascii="Times New Roman" w:hAnsi="Times New Roman" w:cs="Times New Roman"/>
                <w:szCs w:val="22"/>
              </w:rPr>
              <w:t xml:space="preserve">Asia Biomass Energy SDN. BHD. </w:t>
            </w:r>
            <w:r w:rsidRPr="002262AB">
              <w:rPr>
                <w:rFonts w:ascii="Times New Roman" w:hAnsi="Times New Roman" w:cstheme="minorBidi"/>
                <w:szCs w:val="22"/>
                <w:lang w:val="en-GB"/>
              </w:rPr>
              <w:t>(2)</w:t>
            </w:r>
          </w:p>
        </w:tc>
        <w:tc>
          <w:tcPr>
            <w:tcW w:w="1178"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szCs w:val="22"/>
              </w:rPr>
            </w:pPr>
          </w:p>
        </w:tc>
        <w:tc>
          <w:tcPr>
            <w:tcW w:w="1134" w:type="dxa"/>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szCs w:val="22"/>
              </w:rPr>
            </w:pPr>
          </w:p>
        </w:tc>
        <w:tc>
          <w:tcPr>
            <w:tcW w:w="1320" w:type="dxa"/>
            <w:vAlign w:val="center"/>
          </w:tcPr>
          <w:p w:rsidR="00954DF9" w:rsidRPr="00954DF9" w:rsidRDefault="00954DF9" w:rsidP="00954DF9">
            <w:pPr>
              <w:tabs>
                <w:tab w:val="decimal" w:pos="1325"/>
              </w:tabs>
              <w:spacing w:after="0" w:line="240" w:lineRule="atLeast"/>
              <w:ind w:left="-97" w:right="87"/>
              <w:rPr>
                <w:rFonts w:ascii="Times New Roman" w:hAnsi="Times New Roman" w:cs="Times New Roman"/>
                <w:szCs w:val="22"/>
              </w:rPr>
            </w:pPr>
            <w:r w:rsidRPr="00954DF9">
              <w:rPr>
                <w:rFonts w:ascii="Times New Roman" w:hAnsi="Times New Roman" w:cs="Times New Roman"/>
                <w:szCs w:val="22"/>
              </w:rPr>
              <w:t>20,837,757</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954DF9" w:rsidRPr="002262AB" w:rsidRDefault="00954DF9" w:rsidP="00342CB4">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42,410,258</w:t>
            </w:r>
          </w:p>
        </w:tc>
      </w:tr>
      <w:tr w:rsidR="00954DF9" w:rsidRPr="002262AB" w:rsidTr="00587032">
        <w:tc>
          <w:tcPr>
            <w:tcW w:w="4703" w:type="dxa"/>
            <w:gridSpan w:val="2"/>
            <w:shd w:val="clear" w:color="auto" w:fill="auto"/>
            <w:vAlign w:val="bottom"/>
          </w:tcPr>
          <w:p w:rsidR="00954DF9" w:rsidRPr="002262AB" w:rsidRDefault="00954DF9" w:rsidP="00934342">
            <w:pPr>
              <w:widowControl w:val="0"/>
              <w:spacing w:after="0" w:line="240" w:lineRule="atLeast"/>
              <w:ind w:left="765" w:right="-25"/>
              <w:jc w:val="both"/>
              <w:rPr>
                <w:rFonts w:ascii="Times New Roman" w:hAnsi="Times New Roman" w:cs="Times New Roman"/>
                <w:b/>
                <w:bCs/>
                <w:szCs w:val="22"/>
                <w:cs/>
              </w:rPr>
            </w:pPr>
          </w:p>
        </w:tc>
        <w:tc>
          <w:tcPr>
            <w:tcW w:w="1178" w:type="dxa"/>
            <w:tcBorders>
              <w:top w:val="single" w:sz="4" w:space="0" w:color="auto"/>
            </w:tcBorders>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szCs w:val="22"/>
              </w:rPr>
            </w:pPr>
          </w:p>
        </w:tc>
        <w:tc>
          <w:tcPr>
            <w:tcW w:w="1134" w:type="dxa"/>
            <w:tcBorders>
              <w:top w:val="single" w:sz="4" w:space="0" w:color="auto"/>
            </w:tcBorders>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szCs w:val="22"/>
              </w:rPr>
            </w:pPr>
          </w:p>
        </w:tc>
        <w:tc>
          <w:tcPr>
            <w:tcW w:w="1320" w:type="dxa"/>
            <w:tcBorders>
              <w:top w:val="single" w:sz="4" w:space="0" w:color="auto"/>
            </w:tcBorders>
            <w:vAlign w:val="center"/>
          </w:tcPr>
          <w:p w:rsidR="00954DF9" w:rsidRPr="002262AB" w:rsidRDefault="00954DF9" w:rsidP="00CE2B5D">
            <w:pPr>
              <w:tabs>
                <w:tab w:val="decimal" w:pos="1325"/>
              </w:tabs>
              <w:spacing w:after="0" w:line="240" w:lineRule="atLeast"/>
              <w:ind w:left="-97" w:right="87"/>
              <w:rPr>
                <w:rFonts w:ascii="Times New Roman" w:hAnsi="Times New Roman" w:cstheme="minorBidi"/>
                <w:szCs w:val="22"/>
                <w:cs/>
              </w:rPr>
            </w:pPr>
            <w:r>
              <w:rPr>
                <w:rFonts w:ascii="Times New Roman" w:hAnsi="Times New Roman" w:cstheme="minorBidi"/>
                <w:szCs w:val="22"/>
              </w:rPr>
              <w:t>41,607,317</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tcBorders>
              <w:top w:val="single" w:sz="4" w:space="0" w:color="auto"/>
            </w:tcBorders>
            <w:vAlign w:val="center"/>
          </w:tcPr>
          <w:p w:rsidR="00954DF9" w:rsidRPr="002262AB" w:rsidRDefault="00954DF9" w:rsidP="00342CB4">
            <w:pPr>
              <w:tabs>
                <w:tab w:val="decimal" w:pos="1325"/>
              </w:tabs>
              <w:spacing w:after="0" w:line="240" w:lineRule="atLeast"/>
              <w:ind w:left="-97" w:right="87"/>
              <w:rPr>
                <w:rFonts w:ascii="Times New Roman" w:hAnsi="Times New Roman" w:cstheme="minorBidi"/>
                <w:szCs w:val="22"/>
                <w:cs/>
              </w:rPr>
            </w:pPr>
            <w:r w:rsidRPr="002262AB">
              <w:rPr>
                <w:rFonts w:ascii="Times New Roman" w:hAnsi="Times New Roman" w:cs="Times New Roman"/>
                <w:szCs w:val="22"/>
              </w:rPr>
              <w:t>65,141,324</w:t>
            </w:r>
          </w:p>
        </w:tc>
      </w:tr>
      <w:tr w:rsidR="00954DF9" w:rsidRPr="002262AB" w:rsidTr="00587032">
        <w:tc>
          <w:tcPr>
            <w:tcW w:w="4703" w:type="dxa"/>
            <w:gridSpan w:val="2"/>
            <w:shd w:val="clear" w:color="auto" w:fill="auto"/>
            <w:vAlign w:val="bottom"/>
          </w:tcPr>
          <w:p w:rsidR="00954DF9" w:rsidRPr="002262AB" w:rsidRDefault="00954DF9" w:rsidP="00616407">
            <w:pPr>
              <w:widowControl w:val="0"/>
              <w:tabs>
                <w:tab w:val="left" w:pos="1051"/>
                <w:tab w:val="left" w:pos="1193"/>
              </w:tabs>
              <w:spacing w:after="0" w:line="240" w:lineRule="atLeast"/>
              <w:ind w:left="1193" w:right="-25" w:hanging="426"/>
              <w:rPr>
                <w:rFonts w:ascii="Times New Roman" w:hAnsi="Times New Roman" w:cs="Times New Roman"/>
                <w:i/>
                <w:iCs/>
                <w:szCs w:val="22"/>
              </w:rPr>
            </w:pPr>
            <w:r w:rsidRPr="002262AB">
              <w:rPr>
                <w:rFonts w:ascii="Times New Roman" w:hAnsi="Times New Roman" w:cs="Times New Roman"/>
                <w:i/>
                <w:iCs/>
                <w:szCs w:val="22"/>
              </w:rPr>
              <w:t xml:space="preserve">Less </w:t>
            </w:r>
            <w:r w:rsidRPr="002262AB">
              <w:rPr>
                <w:rFonts w:ascii="Times New Roman" w:hAnsi="Times New Roman" w:cs="Times New Roman"/>
                <w:szCs w:val="22"/>
              </w:rPr>
              <w:t>Allowance for expected credit losses</w:t>
            </w:r>
            <w:r w:rsidRPr="002262AB">
              <w:rPr>
                <w:rFonts w:ascii="Times New Roman" w:hAnsi="Times New Roman" w:cs="Times New Roman"/>
                <w:i/>
                <w:iCs/>
                <w:spacing w:val="-2"/>
                <w:szCs w:val="22"/>
              </w:rPr>
              <w:t xml:space="preserve"> </w:t>
            </w:r>
          </w:p>
        </w:tc>
        <w:tc>
          <w:tcPr>
            <w:tcW w:w="1178" w:type="dxa"/>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szCs w:val="22"/>
              </w:rPr>
            </w:pPr>
          </w:p>
        </w:tc>
        <w:tc>
          <w:tcPr>
            <w:tcW w:w="1134" w:type="dxa"/>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heme="minorBidi"/>
                <w:szCs w:val="22"/>
                <w:cs/>
              </w:rPr>
            </w:pPr>
            <w:r w:rsidRPr="002262AB">
              <w:rPr>
                <w:rFonts w:ascii="Times New Roman" w:hAnsi="Times New Roman" w:cs="Times New Roman"/>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szCs w:val="22"/>
              </w:rPr>
            </w:pPr>
          </w:p>
        </w:tc>
        <w:tc>
          <w:tcPr>
            <w:tcW w:w="1320" w:type="dxa"/>
            <w:vAlign w:val="center"/>
          </w:tcPr>
          <w:p w:rsidR="00954DF9" w:rsidRPr="002262AB" w:rsidRDefault="00954DF9" w:rsidP="00FE3B0E">
            <w:pPr>
              <w:tabs>
                <w:tab w:val="decimal" w:pos="1325"/>
              </w:tabs>
              <w:spacing w:after="0" w:line="240" w:lineRule="atLeast"/>
              <w:ind w:left="-97" w:right="87"/>
              <w:rPr>
                <w:rFonts w:ascii="Times New Roman" w:hAnsi="Times New Roman" w:cs="Times New Roman"/>
                <w:szCs w:val="22"/>
              </w:rPr>
            </w:pPr>
            <w:r>
              <w:rPr>
                <w:rFonts w:ascii="Times New Roman" w:hAnsi="Times New Roman" w:cs="Times New Roman"/>
                <w:szCs w:val="22"/>
              </w:rPr>
              <w:t>(36,784,560)</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szCs w:val="22"/>
              </w:rPr>
            </w:pPr>
          </w:p>
        </w:tc>
        <w:tc>
          <w:tcPr>
            <w:tcW w:w="1294" w:type="dxa"/>
            <w:gridSpan w:val="2"/>
            <w:vAlign w:val="center"/>
          </w:tcPr>
          <w:p w:rsidR="00954DF9" w:rsidRPr="002262AB" w:rsidRDefault="00954DF9" w:rsidP="00342CB4">
            <w:pPr>
              <w:tabs>
                <w:tab w:val="decimal" w:pos="1325"/>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r w:rsidRPr="002262AB">
              <w:rPr>
                <w:rFonts w:ascii="Times New Roman" w:hAnsi="Times New Roman" w:cs="Times New Roman"/>
                <w:szCs w:val="22"/>
                <w:cs/>
              </w:rPr>
              <w:t>32</w:t>
            </w:r>
            <w:r w:rsidRPr="002262AB">
              <w:rPr>
                <w:rFonts w:ascii="Times New Roman" w:hAnsi="Times New Roman" w:cs="Times New Roman"/>
                <w:szCs w:val="22"/>
              </w:rPr>
              <w:t>,</w:t>
            </w:r>
            <w:r w:rsidRPr="002262AB">
              <w:rPr>
                <w:rFonts w:ascii="Times New Roman" w:hAnsi="Times New Roman" w:cs="Times New Roman"/>
                <w:szCs w:val="22"/>
                <w:cs/>
              </w:rPr>
              <w:t>731</w:t>
            </w:r>
            <w:r w:rsidRPr="002262AB">
              <w:rPr>
                <w:rFonts w:ascii="Times New Roman" w:hAnsi="Times New Roman" w:cs="Times New Roman"/>
                <w:szCs w:val="22"/>
              </w:rPr>
              <w:t>,</w:t>
            </w:r>
            <w:r w:rsidRPr="002262AB">
              <w:rPr>
                <w:rFonts w:ascii="Times New Roman" w:hAnsi="Times New Roman" w:cs="Times New Roman"/>
                <w:szCs w:val="22"/>
                <w:cs/>
              </w:rPr>
              <w:t>066</w:t>
            </w:r>
            <w:r w:rsidRPr="002262AB">
              <w:rPr>
                <w:rFonts w:ascii="Times New Roman" w:hAnsi="Times New Roman" w:cs="Times New Roman"/>
                <w:szCs w:val="22"/>
              </w:rPr>
              <w:t>)</w:t>
            </w:r>
          </w:p>
        </w:tc>
      </w:tr>
      <w:tr w:rsidR="00954DF9" w:rsidRPr="002262AB" w:rsidTr="00587032">
        <w:tc>
          <w:tcPr>
            <w:tcW w:w="4703" w:type="dxa"/>
            <w:gridSpan w:val="2"/>
            <w:shd w:val="clear" w:color="auto" w:fill="auto"/>
            <w:vAlign w:val="bottom"/>
          </w:tcPr>
          <w:p w:rsidR="00954DF9" w:rsidRPr="002262AB" w:rsidRDefault="00954DF9" w:rsidP="00934342">
            <w:pPr>
              <w:widowControl w:val="0"/>
              <w:spacing w:after="0" w:line="240" w:lineRule="atLeast"/>
              <w:ind w:left="765" w:right="-25"/>
              <w:jc w:val="both"/>
              <w:rPr>
                <w:rFonts w:ascii="Times New Roman" w:hAnsi="Times New Roman" w:cs="Times New Roman"/>
                <w:b/>
                <w:bCs/>
                <w:szCs w:val="22"/>
              </w:rPr>
            </w:pPr>
            <w:r w:rsidRPr="002262AB">
              <w:rPr>
                <w:rFonts w:ascii="Times New Roman" w:hAnsi="Times New Roman" w:cs="Times New Roman"/>
                <w:b/>
                <w:bCs/>
                <w:szCs w:val="22"/>
              </w:rPr>
              <w:t>Net</w:t>
            </w:r>
          </w:p>
        </w:tc>
        <w:tc>
          <w:tcPr>
            <w:tcW w:w="1178" w:type="dxa"/>
            <w:tcBorders>
              <w:top w:val="single" w:sz="4" w:space="0" w:color="auto"/>
              <w:bottom w:val="double" w:sz="4" w:space="0" w:color="auto"/>
            </w:tcBorders>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b/>
                <w:bCs/>
                <w:szCs w:val="22"/>
              </w:rPr>
            </w:pPr>
          </w:p>
        </w:tc>
        <w:tc>
          <w:tcPr>
            <w:tcW w:w="1134" w:type="dxa"/>
            <w:tcBorders>
              <w:top w:val="single" w:sz="4" w:space="0" w:color="auto"/>
              <w:bottom w:val="double" w:sz="4" w:space="0" w:color="auto"/>
            </w:tcBorders>
            <w:shd w:val="clear" w:color="auto" w:fill="auto"/>
            <w:vAlign w:val="center"/>
          </w:tcPr>
          <w:p w:rsidR="00954DF9" w:rsidRPr="002262AB" w:rsidRDefault="00954DF9"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b/>
                <w:bCs/>
                <w:szCs w:val="22"/>
              </w:rPr>
            </w:pPr>
          </w:p>
        </w:tc>
        <w:tc>
          <w:tcPr>
            <w:tcW w:w="1320" w:type="dxa"/>
            <w:tcBorders>
              <w:top w:val="single" w:sz="4" w:space="0" w:color="auto"/>
              <w:bottom w:val="double" w:sz="4" w:space="0" w:color="auto"/>
            </w:tcBorders>
            <w:vAlign w:val="center"/>
          </w:tcPr>
          <w:p w:rsidR="00954DF9" w:rsidRPr="002262AB" w:rsidRDefault="00954DF9" w:rsidP="00CE2B5D">
            <w:pPr>
              <w:tabs>
                <w:tab w:val="decimal" w:pos="1325"/>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4,822,757</w:t>
            </w:r>
          </w:p>
        </w:tc>
        <w:tc>
          <w:tcPr>
            <w:tcW w:w="265" w:type="dxa"/>
          </w:tcPr>
          <w:p w:rsidR="00954DF9" w:rsidRPr="002262AB" w:rsidRDefault="00954DF9" w:rsidP="005E760D">
            <w:pPr>
              <w:tabs>
                <w:tab w:val="decimal" w:pos="978"/>
              </w:tabs>
              <w:spacing w:after="0" w:line="240" w:lineRule="atLeast"/>
              <w:ind w:left="-102" w:right="-108"/>
              <w:jc w:val="right"/>
              <w:rPr>
                <w:rFonts w:ascii="Times New Roman" w:hAnsi="Times New Roman" w:cs="Times New Roman"/>
                <w:b/>
                <w:bCs/>
                <w:szCs w:val="22"/>
              </w:rPr>
            </w:pPr>
          </w:p>
        </w:tc>
        <w:tc>
          <w:tcPr>
            <w:tcW w:w="1294" w:type="dxa"/>
            <w:gridSpan w:val="2"/>
            <w:tcBorders>
              <w:top w:val="single" w:sz="4" w:space="0" w:color="auto"/>
              <w:bottom w:val="double" w:sz="4" w:space="0" w:color="auto"/>
            </w:tcBorders>
            <w:vAlign w:val="center"/>
          </w:tcPr>
          <w:p w:rsidR="00954DF9" w:rsidRPr="002262AB" w:rsidRDefault="00954DF9" w:rsidP="00342CB4">
            <w:pPr>
              <w:tabs>
                <w:tab w:val="decimal" w:pos="1325"/>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32,410,258</w:t>
            </w:r>
          </w:p>
        </w:tc>
      </w:tr>
      <w:tr w:rsidR="00954DF9" w:rsidRPr="002262AB" w:rsidTr="00587032">
        <w:trPr>
          <w:gridBefore w:val="1"/>
          <w:wBefore w:w="161" w:type="dxa"/>
          <w:trHeight w:val="245"/>
          <w:tblHeader/>
        </w:trPr>
        <w:tc>
          <w:tcPr>
            <w:tcW w:w="4542" w:type="dxa"/>
            <w:shd w:val="clear" w:color="auto" w:fill="auto"/>
            <w:vAlign w:val="center"/>
          </w:tcPr>
          <w:p w:rsidR="00954DF9" w:rsidRPr="002262AB" w:rsidRDefault="00954DF9" w:rsidP="006027F6">
            <w:pPr>
              <w:spacing w:after="0" w:line="240" w:lineRule="atLeast"/>
              <w:ind w:left="664" w:right="-25"/>
              <w:jc w:val="center"/>
              <w:rPr>
                <w:rFonts w:ascii="Times New Roman" w:hAnsi="Times New Roman" w:cs="Times New Roman"/>
                <w:szCs w:val="22"/>
                <w:cs/>
                <w:lang w:val="en-GB"/>
              </w:rPr>
            </w:pPr>
          </w:p>
        </w:tc>
        <w:tc>
          <w:tcPr>
            <w:tcW w:w="1178" w:type="dxa"/>
            <w:shd w:val="clear" w:color="auto" w:fill="auto"/>
          </w:tcPr>
          <w:p w:rsidR="00954DF9" w:rsidRPr="002262AB" w:rsidRDefault="00954DF9" w:rsidP="006027F6">
            <w:pPr>
              <w:spacing w:after="0" w:line="240" w:lineRule="atLeast"/>
              <w:ind w:left="-108" w:right="-25"/>
              <w:jc w:val="center"/>
              <w:rPr>
                <w:rFonts w:ascii="Times New Roman" w:hAnsi="Times New Roman" w:cs="Times New Roman"/>
                <w:szCs w:val="22"/>
              </w:rPr>
            </w:pPr>
          </w:p>
        </w:tc>
        <w:tc>
          <w:tcPr>
            <w:tcW w:w="239" w:type="dxa"/>
          </w:tcPr>
          <w:p w:rsidR="00954DF9" w:rsidRPr="002262AB" w:rsidRDefault="00954DF9" w:rsidP="006027F6">
            <w:pPr>
              <w:tabs>
                <w:tab w:val="left" w:pos="405"/>
              </w:tabs>
              <w:spacing w:after="0" w:line="240" w:lineRule="atLeast"/>
              <w:ind w:left="-54" w:right="-25" w:hanging="115"/>
              <w:jc w:val="center"/>
              <w:rPr>
                <w:rFonts w:ascii="Times New Roman" w:hAnsi="Times New Roman" w:cs="Times New Roman"/>
                <w:szCs w:val="22"/>
              </w:rPr>
            </w:pPr>
          </w:p>
        </w:tc>
        <w:tc>
          <w:tcPr>
            <w:tcW w:w="1134" w:type="dxa"/>
            <w:shd w:val="clear" w:color="auto" w:fill="auto"/>
          </w:tcPr>
          <w:p w:rsidR="00954DF9" w:rsidRPr="002262AB" w:rsidRDefault="00954DF9" w:rsidP="006027F6">
            <w:pPr>
              <w:spacing w:after="0" w:line="240" w:lineRule="atLeast"/>
              <w:ind w:left="-54" w:right="-25" w:firstLine="37"/>
              <w:jc w:val="center"/>
              <w:rPr>
                <w:rFonts w:ascii="Times New Roman" w:hAnsi="Times New Roman" w:cs="Times New Roman"/>
                <w:szCs w:val="22"/>
              </w:rPr>
            </w:pPr>
          </w:p>
        </w:tc>
        <w:tc>
          <w:tcPr>
            <w:tcW w:w="284" w:type="dxa"/>
          </w:tcPr>
          <w:p w:rsidR="00954DF9" w:rsidRPr="002262AB" w:rsidRDefault="00954DF9" w:rsidP="006027F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0" w:type="dxa"/>
          </w:tcPr>
          <w:p w:rsidR="00954DF9" w:rsidRPr="002262AB" w:rsidRDefault="00954DF9" w:rsidP="006027F6">
            <w:pPr>
              <w:spacing w:after="0" w:line="240" w:lineRule="atLeast"/>
              <w:ind w:left="-108" w:right="-25"/>
              <w:jc w:val="center"/>
              <w:rPr>
                <w:rFonts w:ascii="Times New Roman" w:hAnsi="Times New Roman" w:cs="Times New Roman"/>
                <w:szCs w:val="22"/>
              </w:rPr>
            </w:pPr>
          </w:p>
        </w:tc>
        <w:tc>
          <w:tcPr>
            <w:tcW w:w="282" w:type="dxa"/>
            <w:gridSpan w:val="2"/>
          </w:tcPr>
          <w:p w:rsidR="00954DF9" w:rsidRPr="002262AB" w:rsidRDefault="00954DF9" w:rsidP="006027F6">
            <w:pPr>
              <w:tabs>
                <w:tab w:val="left" w:pos="405"/>
              </w:tabs>
              <w:spacing w:after="0" w:line="240" w:lineRule="atLeast"/>
              <w:ind w:left="-54" w:right="-25" w:hanging="115"/>
              <w:jc w:val="center"/>
              <w:rPr>
                <w:rFonts w:ascii="Times New Roman" w:hAnsi="Times New Roman" w:cs="Times New Roman"/>
                <w:szCs w:val="22"/>
              </w:rPr>
            </w:pPr>
          </w:p>
        </w:tc>
        <w:tc>
          <w:tcPr>
            <w:tcW w:w="1277" w:type="dxa"/>
          </w:tcPr>
          <w:p w:rsidR="00954DF9" w:rsidRPr="002262AB" w:rsidRDefault="00954DF9" w:rsidP="00E81C3C">
            <w:pPr>
              <w:tabs>
                <w:tab w:val="decimal" w:pos="1071"/>
              </w:tabs>
              <w:spacing w:after="0" w:line="240" w:lineRule="atLeast"/>
              <w:ind w:left="-54" w:right="-25" w:firstLine="37"/>
              <w:jc w:val="center"/>
              <w:rPr>
                <w:rFonts w:ascii="Times New Roman" w:hAnsi="Times New Roman" w:cs="Times New Roman"/>
                <w:szCs w:val="22"/>
              </w:rPr>
            </w:pPr>
          </w:p>
        </w:tc>
      </w:tr>
      <w:tr w:rsidR="00954DF9" w:rsidRPr="002262AB" w:rsidTr="00587032">
        <w:trPr>
          <w:gridBefore w:val="1"/>
          <w:wBefore w:w="161" w:type="dxa"/>
        </w:trPr>
        <w:tc>
          <w:tcPr>
            <w:tcW w:w="7093" w:type="dxa"/>
            <w:gridSpan w:val="4"/>
            <w:shd w:val="clear" w:color="auto" w:fill="auto"/>
            <w:vAlign w:val="bottom"/>
          </w:tcPr>
          <w:p w:rsidR="00954DF9" w:rsidRPr="002262AB" w:rsidRDefault="00954DF9" w:rsidP="00E81C3C">
            <w:pPr>
              <w:tabs>
                <w:tab w:val="left" w:pos="515"/>
              </w:tabs>
              <w:spacing w:after="0" w:line="240" w:lineRule="atLeast"/>
              <w:ind w:left="180" w:right="-25" w:firstLine="414"/>
              <w:rPr>
                <w:rFonts w:ascii="Times New Roman" w:hAnsi="Times New Roman" w:cs="Times New Roman"/>
                <w:b/>
                <w:bCs/>
                <w:i/>
                <w:iCs/>
                <w:szCs w:val="22"/>
              </w:rPr>
            </w:pPr>
            <w:r w:rsidRPr="002262AB">
              <w:rPr>
                <w:rFonts w:ascii="Times New Roman" w:hAnsi="Times New Roman" w:cs="Times New Roman"/>
                <w:b/>
                <w:bCs/>
                <w:i/>
                <w:iCs/>
                <w:szCs w:val="22"/>
              </w:rPr>
              <w:t>For the year ended 31 December</w:t>
            </w:r>
          </w:p>
        </w:tc>
        <w:tc>
          <w:tcPr>
            <w:tcW w:w="284" w:type="dxa"/>
            <w:vAlign w:val="bottom"/>
          </w:tcPr>
          <w:p w:rsidR="00954DF9" w:rsidRPr="002262AB" w:rsidRDefault="00954DF9"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320" w:type="dxa"/>
            <w:vAlign w:val="bottom"/>
          </w:tcPr>
          <w:p w:rsidR="00954DF9" w:rsidRPr="002262AB" w:rsidRDefault="00954DF9"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282" w:type="dxa"/>
            <w:gridSpan w:val="2"/>
            <w:vAlign w:val="bottom"/>
          </w:tcPr>
          <w:p w:rsidR="00954DF9" w:rsidRPr="002262AB" w:rsidRDefault="00954DF9" w:rsidP="006027F6">
            <w:pPr>
              <w:tabs>
                <w:tab w:val="left" w:pos="515"/>
                <w:tab w:val="left" w:pos="810"/>
              </w:tabs>
              <w:spacing w:after="0" w:line="240" w:lineRule="atLeast"/>
              <w:ind w:left="180" w:right="-25"/>
              <w:jc w:val="both"/>
              <w:rPr>
                <w:rFonts w:ascii="Times New Roman" w:eastAsia="Cordia New" w:hAnsi="Times New Roman" w:cs="Times New Roman"/>
                <w:szCs w:val="22"/>
              </w:rPr>
            </w:pPr>
          </w:p>
        </w:tc>
        <w:tc>
          <w:tcPr>
            <w:tcW w:w="1277" w:type="dxa"/>
            <w:vAlign w:val="bottom"/>
          </w:tcPr>
          <w:p w:rsidR="00954DF9" w:rsidRPr="002262AB" w:rsidRDefault="00954DF9" w:rsidP="00E81C3C">
            <w:pPr>
              <w:tabs>
                <w:tab w:val="left" w:pos="515"/>
                <w:tab w:val="left" w:pos="810"/>
                <w:tab w:val="decimal" w:pos="1071"/>
              </w:tabs>
              <w:spacing w:after="0" w:line="240" w:lineRule="atLeast"/>
              <w:ind w:left="180" w:right="-25"/>
              <w:jc w:val="both"/>
              <w:rPr>
                <w:rFonts w:ascii="Times New Roman" w:eastAsia="Cordia New" w:hAnsi="Times New Roman" w:cs="Times New Roman"/>
                <w:szCs w:val="22"/>
              </w:rPr>
            </w:pPr>
          </w:p>
        </w:tc>
      </w:tr>
      <w:tr w:rsidR="00954DF9" w:rsidRPr="002262AB" w:rsidTr="00587032">
        <w:trPr>
          <w:gridBefore w:val="1"/>
          <w:wBefore w:w="161" w:type="dxa"/>
        </w:trPr>
        <w:tc>
          <w:tcPr>
            <w:tcW w:w="4542" w:type="dxa"/>
            <w:shd w:val="clear" w:color="auto" w:fill="auto"/>
            <w:vAlign w:val="bottom"/>
          </w:tcPr>
          <w:p w:rsidR="00954DF9" w:rsidRPr="002262AB" w:rsidRDefault="00954DF9" w:rsidP="00616407">
            <w:pPr>
              <w:spacing w:after="0" w:line="240" w:lineRule="atLeast"/>
              <w:ind w:left="664" w:right="-25" w:hanging="84"/>
              <w:rPr>
                <w:rFonts w:ascii="Times New Roman" w:hAnsi="Times New Roman" w:cs="Times New Roman"/>
                <w:i/>
                <w:iCs/>
                <w:spacing w:val="-2"/>
                <w:szCs w:val="22"/>
              </w:rPr>
            </w:pPr>
            <w:r w:rsidRPr="002262AB">
              <w:rPr>
                <w:rFonts w:ascii="Times New Roman" w:hAnsi="Times New Roman" w:cs="Times New Roman"/>
                <w:szCs w:val="22"/>
              </w:rPr>
              <w:t>Expected credit loss</w:t>
            </w:r>
            <w:r w:rsidR="00B37AC2">
              <w:rPr>
                <w:rFonts w:ascii="Times New Roman" w:hAnsi="Times New Roman" w:cs="Times New Roman"/>
                <w:szCs w:val="22"/>
              </w:rPr>
              <w:t>es</w:t>
            </w:r>
          </w:p>
        </w:tc>
        <w:tc>
          <w:tcPr>
            <w:tcW w:w="1178" w:type="dxa"/>
            <w:tcBorders>
              <w:bottom w:val="double" w:sz="4" w:space="0" w:color="auto"/>
            </w:tcBorders>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w:t>
            </w:r>
          </w:p>
        </w:tc>
        <w:tc>
          <w:tcPr>
            <w:tcW w:w="239" w:type="dxa"/>
          </w:tcPr>
          <w:p w:rsidR="00954DF9" w:rsidRPr="002262AB" w:rsidRDefault="00954DF9" w:rsidP="005E760D">
            <w:pPr>
              <w:spacing w:after="0" w:line="240" w:lineRule="atLeast"/>
              <w:ind w:left="-54" w:right="32"/>
              <w:jc w:val="right"/>
              <w:rPr>
                <w:rFonts w:ascii="Times New Roman" w:hAnsi="Times New Roman" w:cs="Times New Roman"/>
                <w:b/>
                <w:bCs/>
                <w:szCs w:val="22"/>
              </w:rPr>
            </w:pPr>
          </w:p>
        </w:tc>
        <w:tc>
          <w:tcPr>
            <w:tcW w:w="1134" w:type="dxa"/>
            <w:tcBorders>
              <w:bottom w:val="double" w:sz="4" w:space="0" w:color="auto"/>
            </w:tcBorders>
            <w:shd w:val="clear" w:color="auto" w:fill="auto"/>
            <w:vAlign w:val="bottom"/>
          </w:tcPr>
          <w:p w:rsidR="00954DF9" w:rsidRPr="002262AB" w:rsidRDefault="00954DF9" w:rsidP="00FE3B0E">
            <w:pPr>
              <w:tabs>
                <w:tab w:val="decimal" w:pos="430"/>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84" w:type="dxa"/>
          </w:tcPr>
          <w:p w:rsidR="00954DF9" w:rsidRPr="002262AB" w:rsidRDefault="00954DF9" w:rsidP="005E760D">
            <w:pPr>
              <w:spacing w:after="0" w:line="240" w:lineRule="atLeast"/>
              <w:ind w:left="-103" w:right="32"/>
              <w:jc w:val="both"/>
              <w:rPr>
                <w:rFonts w:ascii="Times New Roman" w:hAnsi="Times New Roman" w:cs="Times New Roman"/>
                <w:b/>
                <w:bCs/>
                <w:szCs w:val="22"/>
              </w:rPr>
            </w:pPr>
          </w:p>
        </w:tc>
        <w:tc>
          <w:tcPr>
            <w:tcW w:w="1320" w:type="dxa"/>
            <w:tcBorders>
              <w:bottom w:val="double" w:sz="4" w:space="0" w:color="auto"/>
            </w:tcBorders>
            <w:vAlign w:val="bottom"/>
          </w:tcPr>
          <w:p w:rsidR="00954DF9" w:rsidRPr="002262AB" w:rsidRDefault="00DA52E2" w:rsidP="00FE3B0E">
            <w:pPr>
              <w:tabs>
                <w:tab w:val="decimal" w:pos="1325"/>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4,053,494</w:t>
            </w:r>
          </w:p>
        </w:tc>
        <w:tc>
          <w:tcPr>
            <w:tcW w:w="282" w:type="dxa"/>
            <w:gridSpan w:val="2"/>
          </w:tcPr>
          <w:p w:rsidR="00954DF9" w:rsidRPr="002262AB" w:rsidRDefault="00954DF9" w:rsidP="005E760D">
            <w:pPr>
              <w:spacing w:after="0" w:line="240" w:lineRule="atLeast"/>
              <w:ind w:left="-54" w:right="32"/>
              <w:jc w:val="right"/>
              <w:rPr>
                <w:rFonts w:ascii="Times New Roman" w:hAnsi="Times New Roman" w:cs="Times New Roman"/>
                <w:b/>
                <w:bCs/>
                <w:szCs w:val="22"/>
              </w:rPr>
            </w:pPr>
          </w:p>
        </w:tc>
        <w:tc>
          <w:tcPr>
            <w:tcW w:w="1277" w:type="dxa"/>
            <w:tcBorders>
              <w:bottom w:val="double" w:sz="4" w:space="0" w:color="auto"/>
            </w:tcBorders>
            <w:vAlign w:val="bottom"/>
          </w:tcPr>
          <w:p w:rsidR="00954DF9" w:rsidRPr="002262AB" w:rsidRDefault="00954DF9" w:rsidP="00E81C3C">
            <w:pPr>
              <w:tabs>
                <w:tab w:val="decimal" w:pos="107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cs/>
              </w:rPr>
              <w:t>11</w:t>
            </w:r>
            <w:r w:rsidRPr="002262AB">
              <w:rPr>
                <w:rFonts w:ascii="Times New Roman" w:hAnsi="Times New Roman" w:cs="Times New Roman"/>
                <w:b/>
                <w:bCs/>
                <w:szCs w:val="22"/>
              </w:rPr>
              <w:t>,</w:t>
            </w:r>
            <w:r w:rsidRPr="002262AB">
              <w:rPr>
                <w:rFonts w:ascii="Times New Roman" w:hAnsi="Times New Roman" w:cs="Times New Roman"/>
                <w:b/>
                <w:bCs/>
                <w:szCs w:val="22"/>
                <w:cs/>
              </w:rPr>
              <w:t>649</w:t>
            </w:r>
            <w:r w:rsidRPr="002262AB">
              <w:rPr>
                <w:rFonts w:ascii="Times New Roman" w:hAnsi="Times New Roman" w:cs="Times New Roman"/>
                <w:b/>
                <w:bCs/>
                <w:szCs w:val="22"/>
              </w:rPr>
              <w:t>,</w:t>
            </w:r>
            <w:r w:rsidRPr="002262AB">
              <w:rPr>
                <w:rFonts w:ascii="Times New Roman" w:hAnsi="Times New Roman" w:cs="Times New Roman"/>
                <w:b/>
                <w:bCs/>
                <w:szCs w:val="22"/>
                <w:cs/>
              </w:rPr>
              <w:t>882</w:t>
            </w:r>
          </w:p>
        </w:tc>
      </w:tr>
    </w:tbl>
    <w:p w:rsidR="00A9698F" w:rsidRPr="00C74DBF" w:rsidRDefault="00A9698F" w:rsidP="00C74DBF">
      <w:pPr>
        <w:pStyle w:val="BodyText"/>
        <w:ind w:left="539" w:right="-25" w:firstLine="11"/>
        <w:jc w:val="both"/>
        <w:rPr>
          <w:rFonts w:ascii="Times New Roman" w:hAnsi="Times New Roman" w:cs="Times New Roman"/>
          <w:sz w:val="22"/>
          <w:szCs w:val="22"/>
        </w:rPr>
      </w:pPr>
    </w:p>
    <w:p w:rsidR="00E93C60" w:rsidRPr="002C7C23" w:rsidRDefault="00B1626A" w:rsidP="00E93C60">
      <w:pPr>
        <w:pStyle w:val="ListParagraph"/>
        <w:numPr>
          <w:ilvl w:val="0"/>
          <w:numId w:val="29"/>
        </w:numPr>
        <w:tabs>
          <w:tab w:val="left" w:pos="1080"/>
        </w:tabs>
        <w:spacing w:line="240" w:lineRule="auto"/>
        <w:ind w:right="32"/>
        <w:jc w:val="thaiDistribute"/>
        <w:rPr>
          <w:rFonts w:ascii="Times New Roman" w:hAnsi="Times New Roman" w:cs="Times New Roman"/>
          <w:sz w:val="22"/>
          <w:szCs w:val="22"/>
        </w:rPr>
      </w:pPr>
      <w:r w:rsidRPr="002C7C23">
        <w:rPr>
          <w:rFonts w:ascii="Times New Roman" w:hAnsi="Times New Roman" w:cs="Times New Roman"/>
          <w:sz w:val="22"/>
          <w:szCs w:val="22"/>
        </w:rPr>
        <w:t>R</w:t>
      </w:r>
      <w:r w:rsidR="00056A53" w:rsidRPr="002C7C23">
        <w:rPr>
          <w:rFonts w:ascii="Times New Roman" w:hAnsi="Times New Roman" w:cs="Times New Roman"/>
          <w:sz w:val="22"/>
          <w:szCs w:val="22"/>
        </w:rPr>
        <w:t>ecording</w:t>
      </w:r>
      <w:r w:rsidR="00EC3B1C" w:rsidRPr="002C7C23">
        <w:rPr>
          <w:rFonts w:ascii="Times New Roman" w:hAnsi="Times New Roman" w:cs="Times New Roman"/>
          <w:sz w:val="22"/>
          <w:szCs w:val="22"/>
        </w:rPr>
        <w:t xml:space="preserve"> allowance for expected credit losses</w:t>
      </w:r>
      <w:r w:rsidR="00EC3B1C" w:rsidRPr="002C7C23">
        <w:rPr>
          <w:rFonts w:ascii="Times New Roman" w:hAnsi="Times New Roman" w:cs="Times New Roman"/>
          <w:spacing w:val="-2"/>
          <w:sz w:val="22"/>
          <w:szCs w:val="22"/>
        </w:rPr>
        <w:t xml:space="preserve"> in full</w:t>
      </w:r>
      <w:r w:rsidRPr="002C7C23">
        <w:rPr>
          <w:rFonts w:ascii="Times New Roman" w:hAnsi="Times New Roman" w:cs="Times New Roman"/>
          <w:spacing w:val="-2"/>
          <w:sz w:val="22"/>
          <w:szCs w:val="22"/>
        </w:rPr>
        <w:t xml:space="preserve"> i</w:t>
      </w:r>
      <w:r w:rsidR="004E75A5" w:rsidRPr="002C7C23">
        <w:rPr>
          <w:rFonts w:ascii="Times New Roman" w:hAnsi="Times New Roman" w:cs="Times New Roman"/>
          <w:sz w:val="22"/>
          <w:szCs w:val="22"/>
        </w:rPr>
        <w:t>n 2021 and 2020</w:t>
      </w:r>
      <w:r w:rsidRPr="002C7C23">
        <w:rPr>
          <w:rFonts w:ascii="Times New Roman" w:hAnsi="Times New Roman" w:cs="Times New Roman"/>
          <w:sz w:val="22"/>
          <w:szCs w:val="22"/>
        </w:rPr>
        <w:t>.</w:t>
      </w:r>
    </w:p>
    <w:p w:rsidR="00C8328F" w:rsidRPr="002C7C23" w:rsidRDefault="00B1626A" w:rsidP="00FE3B0E">
      <w:pPr>
        <w:pStyle w:val="ListParagraph"/>
        <w:numPr>
          <w:ilvl w:val="0"/>
          <w:numId w:val="29"/>
        </w:numPr>
        <w:tabs>
          <w:tab w:val="left" w:pos="1080"/>
        </w:tabs>
        <w:spacing w:before="120"/>
        <w:ind w:left="924" w:right="34" w:hanging="357"/>
        <w:jc w:val="thaiDistribute"/>
        <w:rPr>
          <w:rFonts w:ascii="Times New Roman" w:hAnsi="Times New Roman" w:cs="Times New Roman"/>
          <w:sz w:val="22"/>
          <w:szCs w:val="22"/>
        </w:rPr>
      </w:pPr>
      <w:r w:rsidRPr="002C7C23">
        <w:rPr>
          <w:rFonts w:ascii="Times New Roman" w:hAnsi="Times New Roman" w:cs="Times New Roman"/>
          <w:sz w:val="22"/>
          <w:szCs w:val="22"/>
        </w:rPr>
        <w:t>R</w:t>
      </w:r>
      <w:r w:rsidR="00056A53" w:rsidRPr="002C7C23">
        <w:rPr>
          <w:rFonts w:ascii="Times New Roman" w:hAnsi="Times New Roman" w:cs="Times New Roman"/>
          <w:sz w:val="22"/>
          <w:szCs w:val="22"/>
        </w:rPr>
        <w:t>ecording</w:t>
      </w:r>
      <w:r w:rsidR="00EC3B1C" w:rsidRPr="002C7C23">
        <w:rPr>
          <w:rFonts w:ascii="Times New Roman" w:hAnsi="Times New Roman" w:cs="Times New Roman"/>
          <w:sz w:val="22"/>
          <w:szCs w:val="22"/>
        </w:rPr>
        <w:t xml:space="preserve"> allowance for expected credit losses</w:t>
      </w:r>
      <w:r w:rsidR="00871136" w:rsidRPr="002C7C23">
        <w:rPr>
          <w:rFonts w:ascii="Times New Roman" w:hAnsi="Times New Roman" w:cs="Times New Roman"/>
          <w:sz w:val="22"/>
          <w:szCs w:val="22"/>
        </w:rPr>
        <w:t xml:space="preserve"> in</w:t>
      </w:r>
      <w:r w:rsidR="0074141B" w:rsidRPr="002C7C23">
        <w:rPr>
          <w:rFonts w:ascii="Times New Roman" w:hAnsi="Times New Roman" w:cs="Times New Roman"/>
          <w:sz w:val="22"/>
          <w:szCs w:val="22"/>
        </w:rPr>
        <w:t xml:space="preserve"> 2021 and 2020</w:t>
      </w:r>
      <w:r w:rsidR="00871136" w:rsidRPr="002C7C23">
        <w:rPr>
          <w:rFonts w:ascii="Times New Roman" w:hAnsi="Times New Roman" w:cs="Times New Roman"/>
          <w:sz w:val="22"/>
          <w:szCs w:val="22"/>
        </w:rPr>
        <w:t xml:space="preserve"> </w:t>
      </w:r>
      <w:r w:rsidR="00B37AC2" w:rsidRPr="002C7C23">
        <w:rPr>
          <w:rFonts w:ascii="Times New Roman" w:hAnsi="Times New Roman" w:cs="Times New Roman"/>
          <w:sz w:val="22"/>
          <w:szCs w:val="22"/>
        </w:rPr>
        <w:t xml:space="preserve">in </w:t>
      </w:r>
      <w:r w:rsidR="00871136" w:rsidRPr="002C7C23">
        <w:rPr>
          <w:rFonts w:ascii="Times New Roman" w:hAnsi="Times New Roman" w:cs="Times New Roman"/>
          <w:sz w:val="22"/>
          <w:szCs w:val="22"/>
        </w:rPr>
        <w:t>the</w:t>
      </w:r>
      <w:r w:rsidR="00EC3B1C" w:rsidRPr="002C7C23">
        <w:rPr>
          <w:rFonts w:ascii="Times New Roman" w:hAnsi="Times New Roman" w:cs="Times New Roman"/>
          <w:sz w:val="22"/>
          <w:szCs w:val="22"/>
        </w:rPr>
        <w:t xml:space="preserve"> amount </w:t>
      </w:r>
      <w:r w:rsidR="00B37AC2" w:rsidRPr="002C7C23">
        <w:rPr>
          <w:rFonts w:ascii="Times New Roman" w:hAnsi="Times New Roman" w:cs="Times New Roman"/>
          <w:sz w:val="22"/>
          <w:szCs w:val="22"/>
        </w:rPr>
        <w:t xml:space="preserve">of </w:t>
      </w:r>
      <w:r w:rsidR="004E75A5" w:rsidRPr="002C7C23">
        <w:rPr>
          <w:rFonts w:ascii="Times New Roman" w:hAnsi="Times New Roman" w:cs="Times New Roman"/>
          <w:sz w:val="22"/>
          <w:szCs w:val="22"/>
        </w:rPr>
        <w:t xml:space="preserve">Baht </w:t>
      </w:r>
      <w:r w:rsidR="0074141B" w:rsidRPr="002C7C23">
        <w:rPr>
          <w:rFonts w:ascii="Times New Roman" w:hAnsi="Times New Roman" w:cs="Times New Roman"/>
          <w:sz w:val="22"/>
          <w:szCs w:val="22"/>
        </w:rPr>
        <w:t>16.02</w:t>
      </w:r>
      <w:r w:rsidR="00871136" w:rsidRPr="002C7C23">
        <w:rPr>
          <w:rFonts w:ascii="Times New Roman" w:hAnsi="Times New Roman" w:cs="Times New Roman"/>
          <w:sz w:val="22"/>
          <w:szCs w:val="22"/>
        </w:rPr>
        <w:t xml:space="preserve"> million </w:t>
      </w:r>
      <w:r w:rsidR="0074141B" w:rsidRPr="002C7C23">
        <w:rPr>
          <w:rFonts w:ascii="Times New Roman" w:hAnsi="Times New Roman" w:cs="Times New Roman"/>
          <w:sz w:val="22"/>
          <w:szCs w:val="22"/>
        </w:rPr>
        <w:t>and Baht 10 million, repectively.</w:t>
      </w:r>
    </w:p>
    <w:p w:rsidR="0074141B" w:rsidRDefault="0074141B">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352B5D" w:rsidRPr="002262AB" w:rsidRDefault="00352B5D" w:rsidP="00053F4E">
      <w:pPr>
        <w:spacing w:after="0" w:line="240" w:lineRule="auto"/>
        <w:ind w:left="567" w:right="-25"/>
        <w:jc w:val="both"/>
        <w:rPr>
          <w:rFonts w:ascii="Times New Roman" w:hAnsi="Times New Roman" w:cs="Times New Roman"/>
          <w:b/>
          <w:bCs/>
          <w:i/>
          <w:iCs/>
          <w:szCs w:val="22"/>
        </w:rPr>
      </w:pPr>
      <w:r w:rsidRPr="002262AB">
        <w:rPr>
          <w:rFonts w:ascii="Times New Roman" w:hAnsi="Times New Roman" w:cs="Times New Roman"/>
          <w:b/>
          <w:bCs/>
          <w:i/>
          <w:iCs/>
          <w:szCs w:val="22"/>
        </w:rPr>
        <w:lastRenderedPageBreak/>
        <w:t>Short term loans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870C4A" w:rsidRPr="002262AB">
        <w:rPr>
          <w:rFonts w:ascii="Times New Roman" w:hAnsi="Times New Roman" w:cs="Times New Roman"/>
          <w:b/>
          <w:bCs/>
          <w:i/>
          <w:iCs/>
          <w:szCs w:val="22"/>
        </w:rPr>
        <w:t xml:space="preserve"> parties</w:t>
      </w:r>
    </w:p>
    <w:p w:rsidR="00352B5D" w:rsidRPr="002262AB" w:rsidRDefault="00352B5D" w:rsidP="00053F4E">
      <w:pPr>
        <w:pStyle w:val="BodyText"/>
        <w:ind w:left="539" w:right="-25" w:firstLine="0"/>
        <w:jc w:val="both"/>
        <w:rPr>
          <w:rFonts w:ascii="Times New Roman" w:hAnsi="Times New Roman" w:cs="Times New Roman"/>
          <w:sz w:val="22"/>
          <w:szCs w:val="28"/>
        </w:rPr>
      </w:pPr>
    </w:p>
    <w:tbl>
      <w:tblPr>
        <w:tblW w:w="9502" w:type="dxa"/>
        <w:tblInd w:w="531" w:type="dxa"/>
        <w:tblLayout w:type="fixed"/>
        <w:tblLook w:val="0000"/>
      </w:tblPr>
      <w:tblGrid>
        <w:gridCol w:w="3427"/>
        <w:gridCol w:w="1344"/>
        <w:gridCol w:w="236"/>
        <w:gridCol w:w="1374"/>
        <w:gridCol w:w="257"/>
        <w:gridCol w:w="1324"/>
        <w:gridCol w:w="296"/>
        <w:gridCol w:w="1244"/>
      </w:tblGrid>
      <w:tr w:rsidR="002A4F03" w:rsidRPr="002262AB" w:rsidTr="00E51279">
        <w:trPr>
          <w:tblHeader/>
        </w:trPr>
        <w:tc>
          <w:tcPr>
            <w:tcW w:w="3427" w:type="dxa"/>
            <w:shd w:val="clear" w:color="auto" w:fill="auto"/>
            <w:vAlign w:val="center"/>
          </w:tcPr>
          <w:p w:rsidR="002A4F03" w:rsidRPr="002262AB" w:rsidRDefault="002A4F03" w:rsidP="00053F4E">
            <w:pPr>
              <w:tabs>
                <w:tab w:val="left" w:pos="71"/>
              </w:tabs>
              <w:spacing w:after="0" w:line="240" w:lineRule="atLeast"/>
              <w:ind w:left="71" w:right="-25"/>
              <w:jc w:val="center"/>
              <w:rPr>
                <w:rFonts w:ascii="Times New Roman" w:hAnsi="Times New Roman" w:cs="Times New Roman"/>
                <w:szCs w:val="22"/>
                <w:cs/>
                <w:lang w:val="en-GB"/>
              </w:rPr>
            </w:pPr>
          </w:p>
        </w:tc>
        <w:tc>
          <w:tcPr>
            <w:tcW w:w="2954" w:type="dxa"/>
            <w:gridSpan w:val="3"/>
            <w:shd w:val="clear" w:color="auto" w:fill="auto"/>
          </w:tcPr>
          <w:p w:rsidR="002A4F03" w:rsidRPr="002262AB" w:rsidRDefault="002A4F03"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57" w:type="dxa"/>
          </w:tcPr>
          <w:p w:rsidR="002A4F03" w:rsidRPr="002262AB" w:rsidRDefault="002A4F03" w:rsidP="00053F4E">
            <w:pPr>
              <w:tabs>
                <w:tab w:val="decimal" w:pos="930"/>
              </w:tabs>
              <w:spacing w:after="0" w:line="240" w:lineRule="atLeast"/>
              <w:ind w:right="-25"/>
              <w:jc w:val="center"/>
              <w:rPr>
                <w:rFonts w:ascii="Times New Roman" w:hAnsi="Times New Roman" w:cs="Times New Roman"/>
                <w:b/>
                <w:bCs/>
                <w:szCs w:val="22"/>
              </w:rPr>
            </w:pPr>
          </w:p>
        </w:tc>
        <w:tc>
          <w:tcPr>
            <w:tcW w:w="2864" w:type="dxa"/>
            <w:gridSpan w:val="3"/>
          </w:tcPr>
          <w:p w:rsidR="002A4F03" w:rsidRPr="002262AB" w:rsidRDefault="002A4F03"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D12F5B" w:rsidRPr="002262AB" w:rsidTr="00E51279">
        <w:trPr>
          <w:tblHeader/>
        </w:trPr>
        <w:tc>
          <w:tcPr>
            <w:tcW w:w="3427" w:type="dxa"/>
            <w:shd w:val="clear" w:color="auto" w:fill="auto"/>
            <w:vAlign w:val="center"/>
          </w:tcPr>
          <w:p w:rsidR="00D12F5B" w:rsidRPr="002262AB"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1344" w:type="dxa"/>
            <w:shd w:val="clear" w:color="auto" w:fill="auto"/>
          </w:tcPr>
          <w:p w:rsidR="00D12F5B" w:rsidRPr="002262AB" w:rsidRDefault="00AE145B" w:rsidP="00053F4E">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w:t>
            </w:r>
            <w:r w:rsidR="00105CCF">
              <w:rPr>
                <w:rFonts w:ascii="Times New Roman" w:hAnsi="Times New Roman" w:cs="Times New Roman"/>
                <w:szCs w:val="22"/>
              </w:rPr>
              <w:t>1</w:t>
            </w:r>
          </w:p>
        </w:tc>
        <w:tc>
          <w:tcPr>
            <w:tcW w:w="236" w:type="dxa"/>
          </w:tcPr>
          <w:p w:rsidR="00D12F5B" w:rsidRPr="002262AB"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374" w:type="dxa"/>
            <w:shd w:val="clear" w:color="auto" w:fill="auto"/>
          </w:tcPr>
          <w:p w:rsidR="00D12F5B" w:rsidRPr="002262AB" w:rsidRDefault="00105CCF" w:rsidP="00053F4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57" w:type="dxa"/>
          </w:tcPr>
          <w:p w:rsidR="00D12F5B" w:rsidRPr="002262AB" w:rsidRDefault="00D12F5B"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4" w:type="dxa"/>
          </w:tcPr>
          <w:p w:rsidR="00D12F5B" w:rsidRPr="002262AB" w:rsidRDefault="0072774B" w:rsidP="0072774B">
            <w:pPr>
              <w:spacing w:after="0" w:line="240" w:lineRule="atLeast"/>
              <w:ind w:left="-208" w:right="-250"/>
              <w:jc w:val="center"/>
              <w:rPr>
                <w:rFonts w:ascii="Times New Roman" w:hAnsi="Times New Roman" w:cs="Times New Roman"/>
                <w:szCs w:val="22"/>
              </w:rPr>
            </w:pPr>
            <w:r w:rsidRPr="002262AB">
              <w:rPr>
                <w:rFonts w:ascii="Times New Roman" w:hAnsi="Times New Roman" w:cs="Times New Roman"/>
                <w:szCs w:val="22"/>
              </w:rPr>
              <w:t>202</w:t>
            </w:r>
            <w:r w:rsidR="00105CCF">
              <w:rPr>
                <w:rFonts w:ascii="Times New Roman" w:hAnsi="Times New Roman" w:cs="Times New Roman"/>
                <w:szCs w:val="22"/>
              </w:rPr>
              <w:t>1</w:t>
            </w:r>
          </w:p>
        </w:tc>
        <w:tc>
          <w:tcPr>
            <w:tcW w:w="296" w:type="dxa"/>
          </w:tcPr>
          <w:p w:rsidR="00D12F5B" w:rsidRPr="002262AB" w:rsidRDefault="00D12F5B" w:rsidP="00053F4E">
            <w:pPr>
              <w:tabs>
                <w:tab w:val="left" w:pos="405"/>
              </w:tabs>
              <w:spacing w:after="0" w:line="240" w:lineRule="atLeast"/>
              <w:ind w:left="-54" w:right="-25" w:hanging="115"/>
              <w:jc w:val="center"/>
              <w:rPr>
                <w:rFonts w:ascii="Times New Roman" w:hAnsi="Times New Roman" w:cs="Times New Roman"/>
                <w:szCs w:val="22"/>
              </w:rPr>
            </w:pPr>
          </w:p>
        </w:tc>
        <w:tc>
          <w:tcPr>
            <w:tcW w:w="1244" w:type="dxa"/>
          </w:tcPr>
          <w:p w:rsidR="00D12F5B" w:rsidRPr="002262AB" w:rsidRDefault="00105CCF" w:rsidP="006869C4">
            <w:pPr>
              <w:spacing w:after="0" w:line="240" w:lineRule="atLeast"/>
              <w:ind w:left="-166" w:right="-122" w:firstLine="37"/>
              <w:jc w:val="center"/>
              <w:rPr>
                <w:rFonts w:ascii="Times New Roman" w:hAnsi="Times New Roman" w:cs="Times New Roman"/>
                <w:szCs w:val="22"/>
              </w:rPr>
            </w:pPr>
            <w:r>
              <w:rPr>
                <w:rFonts w:ascii="Times New Roman" w:hAnsi="Times New Roman" w:cs="Times New Roman"/>
                <w:szCs w:val="22"/>
              </w:rPr>
              <w:t>2020</w:t>
            </w:r>
          </w:p>
        </w:tc>
      </w:tr>
      <w:tr w:rsidR="00D12F5B" w:rsidRPr="002262AB" w:rsidTr="00E51279">
        <w:trPr>
          <w:tblHeader/>
        </w:trPr>
        <w:tc>
          <w:tcPr>
            <w:tcW w:w="3427" w:type="dxa"/>
            <w:shd w:val="clear" w:color="auto" w:fill="auto"/>
            <w:vAlign w:val="center"/>
          </w:tcPr>
          <w:p w:rsidR="00D12F5B" w:rsidRPr="002262AB" w:rsidRDefault="00D12F5B" w:rsidP="00053F4E">
            <w:pPr>
              <w:tabs>
                <w:tab w:val="left" w:pos="71"/>
              </w:tabs>
              <w:spacing w:after="0" w:line="240" w:lineRule="atLeast"/>
              <w:ind w:left="71" w:right="-25"/>
              <w:jc w:val="center"/>
              <w:rPr>
                <w:rFonts w:ascii="Times New Roman" w:hAnsi="Times New Roman" w:cs="Times New Roman"/>
                <w:szCs w:val="22"/>
                <w:cs/>
                <w:lang w:val="en-GB"/>
              </w:rPr>
            </w:pPr>
          </w:p>
        </w:tc>
        <w:tc>
          <w:tcPr>
            <w:tcW w:w="6075" w:type="dxa"/>
            <w:gridSpan w:val="7"/>
            <w:shd w:val="clear" w:color="auto" w:fill="auto"/>
          </w:tcPr>
          <w:p w:rsidR="00D12F5B" w:rsidRPr="002262AB" w:rsidRDefault="00D12F5B" w:rsidP="005E760D">
            <w:pPr>
              <w:tabs>
                <w:tab w:val="left" w:pos="405"/>
              </w:tabs>
              <w:spacing w:after="0" w:line="240" w:lineRule="atLeast"/>
              <w:ind w:left="-18" w:right="-25" w:hanging="117"/>
              <w:jc w:val="center"/>
              <w:rPr>
                <w:rFonts w:ascii="Times New Roman" w:hAnsi="Times New Roman" w:cs="Times New Roman"/>
                <w:szCs w:val="22"/>
              </w:rPr>
            </w:pPr>
            <w:r w:rsidRPr="002262AB">
              <w:rPr>
                <w:rFonts w:ascii="Times New Roman" w:hAnsi="Times New Roman" w:cs="Times New Roman"/>
                <w:i/>
                <w:iCs/>
                <w:szCs w:val="22"/>
              </w:rPr>
              <w:t xml:space="preserve">(in </w:t>
            </w:r>
            <w:r w:rsidR="005E760D" w:rsidRPr="002262AB">
              <w:rPr>
                <w:rFonts w:ascii="Times New Roman" w:hAnsi="Times New Roman" w:cs="Times New Roman"/>
                <w:i/>
                <w:iCs/>
                <w:szCs w:val="22"/>
              </w:rPr>
              <w:t>B</w:t>
            </w:r>
            <w:r w:rsidRPr="002262AB">
              <w:rPr>
                <w:rFonts w:ascii="Times New Roman" w:hAnsi="Times New Roman" w:cs="Times New Roman"/>
                <w:i/>
                <w:iCs/>
                <w:szCs w:val="22"/>
              </w:rPr>
              <w:t>aht)</w:t>
            </w:r>
          </w:p>
        </w:tc>
      </w:tr>
      <w:tr w:rsidR="00D12F5B" w:rsidRPr="002262AB" w:rsidTr="00E51279">
        <w:tc>
          <w:tcPr>
            <w:tcW w:w="3427" w:type="dxa"/>
            <w:shd w:val="clear" w:color="auto" w:fill="auto"/>
            <w:vAlign w:val="center"/>
          </w:tcPr>
          <w:p w:rsidR="00D12F5B" w:rsidRPr="002262AB" w:rsidRDefault="00D12F5B" w:rsidP="00053F4E">
            <w:pPr>
              <w:spacing w:after="0" w:line="240" w:lineRule="atLeast"/>
              <w:ind w:right="-25"/>
              <w:jc w:val="both"/>
              <w:rPr>
                <w:rFonts w:ascii="Times New Roman" w:hAnsi="Times New Roman" w:cs="Times New Roman"/>
                <w:b/>
                <w:bCs/>
                <w:szCs w:val="22"/>
              </w:rPr>
            </w:pPr>
            <w:r w:rsidRPr="002262AB">
              <w:rPr>
                <w:rFonts w:ascii="Times New Roman" w:hAnsi="Times New Roman" w:cs="Times New Roman"/>
                <w:b/>
                <w:bCs/>
                <w:szCs w:val="22"/>
              </w:rPr>
              <w:t>Subsidiary</w:t>
            </w:r>
          </w:p>
        </w:tc>
        <w:tc>
          <w:tcPr>
            <w:tcW w:w="1344" w:type="dxa"/>
            <w:shd w:val="clear" w:color="auto" w:fill="auto"/>
            <w:vAlign w:val="center"/>
          </w:tcPr>
          <w:p w:rsidR="00D12F5B" w:rsidRPr="002262AB" w:rsidRDefault="00D12F5B" w:rsidP="00053F4E">
            <w:pPr>
              <w:tabs>
                <w:tab w:val="decimal" w:pos="618"/>
              </w:tabs>
              <w:spacing w:after="0"/>
              <w:ind w:left="-55" w:right="-25"/>
              <w:jc w:val="both"/>
              <w:rPr>
                <w:rFonts w:ascii="Times New Roman" w:hAnsi="Times New Roman" w:cs="Times New Roman"/>
                <w:szCs w:val="22"/>
              </w:rPr>
            </w:pPr>
          </w:p>
        </w:tc>
        <w:tc>
          <w:tcPr>
            <w:tcW w:w="236" w:type="dxa"/>
          </w:tcPr>
          <w:p w:rsidR="00D12F5B" w:rsidRPr="002262AB" w:rsidRDefault="00D12F5B" w:rsidP="00053F4E">
            <w:pPr>
              <w:spacing w:after="0" w:line="240" w:lineRule="atLeast"/>
              <w:ind w:left="-54" w:right="-25"/>
              <w:jc w:val="both"/>
              <w:rPr>
                <w:rFonts w:ascii="Times New Roman" w:hAnsi="Times New Roman" w:cs="Times New Roman"/>
                <w:szCs w:val="22"/>
                <w:lang w:val="en-GB"/>
              </w:rPr>
            </w:pPr>
          </w:p>
        </w:tc>
        <w:tc>
          <w:tcPr>
            <w:tcW w:w="1374" w:type="dxa"/>
            <w:shd w:val="clear" w:color="auto" w:fill="auto"/>
            <w:vAlign w:val="center"/>
          </w:tcPr>
          <w:p w:rsidR="00D12F5B" w:rsidRPr="002262AB" w:rsidRDefault="00D12F5B" w:rsidP="00053F4E">
            <w:pPr>
              <w:tabs>
                <w:tab w:val="decimal" w:pos="646"/>
              </w:tabs>
              <w:spacing w:after="0" w:line="240" w:lineRule="atLeast"/>
              <w:ind w:left="-54" w:right="-25"/>
              <w:jc w:val="both"/>
              <w:rPr>
                <w:rFonts w:ascii="Times New Roman" w:hAnsi="Times New Roman" w:cs="Times New Roman"/>
                <w:szCs w:val="22"/>
              </w:rPr>
            </w:pPr>
          </w:p>
        </w:tc>
        <w:tc>
          <w:tcPr>
            <w:tcW w:w="257" w:type="dxa"/>
          </w:tcPr>
          <w:p w:rsidR="00D12F5B" w:rsidRPr="002262AB" w:rsidRDefault="00D12F5B" w:rsidP="00053F4E">
            <w:pPr>
              <w:spacing w:after="0" w:line="240" w:lineRule="atLeast"/>
              <w:ind w:left="-103" w:right="-25"/>
              <w:jc w:val="both"/>
              <w:rPr>
                <w:rFonts w:ascii="Times New Roman" w:hAnsi="Times New Roman" w:cs="Times New Roman"/>
                <w:szCs w:val="22"/>
                <w:lang w:val="en-GB"/>
              </w:rPr>
            </w:pPr>
          </w:p>
        </w:tc>
        <w:tc>
          <w:tcPr>
            <w:tcW w:w="1324" w:type="dxa"/>
            <w:vAlign w:val="bottom"/>
          </w:tcPr>
          <w:p w:rsidR="00D12F5B" w:rsidRPr="002262AB" w:rsidRDefault="00D12F5B" w:rsidP="00053F4E">
            <w:pPr>
              <w:tabs>
                <w:tab w:val="decimal" w:pos="569"/>
              </w:tabs>
              <w:spacing w:after="0" w:line="240" w:lineRule="atLeast"/>
              <w:ind w:left="-97" w:right="-25"/>
              <w:jc w:val="both"/>
              <w:rPr>
                <w:rFonts w:ascii="Times New Roman" w:hAnsi="Times New Roman" w:cs="Times New Roman"/>
                <w:szCs w:val="22"/>
              </w:rPr>
            </w:pPr>
          </w:p>
        </w:tc>
        <w:tc>
          <w:tcPr>
            <w:tcW w:w="296" w:type="dxa"/>
          </w:tcPr>
          <w:p w:rsidR="00D12F5B" w:rsidRPr="002262AB" w:rsidRDefault="00D12F5B" w:rsidP="00053F4E">
            <w:pPr>
              <w:tabs>
                <w:tab w:val="decimal" w:pos="983"/>
              </w:tabs>
              <w:spacing w:after="0" w:line="240" w:lineRule="atLeast"/>
              <w:ind w:left="-97" w:right="-25"/>
              <w:jc w:val="both"/>
              <w:rPr>
                <w:rFonts w:ascii="Times New Roman" w:hAnsi="Times New Roman" w:cs="Times New Roman"/>
                <w:szCs w:val="22"/>
                <w:lang w:val="en-GB"/>
              </w:rPr>
            </w:pPr>
          </w:p>
        </w:tc>
        <w:tc>
          <w:tcPr>
            <w:tcW w:w="1244" w:type="dxa"/>
            <w:vAlign w:val="bottom"/>
          </w:tcPr>
          <w:p w:rsidR="00D12F5B" w:rsidRPr="002262AB" w:rsidRDefault="00D12F5B" w:rsidP="00053F4E">
            <w:pPr>
              <w:tabs>
                <w:tab w:val="decimal" w:pos="983"/>
              </w:tabs>
              <w:spacing w:after="0" w:line="240" w:lineRule="atLeast"/>
              <w:ind w:left="-97" w:right="-25"/>
              <w:jc w:val="both"/>
              <w:rPr>
                <w:rFonts w:ascii="Times New Roman" w:hAnsi="Times New Roman" w:cs="Times New Roman"/>
                <w:szCs w:val="22"/>
              </w:rPr>
            </w:pPr>
          </w:p>
        </w:tc>
      </w:tr>
      <w:tr w:rsidR="00CE2B5D" w:rsidRPr="002262AB" w:rsidTr="005E760D">
        <w:tc>
          <w:tcPr>
            <w:tcW w:w="3427" w:type="dxa"/>
            <w:shd w:val="clear" w:color="auto" w:fill="auto"/>
            <w:vAlign w:val="center"/>
          </w:tcPr>
          <w:p w:rsidR="00CE2B5D" w:rsidRPr="002262AB" w:rsidRDefault="00CE2B5D" w:rsidP="00053F4E">
            <w:pPr>
              <w:spacing w:after="0" w:line="240" w:lineRule="atLeast"/>
              <w:ind w:right="-25"/>
              <w:jc w:val="both"/>
              <w:rPr>
                <w:rFonts w:ascii="Times New Roman" w:hAnsi="Times New Roman" w:cs="Times New Roman"/>
                <w:b/>
                <w:bCs/>
                <w:szCs w:val="22"/>
                <w:cs/>
              </w:rPr>
            </w:pPr>
            <w:r w:rsidRPr="002262AB">
              <w:rPr>
                <w:rFonts w:ascii="Times New Roman" w:hAnsi="Times New Roman" w:cs="Times New Roman"/>
                <w:szCs w:val="22"/>
              </w:rPr>
              <w:t>Sathaporn Tanapat Co., Ltd.</w:t>
            </w:r>
          </w:p>
        </w:tc>
        <w:tc>
          <w:tcPr>
            <w:tcW w:w="1344" w:type="dxa"/>
            <w:shd w:val="clear" w:color="auto" w:fill="auto"/>
            <w:vAlign w:val="bottom"/>
          </w:tcPr>
          <w:p w:rsidR="00CE2B5D" w:rsidRPr="002262AB" w:rsidRDefault="00600A34" w:rsidP="001137A9">
            <w:pPr>
              <w:tabs>
                <w:tab w:val="decimal" w:pos="621"/>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36" w:type="dxa"/>
          </w:tcPr>
          <w:p w:rsidR="00CE2B5D" w:rsidRPr="002262AB" w:rsidRDefault="00CE2B5D" w:rsidP="005E760D">
            <w:pPr>
              <w:spacing w:after="0" w:line="240" w:lineRule="atLeast"/>
              <w:ind w:left="-54" w:right="32"/>
              <w:jc w:val="right"/>
              <w:rPr>
                <w:rFonts w:ascii="Times New Roman" w:hAnsi="Times New Roman" w:cs="Times New Roman"/>
                <w:szCs w:val="22"/>
              </w:rPr>
            </w:pPr>
          </w:p>
        </w:tc>
        <w:tc>
          <w:tcPr>
            <w:tcW w:w="1374" w:type="dxa"/>
            <w:shd w:val="clear" w:color="auto" w:fill="auto"/>
            <w:vAlign w:val="bottom"/>
          </w:tcPr>
          <w:p w:rsidR="00CE2B5D" w:rsidRPr="002262AB" w:rsidRDefault="00CE2B5D" w:rsidP="005E760D">
            <w:pPr>
              <w:tabs>
                <w:tab w:val="decimal" w:pos="621"/>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c>
          <w:tcPr>
            <w:tcW w:w="257" w:type="dxa"/>
          </w:tcPr>
          <w:p w:rsidR="00CE2B5D" w:rsidRPr="002262AB" w:rsidRDefault="00CE2B5D" w:rsidP="005E760D">
            <w:pPr>
              <w:spacing w:after="0" w:line="240" w:lineRule="atLeast"/>
              <w:ind w:left="-103" w:right="32"/>
              <w:jc w:val="both"/>
              <w:rPr>
                <w:rFonts w:ascii="Times New Roman" w:hAnsi="Times New Roman" w:cs="Times New Roman"/>
                <w:szCs w:val="22"/>
              </w:rPr>
            </w:pPr>
          </w:p>
        </w:tc>
        <w:tc>
          <w:tcPr>
            <w:tcW w:w="1324" w:type="dxa"/>
            <w:vAlign w:val="bottom"/>
          </w:tcPr>
          <w:p w:rsidR="00CE2B5D" w:rsidRPr="002262AB" w:rsidRDefault="00600A34" w:rsidP="001137A9">
            <w:pPr>
              <w:tabs>
                <w:tab w:val="decimal" w:pos="1031"/>
              </w:tabs>
              <w:spacing w:after="0" w:line="240" w:lineRule="atLeast"/>
              <w:ind w:left="-97" w:right="-108"/>
              <w:rPr>
                <w:rFonts w:ascii="Times New Roman" w:hAnsi="Times New Roman" w:cs="Times New Roman"/>
                <w:szCs w:val="22"/>
              </w:rPr>
            </w:pPr>
            <w:r>
              <w:rPr>
                <w:rFonts w:ascii="Times New Roman" w:hAnsi="Times New Roman" w:cs="Times New Roman"/>
                <w:szCs w:val="22"/>
              </w:rPr>
              <w:t>4,600,000</w:t>
            </w:r>
          </w:p>
        </w:tc>
        <w:tc>
          <w:tcPr>
            <w:tcW w:w="296" w:type="dxa"/>
          </w:tcPr>
          <w:p w:rsidR="00CE2B5D" w:rsidRPr="002262AB" w:rsidRDefault="00CE2B5D" w:rsidP="005E760D">
            <w:pPr>
              <w:tabs>
                <w:tab w:val="decimal" w:pos="983"/>
              </w:tabs>
              <w:spacing w:after="0" w:line="240" w:lineRule="atLeast"/>
              <w:ind w:left="-97" w:right="-108"/>
              <w:rPr>
                <w:rFonts w:ascii="Times New Roman" w:hAnsi="Times New Roman" w:cs="Times New Roman"/>
                <w:szCs w:val="22"/>
              </w:rPr>
            </w:pPr>
          </w:p>
        </w:tc>
        <w:tc>
          <w:tcPr>
            <w:tcW w:w="1244" w:type="dxa"/>
            <w:vAlign w:val="bottom"/>
          </w:tcPr>
          <w:p w:rsidR="00CE2B5D" w:rsidRPr="002262AB" w:rsidRDefault="00CE2B5D" w:rsidP="005E760D">
            <w:pPr>
              <w:tabs>
                <w:tab w:val="decimal" w:pos="1031"/>
              </w:tabs>
              <w:spacing w:after="0" w:line="240" w:lineRule="atLeast"/>
              <w:ind w:left="-97" w:right="-108"/>
              <w:rPr>
                <w:rFonts w:ascii="Times New Roman" w:hAnsi="Times New Roman" w:cs="Times New Roman"/>
                <w:szCs w:val="22"/>
              </w:rPr>
            </w:pPr>
            <w:r w:rsidRPr="002262AB">
              <w:rPr>
                <w:rFonts w:ascii="Times New Roman" w:hAnsi="Times New Roman" w:cs="Times New Roman"/>
                <w:szCs w:val="22"/>
              </w:rPr>
              <w:t>14,600,000</w:t>
            </w:r>
          </w:p>
        </w:tc>
      </w:tr>
      <w:tr w:rsidR="00CE2B5D" w:rsidRPr="002262AB" w:rsidTr="00E51279">
        <w:tc>
          <w:tcPr>
            <w:tcW w:w="3427" w:type="dxa"/>
            <w:shd w:val="clear" w:color="auto" w:fill="auto"/>
            <w:vAlign w:val="center"/>
          </w:tcPr>
          <w:p w:rsidR="00CE2B5D" w:rsidRPr="002262AB" w:rsidRDefault="00CE2B5D" w:rsidP="00053F4E">
            <w:pPr>
              <w:spacing w:after="0" w:line="240" w:lineRule="atLeast"/>
              <w:ind w:right="-25"/>
              <w:jc w:val="both"/>
              <w:rPr>
                <w:rFonts w:ascii="Times New Roman" w:hAnsi="Times New Roman" w:cs="Times New Roman"/>
                <w:b/>
                <w:bCs/>
                <w:szCs w:val="22"/>
              </w:rPr>
            </w:pPr>
            <w:r w:rsidRPr="002262AB">
              <w:rPr>
                <w:rFonts w:ascii="Times New Roman" w:hAnsi="Times New Roman" w:cs="Times New Roman"/>
                <w:b/>
                <w:bCs/>
                <w:szCs w:val="22"/>
              </w:rPr>
              <w:t>Total</w:t>
            </w:r>
          </w:p>
        </w:tc>
        <w:tc>
          <w:tcPr>
            <w:tcW w:w="1344" w:type="dxa"/>
            <w:tcBorders>
              <w:top w:val="single" w:sz="4" w:space="0" w:color="auto"/>
              <w:bottom w:val="double" w:sz="4" w:space="0" w:color="auto"/>
            </w:tcBorders>
            <w:shd w:val="clear" w:color="auto" w:fill="auto"/>
            <w:vAlign w:val="center"/>
          </w:tcPr>
          <w:p w:rsidR="00CE2B5D" w:rsidRPr="002262AB" w:rsidRDefault="00600A34" w:rsidP="001137A9">
            <w:pPr>
              <w:tabs>
                <w:tab w:val="decimal" w:pos="621"/>
              </w:tabs>
              <w:spacing w:after="0" w:line="240" w:lineRule="atLeast"/>
              <w:ind w:left="-97" w:right="87"/>
              <w:rPr>
                <w:rFonts w:ascii="Times New Roman" w:hAnsi="Times New Roman" w:cs="Times New Roman"/>
                <w:b/>
                <w:bCs/>
                <w:szCs w:val="22"/>
              </w:rPr>
            </w:pPr>
            <w:r>
              <w:rPr>
                <w:rFonts w:ascii="Times New Roman" w:hAnsi="Times New Roman" w:cs="Times New Roman"/>
                <w:b/>
                <w:bCs/>
                <w:szCs w:val="22"/>
              </w:rPr>
              <w:t>-</w:t>
            </w:r>
          </w:p>
        </w:tc>
        <w:tc>
          <w:tcPr>
            <w:tcW w:w="236" w:type="dxa"/>
          </w:tcPr>
          <w:p w:rsidR="00CE2B5D" w:rsidRPr="002262AB" w:rsidRDefault="00CE2B5D" w:rsidP="005E760D">
            <w:pPr>
              <w:tabs>
                <w:tab w:val="decimal" w:pos="978"/>
              </w:tabs>
              <w:spacing w:after="0" w:line="240" w:lineRule="atLeast"/>
              <w:ind w:left="-102" w:right="-108"/>
              <w:jc w:val="right"/>
              <w:rPr>
                <w:rFonts w:ascii="Times New Roman" w:hAnsi="Times New Roman" w:cs="Times New Roman"/>
                <w:b/>
                <w:bCs/>
                <w:szCs w:val="22"/>
              </w:rPr>
            </w:pPr>
          </w:p>
        </w:tc>
        <w:tc>
          <w:tcPr>
            <w:tcW w:w="1374" w:type="dxa"/>
            <w:tcBorders>
              <w:top w:val="single" w:sz="4" w:space="0" w:color="auto"/>
              <w:bottom w:val="double" w:sz="4" w:space="0" w:color="auto"/>
            </w:tcBorders>
            <w:shd w:val="clear" w:color="auto" w:fill="auto"/>
            <w:vAlign w:val="center"/>
          </w:tcPr>
          <w:p w:rsidR="00CE2B5D" w:rsidRPr="002262AB" w:rsidRDefault="00CE2B5D" w:rsidP="005E760D">
            <w:pPr>
              <w:tabs>
                <w:tab w:val="decimal" w:pos="621"/>
              </w:tabs>
              <w:spacing w:after="0" w:line="240" w:lineRule="atLeast"/>
              <w:ind w:left="-97" w:right="87"/>
              <w:rPr>
                <w:rFonts w:ascii="Times New Roman" w:hAnsi="Times New Roman" w:cs="Times New Roman"/>
                <w:b/>
                <w:bCs/>
                <w:szCs w:val="22"/>
              </w:rPr>
            </w:pPr>
            <w:r w:rsidRPr="002262AB">
              <w:rPr>
                <w:rFonts w:ascii="Times New Roman" w:hAnsi="Times New Roman" w:cs="Times New Roman"/>
                <w:b/>
                <w:bCs/>
                <w:szCs w:val="22"/>
              </w:rPr>
              <w:t>-</w:t>
            </w:r>
          </w:p>
        </w:tc>
        <w:tc>
          <w:tcPr>
            <w:tcW w:w="257" w:type="dxa"/>
          </w:tcPr>
          <w:p w:rsidR="00CE2B5D" w:rsidRPr="002262AB" w:rsidRDefault="00CE2B5D" w:rsidP="005E760D">
            <w:pPr>
              <w:tabs>
                <w:tab w:val="decimal" w:pos="978"/>
              </w:tabs>
              <w:spacing w:after="0" w:line="240" w:lineRule="atLeast"/>
              <w:ind w:left="-102" w:right="-108"/>
              <w:jc w:val="both"/>
              <w:rPr>
                <w:rFonts w:ascii="Times New Roman" w:hAnsi="Times New Roman" w:cs="Times New Roman"/>
                <w:b/>
                <w:bCs/>
                <w:szCs w:val="22"/>
              </w:rPr>
            </w:pPr>
          </w:p>
        </w:tc>
        <w:tc>
          <w:tcPr>
            <w:tcW w:w="1324" w:type="dxa"/>
            <w:tcBorders>
              <w:top w:val="single" w:sz="4" w:space="0" w:color="auto"/>
              <w:bottom w:val="double" w:sz="4" w:space="0" w:color="auto"/>
            </w:tcBorders>
            <w:vAlign w:val="bottom"/>
          </w:tcPr>
          <w:p w:rsidR="00CE2B5D" w:rsidRPr="002262AB" w:rsidRDefault="00600A34" w:rsidP="001137A9">
            <w:pPr>
              <w:tabs>
                <w:tab w:val="decimal" w:pos="1031"/>
              </w:tabs>
              <w:spacing w:after="0" w:line="240" w:lineRule="atLeast"/>
              <w:ind w:left="-102" w:right="-108"/>
              <w:jc w:val="both"/>
              <w:rPr>
                <w:rFonts w:ascii="Times New Roman" w:hAnsi="Times New Roman" w:cs="Times New Roman"/>
                <w:b/>
                <w:bCs/>
                <w:szCs w:val="22"/>
              </w:rPr>
            </w:pPr>
            <w:r>
              <w:rPr>
                <w:rFonts w:ascii="Times New Roman" w:hAnsi="Times New Roman" w:cs="Times New Roman"/>
                <w:b/>
                <w:bCs/>
                <w:szCs w:val="22"/>
              </w:rPr>
              <w:t>4,600,000</w:t>
            </w:r>
          </w:p>
        </w:tc>
        <w:tc>
          <w:tcPr>
            <w:tcW w:w="296" w:type="dxa"/>
          </w:tcPr>
          <w:p w:rsidR="00CE2B5D" w:rsidRPr="002262AB" w:rsidRDefault="00CE2B5D" w:rsidP="005E760D">
            <w:pPr>
              <w:tabs>
                <w:tab w:val="decimal" w:pos="978"/>
              </w:tabs>
              <w:spacing w:after="0" w:line="240" w:lineRule="atLeast"/>
              <w:ind w:left="-102" w:right="-108"/>
              <w:jc w:val="right"/>
              <w:rPr>
                <w:rFonts w:ascii="Times New Roman" w:hAnsi="Times New Roman" w:cs="Times New Roman"/>
                <w:b/>
                <w:bCs/>
                <w:szCs w:val="22"/>
              </w:rPr>
            </w:pPr>
          </w:p>
        </w:tc>
        <w:tc>
          <w:tcPr>
            <w:tcW w:w="1244" w:type="dxa"/>
            <w:tcBorders>
              <w:top w:val="single" w:sz="4" w:space="0" w:color="auto"/>
              <w:bottom w:val="double" w:sz="4" w:space="0" w:color="auto"/>
            </w:tcBorders>
            <w:vAlign w:val="bottom"/>
          </w:tcPr>
          <w:p w:rsidR="00CE2B5D" w:rsidRPr="002262AB" w:rsidRDefault="00CE2B5D" w:rsidP="005E760D">
            <w:pPr>
              <w:tabs>
                <w:tab w:val="decimal" w:pos="1031"/>
              </w:tabs>
              <w:spacing w:after="0" w:line="240" w:lineRule="atLeast"/>
              <w:ind w:left="-102" w:right="-108"/>
              <w:jc w:val="both"/>
              <w:rPr>
                <w:rFonts w:ascii="Times New Roman" w:hAnsi="Times New Roman" w:cs="Times New Roman"/>
                <w:b/>
                <w:bCs/>
                <w:szCs w:val="22"/>
              </w:rPr>
            </w:pPr>
            <w:r w:rsidRPr="002262AB">
              <w:rPr>
                <w:rFonts w:ascii="Times New Roman" w:hAnsi="Times New Roman" w:cs="Times New Roman"/>
                <w:b/>
                <w:bCs/>
                <w:szCs w:val="22"/>
              </w:rPr>
              <w:t>14,600,000</w:t>
            </w:r>
          </w:p>
        </w:tc>
      </w:tr>
    </w:tbl>
    <w:p w:rsidR="00D12F5B" w:rsidRPr="002262AB" w:rsidRDefault="00D12F5B" w:rsidP="00053F4E">
      <w:pPr>
        <w:pStyle w:val="BodyText"/>
        <w:ind w:left="539" w:right="-25" w:firstLine="0"/>
        <w:jc w:val="both"/>
        <w:rPr>
          <w:rFonts w:ascii="Times New Roman" w:hAnsi="Times New Roman" w:cs="Times New Roman"/>
          <w:sz w:val="22"/>
          <w:szCs w:val="28"/>
        </w:rPr>
      </w:pPr>
    </w:p>
    <w:p w:rsidR="000E27B9" w:rsidRPr="002262AB" w:rsidRDefault="00A37829" w:rsidP="00053F4E">
      <w:pPr>
        <w:pStyle w:val="BodyText"/>
        <w:ind w:left="540" w:right="-25"/>
        <w:jc w:val="both"/>
        <w:rPr>
          <w:rFonts w:ascii="Times New Roman" w:hAnsi="Times New Roman" w:cs="Times New Roman"/>
          <w:sz w:val="22"/>
          <w:szCs w:val="22"/>
          <w:lang w:val="en-AU"/>
        </w:rPr>
      </w:pPr>
      <w:r w:rsidRPr="002262AB">
        <w:rPr>
          <w:rFonts w:ascii="Times New Roman" w:hAnsi="Times New Roman" w:cs="Times New Roman"/>
          <w:sz w:val="22"/>
          <w:szCs w:val="22"/>
          <w:lang w:val="en-AU"/>
        </w:rPr>
        <w:t>Movements of short -</w:t>
      </w:r>
      <w:r w:rsidR="000E27B9" w:rsidRPr="002262AB">
        <w:rPr>
          <w:rFonts w:ascii="Times New Roman" w:hAnsi="Times New Roman" w:cs="Times New Roman"/>
          <w:sz w:val="22"/>
          <w:szCs w:val="22"/>
          <w:lang w:val="en-AU"/>
        </w:rPr>
        <w:t xml:space="preserve"> term loans to related parties during the </w:t>
      </w:r>
      <w:r w:rsidR="005E760D" w:rsidRPr="002262AB">
        <w:rPr>
          <w:rFonts w:ascii="Times New Roman" w:hAnsi="Times New Roman" w:cs="Times New Roman"/>
          <w:sz w:val="22"/>
          <w:szCs w:val="22"/>
          <w:lang w:val="en-AU"/>
        </w:rPr>
        <w:t>year</w:t>
      </w:r>
      <w:r w:rsidR="00EA7535" w:rsidRPr="002262AB">
        <w:rPr>
          <w:rFonts w:ascii="Times New Roman" w:hAnsi="Times New Roman" w:cs="Times New Roman"/>
          <w:sz w:val="22"/>
          <w:szCs w:val="22"/>
          <w:lang w:val="en-AU"/>
        </w:rPr>
        <w:t xml:space="preserve"> ended 3</w:t>
      </w:r>
      <w:r w:rsidR="005E760D" w:rsidRPr="002262AB">
        <w:rPr>
          <w:rFonts w:ascii="Times New Roman" w:hAnsi="Times New Roman" w:cs="Times New Roman"/>
          <w:sz w:val="22"/>
          <w:szCs w:val="22"/>
          <w:lang w:val="en-AU"/>
        </w:rPr>
        <w:t>1 December</w:t>
      </w:r>
      <w:r w:rsidR="0007486F" w:rsidRPr="002262AB">
        <w:rPr>
          <w:rFonts w:ascii="Times New Roman" w:hAnsi="Times New Roman" w:cs="Times New Roman"/>
          <w:sz w:val="22"/>
          <w:szCs w:val="22"/>
          <w:lang w:val="en-AU"/>
        </w:rPr>
        <w:t xml:space="preserve"> </w:t>
      </w:r>
      <w:r w:rsidR="000E27B9" w:rsidRPr="002262AB">
        <w:rPr>
          <w:rFonts w:ascii="Times New Roman" w:hAnsi="Times New Roman" w:cs="Times New Roman"/>
          <w:sz w:val="22"/>
          <w:szCs w:val="22"/>
          <w:lang w:val="en-AU"/>
        </w:rPr>
        <w:t>were as follows:</w:t>
      </w:r>
    </w:p>
    <w:p w:rsidR="00867924" w:rsidRPr="002262AB" w:rsidRDefault="00867924" w:rsidP="00053F4E">
      <w:pPr>
        <w:pStyle w:val="BodyText"/>
        <w:ind w:left="540" w:right="-25"/>
        <w:jc w:val="both"/>
        <w:rPr>
          <w:rFonts w:ascii="Times New Roman" w:hAnsi="Times New Roman" w:cs="Times New Roman"/>
          <w:sz w:val="22"/>
          <w:szCs w:val="22"/>
          <w:lang w:val="en-AU"/>
        </w:rPr>
      </w:pPr>
    </w:p>
    <w:tbl>
      <w:tblPr>
        <w:tblW w:w="9638" w:type="dxa"/>
        <w:tblInd w:w="534" w:type="dxa"/>
        <w:tblLayout w:type="fixed"/>
        <w:tblLook w:val="01E0"/>
      </w:tblPr>
      <w:tblGrid>
        <w:gridCol w:w="3402"/>
        <w:gridCol w:w="1275"/>
        <w:gridCol w:w="284"/>
        <w:gridCol w:w="1417"/>
        <w:gridCol w:w="284"/>
        <w:gridCol w:w="1417"/>
        <w:gridCol w:w="283"/>
        <w:gridCol w:w="1276"/>
      </w:tblGrid>
      <w:tr w:rsidR="000E27B9" w:rsidRPr="002262AB" w:rsidTr="00773A73">
        <w:tc>
          <w:tcPr>
            <w:tcW w:w="3402" w:type="dxa"/>
          </w:tcPr>
          <w:p w:rsidR="000E27B9" w:rsidRPr="002262AB" w:rsidRDefault="000E27B9" w:rsidP="00774004">
            <w:pPr>
              <w:spacing w:after="0" w:line="240" w:lineRule="atLeast"/>
              <w:ind w:left="522" w:right="-25"/>
              <w:jc w:val="center"/>
              <w:rPr>
                <w:rFonts w:ascii="Times New Roman" w:hAnsi="Times New Roman" w:cs="Times New Roman"/>
                <w:szCs w:val="22"/>
              </w:rPr>
            </w:pPr>
          </w:p>
        </w:tc>
        <w:tc>
          <w:tcPr>
            <w:tcW w:w="2976" w:type="dxa"/>
            <w:gridSpan w:val="3"/>
          </w:tcPr>
          <w:p w:rsidR="000E27B9" w:rsidRPr="002262AB" w:rsidRDefault="000E27B9" w:rsidP="00774004">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84" w:type="dxa"/>
          </w:tcPr>
          <w:p w:rsidR="000E27B9" w:rsidRPr="002262AB" w:rsidRDefault="000E27B9" w:rsidP="00774004">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rsidR="000E27B9" w:rsidRPr="002262AB" w:rsidRDefault="000E27B9" w:rsidP="00774004">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881AD7" w:rsidRPr="002262AB" w:rsidTr="00773A73">
        <w:trPr>
          <w:trHeight w:val="74"/>
        </w:trPr>
        <w:tc>
          <w:tcPr>
            <w:tcW w:w="3402" w:type="dxa"/>
            <w:shd w:val="clear" w:color="auto" w:fill="auto"/>
          </w:tcPr>
          <w:p w:rsidR="00881AD7" w:rsidRPr="002262AB" w:rsidRDefault="00881AD7" w:rsidP="00774004">
            <w:pPr>
              <w:tabs>
                <w:tab w:val="left" w:pos="405"/>
              </w:tabs>
              <w:spacing w:after="0" w:line="240" w:lineRule="atLeast"/>
              <w:ind w:left="522" w:right="-25" w:hanging="119"/>
              <w:jc w:val="center"/>
              <w:rPr>
                <w:rFonts w:ascii="Times New Roman" w:hAnsi="Times New Roman" w:cs="Times New Roman"/>
                <w:szCs w:val="22"/>
              </w:rPr>
            </w:pPr>
          </w:p>
        </w:tc>
        <w:tc>
          <w:tcPr>
            <w:tcW w:w="1275" w:type="dxa"/>
            <w:shd w:val="clear" w:color="auto" w:fill="auto"/>
          </w:tcPr>
          <w:p w:rsidR="00881AD7" w:rsidRPr="002262AB" w:rsidRDefault="005D6582" w:rsidP="0077400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84" w:type="dxa"/>
            <w:shd w:val="clear" w:color="auto" w:fill="auto"/>
          </w:tcPr>
          <w:p w:rsidR="00881AD7" w:rsidRPr="002262AB" w:rsidRDefault="00881AD7" w:rsidP="00774004">
            <w:pPr>
              <w:spacing w:after="0" w:line="240" w:lineRule="atLeast"/>
              <w:ind w:left="-108" w:right="-25"/>
              <w:jc w:val="center"/>
              <w:rPr>
                <w:rFonts w:ascii="Times New Roman" w:hAnsi="Times New Roman" w:cs="Times New Roman"/>
                <w:szCs w:val="22"/>
              </w:rPr>
            </w:pPr>
          </w:p>
        </w:tc>
        <w:tc>
          <w:tcPr>
            <w:tcW w:w="1417" w:type="dxa"/>
            <w:shd w:val="clear" w:color="auto" w:fill="auto"/>
          </w:tcPr>
          <w:p w:rsidR="00881AD7" w:rsidRPr="002262AB" w:rsidRDefault="005D6582" w:rsidP="0077400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2020</w:t>
            </w:r>
          </w:p>
        </w:tc>
        <w:tc>
          <w:tcPr>
            <w:tcW w:w="284" w:type="dxa"/>
            <w:shd w:val="clear" w:color="auto" w:fill="auto"/>
          </w:tcPr>
          <w:p w:rsidR="00881AD7" w:rsidRPr="002262AB" w:rsidRDefault="00881AD7" w:rsidP="00774004">
            <w:pPr>
              <w:spacing w:after="0" w:line="240" w:lineRule="atLeast"/>
              <w:ind w:left="-108" w:right="-25"/>
              <w:jc w:val="center"/>
              <w:rPr>
                <w:rFonts w:ascii="Times New Roman" w:hAnsi="Times New Roman" w:cs="Times New Roman"/>
                <w:szCs w:val="22"/>
              </w:rPr>
            </w:pPr>
          </w:p>
        </w:tc>
        <w:tc>
          <w:tcPr>
            <w:tcW w:w="1417" w:type="dxa"/>
          </w:tcPr>
          <w:p w:rsidR="00881AD7" w:rsidRPr="002262AB" w:rsidRDefault="005D6582" w:rsidP="0077400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83" w:type="dxa"/>
          </w:tcPr>
          <w:p w:rsidR="00881AD7" w:rsidRPr="002262AB" w:rsidRDefault="00881AD7" w:rsidP="00774004">
            <w:pPr>
              <w:spacing w:after="0" w:line="240" w:lineRule="atLeast"/>
              <w:ind w:left="-108" w:right="-25"/>
              <w:jc w:val="center"/>
              <w:rPr>
                <w:rFonts w:ascii="Times New Roman" w:hAnsi="Times New Roman" w:cs="Times New Roman"/>
                <w:szCs w:val="22"/>
              </w:rPr>
            </w:pPr>
          </w:p>
        </w:tc>
        <w:tc>
          <w:tcPr>
            <w:tcW w:w="1276" w:type="dxa"/>
          </w:tcPr>
          <w:p w:rsidR="00881AD7" w:rsidRPr="002262AB" w:rsidRDefault="005D6582" w:rsidP="00774004">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2020</w:t>
            </w:r>
          </w:p>
        </w:tc>
      </w:tr>
      <w:tr w:rsidR="00881AD7" w:rsidRPr="002262AB" w:rsidTr="00773A73">
        <w:trPr>
          <w:trHeight w:val="74"/>
        </w:trPr>
        <w:tc>
          <w:tcPr>
            <w:tcW w:w="3402" w:type="dxa"/>
            <w:shd w:val="clear" w:color="auto" w:fill="auto"/>
          </w:tcPr>
          <w:p w:rsidR="00881AD7" w:rsidRPr="002262AB" w:rsidRDefault="00881AD7" w:rsidP="00774004">
            <w:pPr>
              <w:tabs>
                <w:tab w:val="left" w:pos="405"/>
              </w:tabs>
              <w:spacing w:after="0" w:line="240" w:lineRule="atLeast"/>
              <w:ind w:left="522" w:right="-25" w:hanging="119"/>
              <w:jc w:val="center"/>
              <w:rPr>
                <w:rFonts w:ascii="Times New Roman" w:hAnsi="Times New Roman" w:cs="Times New Roman"/>
                <w:i/>
                <w:iCs/>
                <w:szCs w:val="22"/>
                <w:cs/>
              </w:rPr>
            </w:pPr>
          </w:p>
        </w:tc>
        <w:tc>
          <w:tcPr>
            <w:tcW w:w="6236" w:type="dxa"/>
            <w:gridSpan w:val="7"/>
            <w:shd w:val="clear" w:color="auto" w:fill="auto"/>
          </w:tcPr>
          <w:p w:rsidR="00881AD7" w:rsidRPr="002262AB" w:rsidRDefault="005E760D" w:rsidP="00774004">
            <w:pPr>
              <w:tabs>
                <w:tab w:val="left" w:pos="405"/>
              </w:tabs>
              <w:spacing w:after="0" w:line="240" w:lineRule="atLeast"/>
              <w:ind w:left="-18" w:right="-25" w:hanging="119"/>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881AD7" w:rsidRPr="002262AB">
              <w:rPr>
                <w:rFonts w:ascii="Times New Roman" w:hAnsi="Times New Roman" w:cs="Times New Roman"/>
                <w:i/>
                <w:iCs/>
                <w:szCs w:val="22"/>
              </w:rPr>
              <w:t>Baht)</w:t>
            </w:r>
          </w:p>
        </w:tc>
      </w:tr>
      <w:tr w:rsidR="00BF5FBC" w:rsidRPr="002262AB" w:rsidTr="00773A73">
        <w:tc>
          <w:tcPr>
            <w:tcW w:w="3402" w:type="dxa"/>
            <w:shd w:val="clear" w:color="auto" w:fill="auto"/>
            <w:vAlign w:val="bottom"/>
          </w:tcPr>
          <w:p w:rsidR="00BF5FBC" w:rsidRPr="002262AB" w:rsidRDefault="00BF5FBC" w:rsidP="00774004">
            <w:pPr>
              <w:spacing w:after="0" w:line="240" w:lineRule="atLeast"/>
              <w:ind w:left="522" w:right="-23" w:hanging="489"/>
              <w:jc w:val="both"/>
              <w:rPr>
                <w:rFonts w:ascii="Times New Roman" w:hAnsi="Times New Roman" w:cs="Times New Roman"/>
                <w:szCs w:val="22"/>
                <w:cs/>
              </w:rPr>
            </w:pPr>
            <w:r w:rsidRPr="002262AB">
              <w:rPr>
                <w:rFonts w:ascii="Times New Roman" w:hAnsi="Times New Roman" w:cs="Times New Roman"/>
                <w:szCs w:val="22"/>
              </w:rPr>
              <w:t>At 1 January</w:t>
            </w:r>
          </w:p>
        </w:tc>
        <w:tc>
          <w:tcPr>
            <w:tcW w:w="1275" w:type="dxa"/>
            <w:shd w:val="clear" w:color="auto" w:fill="auto"/>
            <w:vAlign w:val="center"/>
          </w:tcPr>
          <w:p w:rsidR="00BF5FBC" w:rsidRPr="002262AB" w:rsidRDefault="00C8328F" w:rsidP="00774004">
            <w:pPr>
              <w:tabs>
                <w:tab w:val="decimal" w:pos="532"/>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szCs w:val="22"/>
                <w:cs/>
              </w:rPr>
            </w:pPr>
          </w:p>
        </w:tc>
        <w:tc>
          <w:tcPr>
            <w:tcW w:w="1417" w:type="dxa"/>
            <w:shd w:val="clear" w:color="auto" w:fill="auto"/>
            <w:vAlign w:val="center"/>
          </w:tcPr>
          <w:p w:rsidR="00BF5FBC" w:rsidRPr="002262AB" w:rsidRDefault="00BF5FBC" w:rsidP="00774004">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b/>
                <w:bCs/>
                <w:szCs w:val="22"/>
                <w:cs/>
              </w:rPr>
            </w:pPr>
          </w:p>
        </w:tc>
        <w:tc>
          <w:tcPr>
            <w:tcW w:w="1417" w:type="dxa"/>
          </w:tcPr>
          <w:p w:rsidR="00BF5FBC" w:rsidRPr="002262AB" w:rsidRDefault="00BF5FBC" w:rsidP="00774004">
            <w:pPr>
              <w:tabs>
                <w:tab w:val="decimal" w:pos="1064"/>
              </w:tabs>
              <w:spacing w:after="0" w:line="240" w:lineRule="atLeast"/>
              <w:ind w:left="-67" w:right="-103"/>
              <w:rPr>
                <w:rFonts w:ascii="Times New Roman" w:hAnsi="Times New Roman" w:cs="Times New Roman"/>
                <w:szCs w:val="22"/>
              </w:rPr>
            </w:pPr>
            <w:r w:rsidRPr="002262AB">
              <w:rPr>
                <w:rFonts w:ascii="Times New Roman" w:hAnsi="Times New Roman" w:cs="Times New Roman"/>
                <w:szCs w:val="22"/>
              </w:rPr>
              <w:t>14,600,000</w:t>
            </w:r>
          </w:p>
        </w:tc>
        <w:tc>
          <w:tcPr>
            <w:tcW w:w="283" w:type="dxa"/>
          </w:tcPr>
          <w:p w:rsidR="00BF5FBC" w:rsidRPr="002262AB" w:rsidRDefault="00BF5FBC" w:rsidP="00774004">
            <w:pPr>
              <w:tabs>
                <w:tab w:val="decimal" w:pos="792"/>
                <w:tab w:val="decimal" w:pos="973"/>
              </w:tabs>
              <w:spacing w:after="0" w:line="240" w:lineRule="atLeast"/>
              <w:rPr>
                <w:rFonts w:ascii="Times New Roman" w:hAnsi="Times New Roman" w:cs="Times New Roman"/>
                <w:szCs w:val="22"/>
              </w:rPr>
            </w:pPr>
          </w:p>
        </w:tc>
        <w:tc>
          <w:tcPr>
            <w:tcW w:w="1276" w:type="dxa"/>
          </w:tcPr>
          <w:p w:rsidR="00BF5FBC" w:rsidRPr="002262AB" w:rsidRDefault="00BF5FBC" w:rsidP="00774004">
            <w:pPr>
              <w:tabs>
                <w:tab w:val="decimal" w:pos="1064"/>
              </w:tabs>
              <w:spacing w:after="0" w:line="240" w:lineRule="atLeast"/>
              <w:ind w:left="-67" w:right="-103"/>
              <w:rPr>
                <w:rFonts w:ascii="Times New Roman" w:hAnsi="Times New Roman" w:cs="Times New Roman"/>
                <w:szCs w:val="22"/>
              </w:rPr>
            </w:pPr>
            <w:r w:rsidRPr="002262AB">
              <w:rPr>
                <w:rFonts w:ascii="Times New Roman" w:hAnsi="Times New Roman" w:cs="Times New Roman"/>
                <w:szCs w:val="22"/>
              </w:rPr>
              <w:t>14,600,000</w:t>
            </w:r>
          </w:p>
        </w:tc>
      </w:tr>
      <w:tr w:rsidR="00BF5FBC" w:rsidRPr="002262AB" w:rsidTr="00773A73">
        <w:tc>
          <w:tcPr>
            <w:tcW w:w="3402" w:type="dxa"/>
            <w:shd w:val="clear" w:color="auto" w:fill="auto"/>
            <w:vAlign w:val="bottom"/>
          </w:tcPr>
          <w:p w:rsidR="00BF5FBC" w:rsidRPr="004C1962" w:rsidRDefault="00773A73" w:rsidP="00774004">
            <w:pPr>
              <w:spacing w:after="0" w:line="240" w:lineRule="atLeast"/>
              <w:ind w:left="522" w:right="-23" w:hanging="489"/>
              <w:jc w:val="both"/>
              <w:rPr>
                <w:rFonts w:ascii="Times New Roman" w:hAnsi="Times New Roman" w:cstheme="minorBidi"/>
                <w:szCs w:val="22"/>
              </w:rPr>
            </w:pPr>
            <w:r w:rsidRPr="002C7C23">
              <w:rPr>
                <w:rFonts w:ascii="Times New Roman" w:hAnsi="Times New Roman" w:cs="Times New Roman"/>
                <w:szCs w:val="22"/>
              </w:rPr>
              <w:t>Deductions</w:t>
            </w:r>
          </w:p>
        </w:tc>
        <w:tc>
          <w:tcPr>
            <w:tcW w:w="1275" w:type="dxa"/>
            <w:shd w:val="clear" w:color="auto" w:fill="auto"/>
            <w:vAlign w:val="center"/>
          </w:tcPr>
          <w:p w:rsidR="00BF5FBC" w:rsidRPr="002262AB" w:rsidRDefault="00773A73" w:rsidP="00774004">
            <w:pPr>
              <w:tabs>
                <w:tab w:val="decimal" w:pos="532"/>
              </w:tabs>
              <w:spacing w:after="0" w:line="240" w:lineRule="atLeast"/>
              <w:ind w:left="-54" w:right="-108"/>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szCs w:val="22"/>
                <w:cs/>
              </w:rPr>
            </w:pPr>
          </w:p>
        </w:tc>
        <w:tc>
          <w:tcPr>
            <w:tcW w:w="1417" w:type="dxa"/>
            <w:shd w:val="clear" w:color="auto" w:fill="auto"/>
            <w:vAlign w:val="center"/>
          </w:tcPr>
          <w:p w:rsidR="00BF5FBC" w:rsidRPr="002262AB" w:rsidRDefault="00BF5FBC" w:rsidP="00774004">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b/>
                <w:bCs/>
                <w:szCs w:val="22"/>
                <w:cs/>
              </w:rPr>
            </w:pPr>
          </w:p>
        </w:tc>
        <w:tc>
          <w:tcPr>
            <w:tcW w:w="1417" w:type="dxa"/>
            <w:vAlign w:val="center"/>
          </w:tcPr>
          <w:p w:rsidR="00BF5FBC" w:rsidRPr="002262AB" w:rsidRDefault="00773A73" w:rsidP="00774004">
            <w:pPr>
              <w:tabs>
                <w:tab w:val="decimal" w:pos="532"/>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(10,000,000)</w:t>
            </w:r>
          </w:p>
        </w:tc>
        <w:tc>
          <w:tcPr>
            <w:tcW w:w="283" w:type="dxa"/>
          </w:tcPr>
          <w:p w:rsidR="00BF5FBC" w:rsidRPr="002262AB" w:rsidRDefault="00BF5FBC" w:rsidP="00774004">
            <w:pPr>
              <w:tabs>
                <w:tab w:val="decimal" w:pos="792"/>
                <w:tab w:val="decimal" w:pos="973"/>
              </w:tabs>
              <w:spacing w:after="0" w:line="240" w:lineRule="atLeast"/>
              <w:rPr>
                <w:rFonts w:ascii="Times New Roman" w:hAnsi="Times New Roman" w:cs="Times New Roman"/>
                <w:szCs w:val="22"/>
              </w:rPr>
            </w:pPr>
          </w:p>
        </w:tc>
        <w:tc>
          <w:tcPr>
            <w:tcW w:w="1276" w:type="dxa"/>
            <w:vAlign w:val="center"/>
          </w:tcPr>
          <w:p w:rsidR="00BF5FBC" w:rsidRPr="002262AB" w:rsidRDefault="00BF5FBC" w:rsidP="00774004">
            <w:pPr>
              <w:tabs>
                <w:tab w:val="decimal" w:pos="53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r>
      <w:tr w:rsidR="00BF5FBC" w:rsidRPr="002262AB" w:rsidTr="00773A73">
        <w:tc>
          <w:tcPr>
            <w:tcW w:w="3402" w:type="dxa"/>
            <w:shd w:val="clear" w:color="auto" w:fill="auto"/>
            <w:vAlign w:val="bottom"/>
          </w:tcPr>
          <w:p w:rsidR="00BF5FBC" w:rsidRPr="002262AB" w:rsidRDefault="00BF5FBC" w:rsidP="00774004">
            <w:pPr>
              <w:spacing w:after="0" w:line="240" w:lineRule="atLeast"/>
              <w:ind w:left="522" w:right="-23" w:hanging="489"/>
              <w:jc w:val="both"/>
              <w:rPr>
                <w:rFonts w:ascii="Times New Roman" w:hAnsi="Times New Roman" w:cs="Times New Roman"/>
                <w:b/>
                <w:bCs/>
                <w:szCs w:val="22"/>
                <w:cs/>
              </w:rPr>
            </w:pPr>
            <w:r w:rsidRPr="002262AB">
              <w:rPr>
                <w:rFonts w:ascii="Times New Roman" w:hAnsi="Times New Roman" w:cs="Times New Roman"/>
                <w:b/>
                <w:bCs/>
                <w:szCs w:val="22"/>
              </w:rPr>
              <w:t>Balance at 31 December</w:t>
            </w:r>
          </w:p>
        </w:tc>
        <w:tc>
          <w:tcPr>
            <w:tcW w:w="1275" w:type="dxa"/>
            <w:tcBorders>
              <w:top w:val="single" w:sz="4" w:space="0" w:color="auto"/>
              <w:bottom w:val="double" w:sz="4" w:space="0" w:color="auto"/>
            </w:tcBorders>
            <w:shd w:val="clear" w:color="auto" w:fill="auto"/>
            <w:vAlign w:val="center"/>
          </w:tcPr>
          <w:p w:rsidR="00BF5FBC" w:rsidRPr="002262AB" w:rsidRDefault="00773A73" w:rsidP="00774004">
            <w:pPr>
              <w:tabs>
                <w:tab w:val="decimal" w:pos="532"/>
              </w:tabs>
              <w:spacing w:after="0" w:line="240" w:lineRule="atLeast"/>
              <w:ind w:left="-54" w:right="32"/>
              <w:jc w:val="both"/>
              <w:rPr>
                <w:rFonts w:ascii="Times New Roman" w:hAnsi="Times New Roman" w:cs="Times New Roman"/>
                <w:b/>
                <w:bCs/>
                <w:szCs w:val="22"/>
              </w:rPr>
            </w:pPr>
            <w:r>
              <w:rPr>
                <w:rFonts w:ascii="Times New Roman" w:hAnsi="Times New Roman" w:cs="Times New Roman"/>
                <w:b/>
                <w:bCs/>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vAlign w:val="center"/>
          </w:tcPr>
          <w:p w:rsidR="00BF5FBC" w:rsidRPr="00BF5FBC" w:rsidRDefault="00BF5FBC" w:rsidP="00774004">
            <w:pPr>
              <w:tabs>
                <w:tab w:val="decimal" w:pos="532"/>
              </w:tabs>
              <w:spacing w:after="0" w:line="240" w:lineRule="atLeast"/>
              <w:ind w:left="-54" w:right="32"/>
              <w:jc w:val="both"/>
              <w:rPr>
                <w:rFonts w:ascii="Times New Roman" w:hAnsi="Times New Roman" w:cs="Times New Roman"/>
                <w:b/>
                <w:bCs/>
                <w:szCs w:val="22"/>
              </w:rPr>
            </w:pPr>
            <w:r w:rsidRPr="00BF5FBC">
              <w:rPr>
                <w:rFonts w:ascii="Times New Roman" w:hAnsi="Times New Roman" w:cs="Times New Roman"/>
                <w:b/>
                <w:bCs/>
                <w:szCs w:val="22"/>
              </w:rPr>
              <w:t>-</w:t>
            </w:r>
          </w:p>
        </w:tc>
        <w:tc>
          <w:tcPr>
            <w:tcW w:w="284" w:type="dxa"/>
            <w:shd w:val="clear" w:color="auto" w:fill="auto"/>
          </w:tcPr>
          <w:p w:rsidR="00BF5FBC" w:rsidRPr="002262AB" w:rsidRDefault="00BF5FBC" w:rsidP="00774004">
            <w:pPr>
              <w:tabs>
                <w:tab w:val="decimal" w:pos="792"/>
              </w:tabs>
              <w:spacing w:after="0" w:line="240" w:lineRule="atLeast"/>
              <w:ind w:left="522"/>
              <w:rPr>
                <w:rFonts w:ascii="Times New Roman" w:hAnsi="Times New Roman" w:cs="Times New Roman"/>
                <w:b/>
                <w:bCs/>
                <w:szCs w:val="22"/>
                <w:cs/>
              </w:rPr>
            </w:pPr>
          </w:p>
        </w:tc>
        <w:tc>
          <w:tcPr>
            <w:tcW w:w="1417" w:type="dxa"/>
            <w:tcBorders>
              <w:top w:val="single" w:sz="4" w:space="0" w:color="auto"/>
              <w:bottom w:val="double" w:sz="4" w:space="0" w:color="auto"/>
            </w:tcBorders>
            <w:vAlign w:val="center"/>
          </w:tcPr>
          <w:p w:rsidR="00BF5FBC" w:rsidRPr="00773A73" w:rsidRDefault="00773A73" w:rsidP="00774004">
            <w:pPr>
              <w:tabs>
                <w:tab w:val="decimal" w:pos="1064"/>
              </w:tabs>
              <w:spacing w:after="0" w:line="240" w:lineRule="atLeast"/>
              <w:ind w:left="-67" w:right="-103"/>
              <w:rPr>
                <w:rFonts w:ascii="Times New Roman" w:hAnsi="Times New Roman" w:cs="Times New Roman"/>
                <w:b/>
                <w:bCs/>
                <w:szCs w:val="22"/>
                <w:lang w:val="en-GB"/>
              </w:rPr>
            </w:pPr>
            <w:r>
              <w:rPr>
                <w:rFonts w:ascii="Times New Roman" w:hAnsi="Times New Roman" w:cs="Times New Roman"/>
                <w:b/>
                <w:bCs/>
                <w:szCs w:val="22"/>
              </w:rPr>
              <w:t>4,600,000</w:t>
            </w:r>
          </w:p>
        </w:tc>
        <w:tc>
          <w:tcPr>
            <w:tcW w:w="283" w:type="dxa"/>
          </w:tcPr>
          <w:p w:rsidR="00BF5FBC" w:rsidRPr="002262AB" w:rsidRDefault="00BF5FBC" w:rsidP="00774004">
            <w:pPr>
              <w:tabs>
                <w:tab w:val="decimal" w:pos="792"/>
                <w:tab w:val="decimal" w:pos="973"/>
              </w:tabs>
              <w:spacing w:after="0" w:line="240" w:lineRule="atLeast"/>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BF5FBC" w:rsidRPr="002262AB" w:rsidRDefault="00BF5FBC" w:rsidP="00774004">
            <w:pPr>
              <w:tabs>
                <w:tab w:val="decimal" w:pos="1064"/>
              </w:tabs>
              <w:spacing w:after="0" w:line="240" w:lineRule="atLeast"/>
              <w:ind w:left="-67" w:right="-103"/>
              <w:rPr>
                <w:rFonts w:ascii="Times New Roman" w:hAnsi="Times New Roman" w:cs="Times New Roman"/>
                <w:b/>
                <w:bCs/>
                <w:szCs w:val="22"/>
              </w:rPr>
            </w:pPr>
            <w:r w:rsidRPr="002262AB">
              <w:rPr>
                <w:rFonts w:ascii="Times New Roman" w:hAnsi="Times New Roman" w:cs="Times New Roman"/>
                <w:b/>
                <w:bCs/>
                <w:szCs w:val="22"/>
              </w:rPr>
              <w:t>14,600,000</w:t>
            </w:r>
          </w:p>
        </w:tc>
      </w:tr>
    </w:tbl>
    <w:p w:rsidR="00983909" w:rsidRPr="002262AB" w:rsidRDefault="00983909" w:rsidP="00053F4E">
      <w:pPr>
        <w:pStyle w:val="BodyText"/>
        <w:ind w:left="540" w:right="-25"/>
        <w:jc w:val="both"/>
        <w:rPr>
          <w:rFonts w:ascii="Times New Roman" w:hAnsi="Times New Roman" w:cs="Times New Roman"/>
          <w:sz w:val="22"/>
          <w:szCs w:val="22"/>
          <w:lang w:val="en-AU"/>
        </w:rPr>
      </w:pPr>
    </w:p>
    <w:p w:rsidR="00DB67A3" w:rsidRPr="002262AB" w:rsidRDefault="00DB67A3" w:rsidP="00053F4E">
      <w:pPr>
        <w:pStyle w:val="BodyText"/>
        <w:ind w:left="540" w:right="-25"/>
        <w:jc w:val="both"/>
        <w:rPr>
          <w:rFonts w:ascii="Times New Roman" w:hAnsi="Times New Roman" w:cs="Times New Roman"/>
          <w:sz w:val="22"/>
          <w:szCs w:val="22"/>
          <w:lang w:val="en-AU"/>
        </w:rPr>
      </w:pPr>
      <w:r w:rsidRPr="002262AB">
        <w:rPr>
          <w:rFonts w:ascii="Times New Roman" w:hAnsi="Times New Roman" w:cs="Times New Roman"/>
          <w:sz w:val="22"/>
          <w:szCs w:val="22"/>
          <w:lang w:val="en-AU"/>
        </w:rPr>
        <w:t>Investments in subsidiaries</w:t>
      </w:r>
      <w:r w:rsidR="00EE3EA1" w:rsidRPr="002262AB">
        <w:rPr>
          <w:rFonts w:ascii="Times New Roman" w:hAnsi="Times New Roman" w:cs="Times New Roman"/>
          <w:sz w:val="22"/>
          <w:szCs w:val="22"/>
          <w:lang w:val="en-AU"/>
        </w:rPr>
        <w:t xml:space="preserve"> were</w:t>
      </w:r>
      <w:r w:rsidRPr="002262AB">
        <w:rPr>
          <w:rFonts w:ascii="Times New Roman" w:hAnsi="Times New Roman" w:cs="Times New Roman"/>
          <w:sz w:val="22"/>
          <w:szCs w:val="22"/>
          <w:lang w:val="en-AU"/>
        </w:rPr>
        <w:t xml:space="preserve"> </w:t>
      </w:r>
      <w:r w:rsidR="00B64286" w:rsidRPr="002262AB">
        <w:rPr>
          <w:rFonts w:ascii="Times New Roman" w:hAnsi="Times New Roman" w:cs="Times New Roman"/>
          <w:sz w:val="22"/>
          <w:szCs w:val="22"/>
          <w:lang w:val="en-AU"/>
        </w:rPr>
        <w:t>detail</w:t>
      </w:r>
      <w:r w:rsidR="00056A53" w:rsidRPr="002262AB">
        <w:rPr>
          <w:rFonts w:ascii="Times New Roman" w:hAnsi="Times New Roman" w:cs="Times New Roman"/>
          <w:sz w:val="22"/>
          <w:szCs w:val="22"/>
          <w:lang w:val="en-AU"/>
        </w:rPr>
        <w:t>ed</w:t>
      </w:r>
      <w:r w:rsidR="005E760D" w:rsidRPr="002262AB">
        <w:rPr>
          <w:rFonts w:ascii="Times New Roman" w:hAnsi="Times New Roman" w:cs="Times New Roman"/>
          <w:sz w:val="22"/>
          <w:szCs w:val="22"/>
          <w:lang w:val="en-AU"/>
        </w:rPr>
        <w:t xml:space="preserve"> in Note 12</w:t>
      </w:r>
      <w:r w:rsidR="00EE3EA1" w:rsidRPr="002262AB">
        <w:rPr>
          <w:rFonts w:ascii="Times New Roman" w:hAnsi="Times New Roman" w:cs="Times New Roman"/>
          <w:sz w:val="22"/>
          <w:szCs w:val="22"/>
          <w:lang w:val="en-AU"/>
        </w:rPr>
        <w:t xml:space="preserve"> to the financial statements.</w:t>
      </w:r>
    </w:p>
    <w:p w:rsidR="008128B6" w:rsidRPr="002262AB" w:rsidRDefault="008128B6" w:rsidP="00E51279">
      <w:pPr>
        <w:pStyle w:val="BodyText"/>
        <w:ind w:left="540" w:right="-25"/>
        <w:jc w:val="both"/>
        <w:rPr>
          <w:rFonts w:ascii="Times New Roman" w:hAnsi="Times New Roman" w:cs="Times New Roman"/>
          <w:sz w:val="22"/>
          <w:szCs w:val="22"/>
          <w:lang w:val="en-AU"/>
        </w:rPr>
      </w:pPr>
    </w:p>
    <w:p w:rsidR="00867924" w:rsidRPr="002262AB" w:rsidRDefault="00867924" w:rsidP="00781EB8">
      <w:pPr>
        <w:spacing w:after="0" w:line="240" w:lineRule="auto"/>
        <w:ind w:firstLine="540"/>
        <w:rPr>
          <w:rFonts w:ascii="Times New Roman" w:hAnsi="Times New Roman" w:cs="Times New Roman"/>
          <w:b/>
          <w:bCs/>
          <w:i/>
          <w:iCs/>
          <w:szCs w:val="22"/>
        </w:rPr>
      </w:pPr>
      <w:r w:rsidRPr="002262AB">
        <w:rPr>
          <w:rFonts w:ascii="Times New Roman" w:hAnsi="Times New Roman" w:cs="Times New Roman"/>
          <w:b/>
          <w:bCs/>
          <w:i/>
          <w:iCs/>
          <w:szCs w:val="22"/>
        </w:rPr>
        <w:t>Trade account</w:t>
      </w:r>
      <w:r w:rsidR="005D5143" w:rsidRPr="002262AB">
        <w:rPr>
          <w:rFonts w:ascii="Times New Roman" w:hAnsi="Times New Roman" w:cs="Times New Roman"/>
          <w:b/>
          <w:bCs/>
          <w:i/>
          <w:iCs/>
          <w:szCs w:val="22"/>
        </w:rPr>
        <w:t>s</w:t>
      </w:r>
      <w:r w:rsidRPr="002262AB">
        <w:rPr>
          <w:rFonts w:ascii="Times New Roman" w:hAnsi="Times New Roman" w:cs="Times New Roman"/>
          <w:b/>
          <w:bCs/>
          <w:i/>
          <w:iCs/>
          <w:szCs w:val="22"/>
        </w:rPr>
        <w:t xml:space="preserve"> payable</w:t>
      </w:r>
      <w:r w:rsidR="005D5143" w:rsidRPr="002262AB">
        <w:rPr>
          <w:rFonts w:ascii="Times New Roman" w:hAnsi="Times New Roman" w:cs="Times New Roman"/>
          <w:b/>
          <w:bCs/>
          <w:i/>
          <w:iCs/>
          <w:szCs w:val="22"/>
        </w:rPr>
        <w:t>s</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5D5143" w:rsidRPr="002262AB">
        <w:rPr>
          <w:rFonts w:ascii="Times New Roman" w:hAnsi="Times New Roman" w:cs="Times New Roman"/>
          <w:b/>
          <w:bCs/>
          <w:i/>
          <w:iCs/>
          <w:szCs w:val="22"/>
        </w:rPr>
        <w:t xml:space="preserve"> parties</w:t>
      </w:r>
    </w:p>
    <w:p w:rsidR="00867924" w:rsidRPr="002262AB" w:rsidRDefault="00867924" w:rsidP="00053F4E">
      <w:pPr>
        <w:pStyle w:val="BodyText"/>
        <w:ind w:left="539" w:right="-25" w:firstLine="0"/>
        <w:jc w:val="both"/>
        <w:rPr>
          <w:rFonts w:ascii="Times New Roman" w:hAnsi="Times New Roman" w:cs="Times New Roman"/>
          <w:sz w:val="22"/>
          <w:szCs w:val="28"/>
        </w:rPr>
      </w:pPr>
    </w:p>
    <w:tbl>
      <w:tblPr>
        <w:tblW w:w="10024" w:type="dxa"/>
        <w:tblInd w:w="18" w:type="dxa"/>
        <w:tblLayout w:type="fixed"/>
        <w:tblLook w:val="01E0"/>
      </w:tblPr>
      <w:tblGrid>
        <w:gridCol w:w="3918"/>
        <w:gridCol w:w="1275"/>
        <w:gridCol w:w="284"/>
        <w:gridCol w:w="1429"/>
        <w:gridCol w:w="274"/>
        <w:gridCol w:w="1274"/>
        <w:gridCol w:w="283"/>
        <w:gridCol w:w="1276"/>
        <w:gridCol w:w="11"/>
      </w:tblGrid>
      <w:tr w:rsidR="000E27B9" w:rsidRPr="002262AB" w:rsidTr="004F3A4C">
        <w:tc>
          <w:tcPr>
            <w:tcW w:w="3918" w:type="dxa"/>
          </w:tcPr>
          <w:p w:rsidR="000E27B9" w:rsidRPr="002262AB" w:rsidRDefault="000E27B9" w:rsidP="005E760D">
            <w:pPr>
              <w:spacing w:after="0" w:line="240" w:lineRule="atLeast"/>
              <w:ind w:left="522" w:right="-25"/>
              <w:jc w:val="center"/>
              <w:rPr>
                <w:rFonts w:ascii="Times New Roman" w:hAnsi="Times New Roman" w:cs="Times New Roman"/>
                <w:szCs w:val="22"/>
              </w:rPr>
            </w:pPr>
          </w:p>
        </w:tc>
        <w:tc>
          <w:tcPr>
            <w:tcW w:w="2988" w:type="dxa"/>
            <w:gridSpan w:val="3"/>
          </w:tcPr>
          <w:p w:rsidR="000E27B9" w:rsidRPr="002262AB" w:rsidRDefault="000E27B9" w:rsidP="005E760D">
            <w:pPr>
              <w:spacing w:after="0" w:line="240" w:lineRule="atLeast"/>
              <w:ind w:right="-136"/>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4" w:type="dxa"/>
          </w:tcPr>
          <w:p w:rsidR="000E27B9" w:rsidRPr="002262AB" w:rsidRDefault="000E27B9" w:rsidP="005E760D">
            <w:pPr>
              <w:tabs>
                <w:tab w:val="decimal" w:pos="930"/>
              </w:tabs>
              <w:spacing w:after="0" w:line="240" w:lineRule="atLeast"/>
              <w:ind w:right="-25"/>
              <w:jc w:val="center"/>
              <w:rPr>
                <w:rFonts w:ascii="Times New Roman" w:eastAsia="Cordia New" w:hAnsi="Times New Roman" w:cs="Times New Roman"/>
                <w:b/>
                <w:bCs/>
                <w:szCs w:val="22"/>
              </w:rPr>
            </w:pPr>
          </w:p>
        </w:tc>
        <w:tc>
          <w:tcPr>
            <w:tcW w:w="2844" w:type="dxa"/>
            <w:gridSpan w:val="4"/>
          </w:tcPr>
          <w:p w:rsidR="000E27B9" w:rsidRPr="002262AB" w:rsidRDefault="000E27B9" w:rsidP="005E760D">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235024" w:rsidRPr="002262AB" w:rsidTr="004F3A4C">
        <w:trPr>
          <w:gridAfter w:val="1"/>
          <w:wAfter w:w="11" w:type="dxa"/>
          <w:trHeight w:val="70"/>
        </w:trPr>
        <w:tc>
          <w:tcPr>
            <w:tcW w:w="3918" w:type="dxa"/>
            <w:shd w:val="clear" w:color="auto" w:fill="auto"/>
          </w:tcPr>
          <w:p w:rsidR="00235024" w:rsidRPr="002262AB" w:rsidRDefault="00235024" w:rsidP="005E760D">
            <w:pPr>
              <w:spacing w:after="0" w:line="240" w:lineRule="atLeast"/>
              <w:ind w:left="522" w:right="-25"/>
              <w:jc w:val="center"/>
              <w:rPr>
                <w:rFonts w:ascii="Times New Roman" w:hAnsi="Times New Roman" w:cs="Times New Roman"/>
                <w:szCs w:val="22"/>
              </w:rPr>
            </w:pPr>
          </w:p>
        </w:tc>
        <w:tc>
          <w:tcPr>
            <w:tcW w:w="1275" w:type="dxa"/>
            <w:shd w:val="clear" w:color="auto" w:fill="auto"/>
          </w:tcPr>
          <w:p w:rsidR="00235024" w:rsidRPr="002262AB" w:rsidRDefault="0072774B" w:rsidP="005E760D">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w:t>
            </w:r>
            <w:r w:rsidR="005E2388">
              <w:rPr>
                <w:rFonts w:ascii="Times New Roman" w:hAnsi="Times New Roman" w:cs="Times New Roman"/>
                <w:szCs w:val="22"/>
              </w:rPr>
              <w:t>1</w:t>
            </w:r>
          </w:p>
        </w:tc>
        <w:tc>
          <w:tcPr>
            <w:tcW w:w="284" w:type="dxa"/>
            <w:shd w:val="clear" w:color="auto" w:fill="auto"/>
          </w:tcPr>
          <w:p w:rsidR="00235024" w:rsidRPr="002262AB" w:rsidRDefault="00235024" w:rsidP="005E760D">
            <w:pPr>
              <w:tabs>
                <w:tab w:val="left" w:pos="405"/>
              </w:tabs>
              <w:spacing w:after="0" w:line="240" w:lineRule="atLeast"/>
              <w:ind w:left="-54" w:right="-25" w:hanging="115"/>
              <w:jc w:val="center"/>
              <w:rPr>
                <w:rFonts w:ascii="Times New Roman" w:hAnsi="Times New Roman" w:cs="Times New Roman"/>
                <w:szCs w:val="22"/>
              </w:rPr>
            </w:pPr>
          </w:p>
        </w:tc>
        <w:tc>
          <w:tcPr>
            <w:tcW w:w="1429" w:type="dxa"/>
            <w:shd w:val="clear" w:color="auto" w:fill="auto"/>
          </w:tcPr>
          <w:p w:rsidR="00235024" w:rsidRPr="002262AB" w:rsidRDefault="005E2388" w:rsidP="005E760D">
            <w:pPr>
              <w:spacing w:after="0" w:line="240" w:lineRule="atLeast"/>
              <w:ind w:left="-192" w:right="-122" w:firstLine="37"/>
              <w:jc w:val="center"/>
              <w:rPr>
                <w:rFonts w:ascii="Times New Roman" w:hAnsi="Times New Roman" w:cs="Times New Roman"/>
                <w:szCs w:val="22"/>
              </w:rPr>
            </w:pPr>
            <w:r>
              <w:rPr>
                <w:rFonts w:ascii="Times New Roman" w:hAnsi="Times New Roman" w:cs="Times New Roman"/>
                <w:szCs w:val="22"/>
              </w:rPr>
              <w:t>2020</w:t>
            </w:r>
          </w:p>
        </w:tc>
        <w:tc>
          <w:tcPr>
            <w:tcW w:w="274" w:type="dxa"/>
            <w:shd w:val="clear" w:color="auto" w:fill="auto"/>
          </w:tcPr>
          <w:p w:rsidR="00235024" w:rsidRPr="002262AB" w:rsidRDefault="00235024" w:rsidP="005E760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4" w:type="dxa"/>
          </w:tcPr>
          <w:p w:rsidR="00235024" w:rsidRPr="002262AB" w:rsidRDefault="0072774B" w:rsidP="005E760D">
            <w:pPr>
              <w:spacing w:after="0" w:line="240" w:lineRule="atLeast"/>
              <w:ind w:left="-108" w:right="-201" w:hanging="57"/>
              <w:jc w:val="center"/>
              <w:rPr>
                <w:rFonts w:ascii="Times New Roman" w:hAnsi="Times New Roman" w:cs="Times New Roman"/>
                <w:szCs w:val="22"/>
              </w:rPr>
            </w:pPr>
            <w:r w:rsidRPr="002262AB">
              <w:rPr>
                <w:rFonts w:ascii="Times New Roman" w:hAnsi="Times New Roman" w:cs="Times New Roman"/>
                <w:szCs w:val="22"/>
              </w:rPr>
              <w:t>202</w:t>
            </w:r>
            <w:r w:rsidR="005E2388">
              <w:rPr>
                <w:rFonts w:ascii="Times New Roman" w:hAnsi="Times New Roman" w:cs="Times New Roman"/>
                <w:szCs w:val="22"/>
              </w:rPr>
              <w:t>1</w:t>
            </w:r>
          </w:p>
        </w:tc>
        <w:tc>
          <w:tcPr>
            <w:tcW w:w="283" w:type="dxa"/>
          </w:tcPr>
          <w:p w:rsidR="00235024" w:rsidRPr="002262AB" w:rsidRDefault="00235024" w:rsidP="005E760D">
            <w:pPr>
              <w:tabs>
                <w:tab w:val="left" w:pos="405"/>
              </w:tabs>
              <w:spacing w:after="0" w:line="240" w:lineRule="atLeast"/>
              <w:ind w:left="-54" w:right="-25" w:hanging="115"/>
              <w:jc w:val="center"/>
              <w:rPr>
                <w:rFonts w:ascii="Times New Roman" w:hAnsi="Times New Roman" w:cs="Times New Roman"/>
                <w:szCs w:val="22"/>
              </w:rPr>
            </w:pPr>
          </w:p>
        </w:tc>
        <w:tc>
          <w:tcPr>
            <w:tcW w:w="1276" w:type="dxa"/>
          </w:tcPr>
          <w:p w:rsidR="00235024" w:rsidRPr="002262AB" w:rsidRDefault="005E2388" w:rsidP="005E760D">
            <w:pPr>
              <w:spacing w:after="0" w:line="240" w:lineRule="atLeast"/>
              <w:ind w:left="-184" w:right="-146" w:firstLine="37"/>
              <w:jc w:val="center"/>
              <w:rPr>
                <w:rFonts w:ascii="Times New Roman" w:hAnsi="Times New Roman" w:cs="Times New Roman"/>
                <w:szCs w:val="22"/>
              </w:rPr>
            </w:pPr>
            <w:r>
              <w:rPr>
                <w:rFonts w:ascii="Times New Roman" w:hAnsi="Times New Roman" w:cs="Times New Roman"/>
                <w:szCs w:val="22"/>
              </w:rPr>
              <w:t>2020</w:t>
            </w:r>
          </w:p>
        </w:tc>
      </w:tr>
      <w:tr w:rsidR="00235024" w:rsidRPr="002262AB" w:rsidTr="004F3A4C">
        <w:tc>
          <w:tcPr>
            <w:tcW w:w="3918" w:type="dxa"/>
            <w:shd w:val="clear" w:color="auto" w:fill="auto"/>
          </w:tcPr>
          <w:p w:rsidR="00235024" w:rsidRPr="002262AB" w:rsidRDefault="00235024" w:rsidP="005E760D">
            <w:pPr>
              <w:tabs>
                <w:tab w:val="left" w:pos="405"/>
              </w:tabs>
              <w:spacing w:after="0" w:line="240" w:lineRule="atLeast"/>
              <w:ind w:left="522" w:right="-25" w:hanging="117"/>
              <w:jc w:val="center"/>
              <w:rPr>
                <w:rFonts w:ascii="Times New Roman" w:hAnsi="Times New Roman" w:cs="Times New Roman"/>
                <w:i/>
                <w:iCs/>
                <w:szCs w:val="22"/>
                <w:cs/>
              </w:rPr>
            </w:pPr>
          </w:p>
        </w:tc>
        <w:tc>
          <w:tcPr>
            <w:tcW w:w="6106" w:type="dxa"/>
            <w:gridSpan w:val="8"/>
            <w:shd w:val="clear" w:color="auto" w:fill="auto"/>
          </w:tcPr>
          <w:p w:rsidR="00235024" w:rsidRPr="002262AB" w:rsidRDefault="005E760D" w:rsidP="005E760D">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 xml:space="preserve">(in </w:t>
            </w:r>
            <w:r w:rsidR="00235024" w:rsidRPr="002262AB">
              <w:rPr>
                <w:rFonts w:ascii="Times New Roman" w:hAnsi="Times New Roman" w:cs="Times New Roman"/>
                <w:i/>
                <w:iCs/>
                <w:szCs w:val="22"/>
              </w:rPr>
              <w:t>Baht)</w:t>
            </w:r>
          </w:p>
        </w:tc>
      </w:tr>
      <w:tr w:rsidR="00235024" w:rsidRPr="002262AB" w:rsidTr="004F3A4C">
        <w:tc>
          <w:tcPr>
            <w:tcW w:w="3918" w:type="dxa"/>
            <w:shd w:val="clear" w:color="auto" w:fill="auto"/>
          </w:tcPr>
          <w:p w:rsidR="00235024" w:rsidRPr="002262AB" w:rsidRDefault="00235024"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Subsidiaries</w:t>
            </w:r>
          </w:p>
        </w:tc>
        <w:tc>
          <w:tcPr>
            <w:tcW w:w="1275"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rPr>
            </w:pPr>
          </w:p>
        </w:tc>
        <w:tc>
          <w:tcPr>
            <w:tcW w:w="284"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cs/>
              </w:rPr>
            </w:pPr>
          </w:p>
        </w:tc>
        <w:tc>
          <w:tcPr>
            <w:tcW w:w="1429" w:type="dxa"/>
            <w:shd w:val="clear" w:color="auto" w:fill="auto"/>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4" w:type="dxa"/>
            <w:shd w:val="clear" w:color="auto" w:fill="auto"/>
          </w:tcPr>
          <w:p w:rsidR="00235024" w:rsidRPr="002262AB" w:rsidRDefault="00235024" w:rsidP="005E760D">
            <w:pPr>
              <w:tabs>
                <w:tab w:val="decimal" w:pos="870"/>
              </w:tabs>
              <w:spacing w:after="0" w:line="240" w:lineRule="atLeast"/>
              <w:ind w:left="72" w:right="-25"/>
              <w:jc w:val="both"/>
              <w:rPr>
                <w:rFonts w:ascii="Times New Roman" w:hAnsi="Times New Roman" w:cs="Times New Roman"/>
                <w:szCs w:val="22"/>
                <w:cs/>
              </w:rPr>
            </w:pPr>
          </w:p>
        </w:tc>
        <w:tc>
          <w:tcPr>
            <w:tcW w:w="1274" w:type="dxa"/>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83" w:type="dxa"/>
          </w:tcPr>
          <w:p w:rsidR="00235024" w:rsidRPr="002262AB" w:rsidRDefault="00235024" w:rsidP="005E760D">
            <w:pPr>
              <w:tabs>
                <w:tab w:val="decimal" w:pos="870"/>
                <w:tab w:val="decimal" w:pos="973"/>
              </w:tabs>
              <w:spacing w:after="0" w:line="240" w:lineRule="atLeast"/>
              <w:ind w:left="72" w:right="-25"/>
              <w:jc w:val="both"/>
              <w:rPr>
                <w:rFonts w:ascii="Times New Roman" w:hAnsi="Times New Roman" w:cs="Times New Roman"/>
                <w:szCs w:val="22"/>
              </w:rPr>
            </w:pPr>
          </w:p>
        </w:tc>
        <w:tc>
          <w:tcPr>
            <w:tcW w:w="1287" w:type="dxa"/>
            <w:gridSpan w:val="2"/>
          </w:tcPr>
          <w:p w:rsidR="00235024" w:rsidRPr="002262AB" w:rsidRDefault="00235024" w:rsidP="005E760D">
            <w:pPr>
              <w:tabs>
                <w:tab w:val="decimal" w:pos="622"/>
                <w:tab w:val="decimal" w:pos="870"/>
              </w:tabs>
              <w:spacing w:after="0" w:line="240" w:lineRule="atLeast"/>
              <w:ind w:left="72" w:right="-25"/>
              <w:jc w:val="both"/>
              <w:rPr>
                <w:rFonts w:ascii="Times New Roman" w:hAnsi="Times New Roman" w:cs="Times New Roman"/>
                <w:szCs w:val="22"/>
              </w:rPr>
            </w:pPr>
          </w:p>
        </w:tc>
      </w:tr>
      <w:tr w:rsidR="000D7789" w:rsidRPr="002262AB" w:rsidTr="00342CB4">
        <w:trPr>
          <w:gridAfter w:val="1"/>
          <w:wAfter w:w="11" w:type="dxa"/>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cs/>
              </w:rPr>
            </w:pPr>
            <w:r w:rsidRPr="002262AB">
              <w:rPr>
                <w:rFonts w:ascii="Times New Roman" w:hAnsi="Times New Roman" w:cs="Times New Roman"/>
                <w:szCs w:val="22"/>
              </w:rPr>
              <w:t>Sathaporn Tanapat Co., Ltd.</w:t>
            </w:r>
          </w:p>
        </w:tc>
        <w:tc>
          <w:tcPr>
            <w:tcW w:w="1275" w:type="dxa"/>
            <w:shd w:val="clear" w:color="auto" w:fill="auto"/>
            <w:vAlign w:val="center"/>
          </w:tcPr>
          <w:p w:rsidR="000D7789" w:rsidRPr="002262AB" w:rsidRDefault="000D7789" w:rsidP="005E760D">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342CB4">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bottom"/>
          </w:tcPr>
          <w:p w:rsidR="000D7789" w:rsidRPr="000D7789" w:rsidRDefault="000D7789" w:rsidP="000D7789">
            <w:pPr>
              <w:tabs>
                <w:tab w:val="decimal" w:pos="1120"/>
              </w:tabs>
              <w:spacing w:after="0" w:line="240" w:lineRule="atLeast"/>
              <w:ind w:left="-54" w:right="32"/>
              <w:jc w:val="both"/>
              <w:rPr>
                <w:rFonts w:ascii="Times New Roman" w:hAnsi="Times New Roman" w:cs="Times New Roman"/>
                <w:szCs w:val="22"/>
              </w:rPr>
            </w:pPr>
            <w:r w:rsidRPr="000D7789">
              <w:rPr>
                <w:rFonts w:ascii="Times New Roman" w:hAnsi="Times New Roman" w:cs="Times New Roman"/>
                <w:szCs w:val="22"/>
              </w:rPr>
              <w:t>5,402,941</w:t>
            </w:r>
          </w:p>
        </w:tc>
        <w:tc>
          <w:tcPr>
            <w:tcW w:w="283" w:type="dxa"/>
          </w:tcPr>
          <w:p w:rsidR="000D7789" w:rsidRPr="002262AB"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4857FC">
            <w:pPr>
              <w:tabs>
                <w:tab w:val="decimal" w:pos="1120"/>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8,362,244</w:t>
            </w:r>
          </w:p>
        </w:tc>
      </w:tr>
      <w:tr w:rsidR="000D7789" w:rsidRPr="002262AB" w:rsidTr="00342CB4">
        <w:trPr>
          <w:gridAfter w:val="1"/>
          <w:wAfter w:w="11" w:type="dxa"/>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Paprapat Co., Ltd.</w:t>
            </w:r>
          </w:p>
        </w:tc>
        <w:tc>
          <w:tcPr>
            <w:tcW w:w="1275" w:type="dxa"/>
            <w:shd w:val="clear" w:color="auto" w:fill="auto"/>
            <w:vAlign w:val="center"/>
          </w:tcPr>
          <w:p w:rsidR="000D7789" w:rsidRPr="002262AB" w:rsidRDefault="000D7789" w:rsidP="005E760D">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342CB4">
            <w:pPr>
              <w:tabs>
                <w:tab w:val="decimal" w:pos="53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bottom"/>
          </w:tcPr>
          <w:p w:rsidR="000D7789" w:rsidRPr="000D7789" w:rsidRDefault="000D7789" w:rsidP="000D7789">
            <w:pPr>
              <w:tabs>
                <w:tab w:val="decimal" w:pos="1120"/>
              </w:tabs>
              <w:spacing w:after="0" w:line="240" w:lineRule="atLeast"/>
              <w:ind w:left="-54" w:right="32"/>
              <w:jc w:val="both"/>
              <w:rPr>
                <w:rFonts w:ascii="Times New Roman" w:hAnsi="Times New Roman" w:cs="Times New Roman"/>
                <w:szCs w:val="22"/>
              </w:rPr>
            </w:pPr>
            <w:r w:rsidRPr="000D7789">
              <w:rPr>
                <w:rFonts w:ascii="Times New Roman" w:hAnsi="Times New Roman" w:cs="Times New Roman"/>
                <w:szCs w:val="22"/>
              </w:rPr>
              <w:t>122,334,946</w:t>
            </w:r>
          </w:p>
        </w:tc>
        <w:tc>
          <w:tcPr>
            <w:tcW w:w="283" w:type="dxa"/>
          </w:tcPr>
          <w:p w:rsidR="000D7789" w:rsidRPr="002262AB"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342CB4">
            <w:pPr>
              <w:tabs>
                <w:tab w:val="decimal" w:pos="1120"/>
              </w:tabs>
              <w:spacing w:after="0" w:line="240" w:lineRule="atLeast"/>
              <w:ind w:left="-112" w:right="32"/>
              <w:jc w:val="both"/>
              <w:rPr>
                <w:rFonts w:ascii="Times New Roman" w:hAnsi="Times New Roman" w:cs="Times New Roman"/>
                <w:szCs w:val="22"/>
              </w:rPr>
            </w:pPr>
            <w:r w:rsidRPr="002262AB">
              <w:rPr>
                <w:rFonts w:ascii="Times New Roman" w:hAnsi="Times New Roman" w:cs="Times New Roman"/>
                <w:szCs w:val="22"/>
              </w:rPr>
              <w:t>121,521,798</w:t>
            </w:r>
          </w:p>
        </w:tc>
      </w:tr>
      <w:tr w:rsidR="000D7789" w:rsidRPr="002262AB" w:rsidTr="00342CB4">
        <w:trPr>
          <w:gridAfter w:val="1"/>
          <w:wAfter w:w="11" w:type="dxa"/>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275" w:type="dxa"/>
            <w:shd w:val="clear" w:color="auto" w:fill="auto"/>
            <w:vAlign w:val="center"/>
          </w:tcPr>
          <w:p w:rsidR="000D7789" w:rsidRPr="002262AB" w:rsidRDefault="000D7789" w:rsidP="005E760D">
            <w:pPr>
              <w:tabs>
                <w:tab w:val="decimal" w:pos="591"/>
              </w:tabs>
              <w:spacing w:after="0" w:line="240" w:lineRule="atLeast"/>
              <w:ind w:left="-54" w:right="32"/>
              <w:jc w:val="both"/>
              <w:rPr>
                <w:rFonts w:ascii="Times New Roman" w:hAnsi="Times New Roman" w:cs="Times New Roman"/>
                <w:szCs w:val="22"/>
              </w:rPr>
            </w:pP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342CB4">
            <w:pPr>
              <w:tabs>
                <w:tab w:val="decimal" w:pos="591"/>
              </w:tabs>
              <w:spacing w:after="0" w:line="240" w:lineRule="atLeast"/>
              <w:ind w:left="-54" w:right="32"/>
              <w:jc w:val="both"/>
              <w:rPr>
                <w:rFonts w:ascii="Times New Roman" w:hAnsi="Times New Roman" w:cs="Times New Roman"/>
                <w:szCs w:val="22"/>
              </w:rPr>
            </w:pP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bottom"/>
          </w:tcPr>
          <w:p w:rsidR="000D7789" w:rsidRPr="002262AB" w:rsidRDefault="000D7789" w:rsidP="005E760D">
            <w:pPr>
              <w:tabs>
                <w:tab w:val="decimal" w:pos="901"/>
              </w:tabs>
              <w:spacing w:after="0" w:line="240" w:lineRule="atLeast"/>
              <w:ind w:left="-54" w:right="32"/>
              <w:jc w:val="both"/>
              <w:rPr>
                <w:rFonts w:ascii="Times New Roman" w:hAnsi="Times New Roman" w:cs="Times New Roman"/>
                <w:szCs w:val="22"/>
              </w:rPr>
            </w:pPr>
          </w:p>
        </w:tc>
        <w:tc>
          <w:tcPr>
            <w:tcW w:w="283" w:type="dxa"/>
          </w:tcPr>
          <w:p w:rsidR="000D7789" w:rsidRPr="002262AB"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342CB4">
            <w:pPr>
              <w:tabs>
                <w:tab w:val="decimal" w:pos="901"/>
              </w:tabs>
              <w:spacing w:after="0" w:line="240" w:lineRule="atLeast"/>
              <w:ind w:left="-54" w:right="32"/>
              <w:jc w:val="both"/>
              <w:rPr>
                <w:rFonts w:ascii="Times New Roman" w:hAnsi="Times New Roman" w:cs="Times New Roman"/>
                <w:szCs w:val="22"/>
              </w:rPr>
            </w:pPr>
          </w:p>
        </w:tc>
      </w:tr>
      <w:tr w:rsidR="000D7789" w:rsidRPr="002262AB" w:rsidTr="00342CB4">
        <w:trPr>
          <w:gridAfter w:val="1"/>
          <w:wAfter w:w="11" w:type="dxa"/>
          <w:trHeight w:val="74"/>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Jinsolid SDN. BHD.</w:t>
            </w:r>
          </w:p>
        </w:tc>
        <w:tc>
          <w:tcPr>
            <w:tcW w:w="1275" w:type="dxa"/>
            <w:shd w:val="clear" w:color="auto" w:fill="auto"/>
            <w:vAlign w:val="center"/>
          </w:tcPr>
          <w:p w:rsidR="000D7789" w:rsidRPr="00AE0CE5" w:rsidRDefault="000D7789" w:rsidP="00B1626A">
            <w:pPr>
              <w:tabs>
                <w:tab w:val="decimal" w:pos="1026"/>
              </w:tabs>
              <w:spacing w:after="0" w:line="240" w:lineRule="atLeast"/>
              <w:ind w:left="-54" w:right="32"/>
              <w:jc w:val="both"/>
              <w:rPr>
                <w:rFonts w:ascii="Times New Roman" w:hAnsi="Times New Roman" w:cstheme="minorBidi"/>
                <w:szCs w:val="22"/>
              </w:rPr>
            </w:pPr>
            <w:r>
              <w:rPr>
                <w:rFonts w:ascii="Times New Roman" w:hAnsi="Times New Roman" w:cstheme="minorBidi"/>
                <w:szCs w:val="22"/>
              </w:rPr>
              <w:t>105,179</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C8328F">
            <w:pPr>
              <w:tabs>
                <w:tab w:val="decimal" w:pos="11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94,577</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bottom"/>
          </w:tcPr>
          <w:p w:rsidR="000D7789" w:rsidRPr="000D7789" w:rsidRDefault="000D7789" w:rsidP="000D7789">
            <w:pPr>
              <w:tabs>
                <w:tab w:val="decimal" w:pos="1168"/>
              </w:tabs>
              <w:spacing w:after="0" w:line="240" w:lineRule="atLeast"/>
              <w:ind w:left="-54" w:right="32"/>
              <w:jc w:val="both"/>
              <w:rPr>
                <w:rFonts w:ascii="Times New Roman" w:hAnsi="Times New Roman" w:cs="Times New Roman"/>
                <w:szCs w:val="22"/>
              </w:rPr>
            </w:pPr>
            <w:r w:rsidRPr="000D7789">
              <w:rPr>
                <w:rFonts w:ascii="Times New Roman" w:hAnsi="Times New Roman" w:cs="Times New Roman"/>
                <w:szCs w:val="22"/>
              </w:rPr>
              <w:t>105,179</w:t>
            </w:r>
          </w:p>
        </w:tc>
        <w:tc>
          <w:tcPr>
            <w:tcW w:w="283" w:type="dxa"/>
          </w:tcPr>
          <w:p w:rsidR="000D7789" w:rsidRPr="002262AB"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342CB4">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94,577</w:t>
            </w:r>
          </w:p>
        </w:tc>
      </w:tr>
      <w:tr w:rsidR="000D7789" w:rsidRPr="002262AB" w:rsidTr="00CA1BD0">
        <w:trPr>
          <w:gridAfter w:val="1"/>
          <w:wAfter w:w="11" w:type="dxa"/>
          <w:trHeight w:val="74"/>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AGE Marine Logistics Co., Ltd.</w:t>
            </w:r>
          </w:p>
        </w:tc>
        <w:tc>
          <w:tcPr>
            <w:tcW w:w="1275" w:type="dxa"/>
            <w:shd w:val="clear" w:color="auto" w:fill="auto"/>
            <w:vAlign w:val="center"/>
          </w:tcPr>
          <w:p w:rsidR="000D7789" w:rsidRPr="002262AB" w:rsidRDefault="000D7789" w:rsidP="00AE0CE5">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C8328F">
            <w:pPr>
              <w:tabs>
                <w:tab w:val="decimal" w:pos="1168"/>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540,000</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center"/>
          </w:tcPr>
          <w:p w:rsidR="000D7789" w:rsidRPr="000D7789" w:rsidRDefault="000D7789" w:rsidP="000D7789">
            <w:pPr>
              <w:tabs>
                <w:tab w:val="decimal" w:pos="531"/>
              </w:tabs>
              <w:spacing w:after="0" w:line="240" w:lineRule="atLeast"/>
              <w:ind w:left="-54" w:right="32"/>
              <w:jc w:val="both"/>
              <w:rPr>
                <w:rFonts w:ascii="Times New Roman" w:hAnsi="Times New Roman" w:cs="Times New Roman"/>
                <w:szCs w:val="22"/>
              </w:rPr>
            </w:pPr>
            <w:r w:rsidRPr="000D7789">
              <w:rPr>
                <w:rFonts w:ascii="Times New Roman" w:hAnsi="Times New Roman" w:cs="Times New Roman"/>
                <w:szCs w:val="22"/>
              </w:rPr>
              <w:t>-</w:t>
            </w:r>
          </w:p>
        </w:tc>
        <w:tc>
          <w:tcPr>
            <w:tcW w:w="283" w:type="dxa"/>
          </w:tcPr>
          <w:p w:rsidR="000D7789" w:rsidRPr="002262AB"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342CB4">
            <w:pPr>
              <w:tabs>
                <w:tab w:val="decimal" w:pos="1124"/>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540,000</w:t>
            </w:r>
          </w:p>
        </w:tc>
      </w:tr>
      <w:tr w:rsidR="000D7789" w:rsidRPr="002262AB" w:rsidTr="00342CB4">
        <w:trPr>
          <w:gridAfter w:val="1"/>
          <w:wAfter w:w="11" w:type="dxa"/>
        </w:trPr>
        <w:tc>
          <w:tcPr>
            <w:tcW w:w="3918" w:type="dxa"/>
            <w:shd w:val="clear" w:color="auto" w:fill="auto"/>
          </w:tcPr>
          <w:p w:rsidR="000D7789" w:rsidRPr="002262AB" w:rsidRDefault="000D7789" w:rsidP="00B1626A">
            <w:pPr>
              <w:spacing w:after="0" w:line="240" w:lineRule="atLeast"/>
              <w:ind w:left="522" w:right="-25"/>
              <w:rPr>
                <w:rFonts w:ascii="Times New Roman" w:hAnsi="Times New Roman" w:cs="Times New Roman"/>
                <w:szCs w:val="22"/>
              </w:rPr>
            </w:pPr>
            <w:r w:rsidRPr="002262AB">
              <w:rPr>
                <w:rFonts w:ascii="Times New Roman" w:hAnsi="Times New Roman" w:cs="Times New Roman"/>
                <w:szCs w:val="22"/>
              </w:rPr>
              <w:t>Asia Green Energy Public Co., Ltd.</w:t>
            </w:r>
          </w:p>
        </w:tc>
        <w:tc>
          <w:tcPr>
            <w:tcW w:w="1275" w:type="dxa"/>
            <w:shd w:val="clear" w:color="auto" w:fill="auto"/>
            <w:vAlign w:val="center"/>
          </w:tcPr>
          <w:p w:rsidR="000D7789" w:rsidRPr="002262AB" w:rsidRDefault="000D7789" w:rsidP="00AE0CE5">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C8328F">
            <w:pPr>
              <w:tabs>
                <w:tab w:val="decimal" w:pos="11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14,221,736</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bottom"/>
          </w:tcPr>
          <w:p w:rsidR="000D7789" w:rsidRPr="000D7789" w:rsidRDefault="000D7789" w:rsidP="000D7789">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83" w:type="dxa"/>
          </w:tcPr>
          <w:p w:rsidR="000D7789" w:rsidRPr="000D7789"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bottom"/>
          </w:tcPr>
          <w:p w:rsidR="000D7789" w:rsidRPr="002262AB" w:rsidRDefault="000D7789" w:rsidP="00342CB4">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14,221,736</w:t>
            </w:r>
          </w:p>
        </w:tc>
      </w:tr>
      <w:tr w:rsidR="000D7789" w:rsidRPr="002262AB" w:rsidTr="004F3A4C">
        <w:trPr>
          <w:gridAfter w:val="1"/>
          <w:wAfter w:w="11" w:type="dxa"/>
        </w:trPr>
        <w:tc>
          <w:tcPr>
            <w:tcW w:w="3918" w:type="dxa"/>
            <w:shd w:val="clear" w:color="auto" w:fill="auto"/>
          </w:tcPr>
          <w:p w:rsidR="000D7789" w:rsidRPr="002262AB" w:rsidRDefault="000D7789"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275" w:type="dxa"/>
            <w:shd w:val="clear" w:color="auto" w:fill="auto"/>
            <w:vAlign w:val="center"/>
          </w:tcPr>
          <w:p w:rsidR="000D7789" w:rsidRPr="002262AB" w:rsidRDefault="000D7789" w:rsidP="00B1626A">
            <w:pPr>
              <w:tabs>
                <w:tab w:val="decimal" w:pos="1026"/>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2,518,578</w:t>
            </w:r>
          </w:p>
        </w:tc>
        <w:tc>
          <w:tcPr>
            <w:tcW w:w="284" w:type="dxa"/>
            <w:shd w:val="clear" w:color="auto" w:fill="auto"/>
          </w:tcPr>
          <w:p w:rsidR="000D7789" w:rsidRPr="002262AB" w:rsidRDefault="000D7789" w:rsidP="005E760D">
            <w:pPr>
              <w:spacing w:after="0" w:line="240" w:lineRule="atLeast"/>
              <w:ind w:left="-54" w:right="32"/>
              <w:jc w:val="right"/>
              <w:rPr>
                <w:rFonts w:ascii="Times New Roman" w:hAnsi="Times New Roman" w:cs="Times New Roman"/>
                <w:szCs w:val="22"/>
              </w:rPr>
            </w:pPr>
          </w:p>
        </w:tc>
        <w:tc>
          <w:tcPr>
            <w:tcW w:w="1429" w:type="dxa"/>
            <w:shd w:val="clear" w:color="auto" w:fill="auto"/>
            <w:vAlign w:val="center"/>
          </w:tcPr>
          <w:p w:rsidR="000D7789" w:rsidRPr="002262AB" w:rsidRDefault="000D7789" w:rsidP="00C8328F">
            <w:pPr>
              <w:tabs>
                <w:tab w:val="decimal" w:pos="1168"/>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254,071</w:t>
            </w:r>
          </w:p>
        </w:tc>
        <w:tc>
          <w:tcPr>
            <w:tcW w:w="274" w:type="dxa"/>
            <w:shd w:val="clear" w:color="auto" w:fill="auto"/>
          </w:tcPr>
          <w:p w:rsidR="000D7789" w:rsidRPr="002262AB" w:rsidRDefault="000D7789" w:rsidP="005E760D">
            <w:pPr>
              <w:spacing w:after="0" w:line="240" w:lineRule="atLeast"/>
              <w:ind w:left="-103" w:right="32"/>
              <w:jc w:val="both"/>
              <w:rPr>
                <w:rFonts w:ascii="Times New Roman" w:hAnsi="Times New Roman" w:cs="Times New Roman"/>
                <w:szCs w:val="22"/>
              </w:rPr>
            </w:pPr>
          </w:p>
        </w:tc>
        <w:tc>
          <w:tcPr>
            <w:tcW w:w="1274" w:type="dxa"/>
            <w:vAlign w:val="center"/>
          </w:tcPr>
          <w:p w:rsidR="000D7789" w:rsidRPr="000D7789" w:rsidRDefault="000D7789" w:rsidP="004961F6">
            <w:pPr>
              <w:tabs>
                <w:tab w:val="decimal" w:pos="1124"/>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1,936,123</w:t>
            </w:r>
          </w:p>
        </w:tc>
        <w:tc>
          <w:tcPr>
            <w:tcW w:w="283" w:type="dxa"/>
          </w:tcPr>
          <w:p w:rsidR="000D7789" w:rsidRPr="000D7789" w:rsidRDefault="000D7789" w:rsidP="005E760D">
            <w:pPr>
              <w:tabs>
                <w:tab w:val="decimal" w:pos="983"/>
              </w:tabs>
              <w:spacing w:after="0" w:line="240" w:lineRule="atLeast"/>
              <w:ind w:left="-97" w:right="-108"/>
              <w:rPr>
                <w:rFonts w:ascii="Times New Roman" w:hAnsi="Times New Roman" w:cs="Times New Roman"/>
                <w:szCs w:val="22"/>
              </w:rPr>
            </w:pPr>
          </w:p>
        </w:tc>
        <w:tc>
          <w:tcPr>
            <w:tcW w:w="1276" w:type="dxa"/>
            <w:vAlign w:val="center"/>
          </w:tcPr>
          <w:p w:rsidR="000D7789" w:rsidRPr="002262AB" w:rsidRDefault="000D7789" w:rsidP="00342CB4">
            <w:pPr>
              <w:tabs>
                <w:tab w:val="decimal" w:pos="1124"/>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213,404</w:t>
            </w:r>
          </w:p>
        </w:tc>
      </w:tr>
      <w:tr w:rsidR="000D7789" w:rsidRPr="00B9165E" w:rsidTr="00342CB4">
        <w:trPr>
          <w:gridAfter w:val="1"/>
          <w:wAfter w:w="11" w:type="dxa"/>
        </w:trPr>
        <w:tc>
          <w:tcPr>
            <w:tcW w:w="3918" w:type="dxa"/>
            <w:shd w:val="clear" w:color="auto" w:fill="auto"/>
          </w:tcPr>
          <w:p w:rsidR="000D7789" w:rsidRPr="00C8328F" w:rsidRDefault="000D7789" w:rsidP="00342CB4">
            <w:pPr>
              <w:spacing w:after="0" w:line="240" w:lineRule="atLeast"/>
              <w:ind w:left="522" w:right="-25"/>
              <w:jc w:val="both"/>
              <w:rPr>
                <w:rFonts w:ascii="Times New Roman" w:hAnsi="Times New Roman" w:cs="Times New Roman"/>
                <w:szCs w:val="22"/>
              </w:rPr>
            </w:pPr>
            <w:r w:rsidRPr="00C8328F">
              <w:rPr>
                <w:rFonts w:ascii="Times New Roman" w:hAnsi="Times New Roman" w:cs="Times New Roman"/>
                <w:szCs w:val="22"/>
              </w:rPr>
              <w:t>Sathaporn Lamination Co., Ltd.</w:t>
            </w:r>
          </w:p>
        </w:tc>
        <w:tc>
          <w:tcPr>
            <w:tcW w:w="1275" w:type="dxa"/>
            <w:shd w:val="clear" w:color="auto" w:fill="auto"/>
          </w:tcPr>
          <w:p w:rsidR="000D7789" w:rsidRPr="00C8328F" w:rsidRDefault="000D7789" w:rsidP="00AE0CE5">
            <w:pPr>
              <w:tabs>
                <w:tab w:val="decimal" w:pos="1026"/>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5,460</w:t>
            </w:r>
          </w:p>
        </w:tc>
        <w:tc>
          <w:tcPr>
            <w:tcW w:w="284" w:type="dxa"/>
            <w:shd w:val="clear" w:color="auto" w:fill="auto"/>
          </w:tcPr>
          <w:p w:rsidR="000D7789" w:rsidRPr="00C8328F" w:rsidRDefault="000D7789" w:rsidP="00342CB4">
            <w:pPr>
              <w:tabs>
                <w:tab w:val="decimal" w:pos="792"/>
                <w:tab w:val="decimal" w:pos="870"/>
              </w:tabs>
              <w:spacing w:after="0" w:line="240" w:lineRule="atLeast"/>
              <w:ind w:left="72" w:right="-25"/>
              <w:jc w:val="both"/>
              <w:rPr>
                <w:rFonts w:ascii="Times New Roman" w:hAnsi="Times New Roman" w:cs="Times New Roman"/>
                <w:szCs w:val="22"/>
                <w:cs/>
              </w:rPr>
            </w:pPr>
          </w:p>
        </w:tc>
        <w:tc>
          <w:tcPr>
            <w:tcW w:w="1429" w:type="dxa"/>
            <w:shd w:val="clear" w:color="auto" w:fill="auto"/>
            <w:vAlign w:val="center"/>
          </w:tcPr>
          <w:p w:rsidR="000D7789" w:rsidRPr="00C8328F" w:rsidRDefault="000D7789" w:rsidP="00342CB4">
            <w:pPr>
              <w:tabs>
                <w:tab w:val="decimal" w:pos="531"/>
              </w:tabs>
              <w:spacing w:after="0" w:line="240" w:lineRule="atLeast"/>
              <w:ind w:left="-54" w:right="32"/>
              <w:jc w:val="both"/>
              <w:rPr>
                <w:rFonts w:ascii="Times New Roman" w:hAnsi="Times New Roman" w:cs="Times New Roman"/>
                <w:szCs w:val="22"/>
              </w:rPr>
            </w:pPr>
            <w:r w:rsidRPr="00C8328F">
              <w:rPr>
                <w:rFonts w:ascii="Times New Roman" w:hAnsi="Times New Roman" w:cs="Times New Roman"/>
                <w:szCs w:val="22"/>
              </w:rPr>
              <w:t>-</w:t>
            </w:r>
          </w:p>
        </w:tc>
        <w:tc>
          <w:tcPr>
            <w:tcW w:w="274" w:type="dxa"/>
            <w:shd w:val="clear" w:color="auto" w:fill="auto"/>
          </w:tcPr>
          <w:p w:rsidR="000D7789" w:rsidRPr="00C8328F" w:rsidRDefault="000D7789" w:rsidP="00342CB4">
            <w:pPr>
              <w:tabs>
                <w:tab w:val="decimal" w:pos="792"/>
                <w:tab w:val="decimal" w:pos="870"/>
              </w:tabs>
              <w:spacing w:after="0" w:line="240" w:lineRule="atLeast"/>
              <w:ind w:left="72" w:right="-25"/>
              <w:jc w:val="both"/>
              <w:rPr>
                <w:rFonts w:ascii="Times New Roman" w:hAnsi="Times New Roman" w:cs="Times New Roman"/>
                <w:szCs w:val="22"/>
                <w:cs/>
              </w:rPr>
            </w:pPr>
          </w:p>
        </w:tc>
        <w:tc>
          <w:tcPr>
            <w:tcW w:w="1274" w:type="dxa"/>
            <w:shd w:val="clear" w:color="auto" w:fill="auto"/>
          </w:tcPr>
          <w:p w:rsidR="000D7789" w:rsidRPr="00C8328F" w:rsidRDefault="000D7789" w:rsidP="00635570">
            <w:pPr>
              <w:tabs>
                <w:tab w:val="decimal" w:pos="1124"/>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5,460</w:t>
            </w:r>
          </w:p>
        </w:tc>
        <w:tc>
          <w:tcPr>
            <w:tcW w:w="283" w:type="dxa"/>
            <w:shd w:val="clear" w:color="auto" w:fill="auto"/>
          </w:tcPr>
          <w:p w:rsidR="000D7789" w:rsidRPr="00C8328F" w:rsidRDefault="000D7789" w:rsidP="00342CB4">
            <w:pPr>
              <w:tabs>
                <w:tab w:val="left" w:pos="515"/>
                <w:tab w:val="left" w:pos="810"/>
                <w:tab w:val="decimal" w:pos="973"/>
              </w:tabs>
              <w:spacing w:after="0" w:line="240" w:lineRule="atLeast"/>
              <w:ind w:left="180" w:right="-25"/>
              <w:jc w:val="both"/>
              <w:rPr>
                <w:rFonts w:ascii="Times New Roman" w:eastAsia="Cordia New" w:hAnsi="Times New Roman" w:cs="Times New Roman"/>
                <w:szCs w:val="22"/>
              </w:rPr>
            </w:pPr>
          </w:p>
        </w:tc>
        <w:tc>
          <w:tcPr>
            <w:tcW w:w="1276" w:type="dxa"/>
            <w:shd w:val="clear" w:color="auto" w:fill="auto"/>
            <w:vAlign w:val="center"/>
          </w:tcPr>
          <w:p w:rsidR="000D7789" w:rsidRPr="00C8328F" w:rsidRDefault="000D7789" w:rsidP="00342CB4">
            <w:pPr>
              <w:tabs>
                <w:tab w:val="decimal" w:pos="531"/>
              </w:tabs>
              <w:spacing w:after="0" w:line="240" w:lineRule="atLeast"/>
              <w:ind w:left="-54" w:right="32"/>
              <w:jc w:val="both"/>
              <w:rPr>
                <w:rFonts w:ascii="Times New Roman" w:hAnsi="Times New Roman" w:cs="Times New Roman"/>
                <w:szCs w:val="22"/>
              </w:rPr>
            </w:pPr>
            <w:r w:rsidRPr="00C8328F">
              <w:rPr>
                <w:rFonts w:ascii="Times New Roman" w:hAnsi="Times New Roman" w:cs="Times New Roman"/>
                <w:szCs w:val="22"/>
              </w:rPr>
              <w:t>-</w:t>
            </w:r>
          </w:p>
        </w:tc>
      </w:tr>
      <w:tr w:rsidR="000D7789" w:rsidRPr="00AE0CE5" w:rsidTr="00342CB4">
        <w:trPr>
          <w:gridAfter w:val="1"/>
          <w:wAfter w:w="11" w:type="dxa"/>
        </w:trPr>
        <w:tc>
          <w:tcPr>
            <w:tcW w:w="3918" w:type="dxa"/>
            <w:shd w:val="clear" w:color="auto" w:fill="auto"/>
            <w:vAlign w:val="bottom"/>
          </w:tcPr>
          <w:p w:rsidR="000D7789" w:rsidRPr="00AE0CE5" w:rsidRDefault="000D7789" w:rsidP="005E760D">
            <w:pPr>
              <w:spacing w:after="0" w:line="240" w:lineRule="atLeast"/>
              <w:ind w:left="522" w:right="-25"/>
              <w:jc w:val="both"/>
              <w:rPr>
                <w:rFonts w:ascii="Times New Roman" w:hAnsi="Times New Roman" w:cs="Times New Roman"/>
                <w:b/>
                <w:bCs/>
                <w:szCs w:val="22"/>
                <w:cs/>
              </w:rPr>
            </w:pPr>
            <w:r w:rsidRPr="00AE0CE5">
              <w:rPr>
                <w:rFonts w:ascii="Times New Roman" w:hAnsi="Times New Roman" w:cs="Times New Roman"/>
                <w:b/>
                <w:bCs/>
                <w:szCs w:val="22"/>
              </w:rPr>
              <w:t>Total</w:t>
            </w:r>
          </w:p>
        </w:tc>
        <w:tc>
          <w:tcPr>
            <w:tcW w:w="1275" w:type="dxa"/>
            <w:tcBorders>
              <w:top w:val="single" w:sz="4" w:space="0" w:color="auto"/>
              <w:bottom w:val="double" w:sz="4" w:space="0" w:color="auto"/>
            </w:tcBorders>
            <w:shd w:val="clear" w:color="auto" w:fill="auto"/>
            <w:vAlign w:val="center"/>
          </w:tcPr>
          <w:p w:rsidR="000D7789" w:rsidRPr="00AE0CE5" w:rsidRDefault="000D7789" w:rsidP="00AE0CE5">
            <w:pPr>
              <w:tabs>
                <w:tab w:val="decimal" w:pos="1026"/>
              </w:tabs>
              <w:spacing w:after="0" w:line="240" w:lineRule="atLeast"/>
              <w:ind w:left="-54" w:right="32"/>
              <w:jc w:val="both"/>
              <w:rPr>
                <w:rFonts w:ascii="Times New Roman" w:hAnsi="Times New Roman" w:cs="Times New Roman"/>
                <w:b/>
                <w:bCs/>
                <w:szCs w:val="22"/>
              </w:rPr>
            </w:pPr>
            <w:r w:rsidRPr="00AE0CE5">
              <w:rPr>
                <w:rFonts w:ascii="Times New Roman" w:hAnsi="Times New Roman" w:cs="Times New Roman"/>
                <w:b/>
                <w:bCs/>
                <w:szCs w:val="22"/>
              </w:rPr>
              <w:t>2,629,217</w:t>
            </w:r>
          </w:p>
        </w:tc>
        <w:tc>
          <w:tcPr>
            <w:tcW w:w="284" w:type="dxa"/>
            <w:shd w:val="clear" w:color="auto" w:fill="auto"/>
          </w:tcPr>
          <w:p w:rsidR="000D7789" w:rsidRPr="00AE0CE5" w:rsidRDefault="000D7789" w:rsidP="005E760D">
            <w:pPr>
              <w:spacing w:after="0" w:line="240" w:lineRule="atLeast"/>
              <w:ind w:left="-54" w:right="32"/>
              <w:jc w:val="right"/>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vAlign w:val="center"/>
          </w:tcPr>
          <w:p w:rsidR="000D7789" w:rsidRPr="00AE0CE5" w:rsidRDefault="000D7789" w:rsidP="00C8328F">
            <w:pPr>
              <w:tabs>
                <w:tab w:val="decimal" w:pos="1168"/>
              </w:tabs>
              <w:spacing w:after="0" w:line="240" w:lineRule="atLeast"/>
              <w:ind w:left="-54" w:right="32"/>
              <w:jc w:val="both"/>
              <w:rPr>
                <w:rFonts w:ascii="Times New Roman" w:hAnsi="Times New Roman" w:cs="Times New Roman"/>
                <w:b/>
                <w:bCs/>
                <w:szCs w:val="22"/>
              </w:rPr>
            </w:pPr>
            <w:r w:rsidRPr="00AE0CE5">
              <w:rPr>
                <w:rFonts w:ascii="Times New Roman" w:hAnsi="Times New Roman" w:cs="Times New Roman"/>
                <w:b/>
                <w:bCs/>
                <w:szCs w:val="22"/>
              </w:rPr>
              <w:t>15,110,384</w:t>
            </w:r>
          </w:p>
        </w:tc>
        <w:tc>
          <w:tcPr>
            <w:tcW w:w="274" w:type="dxa"/>
            <w:shd w:val="clear" w:color="auto" w:fill="auto"/>
          </w:tcPr>
          <w:p w:rsidR="000D7789" w:rsidRPr="00AE0CE5" w:rsidRDefault="000D7789" w:rsidP="005E760D">
            <w:pPr>
              <w:spacing w:after="0" w:line="240" w:lineRule="atLeast"/>
              <w:ind w:left="-103" w:right="32"/>
              <w:jc w:val="both"/>
              <w:rPr>
                <w:rFonts w:ascii="Times New Roman" w:hAnsi="Times New Roman" w:cs="Times New Roman"/>
                <w:b/>
                <w:bCs/>
                <w:szCs w:val="22"/>
              </w:rPr>
            </w:pPr>
          </w:p>
        </w:tc>
        <w:tc>
          <w:tcPr>
            <w:tcW w:w="1274" w:type="dxa"/>
            <w:tcBorders>
              <w:top w:val="single" w:sz="4" w:space="0" w:color="auto"/>
              <w:bottom w:val="double" w:sz="4" w:space="0" w:color="auto"/>
            </w:tcBorders>
            <w:vAlign w:val="bottom"/>
          </w:tcPr>
          <w:p w:rsidR="000D7789" w:rsidRPr="00AE0CE5" w:rsidRDefault="000D7789" w:rsidP="004961F6">
            <w:pPr>
              <w:tabs>
                <w:tab w:val="decimal" w:pos="1120"/>
              </w:tabs>
              <w:spacing w:after="0" w:line="240" w:lineRule="atLeast"/>
              <w:ind w:left="-112" w:right="32"/>
              <w:jc w:val="both"/>
              <w:rPr>
                <w:rFonts w:ascii="Times New Roman" w:hAnsi="Times New Roman" w:cs="Times New Roman"/>
                <w:b/>
                <w:bCs/>
                <w:szCs w:val="22"/>
              </w:rPr>
            </w:pPr>
            <w:r>
              <w:rPr>
                <w:rFonts w:ascii="Times New Roman" w:hAnsi="Times New Roman" w:cs="Times New Roman"/>
                <w:b/>
                <w:bCs/>
                <w:szCs w:val="22"/>
              </w:rPr>
              <w:t>129,784,649</w:t>
            </w:r>
          </w:p>
        </w:tc>
        <w:tc>
          <w:tcPr>
            <w:tcW w:w="283" w:type="dxa"/>
          </w:tcPr>
          <w:p w:rsidR="000D7789" w:rsidRPr="00AE0CE5" w:rsidRDefault="000D7789" w:rsidP="005E760D">
            <w:pPr>
              <w:tabs>
                <w:tab w:val="decimal" w:pos="983"/>
              </w:tabs>
              <w:spacing w:after="0" w:line="240" w:lineRule="atLeast"/>
              <w:ind w:left="-97" w:right="-108"/>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0D7789" w:rsidRPr="00AE0CE5" w:rsidRDefault="000D7789" w:rsidP="00342CB4">
            <w:pPr>
              <w:tabs>
                <w:tab w:val="decimal" w:pos="1120"/>
              </w:tabs>
              <w:spacing w:after="0" w:line="240" w:lineRule="atLeast"/>
              <w:ind w:left="-112" w:right="32"/>
              <w:jc w:val="both"/>
              <w:rPr>
                <w:rFonts w:ascii="Times New Roman" w:hAnsi="Times New Roman" w:cs="Times New Roman"/>
                <w:b/>
                <w:bCs/>
                <w:szCs w:val="22"/>
              </w:rPr>
            </w:pPr>
            <w:r w:rsidRPr="00AE0CE5">
              <w:rPr>
                <w:rFonts w:ascii="Times New Roman" w:hAnsi="Times New Roman" w:cs="Times New Roman"/>
                <w:b/>
                <w:bCs/>
                <w:szCs w:val="22"/>
              </w:rPr>
              <w:t>144,953,759</w:t>
            </w:r>
          </w:p>
        </w:tc>
      </w:tr>
    </w:tbl>
    <w:p w:rsidR="00AE0CE5" w:rsidRPr="00AE0CE5" w:rsidRDefault="00AE0CE5" w:rsidP="00B1626A">
      <w:pPr>
        <w:pStyle w:val="BodyText"/>
        <w:ind w:left="539" w:right="-25" w:firstLine="0"/>
        <w:jc w:val="both"/>
        <w:rPr>
          <w:rFonts w:ascii="Times New Roman" w:hAnsi="Times New Roman" w:cs="Times New Roman"/>
          <w:b/>
          <w:bCs/>
          <w:sz w:val="22"/>
          <w:szCs w:val="28"/>
        </w:rPr>
      </w:pPr>
    </w:p>
    <w:p w:rsidR="00AE0CE5" w:rsidRDefault="00AE0CE5">
      <w:pPr>
        <w:spacing w:after="0" w:line="240" w:lineRule="auto"/>
        <w:rPr>
          <w:rFonts w:ascii="Times New Roman" w:eastAsia="Cordia New" w:hAnsi="Times New Roman" w:cs="Times New Roman"/>
        </w:rPr>
      </w:pPr>
      <w:r>
        <w:rPr>
          <w:rFonts w:ascii="Times New Roman" w:hAnsi="Times New Roman" w:cs="Times New Roman"/>
        </w:rPr>
        <w:br w:type="page"/>
      </w:r>
    </w:p>
    <w:p w:rsidR="009E09EF" w:rsidRPr="002262AB" w:rsidRDefault="004636D8" w:rsidP="00053F4E">
      <w:pPr>
        <w:spacing w:after="0" w:line="240" w:lineRule="auto"/>
        <w:ind w:left="567" w:right="-25"/>
        <w:jc w:val="both"/>
        <w:rPr>
          <w:rFonts w:ascii="Times New Roman" w:hAnsi="Times New Roman" w:cs="Times New Roman"/>
          <w:b/>
          <w:bCs/>
          <w:i/>
          <w:iCs/>
          <w:szCs w:val="22"/>
        </w:rPr>
      </w:pPr>
      <w:r w:rsidRPr="002262AB">
        <w:rPr>
          <w:rFonts w:ascii="Times New Roman" w:hAnsi="Times New Roman" w:cs="Times New Roman"/>
          <w:b/>
          <w:bCs/>
          <w:i/>
          <w:iCs/>
          <w:szCs w:val="22"/>
        </w:rPr>
        <w:lastRenderedPageBreak/>
        <w:t>Other current payable</w:t>
      </w:r>
      <w:r w:rsidR="00A37512" w:rsidRPr="002262AB">
        <w:rPr>
          <w:rFonts w:ascii="Times New Roman" w:hAnsi="Times New Roman" w:cs="Times New Roman"/>
          <w:b/>
          <w:bCs/>
          <w:i/>
          <w:iCs/>
          <w:szCs w:val="22"/>
        </w:rPr>
        <w:t xml:space="preserve">s </w:t>
      </w:r>
      <w:r w:rsidR="009934AD" w:rsidRPr="002262AB">
        <w:rPr>
          <w:rFonts w:ascii="Times New Roman" w:hAnsi="Times New Roman" w:cs="Times New Roman"/>
          <w:b/>
          <w:bCs/>
          <w:i/>
          <w:iCs/>
          <w:szCs w:val="22"/>
        </w:rPr>
        <w:t>–</w:t>
      </w:r>
      <w:r w:rsidR="00A37512" w:rsidRPr="002262AB">
        <w:rPr>
          <w:rFonts w:ascii="Times New Roman" w:hAnsi="Times New Roman" w:cs="Times New Roman"/>
          <w:b/>
          <w:bCs/>
          <w:i/>
          <w:iCs/>
          <w:szCs w:val="22"/>
        </w:rPr>
        <w:t xml:space="preserve"> </w:t>
      </w:r>
      <w:r w:rsidRPr="002262AB">
        <w:rPr>
          <w:rFonts w:ascii="Times New Roman" w:hAnsi="Times New Roman" w:cs="Times New Roman"/>
          <w:b/>
          <w:bCs/>
          <w:i/>
          <w:iCs/>
          <w:szCs w:val="22"/>
        </w:rPr>
        <w:t>related</w:t>
      </w:r>
      <w:r w:rsidR="009934AD" w:rsidRPr="002262AB">
        <w:rPr>
          <w:rFonts w:ascii="Times New Roman" w:hAnsi="Times New Roman" w:cs="Times New Roman"/>
          <w:b/>
          <w:bCs/>
          <w:i/>
          <w:iCs/>
          <w:szCs w:val="22"/>
        </w:rPr>
        <w:t xml:space="preserve"> parties</w:t>
      </w:r>
    </w:p>
    <w:p w:rsidR="004636D8" w:rsidRPr="002262AB" w:rsidRDefault="004636D8" w:rsidP="00053F4E">
      <w:pPr>
        <w:pStyle w:val="BodyText"/>
        <w:ind w:left="539" w:right="-25" w:firstLine="0"/>
        <w:jc w:val="both"/>
        <w:rPr>
          <w:rFonts w:ascii="Times New Roman" w:hAnsi="Times New Roman" w:cs="Times New Roman"/>
          <w:sz w:val="22"/>
          <w:szCs w:val="28"/>
        </w:rPr>
      </w:pPr>
    </w:p>
    <w:tbl>
      <w:tblPr>
        <w:tblW w:w="9999" w:type="dxa"/>
        <w:tblInd w:w="18" w:type="dxa"/>
        <w:tblLayout w:type="fixed"/>
        <w:tblLook w:val="01E0"/>
      </w:tblPr>
      <w:tblGrid>
        <w:gridCol w:w="4059"/>
        <w:gridCol w:w="1350"/>
        <w:gridCol w:w="260"/>
        <w:gridCol w:w="1225"/>
        <w:gridCol w:w="270"/>
        <w:gridCol w:w="1289"/>
        <w:gridCol w:w="236"/>
        <w:gridCol w:w="34"/>
        <w:gridCol w:w="1256"/>
        <w:gridCol w:w="20"/>
      </w:tblGrid>
      <w:tr w:rsidR="00235024" w:rsidRPr="002262AB" w:rsidTr="00B1626A">
        <w:trPr>
          <w:gridAfter w:val="1"/>
          <w:wAfter w:w="20" w:type="dxa"/>
          <w:tblHeader/>
        </w:trPr>
        <w:tc>
          <w:tcPr>
            <w:tcW w:w="4059" w:type="dxa"/>
          </w:tcPr>
          <w:p w:rsidR="00235024" w:rsidRPr="002262AB" w:rsidRDefault="00235024" w:rsidP="00B1626A">
            <w:pPr>
              <w:spacing w:after="0" w:line="240" w:lineRule="atLeast"/>
              <w:ind w:left="522" w:right="-25"/>
              <w:jc w:val="center"/>
              <w:rPr>
                <w:rFonts w:ascii="Times New Roman" w:hAnsi="Times New Roman" w:cs="Times New Roman"/>
                <w:szCs w:val="22"/>
              </w:rPr>
            </w:pPr>
          </w:p>
        </w:tc>
        <w:tc>
          <w:tcPr>
            <w:tcW w:w="2835" w:type="dxa"/>
            <w:gridSpan w:val="3"/>
          </w:tcPr>
          <w:p w:rsidR="00235024" w:rsidRPr="002262AB" w:rsidRDefault="00235024"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0" w:type="dxa"/>
          </w:tcPr>
          <w:p w:rsidR="00235024" w:rsidRPr="002262AB" w:rsidRDefault="00235024" w:rsidP="00B1626A">
            <w:pPr>
              <w:tabs>
                <w:tab w:val="decimal" w:pos="930"/>
              </w:tabs>
              <w:spacing w:after="0" w:line="240" w:lineRule="atLeast"/>
              <w:ind w:right="-25"/>
              <w:jc w:val="center"/>
              <w:rPr>
                <w:rFonts w:ascii="Times New Roman" w:eastAsia="Cordia New" w:hAnsi="Times New Roman" w:cs="Times New Roman"/>
                <w:b/>
                <w:bCs/>
                <w:szCs w:val="22"/>
              </w:rPr>
            </w:pPr>
          </w:p>
        </w:tc>
        <w:tc>
          <w:tcPr>
            <w:tcW w:w="2815" w:type="dxa"/>
            <w:gridSpan w:val="4"/>
          </w:tcPr>
          <w:p w:rsidR="00235024" w:rsidRPr="002262AB" w:rsidRDefault="00235024" w:rsidP="00B1626A">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235024" w:rsidRPr="002262AB" w:rsidTr="00B1626A">
        <w:trPr>
          <w:trHeight w:val="80"/>
          <w:tblHeader/>
        </w:trPr>
        <w:tc>
          <w:tcPr>
            <w:tcW w:w="4059" w:type="dxa"/>
            <w:shd w:val="clear" w:color="auto" w:fill="auto"/>
          </w:tcPr>
          <w:p w:rsidR="00235024" w:rsidRPr="002262AB" w:rsidRDefault="00235024" w:rsidP="00B1626A">
            <w:pPr>
              <w:spacing w:after="0" w:line="240" w:lineRule="atLeast"/>
              <w:ind w:left="522" w:right="-25"/>
              <w:jc w:val="center"/>
              <w:rPr>
                <w:rFonts w:ascii="Times New Roman" w:hAnsi="Times New Roman" w:cs="Times New Roman"/>
                <w:szCs w:val="22"/>
              </w:rPr>
            </w:pPr>
          </w:p>
        </w:tc>
        <w:tc>
          <w:tcPr>
            <w:tcW w:w="1350" w:type="dxa"/>
            <w:shd w:val="clear" w:color="auto" w:fill="auto"/>
          </w:tcPr>
          <w:p w:rsidR="00235024" w:rsidRPr="002262AB" w:rsidRDefault="0072774B" w:rsidP="00B1626A">
            <w:pPr>
              <w:spacing w:after="0" w:line="240" w:lineRule="atLeast"/>
              <w:ind w:left="-108" w:right="-25"/>
              <w:jc w:val="center"/>
              <w:rPr>
                <w:rFonts w:ascii="Times New Roman" w:hAnsi="Times New Roman" w:cs="Times New Roman"/>
                <w:szCs w:val="22"/>
              </w:rPr>
            </w:pPr>
            <w:r w:rsidRPr="002262AB">
              <w:rPr>
                <w:rFonts w:ascii="Times New Roman" w:hAnsi="Times New Roman" w:cs="Times New Roman"/>
                <w:szCs w:val="22"/>
              </w:rPr>
              <w:t>202</w:t>
            </w:r>
            <w:r w:rsidR="007D441F">
              <w:rPr>
                <w:rFonts w:ascii="Times New Roman" w:hAnsi="Times New Roman" w:cs="Times New Roman"/>
                <w:szCs w:val="22"/>
              </w:rPr>
              <w:t>1</w:t>
            </w:r>
          </w:p>
        </w:tc>
        <w:tc>
          <w:tcPr>
            <w:tcW w:w="260" w:type="dxa"/>
            <w:shd w:val="clear" w:color="auto" w:fill="auto"/>
          </w:tcPr>
          <w:p w:rsidR="00235024" w:rsidRPr="002262AB" w:rsidRDefault="00235024" w:rsidP="00B1626A">
            <w:pPr>
              <w:tabs>
                <w:tab w:val="left" w:pos="405"/>
              </w:tabs>
              <w:spacing w:after="0" w:line="240" w:lineRule="atLeast"/>
              <w:ind w:left="-54" w:right="-25" w:hanging="115"/>
              <w:jc w:val="center"/>
              <w:rPr>
                <w:rFonts w:ascii="Times New Roman" w:hAnsi="Times New Roman" w:cs="Times New Roman"/>
                <w:szCs w:val="22"/>
              </w:rPr>
            </w:pPr>
          </w:p>
        </w:tc>
        <w:tc>
          <w:tcPr>
            <w:tcW w:w="1225" w:type="dxa"/>
            <w:shd w:val="clear" w:color="auto" w:fill="auto"/>
          </w:tcPr>
          <w:p w:rsidR="00235024" w:rsidRPr="002262AB" w:rsidRDefault="007D441F" w:rsidP="00B1626A">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70" w:type="dxa"/>
            <w:shd w:val="clear" w:color="auto" w:fill="auto"/>
          </w:tcPr>
          <w:p w:rsidR="00235024" w:rsidRPr="002262AB" w:rsidRDefault="00235024"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rsidR="00235024" w:rsidRPr="002262AB" w:rsidRDefault="0072774B" w:rsidP="00B1626A">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w:t>
            </w:r>
            <w:r w:rsidR="007D441F">
              <w:rPr>
                <w:rFonts w:ascii="Times New Roman" w:hAnsi="Times New Roman" w:cs="Times New Roman"/>
                <w:szCs w:val="22"/>
              </w:rPr>
              <w:t>1</w:t>
            </w:r>
          </w:p>
        </w:tc>
        <w:tc>
          <w:tcPr>
            <w:tcW w:w="236" w:type="dxa"/>
          </w:tcPr>
          <w:p w:rsidR="00235024" w:rsidRPr="002262AB" w:rsidRDefault="00235024" w:rsidP="00B1626A">
            <w:pPr>
              <w:tabs>
                <w:tab w:val="left" w:pos="405"/>
              </w:tabs>
              <w:spacing w:after="0" w:line="240" w:lineRule="atLeast"/>
              <w:ind w:left="-54" w:right="-25" w:hanging="115"/>
              <w:jc w:val="center"/>
              <w:rPr>
                <w:rFonts w:ascii="Times New Roman" w:hAnsi="Times New Roman" w:cs="Times New Roman"/>
                <w:szCs w:val="22"/>
              </w:rPr>
            </w:pPr>
          </w:p>
        </w:tc>
        <w:tc>
          <w:tcPr>
            <w:tcW w:w="1310" w:type="dxa"/>
            <w:gridSpan w:val="3"/>
          </w:tcPr>
          <w:p w:rsidR="00235024" w:rsidRPr="002262AB" w:rsidRDefault="007D441F" w:rsidP="00B1626A">
            <w:pPr>
              <w:spacing w:after="0" w:line="240" w:lineRule="atLeast"/>
              <w:ind w:left="-165" w:right="-276" w:firstLine="37"/>
              <w:jc w:val="center"/>
              <w:rPr>
                <w:rFonts w:ascii="Times New Roman" w:hAnsi="Times New Roman" w:cs="Times New Roman"/>
                <w:szCs w:val="22"/>
              </w:rPr>
            </w:pPr>
            <w:r>
              <w:rPr>
                <w:rFonts w:ascii="Times New Roman" w:hAnsi="Times New Roman" w:cs="Times New Roman"/>
                <w:szCs w:val="22"/>
              </w:rPr>
              <w:t>2020</w:t>
            </w:r>
          </w:p>
        </w:tc>
      </w:tr>
      <w:tr w:rsidR="00235024" w:rsidRPr="002262AB" w:rsidTr="00B1626A">
        <w:trPr>
          <w:gridAfter w:val="1"/>
          <w:wAfter w:w="20" w:type="dxa"/>
          <w:trHeight w:val="80"/>
          <w:tblHeader/>
        </w:trPr>
        <w:tc>
          <w:tcPr>
            <w:tcW w:w="4059" w:type="dxa"/>
            <w:shd w:val="clear" w:color="auto" w:fill="auto"/>
          </w:tcPr>
          <w:p w:rsidR="00235024" w:rsidRPr="002262AB" w:rsidRDefault="00235024" w:rsidP="00B1626A">
            <w:pPr>
              <w:tabs>
                <w:tab w:val="left" w:pos="405"/>
              </w:tabs>
              <w:spacing w:after="0" w:line="240" w:lineRule="atLeast"/>
              <w:ind w:left="522" w:right="-25" w:hanging="117"/>
              <w:jc w:val="center"/>
              <w:rPr>
                <w:rFonts w:ascii="Times New Roman" w:hAnsi="Times New Roman" w:cs="Times New Roman"/>
                <w:i/>
                <w:iCs/>
                <w:szCs w:val="22"/>
                <w:cs/>
              </w:rPr>
            </w:pPr>
          </w:p>
        </w:tc>
        <w:tc>
          <w:tcPr>
            <w:tcW w:w="5920" w:type="dxa"/>
            <w:gridSpan w:val="8"/>
            <w:shd w:val="clear" w:color="auto" w:fill="auto"/>
          </w:tcPr>
          <w:p w:rsidR="00235024" w:rsidRPr="002262AB" w:rsidRDefault="00235024" w:rsidP="00B1626A">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4F3DA4" w:rsidRPr="002262AB" w:rsidTr="00B1626A">
        <w:trPr>
          <w:gridAfter w:val="1"/>
          <w:wAfter w:w="20" w:type="dxa"/>
        </w:trPr>
        <w:tc>
          <w:tcPr>
            <w:tcW w:w="9979" w:type="dxa"/>
            <w:gridSpan w:val="9"/>
            <w:shd w:val="clear" w:color="auto" w:fill="auto"/>
          </w:tcPr>
          <w:p w:rsidR="004F3DA4" w:rsidRPr="002262AB" w:rsidRDefault="004F3DA4" w:rsidP="005E760D">
            <w:pPr>
              <w:spacing w:after="0" w:line="240" w:lineRule="atLeast"/>
              <w:ind w:left="522" w:right="-25"/>
              <w:jc w:val="both"/>
              <w:rPr>
                <w:rFonts w:ascii="Times New Roman" w:hAnsi="Times New Roman" w:cs="Times New Roman"/>
                <w:i/>
                <w:iCs/>
                <w:szCs w:val="22"/>
              </w:rPr>
            </w:pPr>
            <w:r w:rsidRPr="002262AB">
              <w:rPr>
                <w:rFonts w:ascii="Times New Roman" w:hAnsi="Times New Roman" w:cs="Times New Roman"/>
                <w:b/>
                <w:bCs/>
                <w:i/>
                <w:iCs/>
                <w:szCs w:val="22"/>
              </w:rPr>
              <w:t xml:space="preserve">Other </w:t>
            </w:r>
            <w:r w:rsidR="00D63417" w:rsidRPr="002262AB">
              <w:rPr>
                <w:rFonts w:ascii="Times New Roman" w:hAnsi="Times New Roman" w:cs="Times New Roman"/>
                <w:b/>
                <w:bCs/>
                <w:i/>
                <w:iCs/>
                <w:szCs w:val="22"/>
              </w:rPr>
              <w:t xml:space="preserve">current </w:t>
            </w:r>
            <w:r w:rsidRPr="002262AB">
              <w:rPr>
                <w:rFonts w:ascii="Times New Roman" w:hAnsi="Times New Roman" w:cs="Times New Roman"/>
                <w:b/>
                <w:bCs/>
                <w:i/>
                <w:iCs/>
                <w:szCs w:val="22"/>
              </w:rPr>
              <w:t>payable</w:t>
            </w:r>
            <w:r w:rsidR="00F5111A" w:rsidRPr="002262AB">
              <w:rPr>
                <w:rFonts w:ascii="Times New Roman" w:hAnsi="Times New Roman" w:cs="Times New Roman"/>
                <w:b/>
                <w:bCs/>
                <w:i/>
                <w:iCs/>
                <w:szCs w:val="22"/>
              </w:rPr>
              <w:t>s</w:t>
            </w:r>
          </w:p>
        </w:tc>
      </w:tr>
      <w:tr w:rsidR="004F3DA4" w:rsidRPr="002262AB" w:rsidTr="00B1626A">
        <w:trPr>
          <w:gridAfter w:val="1"/>
          <w:wAfter w:w="20" w:type="dxa"/>
        </w:trPr>
        <w:tc>
          <w:tcPr>
            <w:tcW w:w="4059" w:type="dxa"/>
            <w:shd w:val="clear" w:color="auto" w:fill="auto"/>
          </w:tcPr>
          <w:p w:rsidR="004F3DA4" w:rsidRPr="002262AB" w:rsidRDefault="004F3DA4"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Subsidiar</w:t>
            </w:r>
            <w:r w:rsidR="00F5111A" w:rsidRPr="002262AB">
              <w:rPr>
                <w:rFonts w:ascii="Times New Roman" w:hAnsi="Times New Roman" w:cs="Times New Roman"/>
                <w:b/>
                <w:bCs/>
                <w:szCs w:val="22"/>
              </w:rPr>
              <w:t>y</w:t>
            </w:r>
          </w:p>
        </w:tc>
        <w:tc>
          <w:tcPr>
            <w:tcW w:w="135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rPr>
            </w:pPr>
          </w:p>
        </w:tc>
        <w:tc>
          <w:tcPr>
            <w:tcW w:w="26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cs/>
              </w:rPr>
            </w:pPr>
          </w:p>
        </w:tc>
        <w:tc>
          <w:tcPr>
            <w:tcW w:w="1225" w:type="dxa"/>
            <w:shd w:val="clear" w:color="auto" w:fill="auto"/>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shd w:val="clear" w:color="auto" w:fill="auto"/>
          </w:tcPr>
          <w:p w:rsidR="004F3DA4" w:rsidRPr="002262AB" w:rsidRDefault="004F3DA4" w:rsidP="005E760D">
            <w:pPr>
              <w:tabs>
                <w:tab w:val="decimal" w:pos="870"/>
              </w:tabs>
              <w:spacing w:after="0" w:line="240" w:lineRule="atLeast"/>
              <w:ind w:left="72" w:right="-25"/>
              <w:jc w:val="both"/>
              <w:rPr>
                <w:rFonts w:ascii="Times New Roman" w:hAnsi="Times New Roman" w:cs="Times New Roman"/>
                <w:szCs w:val="22"/>
                <w:cs/>
              </w:rPr>
            </w:pPr>
          </w:p>
        </w:tc>
        <w:tc>
          <w:tcPr>
            <w:tcW w:w="1289" w:type="dxa"/>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c>
          <w:tcPr>
            <w:tcW w:w="270" w:type="dxa"/>
            <w:gridSpan w:val="2"/>
          </w:tcPr>
          <w:p w:rsidR="004F3DA4" w:rsidRPr="002262AB" w:rsidRDefault="004F3DA4" w:rsidP="001C3D0B">
            <w:pPr>
              <w:tabs>
                <w:tab w:val="decimal" w:pos="796"/>
              </w:tabs>
              <w:spacing w:after="0" w:line="240" w:lineRule="atLeast"/>
              <w:ind w:left="-97" w:right="87"/>
              <w:rPr>
                <w:rFonts w:ascii="Times New Roman" w:hAnsi="Times New Roman" w:cs="Times New Roman"/>
                <w:szCs w:val="22"/>
              </w:rPr>
            </w:pPr>
          </w:p>
        </w:tc>
        <w:tc>
          <w:tcPr>
            <w:tcW w:w="1256" w:type="dxa"/>
          </w:tcPr>
          <w:p w:rsidR="004F3DA4" w:rsidRPr="002262AB" w:rsidRDefault="004F3DA4" w:rsidP="005E760D">
            <w:pPr>
              <w:tabs>
                <w:tab w:val="decimal" w:pos="622"/>
                <w:tab w:val="decimal" w:pos="870"/>
              </w:tabs>
              <w:spacing w:after="0" w:line="240" w:lineRule="atLeast"/>
              <w:ind w:left="72" w:right="-25"/>
              <w:jc w:val="both"/>
              <w:rPr>
                <w:rFonts w:ascii="Times New Roman" w:hAnsi="Times New Roman" w:cs="Times New Roman"/>
                <w:szCs w:val="22"/>
              </w:rPr>
            </w:pPr>
          </w:p>
        </w:tc>
      </w:tr>
      <w:tr w:rsidR="00E50B5C" w:rsidRPr="002262AB" w:rsidTr="00342CB4">
        <w:trPr>
          <w:gridAfter w:val="1"/>
          <w:wAfter w:w="20" w:type="dxa"/>
        </w:trPr>
        <w:tc>
          <w:tcPr>
            <w:tcW w:w="4059" w:type="dxa"/>
            <w:shd w:val="clear" w:color="auto" w:fill="auto"/>
          </w:tcPr>
          <w:p w:rsidR="00E50B5C" w:rsidRPr="002262AB" w:rsidRDefault="00E50B5C" w:rsidP="005E760D">
            <w:pPr>
              <w:spacing w:after="0" w:line="240" w:lineRule="atLeast"/>
              <w:ind w:left="522" w:right="-25"/>
              <w:jc w:val="both"/>
              <w:rPr>
                <w:rFonts w:ascii="Times New Roman" w:hAnsi="Times New Roman" w:cs="Times New Roman"/>
                <w:szCs w:val="22"/>
                <w:cs/>
              </w:rPr>
            </w:pPr>
            <w:r w:rsidRPr="002262AB">
              <w:rPr>
                <w:rFonts w:ascii="Times New Roman" w:hAnsi="Times New Roman" w:cs="Times New Roman"/>
                <w:szCs w:val="22"/>
              </w:rPr>
              <w:t>Sathaporn Tanapat Co., Ltd.</w:t>
            </w:r>
          </w:p>
        </w:tc>
        <w:tc>
          <w:tcPr>
            <w:tcW w:w="1350" w:type="dxa"/>
            <w:shd w:val="clear" w:color="auto" w:fill="auto"/>
            <w:vAlign w:val="center"/>
          </w:tcPr>
          <w:p w:rsidR="00E50B5C" w:rsidRPr="002262AB" w:rsidRDefault="009F0B54" w:rsidP="005E760D">
            <w:pPr>
              <w:tabs>
                <w:tab w:val="decimal" w:pos="531"/>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E50B5C" w:rsidRPr="002262AB" w:rsidRDefault="00E50B5C"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E50B5C" w:rsidRPr="002262AB" w:rsidRDefault="00E50B5C" w:rsidP="001C3D0B">
            <w:pPr>
              <w:tabs>
                <w:tab w:val="decimal" w:pos="692"/>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w:t>
            </w:r>
          </w:p>
        </w:tc>
        <w:tc>
          <w:tcPr>
            <w:tcW w:w="270" w:type="dxa"/>
            <w:shd w:val="clear" w:color="auto" w:fill="auto"/>
          </w:tcPr>
          <w:p w:rsidR="00E50B5C" w:rsidRPr="002262AB" w:rsidRDefault="00E50B5C" w:rsidP="005E760D">
            <w:pPr>
              <w:spacing w:after="0" w:line="240" w:lineRule="atLeast"/>
              <w:ind w:left="-103" w:right="32"/>
              <w:jc w:val="both"/>
              <w:rPr>
                <w:rFonts w:ascii="Times New Roman" w:hAnsi="Times New Roman" w:cs="Times New Roman"/>
                <w:szCs w:val="22"/>
              </w:rPr>
            </w:pPr>
          </w:p>
        </w:tc>
        <w:tc>
          <w:tcPr>
            <w:tcW w:w="1289" w:type="dxa"/>
            <w:vAlign w:val="bottom"/>
          </w:tcPr>
          <w:p w:rsidR="00E50B5C" w:rsidRPr="002262AB" w:rsidRDefault="001C3D0B" w:rsidP="001C3D0B">
            <w:pPr>
              <w:tabs>
                <w:tab w:val="decimal" w:pos="796"/>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70" w:type="dxa"/>
            <w:gridSpan w:val="2"/>
          </w:tcPr>
          <w:p w:rsidR="00E50B5C" w:rsidRPr="002262AB" w:rsidRDefault="00E50B5C"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E50B5C" w:rsidRPr="002262AB" w:rsidRDefault="00E50B5C" w:rsidP="00342CB4">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392,972</w:t>
            </w:r>
          </w:p>
        </w:tc>
      </w:tr>
      <w:tr w:rsidR="00E50B5C" w:rsidRPr="002262AB" w:rsidTr="00342CB4">
        <w:trPr>
          <w:gridAfter w:val="1"/>
          <w:wAfter w:w="20" w:type="dxa"/>
        </w:trPr>
        <w:tc>
          <w:tcPr>
            <w:tcW w:w="4059" w:type="dxa"/>
            <w:shd w:val="clear" w:color="auto" w:fill="auto"/>
          </w:tcPr>
          <w:p w:rsidR="00E50B5C" w:rsidRPr="002262AB" w:rsidRDefault="00E50B5C"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350" w:type="dxa"/>
            <w:shd w:val="clear" w:color="auto" w:fill="auto"/>
            <w:vAlign w:val="center"/>
          </w:tcPr>
          <w:p w:rsidR="00E50B5C" w:rsidRPr="002262AB" w:rsidRDefault="00E50B5C" w:rsidP="005E760D">
            <w:pPr>
              <w:tabs>
                <w:tab w:val="decimal" w:pos="436"/>
              </w:tabs>
              <w:spacing w:after="0" w:line="240" w:lineRule="atLeast"/>
              <w:ind w:left="-54" w:right="32"/>
              <w:jc w:val="both"/>
              <w:rPr>
                <w:rFonts w:ascii="Times New Roman" w:hAnsi="Times New Roman" w:cs="Times New Roman"/>
                <w:szCs w:val="22"/>
              </w:rPr>
            </w:pPr>
          </w:p>
        </w:tc>
        <w:tc>
          <w:tcPr>
            <w:tcW w:w="260" w:type="dxa"/>
            <w:shd w:val="clear" w:color="auto" w:fill="auto"/>
          </w:tcPr>
          <w:p w:rsidR="00E50B5C" w:rsidRPr="002262AB" w:rsidRDefault="00E50B5C"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E50B5C" w:rsidRPr="002262AB" w:rsidRDefault="00E50B5C" w:rsidP="00342CB4">
            <w:pPr>
              <w:tabs>
                <w:tab w:val="decimal" w:pos="436"/>
              </w:tabs>
              <w:spacing w:after="0" w:line="240" w:lineRule="atLeast"/>
              <w:ind w:left="-54" w:right="32"/>
              <w:jc w:val="both"/>
              <w:rPr>
                <w:rFonts w:ascii="Times New Roman" w:hAnsi="Times New Roman" w:cs="Times New Roman"/>
                <w:szCs w:val="22"/>
              </w:rPr>
            </w:pPr>
          </w:p>
        </w:tc>
        <w:tc>
          <w:tcPr>
            <w:tcW w:w="270" w:type="dxa"/>
            <w:shd w:val="clear" w:color="auto" w:fill="auto"/>
          </w:tcPr>
          <w:p w:rsidR="00E50B5C" w:rsidRPr="002262AB" w:rsidRDefault="00E50B5C" w:rsidP="005E760D">
            <w:pPr>
              <w:spacing w:after="0" w:line="240" w:lineRule="atLeast"/>
              <w:ind w:left="-103" w:right="32"/>
              <w:jc w:val="both"/>
              <w:rPr>
                <w:rFonts w:ascii="Times New Roman" w:hAnsi="Times New Roman" w:cs="Times New Roman"/>
                <w:szCs w:val="22"/>
              </w:rPr>
            </w:pPr>
          </w:p>
        </w:tc>
        <w:tc>
          <w:tcPr>
            <w:tcW w:w="1289" w:type="dxa"/>
            <w:vAlign w:val="bottom"/>
          </w:tcPr>
          <w:p w:rsidR="00E50B5C" w:rsidRPr="002262AB" w:rsidRDefault="00E50B5C" w:rsidP="001C3D0B">
            <w:pPr>
              <w:tabs>
                <w:tab w:val="decimal" w:pos="1039"/>
              </w:tabs>
              <w:spacing w:after="0" w:line="240" w:lineRule="atLeast"/>
              <w:ind w:left="-54" w:right="32"/>
              <w:jc w:val="both"/>
              <w:rPr>
                <w:rFonts w:ascii="Times New Roman" w:hAnsi="Times New Roman" w:cs="Times New Roman"/>
                <w:szCs w:val="22"/>
              </w:rPr>
            </w:pPr>
          </w:p>
        </w:tc>
        <w:tc>
          <w:tcPr>
            <w:tcW w:w="270" w:type="dxa"/>
            <w:gridSpan w:val="2"/>
          </w:tcPr>
          <w:p w:rsidR="00E50B5C" w:rsidRPr="002262AB" w:rsidRDefault="00E50B5C"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E50B5C" w:rsidRPr="002262AB" w:rsidRDefault="00E50B5C" w:rsidP="00342CB4">
            <w:pPr>
              <w:tabs>
                <w:tab w:val="decimal" w:pos="796"/>
                <w:tab w:val="decimal" w:pos="901"/>
              </w:tabs>
              <w:spacing w:after="0" w:line="240" w:lineRule="atLeast"/>
              <w:ind w:left="-97" w:right="87"/>
              <w:rPr>
                <w:rFonts w:ascii="Times New Roman" w:hAnsi="Times New Roman" w:cs="Times New Roman"/>
                <w:szCs w:val="22"/>
              </w:rPr>
            </w:pPr>
          </w:p>
        </w:tc>
      </w:tr>
      <w:tr w:rsidR="009F0B54" w:rsidRPr="002262AB" w:rsidTr="00342CB4">
        <w:trPr>
          <w:gridAfter w:val="1"/>
          <w:wAfter w:w="20" w:type="dxa"/>
        </w:trPr>
        <w:tc>
          <w:tcPr>
            <w:tcW w:w="4059" w:type="dxa"/>
            <w:shd w:val="clear" w:color="auto" w:fill="auto"/>
            <w:vAlign w:val="center"/>
          </w:tcPr>
          <w:p w:rsidR="009F0B54" w:rsidRPr="002262AB" w:rsidRDefault="009F0B54"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K.H. Development Co., Ltd.</w:t>
            </w:r>
          </w:p>
        </w:tc>
        <w:tc>
          <w:tcPr>
            <w:tcW w:w="1350" w:type="dxa"/>
            <w:shd w:val="clear" w:color="auto" w:fill="auto"/>
            <w:vAlign w:val="center"/>
          </w:tcPr>
          <w:p w:rsidR="009F0B54" w:rsidRPr="009F0B54" w:rsidRDefault="009F0B54" w:rsidP="009F0B54">
            <w:pPr>
              <w:tabs>
                <w:tab w:val="decimal" w:pos="1033"/>
              </w:tabs>
              <w:spacing w:after="0" w:line="240" w:lineRule="atLeast"/>
              <w:ind w:right="32"/>
              <w:jc w:val="both"/>
              <w:rPr>
                <w:rFonts w:ascii="Times New Roman" w:hAnsi="Times New Roman" w:cs="Times New Roman"/>
                <w:szCs w:val="22"/>
              </w:rPr>
            </w:pPr>
            <w:r w:rsidRPr="009F0B54">
              <w:rPr>
                <w:rFonts w:ascii="Times New Roman" w:hAnsi="Times New Roman" w:cs="Times New Roman"/>
                <w:szCs w:val="22"/>
              </w:rPr>
              <w:t>152,819</w:t>
            </w: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rPr>
              <w:t>147,350</w:t>
            </w: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bottom"/>
          </w:tcPr>
          <w:p w:rsidR="009F0B54" w:rsidRPr="002262AB" w:rsidRDefault="001C3D0B" w:rsidP="001C3D0B">
            <w:pPr>
              <w:tabs>
                <w:tab w:val="decimal" w:pos="1039"/>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152,819</w:t>
            </w: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9F0B54" w:rsidRPr="002262AB" w:rsidRDefault="009F0B54" w:rsidP="00342CB4">
            <w:pPr>
              <w:tabs>
                <w:tab w:val="decimal" w:pos="1281"/>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147,350</w:t>
            </w:r>
          </w:p>
        </w:tc>
      </w:tr>
      <w:tr w:rsidR="009F0B54" w:rsidRPr="002262AB" w:rsidTr="00B1626A">
        <w:trPr>
          <w:gridAfter w:val="1"/>
          <w:wAfter w:w="20" w:type="dxa"/>
        </w:trPr>
        <w:tc>
          <w:tcPr>
            <w:tcW w:w="4059" w:type="dxa"/>
            <w:shd w:val="clear" w:color="auto" w:fill="auto"/>
            <w:vAlign w:val="center"/>
          </w:tcPr>
          <w:p w:rsidR="009F0B54" w:rsidRPr="002262AB" w:rsidRDefault="009F0B54"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D.T.C. Enterprise Co., Ltd.</w:t>
            </w:r>
          </w:p>
        </w:tc>
        <w:tc>
          <w:tcPr>
            <w:tcW w:w="1350" w:type="dxa"/>
            <w:shd w:val="clear" w:color="auto" w:fill="auto"/>
            <w:vAlign w:val="center"/>
          </w:tcPr>
          <w:p w:rsidR="009F0B54" w:rsidRPr="009F0B54" w:rsidRDefault="009F0B54" w:rsidP="009F0B54">
            <w:pPr>
              <w:tabs>
                <w:tab w:val="decimal" w:pos="1033"/>
              </w:tabs>
              <w:spacing w:after="0" w:line="240" w:lineRule="atLeast"/>
              <w:ind w:right="32"/>
              <w:jc w:val="both"/>
              <w:rPr>
                <w:rFonts w:ascii="Times New Roman" w:hAnsi="Times New Roman" w:cs="Times New Roman"/>
                <w:szCs w:val="22"/>
              </w:rPr>
            </w:pPr>
            <w:r w:rsidRPr="009F0B54">
              <w:rPr>
                <w:rFonts w:ascii="Times New Roman" w:hAnsi="Times New Roman" w:cs="Times New Roman"/>
                <w:szCs w:val="22"/>
              </w:rPr>
              <w:t>13,000</w:t>
            </w: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rPr>
              <w:t>15,890</w:t>
            </w: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center"/>
          </w:tcPr>
          <w:p w:rsidR="009F0B54" w:rsidRPr="002262AB" w:rsidRDefault="001C3D0B" w:rsidP="004961F6">
            <w:pPr>
              <w:tabs>
                <w:tab w:val="decimal" w:pos="796"/>
              </w:tabs>
              <w:spacing w:after="0" w:line="240" w:lineRule="atLeast"/>
              <w:ind w:left="-97" w:right="87"/>
              <w:rPr>
                <w:rFonts w:ascii="Times New Roman" w:hAnsi="Times New Roman" w:cs="Times New Roman"/>
                <w:szCs w:val="22"/>
              </w:rPr>
            </w:pPr>
            <w:r>
              <w:rPr>
                <w:rFonts w:ascii="Times New Roman" w:hAnsi="Times New Roman" w:cs="Times New Roman"/>
                <w:szCs w:val="22"/>
              </w:rPr>
              <w:t>-</w:t>
            </w: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center"/>
          </w:tcPr>
          <w:p w:rsidR="009F0B54" w:rsidRPr="002262AB" w:rsidRDefault="009F0B54" w:rsidP="00342CB4">
            <w:pPr>
              <w:tabs>
                <w:tab w:val="decimal" w:pos="796"/>
              </w:tabs>
              <w:spacing w:after="0" w:line="240" w:lineRule="atLeast"/>
              <w:ind w:left="-97" w:right="87"/>
              <w:rPr>
                <w:rFonts w:ascii="Times New Roman" w:hAnsi="Times New Roman" w:cs="Times New Roman"/>
                <w:szCs w:val="22"/>
              </w:rPr>
            </w:pPr>
            <w:r w:rsidRPr="002262AB">
              <w:rPr>
                <w:rFonts w:ascii="Times New Roman" w:hAnsi="Times New Roman" w:cs="Times New Roman"/>
                <w:szCs w:val="22"/>
              </w:rPr>
              <w:t>-</w:t>
            </w:r>
          </w:p>
        </w:tc>
      </w:tr>
      <w:tr w:rsidR="009F0B54" w:rsidRPr="002262AB" w:rsidTr="00342CB4">
        <w:trPr>
          <w:gridAfter w:val="1"/>
          <w:wAfter w:w="20" w:type="dxa"/>
        </w:trPr>
        <w:tc>
          <w:tcPr>
            <w:tcW w:w="4059" w:type="dxa"/>
            <w:shd w:val="clear" w:color="auto" w:fill="auto"/>
            <w:vAlign w:val="center"/>
          </w:tcPr>
          <w:p w:rsidR="009F0B54" w:rsidRPr="002262AB" w:rsidRDefault="009F0B54" w:rsidP="00D36351">
            <w:pPr>
              <w:spacing w:after="0" w:line="240" w:lineRule="atLeast"/>
              <w:ind w:left="522" w:right="-25"/>
              <w:jc w:val="both"/>
              <w:rPr>
                <w:rFonts w:ascii="Times New Roman" w:hAnsi="Times New Roman" w:cs="Times New Roman"/>
                <w:szCs w:val="22"/>
                <w:cs/>
              </w:rPr>
            </w:pPr>
            <w:r w:rsidRPr="002262AB">
              <w:rPr>
                <w:rFonts w:ascii="Times New Roman" w:hAnsi="Times New Roman" w:cs="Times New Roman"/>
                <w:szCs w:val="22"/>
              </w:rPr>
              <w:t>Kokhuad Property Co., Ltd.</w:t>
            </w:r>
          </w:p>
        </w:tc>
        <w:tc>
          <w:tcPr>
            <w:tcW w:w="1350" w:type="dxa"/>
            <w:shd w:val="clear" w:color="auto" w:fill="auto"/>
            <w:vAlign w:val="center"/>
          </w:tcPr>
          <w:p w:rsidR="009F0B54" w:rsidRPr="009F0B54" w:rsidRDefault="009F0B54" w:rsidP="009F0B54">
            <w:pPr>
              <w:tabs>
                <w:tab w:val="decimal" w:pos="1033"/>
              </w:tabs>
              <w:spacing w:after="0" w:line="240" w:lineRule="atLeast"/>
              <w:ind w:right="32"/>
              <w:jc w:val="both"/>
              <w:rPr>
                <w:rFonts w:ascii="Times New Roman" w:hAnsi="Times New Roman" w:cs="Times New Roman"/>
                <w:szCs w:val="22"/>
              </w:rPr>
            </w:pPr>
            <w:r w:rsidRPr="009F0B54">
              <w:rPr>
                <w:rFonts w:ascii="Times New Roman" w:hAnsi="Times New Roman" w:cs="Times New Roman"/>
                <w:szCs w:val="22"/>
              </w:rPr>
              <w:t>13,490</w:t>
            </w: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1033"/>
              </w:tabs>
              <w:spacing w:after="0" w:line="240" w:lineRule="atLeast"/>
              <w:ind w:right="32"/>
              <w:jc w:val="both"/>
              <w:rPr>
                <w:rFonts w:ascii="Times New Roman" w:hAnsi="Times New Roman" w:cs="Times New Roman"/>
                <w:color w:val="000000"/>
                <w:szCs w:val="22"/>
              </w:rPr>
            </w:pPr>
            <w:r w:rsidRPr="002262AB">
              <w:rPr>
                <w:rFonts w:ascii="Times New Roman" w:hAnsi="Times New Roman" w:cs="Times New Roman"/>
                <w:szCs w:val="22"/>
                <w:cs/>
              </w:rPr>
              <w:t>41</w:t>
            </w:r>
            <w:r w:rsidRPr="002262AB">
              <w:rPr>
                <w:rFonts w:ascii="Times New Roman" w:hAnsi="Times New Roman" w:cs="Times New Roman"/>
                <w:szCs w:val="22"/>
              </w:rPr>
              <w:t>,</w:t>
            </w:r>
            <w:r w:rsidRPr="002262AB">
              <w:rPr>
                <w:rFonts w:ascii="Times New Roman" w:hAnsi="Times New Roman" w:cs="Times New Roman"/>
                <w:szCs w:val="22"/>
                <w:cs/>
              </w:rPr>
              <w:t>31</w:t>
            </w:r>
            <w:r w:rsidRPr="002262AB">
              <w:rPr>
                <w:rFonts w:ascii="Times New Roman" w:hAnsi="Times New Roman" w:cs="Times New Roman"/>
                <w:szCs w:val="22"/>
              </w:rPr>
              <w:t>0</w:t>
            </w: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bottom"/>
          </w:tcPr>
          <w:p w:rsidR="009F0B54" w:rsidRPr="002262AB" w:rsidRDefault="001C3D0B" w:rsidP="00B1626A">
            <w:pPr>
              <w:tabs>
                <w:tab w:val="decimal" w:pos="1039"/>
              </w:tabs>
              <w:spacing w:after="0" w:line="240" w:lineRule="atLeast"/>
              <w:ind w:left="-54" w:right="32"/>
              <w:jc w:val="both"/>
              <w:rPr>
                <w:rFonts w:ascii="Times New Roman" w:hAnsi="Times New Roman" w:cs="Times New Roman"/>
                <w:szCs w:val="22"/>
              </w:rPr>
            </w:pPr>
            <w:r>
              <w:rPr>
                <w:rFonts w:ascii="Times New Roman" w:hAnsi="Times New Roman" w:cs="Times New Roman"/>
                <w:szCs w:val="22"/>
              </w:rPr>
              <w:t>9,036</w:t>
            </w: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9F0B54" w:rsidRPr="002262AB" w:rsidRDefault="009F0B54" w:rsidP="00342CB4">
            <w:pPr>
              <w:tabs>
                <w:tab w:val="decimal" w:pos="1039"/>
              </w:tabs>
              <w:spacing w:after="0" w:line="240" w:lineRule="atLeast"/>
              <w:ind w:left="-54" w:right="32"/>
              <w:jc w:val="both"/>
              <w:rPr>
                <w:rFonts w:ascii="Times New Roman" w:hAnsi="Times New Roman" w:cs="Times New Roman"/>
                <w:szCs w:val="22"/>
              </w:rPr>
            </w:pPr>
            <w:r w:rsidRPr="002262AB">
              <w:rPr>
                <w:rFonts w:ascii="Times New Roman" w:hAnsi="Times New Roman" w:cs="Times New Roman"/>
                <w:szCs w:val="22"/>
              </w:rPr>
              <w:t>27,489</w:t>
            </w:r>
          </w:p>
        </w:tc>
      </w:tr>
      <w:tr w:rsidR="009F0B54" w:rsidRPr="002262AB" w:rsidTr="00342CB4">
        <w:trPr>
          <w:gridAfter w:val="1"/>
          <w:wAfter w:w="20" w:type="dxa"/>
        </w:trPr>
        <w:tc>
          <w:tcPr>
            <w:tcW w:w="4059" w:type="dxa"/>
            <w:shd w:val="clear" w:color="auto" w:fill="auto"/>
            <w:vAlign w:val="center"/>
          </w:tcPr>
          <w:p w:rsidR="009F0B54" w:rsidRPr="002262AB" w:rsidRDefault="009F0B54" w:rsidP="005E760D">
            <w:pPr>
              <w:spacing w:after="0" w:line="240" w:lineRule="atLeast"/>
              <w:ind w:left="522" w:right="-25"/>
              <w:jc w:val="both"/>
              <w:rPr>
                <w:rFonts w:ascii="Times New Roman" w:hAnsi="Times New Roman" w:cs="Times New Roman"/>
                <w:b/>
                <w:bCs/>
                <w:i/>
                <w:iCs/>
                <w:szCs w:val="22"/>
              </w:rPr>
            </w:pPr>
            <w:r w:rsidRPr="002262AB">
              <w:rPr>
                <w:rFonts w:ascii="Times New Roman" w:hAnsi="Times New Roman" w:cs="Times New Roman"/>
                <w:b/>
                <w:bCs/>
                <w:i/>
                <w:iCs/>
                <w:szCs w:val="22"/>
              </w:rPr>
              <w:t>Accrued expenses</w:t>
            </w:r>
          </w:p>
        </w:tc>
        <w:tc>
          <w:tcPr>
            <w:tcW w:w="1350" w:type="dxa"/>
            <w:shd w:val="clear" w:color="auto" w:fill="auto"/>
            <w:vAlign w:val="center"/>
          </w:tcPr>
          <w:p w:rsidR="009F0B54" w:rsidRPr="009F0B54" w:rsidRDefault="009F0B54" w:rsidP="009F0B54">
            <w:pPr>
              <w:tabs>
                <w:tab w:val="decimal" w:pos="1033"/>
              </w:tabs>
              <w:spacing w:after="0" w:line="240" w:lineRule="atLeast"/>
              <w:ind w:right="32"/>
              <w:jc w:val="both"/>
              <w:rPr>
                <w:rFonts w:ascii="Times New Roman" w:hAnsi="Times New Roman" w:cs="Times New Roman"/>
                <w:szCs w:val="22"/>
              </w:rPr>
            </w:pP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861"/>
              </w:tabs>
              <w:spacing w:after="0" w:line="240" w:lineRule="atLeast"/>
              <w:ind w:left="-54" w:right="32"/>
              <w:jc w:val="both"/>
              <w:rPr>
                <w:rFonts w:ascii="Times New Roman" w:hAnsi="Times New Roman" w:cs="Times New Roman"/>
                <w:color w:val="000000"/>
                <w:szCs w:val="22"/>
              </w:rPr>
            </w:pP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bottom"/>
          </w:tcPr>
          <w:p w:rsidR="009F0B54" w:rsidRPr="002262AB" w:rsidRDefault="009F0B54" w:rsidP="001C3D0B">
            <w:pPr>
              <w:tabs>
                <w:tab w:val="decimal" w:pos="1039"/>
              </w:tabs>
              <w:spacing w:after="0" w:line="240" w:lineRule="atLeast"/>
              <w:ind w:left="-54" w:right="32"/>
              <w:jc w:val="both"/>
              <w:rPr>
                <w:rFonts w:ascii="Times New Roman" w:hAnsi="Times New Roman" w:cs="Times New Roman"/>
                <w:szCs w:val="22"/>
              </w:rPr>
            </w:pP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9F0B54" w:rsidRPr="002262AB" w:rsidRDefault="009F0B54" w:rsidP="00342CB4">
            <w:pPr>
              <w:tabs>
                <w:tab w:val="decimal" w:pos="901"/>
                <w:tab w:val="decimal" w:pos="1039"/>
              </w:tabs>
              <w:spacing w:after="0" w:line="240" w:lineRule="atLeast"/>
              <w:ind w:left="-97" w:right="87"/>
              <w:rPr>
                <w:rFonts w:ascii="Times New Roman" w:hAnsi="Times New Roman" w:cs="Times New Roman"/>
                <w:szCs w:val="22"/>
              </w:rPr>
            </w:pPr>
          </w:p>
        </w:tc>
      </w:tr>
      <w:tr w:rsidR="009F0B54" w:rsidRPr="002262AB" w:rsidTr="00342CB4">
        <w:trPr>
          <w:gridAfter w:val="1"/>
          <w:wAfter w:w="20" w:type="dxa"/>
        </w:trPr>
        <w:tc>
          <w:tcPr>
            <w:tcW w:w="4059" w:type="dxa"/>
            <w:shd w:val="clear" w:color="auto" w:fill="auto"/>
          </w:tcPr>
          <w:p w:rsidR="009F0B54" w:rsidRPr="002262AB" w:rsidRDefault="009F0B54"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b/>
                <w:bCs/>
                <w:szCs w:val="22"/>
              </w:rPr>
              <w:t>Other related parties</w:t>
            </w:r>
          </w:p>
        </w:tc>
        <w:tc>
          <w:tcPr>
            <w:tcW w:w="1350" w:type="dxa"/>
            <w:shd w:val="clear" w:color="auto" w:fill="auto"/>
            <w:vAlign w:val="center"/>
          </w:tcPr>
          <w:p w:rsidR="009F0B54" w:rsidRPr="009F0B54" w:rsidRDefault="009F0B54" w:rsidP="009F0B54">
            <w:pPr>
              <w:tabs>
                <w:tab w:val="decimal" w:pos="1033"/>
              </w:tabs>
              <w:spacing w:after="0" w:line="240" w:lineRule="atLeast"/>
              <w:ind w:right="32"/>
              <w:jc w:val="both"/>
              <w:rPr>
                <w:rFonts w:ascii="Times New Roman" w:hAnsi="Times New Roman" w:cs="Times New Roman"/>
                <w:szCs w:val="22"/>
              </w:rPr>
            </w:pP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861"/>
              </w:tabs>
              <w:spacing w:after="0" w:line="240" w:lineRule="atLeast"/>
              <w:ind w:left="-54" w:right="32"/>
              <w:jc w:val="both"/>
              <w:rPr>
                <w:rFonts w:ascii="Times New Roman" w:hAnsi="Times New Roman" w:cs="Times New Roman"/>
                <w:color w:val="000000"/>
                <w:szCs w:val="22"/>
              </w:rPr>
            </w:pP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bottom"/>
          </w:tcPr>
          <w:p w:rsidR="009F0B54" w:rsidRPr="002262AB" w:rsidRDefault="009F0B54" w:rsidP="001C3D0B">
            <w:pPr>
              <w:tabs>
                <w:tab w:val="decimal" w:pos="1039"/>
              </w:tabs>
              <w:spacing w:after="0" w:line="240" w:lineRule="atLeast"/>
              <w:ind w:left="-54" w:right="32"/>
              <w:jc w:val="both"/>
              <w:rPr>
                <w:rFonts w:ascii="Times New Roman" w:hAnsi="Times New Roman" w:cs="Times New Roman"/>
                <w:szCs w:val="22"/>
              </w:rPr>
            </w:pP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9F0B54" w:rsidRPr="002262AB" w:rsidRDefault="009F0B54" w:rsidP="00342CB4">
            <w:pPr>
              <w:tabs>
                <w:tab w:val="decimal" w:pos="901"/>
                <w:tab w:val="decimal" w:pos="1039"/>
              </w:tabs>
              <w:spacing w:after="0" w:line="240" w:lineRule="atLeast"/>
              <w:ind w:left="-97" w:right="87"/>
              <w:rPr>
                <w:rFonts w:ascii="Times New Roman" w:hAnsi="Times New Roman" w:cs="Times New Roman"/>
                <w:szCs w:val="22"/>
              </w:rPr>
            </w:pPr>
          </w:p>
        </w:tc>
      </w:tr>
      <w:tr w:rsidR="009F0B54" w:rsidRPr="002262AB" w:rsidTr="00342CB4">
        <w:trPr>
          <w:gridAfter w:val="1"/>
          <w:wAfter w:w="20" w:type="dxa"/>
        </w:trPr>
        <w:tc>
          <w:tcPr>
            <w:tcW w:w="4059" w:type="dxa"/>
            <w:shd w:val="clear" w:color="auto" w:fill="auto"/>
          </w:tcPr>
          <w:p w:rsidR="009F0B54" w:rsidRPr="002262AB" w:rsidRDefault="009F0B54" w:rsidP="005E760D">
            <w:pPr>
              <w:spacing w:after="0" w:line="240" w:lineRule="atLeast"/>
              <w:ind w:left="522" w:right="-25"/>
              <w:jc w:val="both"/>
              <w:rPr>
                <w:rFonts w:ascii="Times New Roman" w:hAnsi="Times New Roman" w:cs="Times New Roman"/>
                <w:szCs w:val="22"/>
              </w:rPr>
            </w:pPr>
            <w:r w:rsidRPr="002262AB">
              <w:rPr>
                <w:rFonts w:ascii="Times New Roman" w:hAnsi="Times New Roman" w:cs="Times New Roman"/>
                <w:szCs w:val="22"/>
              </w:rPr>
              <w:t>A.G.E. Transport Co., Ltd.</w:t>
            </w:r>
          </w:p>
        </w:tc>
        <w:tc>
          <w:tcPr>
            <w:tcW w:w="1350" w:type="dxa"/>
            <w:shd w:val="clear" w:color="auto" w:fill="auto"/>
            <w:vAlign w:val="center"/>
          </w:tcPr>
          <w:p w:rsidR="009F0B54" w:rsidRPr="002262AB" w:rsidRDefault="009F0B54" w:rsidP="004961F6">
            <w:pPr>
              <w:tabs>
                <w:tab w:val="decimal" w:pos="1033"/>
              </w:tabs>
              <w:spacing w:after="0" w:line="240" w:lineRule="atLeast"/>
              <w:ind w:left="-54" w:right="32"/>
              <w:jc w:val="both"/>
              <w:rPr>
                <w:rFonts w:ascii="Times New Roman" w:hAnsi="Times New Roman" w:cs="Times New Roman"/>
                <w:color w:val="000000"/>
                <w:szCs w:val="22"/>
              </w:rPr>
            </w:pPr>
            <w:r>
              <w:rPr>
                <w:rFonts w:ascii="Times New Roman" w:hAnsi="Times New Roman" w:cs="Times New Roman"/>
                <w:color w:val="000000"/>
                <w:szCs w:val="22"/>
              </w:rPr>
              <w:t>518,791</w:t>
            </w: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szCs w:val="22"/>
              </w:rPr>
            </w:pPr>
          </w:p>
        </w:tc>
        <w:tc>
          <w:tcPr>
            <w:tcW w:w="1225" w:type="dxa"/>
            <w:shd w:val="clear" w:color="auto" w:fill="auto"/>
            <w:vAlign w:val="center"/>
          </w:tcPr>
          <w:p w:rsidR="009F0B54" w:rsidRPr="002262AB" w:rsidRDefault="009F0B54" w:rsidP="00342CB4">
            <w:pPr>
              <w:tabs>
                <w:tab w:val="decimal" w:pos="1033"/>
              </w:tabs>
              <w:spacing w:after="0" w:line="240" w:lineRule="atLeast"/>
              <w:ind w:left="-54" w:right="32"/>
              <w:jc w:val="both"/>
              <w:rPr>
                <w:rFonts w:ascii="Times New Roman" w:hAnsi="Times New Roman" w:cs="Times New Roman"/>
                <w:color w:val="000000"/>
                <w:szCs w:val="22"/>
              </w:rPr>
            </w:pPr>
            <w:r w:rsidRPr="002262AB">
              <w:rPr>
                <w:rFonts w:ascii="Times New Roman" w:hAnsi="Times New Roman" w:cs="Times New Roman"/>
                <w:szCs w:val="22"/>
              </w:rPr>
              <w:t>270,464</w:t>
            </w: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szCs w:val="22"/>
              </w:rPr>
            </w:pPr>
          </w:p>
        </w:tc>
        <w:tc>
          <w:tcPr>
            <w:tcW w:w="1289" w:type="dxa"/>
            <w:vAlign w:val="bottom"/>
          </w:tcPr>
          <w:p w:rsidR="009F0B54" w:rsidRPr="002262AB" w:rsidRDefault="001C3D0B" w:rsidP="00B1626A">
            <w:pPr>
              <w:tabs>
                <w:tab w:val="decimal" w:pos="1039"/>
              </w:tabs>
              <w:spacing w:after="0" w:line="240" w:lineRule="atLeast"/>
              <w:ind w:left="-54" w:right="32"/>
              <w:jc w:val="both"/>
              <w:rPr>
                <w:rFonts w:ascii="Times New Roman" w:hAnsi="Times New Roman" w:cs="Times New Roman"/>
                <w:szCs w:val="22"/>
                <w:cs/>
              </w:rPr>
            </w:pPr>
            <w:r>
              <w:rPr>
                <w:rFonts w:ascii="Times New Roman" w:hAnsi="Times New Roman" w:cs="Times New Roman"/>
                <w:szCs w:val="22"/>
              </w:rPr>
              <w:t>454,932</w:t>
            </w: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szCs w:val="22"/>
              </w:rPr>
            </w:pPr>
          </w:p>
        </w:tc>
        <w:tc>
          <w:tcPr>
            <w:tcW w:w="1256" w:type="dxa"/>
            <w:vAlign w:val="bottom"/>
          </w:tcPr>
          <w:p w:rsidR="009F0B54" w:rsidRPr="002262AB" w:rsidRDefault="009F0B54" w:rsidP="00342CB4">
            <w:pPr>
              <w:tabs>
                <w:tab w:val="decimal" w:pos="1039"/>
              </w:tabs>
              <w:spacing w:after="0" w:line="240" w:lineRule="atLeast"/>
              <w:ind w:left="-54" w:right="32"/>
              <w:jc w:val="both"/>
              <w:rPr>
                <w:rFonts w:ascii="Times New Roman" w:hAnsi="Times New Roman" w:cs="Times New Roman"/>
                <w:szCs w:val="22"/>
                <w:cs/>
              </w:rPr>
            </w:pPr>
            <w:r w:rsidRPr="002262AB">
              <w:rPr>
                <w:rFonts w:ascii="Times New Roman" w:hAnsi="Times New Roman" w:cs="Times New Roman"/>
                <w:szCs w:val="22"/>
              </w:rPr>
              <w:t>228,028</w:t>
            </w:r>
          </w:p>
        </w:tc>
      </w:tr>
      <w:tr w:rsidR="009F0B54" w:rsidRPr="002262AB" w:rsidTr="00342CB4">
        <w:trPr>
          <w:gridAfter w:val="1"/>
          <w:wAfter w:w="20" w:type="dxa"/>
        </w:trPr>
        <w:tc>
          <w:tcPr>
            <w:tcW w:w="4059" w:type="dxa"/>
            <w:shd w:val="clear" w:color="auto" w:fill="auto"/>
            <w:vAlign w:val="bottom"/>
          </w:tcPr>
          <w:p w:rsidR="009F0B54" w:rsidRPr="002262AB" w:rsidRDefault="009F0B54" w:rsidP="005E760D">
            <w:pPr>
              <w:spacing w:after="0" w:line="240" w:lineRule="atLeast"/>
              <w:ind w:left="522" w:right="-25"/>
              <w:jc w:val="both"/>
              <w:rPr>
                <w:rFonts w:ascii="Times New Roman" w:hAnsi="Times New Roman" w:cs="Times New Roman"/>
                <w:b/>
                <w:bCs/>
                <w:szCs w:val="22"/>
                <w:cs/>
              </w:rPr>
            </w:pPr>
            <w:r w:rsidRPr="002262AB">
              <w:rPr>
                <w:rFonts w:ascii="Times New Roman" w:hAnsi="Times New Roman" w:cs="Times New Roman"/>
                <w:b/>
                <w:bCs/>
                <w:szCs w:val="22"/>
              </w:rPr>
              <w:t>Total</w:t>
            </w:r>
          </w:p>
        </w:tc>
        <w:tc>
          <w:tcPr>
            <w:tcW w:w="1350" w:type="dxa"/>
            <w:tcBorders>
              <w:top w:val="single" w:sz="4" w:space="0" w:color="auto"/>
              <w:bottom w:val="double" w:sz="4" w:space="0" w:color="auto"/>
            </w:tcBorders>
            <w:shd w:val="clear" w:color="auto" w:fill="auto"/>
            <w:vAlign w:val="center"/>
          </w:tcPr>
          <w:p w:rsidR="009F0B54" w:rsidRPr="002262AB" w:rsidRDefault="00FA0880" w:rsidP="00AB0658">
            <w:pPr>
              <w:tabs>
                <w:tab w:val="decimal" w:pos="1033"/>
              </w:tabs>
              <w:spacing w:after="0" w:line="240" w:lineRule="atLeast"/>
              <w:ind w:left="-54" w:right="32"/>
              <w:jc w:val="both"/>
              <w:rPr>
                <w:rFonts w:ascii="Times New Roman" w:hAnsi="Times New Roman" w:cs="Times New Roman"/>
                <w:b/>
                <w:bCs/>
                <w:color w:val="000000"/>
                <w:szCs w:val="22"/>
              </w:rPr>
            </w:pPr>
            <w:r>
              <w:rPr>
                <w:rFonts w:ascii="Times New Roman" w:hAnsi="Times New Roman" w:cs="Times New Roman"/>
                <w:b/>
                <w:bCs/>
                <w:color w:val="000000"/>
                <w:szCs w:val="22"/>
              </w:rPr>
              <w:t>698,100</w:t>
            </w:r>
          </w:p>
        </w:tc>
        <w:tc>
          <w:tcPr>
            <w:tcW w:w="260" w:type="dxa"/>
            <w:shd w:val="clear" w:color="auto" w:fill="auto"/>
          </w:tcPr>
          <w:p w:rsidR="009F0B54" w:rsidRPr="002262AB" w:rsidRDefault="009F0B54" w:rsidP="005E760D">
            <w:pPr>
              <w:spacing w:after="0" w:line="240" w:lineRule="atLeast"/>
              <w:ind w:left="-54" w:right="32"/>
              <w:jc w:val="right"/>
              <w:rPr>
                <w:rFonts w:ascii="Times New Roman" w:hAnsi="Times New Roman" w:cs="Times New Roman"/>
                <w:b/>
                <w:bCs/>
                <w:szCs w:val="22"/>
              </w:rPr>
            </w:pPr>
          </w:p>
        </w:tc>
        <w:tc>
          <w:tcPr>
            <w:tcW w:w="1225" w:type="dxa"/>
            <w:tcBorders>
              <w:top w:val="single" w:sz="4" w:space="0" w:color="auto"/>
              <w:bottom w:val="double" w:sz="4" w:space="0" w:color="auto"/>
            </w:tcBorders>
            <w:shd w:val="clear" w:color="auto" w:fill="auto"/>
            <w:vAlign w:val="center"/>
          </w:tcPr>
          <w:p w:rsidR="009F0B54" w:rsidRPr="002262AB" w:rsidRDefault="009F0B54" w:rsidP="00342CB4">
            <w:pPr>
              <w:tabs>
                <w:tab w:val="decimal" w:pos="1033"/>
              </w:tabs>
              <w:spacing w:after="0" w:line="240" w:lineRule="atLeast"/>
              <w:ind w:left="-54" w:right="32"/>
              <w:jc w:val="both"/>
              <w:rPr>
                <w:rFonts w:ascii="Times New Roman" w:hAnsi="Times New Roman" w:cs="Times New Roman"/>
                <w:b/>
                <w:bCs/>
                <w:color w:val="000000"/>
                <w:szCs w:val="22"/>
              </w:rPr>
            </w:pPr>
            <w:r w:rsidRPr="002262AB">
              <w:rPr>
                <w:rFonts w:ascii="Times New Roman" w:hAnsi="Times New Roman" w:cs="Times New Roman"/>
                <w:b/>
                <w:bCs/>
                <w:szCs w:val="22"/>
              </w:rPr>
              <w:t>475,014</w:t>
            </w:r>
          </w:p>
        </w:tc>
        <w:tc>
          <w:tcPr>
            <w:tcW w:w="270" w:type="dxa"/>
            <w:shd w:val="clear" w:color="auto" w:fill="auto"/>
          </w:tcPr>
          <w:p w:rsidR="009F0B54" w:rsidRPr="002262AB" w:rsidRDefault="009F0B54" w:rsidP="005E760D">
            <w:pPr>
              <w:spacing w:after="0" w:line="240" w:lineRule="atLeast"/>
              <w:ind w:left="-103" w:right="32"/>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rsidR="009F0B54" w:rsidRPr="002262AB" w:rsidRDefault="001C3D0B" w:rsidP="00B1626A">
            <w:pPr>
              <w:tabs>
                <w:tab w:val="decimal" w:pos="1039"/>
              </w:tabs>
              <w:spacing w:after="0" w:line="240" w:lineRule="atLeast"/>
              <w:ind w:left="-54" w:right="32"/>
              <w:jc w:val="both"/>
              <w:rPr>
                <w:rFonts w:ascii="Times New Roman" w:hAnsi="Times New Roman" w:cs="Times New Roman"/>
                <w:b/>
                <w:bCs/>
                <w:szCs w:val="22"/>
              </w:rPr>
            </w:pPr>
            <w:r>
              <w:rPr>
                <w:rFonts w:ascii="Times New Roman" w:hAnsi="Times New Roman" w:cs="Times New Roman"/>
                <w:b/>
                <w:bCs/>
                <w:szCs w:val="22"/>
              </w:rPr>
              <w:t>616,787</w:t>
            </w:r>
          </w:p>
        </w:tc>
        <w:tc>
          <w:tcPr>
            <w:tcW w:w="270" w:type="dxa"/>
            <w:gridSpan w:val="2"/>
          </w:tcPr>
          <w:p w:rsidR="009F0B54" w:rsidRPr="002262AB" w:rsidRDefault="009F0B54" w:rsidP="005E760D">
            <w:pPr>
              <w:tabs>
                <w:tab w:val="decimal" w:pos="983"/>
              </w:tabs>
              <w:spacing w:after="0" w:line="240" w:lineRule="atLeast"/>
              <w:ind w:left="-97" w:right="-108"/>
              <w:rPr>
                <w:rFonts w:ascii="Times New Roman" w:hAnsi="Times New Roman" w:cs="Times New Roman"/>
                <w:b/>
                <w:bCs/>
                <w:szCs w:val="22"/>
              </w:rPr>
            </w:pPr>
          </w:p>
        </w:tc>
        <w:tc>
          <w:tcPr>
            <w:tcW w:w="1256" w:type="dxa"/>
            <w:tcBorders>
              <w:top w:val="single" w:sz="4" w:space="0" w:color="auto"/>
              <w:bottom w:val="double" w:sz="4" w:space="0" w:color="auto"/>
            </w:tcBorders>
            <w:vAlign w:val="bottom"/>
          </w:tcPr>
          <w:p w:rsidR="009F0B54" w:rsidRPr="002262AB" w:rsidRDefault="009F0B54" w:rsidP="00342CB4">
            <w:pPr>
              <w:tabs>
                <w:tab w:val="decimal" w:pos="1039"/>
              </w:tabs>
              <w:spacing w:after="0" w:line="240" w:lineRule="atLeast"/>
              <w:ind w:left="-54" w:right="32"/>
              <w:jc w:val="both"/>
              <w:rPr>
                <w:rFonts w:ascii="Times New Roman" w:hAnsi="Times New Roman" w:cs="Times New Roman"/>
                <w:b/>
                <w:bCs/>
                <w:szCs w:val="22"/>
              </w:rPr>
            </w:pPr>
            <w:r w:rsidRPr="002262AB">
              <w:rPr>
                <w:rFonts w:ascii="Times New Roman" w:hAnsi="Times New Roman" w:cs="Times New Roman"/>
                <w:b/>
                <w:bCs/>
                <w:szCs w:val="22"/>
              </w:rPr>
              <w:t>795,839</w:t>
            </w:r>
          </w:p>
        </w:tc>
      </w:tr>
    </w:tbl>
    <w:p w:rsidR="001B4B2B" w:rsidRPr="002262AB" w:rsidRDefault="001B4B2B" w:rsidP="00053F4E">
      <w:pPr>
        <w:pStyle w:val="BodyText"/>
        <w:spacing w:line="260" w:lineRule="atLeast"/>
        <w:ind w:left="540" w:right="-25" w:firstLine="0"/>
        <w:jc w:val="both"/>
        <w:rPr>
          <w:rFonts w:ascii="Times New Roman" w:hAnsi="Times New Roman" w:cs="Times New Roman"/>
          <w:sz w:val="22"/>
          <w:szCs w:val="28"/>
        </w:rPr>
      </w:pPr>
    </w:p>
    <w:p w:rsidR="00342CB4" w:rsidRPr="00C8328F" w:rsidRDefault="00342CB4" w:rsidP="00342CB4">
      <w:pPr>
        <w:pStyle w:val="BodyText"/>
        <w:spacing w:line="260" w:lineRule="atLeast"/>
        <w:ind w:left="540" w:right="-25" w:firstLine="0"/>
        <w:jc w:val="both"/>
        <w:rPr>
          <w:rFonts w:ascii="Times New Roman" w:hAnsi="Times New Roman" w:cs="Times New Roman"/>
          <w:b/>
          <w:bCs/>
          <w:i/>
          <w:iCs/>
          <w:sz w:val="22"/>
          <w:szCs w:val="28"/>
        </w:rPr>
      </w:pPr>
      <w:r w:rsidRPr="00C8328F">
        <w:rPr>
          <w:rFonts w:ascii="Times New Roman" w:hAnsi="Times New Roman" w:cs="Times New Roman"/>
          <w:b/>
          <w:bCs/>
          <w:i/>
          <w:iCs/>
          <w:sz w:val="22"/>
          <w:szCs w:val="28"/>
        </w:rPr>
        <w:t>Non-current provisions for employee benefit - related parties</w:t>
      </w:r>
    </w:p>
    <w:p w:rsidR="00342CB4" w:rsidRPr="00C8328F" w:rsidRDefault="00342CB4" w:rsidP="00053F4E">
      <w:pPr>
        <w:pStyle w:val="BodyText"/>
        <w:spacing w:line="260" w:lineRule="atLeast"/>
        <w:ind w:left="540" w:right="-25" w:firstLine="0"/>
        <w:jc w:val="both"/>
        <w:rPr>
          <w:rFonts w:ascii="Times New Roman" w:hAnsi="Times New Roman" w:cs="Times New Roman"/>
          <w:sz w:val="22"/>
          <w:szCs w:val="28"/>
        </w:rPr>
      </w:pPr>
    </w:p>
    <w:tbl>
      <w:tblPr>
        <w:tblW w:w="9987" w:type="dxa"/>
        <w:tblInd w:w="18" w:type="dxa"/>
        <w:tblLayout w:type="fixed"/>
        <w:tblLook w:val="0000"/>
      </w:tblPr>
      <w:tblGrid>
        <w:gridCol w:w="4059"/>
        <w:gridCol w:w="1337"/>
        <w:gridCol w:w="14"/>
        <w:gridCol w:w="252"/>
        <w:gridCol w:w="1232"/>
        <w:gridCol w:w="284"/>
        <w:gridCol w:w="1276"/>
        <w:gridCol w:w="273"/>
        <w:gridCol w:w="1260"/>
      </w:tblGrid>
      <w:tr w:rsidR="00342CB4" w:rsidRPr="00C8328F" w:rsidTr="00906DDC">
        <w:tc>
          <w:tcPr>
            <w:tcW w:w="4059" w:type="dxa"/>
            <w:shd w:val="clear" w:color="auto" w:fill="auto"/>
            <w:vAlign w:val="center"/>
          </w:tcPr>
          <w:p w:rsidR="00342CB4" w:rsidRPr="00C8328F" w:rsidRDefault="00342CB4" w:rsidP="00342CB4">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4"/>
            <w:shd w:val="clear" w:color="auto" w:fill="auto"/>
          </w:tcPr>
          <w:p w:rsidR="00342CB4" w:rsidRPr="00C8328F" w:rsidRDefault="00342CB4" w:rsidP="00342CB4">
            <w:pPr>
              <w:spacing w:after="0" w:line="240" w:lineRule="atLeast"/>
              <w:ind w:right="32"/>
              <w:jc w:val="center"/>
              <w:rPr>
                <w:rFonts w:ascii="Times New Roman" w:eastAsia="Cordia New" w:hAnsi="Times New Roman" w:cs="Times New Roman"/>
                <w:b/>
                <w:bCs/>
                <w:szCs w:val="22"/>
              </w:rPr>
            </w:pPr>
            <w:r w:rsidRPr="00C8328F">
              <w:rPr>
                <w:rFonts w:ascii="Times New Roman" w:eastAsia="Cordia New" w:hAnsi="Times New Roman" w:cs="Times New Roman"/>
                <w:b/>
                <w:bCs/>
                <w:szCs w:val="22"/>
              </w:rPr>
              <w:t>Consolidated</w:t>
            </w:r>
          </w:p>
          <w:p w:rsidR="00342CB4" w:rsidRPr="00C8328F" w:rsidRDefault="00342CB4" w:rsidP="00342CB4">
            <w:pPr>
              <w:spacing w:after="0" w:line="240" w:lineRule="atLeast"/>
              <w:ind w:right="32"/>
              <w:jc w:val="center"/>
              <w:rPr>
                <w:rFonts w:ascii="Times New Roman" w:eastAsia="Cordia New" w:hAnsi="Times New Roman" w:cs="Times New Roman"/>
                <w:b/>
                <w:bCs/>
                <w:szCs w:val="22"/>
                <w:cs/>
              </w:rPr>
            </w:pPr>
            <w:r w:rsidRPr="00C8328F">
              <w:rPr>
                <w:rFonts w:ascii="Times New Roman" w:eastAsia="Cordia New" w:hAnsi="Times New Roman" w:cs="Times New Roman"/>
                <w:b/>
                <w:bCs/>
                <w:szCs w:val="22"/>
              </w:rPr>
              <w:t>financial statements</w:t>
            </w:r>
          </w:p>
        </w:tc>
        <w:tc>
          <w:tcPr>
            <w:tcW w:w="284" w:type="dxa"/>
          </w:tcPr>
          <w:p w:rsidR="00342CB4" w:rsidRPr="00C8328F" w:rsidRDefault="00342CB4" w:rsidP="00342CB4">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09" w:type="dxa"/>
            <w:gridSpan w:val="3"/>
          </w:tcPr>
          <w:p w:rsidR="00342CB4" w:rsidRPr="00C8328F" w:rsidRDefault="00342CB4" w:rsidP="00342CB4">
            <w:pPr>
              <w:spacing w:after="0" w:line="240" w:lineRule="atLeast"/>
              <w:ind w:left="179" w:right="-250"/>
              <w:jc w:val="center"/>
              <w:rPr>
                <w:rFonts w:ascii="Times New Roman" w:eastAsia="Cordia New" w:hAnsi="Times New Roman" w:cs="Times New Roman"/>
                <w:b/>
                <w:bCs/>
                <w:szCs w:val="22"/>
              </w:rPr>
            </w:pPr>
            <w:r w:rsidRPr="00C8328F">
              <w:rPr>
                <w:rFonts w:ascii="Times New Roman" w:eastAsia="Cordia New" w:hAnsi="Times New Roman" w:cs="Times New Roman"/>
                <w:b/>
                <w:bCs/>
                <w:szCs w:val="22"/>
              </w:rPr>
              <w:t>Separate</w:t>
            </w:r>
          </w:p>
          <w:p w:rsidR="00342CB4" w:rsidRPr="00C8328F" w:rsidRDefault="00342CB4" w:rsidP="00342CB4">
            <w:pPr>
              <w:spacing w:after="0" w:line="240" w:lineRule="atLeast"/>
              <w:ind w:left="179" w:right="-250"/>
              <w:jc w:val="center"/>
              <w:rPr>
                <w:rFonts w:ascii="Times New Roman" w:eastAsia="Cordia New" w:hAnsi="Times New Roman" w:cs="Times New Roman"/>
                <w:b/>
                <w:bCs/>
                <w:szCs w:val="22"/>
                <w:cs/>
              </w:rPr>
            </w:pPr>
            <w:r w:rsidRPr="00C8328F">
              <w:rPr>
                <w:rFonts w:ascii="Times New Roman" w:eastAsia="Cordia New" w:hAnsi="Times New Roman" w:cs="Times New Roman"/>
                <w:b/>
                <w:bCs/>
                <w:szCs w:val="22"/>
              </w:rPr>
              <w:t>financial statements</w:t>
            </w:r>
          </w:p>
        </w:tc>
      </w:tr>
      <w:tr w:rsidR="00342CB4" w:rsidRPr="00C8328F" w:rsidTr="00906DDC">
        <w:tc>
          <w:tcPr>
            <w:tcW w:w="4059" w:type="dxa"/>
            <w:shd w:val="clear" w:color="auto" w:fill="auto"/>
            <w:vAlign w:val="center"/>
          </w:tcPr>
          <w:p w:rsidR="00342CB4" w:rsidRPr="00C8328F" w:rsidRDefault="00342CB4" w:rsidP="00342CB4">
            <w:pPr>
              <w:tabs>
                <w:tab w:val="left" w:pos="540"/>
                <w:tab w:val="left" w:pos="1080"/>
              </w:tabs>
              <w:spacing w:after="0" w:line="240" w:lineRule="atLeast"/>
              <w:ind w:left="539" w:right="-101"/>
              <w:rPr>
                <w:rFonts w:ascii="Times New Roman" w:eastAsia="Cordia New" w:hAnsi="Times New Roman" w:cs="Times New Roman"/>
                <w:szCs w:val="22"/>
              </w:rPr>
            </w:pPr>
          </w:p>
        </w:tc>
        <w:tc>
          <w:tcPr>
            <w:tcW w:w="1351" w:type="dxa"/>
            <w:gridSpan w:val="2"/>
            <w:shd w:val="clear" w:color="auto" w:fill="auto"/>
          </w:tcPr>
          <w:p w:rsidR="00342CB4" w:rsidRPr="00C8328F" w:rsidRDefault="00342CB4" w:rsidP="00342CB4">
            <w:pPr>
              <w:spacing w:after="0" w:line="240" w:lineRule="atLeast"/>
              <w:ind w:left="-108" w:right="32"/>
              <w:jc w:val="center"/>
              <w:rPr>
                <w:rFonts w:ascii="Times New Roman" w:eastAsia="Cordia New" w:hAnsi="Times New Roman" w:cs="Times New Roman"/>
                <w:szCs w:val="22"/>
              </w:rPr>
            </w:pPr>
            <w:r w:rsidRPr="00C8328F">
              <w:rPr>
                <w:rFonts w:ascii="Times New Roman" w:eastAsia="Cordia New" w:hAnsi="Times New Roman" w:cs="Times New Roman"/>
                <w:szCs w:val="22"/>
              </w:rPr>
              <w:t>2021</w:t>
            </w:r>
          </w:p>
        </w:tc>
        <w:tc>
          <w:tcPr>
            <w:tcW w:w="252" w:type="dxa"/>
          </w:tcPr>
          <w:p w:rsidR="00342CB4" w:rsidRPr="00C8328F" w:rsidRDefault="00342CB4" w:rsidP="00342CB4">
            <w:pPr>
              <w:spacing w:after="0" w:line="240" w:lineRule="atLeast"/>
              <w:ind w:left="72" w:right="32"/>
              <w:jc w:val="center"/>
              <w:rPr>
                <w:rFonts w:ascii="Times New Roman" w:eastAsia="Cordia New" w:hAnsi="Times New Roman" w:cs="Times New Roman"/>
                <w:szCs w:val="22"/>
              </w:rPr>
            </w:pPr>
          </w:p>
        </w:tc>
        <w:tc>
          <w:tcPr>
            <w:tcW w:w="1232" w:type="dxa"/>
            <w:shd w:val="clear" w:color="auto" w:fill="auto"/>
          </w:tcPr>
          <w:p w:rsidR="00342CB4" w:rsidRPr="00C8328F" w:rsidRDefault="00342CB4" w:rsidP="00342CB4">
            <w:pPr>
              <w:spacing w:after="0" w:line="240" w:lineRule="atLeast"/>
              <w:ind w:left="-196" w:right="-176"/>
              <w:jc w:val="center"/>
              <w:rPr>
                <w:rFonts w:ascii="Times New Roman" w:eastAsia="Cordia New" w:hAnsi="Times New Roman" w:cs="Times New Roman"/>
                <w:szCs w:val="22"/>
              </w:rPr>
            </w:pPr>
            <w:r w:rsidRPr="00C8328F">
              <w:rPr>
                <w:rFonts w:ascii="Times New Roman" w:eastAsia="Cordia New" w:hAnsi="Times New Roman" w:cs="Times New Roman"/>
                <w:szCs w:val="22"/>
              </w:rPr>
              <w:t>2020</w:t>
            </w:r>
          </w:p>
        </w:tc>
        <w:tc>
          <w:tcPr>
            <w:tcW w:w="284" w:type="dxa"/>
          </w:tcPr>
          <w:p w:rsidR="00342CB4" w:rsidRPr="00C8328F" w:rsidRDefault="00342CB4" w:rsidP="00342CB4">
            <w:pPr>
              <w:spacing w:after="0" w:line="240" w:lineRule="atLeast"/>
              <w:ind w:left="72" w:right="32"/>
              <w:jc w:val="center"/>
              <w:rPr>
                <w:rFonts w:ascii="Times New Roman" w:eastAsia="Cordia New" w:hAnsi="Times New Roman" w:cs="Times New Roman"/>
                <w:szCs w:val="22"/>
              </w:rPr>
            </w:pPr>
          </w:p>
        </w:tc>
        <w:tc>
          <w:tcPr>
            <w:tcW w:w="1276" w:type="dxa"/>
          </w:tcPr>
          <w:p w:rsidR="00342CB4" w:rsidRPr="00C8328F" w:rsidRDefault="00342CB4" w:rsidP="00342CB4">
            <w:pPr>
              <w:spacing w:after="0" w:line="240" w:lineRule="atLeast"/>
              <w:ind w:left="-109" w:right="32"/>
              <w:jc w:val="center"/>
              <w:rPr>
                <w:rFonts w:ascii="Times New Roman" w:eastAsia="Cordia New" w:hAnsi="Times New Roman" w:cs="Times New Roman"/>
                <w:szCs w:val="22"/>
              </w:rPr>
            </w:pPr>
            <w:r w:rsidRPr="00C8328F">
              <w:rPr>
                <w:rFonts w:ascii="Times New Roman" w:eastAsia="Cordia New" w:hAnsi="Times New Roman" w:cs="Times New Roman"/>
                <w:szCs w:val="22"/>
              </w:rPr>
              <w:t>2021</w:t>
            </w:r>
          </w:p>
        </w:tc>
        <w:tc>
          <w:tcPr>
            <w:tcW w:w="273" w:type="dxa"/>
          </w:tcPr>
          <w:p w:rsidR="00342CB4" w:rsidRPr="00C8328F" w:rsidRDefault="00342CB4" w:rsidP="00342CB4">
            <w:pPr>
              <w:spacing w:after="0" w:line="240" w:lineRule="atLeast"/>
              <w:ind w:left="72" w:right="32"/>
              <w:jc w:val="center"/>
              <w:rPr>
                <w:rFonts w:ascii="Times New Roman" w:eastAsia="Cordia New" w:hAnsi="Times New Roman" w:cs="Times New Roman"/>
                <w:szCs w:val="22"/>
              </w:rPr>
            </w:pPr>
          </w:p>
        </w:tc>
        <w:tc>
          <w:tcPr>
            <w:tcW w:w="1260" w:type="dxa"/>
          </w:tcPr>
          <w:p w:rsidR="00342CB4" w:rsidRPr="00C8328F" w:rsidRDefault="00342CB4" w:rsidP="00342CB4">
            <w:pPr>
              <w:spacing w:after="0" w:line="240" w:lineRule="atLeast"/>
              <w:ind w:left="-196" w:right="-176"/>
              <w:jc w:val="center"/>
              <w:rPr>
                <w:rFonts w:ascii="Times New Roman" w:eastAsia="Cordia New" w:hAnsi="Times New Roman" w:cs="Times New Roman"/>
                <w:szCs w:val="22"/>
              </w:rPr>
            </w:pPr>
            <w:r w:rsidRPr="00C8328F">
              <w:rPr>
                <w:rFonts w:ascii="Times New Roman" w:eastAsia="Cordia New" w:hAnsi="Times New Roman" w:cs="Times New Roman"/>
                <w:szCs w:val="22"/>
              </w:rPr>
              <w:t>2020</w:t>
            </w:r>
          </w:p>
        </w:tc>
      </w:tr>
      <w:tr w:rsidR="00342CB4" w:rsidRPr="00C8328F" w:rsidTr="00906DDC">
        <w:tc>
          <w:tcPr>
            <w:tcW w:w="4059" w:type="dxa"/>
            <w:shd w:val="clear" w:color="auto" w:fill="auto"/>
            <w:vAlign w:val="center"/>
          </w:tcPr>
          <w:p w:rsidR="00342CB4" w:rsidRPr="00C8328F" w:rsidRDefault="00342CB4" w:rsidP="00342CB4">
            <w:pPr>
              <w:tabs>
                <w:tab w:val="left" w:pos="540"/>
                <w:tab w:val="left" w:pos="1080"/>
              </w:tabs>
              <w:spacing w:after="0" w:line="240" w:lineRule="atLeast"/>
              <w:ind w:left="539" w:right="-101"/>
              <w:rPr>
                <w:rFonts w:ascii="Times New Roman" w:eastAsia="Cordia New" w:hAnsi="Times New Roman" w:cs="Times New Roman"/>
                <w:szCs w:val="22"/>
                <w:cs/>
              </w:rPr>
            </w:pPr>
          </w:p>
        </w:tc>
        <w:tc>
          <w:tcPr>
            <w:tcW w:w="5928" w:type="dxa"/>
            <w:gridSpan w:val="8"/>
            <w:shd w:val="clear" w:color="auto" w:fill="auto"/>
          </w:tcPr>
          <w:p w:rsidR="00342CB4" w:rsidRPr="00C8328F" w:rsidRDefault="00342CB4" w:rsidP="00342CB4">
            <w:pPr>
              <w:tabs>
                <w:tab w:val="left" w:pos="540"/>
              </w:tabs>
              <w:spacing w:after="0" w:line="240" w:lineRule="atLeast"/>
              <w:ind w:left="539" w:right="225"/>
              <w:jc w:val="center"/>
              <w:rPr>
                <w:rFonts w:ascii="Times New Roman" w:eastAsia="Cordia New" w:hAnsi="Times New Roman" w:cs="Times New Roman"/>
                <w:i/>
                <w:iCs/>
                <w:szCs w:val="22"/>
              </w:rPr>
            </w:pPr>
            <w:r w:rsidRPr="00C8328F">
              <w:rPr>
                <w:rFonts w:ascii="Times New Roman" w:eastAsia="Cordia New" w:hAnsi="Times New Roman" w:cs="Times New Roman"/>
                <w:i/>
                <w:iCs/>
                <w:szCs w:val="22"/>
                <w:cs/>
              </w:rPr>
              <w:t>(</w:t>
            </w:r>
            <w:r w:rsidR="00906DDC" w:rsidRPr="00C8328F">
              <w:rPr>
                <w:rFonts w:ascii="Times New Roman" w:eastAsia="Cordia New" w:hAnsi="Times New Roman" w:cs="Times New Roman"/>
                <w:i/>
                <w:iCs/>
                <w:szCs w:val="22"/>
              </w:rPr>
              <w:t xml:space="preserve">in </w:t>
            </w:r>
            <w:r w:rsidRPr="00C8328F">
              <w:rPr>
                <w:rFonts w:ascii="Times New Roman" w:eastAsia="Cordia New" w:hAnsi="Times New Roman" w:cs="Times New Roman"/>
                <w:i/>
                <w:iCs/>
                <w:szCs w:val="22"/>
              </w:rPr>
              <w:t>Baht</w:t>
            </w:r>
            <w:r w:rsidRPr="00C8328F">
              <w:rPr>
                <w:rFonts w:ascii="Times New Roman" w:eastAsia="Cordia New" w:hAnsi="Times New Roman" w:cs="Times New Roman"/>
                <w:i/>
                <w:iCs/>
                <w:szCs w:val="22"/>
                <w:cs/>
              </w:rPr>
              <w:t>)</w:t>
            </w:r>
          </w:p>
        </w:tc>
      </w:tr>
      <w:tr w:rsidR="00342CB4" w:rsidRPr="00B9165E" w:rsidTr="00906DDC">
        <w:tc>
          <w:tcPr>
            <w:tcW w:w="4059" w:type="dxa"/>
            <w:shd w:val="clear" w:color="auto" w:fill="auto"/>
            <w:vAlign w:val="center"/>
          </w:tcPr>
          <w:p w:rsidR="00342CB4" w:rsidRPr="00C8328F" w:rsidRDefault="00342CB4" w:rsidP="00342CB4">
            <w:pPr>
              <w:tabs>
                <w:tab w:val="left" w:pos="540"/>
                <w:tab w:val="left" w:pos="1080"/>
              </w:tabs>
              <w:spacing w:after="0" w:line="240" w:lineRule="atLeast"/>
              <w:ind w:left="539" w:right="-101"/>
              <w:rPr>
                <w:rFonts w:ascii="Times New Roman" w:eastAsia="Cordia New" w:hAnsi="Times New Roman" w:cs="Times New Roman"/>
                <w:b/>
                <w:bCs/>
                <w:szCs w:val="22"/>
                <w:cs/>
              </w:rPr>
            </w:pPr>
            <w:r w:rsidRPr="00C8328F">
              <w:rPr>
                <w:rFonts w:ascii="Times New Roman" w:eastAsia="Cordia New" w:hAnsi="Times New Roman" w:cs="Times New Roman"/>
                <w:szCs w:val="22"/>
              </w:rPr>
              <w:t>Key management personnel</w:t>
            </w:r>
          </w:p>
        </w:tc>
        <w:tc>
          <w:tcPr>
            <w:tcW w:w="1337" w:type="dxa"/>
            <w:tcBorders>
              <w:bottom w:val="double" w:sz="4" w:space="0" w:color="auto"/>
            </w:tcBorders>
            <w:shd w:val="clear" w:color="auto" w:fill="auto"/>
            <w:vAlign w:val="center"/>
          </w:tcPr>
          <w:p w:rsidR="00342CB4" w:rsidRPr="00C8328F" w:rsidRDefault="00285C99" w:rsidP="00285C99">
            <w:pPr>
              <w:tabs>
                <w:tab w:val="decimal" w:pos="1033"/>
              </w:tabs>
              <w:spacing w:after="0" w:line="240" w:lineRule="atLeast"/>
              <w:ind w:left="-54" w:right="32"/>
              <w:jc w:val="both"/>
              <w:rPr>
                <w:rFonts w:ascii="Times New Roman" w:hAnsi="Times New Roman" w:cs="Times New Roman"/>
                <w:b/>
                <w:bCs/>
                <w:szCs w:val="22"/>
              </w:rPr>
            </w:pPr>
            <w:r w:rsidRPr="00285C99">
              <w:rPr>
                <w:rFonts w:ascii="Times New Roman" w:hAnsi="Times New Roman" w:cstheme="minorBidi"/>
                <w:b/>
                <w:bCs/>
                <w:szCs w:val="22"/>
              </w:rPr>
              <w:t>1,264,171</w:t>
            </w:r>
          </w:p>
        </w:tc>
        <w:tc>
          <w:tcPr>
            <w:tcW w:w="266" w:type="dxa"/>
            <w:gridSpan w:val="2"/>
          </w:tcPr>
          <w:p w:rsidR="00342CB4" w:rsidRPr="00C8328F" w:rsidRDefault="00342CB4" w:rsidP="00342CB4">
            <w:pPr>
              <w:tabs>
                <w:tab w:val="decimal" w:pos="976"/>
              </w:tabs>
              <w:spacing w:after="0" w:line="240" w:lineRule="atLeast"/>
              <w:ind w:left="76" w:right="-113"/>
              <w:rPr>
                <w:rFonts w:ascii="Times New Roman" w:hAnsi="Times New Roman" w:cs="Times New Roman"/>
                <w:b/>
                <w:bCs/>
                <w:szCs w:val="22"/>
              </w:rPr>
            </w:pPr>
          </w:p>
        </w:tc>
        <w:tc>
          <w:tcPr>
            <w:tcW w:w="1232" w:type="dxa"/>
            <w:tcBorders>
              <w:bottom w:val="double" w:sz="4" w:space="0" w:color="auto"/>
            </w:tcBorders>
            <w:shd w:val="clear" w:color="auto" w:fill="auto"/>
            <w:vAlign w:val="center"/>
          </w:tcPr>
          <w:p w:rsidR="00342CB4" w:rsidRPr="00C8328F" w:rsidRDefault="00342CB4" w:rsidP="00DA5E73">
            <w:pPr>
              <w:tabs>
                <w:tab w:val="decimal" w:pos="1033"/>
              </w:tabs>
              <w:spacing w:after="0" w:line="240" w:lineRule="atLeast"/>
              <w:ind w:left="-54" w:right="32"/>
              <w:jc w:val="both"/>
              <w:rPr>
                <w:rFonts w:ascii="Times New Roman" w:hAnsi="Times New Roman" w:cstheme="minorBidi"/>
                <w:b/>
                <w:bCs/>
                <w:szCs w:val="22"/>
                <w:cs/>
              </w:rPr>
            </w:pPr>
            <w:r w:rsidRPr="00C8328F">
              <w:rPr>
                <w:rFonts w:ascii="Times New Roman" w:hAnsi="Times New Roman" w:cstheme="minorBidi"/>
                <w:b/>
                <w:bCs/>
                <w:szCs w:val="22"/>
              </w:rPr>
              <w:t>945</w:t>
            </w:r>
            <w:r w:rsidR="00DA5E73" w:rsidRPr="00C8328F">
              <w:rPr>
                <w:rFonts w:ascii="Times New Roman" w:hAnsi="Times New Roman" w:cstheme="minorBidi"/>
                <w:b/>
                <w:bCs/>
                <w:szCs w:val="22"/>
              </w:rPr>
              <w:t>,154</w:t>
            </w:r>
          </w:p>
        </w:tc>
        <w:tc>
          <w:tcPr>
            <w:tcW w:w="284" w:type="dxa"/>
          </w:tcPr>
          <w:p w:rsidR="00342CB4" w:rsidRPr="00C8328F" w:rsidRDefault="00342CB4" w:rsidP="00342CB4">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342CB4" w:rsidRPr="00C8328F" w:rsidRDefault="00285C99" w:rsidP="00342CB4">
            <w:pPr>
              <w:tabs>
                <w:tab w:val="decimal" w:pos="949"/>
              </w:tabs>
              <w:spacing w:after="0" w:line="240" w:lineRule="atLeast"/>
              <w:ind w:left="76" w:right="-113"/>
              <w:rPr>
                <w:rFonts w:ascii="Times New Roman" w:hAnsi="Times New Roman" w:cs="Times New Roman"/>
                <w:b/>
                <w:bCs/>
                <w:szCs w:val="22"/>
              </w:rPr>
            </w:pPr>
            <w:r w:rsidRPr="00285C99">
              <w:rPr>
                <w:rFonts w:ascii="Times New Roman" w:hAnsi="Times New Roman" w:cstheme="minorBidi"/>
                <w:b/>
                <w:bCs/>
                <w:szCs w:val="22"/>
              </w:rPr>
              <w:t>1,264,171</w:t>
            </w:r>
          </w:p>
        </w:tc>
        <w:tc>
          <w:tcPr>
            <w:tcW w:w="273" w:type="dxa"/>
          </w:tcPr>
          <w:p w:rsidR="00342CB4" w:rsidRPr="00C8328F" w:rsidRDefault="00342CB4" w:rsidP="00342CB4">
            <w:pPr>
              <w:tabs>
                <w:tab w:val="decimal" w:pos="976"/>
              </w:tabs>
              <w:spacing w:after="0" w:line="240" w:lineRule="atLeast"/>
              <w:ind w:left="76" w:right="-113"/>
              <w:rPr>
                <w:rFonts w:ascii="Times New Roman" w:hAnsi="Times New Roman" w:cs="Times New Roman"/>
                <w:b/>
                <w:bCs/>
                <w:szCs w:val="22"/>
              </w:rPr>
            </w:pPr>
          </w:p>
        </w:tc>
        <w:tc>
          <w:tcPr>
            <w:tcW w:w="1260" w:type="dxa"/>
            <w:tcBorders>
              <w:bottom w:val="double" w:sz="4" w:space="0" w:color="auto"/>
            </w:tcBorders>
            <w:vAlign w:val="center"/>
          </w:tcPr>
          <w:p w:rsidR="00342CB4" w:rsidRPr="00B9165E" w:rsidRDefault="00342CB4" w:rsidP="00DA5E73">
            <w:pPr>
              <w:tabs>
                <w:tab w:val="decimal" w:pos="1039"/>
              </w:tabs>
              <w:spacing w:after="0" w:line="240" w:lineRule="atLeast"/>
              <w:ind w:left="-54" w:right="32"/>
              <w:jc w:val="both"/>
              <w:rPr>
                <w:rFonts w:ascii="Times New Roman" w:hAnsi="Times New Roman" w:cstheme="minorBidi"/>
                <w:b/>
                <w:bCs/>
                <w:szCs w:val="22"/>
              </w:rPr>
            </w:pPr>
            <w:r w:rsidRPr="00C8328F">
              <w:rPr>
                <w:rFonts w:ascii="Times New Roman" w:hAnsi="Times New Roman" w:cs="Times New Roman"/>
                <w:b/>
                <w:bCs/>
                <w:szCs w:val="22"/>
              </w:rPr>
              <w:t>945</w:t>
            </w:r>
            <w:r w:rsidR="00DA5E73" w:rsidRPr="00C8328F">
              <w:rPr>
                <w:rFonts w:ascii="Times New Roman" w:hAnsi="Times New Roman" w:cstheme="minorBidi"/>
                <w:b/>
                <w:bCs/>
                <w:szCs w:val="22"/>
              </w:rPr>
              <w:t>,154</w:t>
            </w:r>
          </w:p>
        </w:tc>
      </w:tr>
    </w:tbl>
    <w:p w:rsidR="00342CB4" w:rsidRPr="00C8328F" w:rsidRDefault="00342CB4" w:rsidP="00053F4E">
      <w:pPr>
        <w:pStyle w:val="BodyText"/>
        <w:spacing w:line="260" w:lineRule="atLeast"/>
        <w:ind w:left="540" w:right="-25" w:firstLine="0"/>
        <w:jc w:val="both"/>
        <w:rPr>
          <w:rFonts w:ascii="Times New Roman" w:hAnsi="Times New Roman" w:cs="Times New Roman"/>
          <w:sz w:val="22"/>
          <w:szCs w:val="28"/>
        </w:rPr>
      </w:pPr>
    </w:p>
    <w:p w:rsidR="00603B4F" w:rsidRPr="002262AB"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2262AB">
        <w:rPr>
          <w:rFonts w:ascii="Times New Roman" w:hAnsi="Times New Roman" w:cs="Times New Roman"/>
          <w:b/>
          <w:bCs/>
          <w:i/>
          <w:iCs/>
          <w:sz w:val="22"/>
          <w:szCs w:val="28"/>
        </w:rPr>
        <w:t>Directors</w:t>
      </w:r>
      <w:r w:rsidR="00745574" w:rsidRPr="002262AB">
        <w:rPr>
          <w:rFonts w:ascii="Times New Roman" w:hAnsi="Times New Roman" w:cs="Times New Roman"/>
          <w:b/>
          <w:bCs/>
          <w:i/>
          <w:iCs/>
          <w:sz w:val="22"/>
          <w:szCs w:val="28"/>
        </w:rPr>
        <w:t>’</w:t>
      </w:r>
      <w:r w:rsidRPr="002262AB">
        <w:rPr>
          <w:rFonts w:ascii="Times New Roman" w:hAnsi="Times New Roman" w:cs="Times New Roman"/>
          <w:b/>
          <w:bCs/>
          <w:i/>
          <w:iCs/>
          <w:sz w:val="22"/>
          <w:szCs w:val="28"/>
        </w:rPr>
        <w:t xml:space="preserve"> </w:t>
      </w:r>
      <w:r w:rsidR="00483463" w:rsidRPr="002262AB">
        <w:rPr>
          <w:rFonts w:ascii="Times New Roman" w:hAnsi="Times New Roman" w:cs="Times New Roman"/>
          <w:b/>
          <w:bCs/>
          <w:i/>
          <w:iCs/>
          <w:sz w:val="22"/>
          <w:szCs w:val="28"/>
        </w:rPr>
        <w:t>remunerations</w:t>
      </w:r>
    </w:p>
    <w:p w:rsidR="00490BFA" w:rsidRPr="002262AB" w:rsidRDefault="00490BFA" w:rsidP="003A728E">
      <w:pPr>
        <w:pStyle w:val="BodyText"/>
        <w:spacing w:line="260" w:lineRule="atLeast"/>
        <w:ind w:left="540" w:right="-25" w:firstLine="0"/>
        <w:jc w:val="both"/>
        <w:rPr>
          <w:rFonts w:ascii="Times New Roman" w:hAnsi="Times New Roman" w:cs="Times New Roman"/>
          <w:sz w:val="22"/>
          <w:szCs w:val="28"/>
        </w:rPr>
      </w:pPr>
    </w:p>
    <w:p w:rsidR="005E760D" w:rsidRPr="002262AB" w:rsidRDefault="00082394" w:rsidP="00056A53">
      <w:pPr>
        <w:pStyle w:val="BodyText"/>
        <w:tabs>
          <w:tab w:val="left" w:pos="6521"/>
        </w:tabs>
        <w:spacing w:line="260" w:lineRule="atLeast"/>
        <w:ind w:left="540" w:right="-25" w:firstLine="0"/>
        <w:rPr>
          <w:rFonts w:ascii="Times New Roman" w:hAnsi="Times New Roman" w:cs="Times New Roman"/>
          <w:sz w:val="22"/>
          <w:szCs w:val="22"/>
        </w:rPr>
      </w:pPr>
      <w:r w:rsidRPr="00C8328F">
        <w:rPr>
          <w:rFonts w:ascii="Times New Roman" w:hAnsi="Times New Roman" w:cs="Times New Roman"/>
          <w:sz w:val="22"/>
          <w:szCs w:val="22"/>
        </w:rPr>
        <w:t xml:space="preserve">The Ordinary General Meeting of Shareholders held on </w:t>
      </w:r>
      <w:r w:rsidR="009D79AF" w:rsidRPr="00C8328F">
        <w:rPr>
          <w:rFonts w:ascii="Times New Roman" w:hAnsi="Times New Roman" w:cs="Times New Roman"/>
          <w:sz w:val="22"/>
          <w:szCs w:val="22"/>
        </w:rPr>
        <w:t>28 April 2021</w:t>
      </w:r>
      <w:r w:rsidR="00EA7535" w:rsidRPr="00C8328F">
        <w:rPr>
          <w:rFonts w:ascii="Times New Roman" w:hAnsi="Times New Roman" w:cs="Times New Roman"/>
          <w:sz w:val="22"/>
          <w:szCs w:val="22"/>
        </w:rPr>
        <w:t xml:space="preserve"> and </w:t>
      </w:r>
      <w:r w:rsidRPr="00C8328F">
        <w:rPr>
          <w:rFonts w:ascii="Times New Roman" w:hAnsi="Times New Roman" w:cs="Times New Roman"/>
          <w:sz w:val="22"/>
          <w:szCs w:val="22"/>
        </w:rPr>
        <w:t>2</w:t>
      </w:r>
      <w:r w:rsidR="009D79AF" w:rsidRPr="00C8328F">
        <w:rPr>
          <w:rFonts w:ascii="Times New Roman" w:hAnsi="Times New Roman" w:cs="Times New Roman"/>
          <w:sz w:val="22"/>
          <w:szCs w:val="22"/>
        </w:rPr>
        <w:t>3 June 2020</w:t>
      </w:r>
      <w:r w:rsidR="00A05C9A" w:rsidRPr="00C8328F">
        <w:rPr>
          <w:rFonts w:ascii="Times New Roman" w:hAnsi="Times New Roman" w:cs="Times New Roman"/>
          <w:sz w:val="22"/>
          <w:szCs w:val="22"/>
        </w:rPr>
        <w:t xml:space="preserve"> approved </w:t>
      </w:r>
      <w:r w:rsidR="00C5781A" w:rsidRPr="00C8328F">
        <w:rPr>
          <w:rFonts w:ascii="Times New Roman" w:hAnsi="Times New Roman" w:cs="Times New Roman"/>
          <w:sz w:val="22"/>
          <w:szCs w:val="22"/>
        </w:rPr>
        <w:t xml:space="preserve">and determined the remuneration of the Company’s directors and sub-committee members </w:t>
      </w:r>
      <w:r w:rsidR="00A05C9A" w:rsidRPr="00C8328F">
        <w:rPr>
          <w:rFonts w:ascii="Times New Roman" w:hAnsi="Times New Roman" w:cs="Times New Roman"/>
          <w:sz w:val="22"/>
          <w:szCs w:val="22"/>
        </w:rPr>
        <w:t>for</w:t>
      </w:r>
      <w:r w:rsidR="00310A8D" w:rsidRPr="00C8328F">
        <w:rPr>
          <w:rFonts w:ascii="Times New Roman" w:hAnsi="Times New Roman" w:cs="Times New Roman"/>
          <w:sz w:val="22"/>
          <w:szCs w:val="22"/>
        </w:rPr>
        <w:t xml:space="preserve"> </w:t>
      </w:r>
      <w:r w:rsidR="009D79AF" w:rsidRPr="00C8328F">
        <w:rPr>
          <w:rFonts w:ascii="Times New Roman" w:hAnsi="Times New Roman" w:cs="Times New Roman"/>
          <w:sz w:val="22"/>
          <w:szCs w:val="22"/>
        </w:rPr>
        <w:t>2021</w:t>
      </w:r>
      <w:r w:rsidR="00EA7535" w:rsidRPr="00C8328F">
        <w:rPr>
          <w:rFonts w:ascii="Times New Roman" w:hAnsi="Times New Roman" w:cs="Times New Roman"/>
          <w:sz w:val="22"/>
          <w:szCs w:val="22"/>
        </w:rPr>
        <w:t xml:space="preserve"> and</w:t>
      </w:r>
      <w:r w:rsidR="009D79AF">
        <w:rPr>
          <w:rFonts w:ascii="Times New Roman" w:hAnsi="Times New Roman" w:cs="Times New Roman"/>
          <w:sz w:val="22"/>
          <w:szCs w:val="22"/>
        </w:rPr>
        <w:t xml:space="preserve"> 2020</w:t>
      </w:r>
      <w:r w:rsidR="00A05C9A" w:rsidRPr="002262AB">
        <w:rPr>
          <w:rFonts w:ascii="Times New Roman" w:hAnsi="Times New Roman" w:cs="Times New Roman"/>
          <w:sz w:val="22"/>
          <w:szCs w:val="22"/>
        </w:rPr>
        <w:t xml:space="preserve"> </w:t>
      </w:r>
      <w:r w:rsidR="00745574" w:rsidRPr="002262AB">
        <w:rPr>
          <w:rFonts w:ascii="Times New Roman" w:hAnsi="Times New Roman" w:cs="Times New Roman"/>
          <w:sz w:val="22"/>
          <w:szCs w:val="22"/>
        </w:rPr>
        <w:t xml:space="preserve">in the amount not exceeding </w:t>
      </w:r>
      <w:r w:rsidR="00A05C9A" w:rsidRPr="002262AB">
        <w:rPr>
          <w:rFonts w:ascii="Times New Roman" w:hAnsi="Times New Roman" w:cs="Times New Roman"/>
          <w:sz w:val="22"/>
          <w:szCs w:val="22"/>
        </w:rPr>
        <w:t>of Baht 5 million.</w:t>
      </w:r>
      <w:r w:rsidR="00056A53" w:rsidRPr="002262AB">
        <w:rPr>
          <w:rFonts w:ascii="Times New Roman" w:hAnsi="Times New Roman" w:cs="Times New Roman"/>
          <w:sz w:val="22"/>
          <w:szCs w:val="22"/>
        </w:rPr>
        <w:t xml:space="preserve">  </w:t>
      </w:r>
      <w:r w:rsidR="005E760D" w:rsidRPr="002262AB">
        <w:rPr>
          <w:rFonts w:ascii="Times New Roman" w:hAnsi="Times New Roman" w:cs="Times New Roman"/>
          <w:sz w:val="22"/>
          <w:szCs w:val="22"/>
        </w:rPr>
        <w:t xml:space="preserve">Please also see note </w:t>
      </w:r>
      <w:r w:rsidR="00A23A8A">
        <w:rPr>
          <w:rFonts w:ascii="Times New Roman" w:hAnsi="Times New Roman" w:cs="Times New Roman"/>
          <w:sz w:val="22"/>
          <w:szCs w:val="22"/>
        </w:rPr>
        <w:t>39</w:t>
      </w:r>
      <w:r w:rsidR="005E760D" w:rsidRPr="002262AB">
        <w:rPr>
          <w:rFonts w:ascii="Times New Roman" w:hAnsi="Times New Roman" w:cs="Times New Roman"/>
          <w:sz w:val="22"/>
          <w:szCs w:val="22"/>
        </w:rPr>
        <w:t xml:space="preserve"> to the financial statements.</w:t>
      </w:r>
    </w:p>
    <w:p w:rsidR="00A05C9A" w:rsidRPr="002262AB" w:rsidRDefault="00A05C9A" w:rsidP="003A728E">
      <w:pPr>
        <w:pStyle w:val="BodyText"/>
        <w:spacing w:line="260" w:lineRule="atLeast"/>
        <w:ind w:left="540" w:right="-25" w:firstLine="0"/>
        <w:jc w:val="both"/>
        <w:rPr>
          <w:rFonts w:ascii="Times New Roman" w:hAnsi="Times New Roman" w:cs="Times New Roman"/>
          <w:sz w:val="22"/>
          <w:szCs w:val="28"/>
        </w:rPr>
      </w:pPr>
    </w:p>
    <w:p w:rsidR="004F3DA4" w:rsidRPr="002262AB" w:rsidRDefault="004F3DA4" w:rsidP="00053F4E">
      <w:pPr>
        <w:spacing w:after="0" w:line="240" w:lineRule="atLeast"/>
        <w:ind w:left="539" w:right="-25"/>
        <w:jc w:val="both"/>
        <w:rPr>
          <w:rFonts w:ascii="Times New Roman" w:hAnsi="Times New Roman" w:cs="Times New Roman"/>
          <w:b/>
          <w:bCs/>
          <w:i/>
          <w:iCs/>
          <w:szCs w:val="22"/>
        </w:rPr>
      </w:pPr>
      <w:r w:rsidRPr="002262AB">
        <w:rPr>
          <w:rFonts w:ascii="Times New Roman" w:hAnsi="Times New Roman" w:cs="Times New Roman"/>
          <w:b/>
          <w:bCs/>
          <w:i/>
          <w:iCs/>
          <w:szCs w:val="22"/>
        </w:rPr>
        <w:t>Guarantee</w:t>
      </w:r>
      <w:r w:rsidR="00B1626A" w:rsidRPr="002262AB">
        <w:rPr>
          <w:rFonts w:ascii="Times New Roman" w:hAnsi="Times New Roman" w:cs="Times New Roman"/>
          <w:b/>
          <w:bCs/>
          <w:i/>
          <w:iCs/>
          <w:szCs w:val="22"/>
        </w:rPr>
        <w:t xml:space="preserve"> and commitment</w:t>
      </w:r>
    </w:p>
    <w:p w:rsidR="004F3DA4" w:rsidRPr="002262AB" w:rsidRDefault="004F3DA4" w:rsidP="003A728E">
      <w:pPr>
        <w:pStyle w:val="BodyText"/>
        <w:spacing w:line="260" w:lineRule="atLeast"/>
        <w:ind w:left="540" w:right="-25" w:firstLine="0"/>
        <w:jc w:val="both"/>
        <w:rPr>
          <w:rFonts w:ascii="Times New Roman" w:hAnsi="Times New Roman" w:cs="Times New Roman"/>
          <w:sz w:val="22"/>
          <w:szCs w:val="28"/>
        </w:rPr>
      </w:pPr>
    </w:p>
    <w:p w:rsidR="00A05C9A" w:rsidRPr="002262AB" w:rsidRDefault="005E760D" w:rsidP="009D290C">
      <w:pPr>
        <w:pStyle w:val="BodyText"/>
        <w:tabs>
          <w:tab w:val="left" w:pos="6946"/>
        </w:tabs>
        <w:spacing w:line="260" w:lineRule="atLeast"/>
        <w:ind w:left="540" w:right="-25" w:firstLine="0"/>
        <w:rPr>
          <w:rFonts w:ascii="Times New Roman" w:hAnsi="Times New Roman" w:cs="Times New Roman"/>
          <w:sz w:val="22"/>
          <w:szCs w:val="22"/>
        </w:rPr>
      </w:pPr>
      <w:r w:rsidRPr="002262AB">
        <w:rPr>
          <w:rFonts w:ascii="Times New Roman" w:hAnsi="Times New Roman" w:cs="Times New Roman"/>
          <w:sz w:val="22"/>
          <w:szCs w:val="22"/>
        </w:rPr>
        <w:t>As at 31 December</w:t>
      </w:r>
      <w:r w:rsidR="0041731E">
        <w:rPr>
          <w:rFonts w:ascii="Times New Roman" w:hAnsi="Times New Roman" w:cs="Times New Roman"/>
          <w:sz w:val="22"/>
          <w:szCs w:val="22"/>
        </w:rPr>
        <w:t xml:space="preserve"> 2021 and 2020</w:t>
      </w:r>
      <w:r w:rsidR="00A05C9A" w:rsidRPr="002262AB">
        <w:rPr>
          <w:rFonts w:ascii="Times New Roman" w:hAnsi="Times New Roman" w:cs="Times New Roman"/>
          <w:sz w:val="22"/>
          <w:szCs w:val="22"/>
        </w:rPr>
        <w:t>, the Company had contingent liabilities for guarantee</w:t>
      </w:r>
      <w:r w:rsidR="00745574" w:rsidRPr="002262AB">
        <w:rPr>
          <w:rFonts w:ascii="Times New Roman" w:hAnsi="Times New Roman" w:cs="Times New Roman"/>
          <w:sz w:val="22"/>
          <w:szCs w:val="22"/>
        </w:rPr>
        <w:t xml:space="preserve">d bank credit facilities of a </w:t>
      </w:r>
      <w:r w:rsidR="00A05C9A" w:rsidRPr="002262AB">
        <w:rPr>
          <w:rFonts w:ascii="Times New Roman" w:hAnsi="Times New Roman" w:cs="Times New Roman"/>
          <w:sz w:val="22"/>
          <w:szCs w:val="22"/>
        </w:rPr>
        <w:t>subsidiary (Paprapat Co., Ltd.) amounting to Baht</w:t>
      </w:r>
      <w:r w:rsidR="00A23A8A">
        <w:rPr>
          <w:rFonts w:ascii="Times New Roman" w:hAnsi="Times New Roman" w:cs="Times New Roman"/>
          <w:sz w:val="22"/>
          <w:szCs w:val="22"/>
        </w:rPr>
        <w:t xml:space="preserve"> 440</w:t>
      </w:r>
      <w:r w:rsidR="00AB0658" w:rsidRPr="002262AB">
        <w:rPr>
          <w:rFonts w:ascii="Times New Roman" w:hAnsi="Times New Roman" w:cs="Times New Roman"/>
          <w:sz w:val="22"/>
          <w:szCs w:val="22"/>
        </w:rPr>
        <w:t xml:space="preserve"> </w:t>
      </w:r>
      <w:r w:rsidR="0041731E">
        <w:rPr>
          <w:rFonts w:ascii="Times New Roman" w:hAnsi="Times New Roman" w:cs="Times New Roman"/>
          <w:sz w:val="22"/>
          <w:szCs w:val="22"/>
        </w:rPr>
        <w:t>million and Baht 440</w:t>
      </w:r>
      <w:r w:rsidR="00A05C9A" w:rsidRPr="002262AB">
        <w:rPr>
          <w:rFonts w:ascii="Times New Roman" w:hAnsi="Times New Roman" w:cs="Times New Roman"/>
          <w:sz w:val="22"/>
          <w:szCs w:val="22"/>
        </w:rPr>
        <w:t xml:space="preserve"> million, respectively.</w:t>
      </w:r>
    </w:p>
    <w:p w:rsidR="00934342" w:rsidRPr="002262AB" w:rsidRDefault="00934342" w:rsidP="000F264C">
      <w:pPr>
        <w:tabs>
          <w:tab w:val="left" w:pos="545"/>
        </w:tabs>
        <w:spacing w:after="0" w:line="240" w:lineRule="atLeast"/>
        <w:ind w:left="540" w:right="-25"/>
        <w:jc w:val="thaiDistribute"/>
        <w:rPr>
          <w:rFonts w:ascii="Times New Roman" w:hAnsi="Times New Roman" w:cs="Times New Roman"/>
          <w:szCs w:val="22"/>
        </w:rPr>
      </w:pPr>
    </w:p>
    <w:p w:rsidR="00AB0658" w:rsidRPr="002262AB" w:rsidRDefault="00871136" w:rsidP="00AB0658">
      <w:pPr>
        <w:tabs>
          <w:tab w:val="left" w:pos="540"/>
          <w:tab w:val="left" w:pos="1080"/>
          <w:tab w:val="left" w:pos="1985"/>
          <w:tab w:val="left" w:pos="2835"/>
        </w:tabs>
        <w:spacing w:after="0" w:line="240" w:lineRule="atLeast"/>
        <w:ind w:left="539"/>
        <w:jc w:val="thaiDistribute"/>
        <w:rPr>
          <w:rFonts w:ascii="Times New Roman" w:hAnsi="Times New Roman" w:cs="Times New Roman"/>
          <w:szCs w:val="22"/>
        </w:rPr>
      </w:pPr>
      <w:r w:rsidRPr="002262AB">
        <w:rPr>
          <w:rFonts w:ascii="Times New Roman" w:hAnsi="Times New Roman" w:cs="Times New Roman"/>
          <w:szCs w:val="22"/>
        </w:rPr>
        <w:t>As at 31 December 202</w:t>
      </w:r>
      <w:r w:rsidR="0041731E">
        <w:rPr>
          <w:rFonts w:ascii="Times New Roman" w:hAnsi="Times New Roman" w:cs="Times New Roman"/>
          <w:szCs w:val="22"/>
        </w:rPr>
        <w:t>1</w:t>
      </w:r>
      <w:r w:rsidRPr="002262AB">
        <w:rPr>
          <w:rFonts w:ascii="Times New Roman" w:hAnsi="Times New Roman" w:cs="Angsana New"/>
          <w:szCs w:val="22"/>
        </w:rPr>
        <w:t xml:space="preserve">, </w:t>
      </w:r>
      <w:r w:rsidRPr="002262AB">
        <w:rPr>
          <w:rFonts w:ascii="Times New Roman" w:hAnsi="Times New Roman" w:cs="Times New Roman"/>
          <w:szCs w:val="22"/>
        </w:rPr>
        <w:t xml:space="preserve">the Company </w:t>
      </w:r>
      <w:r w:rsidR="00A05BD5">
        <w:rPr>
          <w:rFonts w:ascii="Times New Roman" w:hAnsi="Times New Roman" w:cs="Angsana New"/>
          <w:szCs w:val="22"/>
          <w:lang w:val="en-GB"/>
        </w:rPr>
        <w:t xml:space="preserve">issued the </w:t>
      </w:r>
      <w:r w:rsidR="00B1626A" w:rsidRPr="002262AB">
        <w:rPr>
          <w:rFonts w:ascii="Times New Roman" w:hAnsi="Times New Roman" w:cs="Times New Roman"/>
          <w:szCs w:val="22"/>
        </w:rPr>
        <w:t>l</w:t>
      </w:r>
      <w:r w:rsidR="00AB0658" w:rsidRPr="002262AB">
        <w:rPr>
          <w:rFonts w:ascii="Times New Roman" w:hAnsi="Times New Roman" w:cs="Times New Roman"/>
          <w:szCs w:val="22"/>
        </w:rPr>
        <w:t xml:space="preserve">etter of financial support </w:t>
      </w:r>
      <w:r w:rsidR="00A05BD5">
        <w:rPr>
          <w:rFonts w:ascii="Times New Roman" w:hAnsi="Times New Roman" w:cs="Times New Roman"/>
          <w:szCs w:val="22"/>
        </w:rPr>
        <w:t>to</w:t>
      </w:r>
      <w:r w:rsidR="00B1626A" w:rsidRPr="002262AB">
        <w:rPr>
          <w:rFonts w:ascii="Times New Roman" w:hAnsi="Times New Roman" w:cs="Times New Roman"/>
          <w:szCs w:val="22"/>
        </w:rPr>
        <w:t xml:space="preserve"> </w:t>
      </w:r>
      <w:r w:rsidRPr="002262AB">
        <w:rPr>
          <w:rFonts w:ascii="Times New Roman" w:hAnsi="Times New Roman" w:cs="Angsana New"/>
          <w:szCs w:val="22"/>
          <w:lang w:val="en-GB"/>
        </w:rPr>
        <w:t>3 foreign subsidiaries</w:t>
      </w:r>
      <w:r w:rsidR="00AB0658" w:rsidRPr="002262AB">
        <w:rPr>
          <w:rFonts w:ascii="Times New Roman" w:hAnsi="Times New Roman" w:cs="Times New Roman"/>
          <w:szCs w:val="22"/>
          <w:cs/>
        </w:rPr>
        <w:t xml:space="preserve"> (</w:t>
      </w:r>
      <w:r w:rsidR="00AB0658" w:rsidRPr="002262AB">
        <w:rPr>
          <w:rFonts w:ascii="Times New Roman" w:hAnsi="Times New Roman" w:cs="Times New Roman"/>
          <w:szCs w:val="22"/>
        </w:rPr>
        <w:t xml:space="preserve">Asia Biomass Resources SDN. BHD., Asia Biomass Energy SDN. BHD. </w:t>
      </w:r>
      <w:r w:rsidRPr="002262AB">
        <w:rPr>
          <w:rFonts w:ascii="Times New Roman" w:hAnsi="Times New Roman" w:cs="Angsana New"/>
          <w:szCs w:val="22"/>
          <w:lang w:val="en-GB"/>
        </w:rPr>
        <w:t>and</w:t>
      </w:r>
      <w:r w:rsidR="00AB0658" w:rsidRPr="002262AB">
        <w:rPr>
          <w:rFonts w:ascii="Times New Roman" w:hAnsi="Times New Roman" w:cs="Times New Roman"/>
          <w:szCs w:val="22"/>
          <w:cs/>
        </w:rPr>
        <w:t xml:space="preserve"> </w:t>
      </w:r>
      <w:r w:rsidR="00AB0658" w:rsidRPr="002262AB">
        <w:rPr>
          <w:rFonts w:ascii="Times New Roman" w:hAnsi="Times New Roman" w:cs="Times New Roman"/>
          <w:szCs w:val="22"/>
        </w:rPr>
        <w:t>PT Asia Biomass Indonesia)</w:t>
      </w:r>
    </w:p>
    <w:p w:rsidR="00A23A8A" w:rsidRDefault="00A23A8A">
      <w:pPr>
        <w:spacing w:after="0" w:line="240" w:lineRule="auto"/>
        <w:rPr>
          <w:rFonts w:ascii="Times New Roman" w:hAnsi="Times New Roman" w:cs="Times New Roman"/>
          <w:szCs w:val="22"/>
        </w:rPr>
      </w:pPr>
      <w:r>
        <w:rPr>
          <w:rFonts w:ascii="Times New Roman" w:hAnsi="Times New Roman" w:cs="Times New Roman"/>
          <w:szCs w:val="22"/>
        </w:rPr>
        <w:br w:type="page"/>
      </w:r>
    </w:p>
    <w:p w:rsidR="00CE0904" w:rsidRDefault="00CE0904" w:rsidP="00E1511D">
      <w:pPr>
        <w:numPr>
          <w:ilvl w:val="0"/>
          <w:numId w:val="24"/>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lastRenderedPageBreak/>
        <w:t>Cash and cash equivalents</w:t>
      </w:r>
    </w:p>
    <w:p w:rsidR="0041363D" w:rsidRPr="002262AB" w:rsidRDefault="0041363D" w:rsidP="0041363D">
      <w:pPr>
        <w:tabs>
          <w:tab w:val="left" w:pos="545"/>
        </w:tabs>
        <w:spacing w:after="0" w:line="240" w:lineRule="atLeast"/>
        <w:ind w:left="540" w:right="-25"/>
        <w:jc w:val="thaiDistribute"/>
        <w:rPr>
          <w:rFonts w:ascii="Times New Roman" w:hAnsi="Times New Roman" w:cs="Times New Roman"/>
          <w:b/>
          <w:bCs/>
          <w:szCs w:val="22"/>
        </w:rPr>
      </w:pPr>
    </w:p>
    <w:tbl>
      <w:tblPr>
        <w:tblW w:w="10013" w:type="dxa"/>
        <w:tblInd w:w="18" w:type="dxa"/>
        <w:tblLayout w:type="fixed"/>
        <w:tblLook w:val="01E0"/>
      </w:tblPr>
      <w:tblGrid>
        <w:gridCol w:w="513"/>
        <w:gridCol w:w="3546"/>
        <w:gridCol w:w="1276"/>
        <w:gridCol w:w="236"/>
        <w:gridCol w:w="7"/>
        <w:gridCol w:w="1316"/>
        <w:gridCol w:w="19"/>
        <w:gridCol w:w="255"/>
        <w:gridCol w:w="10"/>
        <w:gridCol w:w="1276"/>
        <w:gridCol w:w="259"/>
        <w:gridCol w:w="8"/>
        <w:gridCol w:w="1286"/>
        <w:gridCol w:w="6"/>
      </w:tblGrid>
      <w:tr w:rsidR="00CE0904" w:rsidRPr="002262AB" w:rsidTr="00C2306A">
        <w:tc>
          <w:tcPr>
            <w:tcW w:w="4059" w:type="dxa"/>
            <w:gridSpan w:val="2"/>
          </w:tcPr>
          <w:p w:rsidR="00CE0904" w:rsidRPr="002262AB" w:rsidRDefault="00CE0904" w:rsidP="004E7BC4">
            <w:pPr>
              <w:spacing w:after="0" w:line="240" w:lineRule="atLeast"/>
              <w:ind w:left="522" w:right="-25"/>
              <w:jc w:val="center"/>
              <w:rPr>
                <w:rFonts w:ascii="Times New Roman" w:hAnsi="Times New Roman" w:cs="Times New Roman"/>
                <w:szCs w:val="22"/>
              </w:rPr>
            </w:pPr>
          </w:p>
        </w:tc>
        <w:tc>
          <w:tcPr>
            <w:tcW w:w="2835" w:type="dxa"/>
            <w:gridSpan w:val="4"/>
          </w:tcPr>
          <w:p w:rsidR="00CE0904" w:rsidRPr="002262AB" w:rsidRDefault="00CE0904" w:rsidP="00CE0904">
            <w:pPr>
              <w:spacing w:after="0" w:line="240" w:lineRule="atLeast"/>
              <w:ind w:right="230"/>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84" w:type="dxa"/>
            <w:gridSpan w:val="3"/>
          </w:tcPr>
          <w:p w:rsidR="00CE0904" w:rsidRPr="002262AB" w:rsidRDefault="00CE0904" w:rsidP="004E7BC4">
            <w:pPr>
              <w:tabs>
                <w:tab w:val="decimal" w:pos="930"/>
              </w:tabs>
              <w:spacing w:after="0" w:line="240" w:lineRule="atLeast"/>
              <w:ind w:right="-25"/>
              <w:jc w:val="center"/>
              <w:rPr>
                <w:rFonts w:ascii="Times New Roman" w:eastAsia="Cordia New" w:hAnsi="Times New Roman" w:cs="Times New Roman"/>
                <w:b/>
                <w:bCs/>
                <w:szCs w:val="22"/>
              </w:rPr>
            </w:pPr>
          </w:p>
        </w:tc>
        <w:tc>
          <w:tcPr>
            <w:tcW w:w="2835" w:type="dxa"/>
            <w:gridSpan w:val="5"/>
          </w:tcPr>
          <w:p w:rsidR="00CE0904" w:rsidRPr="002262AB" w:rsidRDefault="00CE0904" w:rsidP="00CE0904">
            <w:pPr>
              <w:spacing w:after="0" w:line="240" w:lineRule="atLeast"/>
              <w:ind w:left="-3" w:right="518"/>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CE0904" w:rsidRPr="002262AB" w:rsidTr="00C2306A">
        <w:trPr>
          <w:trHeight w:val="315"/>
        </w:trPr>
        <w:tc>
          <w:tcPr>
            <w:tcW w:w="4059" w:type="dxa"/>
            <w:gridSpan w:val="2"/>
            <w:shd w:val="clear" w:color="auto" w:fill="auto"/>
          </w:tcPr>
          <w:p w:rsidR="00CE0904" w:rsidRPr="002262AB" w:rsidRDefault="00CE0904" w:rsidP="004E7BC4">
            <w:pPr>
              <w:spacing w:after="0" w:line="240" w:lineRule="atLeast"/>
              <w:ind w:left="522" w:right="-25"/>
              <w:jc w:val="center"/>
              <w:rPr>
                <w:rFonts w:ascii="Times New Roman" w:hAnsi="Times New Roman" w:cs="Times New Roman"/>
                <w:szCs w:val="22"/>
              </w:rPr>
            </w:pPr>
          </w:p>
        </w:tc>
        <w:tc>
          <w:tcPr>
            <w:tcW w:w="1276" w:type="dxa"/>
            <w:shd w:val="clear" w:color="auto" w:fill="auto"/>
          </w:tcPr>
          <w:p w:rsidR="00CE0904" w:rsidRPr="002262AB" w:rsidRDefault="004E3609" w:rsidP="00CE0904">
            <w:pPr>
              <w:spacing w:after="0" w:line="240" w:lineRule="atLeast"/>
              <w:ind w:left="-108" w:right="333"/>
              <w:jc w:val="center"/>
              <w:rPr>
                <w:rFonts w:ascii="Times New Roman" w:hAnsi="Times New Roman" w:cs="Times New Roman"/>
                <w:szCs w:val="22"/>
              </w:rPr>
            </w:pPr>
            <w:r>
              <w:rPr>
                <w:rFonts w:ascii="Times New Roman" w:hAnsi="Times New Roman" w:cs="Times New Roman"/>
                <w:szCs w:val="22"/>
              </w:rPr>
              <w:t>2021</w:t>
            </w:r>
          </w:p>
        </w:tc>
        <w:tc>
          <w:tcPr>
            <w:tcW w:w="243" w:type="dxa"/>
            <w:gridSpan w:val="2"/>
            <w:shd w:val="clear" w:color="auto" w:fill="auto"/>
          </w:tcPr>
          <w:p w:rsidR="00CE0904" w:rsidRPr="002262AB" w:rsidRDefault="00CE0904" w:rsidP="004E7BC4">
            <w:pPr>
              <w:tabs>
                <w:tab w:val="left" w:pos="405"/>
              </w:tabs>
              <w:spacing w:after="0" w:line="240" w:lineRule="atLeast"/>
              <w:ind w:left="-54" w:right="-25" w:hanging="115"/>
              <w:jc w:val="center"/>
              <w:rPr>
                <w:rFonts w:ascii="Times New Roman" w:hAnsi="Times New Roman" w:cs="Times New Roman"/>
                <w:szCs w:val="22"/>
              </w:rPr>
            </w:pPr>
          </w:p>
        </w:tc>
        <w:tc>
          <w:tcPr>
            <w:tcW w:w="1316" w:type="dxa"/>
            <w:shd w:val="clear" w:color="auto" w:fill="auto"/>
          </w:tcPr>
          <w:p w:rsidR="00CE0904" w:rsidRPr="002262AB" w:rsidRDefault="004E3609" w:rsidP="00CE0904">
            <w:pPr>
              <w:tabs>
                <w:tab w:val="left" w:pos="609"/>
              </w:tabs>
              <w:spacing w:after="0" w:line="240" w:lineRule="atLeast"/>
              <w:ind w:left="-54" w:right="177" w:firstLine="37"/>
              <w:jc w:val="center"/>
              <w:rPr>
                <w:rFonts w:ascii="Times New Roman" w:hAnsi="Times New Roman" w:cs="Times New Roman"/>
                <w:szCs w:val="22"/>
              </w:rPr>
            </w:pPr>
            <w:r>
              <w:rPr>
                <w:rFonts w:ascii="Times New Roman" w:hAnsi="Times New Roman" w:cs="Times New Roman"/>
                <w:szCs w:val="22"/>
              </w:rPr>
              <w:t>2020</w:t>
            </w:r>
          </w:p>
        </w:tc>
        <w:tc>
          <w:tcPr>
            <w:tcW w:w="284" w:type="dxa"/>
            <w:gridSpan w:val="3"/>
            <w:shd w:val="clear" w:color="auto" w:fill="auto"/>
          </w:tcPr>
          <w:p w:rsidR="00CE0904" w:rsidRPr="002262AB" w:rsidRDefault="00CE0904" w:rsidP="004E7B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6" w:type="dxa"/>
          </w:tcPr>
          <w:p w:rsidR="00CE0904" w:rsidRPr="002262AB" w:rsidRDefault="004E3609" w:rsidP="00CE0904">
            <w:pPr>
              <w:spacing w:after="0" w:line="240" w:lineRule="atLeast"/>
              <w:ind w:left="-108" w:right="455"/>
              <w:jc w:val="center"/>
              <w:rPr>
                <w:rFonts w:ascii="Times New Roman" w:hAnsi="Times New Roman" w:cs="Times New Roman"/>
                <w:szCs w:val="22"/>
              </w:rPr>
            </w:pPr>
            <w:r>
              <w:rPr>
                <w:rFonts w:ascii="Times New Roman" w:hAnsi="Times New Roman" w:cs="Times New Roman"/>
                <w:szCs w:val="22"/>
              </w:rPr>
              <w:t>2021</w:t>
            </w:r>
          </w:p>
        </w:tc>
        <w:tc>
          <w:tcPr>
            <w:tcW w:w="259" w:type="dxa"/>
          </w:tcPr>
          <w:p w:rsidR="00CE0904" w:rsidRPr="002262AB" w:rsidRDefault="00CE0904" w:rsidP="004E7BC4">
            <w:pPr>
              <w:tabs>
                <w:tab w:val="left" w:pos="405"/>
              </w:tabs>
              <w:spacing w:after="0" w:line="240" w:lineRule="atLeast"/>
              <w:ind w:left="-54" w:right="-25" w:hanging="115"/>
              <w:jc w:val="center"/>
              <w:rPr>
                <w:rFonts w:ascii="Times New Roman" w:hAnsi="Times New Roman" w:cs="Times New Roman"/>
                <w:szCs w:val="22"/>
              </w:rPr>
            </w:pPr>
          </w:p>
        </w:tc>
        <w:tc>
          <w:tcPr>
            <w:tcW w:w="1300" w:type="dxa"/>
            <w:gridSpan w:val="3"/>
          </w:tcPr>
          <w:p w:rsidR="00CE0904" w:rsidRPr="002262AB" w:rsidRDefault="004E3609" w:rsidP="00CE0904">
            <w:pPr>
              <w:spacing w:after="0" w:line="240" w:lineRule="atLeast"/>
              <w:ind w:left="-350" w:right="263" w:firstLine="37"/>
              <w:jc w:val="center"/>
              <w:rPr>
                <w:rFonts w:ascii="Times New Roman" w:hAnsi="Times New Roman" w:cs="Times New Roman"/>
                <w:szCs w:val="22"/>
              </w:rPr>
            </w:pPr>
            <w:r>
              <w:rPr>
                <w:rFonts w:ascii="Times New Roman" w:hAnsi="Times New Roman" w:cs="Times New Roman"/>
                <w:szCs w:val="22"/>
              </w:rPr>
              <w:t>2020</w:t>
            </w:r>
          </w:p>
        </w:tc>
      </w:tr>
      <w:tr w:rsidR="00CE0904" w:rsidRPr="002262AB" w:rsidTr="00C2306A">
        <w:tc>
          <w:tcPr>
            <w:tcW w:w="4059" w:type="dxa"/>
            <w:gridSpan w:val="2"/>
            <w:shd w:val="clear" w:color="auto" w:fill="auto"/>
          </w:tcPr>
          <w:p w:rsidR="00CE0904" w:rsidRPr="002262AB" w:rsidRDefault="00CE0904" w:rsidP="004E7BC4">
            <w:pPr>
              <w:tabs>
                <w:tab w:val="left" w:pos="405"/>
              </w:tabs>
              <w:spacing w:after="0" w:line="240" w:lineRule="atLeast"/>
              <w:ind w:left="522" w:right="-25" w:hanging="117"/>
              <w:jc w:val="center"/>
              <w:rPr>
                <w:rFonts w:ascii="Times New Roman" w:hAnsi="Times New Roman" w:cs="Times New Roman"/>
                <w:i/>
                <w:iCs/>
                <w:szCs w:val="22"/>
                <w:cs/>
              </w:rPr>
            </w:pPr>
          </w:p>
        </w:tc>
        <w:tc>
          <w:tcPr>
            <w:tcW w:w="5954" w:type="dxa"/>
            <w:gridSpan w:val="12"/>
            <w:shd w:val="clear" w:color="auto" w:fill="auto"/>
          </w:tcPr>
          <w:p w:rsidR="00CE0904" w:rsidRPr="002262AB" w:rsidRDefault="00CE0904" w:rsidP="00CE0904">
            <w:pPr>
              <w:tabs>
                <w:tab w:val="left" w:pos="405"/>
              </w:tabs>
              <w:spacing w:after="0" w:line="240" w:lineRule="atLeast"/>
              <w:ind w:left="-18" w:right="659"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B84B72" w:rsidRPr="002262AB" w:rsidTr="00C2306A">
        <w:tblPrEx>
          <w:tblLook w:val="0000"/>
        </w:tblPrEx>
        <w:trPr>
          <w:gridBefore w:val="1"/>
          <w:gridAfter w:val="1"/>
          <w:wBefore w:w="513" w:type="dxa"/>
          <w:wAfter w:w="6" w:type="dxa"/>
        </w:trPr>
        <w:tc>
          <w:tcPr>
            <w:tcW w:w="3546" w:type="dxa"/>
            <w:shd w:val="clear" w:color="auto" w:fill="auto"/>
            <w:vAlign w:val="center"/>
          </w:tcPr>
          <w:p w:rsidR="00B84B72" w:rsidRPr="002262AB" w:rsidRDefault="00B84B72" w:rsidP="004E7BC4">
            <w:pPr>
              <w:spacing w:after="0" w:line="240" w:lineRule="atLeast"/>
              <w:rPr>
                <w:rFonts w:ascii="Times New Roman" w:hAnsi="Times New Roman" w:cs="Times New Roman"/>
                <w:szCs w:val="22"/>
              </w:rPr>
            </w:pPr>
            <w:r w:rsidRPr="002262AB">
              <w:rPr>
                <w:rFonts w:ascii="Times New Roman" w:hAnsi="Times New Roman" w:cs="Times New Roman"/>
                <w:szCs w:val="22"/>
              </w:rPr>
              <w:t>Cash</w:t>
            </w:r>
          </w:p>
        </w:tc>
        <w:tc>
          <w:tcPr>
            <w:tcW w:w="1276" w:type="dxa"/>
            <w:shd w:val="clear" w:color="auto" w:fill="auto"/>
            <w:vAlign w:val="bottom"/>
          </w:tcPr>
          <w:p w:rsidR="00B84B72" w:rsidRPr="00B84B72" w:rsidRDefault="00B84B72" w:rsidP="00B84B72">
            <w:pPr>
              <w:tabs>
                <w:tab w:val="decimal" w:pos="1074"/>
              </w:tabs>
              <w:spacing w:after="0" w:line="240" w:lineRule="atLeast"/>
              <w:ind w:left="-54" w:right="-110"/>
              <w:jc w:val="thaiDistribute"/>
              <w:rPr>
                <w:rFonts w:ascii="Times New Roman" w:hAnsi="Times New Roman" w:cs="Times New Roman"/>
                <w:szCs w:val="22"/>
              </w:rPr>
            </w:pPr>
            <w:r w:rsidRPr="00B84B72">
              <w:rPr>
                <w:rFonts w:ascii="Times New Roman" w:hAnsi="Times New Roman" w:cs="Times New Roman"/>
                <w:szCs w:val="22"/>
              </w:rPr>
              <w:t>102,084</w:t>
            </w:r>
          </w:p>
        </w:tc>
        <w:tc>
          <w:tcPr>
            <w:tcW w:w="236" w:type="dxa"/>
          </w:tcPr>
          <w:p w:rsidR="00B84B72" w:rsidRPr="002262AB" w:rsidRDefault="00B84B72"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B84B72" w:rsidRPr="002262AB" w:rsidRDefault="00B84B72" w:rsidP="00B53D9B">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159,871</w:t>
            </w:r>
          </w:p>
        </w:tc>
        <w:tc>
          <w:tcPr>
            <w:tcW w:w="255" w:type="dxa"/>
          </w:tcPr>
          <w:p w:rsidR="00B84B72" w:rsidRPr="002262AB" w:rsidRDefault="00B84B72" w:rsidP="004E7BC4">
            <w:pPr>
              <w:spacing w:after="0" w:line="240" w:lineRule="atLeast"/>
              <w:ind w:left="-103" w:right="32"/>
              <w:jc w:val="right"/>
              <w:rPr>
                <w:rFonts w:ascii="Times New Roman" w:hAnsi="Times New Roman" w:cs="Times New Roman"/>
                <w:szCs w:val="22"/>
                <w:lang w:val="en-GB"/>
              </w:rPr>
            </w:pPr>
          </w:p>
        </w:tc>
        <w:tc>
          <w:tcPr>
            <w:tcW w:w="1286" w:type="dxa"/>
            <w:gridSpan w:val="2"/>
            <w:vAlign w:val="bottom"/>
          </w:tcPr>
          <w:p w:rsidR="00B84B72" w:rsidRPr="00B84B72" w:rsidRDefault="00B84B72" w:rsidP="00B84B72">
            <w:pPr>
              <w:tabs>
                <w:tab w:val="decimal" w:pos="1051"/>
              </w:tabs>
              <w:spacing w:after="0" w:line="240" w:lineRule="atLeast"/>
              <w:ind w:left="-54"/>
              <w:jc w:val="thaiDistribute"/>
              <w:rPr>
                <w:rFonts w:ascii="Times New Roman" w:hAnsi="Times New Roman" w:cs="Times New Roman"/>
                <w:szCs w:val="22"/>
              </w:rPr>
            </w:pPr>
            <w:r w:rsidRPr="00B84B72">
              <w:rPr>
                <w:rFonts w:ascii="Times New Roman" w:hAnsi="Times New Roman" w:cs="Times New Roman"/>
                <w:szCs w:val="22"/>
              </w:rPr>
              <w:t>73,000</w:t>
            </w:r>
          </w:p>
        </w:tc>
        <w:tc>
          <w:tcPr>
            <w:tcW w:w="267" w:type="dxa"/>
            <w:gridSpan w:val="2"/>
          </w:tcPr>
          <w:p w:rsidR="00B84B72" w:rsidRPr="002262AB" w:rsidRDefault="00B84B72" w:rsidP="004E7BC4">
            <w:pPr>
              <w:spacing w:after="0" w:line="240" w:lineRule="atLeast"/>
              <w:ind w:left="-54" w:right="32"/>
              <w:jc w:val="center"/>
              <w:rPr>
                <w:rFonts w:ascii="Times New Roman" w:hAnsi="Times New Roman" w:cs="Times New Roman"/>
                <w:szCs w:val="22"/>
                <w:lang w:val="en-GB"/>
              </w:rPr>
            </w:pPr>
          </w:p>
        </w:tc>
        <w:tc>
          <w:tcPr>
            <w:tcW w:w="1286" w:type="dxa"/>
            <w:vAlign w:val="bottom"/>
          </w:tcPr>
          <w:p w:rsidR="00B84B72" w:rsidRPr="002262AB" w:rsidRDefault="00B84B72" w:rsidP="00B53D9B">
            <w:pPr>
              <w:tabs>
                <w:tab w:val="decimal" w:pos="1051"/>
              </w:tabs>
              <w:spacing w:after="0" w:line="240" w:lineRule="atLeast"/>
              <w:ind w:left="-54"/>
              <w:jc w:val="thaiDistribute"/>
              <w:rPr>
                <w:rFonts w:ascii="Times New Roman" w:hAnsi="Times New Roman" w:cs="Times New Roman"/>
                <w:szCs w:val="22"/>
              </w:rPr>
            </w:pPr>
            <w:r w:rsidRPr="002262AB">
              <w:rPr>
                <w:rFonts w:ascii="Times New Roman" w:hAnsi="Times New Roman" w:cs="Times New Roman"/>
                <w:szCs w:val="22"/>
                <w:cs/>
              </w:rPr>
              <w:t>75</w:t>
            </w:r>
            <w:r w:rsidRPr="002262AB">
              <w:rPr>
                <w:rFonts w:ascii="Times New Roman" w:hAnsi="Times New Roman" w:cs="Times New Roman"/>
                <w:szCs w:val="22"/>
              </w:rPr>
              <w:t>,</w:t>
            </w:r>
            <w:r w:rsidRPr="002262AB">
              <w:rPr>
                <w:rFonts w:ascii="Times New Roman" w:hAnsi="Times New Roman" w:cs="Times New Roman"/>
                <w:szCs w:val="22"/>
                <w:cs/>
              </w:rPr>
              <w:t>000</w:t>
            </w:r>
          </w:p>
        </w:tc>
      </w:tr>
      <w:tr w:rsidR="00B84B72" w:rsidRPr="002262AB" w:rsidTr="00C2306A">
        <w:tblPrEx>
          <w:tblLook w:val="0000"/>
        </w:tblPrEx>
        <w:trPr>
          <w:gridBefore w:val="1"/>
          <w:gridAfter w:val="1"/>
          <w:wBefore w:w="513" w:type="dxa"/>
          <w:wAfter w:w="6" w:type="dxa"/>
        </w:trPr>
        <w:tc>
          <w:tcPr>
            <w:tcW w:w="3546" w:type="dxa"/>
            <w:shd w:val="clear" w:color="auto" w:fill="auto"/>
            <w:vAlign w:val="center"/>
          </w:tcPr>
          <w:p w:rsidR="00B84B72" w:rsidRPr="002262AB" w:rsidRDefault="00B84B72" w:rsidP="004E7BC4">
            <w:pPr>
              <w:spacing w:after="0" w:line="240" w:lineRule="atLeast"/>
              <w:rPr>
                <w:rFonts w:ascii="Times New Roman" w:hAnsi="Times New Roman" w:cs="Times New Roman"/>
                <w:szCs w:val="22"/>
                <w:cs/>
              </w:rPr>
            </w:pPr>
            <w:r w:rsidRPr="002262AB">
              <w:rPr>
                <w:rFonts w:ascii="Times New Roman" w:hAnsi="Times New Roman" w:cs="Times New Roman"/>
                <w:szCs w:val="22"/>
              </w:rPr>
              <w:t>Cheque on hand</w:t>
            </w:r>
          </w:p>
        </w:tc>
        <w:tc>
          <w:tcPr>
            <w:tcW w:w="1276" w:type="dxa"/>
            <w:shd w:val="clear" w:color="auto" w:fill="auto"/>
            <w:vAlign w:val="bottom"/>
          </w:tcPr>
          <w:p w:rsidR="00B84B72" w:rsidRPr="00B84B72" w:rsidRDefault="00B84B72" w:rsidP="00B84B72">
            <w:pPr>
              <w:tabs>
                <w:tab w:val="decimal" w:pos="1074"/>
              </w:tabs>
              <w:spacing w:after="0" w:line="240" w:lineRule="atLeast"/>
              <w:ind w:left="-54" w:right="-110"/>
              <w:jc w:val="thaiDistribute"/>
              <w:rPr>
                <w:rFonts w:ascii="Times New Roman" w:hAnsi="Times New Roman" w:cs="Times New Roman"/>
                <w:szCs w:val="22"/>
              </w:rPr>
            </w:pPr>
            <w:r w:rsidRPr="00B84B72">
              <w:rPr>
                <w:rFonts w:ascii="Times New Roman" w:hAnsi="Times New Roman" w:cs="Times New Roman"/>
                <w:szCs w:val="22"/>
              </w:rPr>
              <w:t>4,711,141</w:t>
            </w:r>
          </w:p>
        </w:tc>
        <w:tc>
          <w:tcPr>
            <w:tcW w:w="236" w:type="dxa"/>
          </w:tcPr>
          <w:p w:rsidR="00B84B72" w:rsidRPr="002262AB" w:rsidRDefault="00B84B72"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B84B72" w:rsidRPr="002262AB" w:rsidRDefault="00B84B72" w:rsidP="00B53D9B">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4,462,466</w:t>
            </w:r>
          </w:p>
        </w:tc>
        <w:tc>
          <w:tcPr>
            <w:tcW w:w="255" w:type="dxa"/>
          </w:tcPr>
          <w:p w:rsidR="00B84B72" w:rsidRPr="002262AB" w:rsidRDefault="00B84B72" w:rsidP="004E7BC4">
            <w:pPr>
              <w:spacing w:after="0" w:line="240" w:lineRule="atLeast"/>
              <w:ind w:left="-103" w:right="32"/>
              <w:jc w:val="right"/>
              <w:rPr>
                <w:rFonts w:ascii="Times New Roman" w:hAnsi="Times New Roman" w:cs="Times New Roman"/>
                <w:szCs w:val="22"/>
                <w:lang w:val="en-GB"/>
              </w:rPr>
            </w:pPr>
          </w:p>
        </w:tc>
        <w:tc>
          <w:tcPr>
            <w:tcW w:w="1286" w:type="dxa"/>
            <w:gridSpan w:val="2"/>
            <w:vAlign w:val="bottom"/>
          </w:tcPr>
          <w:p w:rsidR="00B84B72" w:rsidRPr="00B84B72" w:rsidRDefault="00B84B72" w:rsidP="00B84B72">
            <w:pPr>
              <w:tabs>
                <w:tab w:val="decimal" w:pos="1051"/>
              </w:tabs>
              <w:spacing w:after="0" w:line="240" w:lineRule="atLeast"/>
              <w:ind w:left="-54"/>
              <w:jc w:val="thaiDistribute"/>
              <w:rPr>
                <w:rFonts w:ascii="Times New Roman" w:hAnsi="Times New Roman" w:cs="Times New Roman"/>
                <w:szCs w:val="22"/>
              </w:rPr>
            </w:pPr>
            <w:r w:rsidRPr="00B84B72">
              <w:rPr>
                <w:rFonts w:ascii="Times New Roman" w:hAnsi="Times New Roman" w:cs="Times New Roman"/>
                <w:szCs w:val="22"/>
              </w:rPr>
              <w:t>4,711,142</w:t>
            </w:r>
          </w:p>
        </w:tc>
        <w:tc>
          <w:tcPr>
            <w:tcW w:w="267" w:type="dxa"/>
            <w:gridSpan w:val="2"/>
          </w:tcPr>
          <w:p w:rsidR="00B84B72" w:rsidRPr="002262AB" w:rsidRDefault="00B84B72" w:rsidP="004E7BC4">
            <w:pPr>
              <w:spacing w:after="0" w:line="240" w:lineRule="atLeast"/>
              <w:ind w:left="-54" w:right="32"/>
              <w:jc w:val="center"/>
              <w:rPr>
                <w:rFonts w:ascii="Times New Roman" w:hAnsi="Times New Roman" w:cs="Times New Roman"/>
                <w:szCs w:val="22"/>
                <w:lang w:val="en-GB"/>
              </w:rPr>
            </w:pPr>
          </w:p>
        </w:tc>
        <w:tc>
          <w:tcPr>
            <w:tcW w:w="1286" w:type="dxa"/>
            <w:vAlign w:val="bottom"/>
          </w:tcPr>
          <w:p w:rsidR="00B84B72" w:rsidRPr="002262AB" w:rsidRDefault="00B84B72" w:rsidP="00B53D9B">
            <w:pPr>
              <w:tabs>
                <w:tab w:val="decimal" w:pos="1051"/>
              </w:tabs>
              <w:spacing w:after="0" w:line="240" w:lineRule="atLeast"/>
              <w:ind w:left="-54" w:right="-110"/>
              <w:jc w:val="thaiDistribute"/>
              <w:rPr>
                <w:rFonts w:ascii="Times New Roman" w:hAnsi="Times New Roman" w:cstheme="minorBidi"/>
                <w:szCs w:val="22"/>
              </w:rPr>
            </w:pPr>
            <w:r w:rsidRPr="002262AB">
              <w:rPr>
                <w:rFonts w:ascii="Times New Roman" w:hAnsi="Times New Roman" w:cs="Times New Roman"/>
                <w:szCs w:val="22"/>
              </w:rPr>
              <w:t>4,457,466</w:t>
            </w:r>
          </w:p>
        </w:tc>
      </w:tr>
      <w:tr w:rsidR="00B84B72" w:rsidRPr="002262AB" w:rsidTr="00C2306A">
        <w:tblPrEx>
          <w:tblLook w:val="0000"/>
        </w:tblPrEx>
        <w:trPr>
          <w:gridBefore w:val="1"/>
          <w:gridAfter w:val="1"/>
          <w:wBefore w:w="513" w:type="dxa"/>
          <w:wAfter w:w="6" w:type="dxa"/>
        </w:trPr>
        <w:tc>
          <w:tcPr>
            <w:tcW w:w="3546" w:type="dxa"/>
            <w:shd w:val="clear" w:color="auto" w:fill="auto"/>
          </w:tcPr>
          <w:p w:rsidR="00B84B72" w:rsidRPr="002262AB" w:rsidRDefault="00B84B72" w:rsidP="004E7BC4">
            <w:pPr>
              <w:spacing w:after="0" w:line="240" w:lineRule="atLeast"/>
              <w:rPr>
                <w:rFonts w:ascii="Times New Roman" w:hAnsi="Times New Roman" w:cs="Times New Roman"/>
                <w:szCs w:val="22"/>
                <w:cs/>
              </w:rPr>
            </w:pPr>
            <w:r w:rsidRPr="002262AB">
              <w:rPr>
                <w:rFonts w:ascii="Times New Roman" w:hAnsi="Times New Roman" w:cs="Times New Roman"/>
                <w:szCs w:val="22"/>
              </w:rPr>
              <w:t>Cash at banks – current accounts</w:t>
            </w:r>
          </w:p>
        </w:tc>
        <w:tc>
          <w:tcPr>
            <w:tcW w:w="1276" w:type="dxa"/>
            <w:shd w:val="clear" w:color="auto" w:fill="auto"/>
            <w:vAlign w:val="bottom"/>
          </w:tcPr>
          <w:p w:rsidR="00B84B72" w:rsidRPr="00B84B72" w:rsidRDefault="00B84B72" w:rsidP="00B84B72">
            <w:pPr>
              <w:tabs>
                <w:tab w:val="decimal" w:pos="1074"/>
              </w:tabs>
              <w:spacing w:after="0" w:line="240" w:lineRule="atLeast"/>
              <w:ind w:left="-54" w:right="-110"/>
              <w:jc w:val="thaiDistribute"/>
              <w:rPr>
                <w:rFonts w:ascii="Times New Roman" w:hAnsi="Times New Roman" w:cs="Times New Roman"/>
                <w:szCs w:val="22"/>
              </w:rPr>
            </w:pPr>
            <w:r w:rsidRPr="00B84B72">
              <w:rPr>
                <w:rFonts w:ascii="Times New Roman" w:hAnsi="Times New Roman" w:cs="Times New Roman"/>
                <w:szCs w:val="22"/>
              </w:rPr>
              <w:t>16,380,052</w:t>
            </w:r>
          </w:p>
        </w:tc>
        <w:tc>
          <w:tcPr>
            <w:tcW w:w="236" w:type="dxa"/>
          </w:tcPr>
          <w:p w:rsidR="00B84B72" w:rsidRPr="002262AB" w:rsidRDefault="00B84B72" w:rsidP="004E7BC4">
            <w:pPr>
              <w:spacing w:after="0" w:line="240" w:lineRule="atLeast"/>
              <w:ind w:left="-54" w:right="32"/>
              <w:jc w:val="right"/>
              <w:rPr>
                <w:rFonts w:ascii="Times New Roman" w:hAnsi="Times New Roman" w:cs="Times New Roman"/>
                <w:b/>
                <w:bCs/>
                <w:szCs w:val="22"/>
                <w:lang w:val="en-GB"/>
              </w:rPr>
            </w:pPr>
          </w:p>
        </w:tc>
        <w:tc>
          <w:tcPr>
            <w:tcW w:w="1342" w:type="dxa"/>
            <w:gridSpan w:val="3"/>
            <w:shd w:val="clear" w:color="auto" w:fill="auto"/>
            <w:vAlign w:val="bottom"/>
          </w:tcPr>
          <w:p w:rsidR="00B84B72" w:rsidRPr="002262AB" w:rsidRDefault="00B84B72" w:rsidP="00B53D9B">
            <w:pPr>
              <w:tabs>
                <w:tab w:val="decimal" w:pos="1074"/>
              </w:tabs>
              <w:spacing w:after="0" w:line="240" w:lineRule="atLeast"/>
              <w:ind w:left="-54" w:right="-110"/>
              <w:jc w:val="thaiDistribute"/>
              <w:rPr>
                <w:rFonts w:ascii="Times New Roman" w:hAnsi="Times New Roman" w:cstheme="minorBidi"/>
                <w:szCs w:val="22"/>
                <w:cs/>
              </w:rPr>
            </w:pPr>
            <w:r w:rsidRPr="002262AB">
              <w:rPr>
                <w:rFonts w:ascii="Times New Roman" w:hAnsi="Times New Roman" w:cs="Times New Roman"/>
                <w:szCs w:val="22"/>
              </w:rPr>
              <w:t>41,813,502</w:t>
            </w:r>
          </w:p>
        </w:tc>
        <w:tc>
          <w:tcPr>
            <w:tcW w:w="255" w:type="dxa"/>
          </w:tcPr>
          <w:p w:rsidR="00B84B72" w:rsidRPr="002262AB" w:rsidRDefault="00B84B72" w:rsidP="004E7BC4">
            <w:pPr>
              <w:spacing w:after="0" w:line="240" w:lineRule="atLeast"/>
              <w:ind w:left="-103" w:right="32"/>
              <w:jc w:val="right"/>
              <w:rPr>
                <w:rFonts w:ascii="Times New Roman" w:hAnsi="Times New Roman" w:cs="Times New Roman"/>
                <w:szCs w:val="22"/>
                <w:lang w:val="en-GB"/>
              </w:rPr>
            </w:pPr>
          </w:p>
        </w:tc>
        <w:tc>
          <w:tcPr>
            <w:tcW w:w="1286" w:type="dxa"/>
            <w:gridSpan w:val="2"/>
            <w:vAlign w:val="bottom"/>
          </w:tcPr>
          <w:p w:rsidR="00B84B72" w:rsidRPr="00B84B72" w:rsidRDefault="00B84B72" w:rsidP="00B84B72">
            <w:pPr>
              <w:tabs>
                <w:tab w:val="decimal" w:pos="1051"/>
              </w:tabs>
              <w:spacing w:after="0" w:line="240" w:lineRule="atLeast"/>
              <w:ind w:left="-54"/>
              <w:jc w:val="thaiDistribute"/>
              <w:rPr>
                <w:rFonts w:ascii="Times New Roman" w:hAnsi="Times New Roman" w:cs="Times New Roman"/>
                <w:szCs w:val="22"/>
              </w:rPr>
            </w:pPr>
            <w:r w:rsidRPr="00B84B72">
              <w:rPr>
                <w:rFonts w:ascii="Times New Roman" w:hAnsi="Times New Roman" w:cs="Times New Roman"/>
                <w:szCs w:val="22"/>
              </w:rPr>
              <w:t>7,674,782</w:t>
            </w:r>
          </w:p>
        </w:tc>
        <w:tc>
          <w:tcPr>
            <w:tcW w:w="267" w:type="dxa"/>
            <w:gridSpan w:val="2"/>
          </w:tcPr>
          <w:p w:rsidR="00B84B72" w:rsidRPr="002262AB" w:rsidRDefault="00B84B72" w:rsidP="004E7BC4">
            <w:pPr>
              <w:spacing w:after="0" w:line="240" w:lineRule="atLeast"/>
              <w:ind w:left="-54" w:right="32"/>
              <w:jc w:val="right"/>
              <w:rPr>
                <w:rFonts w:ascii="Times New Roman" w:hAnsi="Times New Roman" w:cs="Times New Roman"/>
                <w:szCs w:val="22"/>
                <w:lang w:val="en-GB"/>
              </w:rPr>
            </w:pPr>
          </w:p>
        </w:tc>
        <w:tc>
          <w:tcPr>
            <w:tcW w:w="1286" w:type="dxa"/>
            <w:vAlign w:val="bottom"/>
          </w:tcPr>
          <w:p w:rsidR="00B84B72" w:rsidRPr="002262AB" w:rsidRDefault="00B84B72" w:rsidP="00B53D9B">
            <w:pPr>
              <w:tabs>
                <w:tab w:val="decimal" w:pos="1051"/>
              </w:tabs>
              <w:spacing w:after="0" w:line="240" w:lineRule="atLeast"/>
              <w:ind w:left="-54" w:right="-110"/>
              <w:jc w:val="thaiDistribute"/>
              <w:rPr>
                <w:rFonts w:ascii="Times New Roman" w:hAnsi="Times New Roman" w:cstheme="minorBidi"/>
                <w:szCs w:val="22"/>
              </w:rPr>
            </w:pPr>
            <w:r w:rsidRPr="002262AB">
              <w:rPr>
                <w:rFonts w:ascii="Times New Roman" w:hAnsi="Times New Roman" w:cs="Times New Roman"/>
                <w:szCs w:val="22"/>
              </w:rPr>
              <w:t>19,657,677</w:t>
            </w:r>
          </w:p>
        </w:tc>
      </w:tr>
      <w:tr w:rsidR="00B84B72" w:rsidRPr="002262AB" w:rsidTr="00C2306A">
        <w:tblPrEx>
          <w:tblLook w:val="0000"/>
        </w:tblPrEx>
        <w:trPr>
          <w:gridBefore w:val="1"/>
          <w:gridAfter w:val="1"/>
          <w:wBefore w:w="513" w:type="dxa"/>
          <w:wAfter w:w="6" w:type="dxa"/>
        </w:trPr>
        <w:tc>
          <w:tcPr>
            <w:tcW w:w="3546" w:type="dxa"/>
            <w:shd w:val="clear" w:color="auto" w:fill="auto"/>
          </w:tcPr>
          <w:p w:rsidR="00B84B72" w:rsidRPr="002262AB" w:rsidRDefault="00B84B72" w:rsidP="004E7BC4">
            <w:pPr>
              <w:spacing w:after="0" w:line="240" w:lineRule="atLeast"/>
              <w:rPr>
                <w:rFonts w:ascii="Times New Roman" w:hAnsi="Times New Roman" w:cstheme="minorBidi"/>
                <w:szCs w:val="22"/>
                <w:cs/>
              </w:rPr>
            </w:pPr>
            <w:r w:rsidRPr="002262AB">
              <w:rPr>
                <w:rFonts w:ascii="Times New Roman" w:hAnsi="Times New Roman" w:cs="Times New Roman"/>
                <w:szCs w:val="22"/>
              </w:rPr>
              <w:t>Cash at banks – savings accounts</w:t>
            </w:r>
          </w:p>
        </w:tc>
        <w:tc>
          <w:tcPr>
            <w:tcW w:w="1276" w:type="dxa"/>
            <w:tcBorders>
              <w:bottom w:val="single" w:sz="4" w:space="0" w:color="auto"/>
            </w:tcBorders>
            <w:shd w:val="clear" w:color="auto" w:fill="auto"/>
            <w:vAlign w:val="bottom"/>
          </w:tcPr>
          <w:p w:rsidR="00B84B72" w:rsidRPr="00B84B72" w:rsidRDefault="00B84B72" w:rsidP="00B84B72">
            <w:pPr>
              <w:tabs>
                <w:tab w:val="decimal" w:pos="1074"/>
              </w:tabs>
              <w:spacing w:after="0" w:line="240" w:lineRule="atLeast"/>
              <w:ind w:left="-54" w:right="-110"/>
              <w:jc w:val="thaiDistribute"/>
              <w:rPr>
                <w:rFonts w:ascii="Times New Roman" w:hAnsi="Times New Roman" w:cs="Times New Roman"/>
                <w:szCs w:val="22"/>
              </w:rPr>
            </w:pPr>
            <w:r w:rsidRPr="00B84B72">
              <w:rPr>
                <w:rFonts w:ascii="Times New Roman" w:hAnsi="Times New Roman" w:cs="Times New Roman"/>
                <w:szCs w:val="22"/>
              </w:rPr>
              <w:t>4,235,346</w:t>
            </w:r>
          </w:p>
        </w:tc>
        <w:tc>
          <w:tcPr>
            <w:tcW w:w="236" w:type="dxa"/>
          </w:tcPr>
          <w:p w:rsidR="00B84B72" w:rsidRPr="002262AB" w:rsidRDefault="00B84B72" w:rsidP="004E7BC4">
            <w:pPr>
              <w:spacing w:after="0" w:line="240" w:lineRule="atLeast"/>
              <w:ind w:left="-54" w:right="32"/>
              <w:jc w:val="right"/>
              <w:rPr>
                <w:rFonts w:ascii="Times New Roman" w:hAnsi="Times New Roman" w:cs="Times New Roman"/>
                <w:b/>
                <w:bCs/>
                <w:szCs w:val="22"/>
                <w:lang w:val="en-GB"/>
              </w:rPr>
            </w:pPr>
          </w:p>
        </w:tc>
        <w:tc>
          <w:tcPr>
            <w:tcW w:w="1342" w:type="dxa"/>
            <w:gridSpan w:val="3"/>
            <w:tcBorders>
              <w:bottom w:val="single" w:sz="4" w:space="0" w:color="auto"/>
            </w:tcBorders>
            <w:shd w:val="clear" w:color="auto" w:fill="auto"/>
            <w:vAlign w:val="bottom"/>
          </w:tcPr>
          <w:p w:rsidR="00B84B72" w:rsidRPr="002262AB" w:rsidRDefault="00B84B72" w:rsidP="00B53D9B">
            <w:pPr>
              <w:tabs>
                <w:tab w:val="decimal" w:pos="1074"/>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4,793,966</w:t>
            </w:r>
          </w:p>
        </w:tc>
        <w:tc>
          <w:tcPr>
            <w:tcW w:w="255" w:type="dxa"/>
          </w:tcPr>
          <w:p w:rsidR="00B84B72" w:rsidRPr="002262AB" w:rsidRDefault="00B84B72" w:rsidP="004E7BC4">
            <w:pPr>
              <w:spacing w:after="0" w:line="240" w:lineRule="atLeast"/>
              <w:ind w:left="-103" w:right="32"/>
              <w:jc w:val="right"/>
              <w:rPr>
                <w:rFonts w:ascii="Times New Roman" w:hAnsi="Times New Roman" w:cs="Times New Roman"/>
                <w:szCs w:val="22"/>
                <w:lang w:val="en-GB"/>
              </w:rPr>
            </w:pPr>
          </w:p>
        </w:tc>
        <w:tc>
          <w:tcPr>
            <w:tcW w:w="1286" w:type="dxa"/>
            <w:gridSpan w:val="2"/>
            <w:tcBorders>
              <w:bottom w:val="single" w:sz="4" w:space="0" w:color="auto"/>
            </w:tcBorders>
            <w:vAlign w:val="bottom"/>
          </w:tcPr>
          <w:p w:rsidR="00B84B72" w:rsidRPr="00B84B72" w:rsidRDefault="00B84B72" w:rsidP="00B84B72">
            <w:pPr>
              <w:tabs>
                <w:tab w:val="decimal" w:pos="1051"/>
              </w:tabs>
              <w:spacing w:after="0" w:line="240" w:lineRule="atLeast"/>
              <w:ind w:left="-54"/>
              <w:jc w:val="thaiDistribute"/>
              <w:rPr>
                <w:rFonts w:ascii="Times New Roman" w:hAnsi="Times New Roman" w:cs="Times New Roman"/>
                <w:szCs w:val="22"/>
              </w:rPr>
            </w:pPr>
            <w:r w:rsidRPr="00B84B72">
              <w:rPr>
                <w:rFonts w:ascii="Times New Roman" w:hAnsi="Times New Roman" w:cs="Times New Roman"/>
                <w:szCs w:val="22"/>
              </w:rPr>
              <w:t>1,026,197</w:t>
            </w:r>
          </w:p>
        </w:tc>
        <w:tc>
          <w:tcPr>
            <w:tcW w:w="267" w:type="dxa"/>
            <w:gridSpan w:val="2"/>
          </w:tcPr>
          <w:p w:rsidR="00B84B72" w:rsidRPr="002262AB" w:rsidRDefault="00B84B72" w:rsidP="004E7BC4">
            <w:pPr>
              <w:spacing w:after="0" w:line="240" w:lineRule="atLeast"/>
              <w:ind w:left="-54" w:right="32"/>
              <w:jc w:val="right"/>
              <w:rPr>
                <w:rFonts w:ascii="Times New Roman" w:hAnsi="Times New Roman" w:cs="Times New Roman"/>
                <w:szCs w:val="22"/>
                <w:lang w:val="en-GB"/>
              </w:rPr>
            </w:pPr>
          </w:p>
        </w:tc>
        <w:tc>
          <w:tcPr>
            <w:tcW w:w="1286" w:type="dxa"/>
            <w:tcBorders>
              <w:bottom w:val="single" w:sz="4" w:space="0" w:color="auto"/>
            </w:tcBorders>
            <w:vAlign w:val="bottom"/>
          </w:tcPr>
          <w:p w:rsidR="00B84B72" w:rsidRPr="002262AB" w:rsidRDefault="00B84B72" w:rsidP="00B53D9B">
            <w:pPr>
              <w:tabs>
                <w:tab w:val="decimal" w:pos="1051"/>
              </w:tabs>
              <w:spacing w:after="0" w:line="240" w:lineRule="atLeast"/>
              <w:ind w:left="-54" w:right="-110"/>
              <w:jc w:val="thaiDistribute"/>
              <w:rPr>
                <w:rFonts w:ascii="Times New Roman" w:hAnsi="Times New Roman" w:cs="Times New Roman"/>
                <w:szCs w:val="22"/>
              </w:rPr>
            </w:pPr>
            <w:r w:rsidRPr="002262AB">
              <w:rPr>
                <w:rFonts w:ascii="Times New Roman" w:hAnsi="Times New Roman" w:cs="Times New Roman"/>
                <w:szCs w:val="22"/>
              </w:rPr>
              <w:t>1,272,858</w:t>
            </w:r>
          </w:p>
        </w:tc>
      </w:tr>
      <w:tr w:rsidR="00812AC2" w:rsidRPr="002262AB" w:rsidTr="00C2306A">
        <w:tblPrEx>
          <w:tblLook w:val="0000"/>
        </w:tblPrEx>
        <w:trPr>
          <w:gridBefore w:val="1"/>
          <w:gridAfter w:val="1"/>
          <w:wBefore w:w="513" w:type="dxa"/>
          <w:wAfter w:w="6" w:type="dxa"/>
        </w:trPr>
        <w:tc>
          <w:tcPr>
            <w:tcW w:w="3546" w:type="dxa"/>
            <w:shd w:val="clear" w:color="auto" w:fill="auto"/>
            <w:vAlign w:val="center"/>
          </w:tcPr>
          <w:p w:rsidR="00812AC2" w:rsidRPr="002262AB" w:rsidRDefault="00812AC2" w:rsidP="004E7BC4">
            <w:pPr>
              <w:spacing w:after="0" w:line="240" w:lineRule="atLeast"/>
              <w:rPr>
                <w:rFonts w:ascii="Times New Roman" w:hAnsi="Times New Roman" w:cstheme="minorBidi"/>
                <w:b/>
                <w:bCs/>
                <w:szCs w:val="22"/>
                <w:cs/>
              </w:rPr>
            </w:pPr>
            <w:r w:rsidRPr="002262AB">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812AC2" w:rsidRPr="002262AB" w:rsidRDefault="00B84B72" w:rsidP="00AB0658">
            <w:pPr>
              <w:tabs>
                <w:tab w:val="decimal" w:pos="1074"/>
              </w:tabs>
              <w:spacing w:after="0" w:line="240" w:lineRule="atLeast"/>
              <w:ind w:left="-54" w:right="-110"/>
              <w:jc w:val="thaiDistribute"/>
              <w:rPr>
                <w:rFonts w:ascii="Times New Roman" w:hAnsi="Times New Roman" w:cs="Times New Roman"/>
                <w:b/>
                <w:bCs/>
                <w:szCs w:val="22"/>
              </w:rPr>
            </w:pPr>
            <w:r>
              <w:rPr>
                <w:rFonts w:ascii="Times New Roman" w:hAnsi="Times New Roman" w:cs="Times New Roman"/>
                <w:b/>
                <w:bCs/>
                <w:szCs w:val="22"/>
              </w:rPr>
              <w:t>25,428,623</w:t>
            </w:r>
          </w:p>
        </w:tc>
        <w:tc>
          <w:tcPr>
            <w:tcW w:w="236" w:type="dxa"/>
          </w:tcPr>
          <w:p w:rsidR="00812AC2" w:rsidRPr="002262AB" w:rsidRDefault="00812AC2" w:rsidP="004E7BC4">
            <w:pPr>
              <w:spacing w:after="0" w:line="240" w:lineRule="atLeast"/>
              <w:ind w:left="-54" w:right="32"/>
              <w:jc w:val="right"/>
              <w:rPr>
                <w:rFonts w:ascii="Times New Roman" w:hAnsi="Times New Roman" w:cs="Times New Roman"/>
                <w:b/>
                <w:bCs/>
                <w:szCs w:val="22"/>
                <w:lang w:val="en-GB"/>
              </w:rPr>
            </w:pPr>
          </w:p>
        </w:tc>
        <w:tc>
          <w:tcPr>
            <w:tcW w:w="1342" w:type="dxa"/>
            <w:gridSpan w:val="3"/>
            <w:tcBorders>
              <w:top w:val="single" w:sz="4" w:space="0" w:color="auto"/>
              <w:bottom w:val="double" w:sz="4" w:space="0" w:color="auto"/>
            </w:tcBorders>
            <w:shd w:val="clear" w:color="auto" w:fill="auto"/>
            <w:vAlign w:val="bottom"/>
          </w:tcPr>
          <w:p w:rsidR="00812AC2" w:rsidRPr="002262AB" w:rsidRDefault="00812AC2" w:rsidP="00B53D9B">
            <w:pPr>
              <w:tabs>
                <w:tab w:val="decimal" w:pos="1074"/>
              </w:tabs>
              <w:spacing w:after="0" w:line="240" w:lineRule="atLeast"/>
              <w:ind w:left="-54" w:right="-110"/>
              <w:jc w:val="thaiDistribute"/>
              <w:rPr>
                <w:rFonts w:ascii="Times New Roman" w:hAnsi="Times New Roman" w:cs="Times New Roman"/>
                <w:b/>
                <w:bCs/>
                <w:szCs w:val="22"/>
              </w:rPr>
            </w:pPr>
            <w:r w:rsidRPr="002262AB">
              <w:rPr>
                <w:rFonts w:ascii="Times New Roman" w:hAnsi="Times New Roman" w:cs="Times New Roman"/>
                <w:b/>
                <w:bCs/>
                <w:szCs w:val="22"/>
              </w:rPr>
              <w:t>51,229,805</w:t>
            </w:r>
          </w:p>
        </w:tc>
        <w:tc>
          <w:tcPr>
            <w:tcW w:w="255" w:type="dxa"/>
          </w:tcPr>
          <w:p w:rsidR="00812AC2" w:rsidRPr="002262AB" w:rsidRDefault="00812AC2" w:rsidP="004E7BC4">
            <w:pPr>
              <w:spacing w:after="0" w:line="240" w:lineRule="atLeast"/>
              <w:ind w:left="-103" w:right="32"/>
              <w:jc w:val="right"/>
              <w:rPr>
                <w:rFonts w:ascii="Times New Roman" w:hAnsi="Times New Roman" w:cs="Times New Roman"/>
                <w:b/>
                <w:bCs/>
                <w:szCs w:val="22"/>
                <w:lang w:val="en-GB"/>
              </w:rPr>
            </w:pPr>
          </w:p>
        </w:tc>
        <w:tc>
          <w:tcPr>
            <w:tcW w:w="1286" w:type="dxa"/>
            <w:gridSpan w:val="2"/>
            <w:tcBorders>
              <w:top w:val="single" w:sz="4" w:space="0" w:color="auto"/>
              <w:bottom w:val="double" w:sz="4" w:space="0" w:color="auto"/>
            </w:tcBorders>
            <w:vAlign w:val="bottom"/>
          </w:tcPr>
          <w:p w:rsidR="00812AC2" w:rsidRPr="002262AB" w:rsidRDefault="00B84B72" w:rsidP="00AB0658">
            <w:pPr>
              <w:tabs>
                <w:tab w:val="decimal" w:pos="1074"/>
              </w:tabs>
              <w:spacing w:after="0" w:line="240" w:lineRule="atLeast"/>
              <w:ind w:left="-54" w:right="-110"/>
              <w:jc w:val="thaiDistribute"/>
              <w:rPr>
                <w:rFonts w:ascii="Times New Roman" w:hAnsi="Times New Roman" w:cs="Times New Roman"/>
                <w:b/>
                <w:bCs/>
                <w:szCs w:val="22"/>
              </w:rPr>
            </w:pPr>
            <w:r>
              <w:rPr>
                <w:rFonts w:ascii="Times New Roman" w:hAnsi="Times New Roman" w:cs="Times New Roman"/>
                <w:b/>
                <w:bCs/>
                <w:szCs w:val="22"/>
              </w:rPr>
              <w:t>13,485,121</w:t>
            </w:r>
          </w:p>
        </w:tc>
        <w:tc>
          <w:tcPr>
            <w:tcW w:w="267" w:type="dxa"/>
            <w:gridSpan w:val="2"/>
          </w:tcPr>
          <w:p w:rsidR="00812AC2" w:rsidRPr="002262AB" w:rsidRDefault="00812AC2" w:rsidP="004E7BC4">
            <w:pPr>
              <w:spacing w:after="0" w:line="240" w:lineRule="atLeast"/>
              <w:ind w:left="-54" w:right="32"/>
              <w:jc w:val="right"/>
              <w:rPr>
                <w:rFonts w:ascii="Times New Roman" w:hAnsi="Times New Roman" w:cs="Times New Roman"/>
                <w:b/>
                <w:bCs/>
                <w:szCs w:val="22"/>
                <w:lang w:val="en-GB"/>
              </w:rPr>
            </w:pPr>
          </w:p>
        </w:tc>
        <w:tc>
          <w:tcPr>
            <w:tcW w:w="1286" w:type="dxa"/>
            <w:tcBorders>
              <w:top w:val="single" w:sz="4" w:space="0" w:color="auto"/>
              <w:bottom w:val="double" w:sz="4" w:space="0" w:color="auto"/>
            </w:tcBorders>
            <w:vAlign w:val="bottom"/>
          </w:tcPr>
          <w:p w:rsidR="00812AC2" w:rsidRPr="002262AB" w:rsidRDefault="00812AC2" w:rsidP="00B53D9B">
            <w:pPr>
              <w:tabs>
                <w:tab w:val="decimal" w:pos="1074"/>
              </w:tabs>
              <w:spacing w:after="0" w:line="240" w:lineRule="atLeast"/>
              <w:ind w:left="-54" w:right="-110"/>
              <w:jc w:val="thaiDistribute"/>
              <w:rPr>
                <w:rFonts w:ascii="Times New Roman" w:hAnsi="Times New Roman" w:cs="Times New Roman"/>
                <w:b/>
                <w:bCs/>
                <w:szCs w:val="22"/>
              </w:rPr>
            </w:pPr>
            <w:r w:rsidRPr="002262AB">
              <w:rPr>
                <w:rFonts w:ascii="Times New Roman" w:hAnsi="Times New Roman" w:cs="Times New Roman"/>
                <w:b/>
                <w:bCs/>
                <w:szCs w:val="22"/>
              </w:rPr>
              <w:t>25,463,001</w:t>
            </w:r>
          </w:p>
        </w:tc>
      </w:tr>
    </w:tbl>
    <w:p w:rsidR="00C8328F" w:rsidRPr="00C8328F" w:rsidRDefault="00C8328F" w:rsidP="00C8328F">
      <w:pPr>
        <w:tabs>
          <w:tab w:val="left" w:pos="545"/>
        </w:tabs>
        <w:spacing w:after="0" w:line="240" w:lineRule="atLeast"/>
        <w:ind w:left="540" w:right="-25"/>
        <w:jc w:val="thaiDistribute"/>
        <w:rPr>
          <w:rFonts w:ascii="Times New Roman" w:hAnsi="Times New Roman" w:cs="Times New Roman"/>
          <w:szCs w:val="22"/>
        </w:rPr>
      </w:pPr>
    </w:p>
    <w:p w:rsidR="00DE4702" w:rsidRDefault="00DE4702" w:rsidP="00E1511D">
      <w:pPr>
        <w:numPr>
          <w:ilvl w:val="0"/>
          <w:numId w:val="24"/>
        </w:numPr>
        <w:tabs>
          <w:tab w:val="left" w:pos="545"/>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Trade</w:t>
      </w:r>
      <w:r w:rsidR="00F73656" w:rsidRPr="002262AB">
        <w:rPr>
          <w:rFonts w:ascii="Times New Roman" w:hAnsi="Times New Roman" w:cs="Times New Roman"/>
          <w:b/>
          <w:bCs/>
          <w:szCs w:val="22"/>
        </w:rPr>
        <w:t xml:space="preserve"> </w:t>
      </w:r>
      <w:r w:rsidRPr="002262AB">
        <w:rPr>
          <w:rFonts w:ascii="Times New Roman" w:hAnsi="Times New Roman" w:cs="Times New Roman"/>
          <w:b/>
          <w:bCs/>
          <w:szCs w:val="22"/>
        </w:rPr>
        <w:t>accounts receivable</w:t>
      </w:r>
    </w:p>
    <w:p w:rsidR="0041363D" w:rsidRPr="002262AB" w:rsidRDefault="0041363D" w:rsidP="0041363D">
      <w:pPr>
        <w:tabs>
          <w:tab w:val="left" w:pos="545"/>
        </w:tabs>
        <w:spacing w:after="0" w:line="240" w:lineRule="atLeast"/>
        <w:ind w:left="540" w:right="-25"/>
        <w:jc w:val="thaiDistribute"/>
        <w:rPr>
          <w:rFonts w:ascii="Times New Roman" w:hAnsi="Times New Roman" w:cs="Times New Roman"/>
          <w:b/>
          <w:bCs/>
          <w:szCs w:val="22"/>
        </w:rPr>
      </w:pPr>
    </w:p>
    <w:tbl>
      <w:tblPr>
        <w:tblW w:w="10008" w:type="dxa"/>
        <w:tblInd w:w="18" w:type="dxa"/>
        <w:tblLayout w:type="fixed"/>
        <w:tblLook w:val="01E0"/>
      </w:tblPr>
      <w:tblGrid>
        <w:gridCol w:w="4046"/>
        <w:gridCol w:w="6"/>
        <w:gridCol w:w="1271"/>
        <w:gridCol w:w="265"/>
        <w:gridCol w:w="1301"/>
        <w:gridCol w:w="260"/>
        <w:gridCol w:w="12"/>
        <w:gridCol w:w="1295"/>
        <w:gridCol w:w="28"/>
        <w:gridCol w:w="208"/>
        <w:gridCol w:w="9"/>
        <w:gridCol w:w="19"/>
        <w:gridCol w:w="1155"/>
        <w:gridCol w:w="42"/>
        <w:gridCol w:w="6"/>
        <w:gridCol w:w="8"/>
        <w:gridCol w:w="77"/>
      </w:tblGrid>
      <w:tr w:rsidR="00F04B94" w:rsidRPr="002262AB" w:rsidTr="002816E8">
        <w:trPr>
          <w:gridAfter w:val="4"/>
          <w:wAfter w:w="133" w:type="dxa"/>
          <w:tblHeader/>
        </w:trPr>
        <w:tc>
          <w:tcPr>
            <w:tcW w:w="4046" w:type="dxa"/>
          </w:tcPr>
          <w:p w:rsidR="00F04B94" w:rsidRPr="002262AB" w:rsidRDefault="00F04B94" w:rsidP="00F04B94">
            <w:pPr>
              <w:spacing w:after="0" w:line="240" w:lineRule="atLeast"/>
              <w:ind w:left="522" w:right="-25"/>
              <w:jc w:val="center"/>
              <w:rPr>
                <w:rFonts w:ascii="Times New Roman" w:hAnsi="Times New Roman" w:cs="Times New Roman"/>
                <w:szCs w:val="22"/>
              </w:rPr>
            </w:pPr>
          </w:p>
        </w:tc>
        <w:tc>
          <w:tcPr>
            <w:tcW w:w="2843" w:type="dxa"/>
            <w:gridSpan w:val="4"/>
          </w:tcPr>
          <w:p w:rsidR="00F04B94" w:rsidRPr="002262AB" w:rsidRDefault="00F04B94" w:rsidP="00F04B94">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72" w:type="dxa"/>
            <w:gridSpan w:val="2"/>
          </w:tcPr>
          <w:p w:rsidR="00F04B94" w:rsidRPr="002262AB" w:rsidRDefault="00F04B94" w:rsidP="00F04B94">
            <w:pPr>
              <w:tabs>
                <w:tab w:val="decimal" w:pos="930"/>
              </w:tabs>
              <w:spacing w:after="0" w:line="240" w:lineRule="atLeast"/>
              <w:ind w:right="-25"/>
              <w:jc w:val="center"/>
              <w:rPr>
                <w:rFonts w:ascii="Times New Roman" w:eastAsia="Cordia New" w:hAnsi="Times New Roman" w:cs="Times New Roman"/>
                <w:b/>
                <w:bCs/>
                <w:szCs w:val="22"/>
              </w:rPr>
            </w:pPr>
          </w:p>
        </w:tc>
        <w:tc>
          <w:tcPr>
            <w:tcW w:w="2714" w:type="dxa"/>
            <w:gridSpan w:val="6"/>
          </w:tcPr>
          <w:p w:rsidR="00F04B94" w:rsidRPr="002262AB" w:rsidRDefault="00F04B94" w:rsidP="00F04B94">
            <w:pPr>
              <w:spacing w:after="0" w:line="240" w:lineRule="atLeast"/>
              <w:ind w:left="-3"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72774B" w:rsidRPr="002262AB" w:rsidTr="002816E8">
        <w:trPr>
          <w:trHeight w:val="315"/>
          <w:tblHeader/>
        </w:trPr>
        <w:tc>
          <w:tcPr>
            <w:tcW w:w="4046" w:type="dxa"/>
            <w:shd w:val="clear" w:color="auto" w:fill="auto"/>
          </w:tcPr>
          <w:p w:rsidR="0072774B" w:rsidRPr="002262AB" w:rsidRDefault="0072774B" w:rsidP="00F04B94">
            <w:pPr>
              <w:spacing w:after="0" w:line="240" w:lineRule="atLeast"/>
              <w:ind w:left="522" w:right="-25"/>
              <w:jc w:val="center"/>
              <w:rPr>
                <w:rFonts w:ascii="Times New Roman" w:hAnsi="Times New Roman" w:cs="Times New Roman"/>
                <w:szCs w:val="22"/>
              </w:rPr>
            </w:pPr>
          </w:p>
        </w:tc>
        <w:tc>
          <w:tcPr>
            <w:tcW w:w="1277" w:type="dxa"/>
            <w:gridSpan w:val="2"/>
            <w:shd w:val="clear" w:color="auto" w:fill="auto"/>
          </w:tcPr>
          <w:p w:rsidR="0072774B" w:rsidRPr="002262AB" w:rsidRDefault="004E3609" w:rsidP="0072774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5" w:type="dxa"/>
            <w:shd w:val="clear" w:color="auto" w:fill="auto"/>
          </w:tcPr>
          <w:p w:rsidR="0072774B" w:rsidRPr="002262AB"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301" w:type="dxa"/>
            <w:shd w:val="clear" w:color="auto" w:fill="auto"/>
          </w:tcPr>
          <w:p w:rsidR="0072774B" w:rsidRPr="002262AB" w:rsidRDefault="004E3609" w:rsidP="00F04B9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72" w:type="dxa"/>
            <w:gridSpan w:val="2"/>
            <w:shd w:val="clear" w:color="auto" w:fill="auto"/>
          </w:tcPr>
          <w:p w:rsidR="0072774B" w:rsidRPr="002262AB" w:rsidRDefault="0072774B" w:rsidP="00F04B9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3" w:type="dxa"/>
            <w:gridSpan w:val="2"/>
          </w:tcPr>
          <w:p w:rsidR="0072774B" w:rsidRPr="002262AB" w:rsidRDefault="004E3609" w:rsidP="0072774B">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2021</w:t>
            </w:r>
          </w:p>
        </w:tc>
        <w:tc>
          <w:tcPr>
            <w:tcW w:w="236" w:type="dxa"/>
            <w:gridSpan w:val="3"/>
          </w:tcPr>
          <w:p w:rsidR="0072774B" w:rsidRPr="002262AB" w:rsidRDefault="0072774B" w:rsidP="00F04B94">
            <w:pPr>
              <w:tabs>
                <w:tab w:val="left" w:pos="405"/>
              </w:tabs>
              <w:spacing w:after="0" w:line="240" w:lineRule="atLeast"/>
              <w:ind w:left="-54" w:right="-25" w:hanging="115"/>
              <w:jc w:val="center"/>
              <w:rPr>
                <w:rFonts w:ascii="Times New Roman" w:hAnsi="Times New Roman" w:cs="Times New Roman"/>
                <w:szCs w:val="22"/>
              </w:rPr>
            </w:pPr>
          </w:p>
        </w:tc>
        <w:tc>
          <w:tcPr>
            <w:tcW w:w="1288" w:type="dxa"/>
            <w:gridSpan w:val="5"/>
          </w:tcPr>
          <w:p w:rsidR="0072774B" w:rsidRPr="002262AB" w:rsidRDefault="004E3609" w:rsidP="00F04B94">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72774B" w:rsidRPr="002262AB" w:rsidTr="002816E8">
        <w:trPr>
          <w:gridAfter w:val="4"/>
          <w:wAfter w:w="133" w:type="dxa"/>
          <w:tblHeader/>
        </w:trPr>
        <w:tc>
          <w:tcPr>
            <w:tcW w:w="4046" w:type="dxa"/>
            <w:shd w:val="clear" w:color="auto" w:fill="auto"/>
          </w:tcPr>
          <w:p w:rsidR="0072774B" w:rsidRPr="002262AB" w:rsidRDefault="0072774B" w:rsidP="00F04B94">
            <w:pPr>
              <w:tabs>
                <w:tab w:val="left" w:pos="405"/>
              </w:tabs>
              <w:spacing w:after="0" w:line="240" w:lineRule="atLeast"/>
              <w:ind w:left="522" w:right="-25" w:hanging="117"/>
              <w:jc w:val="center"/>
              <w:rPr>
                <w:rFonts w:ascii="Times New Roman" w:hAnsi="Times New Roman" w:cs="Times New Roman"/>
                <w:i/>
                <w:iCs/>
                <w:szCs w:val="22"/>
                <w:cs/>
              </w:rPr>
            </w:pPr>
          </w:p>
        </w:tc>
        <w:tc>
          <w:tcPr>
            <w:tcW w:w="5829" w:type="dxa"/>
            <w:gridSpan w:val="12"/>
            <w:shd w:val="clear" w:color="auto" w:fill="auto"/>
          </w:tcPr>
          <w:p w:rsidR="0072774B" w:rsidRPr="002262AB" w:rsidRDefault="0072774B" w:rsidP="00CE0904">
            <w:pPr>
              <w:tabs>
                <w:tab w:val="left" w:pos="405"/>
              </w:tabs>
              <w:spacing w:after="0" w:line="240" w:lineRule="atLeast"/>
              <w:ind w:left="-18" w:right="-25" w:hanging="117"/>
              <w:jc w:val="center"/>
              <w:rPr>
                <w:rFonts w:ascii="Times New Roman" w:hAnsi="Times New Roman" w:cs="Times New Roman"/>
                <w:i/>
                <w:iCs/>
                <w:szCs w:val="22"/>
              </w:rPr>
            </w:pPr>
            <w:r w:rsidRPr="002262AB">
              <w:rPr>
                <w:rFonts w:ascii="Times New Roman" w:hAnsi="Times New Roman" w:cs="Times New Roman"/>
                <w:i/>
                <w:iCs/>
                <w:szCs w:val="22"/>
              </w:rPr>
              <w:t>(</w:t>
            </w:r>
            <w:r w:rsidR="00CE0904" w:rsidRPr="002262AB">
              <w:rPr>
                <w:rFonts w:ascii="Times New Roman" w:hAnsi="Times New Roman" w:cs="Times New Roman"/>
                <w:i/>
                <w:iCs/>
                <w:szCs w:val="22"/>
              </w:rPr>
              <w:t xml:space="preserve">in </w:t>
            </w:r>
            <w:r w:rsidRPr="002262AB">
              <w:rPr>
                <w:rFonts w:ascii="Times New Roman" w:hAnsi="Times New Roman" w:cs="Times New Roman"/>
                <w:i/>
                <w:iCs/>
                <w:szCs w:val="22"/>
              </w:rPr>
              <w:t>Baht)</w:t>
            </w:r>
          </w:p>
        </w:tc>
      </w:tr>
      <w:tr w:rsidR="00812AC2" w:rsidRPr="002262AB" w:rsidTr="002816E8">
        <w:trPr>
          <w:gridAfter w:val="2"/>
          <w:wAfter w:w="85" w:type="dxa"/>
        </w:trPr>
        <w:tc>
          <w:tcPr>
            <w:tcW w:w="4046" w:type="dxa"/>
            <w:shd w:val="clear" w:color="auto" w:fill="auto"/>
            <w:vAlign w:val="bottom"/>
          </w:tcPr>
          <w:p w:rsidR="00812AC2" w:rsidRPr="002262AB" w:rsidRDefault="00812AC2" w:rsidP="00282191">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Trade notes receivable - other parties</w:t>
            </w:r>
          </w:p>
        </w:tc>
        <w:tc>
          <w:tcPr>
            <w:tcW w:w="1277" w:type="dxa"/>
            <w:gridSpan w:val="2"/>
            <w:shd w:val="clear" w:color="auto" w:fill="auto"/>
            <w:vAlign w:val="bottom"/>
          </w:tcPr>
          <w:p w:rsidR="00812AC2" w:rsidRPr="002262AB" w:rsidRDefault="00340867" w:rsidP="00340867">
            <w:pPr>
              <w:tabs>
                <w:tab w:val="decimal" w:pos="1091"/>
              </w:tabs>
              <w:spacing w:after="0" w:line="240" w:lineRule="atLeast"/>
              <w:ind w:right="-108"/>
              <w:rPr>
                <w:rFonts w:ascii="Times New Roman" w:hAnsi="Times New Roman" w:cs="Times New Roman"/>
                <w:szCs w:val="22"/>
              </w:rPr>
            </w:pPr>
            <w:r w:rsidRPr="00340867">
              <w:rPr>
                <w:rFonts w:ascii="Times New Roman" w:hAnsi="Times New Roman" w:cs="Times New Roman"/>
                <w:szCs w:val="22"/>
              </w:rPr>
              <w:t>7,137,401</w:t>
            </w:r>
          </w:p>
        </w:tc>
        <w:tc>
          <w:tcPr>
            <w:tcW w:w="265" w:type="dxa"/>
            <w:shd w:val="clear" w:color="auto" w:fill="auto"/>
          </w:tcPr>
          <w:p w:rsidR="00812AC2" w:rsidRPr="002262AB" w:rsidRDefault="00812AC2" w:rsidP="004E7BC4">
            <w:pPr>
              <w:spacing w:after="0" w:line="240" w:lineRule="atLeast"/>
              <w:ind w:left="-54" w:right="32"/>
              <w:jc w:val="right"/>
              <w:rPr>
                <w:rFonts w:ascii="Times New Roman" w:hAnsi="Times New Roman" w:cs="Times New Roman"/>
                <w:b/>
                <w:bCs/>
                <w:szCs w:val="22"/>
              </w:rPr>
            </w:pPr>
          </w:p>
        </w:tc>
        <w:tc>
          <w:tcPr>
            <w:tcW w:w="1301" w:type="dxa"/>
            <w:shd w:val="clear" w:color="auto" w:fill="auto"/>
            <w:vAlign w:val="bottom"/>
          </w:tcPr>
          <w:p w:rsidR="00812AC2" w:rsidRPr="002262AB" w:rsidRDefault="00C4342C" w:rsidP="00C4342C">
            <w:pPr>
              <w:tabs>
                <w:tab w:val="decimal" w:pos="1091"/>
              </w:tabs>
              <w:spacing w:after="0" w:line="240" w:lineRule="atLeast"/>
              <w:ind w:right="-108"/>
              <w:rPr>
                <w:rFonts w:ascii="Times New Roman" w:hAnsi="Times New Roman" w:cs="Times New Roman"/>
                <w:szCs w:val="22"/>
              </w:rPr>
            </w:pPr>
            <w:r>
              <w:rPr>
                <w:rFonts w:ascii="Times New Roman" w:hAnsi="Times New Roman" w:cs="Times New Roman"/>
                <w:szCs w:val="22"/>
              </w:rPr>
              <w:t>9,943</w:t>
            </w:r>
            <w:r w:rsidRPr="002262AB">
              <w:rPr>
                <w:rFonts w:ascii="Times New Roman" w:hAnsi="Times New Roman" w:cs="Times New Roman"/>
                <w:szCs w:val="22"/>
              </w:rPr>
              <w:t>,</w:t>
            </w:r>
            <w:r>
              <w:rPr>
                <w:rFonts w:ascii="Times New Roman" w:hAnsi="Times New Roman" w:cs="Times New Roman"/>
                <w:szCs w:val="22"/>
              </w:rPr>
              <w:t>242</w:t>
            </w:r>
          </w:p>
        </w:tc>
        <w:tc>
          <w:tcPr>
            <w:tcW w:w="272" w:type="dxa"/>
            <w:gridSpan w:val="2"/>
            <w:shd w:val="clear" w:color="auto" w:fill="auto"/>
          </w:tcPr>
          <w:p w:rsidR="00812AC2" w:rsidRPr="002262AB" w:rsidRDefault="00812AC2" w:rsidP="004E7BC4">
            <w:pPr>
              <w:spacing w:after="0" w:line="240" w:lineRule="atLeast"/>
              <w:ind w:left="-103" w:right="32"/>
              <w:jc w:val="both"/>
              <w:rPr>
                <w:rFonts w:ascii="Times New Roman" w:hAnsi="Times New Roman" w:cs="Times New Roman"/>
                <w:szCs w:val="22"/>
              </w:rPr>
            </w:pPr>
          </w:p>
        </w:tc>
        <w:tc>
          <w:tcPr>
            <w:tcW w:w="1295" w:type="dxa"/>
            <w:vAlign w:val="bottom"/>
          </w:tcPr>
          <w:p w:rsidR="00812AC2" w:rsidRPr="002262AB" w:rsidRDefault="00340867" w:rsidP="00AB0658">
            <w:pPr>
              <w:tabs>
                <w:tab w:val="decimal" w:pos="1047"/>
              </w:tabs>
              <w:spacing w:after="0" w:line="240" w:lineRule="atLeast"/>
              <w:ind w:left="-87" w:right="-108"/>
              <w:rPr>
                <w:rFonts w:ascii="Times New Roman" w:hAnsi="Times New Roman" w:cs="Times New Roman"/>
                <w:szCs w:val="22"/>
              </w:rPr>
            </w:pPr>
            <w:r w:rsidRPr="00340867">
              <w:rPr>
                <w:rFonts w:ascii="Times New Roman" w:hAnsi="Times New Roman" w:cs="Times New Roman"/>
                <w:szCs w:val="22"/>
              </w:rPr>
              <w:t>5,887,308</w:t>
            </w:r>
          </w:p>
        </w:tc>
        <w:tc>
          <w:tcPr>
            <w:tcW w:w="236" w:type="dxa"/>
            <w:gridSpan w:val="2"/>
          </w:tcPr>
          <w:p w:rsidR="00812AC2" w:rsidRPr="002262AB" w:rsidRDefault="00812AC2" w:rsidP="004E7BC4">
            <w:pPr>
              <w:spacing w:after="0" w:line="240" w:lineRule="atLeast"/>
              <w:ind w:left="-54" w:right="32"/>
              <w:jc w:val="right"/>
              <w:rPr>
                <w:rFonts w:ascii="Times New Roman" w:hAnsi="Times New Roman" w:cs="Times New Roman"/>
                <w:szCs w:val="22"/>
              </w:rPr>
            </w:pPr>
          </w:p>
        </w:tc>
        <w:tc>
          <w:tcPr>
            <w:tcW w:w="1231" w:type="dxa"/>
            <w:gridSpan w:val="5"/>
            <w:vAlign w:val="bottom"/>
          </w:tcPr>
          <w:p w:rsidR="00812AC2" w:rsidRPr="002262AB" w:rsidRDefault="00812AC2" w:rsidP="00812AC2">
            <w:pPr>
              <w:tabs>
                <w:tab w:val="decimal" w:pos="1047"/>
              </w:tabs>
              <w:spacing w:after="0" w:line="240" w:lineRule="atLeast"/>
              <w:ind w:left="-87" w:right="-108"/>
              <w:rPr>
                <w:rFonts w:ascii="Times New Roman" w:hAnsi="Times New Roman" w:cs="Times New Roman"/>
                <w:szCs w:val="22"/>
              </w:rPr>
            </w:pPr>
            <w:r>
              <w:rPr>
                <w:rFonts w:ascii="Times New Roman" w:hAnsi="Times New Roman" w:cs="Times New Roman"/>
                <w:szCs w:val="22"/>
              </w:rPr>
              <w:t>9,281,882</w:t>
            </w:r>
          </w:p>
        </w:tc>
      </w:tr>
      <w:tr w:rsidR="00812AC2" w:rsidRPr="002262AB" w:rsidTr="002816E8">
        <w:trPr>
          <w:gridAfter w:val="2"/>
          <w:wAfter w:w="85" w:type="dxa"/>
        </w:trPr>
        <w:tc>
          <w:tcPr>
            <w:tcW w:w="4046" w:type="dxa"/>
            <w:shd w:val="clear" w:color="auto" w:fill="auto"/>
            <w:vAlign w:val="bottom"/>
          </w:tcPr>
          <w:p w:rsidR="00812AC2" w:rsidRPr="002262AB" w:rsidRDefault="00812AC2"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Trade accounts receivable</w:t>
            </w:r>
          </w:p>
        </w:tc>
        <w:tc>
          <w:tcPr>
            <w:tcW w:w="1277" w:type="dxa"/>
            <w:gridSpan w:val="2"/>
            <w:shd w:val="clear" w:color="auto" w:fill="auto"/>
            <w:vAlign w:val="bottom"/>
          </w:tcPr>
          <w:p w:rsidR="00812AC2" w:rsidRPr="002262AB" w:rsidRDefault="00812AC2" w:rsidP="004E7BC4">
            <w:pPr>
              <w:tabs>
                <w:tab w:val="decimal" w:pos="646"/>
              </w:tabs>
              <w:spacing w:after="0" w:line="240" w:lineRule="atLeast"/>
              <w:ind w:right="-108"/>
              <w:rPr>
                <w:rFonts w:ascii="Times New Roman" w:hAnsi="Times New Roman" w:cs="Times New Roman"/>
                <w:szCs w:val="22"/>
              </w:rPr>
            </w:pPr>
          </w:p>
        </w:tc>
        <w:tc>
          <w:tcPr>
            <w:tcW w:w="265" w:type="dxa"/>
            <w:shd w:val="clear" w:color="auto" w:fill="auto"/>
          </w:tcPr>
          <w:p w:rsidR="00812AC2" w:rsidRPr="002262AB" w:rsidRDefault="00812AC2" w:rsidP="004E7BC4">
            <w:pPr>
              <w:spacing w:after="0" w:line="240" w:lineRule="atLeast"/>
              <w:ind w:left="-54" w:right="32"/>
              <w:jc w:val="right"/>
              <w:rPr>
                <w:rFonts w:ascii="Times New Roman" w:hAnsi="Times New Roman" w:cs="Times New Roman"/>
                <w:b/>
                <w:bCs/>
                <w:szCs w:val="22"/>
              </w:rPr>
            </w:pPr>
          </w:p>
        </w:tc>
        <w:tc>
          <w:tcPr>
            <w:tcW w:w="1301" w:type="dxa"/>
            <w:shd w:val="clear" w:color="auto" w:fill="auto"/>
            <w:vAlign w:val="bottom"/>
          </w:tcPr>
          <w:p w:rsidR="00812AC2" w:rsidRPr="002262AB" w:rsidRDefault="00812AC2" w:rsidP="00B53D9B">
            <w:pPr>
              <w:tabs>
                <w:tab w:val="decimal" w:pos="646"/>
              </w:tabs>
              <w:spacing w:after="0" w:line="240" w:lineRule="atLeast"/>
              <w:ind w:right="-108"/>
              <w:rPr>
                <w:rFonts w:ascii="Times New Roman" w:hAnsi="Times New Roman" w:cs="Times New Roman"/>
                <w:szCs w:val="22"/>
              </w:rPr>
            </w:pPr>
          </w:p>
        </w:tc>
        <w:tc>
          <w:tcPr>
            <w:tcW w:w="272" w:type="dxa"/>
            <w:gridSpan w:val="2"/>
            <w:shd w:val="clear" w:color="auto" w:fill="auto"/>
          </w:tcPr>
          <w:p w:rsidR="00812AC2" w:rsidRPr="002262AB" w:rsidRDefault="00812AC2" w:rsidP="004E7BC4">
            <w:pPr>
              <w:spacing w:after="0" w:line="240" w:lineRule="atLeast"/>
              <w:ind w:left="-103" w:right="32"/>
              <w:jc w:val="both"/>
              <w:rPr>
                <w:rFonts w:ascii="Times New Roman" w:hAnsi="Times New Roman" w:cs="Times New Roman"/>
                <w:szCs w:val="22"/>
              </w:rPr>
            </w:pPr>
          </w:p>
        </w:tc>
        <w:tc>
          <w:tcPr>
            <w:tcW w:w="1295" w:type="dxa"/>
            <w:vAlign w:val="bottom"/>
          </w:tcPr>
          <w:p w:rsidR="00812AC2" w:rsidRPr="002262AB" w:rsidRDefault="00812AC2" w:rsidP="00340867">
            <w:pPr>
              <w:tabs>
                <w:tab w:val="decimal" w:pos="1047"/>
              </w:tabs>
              <w:spacing w:after="0" w:line="240" w:lineRule="atLeast"/>
              <w:ind w:left="-87" w:right="-108"/>
              <w:rPr>
                <w:rFonts w:ascii="Times New Roman" w:hAnsi="Times New Roman" w:cs="Times New Roman"/>
                <w:szCs w:val="22"/>
              </w:rPr>
            </w:pPr>
          </w:p>
        </w:tc>
        <w:tc>
          <w:tcPr>
            <w:tcW w:w="236" w:type="dxa"/>
            <w:gridSpan w:val="2"/>
          </w:tcPr>
          <w:p w:rsidR="00812AC2" w:rsidRPr="002262AB" w:rsidRDefault="00812AC2" w:rsidP="004E7BC4">
            <w:pPr>
              <w:spacing w:after="0" w:line="240" w:lineRule="atLeast"/>
              <w:ind w:left="-54" w:right="32"/>
              <w:jc w:val="right"/>
              <w:rPr>
                <w:rFonts w:ascii="Times New Roman" w:hAnsi="Times New Roman" w:cs="Times New Roman"/>
                <w:szCs w:val="22"/>
              </w:rPr>
            </w:pPr>
          </w:p>
        </w:tc>
        <w:tc>
          <w:tcPr>
            <w:tcW w:w="1231" w:type="dxa"/>
            <w:gridSpan w:val="5"/>
            <w:vAlign w:val="bottom"/>
          </w:tcPr>
          <w:p w:rsidR="00812AC2" w:rsidRPr="002262AB" w:rsidRDefault="00812AC2" w:rsidP="00B53D9B">
            <w:pPr>
              <w:tabs>
                <w:tab w:val="decimal" w:pos="983"/>
              </w:tabs>
              <w:spacing w:after="0" w:line="240" w:lineRule="atLeast"/>
              <w:ind w:right="-108"/>
              <w:rPr>
                <w:rFonts w:ascii="Times New Roman" w:hAnsi="Times New Roman" w:cs="Times New Roman"/>
                <w:szCs w:val="22"/>
              </w:rPr>
            </w:pPr>
          </w:p>
        </w:tc>
      </w:tr>
      <w:tr w:rsidR="00340867" w:rsidRPr="002262AB" w:rsidTr="002816E8">
        <w:trPr>
          <w:gridAfter w:val="2"/>
          <w:wAfter w:w="85" w:type="dxa"/>
        </w:trPr>
        <w:tc>
          <w:tcPr>
            <w:tcW w:w="4046" w:type="dxa"/>
            <w:shd w:val="clear" w:color="auto" w:fill="auto"/>
            <w:vAlign w:val="bottom"/>
          </w:tcPr>
          <w:p w:rsidR="00340867" w:rsidRPr="002262AB" w:rsidRDefault="00340867"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b/>
              <w:t>Related parties</w:t>
            </w:r>
          </w:p>
        </w:tc>
        <w:tc>
          <w:tcPr>
            <w:tcW w:w="1277" w:type="dxa"/>
            <w:gridSpan w:val="2"/>
            <w:shd w:val="clear" w:color="auto" w:fill="auto"/>
            <w:vAlign w:val="bottom"/>
          </w:tcPr>
          <w:p w:rsidR="00340867" w:rsidRPr="00340867" w:rsidRDefault="00340867" w:rsidP="00340867">
            <w:pPr>
              <w:tabs>
                <w:tab w:val="decimal" w:pos="1091"/>
              </w:tabs>
              <w:spacing w:after="0" w:line="240" w:lineRule="atLeast"/>
              <w:ind w:right="-108"/>
              <w:rPr>
                <w:rFonts w:ascii="Times New Roman" w:hAnsi="Times New Roman" w:cs="Times New Roman"/>
                <w:szCs w:val="22"/>
              </w:rPr>
            </w:pPr>
            <w:r w:rsidRPr="00340867">
              <w:rPr>
                <w:rFonts w:ascii="Times New Roman" w:hAnsi="Times New Roman" w:cs="Times New Roman"/>
                <w:szCs w:val="22"/>
              </w:rPr>
              <w:t>4,634,172</w:t>
            </w:r>
          </w:p>
        </w:tc>
        <w:tc>
          <w:tcPr>
            <w:tcW w:w="265" w:type="dxa"/>
            <w:shd w:val="clear" w:color="auto" w:fill="auto"/>
          </w:tcPr>
          <w:p w:rsidR="00340867" w:rsidRPr="002262AB" w:rsidRDefault="00340867" w:rsidP="00AB0658">
            <w:pPr>
              <w:tabs>
                <w:tab w:val="decimal" w:pos="1047"/>
              </w:tabs>
              <w:spacing w:after="0" w:line="240" w:lineRule="atLeast"/>
              <w:ind w:left="-87" w:right="32"/>
              <w:jc w:val="right"/>
              <w:rPr>
                <w:rFonts w:ascii="Times New Roman" w:hAnsi="Times New Roman" w:cs="Times New Roman"/>
                <w:szCs w:val="22"/>
              </w:rPr>
            </w:pPr>
          </w:p>
        </w:tc>
        <w:tc>
          <w:tcPr>
            <w:tcW w:w="1301" w:type="dxa"/>
            <w:shd w:val="clear" w:color="auto" w:fill="auto"/>
            <w:vAlign w:val="bottom"/>
          </w:tcPr>
          <w:p w:rsidR="00340867" w:rsidRPr="002262AB" w:rsidRDefault="00340867" w:rsidP="00C4342C">
            <w:pPr>
              <w:tabs>
                <w:tab w:val="decimal" w:pos="1091"/>
              </w:tabs>
              <w:spacing w:after="0" w:line="240" w:lineRule="atLeast"/>
              <w:ind w:right="-108"/>
              <w:rPr>
                <w:rFonts w:ascii="Times New Roman" w:hAnsi="Times New Roman" w:cs="Times New Roman"/>
                <w:szCs w:val="22"/>
              </w:rPr>
            </w:pPr>
            <w:r w:rsidRPr="002262AB">
              <w:rPr>
                <w:rFonts w:ascii="Times New Roman" w:hAnsi="Times New Roman" w:cs="Times New Roman"/>
                <w:szCs w:val="22"/>
              </w:rPr>
              <w:t>6,398,846</w:t>
            </w:r>
          </w:p>
        </w:tc>
        <w:tc>
          <w:tcPr>
            <w:tcW w:w="272" w:type="dxa"/>
            <w:gridSpan w:val="2"/>
            <w:shd w:val="clear" w:color="auto" w:fill="auto"/>
          </w:tcPr>
          <w:p w:rsidR="00340867" w:rsidRPr="002262AB" w:rsidRDefault="00340867" w:rsidP="004E7BC4">
            <w:pPr>
              <w:spacing w:after="0" w:line="240" w:lineRule="atLeast"/>
              <w:ind w:left="-103" w:right="32"/>
              <w:jc w:val="both"/>
              <w:rPr>
                <w:rFonts w:ascii="Times New Roman" w:hAnsi="Times New Roman" w:cs="Times New Roman"/>
                <w:szCs w:val="22"/>
              </w:rPr>
            </w:pPr>
          </w:p>
        </w:tc>
        <w:tc>
          <w:tcPr>
            <w:tcW w:w="1295" w:type="dxa"/>
            <w:vAlign w:val="bottom"/>
          </w:tcPr>
          <w:p w:rsidR="00340867" w:rsidRPr="00340867" w:rsidRDefault="00340867" w:rsidP="00340867">
            <w:pPr>
              <w:tabs>
                <w:tab w:val="decimal" w:pos="1047"/>
              </w:tabs>
              <w:spacing w:after="0" w:line="240" w:lineRule="atLeast"/>
              <w:ind w:left="-87" w:right="-108"/>
              <w:rPr>
                <w:rFonts w:ascii="Times New Roman" w:hAnsi="Times New Roman" w:cs="Times New Roman"/>
                <w:szCs w:val="22"/>
              </w:rPr>
            </w:pPr>
            <w:r w:rsidRPr="00340867">
              <w:rPr>
                <w:rFonts w:ascii="Times New Roman" w:hAnsi="Times New Roman" w:cs="Times New Roman"/>
                <w:szCs w:val="22"/>
              </w:rPr>
              <w:t>2,597,261</w:t>
            </w:r>
          </w:p>
        </w:tc>
        <w:tc>
          <w:tcPr>
            <w:tcW w:w="236" w:type="dxa"/>
            <w:gridSpan w:val="2"/>
          </w:tcPr>
          <w:p w:rsidR="00340867" w:rsidRPr="002262AB" w:rsidRDefault="00340867" w:rsidP="004E7BC4">
            <w:pPr>
              <w:spacing w:after="0" w:line="240" w:lineRule="atLeast"/>
              <w:ind w:left="-54" w:right="32"/>
              <w:jc w:val="right"/>
              <w:rPr>
                <w:rFonts w:ascii="Times New Roman" w:hAnsi="Times New Roman" w:cs="Times New Roman"/>
                <w:szCs w:val="22"/>
              </w:rPr>
            </w:pPr>
          </w:p>
        </w:tc>
        <w:tc>
          <w:tcPr>
            <w:tcW w:w="1231" w:type="dxa"/>
            <w:gridSpan w:val="5"/>
            <w:vAlign w:val="bottom"/>
          </w:tcPr>
          <w:p w:rsidR="00340867" w:rsidRPr="002262AB" w:rsidRDefault="00340867" w:rsidP="00812AC2">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2,947,798</w:t>
            </w:r>
          </w:p>
        </w:tc>
      </w:tr>
      <w:tr w:rsidR="00340867" w:rsidRPr="002262AB" w:rsidTr="002816E8">
        <w:trPr>
          <w:gridAfter w:val="2"/>
          <w:wAfter w:w="85" w:type="dxa"/>
        </w:trPr>
        <w:tc>
          <w:tcPr>
            <w:tcW w:w="4046" w:type="dxa"/>
            <w:shd w:val="clear" w:color="auto" w:fill="auto"/>
            <w:vAlign w:val="bottom"/>
          </w:tcPr>
          <w:p w:rsidR="00340867" w:rsidRPr="002262AB" w:rsidRDefault="00340867" w:rsidP="00F04B94">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b/>
              <w:t>Other parties</w:t>
            </w:r>
          </w:p>
        </w:tc>
        <w:tc>
          <w:tcPr>
            <w:tcW w:w="1277" w:type="dxa"/>
            <w:gridSpan w:val="2"/>
            <w:tcBorders>
              <w:bottom w:val="single" w:sz="4" w:space="0" w:color="auto"/>
            </w:tcBorders>
            <w:shd w:val="clear" w:color="auto" w:fill="auto"/>
            <w:vAlign w:val="bottom"/>
          </w:tcPr>
          <w:p w:rsidR="00340867" w:rsidRPr="00340867" w:rsidRDefault="00340867" w:rsidP="00340867">
            <w:pPr>
              <w:tabs>
                <w:tab w:val="decimal" w:pos="1091"/>
              </w:tabs>
              <w:spacing w:after="0" w:line="240" w:lineRule="atLeast"/>
              <w:ind w:right="-108"/>
              <w:rPr>
                <w:rFonts w:ascii="Times New Roman" w:hAnsi="Times New Roman" w:cs="Times New Roman"/>
                <w:szCs w:val="22"/>
              </w:rPr>
            </w:pPr>
            <w:r w:rsidRPr="00340867">
              <w:rPr>
                <w:rFonts w:ascii="Times New Roman" w:hAnsi="Times New Roman" w:cs="Times New Roman"/>
                <w:szCs w:val="22"/>
              </w:rPr>
              <w:t>204,470,099</w:t>
            </w:r>
          </w:p>
        </w:tc>
        <w:tc>
          <w:tcPr>
            <w:tcW w:w="265" w:type="dxa"/>
            <w:shd w:val="clear" w:color="auto" w:fill="auto"/>
          </w:tcPr>
          <w:p w:rsidR="00340867" w:rsidRPr="002262AB" w:rsidRDefault="00340867" w:rsidP="004E7BC4">
            <w:pPr>
              <w:spacing w:after="0" w:line="240" w:lineRule="atLeast"/>
              <w:ind w:left="-54" w:right="32"/>
              <w:jc w:val="right"/>
              <w:rPr>
                <w:rFonts w:ascii="Times New Roman" w:hAnsi="Times New Roman" w:cs="Times New Roman"/>
                <w:b/>
                <w:bCs/>
                <w:szCs w:val="22"/>
              </w:rPr>
            </w:pPr>
          </w:p>
        </w:tc>
        <w:tc>
          <w:tcPr>
            <w:tcW w:w="1301" w:type="dxa"/>
            <w:tcBorders>
              <w:bottom w:val="single" w:sz="4" w:space="0" w:color="auto"/>
            </w:tcBorders>
            <w:shd w:val="clear" w:color="auto" w:fill="auto"/>
            <w:vAlign w:val="bottom"/>
          </w:tcPr>
          <w:p w:rsidR="00340867" w:rsidRPr="002262AB" w:rsidRDefault="00340867" w:rsidP="00C4342C">
            <w:pPr>
              <w:tabs>
                <w:tab w:val="decimal" w:pos="1091"/>
              </w:tabs>
              <w:spacing w:after="0" w:line="240" w:lineRule="atLeast"/>
              <w:ind w:right="-108"/>
              <w:rPr>
                <w:rFonts w:ascii="Angsana New" w:hAnsi="Angsana New" w:cs="Angsana New"/>
                <w:sz w:val="30"/>
                <w:szCs w:val="30"/>
              </w:rPr>
            </w:pPr>
            <w:r w:rsidRPr="002262AB">
              <w:rPr>
                <w:rFonts w:ascii="Times New Roman" w:hAnsi="Times New Roman" w:cs="Times New Roman"/>
                <w:szCs w:val="22"/>
              </w:rPr>
              <w:t>189,830,261</w:t>
            </w:r>
          </w:p>
        </w:tc>
        <w:tc>
          <w:tcPr>
            <w:tcW w:w="272" w:type="dxa"/>
            <w:gridSpan w:val="2"/>
            <w:shd w:val="clear" w:color="auto" w:fill="auto"/>
          </w:tcPr>
          <w:p w:rsidR="00340867" w:rsidRPr="002262AB" w:rsidRDefault="00340867" w:rsidP="004E7BC4">
            <w:pPr>
              <w:spacing w:after="0" w:line="240" w:lineRule="atLeast"/>
              <w:ind w:left="-103" w:right="32"/>
              <w:jc w:val="both"/>
              <w:rPr>
                <w:rFonts w:ascii="Times New Roman" w:hAnsi="Times New Roman" w:cs="Times New Roman"/>
                <w:szCs w:val="22"/>
              </w:rPr>
            </w:pPr>
          </w:p>
        </w:tc>
        <w:tc>
          <w:tcPr>
            <w:tcW w:w="1295" w:type="dxa"/>
            <w:tcBorders>
              <w:bottom w:val="single" w:sz="4" w:space="0" w:color="auto"/>
            </w:tcBorders>
            <w:vAlign w:val="bottom"/>
          </w:tcPr>
          <w:p w:rsidR="00340867" w:rsidRPr="00340867" w:rsidRDefault="00340867" w:rsidP="00340867">
            <w:pPr>
              <w:tabs>
                <w:tab w:val="decimal" w:pos="1047"/>
              </w:tabs>
              <w:spacing w:after="0" w:line="240" w:lineRule="atLeast"/>
              <w:ind w:left="-87" w:right="-108"/>
              <w:rPr>
                <w:rFonts w:ascii="Times New Roman" w:hAnsi="Times New Roman" w:cs="Times New Roman"/>
                <w:szCs w:val="22"/>
              </w:rPr>
            </w:pPr>
            <w:r w:rsidRPr="00340867">
              <w:rPr>
                <w:rFonts w:ascii="Times New Roman" w:hAnsi="Times New Roman" w:cs="Times New Roman"/>
                <w:szCs w:val="22"/>
              </w:rPr>
              <w:t>182,075,915</w:t>
            </w:r>
          </w:p>
        </w:tc>
        <w:tc>
          <w:tcPr>
            <w:tcW w:w="236" w:type="dxa"/>
            <w:gridSpan w:val="2"/>
          </w:tcPr>
          <w:p w:rsidR="00340867" w:rsidRPr="002262AB" w:rsidRDefault="00340867" w:rsidP="004E7BC4">
            <w:pPr>
              <w:spacing w:after="0" w:line="240" w:lineRule="atLeast"/>
              <w:ind w:left="-54" w:right="32"/>
              <w:jc w:val="right"/>
              <w:rPr>
                <w:rFonts w:ascii="Times New Roman" w:hAnsi="Times New Roman" w:cs="Times New Roman"/>
                <w:szCs w:val="22"/>
              </w:rPr>
            </w:pPr>
          </w:p>
        </w:tc>
        <w:tc>
          <w:tcPr>
            <w:tcW w:w="1231" w:type="dxa"/>
            <w:gridSpan w:val="5"/>
            <w:tcBorders>
              <w:bottom w:val="single" w:sz="4" w:space="0" w:color="auto"/>
            </w:tcBorders>
            <w:vAlign w:val="bottom"/>
          </w:tcPr>
          <w:p w:rsidR="00340867" w:rsidRPr="00812AC2" w:rsidRDefault="00340867" w:rsidP="00812AC2">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132,158,500</w:t>
            </w:r>
          </w:p>
        </w:tc>
      </w:tr>
      <w:tr w:rsidR="00812AC2" w:rsidRPr="002262AB" w:rsidTr="002816E8">
        <w:trPr>
          <w:gridAfter w:val="2"/>
          <w:wAfter w:w="85" w:type="dxa"/>
        </w:trPr>
        <w:tc>
          <w:tcPr>
            <w:tcW w:w="4046" w:type="dxa"/>
            <w:shd w:val="clear" w:color="auto" w:fill="auto"/>
            <w:vAlign w:val="bottom"/>
          </w:tcPr>
          <w:p w:rsidR="00812AC2" w:rsidRPr="002262AB" w:rsidRDefault="00812AC2" w:rsidP="00F04B94">
            <w:pPr>
              <w:tabs>
                <w:tab w:val="left" w:pos="405"/>
              </w:tabs>
              <w:spacing w:after="0" w:line="240" w:lineRule="atLeast"/>
              <w:ind w:left="522" w:right="-25"/>
              <w:jc w:val="thaiDistribute"/>
              <w:rPr>
                <w:rFonts w:ascii="Times New Roman" w:hAnsi="Times New Roman" w:cs="Times New Roman"/>
                <w:szCs w:val="22"/>
              </w:rPr>
            </w:pPr>
          </w:p>
        </w:tc>
        <w:tc>
          <w:tcPr>
            <w:tcW w:w="1277" w:type="dxa"/>
            <w:gridSpan w:val="2"/>
            <w:tcBorders>
              <w:top w:val="single" w:sz="4" w:space="0" w:color="auto"/>
              <w:bottom w:val="single" w:sz="4" w:space="0" w:color="auto"/>
            </w:tcBorders>
            <w:shd w:val="clear" w:color="auto" w:fill="auto"/>
            <w:vAlign w:val="bottom"/>
          </w:tcPr>
          <w:p w:rsidR="00812AC2" w:rsidRPr="00340867" w:rsidRDefault="00340867" w:rsidP="00340867">
            <w:pPr>
              <w:tabs>
                <w:tab w:val="decimal" w:pos="1091"/>
              </w:tabs>
              <w:spacing w:after="0" w:line="240" w:lineRule="atLeast"/>
              <w:ind w:right="-108"/>
              <w:rPr>
                <w:rFonts w:ascii="Times New Roman" w:hAnsi="Times New Roman" w:cs="Times New Roman"/>
                <w:szCs w:val="22"/>
              </w:rPr>
            </w:pPr>
            <w:r>
              <w:rPr>
                <w:rFonts w:ascii="Times New Roman" w:hAnsi="Times New Roman" w:cs="Times New Roman"/>
                <w:szCs w:val="22"/>
              </w:rPr>
              <w:t>209,104,271</w:t>
            </w:r>
          </w:p>
        </w:tc>
        <w:tc>
          <w:tcPr>
            <w:tcW w:w="265" w:type="dxa"/>
            <w:shd w:val="clear" w:color="auto" w:fill="auto"/>
          </w:tcPr>
          <w:p w:rsidR="00812AC2" w:rsidRPr="002262AB" w:rsidRDefault="00812AC2" w:rsidP="004E7BC4">
            <w:pPr>
              <w:spacing w:after="0" w:line="240" w:lineRule="atLeast"/>
              <w:ind w:left="-54" w:right="32"/>
              <w:jc w:val="right"/>
              <w:rPr>
                <w:rFonts w:ascii="Times New Roman" w:hAnsi="Times New Roman" w:cs="Times New Roman"/>
                <w:b/>
                <w:bCs/>
                <w:szCs w:val="22"/>
              </w:rPr>
            </w:pPr>
          </w:p>
        </w:tc>
        <w:tc>
          <w:tcPr>
            <w:tcW w:w="1301" w:type="dxa"/>
            <w:tcBorders>
              <w:top w:val="single" w:sz="4" w:space="0" w:color="auto"/>
              <w:bottom w:val="single" w:sz="4" w:space="0" w:color="auto"/>
            </w:tcBorders>
            <w:shd w:val="clear" w:color="auto" w:fill="auto"/>
            <w:vAlign w:val="bottom"/>
          </w:tcPr>
          <w:p w:rsidR="00812AC2" w:rsidRPr="002262AB" w:rsidRDefault="00812AC2" w:rsidP="00C4342C">
            <w:pPr>
              <w:tabs>
                <w:tab w:val="decimal" w:pos="1091"/>
              </w:tabs>
              <w:spacing w:after="0" w:line="240" w:lineRule="atLeast"/>
              <w:ind w:right="-108"/>
              <w:rPr>
                <w:rFonts w:ascii="Angsana New" w:hAnsi="Angsana New" w:cs="Angsana New"/>
                <w:sz w:val="30"/>
                <w:szCs w:val="30"/>
              </w:rPr>
            </w:pPr>
            <w:r w:rsidRPr="002262AB">
              <w:rPr>
                <w:rFonts w:ascii="Times New Roman" w:hAnsi="Times New Roman" w:cs="Times New Roman"/>
                <w:szCs w:val="22"/>
              </w:rPr>
              <w:t>196,229,107</w:t>
            </w:r>
          </w:p>
        </w:tc>
        <w:tc>
          <w:tcPr>
            <w:tcW w:w="272" w:type="dxa"/>
            <w:gridSpan w:val="2"/>
            <w:shd w:val="clear" w:color="auto" w:fill="auto"/>
          </w:tcPr>
          <w:p w:rsidR="00812AC2" w:rsidRPr="002262AB" w:rsidRDefault="00812AC2" w:rsidP="004E7BC4">
            <w:pPr>
              <w:spacing w:after="0" w:line="240" w:lineRule="atLeast"/>
              <w:ind w:left="-103" w:right="32"/>
              <w:jc w:val="both"/>
              <w:rPr>
                <w:rFonts w:ascii="Times New Roman" w:hAnsi="Times New Roman" w:cs="Times New Roman"/>
                <w:szCs w:val="22"/>
              </w:rPr>
            </w:pPr>
          </w:p>
        </w:tc>
        <w:tc>
          <w:tcPr>
            <w:tcW w:w="1295" w:type="dxa"/>
            <w:tcBorders>
              <w:top w:val="single" w:sz="4" w:space="0" w:color="auto"/>
              <w:bottom w:val="single" w:sz="4" w:space="0" w:color="auto"/>
            </w:tcBorders>
            <w:vAlign w:val="bottom"/>
          </w:tcPr>
          <w:p w:rsidR="00812AC2" w:rsidRPr="002262AB" w:rsidRDefault="00340867" w:rsidP="00340867">
            <w:pPr>
              <w:tabs>
                <w:tab w:val="decimal" w:pos="1047"/>
              </w:tabs>
              <w:spacing w:after="0" w:line="240" w:lineRule="atLeast"/>
              <w:ind w:left="-87" w:right="-108"/>
              <w:rPr>
                <w:rFonts w:ascii="Times New Roman" w:hAnsi="Times New Roman" w:cs="Times New Roman"/>
                <w:szCs w:val="22"/>
              </w:rPr>
            </w:pPr>
            <w:r>
              <w:rPr>
                <w:rFonts w:ascii="Times New Roman" w:hAnsi="Times New Roman" w:cs="Times New Roman"/>
                <w:szCs w:val="22"/>
              </w:rPr>
              <w:t>184,673,176</w:t>
            </w:r>
          </w:p>
        </w:tc>
        <w:tc>
          <w:tcPr>
            <w:tcW w:w="236" w:type="dxa"/>
            <w:gridSpan w:val="2"/>
          </w:tcPr>
          <w:p w:rsidR="00812AC2" w:rsidRPr="002262AB" w:rsidRDefault="00812AC2" w:rsidP="004E7BC4">
            <w:pPr>
              <w:spacing w:after="0" w:line="240" w:lineRule="atLeast"/>
              <w:ind w:left="-54" w:right="32"/>
              <w:jc w:val="right"/>
              <w:rPr>
                <w:rFonts w:ascii="Times New Roman" w:hAnsi="Times New Roman" w:cs="Times New Roman"/>
                <w:szCs w:val="22"/>
              </w:rPr>
            </w:pPr>
          </w:p>
        </w:tc>
        <w:tc>
          <w:tcPr>
            <w:tcW w:w="1231" w:type="dxa"/>
            <w:gridSpan w:val="5"/>
            <w:tcBorders>
              <w:top w:val="single" w:sz="4" w:space="0" w:color="auto"/>
              <w:bottom w:val="single" w:sz="4" w:space="0" w:color="auto"/>
            </w:tcBorders>
            <w:vAlign w:val="bottom"/>
          </w:tcPr>
          <w:p w:rsidR="00812AC2" w:rsidRPr="002262AB" w:rsidRDefault="00812AC2" w:rsidP="00812AC2">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135,106,298</w:t>
            </w:r>
          </w:p>
        </w:tc>
      </w:tr>
      <w:tr w:rsidR="00812AC2" w:rsidRPr="002262AB" w:rsidTr="002816E8">
        <w:trPr>
          <w:gridAfter w:val="2"/>
          <w:wAfter w:w="85" w:type="dxa"/>
        </w:trPr>
        <w:tc>
          <w:tcPr>
            <w:tcW w:w="4046" w:type="dxa"/>
            <w:shd w:val="clear" w:color="auto" w:fill="auto"/>
            <w:vAlign w:val="bottom"/>
          </w:tcPr>
          <w:p w:rsidR="00812AC2" w:rsidRPr="002262AB" w:rsidRDefault="00812AC2" w:rsidP="00F14D5D">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Total</w:t>
            </w:r>
          </w:p>
        </w:tc>
        <w:tc>
          <w:tcPr>
            <w:tcW w:w="1277" w:type="dxa"/>
            <w:gridSpan w:val="2"/>
            <w:tcBorders>
              <w:top w:val="single" w:sz="4" w:space="0" w:color="auto"/>
            </w:tcBorders>
            <w:shd w:val="clear" w:color="auto" w:fill="auto"/>
            <w:vAlign w:val="bottom"/>
          </w:tcPr>
          <w:p w:rsidR="00812AC2" w:rsidRPr="00340867" w:rsidRDefault="00340867" w:rsidP="00340867">
            <w:pPr>
              <w:tabs>
                <w:tab w:val="decimal" w:pos="1091"/>
              </w:tabs>
              <w:spacing w:after="0" w:line="240" w:lineRule="atLeast"/>
              <w:ind w:right="-108"/>
              <w:rPr>
                <w:rFonts w:ascii="Times New Roman" w:hAnsi="Times New Roman" w:cs="Times New Roman"/>
                <w:szCs w:val="22"/>
              </w:rPr>
            </w:pPr>
            <w:r>
              <w:rPr>
                <w:rFonts w:ascii="Times New Roman" w:hAnsi="Times New Roman" w:cs="Times New Roman"/>
                <w:szCs w:val="22"/>
              </w:rPr>
              <w:t>216,241,672</w:t>
            </w:r>
          </w:p>
        </w:tc>
        <w:tc>
          <w:tcPr>
            <w:tcW w:w="265" w:type="dxa"/>
            <w:shd w:val="clear" w:color="auto" w:fill="auto"/>
          </w:tcPr>
          <w:p w:rsidR="00812AC2" w:rsidRPr="002262AB" w:rsidRDefault="00812AC2" w:rsidP="004E7BC4">
            <w:pPr>
              <w:spacing w:after="0" w:line="240" w:lineRule="atLeast"/>
              <w:ind w:left="-54" w:right="32"/>
              <w:jc w:val="right"/>
              <w:rPr>
                <w:rFonts w:ascii="Times New Roman" w:hAnsi="Times New Roman" w:cs="Times New Roman"/>
                <w:b/>
                <w:bCs/>
                <w:szCs w:val="22"/>
              </w:rPr>
            </w:pPr>
          </w:p>
        </w:tc>
        <w:tc>
          <w:tcPr>
            <w:tcW w:w="1301" w:type="dxa"/>
            <w:tcBorders>
              <w:top w:val="single" w:sz="4" w:space="0" w:color="auto"/>
            </w:tcBorders>
            <w:shd w:val="clear" w:color="auto" w:fill="auto"/>
            <w:vAlign w:val="bottom"/>
          </w:tcPr>
          <w:p w:rsidR="00812AC2" w:rsidRPr="00C4342C" w:rsidRDefault="00812AC2" w:rsidP="00C4342C">
            <w:pPr>
              <w:tabs>
                <w:tab w:val="decimal" w:pos="1091"/>
              </w:tabs>
              <w:spacing w:after="0" w:line="240" w:lineRule="atLeast"/>
              <w:ind w:right="-108"/>
              <w:rPr>
                <w:rFonts w:ascii="Times New Roman" w:hAnsi="Times New Roman" w:cs="Times New Roman"/>
                <w:szCs w:val="22"/>
              </w:rPr>
            </w:pPr>
            <w:r w:rsidRPr="002262AB">
              <w:rPr>
                <w:rFonts w:ascii="Times New Roman" w:hAnsi="Times New Roman" w:cs="Times New Roman"/>
                <w:szCs w:val="22"/>
              </w:rPr>
              <w:t>206,172,349</w:t>
            </w:r>
          </w:p>
        </w:tc>
        <w:tc>
          <w:tcPr>
            <w:tcW w:w="272" w:type="dxa"/>
            <w:gridSpan w:val="2"/>
            <w:shd w:val="clear" w:color="auto" w:fill="auto"/>
          </w:tcPr>
          <w:p w:rsidR="00812AC2" w:rsidRPr="002262AB" w:rsidRDefault="00812AC2" w:rsidP="004E7BC4">
            <w:pPr>
              <w:spacing w:after="0" w:line="240" w:lineRule="atLeast"/>
              <w:ind w:left="-103" w:right="32"/>
              <w:jc w:val="both"/>
              <w:rPr>
                <w:rFonts w:ascii="Times New Roman" w:hAnsi="Times New Roman" w:cs="Times New Roman"/>
                <w:szCs w:val="22"/>
              </w:rPr>
            </w:pPr>
          </w:p>
        </w:tc>
        <w:tc>
          <w:tcPr>
            <w:tcW w:w="1295" w:type="dxa"/>
            <w:tcBorders>
              <w:top w:val="single" w:sz="4" w:space="0" w:color="auto"/>
            </w:tcBorders>
            <w:vAlign w:val="bottom"/>
          </w:tcPr>
          <w:p w:rsidR="00812AC2" w:rsidRPr="002262AB" w:rsidRDefault="00340867" w:rsidP="00340867">
            <w:pPr>
              <w:tabs>
                <w:tab w:val="decimal" w:pos="1047"/>
              </w:tabs>
              <w:spacing w:after="0" w:line="240" w:lineRule="atLeast"/>
              <w:ind w:left="-87" w:right="-108"/>
              <w:rPr>
                <w:rFonts w:ascii="Times New Roman" w:hAnsi="Times New Roman" w:cs="Times New Roman"/>
                <w:szCs w:val="22"/>
              </w:rPr>
            </w:pPr>
            <w:r>
              <w:rPr>
                <w:rFonts w:ascii="Times New Roman" w:hAnsi="Times New Roman" w:cs="Times New Roman"/>
                <w:szCs w:val="22"/>
              </w:rPr>
              <w:t>190,</w:t>
            </w:r>
            <w:r w:rsidR="00B842DF">
              <w:rPr>
                <w:rFonts w:ascii="Times New Roman" w:hAnsi="Times New Roman" w:cs="Times New Roman"/>
                <w:szCs w:val="22"/>
              </w:rPr>
              <w:t>5</w:t>
            </w:r>
            <w:r>
              <w:rPr>
                <w:rFonts w:ascii="Times New Roman" w:hAnsi="Times New Roman" w:cs="Times New Roman"/>
                <w:szCs w:val="22"/>
              </w:rPr>
              <w:t>60,484</w:t>
            </w:r>
          </w:p>
        </w:tc>
        <w:tc>
          <w:tcPr>
            <w:tcW w:w="236" w:type="dxa"/>
            <w:gridSpan w:val="2"/>
          </w:tcPr>
          <w:p w:rsidR="00812AC2" w:rsidRPr="002262AB" w:rsidRDefault="00812AC2" w:rsidP="004E7BC4">
            <w:pPr>
              <w:spacing w:after="0" w:line="240" w:lineRule="atLeast"/>
              <w:ind w:left="-54" w:right="32"/>
              <w:jc w:val="right"/>
              <w:rPr>
                <w:rFonts w:ascii="Times New Roman" w:hAnsi="Times New Roman" w:cs="Times New Roman"/>
                <w:szCs w:val="22"/>
              </w:rPr>
            </w:pPr>
          </w:p>
        </w:tc>
        <w:tc>
          <w:tcPr>
            <w:tcW w:w="1231" w:type="dxa"/>
            <w:gridSpan w:val="5"/>
            <w:tcBorders>
              <w:top w:val="single" w:sz="4" w:space="0" w:color="auto"/>
            </w:tcBorders>
            <w:vAlign w:val="bottom"/>
          </w:tcPr>
          <w:p w:rsidR="00812AC2" w:rsidRPr="002262AB" w:rsidRDefault="00812AC2" w:rsidP="00812AC2">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144,388,180</w:t>
            </w:r>
          </w:p>
        </w:tc>
      </w:tr>
      <w:tr w:rsidR="00812AC2" w:rsidRPr="002262AB" w:rsidTr="002816E8">
        <w:trPr>
          <w:gridAfter w:val="2"/>
          <w:wAfter w:w="85" w:type="dxa"/>
        </w:trPr>
        <w:tc>
          <w:tcPr>
            <w:tcW w:w="4046" w:type="dxa"/>
            <w:shd w:val="clear" w:color="auto" w:fill="auto"/>
            <w:vAlign w:val="bottom"/>
          </w:tcPr>
          <w:p w:rsidR="00812AC2" w:rsidRPr="002262AB" w:rsidRDefault="00812AC2" w:rsidP="00812AC2">
            <w:pPr>
              <w:tabs>
                <w:tab w:val="left" w:pos="1069"/>
                <w:tab w:val="left" w:pos="1116"/>
              </w:tabs>
              <w:spacing w:after="0" w:line="240" w:lineRule="atLeast"/>
              <w:ind w:left="1116" w:right="-534" w:hanging="567"/>
              <w:rPr>
                <w:rFonts w:ascii="Times New Roman" w:hAnsi="Times New Roman" w:cs="Times New Roman"/>
                <w:szCs w:val="22"/>
              </w:rPr>
            </w:pPr>
            <w:r w:rsidRPr="002262AB">
              <w:rPr>
                <w:rFonts w:ascii="Times New Roman" w:hAnsi="Times New Roman" w:cs="Times New Roman"/>
                <w:i/>
                <w:iCs/>
                <w:szCs w:val="22"/>
              </w:rPr>
              <w:t xml:space="preserve">Less </w:t>
            </w:r>
            <w:r w:rsidRPr="002262AB">
              <w:rPr>
                <w:rFonts w:ascii="Times New Roman" w:hAnsi="Times New Roman" w:cs="Times New Roman"/>
                <w:szCs w:val="22"/>
              </w:rPr>
              <w:t>Allowance for expected credit</w:t>
            </w:r>
            <w:r w:rsidRPr="002262AB">
              <w:rPr>
                <w:rFonts w:ascii="Times New Roman" w:hAnsi="Times New Roman" w:cs="Times New Roman"/>
                <w:szCs w:val="22"/>
              </w:rPr>
              <w:br/>
              <w:t xml:space="preserve">losses </w:t>
            </w:r>
          </w:p>
        </w:tc>
        <w:tc>
          <w:tcPr>
            <w:tcW w:w="1277" w:type="dxa"/>
            <w:gridSpan w:val="2"/>
            <w:tcBorders>
              <w:bottom w:val="single" w:sz="4" w:space="0" w:color="auto"/>
            </w:tcBorders>
            <w:shd w:val="clear" w:color="auto" w:fill="auto"/>
            <w:vAlign w:val="bottom"/>
          </w:tcPr>
          <w:p w:rsidR="00812AC2" w:rsidRPr="002262AB" w:rsidRDefault="00340867" w:rsidP="00812AC2">
            <w:pPr>
              <w:tabs>
                <w:tab w:val="decimal" w:pos="1091"/>
              </w:tabs>
              <w:spacing w:after="0" w:line="240" w:lineRule="atLeast"/>
              <w:ind w:right="-108"/>
              <w:rPr>
                <w:rFonts w:ascii="Times New Roman" w:hAnsi="Times New Roman" w:cs="Times New Roman"/>
                <w:szCs w:val="22"/>
              </w:rPr>
            </w:pPr>
            <w:r w:rsidRPr="00340867">
              <w:rPr>
                <w:rFonts w:ascii="Times New Roman" w:hAnsi="Times New Roman" w:cs="Times New Roman"/>
                <w:szCs w:val="22"/>
              </w:rPr>
              <w:t>(1,122,770)</w:t>
            </w:r>
          </w:p>
        </w:tc>
        <w:tc>
          <w:tcPr>
            <w:tcW w:w="265" w:type="dxa"/>
            <w:shd w:val="clear" w:color="auto" w:fill="auto"/>
          </w:tcPr>
          <w:p w:rsidR="00812AC2" w:rsidRPr="002262AB" w:rsidRDefault="00812AC2" w:rsidP="00B1626A">
            <w:pPr>
              <w:spacing w:after="0" w:line="240" w:lineRule="atLeast"/>
              <w:ind w:left="-54" w:right="32"/>
              <w:jc w:val="right"/>
              <w:rPr>
                <w:rFonts w:ascii="Times New Roman" w:hAnsi="Times New Roman" w:cs="Times New Roman"/>
                <w:b/>
                <w:bCs/>
                <w:szCs w:val="22"/>
              </w:rPr>
            </w:pPr>
          </w:p>
        </w:tc>
        <w:tc>
          <w:tcPr>
            <w:tcW w:w="1301" w:type="dxa"/>
            <w:tcBorders>
              <w:bottom w:val="single" w:sz="4" w:space="0" w:color="auto"/>
            </w:tcBorders>
            <w:shd w:val="clear" w:color="auto" w:fill="auto"/>
            <w:vAlign w:val="bottom"/>
          </w:tcPr>
          <w:p w:rsidR="00812AC2" w:rsidRPr="002262AB" w:rsidRDefault="00812AC2" w:rsidP="00B53D9B">
            <w:pPr>
              <w:tabs>
                <w:tab w:val="decimal" w:pos="1091"/>
              </w:tabs>
              <w:spacing w:after="0" w:line="240" w:lineRule="atLeast"/>
              <w:ind w:right="-108"/>
              <w:rPr>
                <w:rFonts w:ascii="Times New Roman" w:hAnsi="Times New Roman" w:cs="Times New Roman"/>
                <w:szCs w:val="22"/>
              </w:rPr>
            </w:pPr>
            <w:r w:rsidRPr="002262AB">
              <w:rPr>
                <w:rFonts w:ascii="Times New Roman" w:hAnsi="Times New Roman" w:cs="Times New Roman"/>
                <w:szCs w:val="22"/>
              </w:rPr>
              <w:t>(4,460,854)</w:t>
            </w:r>
          </w:p>
        </w:tc>
        <w:tc>
          <w:tcPr>
            <w:tcW w:w="272" w:type="dxa"/>
            <w:gridSpan w:val="2"/>
            <w:shd w:val="clear" w:color="auto" w:fill="auto"/>
          </w:tcPr>
          <w:p w:rsidR="00812AC2" w:rsidRPr="002262AB" w:rsidRDefault="00812AC2" w:rsidP="00B1626A">
            <w:pPr>
              <w:spacing w:after="0" w:line="240" w:lineRule="atLeast"/>
              <w:ind w:left="-103" w:right="32"/>
              <w:jc w:val="both"/>
              <w:rPr>
                <w:rFonts w:ascii="Times New Roman" w:hAnsi="Times New Roman" w:cs="Times New Roman"/>
                <w:szCs w:val="22"/>
              </w:rPr>
            </w:pPr>
          </w:p>
        </w:tc>
        <w:tc>
          <w:tcPr>
            <w:tcW w:w="1295" w:type="dxa"/>
            <w:tcBorders>
              <w:bottom w:val="single" w:sz="4" w:space="0" w:color="auto"/>
            </w:tcBorders>
            <w:vAlign w:val="bottom"/>
          </w:tcPr>
          <w:p w:rsidR="00812AC2" w:rsidRPr="002262AB" w:rsidRDefault="00340867" w:rsidP="00340867">
            <w:pPr>
              <w:tabs>
                <w:tab w:val="decimal" w:pos="1047"/>
              </w:tabs>
              <w:spacing w:after="0" w:line="240" w:lineRule="atLeast"/>
              <w:ind w:left="-87" w:right="-108"/>
              <w:rPr>
                <w:rFonts w:ascii="Times New Roman" w:hAnsi="Times New Roman" w:cs="Times New Roman"/>
                <w:szCs w:val="22"/>
              </w:rPr>
            </w:pPr>
            <w:r>
              <w:rPr>
                <w:rFonts w:ascii="Times New Roman" w:hAnsi="Times New Roman" w:cs="Times New Roman"/>
                <w:szCs w:val="22"/>
              </w:rPr>
              <w:t>(1,251,183)</w:t>
            </w:r>
          </w:p>
        </w:tc>
        <w:tc>
          <w:tcPr>
            <w:tcW w:w="236" w:type="dxa"/>
            <w:gridSpan w:val="2"/>
          </w:tcPr>
          <w:p w:rsidR="00812AC2" w:rsidRPr="002262AB" w:rsidRDefault="00812AC2" w:rsidP="00B1626A">
            <w:pPr>
              <w:spacing w:after="0" w:line="240" w:lineRule="atLeast"/>
              <w:ind w:left="-54" w:right="32"/>
              <w:jc w:val="right"/>
              <w:rPr>
                <w:rFonts w:ascii="Times New Roman" w:hAnsi="Times New Roman" w:cs="Times New Roman"/>
                <w:szCs w:val="22"/>
              </w:rPr>
            </w:pPr>
          </w:p>
        </w:tc>
        <w:tc>
          <w:tcPr>
            <w:tcW w:w="1231" w:type="dxa"/>
            <w:gridSpan w:val="5"/>
            <w:tcBorders>
              <w:bottom w:val="single" w:sz="4" w:space="0" w:color="auto"/>
            </w:tcBorders>
            <w:vAlign w:val="bottom"/>
          </w:tcPr>
          <w:p w:rsidR="00812AC2" w:rsidRPr="002262AB" w:rsidRDefault="00812AC2" w:rsidP="00812AC2">
            <w:pPr>
              <w:tabs>
                <w:tab w:val="decimal" w:pos="1047"/>
              </w:tabs>
              <w:spacing w:after="0" w:line="240" w:lineRule="atLeast"/>
              <w:ind w:left="-87" w:right="-108"/>
              <w:rPr>
                <w:rFonts w:ascii="Times New Roman" w:hAnsi="Times New Roman" w:cs="Times New Roman"/>
                <w:szCs w:val="22"/>
              </w:rPr>
            </w:pPr>
            <w:r w:rsidRPr="002262AB">
              <w:rPr>
                <w:rFonts w:ascii="Times New Roman" w:hAnsi="Times New Roman" w:cs="Times New Roman"/>
                <w:szCs w:val="22"/>
              </w:rPr>
              <w:t>(2,913,106)</w:t>
            </w:r>
          </w:p>
        </w:tc>
      </w:tr>
      <w:tr w:rsidR="00812AC2" w:rsidRPr="002262AB" w:rsidTr="002816E8">
        <w:trPr>
          <w:gridAfter w:val="2"/>
          <w:wAfter w:w="85" w:type="dxa"/>
        </w:trPr>
        <w:tc>
          <w:tcPr>
            <w:tcW w:w="4046" w:type="dxa"/>
            <w:shd w:val="clear" w:color="auto" w:fill="auto"/>
            <w:vAlign w:val="bottom"/>
          </w:tcPr>
          <w:p w:rsidR="00812AC2" w:rsidRPr="002262AB" w:rsidRDefault="00812AC2" w:rsidP="00B1626A">
            <w:pPr>
              <w:tabs>
                <w:tab w:val="left" w:pos="405"/>
              </w:tabs>
              <w:spacing w:after="0" w:line="240" w:lineRule="atLeast"/>
              <w:ind w:left="522" w:right="-25"/>
              <w:jc w:val="thaiDistribute"/>
              <w:rPr>
                <w:rFonts w:ascii="Times New Roman" w:hAnsi="Times New Roman" w:cs="Times New Roman"/>
                <w:b/>
                <w:bCs/>
                <w:szCs w:val="22"/>
              </w:rPr>
            </w:pPr>
            <w:r w:rsidRPr="002262AB">
              <w:rPr>
                <w:rFonts w:ascii="Times New Roman" w:hAnsi="Times New Roman" w:cs="Times New Roman"/>
                <w:b/>
                <w:bCs/>
                <w:szCs w:val="22"/>
              </w:rPr>
              <w:t>Net</w:t>
            </w:r>
          </w:p>
        </w:tc>
        <w:tc>
          <w:tcPr>
            <w:tcW w:w="1277" w:type="dxa"/>
            <w:gridSpan w:val="2"/>
            <w:tcBorders>
              <w:top w:val="single" w:sz="4" w:space="0" w:color="auto"/>
              <w:bottom w:val="double" w:sz="4" w:space="0" w:color="auto"/>
            </w:tcBorders>
            <w:shd w:val="clear" w:color="auto" w:fill="auto"/>
            <w:vAlign w:val="bottom"/>
          </w:tcPr>
          <w:p w:rsidR="00812AC2" w:rsidRPr="002262AB" w:rsidRDefault="00340867" w:rsidP="00CC5D36">
            <w:pPr>
              <w:tabs>
                <w:tab w:val="decimal" w:pos="1091"/>
              </w:tabs>
              <w:spacing w:after="0" w:line="240" w:lineRule="atLeast"/>
              <w:ind w:left="-87" w:right="-108"/>
              <w:rPr>
                <w:rFonts w:ascii="Times New Roman" w:hAnsi="Times New Roman" w:cs="Times New Roman"/>
                <w:b/>
                <w:bCs/>
                <w:szCs w:val="22"/>
              </w:rPr>
            </w:pPr>
            <w:r>
              <w:rPr>
                <w:rFonts w:ascii="Times New Roman" w:hAnsi="Times New Roman" w:cs="Times New Roman"/>
                <w:b/>
                <w:bCs/>
                <w:szCs w:val="22"/>
              </w:rPr>
              <w:t>215,118,902</w:t>
            </w:r>
          </w:p>
        </w:tc>
        <w:tc>
          <w:tcPr>
            <w:tcW w:w="265" w:type="dxa"/>
            <w:shd w:val="clear" w:color="auto" w:fill="auto"/>
          </w:tcPr>
          <w:p w:rsidR="00812AC2" w:rsidRPr="002262AB" w:rsidRDefault="00812AC2" w:rsidP="00B1626A">
            <w:pPr>
              <w:tabs>
                <w:tab w:val="decimal" w:pos="905"/>
              </w:tabs>
              <w:spacing w:after="0" w:line="240" w:lineRule="atLeast"/>
              <w:ind w:left="-54" w:right="32"/>
              <w:jc w:val="right"/>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vAlign w:val="bottom"/>
          </w:tcPr>
          <w:p w:rsidR="00812AC2" w:rsidRPr="002262AB" w:rsidRDefault="00812AC2" w:rsidP="00B53D9B">
            <w:pPr>
              <w:tabs>
                <w:tab w:val="decimal" w:pos="1091"/>
              </w:tabs>
              <w:spacing w:after="0" w:line="240" w:lineRule="atLeast"/>
              <w:ind w:left="-87" w:right="-108"/>
              <w:rPr>
                <w:rFonts w:ascii="Times New Roman" w:hAnsi="Times New Roman" w:cs="Times New Roman"/>
                <w:b/>
                <w:bCs/>
                <w:szCs w:val="22"/>
              </w:rPr>
            </w:pPr>
            <w:r w:rsidRPr="002262AB">
              <w:rPr>
                <w:rFonts w:ascii="Times New Roman" w:hAnsi="Times New Roman" w:cs="Times New Roman"/>
                <w:b/>
                <w:bCs/>
                <w:szCs w:val="22"/>
              </w:rPr>
              <w:t>201,711,495</w:t>
            </w:r>
          </w:p>
        </w:tc>
        <w:tc>
          <w:tcPr>
            <w:tcW w:w="272" w:type="dxa"/>
            <w:gridSpan w:val="2"/>
            <w:shd w:val="clear" w:color="auto" w:fill="auto"/>
          </w:tcPr>
          <w:p w:rsidR="00812AC2" w:rsidRPr="002262AB" w:rsidRDefault="00812AC2" w:rsidP="00B1626A">
            <w:pPr>
              <w:spacing w:after="0" w:line="240" w:lineRule="atLeast"/>
              <w:ind w:left="-103" w:right="32"/>
              <w:jc w:val="both"/>
              <w:rPr>
                <w:rFonts w:ascii="Times New Roman" w:hAnsi="Times New Roman" w:cs="Times New Roman"/>
                <w:szCs w:val="22"/>
              </w:rPr>
            </w:pPr>
          </w:p>
        </w:tc>
        <w:tc>
          <w:tcPr>
            <w:tcW w:w="1295" w:type="dxa"/>
            <w:tcBorders>
              <w:top w:val="single" w:sz="4" w:space="0" w:color="auto"/>
              <w:bottom w:val="double" w:sz="4" w:space="0" w:color="auto"/>
            </w:tcBorders>
            <w:vAlign w:val="bottom"/>
          </w:tcPr>
          <w:p w:rsidR="00812AC2" w:rsidRPr="002262AB" w:rsidRDefault="00340867" w:rsidP="00B1626A">
            <w:pPr>
              <w:tabs>
                <w:tab w:val="decimal" w:pos="1119"/>
              </w:tabs>
              <w:spacing w:after="0" w:line="240" w:lineRule="atLeast"/>
              <w:ind w:left="-87" w:right="-108"/>
              <w:rPr>
                <w:rFonts w:ascii="Times New Roman" w:hAnsi="Times New Roman" w:cs="Times New Roman"/>
                <w:b/>
                <w:bCs/>
                <w:szCs w:val="22"/>
              </w:rPr>
            </w:pPr>
            <w:r>
              <w:rPr>
                <w:rFonts w:ascii="Times New Roman" w:hAnsi="Times New Roman" w:cs="Times New Roman"/>
                <w:b/>
                <w:bCs/>
                <w:szCs w:val="22"/>
              </w:rPr>
              <w:t>189,309,301</w:t>
            </w:r>
          </w:p>
        </w:tc>
        <w:tc>
          <w:tcPr>
            <w:tcW w:w="236" w:type="dxa"/>
            <w:gridSpan w:val="2"/>
          </w:tcPr>
          <w:p w:rsidR="00812AC2" w:rsidRPr="002262AB" w:rsidRDefault="00812AC2" w:rsidP="00B1626A">
            <w:pPr>
              <w:spacing w:after="0" w:line="240" w:lineRule="atLeast"/>
              <w:ind w:left="-54" w:right="32"/>
              <w:jc w:val="right"/>
              <w:rPr>
                <w:rFonts w:ascii="Times New Roman" w:hAnsi="Times New Roman" w:cs="Times New Roman"/>
                <w:szCs w:val="22"/>
              </w:rPr>
            </w:pPr>
          </w:p>
        </w:tc>
        <w:tc>
          <w:tcPr>
            <w:tcW w:w="1231" w:type="dxa"/>
            <w:gridSpan w:val="5"/>
            <w:tcBorders>
              <w:top w:val="single" w:sz="4" w:space="0" w:color="auto"/>
              <w:bottom w:val="double" w:sz="4" w:space="0" w:color="auto"/>
            </w:tcBorders>
            <w:vAlign w:val="bottom"/>
          </w:tcPr>
          <w:p w:rsidR="00812AC2" w:rsidRPr="00812AC2" w:rsidRDefault="00812AC2" w:rsidP="00C4342C">
            <w:pPr>
              <w:tabs>
                <w:tab w:val="decimal" w:pos="1047"/>
              </w:tabs>
              <w:spacing w:after="0" w:line="240" w:lineRule="atLeast"/>
              <w:ind w:left="-87" w:right="-108"/>
              <w:rPr>
                <w:rFonts w:ascii="Times New Roman" w:hAnsi="Times New Roman" w:cs="Times New Roman"/>
                <w:b/>
                <w:bCs/>
                <w:szCs w:val="22"/>
              </w:rPr>
            </w:pPr>
            <w:r w:rsidRPr="00812AC2">
              <w:rPr>
                <w:rFonts w:ascii="Times New Roman" w:hAnsi="Times New Roman" w:cs="Times New Roman"/>
                <w:b/>
                <w:bCs/>
                <w:szCs w:val="22"/>
              </w:rPr>
              <w:t>141,475,074</w:t>
            </w:r>
          </w:p>
        </w:tc>
      </w:tr>
      <w:tr w:rsidR="002816E8" w:rsidRPr="002262AB" w:rsidTr="002816E8">
        <w:trPr>
          <w:gridAfter w:val="3"/>
          <w:wAfter w:w="91" w:type="dxa"/>
          <w:trHeight w:val="182"/>
        </w:trPr>
        <w:tc>
          <w:tcPr>
            <w:tcW w:w="4052" w:type="dxa"/>
            <w:gridSpan w:val="2"/>
            <w:shd w:val="clear" w:color="auto" w:fill="auto"/>
          </w:tcPr>
          <w:p w:rsidR="00AB0658" w:rsidRPr="002262AB" w:rsidRDefault="00AB0658" w:rsidP="00B1626A">
            <w:pPr>
              <w:spacing w:after="0" w:line="240" w:lineRule="atLeast"/>
              <w:ind w:left="522" w:right="-25"/>
              <w:jc w:val="center"/>
              <w:rPr>
                <w:rFonts w:ascii="Times New Roman" w:hAnsi="Times New Roman" w:cs="Times New Roman"/>
                <w:szCs w:val="22"/>
              </w:rPr>
            </w:pPr>
          </w:p>
        </w:tc>
        <w:tc>
          <w:tcPr>
            <w:tcW w:w="1271" w:type="dxa"/>
            <w:shd w:val="clear" w:color="auto" w:fill="auto"/>
          </w:tcPr>
          <w:p w:rsidR="00AB0658" w:rsidRPr="002262AB" w:rsidRDefault="00AB0658" w:rsidP="00B1626A">
            <w:pPr>
              <w:spacing w:after="0" w:line="240" w:lineRule="atLeast"/>
              <w:ind w:left="-108" w:right="-25"/>
              <w:jc w:val="center"/>
              <w:rPr>
                <w:rFonts w:ascii="Times New Roman" w:hAnsi="Times New Roman" w:cs="Times New Roman"/>
                <w:szCs w:val="22"/>
              </w:rPr>
            </w:pPr>
          </w:p>
        </w:tc>
        <w:tc>
          <w:tcPr>
            <w:tcW w:w="265" w:type="dxa"/>
            <w:shd w:val="clear" w:color="auto" w:fill="auto"/>
          </w:tcPr>
          <w:p w:rsidR="00AB0658" w:rsidRPr="002262AB" w:rsidRDefault="00AB0658" w:rsidP="00B1626A">
            <w:pPr>
              <w:tabs>
                <w:tab w:val="left" w:pos="405"/>
              </w:tabs>
              <w:spacing w:after="0" w:line="240" w:lineRule="atLeast"/>
              <w:ind w:left="-54" w:right="-25" w:hanging="115"/>
              <w:jc w:val="center"/>
              <w:rPr>
                <w:rFonts w:ascii="Times New Roman" w:hAnsi="Times New Roman" w:cs="Times New Roman"/>
                <w:szCs w:val="22"/>
              </w:rPr>
            </w:pPr>
          </w:p>
        </w:tc>
        <w:tc>
          <w:tcPr>
            <w:tcW w:w="1301" w:type="dxa"/>
            <w:shd w:val="clear" w:color="auto" w:fill="auto"/>
          </w:tcPr>
          <w:p w:rsidR="00AB0658" w:rsidRPr="002262AB" w:rsidRDefault="00AB0658" w:rsidP="00B1626A">
            <w:pPr>
              <w:spacing w:after="0" w:line="240" w:lineRule="atLeast"/>
              <w:ind w:left="-54" w:right="-25" w:firstLine="37"/>
              <w:jc w:val="center"/>
              <w:rPr>
                <w:rFonts w:ascii="Times New Roman" w:hAnsi="Times New Roman" w:cs="Times New Roman"/>
                <w:szCs w:val="22"/>
              </w:rPr>
            </w:pPr>
          </w:p>
        </w:tc>
        <w:tc>
          <w:tcPr>
            <w:tcW w:w="260" w:type="dxa"/>
            <w:shd w:val="clear" w:color="auto" w:fill="auto"/>
          </w:tcPr>
          <w:p w:rsidR="00AB0658" w:rsidRPr="002262AB" w:rsidRDefault="00AB0658"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7" w:type="dxa"/>
            <w:gridSpan w:val="2"/>
          </w:tcPr>
          <w:p w:rsidR="00AB0658" w:rsidRPr="002262AB" w:rsidRDefault="00AB0658" w:rsidP="00B1626A">
            <w:pPr>
              <w:spacing w:after="0" w:line="240" w:lineRule="atLeast"/>
              <w:ind w:left="-108" w:right="-25"/>
              <w:jc w:val="center"/>
              <w:rPr>
                <w:rFonts w:ascii="Times New Roman" w:hAnsi="Times New Roman" w:cs="Times New Roman"/>
                <w:szCs w:val="22"/>
              </w:rPr>
            </w:pPr>
          </w:p>
        </w:tc>
        <w:tc>
          <w:tcPr>
            <w:tcW w:w="245" w:type="dxa"/>
            <w:gridSpan w:val="3"/>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c>
          <w:tcPr>
            <w:tcW w:w="1216" w:type="dxa"/>
            <w:gridSpan w:val="3"/>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r>
      <w:tr w:rsidR="00AB0658" w:rsidRPr="002262AB" w:rsidTr="002816E8">
        <w:trPr>
          <w:gridAfter w:val="1"/>
          <w:wAfter w:w="77" w:type="dxa"/>
        </w:trPr>
        <w:tc>
          <w:tcPr>
            <w:tcW w:w="6889" w:type="dxa"/>
            <w:gridSpan w:val="5"/>
            <w:shd w:val="clear" w:color="auto" w:fill="auto"/>
          </w:tcPr>
          <w:p w:rsidR="00A9698F" w:rsidRPr="002262AB" w:rsidRDefault="00AB0658" w:rsidP="00B1626A">
            <w:pPr>
              <w:tabs>
                <w:tab w:val="decimal" w:pos="983"/>
              </w:tabs>
              <w:spacing w:after="0" w:line="240" w:lineRule="atLeast"/>
              <w:ind w:left="-54" w:right="-25" w:firstLine="603"/>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260" w:type="dxa"/>
            <w:shd w:val="clear" w:color="auto" w:fill="auto"/>
          </w:tcPr>
          <w:p w:rsidR="00AB0658" w:rsidRPr="002262AB" w:rsidRDefault="00AB0658" w:rsidP="00B1626A">
            <w:pPr>
              <w:tabs>
                <w:tab w:val="decimal" w:pos="870"/>
              </w:tabs>
              <w:spacing w:after="0" w:line="240" w:lineRule="atLeast"/>
              <w:ind w:left="72" w:right="-25"/>
              <w:jc w:val="both"/>
              <w:rPr>
                <w:rFonts w:ascii="Times New Roman" w:hAnsi="Times New Roman" w:cs="Times New Roman"/>
                <w:szCs w:val="22"/>
                <w:cs/>
              </w:rPr>
            </w:pPr>
          </w:p>
        </w:tc>
        <w:tc>
          <w:tcPr>
            <w:tcW w:w="1307" w:type="dxa"/>
            <w:gridSpan w:val="2"/>
            <w:vAlign w:val="bottom"/>
          </w:tcPr>
          <w:p w:rsidR="00AB0658" w:rsidRPr="002262AB" w:rsidRDefault="00AB0658" w:rsidP="00B1626A">
            <w:pPr>
              <w:tabs>
                <w:tab w:val="decimal" w:pos="983"/>
              </w:tabs>
              <w:spacing w:after="0" w:line="240" w:lineRule="atLeast"/>
              <w:ind w:left="-54" w:right="-25"/>
              <w:rPr>
                <w:rFonts w:ascii="Times New Roman" w:hAnsi="Times New Roman" w:cs="Times New Roman"/>
                <w:szCs w:val="22"/>
              </w:rPr>
            </w:pPr>
          </w:p>
        </w:tc>
        <w:tc>
          <w:tcPr>
            <w:tcW w:w="236" w:type="dxa"/>
            <w:gridSpan w:val="2"/>
          </w:tcPr>
          <w:p w:rsidR="00AB0658" w:rsidRPr="002262AB" w:rsidRDefault="00AB0658" w:rsidP="00B1626A">
            <w:pPr>
              <w:tabs>
                <w:tab w:val="decimal" w:pos="870"/>
                <w:tab w:val="decimal" w:pos="973"/>
              </w:tabs>
              <w:spacing w:after="0" w:line="240" w:lineRule="atLeast"/>
              <w:ind w:left="72" w:right="-25"/>
              <w:jc w:val="both"/>
              <w:rPr>
                <w:rFonts w:ascii="Times New Roman" w:hAnsi="Times New Roman" w:cs="Times New Roman"/>
                <w:szCs w:val="22"/>
              </w:rPr>
            </w:pPr>
          </w:p>
        </w:tc>
        <w:tc>
          <w:tcPr>
            <w:tcW w:w="1239" w:type="dxa"/>
            <w:gridSpan w:val="6"/>
            <w:vAlign w:val="bottom"/>
          </w:tcPr>
          <w:p w:rsidR="00AB0658" w:rsidRPr="002262AB" w:rsidRDefault="00AB0658" w:rsidP="00B1626A">
            <w:pPr>
              <w:tabs>
                <w:tab w:val="decimal" w:pos="1047"/>
              </w:tabs>
              <w:spacing w:after="0" w:line="240" w:lineRule="atLeast"/>
              <w:ind w:left="-87" w:right="-108"/>
              <w:rPr>
                <w:rFonts w:ascii="Times New Roman" w:hAnsi="Times New Roman" w:cs="Times New Roman"/>
                <w:szCs w:val="22"/>
              </w:rPr>
            </w:pPr>
          </w:p>
        </w:tc>
      </w:tr>
      <w:tr w:rsidR="00BA3029" w:rsidRPr="002262AB" w:rsidTr="002816E8">
        <w:trPr>
          <w:gridAfter w:val="2"/>
          <w:wAfter w:w="85" w:type="dxa"/>
        </w:trPr>
        <w:tc>
          <w:tcPr>
            <w:tcW w:w="4052" w:type="dxa"/>
            <w:gridSpan w:val="2"/>
            <w:shd w:val="clear" w:color="auto" w:fill="auto"/>
            <w:vAlign w:val="bottom"/>
          </w:tcPr>
          <w:p w:rsidR="00BA3029" w:rsidRPr="002262AB" w:rsidRDefault="002816E8" w:rsidP="00B1626A">
            <w:pPr>
              <w:tabs>
                <w:tab w:val="left" w:pos="747"/>
                <w:tab w:val="left" w:pos="1069"/>
                <w:tab w:val="left" w:pos="1116"/>
              </w:tabs>
              <w:spacing w:after="0" w:line="240" w:lineRule="atLeast"/>
              <w:ind w:left="1116" w:right="-534" w:hanging="567"/>
              <w:rPr>
                <w:rFonts w:ascii="Times New Roman" w:hAnsi="Times New Roman" w:cs="Times New Roman"/>
                <w:spacing w:val="-2"/>
                <w:szCs w:val="22"/>
              </w:rPr>
            </w:pPr>
            <w:r w:rsidRPr="002816E8">
              <w:rPr>
                <w:rFonts w:ascii="Times New Roman" w:hAnsi="Times New Roman" w:cs="Times New Roman"/>
                <w:spacing w:val="-2"/>
                <w:szCs w:val="22"/>
              </w:rPr>
              <w:t>Reversal expected credit loss</w:t>
            </w:r>
          </w:p>
        </w:tc>
        <w:tc>
          <w:tcPr>
            <w:tcW w:w="1271" w:type="dxa"/>
            <w:tcBorders>
              <w:bottom w:val="double" w:sz="4" w:space="0" w:color="auto"/>
            </w:tcBorders>
            <w:shd w:val="clear" w:color="auto" w:fill="auto"/>
            <w:vAlign w:val="bottom"/>
          </w:tcPr>
          <w:p w:rsidR="00BA3029" w:rsidRPr="002262AB" w:rsidRDefault="00340867" w:rsidP="00B1626A">
            <w:pPr>
              <w:tabs>
                <w:tab w:val="decimal" w:pos="1047"/>
              </w:tabs>
              <w:spacing w:after="0" w:line="240" w:lineRule="atLeast"/>
              <w:ind w:left="-87" w:right="-108"/>
              <w:rPr>
                <w:rFonts w:ascii="Times New Roman" w:hAnsi="Times New Roman" w:cs="Times New Roman"/>
                <w:b/>
                <w:bCs/>
                <w:szCs w:val="22"/>
              </w:rPr>
            </w:pPr>
            <w:r>
              <w:rPr>
                <w:rFonts w:ascii="Times New Roman" w:hAnsi="Times New Roman" w:cs="Times New Roman"/>
                <w:b/>
                <w:bCs/>
                <w:szCs w:val="22"/>
              </w:rPr>
              <w:t>(3,338,084)</w:t>
            </w:r>
          </w:p>
        </w:tc>
        <w:tc>
          <w:tcPr>
            <w:tcW w:w="265" w:type="dxa"/>
            <w:shd w:val="clear" w:color="auto" w:fill="auto"/>
          </w:tcPr>
          <w:p w:rsidR="00BA3029" w:rsidRPr="002262AB" w:rsidRDefault="00BA3029" w:rsidP="00B1626A">
            <w:pPr>
              <w:spacing w:after="0" w:line="240" w:lineRule="atLeast"/>
              <w:ind w:left="-54" w:right="32"/>
              <w:jc w:val="right"/>
              <w:rPr>
                <w:rFonts w:ascii="Times New Roman" w:hAnsi="Times New Roman" w:cs="Times New Roman"/>
                <w:b/>
                <w:bCs/>
                <w:szCs w:val="22"/>
              </w:rPr>
            </w:pPr>
          </w:p>
        </w:tc>
        <w:tc>
          <w:tcPr>
            <w:tcW w:w="1301" w:type="dxa"/>
            <w:tcBorders>
              <w:bottom w:val="double" w:sz="4" w:space="0" w:color="auto"/>
            </w:tcBorders>
            <w:shd w:val="clear" w:color="auto" w:fill="auto"/>
            <w:vAlign w:val="bottom"/>
          </w:tcPr>
          <w:p w:rsidR="00BA3029" w:rsidRPr="002262AB" w:rsidRDefault="00C4342C" w:rsidP="00B1626A">
            <w:pPr>
              <w:tabs>
                <w:tab w:val="decimal" w:pos="1047"/>
              </w:tabs>
              <w:spacing w:after="0" w:line="240" w:lineRule="atLeast"/>
              <w:ind w:left="-87" w:right="-108"/>
              <w:rPr>
                <w:rFonts w:ascii="Times New Roman" w:hAnsi="Times New Roman" w:cs="Times New Roman"/>
                <w:b/>
                <w:bCs/>
                <w:szCs w:val="22"/>
              </w:rPr>
            </w:pPr>
            <w:r>
              <w:rPr>
                <w:rFonts w:ascii="Times New Roman" w:hAnsi="Times New Roman" w:cs="Times New Roman"/>
                <w:b/>
                <w:bCs/>
                <w:szCs w:val="22"/>
              </w:rPr>
              <w:t>(3,076,437)</w:t>
            </w:r>
          </w:p>
        </w:tc>
        <w:tc>
          <w:tcPr>
            <w:tcW w:w="260" w:type="dxa"/>
            <w:shd w:val="clear" w:color="auto" w:fill="auto"/>
          </w:tcPr>
          <w:p w:rsidR="00BA3029" w:rsidRPr="002262AB" w:rsidRDefault="00BA3029" w:rsidP="00B1626A">
            <w:pPr>
              <w:spacing w:after="0" w:line="240" w:lineRule="atLeast"/>
              <w:ind w:left="-103" w:right="32"/>
              <w:jc w:val="both"/>
              <w:rPr>
                <w:rFonts w:ascii="Times New Roman" w:hAnsi="Times New Roman" w:cs="Times New Roman"/>
                <w:b/>
                <w:bCs/>
                <w:szCs w:val="22"/>
              </w:rPr>
            </w:pPr>
          </w:p>
        </w:tc>
        <w:tc>
          <w:tcPr>
            <w:tcW w:w="1307" w:type="dxa"/>
            <w:gridSpan w:val="2"/>
            <w:tcBorders>
              <w:bottom w:val="double" w:sz="4" w:space="0" w:color="auto"/>
            </w:tcBorders>
            <w:vAlign w:val="bottom"/>
          </w:tcPr>
          <w:p w:rsidR="00BA3029" w:rsidRPr="002262AB" w:rsidRDefault="00340867" w:rsidP="00B842DF">
            <w:pPr>
              <w:tabs>
                <w:tab w:val="decimal" w:pos="1047"/>
              </w:tabs>
              <w:spacing w:after="0" w:line="240" w:lineRule="atLeast"/>
              <w:ind w:left="-87" w:right="-108"/>
              <w:rPr>
                <w:rFonts w:ascii="Times New Roman" w:hAnsi="Times New Roman" w:cs="Times New Roman"/>
                <w:b/>
                <w:bCs/>
                <w:szCs w:val="22"/>
                <w:cs/>
              </w:rPr>
            </w:pPr>
            <w:r>
              <w:rPr>
                <w:rFonts w:ascii="Times New Roman" w:hAnsi="Times New Roman" w:cs="Times New Roman"/>
                <w:b/>
                <w:bCs/>
                <w:szCs w:val="22"/>
              </w:rPr>
              <w:t>(1,661,923)</w:t>
            </w:r>
          </w:p>
        </w:tc>
        <w:tc>
          <w:tcPr>
            <w:tcW w:w="245" w:type="dxa"/>
            <w:gridSpan w:val="3"/>
          </w:tcPr>
          <w:p w:rsidR="00BA3029" w:rsidRPr="002262AB" w:rsidRDefault="00BA3029" w:rsidP="00B1626A">
            <w:pPr>
              <w:spacing w:after="0" w:line="240" w:lineRule="atLeast"/>
              <w:ind w:left="-54" w:right="32"/>
              <w:jc w:val="right"/>
              <w:rPr>
                <w:rFonts w:ascii="Times New Roman" w:hAnsi="Times New Roman" w:cs="Times New Roman"/>
                <w:b/>
                <w:bCs/>
                <w:szCs w:val="22"/>
              </w:rPr>
            </w:pPr>
          </w:p>
        </w:tc>
        <w:tc>
          <w:tcPr>
            <w:tcW w:w="1222" w:type="dxa"/>
            <w:gridSpan w:val="4"/>
            <w:tcBorders>
              <w:bottom w:val="double" w:sz="4" w:space="0" w:color="auto"/>
            </w:tcBorders>
            <w:vAlign w:val="bottom"/>
          </w:tcPr>
          <w:p w:rsidR="00BA3029" w:rsidRPr="002262AB" w:rsidRDefault="00C4342C" w:rsidP="00B1626A">
            <w:pPr>
              <w:tabs>
                <w:tab w:val="decimal" w:pos="1047"/>
              </w:tabs>
              <w:spacing w:after="0" w:line="240" w:lineRule="atLeast"/>
              <w:ind w:left="-87" w:right="-108"/>
              <w:rPr>
                <w:rFonts w:ascii="Times New Roman" w:hAnsi="Times New Roman" w:cs="Times New Roman"/>
                <w:b/>
                <w:bCs/>
                <w:szCs w:val="22"/>
              </w:rPr>
            </w:pPr>
            <w:r>
              <w:rPr>
                <w:rFonts w:ascii="Times New Roman" w:hAnsi="Times New Roman" w:cs="Times New Roman"/>
                <w:b/>
                <w:bCs/>
                <w:szCs w:val="22"/>
              </w:rPr>
              <w:t>(2,324,110)</w:t>
            </w:r>
          </w:p>
        </w:tc>
      </w:tr>
    </w:tbl>
    <w:p w:rsidR="00A82AEC" w:rsidRPr="002262AB" w:rsidRDefault="00A82AEC" w:rsidP="00B1626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E4702" w:rsidRPr="002262AB" w:rsidRDefault="00DE4702" w:rsidP="00B1626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2262AB">
        <w:rPr>
          <w:rFonts w:ascii="Times New Roman" w:hAnsi="Times New Roman" w:cs="Times New Roman"/>
          <w:szCs w:val="22"/>
        </w:rPr>
        <w:t>Aging analyses for trade accounts receivable were as follows:</w:t>
      </w:r>
    </w:p>
    <w:p w:rsidR="00640F2E" w:rsidRPr="002262AB" w:rsidRDefault="00640F2E" w:rsidP="00B1626A">
      <w:pPr>
        <w:pStyle w:val="BodyText"/>
        <w:ind w:left="539" w:right="-23" w:firstLine="0"/>
        <w:jc w:val="both"/>
        <w:rPr>
          <w:rFonts w:ascii="Times New Roman" w:hAnsi="Times New Roman" w:cs="Times New Roman"/>
          <w:sz w:val="22"/>
          <w:szCs w:val="22"/>
        </w:rPr>
      </w:pPr>
    </w:p>
    <w:tbl>
      <w:tblPr>
        <w:tblW w:w="9460" w:type="dxa"/>
        <w:tblInd w:w="531" w:type="dxa"/>
        <w:tblLayout w:type="fixed"/>
        <w:tblLook w:val="0000"/>
      </w:tblPr>
      <w:tblGrid>
        <w:gridCol w:w="3546"/>
        <w:gridCol w:w="1269"/>
        <w:gridCol w:w="91"/>
        <w:gridCol w:w="145"/>
        <w:gridCol w:w="91"/>
        <w:gridCol w:w="1224"/>
        <w:gridCol w:w="259"/>
        <w:gridCol w:w="1281"/>
        <w:gridCol w:w="268"/>
        <w:gridCol w:w="1286"/>
      </w:tblGrid>
      <w:tr w:rsidR="00FE612A" w:rsidRPr="002262AB" w:rsidTr="00F236AA">
        <w:trPr>
          <w:tblHeader/>
        </w:trPr>
        <w:tc>
          <w:tcPr>
            <w:tcW w:w="3546" w:type="dxa"/>
            <w:shd w:val="clear" w:color="auto" w:fill="auto"/>
            <w:vAlign w:val="center"/>
          </w:tcPr>
          <w:p w:rsidR="00FE612A" w:rsidRPr="002262AB" w:rsidRDefault="00FE612A"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2820" w:type="dxa"/>
            <w:gridSpan w:val="5"/>
            <w:shd w:val="clear" w:color="auto" w:fill="auto"/>
          </w:tcPr>
          <w:p w:rsidR="00FE612A" w:rsidRPr="002262AB" w:rsidRDefault="00FE612A"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Consolidated</w:t>
            </w:r>
            <w:r w:rsidRPr="002262AB">
              <w:rPr>
                <w:rFonts w:ascii="Times New Roman" w:eastAsia="Cordia New" w:hAnsi="Times New Roman" w:cs="Times New Roman"/>
                <w:b/>
                <w:bCs/>
                <w:szCs w:val="22"/>
              </w:rPr>
              <w:br/>
              <w:t>financial statements</w:t>
            </w:r>
          </w:p>
        </w:tc>
        <w:tc>
          <w:tcPr>
            <w:tcW w:w="259" w:type="dxa"/>
          </w:tcPr>
          <w:p w:rsidR="00FE612A" w:rsidRPr="002262AB" w:rsidRDefault="00FE612A" w:rsidP="00B1626A">
            <w:pPr>
              <w:tabs>
                <w:tab w:val="decimal" w:pos="930"/>
              </w:tabs>
              <w:spacing w:after="0" w:line="240" w:lineRule="atLeast"/>
              <w:ind w:right="-25"/>
              <w:jc w:val="center"/>
              <w:rPr>
                <w:rFonts w:ascii="Times New Roman" w:eastAsia="Cordia New" w:hAnsi="Times New Roman" w:cs="Times New Roman"/>
                <w:b/>
                <w:bCs/>
                <w:szCs w:val="22"/>
              </w:rPr>
            </w:pPr>
          </w:p>
        </w:tc>
        <w:tc>
          <w:tcPr>
            <w:tcW w:w="2835" w:type="dxa"/>
            <w:gridSpan w:val="3"/>
          </w:tcPr>
          <w:p w:rsidR="00FE612A" w:rsidRPr="002262AB" w:rsidRDefault="00FE612A" w:rsidP="00B1626A">
            <w:pPr>
              <w:spacing w:after="0" w:line="240" w:lineRule="atLeast"/>
              <w:ind w:right="-25"/>
              <w:jc w:val="center"/>
              <w:rPr>
                <w:rFonts w:ascii="Times New Roman" w:eastAsia="Cordia New" w:hAnsi="Times New Roman" w:cs="Times New Roman"/>
                <w:b/>
                <w:bCs/>
                <w:szCs w:val="22"/>
              </w:rPr>
            </w:pPr>
            <w:r w:rsidRPr="002262AB">
              <w:rPr>
                <w:rFonts w:ascii="Times New Roman" w:eastAsia="Cordia New" w:hAnsi="Times New Roman" w:cs="Times New Roman"/>
                <w:b/>
                <w:bCs/>
                <w:szCs w:val="22"/>
              </w:rPr>
              <w:t>Separate</w:t>
            </w:r>
            <w:r w:rsidRPr="002262AB">
              <w:rPr>
                <w:rFonts w:ascii="Times New Roman" w:eastAsia="Cordia New" w:hAnsi="Times New Roman" w:cs="Times New Roman"/>
                <w:b/>
                <w:bCs/>
                <w:szCs w:val="22"/>
                <w:cs/>
              </w:rPr>
              <w:br/>
            </w:r>
            <w:r w:rsidRPr="002262AB">
              <w:rPr>
                <w:rFonts w:ascii="Times New Roman" w:eastAsia="Cordia New" w:hAnsi="Times New Roman" w:cs="Times New Roman"/>
                <w:b/>
                <w:bCs/>
                <w:szCs w:val="22"/>
              </w:rPr>
              <w:t>financial statements</w:t>
            </w:r>
          </w:p>
        </w:tc>
      </w:tr>
      <w:tr w:rsidR="0072774B" w:rsidRPr="002262AB" w:rsidTr="00F236AA">
        <w:trPr>
          <w:tblHeader/>
        </w:trPr>
        <w:tc>
          <w:tcPr>
            <w:tcW w:w="3546" w:type="dxa"/>
            <w:shd w:val="clear" w:color="auto" w:fill="auto"/>
            <w:vAlign w:val="center"/>
          </w:tcPr>
          <w:p w:rsidR="0072774B" w:rsidRPr="002262AB" w:rsidRDefault="0072774B" w:rsidP="00B1626A">
            <w:pPr>
              <w:tabs>
                <w:tab w:val="left" w:pos="71"/>
              </w:tabs>
              <w:spacing w:after="0" w:line="240" w:lineRule="atLeast"/>
              <w:ind w:left="71" w:right="-25"/>
              <w:jc w:val="thaiDistribute"/>
              <w:rPr>
                <w:rFonts w:ascii="Times New Roman" w:hAnsi="Times New Roman" w:cs="Times New Roman"/>
                <w:szCs w:val="22"/>
                <w:cs/>
                <w:lang w:val="en-GB"/>
              </w:rPr>
            </w:pPr>
          </w:p>
        </w:tc>
        <w:tc>
          <w:tcPr>
            <w:tcW w:w="1360" w:type="dxa"/>
            <w:gridSpan w:val="2"/>
            <w:shd w:val="clear" w:color="auto" w:fill="auto"/>
          </w:tcPr>
          <w:p w:rsidR="0072774B" w:rsidRPr="002262AB" w:rsidRDefault="00B66B8B" w:rsidP="00B1626A">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36" w:type="dxa"/>
            <w:gridSpan w:val="2"/>
          </w:tcPr>
          <w:p w:rsidR="0072774B" w:rsidRPr="002262AB" w:rsidRDefault="0072774B" w:rsidP="00B1626A">
            <w:pPr>
              <w:tabs>
                <w:tab w:val="left" w:pos="405"/>
              </w:tabs>
              <w:spacing w:after="0" w:line="240" w:lineRule="atLeast"/>
              <w:ind w:left="-54" w:right="-25" w:hanging="115"/>
              <w:jc w:val="center"/>
              <w:rPr>
                <w:rFonts w:ascii="Times New Roman" w:hAnsi="Times New Roman" w:cs="Times New Roman"/>
                <w:szCs w:val="22"/>
              </w:rPr>
            </w:pPr>
          </w:p>
        </w:tc>
        <w:tc>
          <w:tcPr>
            <w:tcW w:w="1224" w:type="dxa"/>
            <w:shd w:val="clear" w:color="auto" w:fill="auto"/>
          </w:tcPr>
          <w:p w:rsidR="0072774B" w:rsidRPr="002262AB" w:rsidRDefault="00B66B8B" w:rsidP="00B1626A">
            <w:pPr>
              <w:spacing w:after="0" w:line="240" w:lineRule="atLeast"/>
              <w:ind w:left="-155" w:right="-108" w:firstLine="37"/>
              <w:jc w:val="center"/>
              <w:rPr>
                <w:rFonts w:ascii="Times New Roman" w:hAnsi="Times New Roman" w:cs="Times New Roman"/>
                <w:szCs w:val="22"/>
              </w:rPr>
            </w:pPr>
            <w:r>
              <w:rPr>
                <w:rFonts w:ascii="Times New Roman" w:hAnsi="Times New Roman" w:cs="Times New Roman"/>
                <w:szCs w:val="22"/>
              </w:rPr>
              <w:t>2020</w:t>
            </w:r>
          </w:p>
        </w:tc>
        <w:tc>
          <w:tcPr>
            <w:tcW w:w="259" w:type="dxa"/>
          </w:tcPr>
          <w:p w:rsidR="0072774B" w:rsidRPr="002262AB" w:rsidRDefault="0072774B"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1" w:type="dxa"/>
          </w:tcPr>
          <w:p w:rsidR="0072774B" w:rsidRPr="002262AB" w:rsidRDefault="00B66B8B" w:rsidP="00B1626A">
            <w:pPr>
              <w:spacing w:after="0" w:line="240" w:lineRule="atLeast"/>
              <w:ind w:left="-108" w:right="-143"/>
              <w:jc w:val="center"/>
              <w:rPr>
                <w:rFonts w:ascii="Times New Roman" w:hAnsi="Times New Roman" w:cs="Times New Roman"/>
                <w:szCs w:val="22"/>
              </w:rPr>
            </w:pPr>
            <w:r>
              <w:rPr>
                <w:rFonts w:ascii="Times New Roman" w:hAnsi="Times New Roman" w:cs="Times New Roman"/>
                <w:szCs w:val="22"/>
              </w:rPr>
              <w:t>2021</w:t>
            </w:r>
          </w:p>
        </w:tc>
        <w:tc>
          <w:tcPr>
            <w:tcW w:w="268" w:type="dxa"/>
          </w:tcPr>
          <w:p w:rsidR="0072774B" w:rsidRPr="002262AB" w:rsidRDefault="0072774B" w:rsidP="00B1626A">
            <w:pPr>
              <w:tabs>
                <w:tab w:val="left" w:pos="405"/>
              </w:tabs>
              <w:spacing w:after="0" w:line="240" w:lineRule="atLeast"/>
              <w:ind w:left="-54" w:right="-25" w:hanging="115"/>
              <w:jc w:val="center"/>
              <w:rPr>
                <w:rFonts w:ascii="Times New Roman" w:hAnsi="Times New Roman" w:cs="Times New Roman"/>
                <w:szCs w:val="22"/>
              </w:rPr>
            </w:pPr>
          </w:p>
        </w:tc>
        <w:tc>
          <w:tcPr>
            <w:tcW w:w="1286" w:type="dxa"/>
          </w:tcPr>
          <w:p w:rsidR="0072774B" w:rsidRPr="002262AB" w:rsidRDefault="00B66B8B" w:rsidP="00B1626A">
            <w:pPr>
              <w:spacing w:after="0" w:line="240" w:lineRule="atLeast"/>
              <w:ind w:left="-236" w:right="-220" w:firstLine="37"/>
              <w:jc w:val="center"/>
              <w:rPr>
                <w:rFonts w:ascii="Times New Roman" w:hAnsi="Times New Roman" w:cs="Times New Roman"/>
                <w:szCs w:val="22"/>
              </w:rPr>
            </w:pPr>
            <w:r>
              <w:rPr>
                <w:rFonts w:ascii="Times New Roman" w:hAnsi="Times New Roman" w:cs="Times New Roman"/>
                <w:szCs w:val="22"/>
              </w:rPr>
              <w:t>2020</w:t>
            </w:r>
          </w:p>
        </w:tc>
      </w:tr>
      <w:tr w:rsidR="0072774B" w:rsidRPr="002262AB" w:rsidTr="00F236AA">
        <w:tc>
          <w:tcPr>
            <w:tcW w:w="3546" w:type="dxa"/>
            <w:shd w:val="clear" w:color="auto" w:fill="auto"/>
            <w:vAlign w:val="center"/>
          </w:tcPr>
          <w:p w:rsidR="0072774B" w:rsidRPr="002262AB" w:rsidRDefault="0072774B" w:rsidP="00B1626A">
            <w:pPr>
              <w:spacing w:after="0" w:line="240" w:lineRule="atLeast"/>
              <w:ind w:right="-25"/>
              <w:rPr>
                <w:rFonts w:ascii="Times New Roman" w:hAnsi="Times New Roman" w:cs="Times New Roman"/>
                <w:szCs w:val="22"/>
              </w:rPr>
            </w:pPr>
          </w:p>
        </w:tc>
        <w:tc>
          <w:tcPr>
            <w:tcW w:w="5914" w:type="dxa"/>
            <w:gridSpan w:val="9"/>
            <w:shd w:val="clear" w:color="auto" w:fill="auto"/>
            <w:vAlign w:val="bottom"/>
          </w:tcPr>
          <w:p w:rsidR="0072774B" w:rsidRPr="002262AB" w:rsidRDefault="0072774B" w:rsidP="00B1626A">
            <w:pPr>
              <w:tabs>
                <w:tab w:val="decimal" w:pos="833"/>
              </w:tabs>
              <w:spacing w:after="0" w:line="240" w:lineRule="atLeast"/>
              <w:ind w:right="-25"/>
              <w:jc w:val="center"/>
              <w:rPr>
                <w:rFonts w:ascii="Times New Roman" w:hAnsi="Times New Roman" w:cs="Times New Roman"/>
                <w:szCs w:val="22"/>
              </w:rPr>
            </w:pPr>
            <w:r w:rsidRPr="002262AB">
              <w:rPr>
                <w:rFonts w:ascii="Times New Roman" w:eastAsia="Cordia New" w:hAnsi="Times New Roman" w:cs="Times New Roman"/>
                <w:i/>
                <w:iCs/>
                <w:szCs w:val="22"/>
              </w:rPr>
              <w:t>(in Baht)</w:t>
            </w: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right="-25"/>
              <w:rPr>
                <w:rFonts w:ascii="Times New Roman" w:hAnsi="Times New Roman" w:cs="Times New Roman"/>
                <w:szCs w:val="22"/>
              </w:rPr>
            </w:pPr>
            <w:r w:rsidRPr="002262AB">
              <w:rPr>
                <w:rFonts w:ascii="Times New Roman" w:hAnsi="Times New Roman" w:cs="Times New Roman"/>
                <w:szCs w:val="22"/>
              </w:rPr>
              <w:t>Trade notes receivable</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7,137,401</w:t>
            </w:r>
          </w:p>
        </w:tc>
        <w:tc>
          <w:tcPr>
            <w:tcW w:w="236" w:type="dxa"/>
            <w:gridSpan w:val="2"/>
          </w:tcPr>
          <w:p w:rsidR="005A6565" w:rsidRPr="002262AB" w:rsidRDefault="005A6565" w:rsidP="00B1626A">
            <w:pPr>
              <w:tabs>
                <w:tab w:val="decimal" w:pos="1047"/>
              </w:tabs>
              <w:spacing w:after="0" w:line="240" w:lineRule="atLeast"/>
              <w:ind w:left="-87"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cs/>
              </w:rPr>
              <w:t>9</w:t>
            </w:r>
            <w:r w:rsidRPr="002262AB">
              <w:rPr>
                <w:rFonts w:ascii="Times New Roman" w:hAnsi="Times New Roman" w:cs="Times New Roman"/>
                <w:szCs w:val="22"/>
              </w:rPr>
              <w:t>,</w:t>
            </w:r>
            <w:r w:rsidRPr="002262AB">
              <w:rPr>
                <w:rFonts w:ascii="Times New Roman" w:hAnsi="Times New Roman" w:cs="Times New Roman"/>
                <w:szCs w:val="22"/>
                <w:cs/>
              </w:rPr>
              <w:t>943</w:t>
            </w:r>
            <w:r w:rsidRPr="002262AB">
              <w:rPr>
                <w:rFonts w:ascii="Times New Roman" w:hAnsi="Times New Roman" w:cs="Times New Roman"/>
                <w:szCs w:val="22"/>
              </w:rPr>
              <w:t>,</w:t>
            </w:r>
            <w:r w:rsidRPr="002262AB">
              <w:rPr>
                <w:rFonts w:ascii="Times New Roman" w:hAnsi="Times New Roman" w:cs="Times New Roman"/>
                <w:szCs w:val="22"/>
                <w:cs/>
              </w:rPr>
              <w:t>24</w:t>
            </w:r>
            <w:r w:rsidRPr="002262AB">
              <w:rPr>
                <w:rFonts w:ascii="Times New Roman" w:hAnsi="Times New Roman" w:cs="Times New Roman"/>
                <w:szCs w:val="22"/>
              </w:rPr>
              <w:t>2</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2262AB" w:rsidRDefault="005A6565" w:rsidP="005A6565">
            <w:pPr>
              <w:tabs>
                <w:tab w:val="decimal" w:pos="1065"/>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5,887,30</w:t>
            </w:r>
            <w:r w:rsidR="00AE31B9">
              <w:rPr>
                <w:rFonts w:ascii="Times New Roman" w:hAnsi="Times New Roman" w:cs="Times New Roman"/>
                <w:szCs w:val="22"/>
              </w:rPr>
              <w:t>8</w:t>
            </w:r>
          </w:p>
        </w:tc>
        <w:tc>
          <w:tcPr>
            <w:tcW w:w="268" w:type="dxa"/>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9,281,882</w:t>
            </w: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right="-25"/>
              <w:rPr>
                <w:rFonts w:ascii="Times New Roman" w:hAnsi="Times New Roman" w:cs="Times New Roman"/>
                <w:szCs w:val="22"/>
              </w:rPr>
            </w:pPr>
            <w:r w:rsidRPr="002262AB">
              <w:rPr>
                <w:rFonts w:ascii="Times New Roman" w:hAnsi="Times New Roman" w:cs="Times New Roman"/>
                <w:szCs w:val="22"/>
              </w:rPr>
              <w:t>Trade accounts receivable</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960"/>
              </w:tabs>
              <w:spacing w:after="0" w:line="240" w:lineRule="atLeast"/>
              <w:ind w:right="-150"/>
              <w:jc w:val="both"/>
              <w:rPr>
                <w:rFonts w:ascii="Times New Roman" w:hAnsi="Times New Roman" w:cs="Times New Roman"/>
                <w:szCs w:val="22"/>
              </w:rPr>
            </w:pP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2262AB" w:rsidRDefault="005A6565" w:rsidP="005A6565">
            <w:pPr>
              <w:tabs>
                <w:tab w:val="decimal" w:pos="1065"/>
              </w:tabs>
              <w:spacing w:after="0" w:line="240" w:lineRule="atLeast"/>
              <w:ind w:left="-54" w:right="-108"/>
              <w:jc w:val="thaiDistribute"/>
              <w:rPr>
                <w:rFonts w:ascii="Times New Roman" w:hAnsi="Times New Roman" w:cs="Times New Roman"/>
                <w:szCs w:val="22"/>
              </w:rPr>
            </w:pPr>
          </w:p>
        </w:tc>
        <w:tc>
          <w:tcPr>
            <w:tcW w:w="268" w:type="dxa"/>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p>
        </w:tc>
      </w:tr>
      <w:tr w:rsidR="005A6565" w:rsidRPr="002262AB" w:rsidTr="00F236AA">
        <w:tc>
          <w:tcPr>
            <w:tcW w:w="3546" w:type="dxa"/>
            <w:shd w:val="clear" w:color="auto" w:fill="auto"/>
            <w:vAlign w:val="center"/>
          </w:tcPr>
          <w:p w:rsidR="005A6565" w:rsidRPr="002262AB" w:rsidRDefault="005A6565"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Within credit term</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160,844,541</w:t>
            </w: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97,015,377</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2262AB" w:rsidRDefault="005A6565" w:rsidP="005A6565">
            <w:pPr>
              <w:tabs>
                <w:tab w:val="decimal" w:pos="1065"/>
              </w:tabs>
              <w:spacing w:after="0" w:line="240" w:lineRule="atLeast"/>
              <w:ind w:left="-54" w:right="-108"/>
              <w:jc w:val="thaiDistribute"/>
              <w:rPr>
                <w:rFonts w:ascii="Times New Roman" w:hAnsi="Times New Roman" w:cs="Times New Roman"/>
                <w:szCs w:val="22"/>
              </w:rPr>
            </w:pPr>
            <w:r>
              <w:rPr>
                <w:rFonts w:ascii="Times New Roman" w:hAnsi="Times New Roman" w:cs="Times New Roman"/>
                <w:szCs w:val="22"/>
              </w:rPr>
              <w:t>140,011,380</w:t>
            </w:r>
          </w:p>
        </w:tc>
        <w:tc>
          <w:tcPr>
            <w:tcW w:w="268" w:type="dxa"/>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70,821,863</w:t>
            </w:r>
          </w:p>
        </w:tc>
      </w:tr>
      <w:tr w:rsidR="005A6565" w:rsidRPr="002262AB" w:rsidTr="00F236AA">
        <w:tc>
          <w:tcPr>
            <w:tcW w:w="3546" w:type="dxa"/>
            <w:shd w:val="clear" w:color="auto" w:fill="auto"/>
            <w:vAlign w:val="center"/>
          </w:tcPr>
          <w:p w:rsidR="005A6565" w:rsidRPr="002262AB" w:rsidRDefault="005A6565"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Overdue :-</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2262AB" w:rsidRDefault="005A6565" w:rsidP="005A6565">
            <w:pPr>
              <w:tabs>
                <w:tab w:val="decimal" w:pos="1065"/>
              </w:tabs>
              <w:spacing w:after="0" w:line="240" w:lineRule="atLeast"/>
              <w:ind w:left="-54" w:right="-108"/>
              <w:jc w:val="thaiDistribute"/>
              <w:rPr>
                <w:rFonts w:ascii="Times New Roman" w:hAnsi="Times New Roman" w:cs="Times New Roman"/>
                <w:szCs w:val="22"/>
              </w:rPr>
            </w:pPr>
          </w:p>
        </w:tc>
        <w:tc>
          <w:tcPr>
            <w:tcW w:w="268" w:type="dxa"/>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left="320" w:right="-25"/>
              <w:rPr>
                <w:rFonts w:ascii="Times New Roman" w:hAnsi="Times New Roman" w:cs="Times New Roman"/>
                <w:szCs w:val="22"/>
                <w:cs/>
              </w:rPr>
            </w:pPr>
            <w:r w:rsidRPr="002262AB">
              <w:rPr>
                <w:rFonts w:ascii="Times New Roman" w:hAnsi="Times New Roman" w:cs="Times New Roman"/>
                <w:szCs w:val="22"/>
              </w:rPr>
              <w:t>1 months – 3 months</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48,243,986</w:t>
            </w: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93,686,347</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44,391,976</w:t>
            </w:r>
          </w:p>
        </w:tc>
        <w:tc>
          <w:tcPr>
            <w:tcW w:w="268" w:type="dxa"/>
          </w:tcPr>
          <w:p w:rsidR="005A6565" w:rsidRPr="002262AB" w:rsidRDefault="005A6565"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60,353,414</w:t>
            </w: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cs/>
              </w:rPr>
              <w:t xml:space="preserve">3 </w:t>
            </w:r>
            <w:r w:rsidRPr="002262AB">
              <w:rPr>
                <w:rFonts w:ascii="Times New Roman" w:hAnsi="Times New Roman" w:cs="Times New Roman"/>
                <w:szCs w:val="22"/>
              </w:rPr>
              <w:t>months</w:t>
            </w:r>
            <w:r w:rsidRPr="002262AB">
              <w:rPr>
                <w:rFonts w:ascii="Times New Roman" w:hAnsi="Times New Roman" w:cs="Times New Roman"/>
                <w:szCs w:val="22"/>
                <w:cs/>
              </w:rPr>
              <w:t xml:space="preserve"> – 6 </w:t>
            </w:r>
            <w:r w:rsidRPr="002262AB">
              <w:rPr>
                <w:rFonts w:ascii="Times New Roman" w:hAnsi="Times New Roman" w:cs="Times New Roman"/>
                <w:szCs w:val="22"/>
              </w:rPr>
              <w:t>months</w:t>
            </w:r>
          </w:p>
        </w:tc>
        <w:tc>
          <w:tcPr>
            <w:tcW w:w="1269" w:type="dxa"/>
            <w:shd w:val="clear" w:color="auto" w:fill="auto"/>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15,744</w:t>
            </w: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1,078,082</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5A6565" w:rsidRDefault="005A6565" w:rsidP="005A6565">
            <w:pPr>
              <w:tabs>
                <w:tab w:val="decimal" w:pos="601"/>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w:t>
            </w:r>
          </w:p>
        </w:tc>
        <w:tc>
          <w:tcPr>
            <w:tcW w:w="268" w:type="dxa"/>
          </w:tcPr>
          <w:p w:rsidR="005A6565" w:rsidRPr="002262AB" w:rsidRDefault="005A6565"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1,029,468</w:t>
            </w: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cs/>
              </w:rPr>
              <w:t xml:space="preserve">6 </w:t>
            </w:r>
            <w:r w:rsidRPr="002262AB">
              <w:rPr>
                <w:rFonts w:ascii="Times New Roman" w:hAnsi="Times New Roman" w:cs="Times New Roman"/>
                <w:szCs w:val="22"/>
              </w:rPr>
              <w:t>months</w:t>
            </w:r>
            <w:r w:rsidRPr="002262AB">
              <w:rPr>
                <w:rFonts w:ascii="Times New Roman" w:hAnsi="Times New Roman" w:cs="Times New Roman"/>
                <w:szCs w:val="22"/>
                <w:cs/>
              </w:rPr>
              <w:t xml:space="preserve"> – 12 </w:t>
            </w:r>
            <w:r w:rsidRPr="002262AB">
              <w:rPr>
                <w:rFonts w:ascii="Times New Roman" w:hAnsi="Times New Roman" w:cs="Times New Roman"/>
                <w:szCs w:val="22"/>
              </w:rPr>
              <w:t>months</w:t>
            </w:r>
          </w:p>
        </w:tc>
        <w:tc>
          <w:tcPr>
            <w:tcW w:w="1269" w:type="dxa"/>
            <w:shd w:val="clear" w:color="auto" w:fill="auto"/>
            <w:vAlign w:val="bottom"/>
          </w:tcPr>
          <w:p w:rsidR="005A6565" w:rsidRPr="005A6565" w:rsidRDefault="005A6565" w:rsidP="005A6565">
            <w:pPr>
              <w:tabs>
                <w:tab w:val="decimal" w:pos="601"/>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w:t>
            </w: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121,215</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vAlign w:val="bottom"/>
          </w:tcPr>
          <w:p w:rsidR="005A6565" w:rsidRPr="005A6565" w:rsidRDefault="005A6565" w:rsidP="005A6565">
            <w:pPr>
              <w:tabs>
                <w:tab w:val="decimal" w:pos="601"/>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w:t>
            </w:r>
          </w:p>
        </w:tc>
        <w:tc>
          <w:tcPr>
            <w:tcW w:w="268" w:type="dxa"/>
          </w:tcPr>
          <w:p w:rsidR="005A6565" w:rsidRPr="002262AB" w:rsidRDefault="005A6565"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121,215</w:t>
            </w:r>
          </w:p>
        </w:tc>
      </w:tr>
      <w:tr w:rsidR="005A6565" w:rsidRPr="002262AB" w:rsidTr="00F236AA">
        <w:tc>
          <w:tcPr>
            <w:tcW w:w="3546" w:type="dxa"/>
            <w:shd w:val="clear" w:color="auto" w:fill="auto"/>
            <w:vAlign w:val="center"/>
          </w:tcPr>
          <w:p w:rsidR="005A6565" w:rsidRPr="002262AB" w:rsidRDefault="005A6565" w:rsidP="00B1626A">
            <w:pPr>
              <w:spacing w:after="0" w:line="240" w:lineRule="atLeast"/>
              <w:ind w:left="320" w:right="-25"/>
              <w:rPr>
                <w:rFonts w:ascii="Times New Roman" w:hAnsi="Times New Roman" w:cs="Times New Roman"/>
                <w:szCs w:val="22"/>
              </w:rPr>
            </w:pPr>
            <w:r w:rsidRPr="002262AB">
              <w:rPr>
                <w:rFonts w:ascii="Times New Roman" w:hAnsi="Times New Roman" w:cs="Times New Roman"/>
                <w:szCs w:val="22"/>
              </w:rPr>
              <w:t>More than</w:t>
            </w:r>
            <w:r w:rsidRPr="002262AB">
              <w:rPr>
                <w:rFonts w:ascii="Times New Roman" w:hAnsi="Times New Roman" w:cs="Times New Roman"/>
                <w:szCs w:val="22"/>
                <w:cs/>
              </w:rPr>
              <w:t xml:space="preserve"> 12</w:t>
            </w:r>
            <w:r w:rsidRPr="002262AB">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5A6565" w:rsidRPr="005A6565" w:rsidRDefault="005A6565" w:rsidP="005A6565">
            <w:pPr>
              <w:tabs>
                <w:tab w:val="decimal" w:pos="601"/>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w:t>
            </w:r>
          </w:p>
        </w:tc>
        <w:tc>
          <w:tcPr>
            <w:tcW w:w="236" w:type="dxa"/>
            <w:gridSpan w:val="2"/>
          </w:tcPr>
          <w:p w:rsidR="005A6565" w:rsidRPr="002262AB" w:rsidRDefault="005A6565" w:rsidP="00B1626A">
            <w:pPr>
              <w:spacing w:after="0" w:line="240" w:lineRule="atLeast"/>
              <w:ind w:left="-54" w:right="32"/>
              <w:jc w:val="right"/>
              <w:rPr>
                <w:rFonts w:ascii="Times New Roman" w:hAnsi="Times New Roman" w:cs="Times New Roman"/>
                <w:szCs w:val="22"/>
              </w:rPr>
            </w:pPr>
          </w:p>
        </w:tc>
        <w:tc>
          <w:tcPr>
            <w:tcW w:w="1315" w:type="dxa"/>
            <w:gridSpan w:val="2"/>
            <w:tcBorders>
              <w:bottom w:val="single" w:sz="4" w:space="0" w:color="auto"/>
            </w:tcBorders>
            <w:shd w:val="clear" w:color="auto" w:fill="auto"/>
            <w:vAlign w:val="bottom"/>
          </w:tcPr>
          <w:p w:rsidR="005A6565" w:rsidRPr="002262AB" w:rsidRDefault="005A656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4,328,086</w:t>
            </w:r>
          </w:p>
        </w:tc>
        <w:tc>
          <w:tcPr>
            <w:tcW w:w="259" w:type="dxa"/>
          </w:tcPr>
          <w:p w:rsidR="005A6565" w:rsidRPr="002262AB" w:rsidRDefault="005A6565" w:rsidP="00B1626A">
            <w:pPr>
              <w:spacing w:after="0" w:line="240" w:lineRule="atLeast"/>
              <w:ind w:left="-103" w:right="32"/>
              <w:jc w:val="both"/>
              <w:rPr>
                <w:rFonts w:ascii="Times New Roman" w:hAnsi="Times New Roman" w:cs="Times New Roman"/>
                <w:szCs w:val="22"/>
              </w:rPr>
            </w:pPr>
          </w:p>
        </w:tc>
        <w:tc>
          <w:tcPr>
            <w:tcW w:w="1281" w:type="dxa"/>
            <w:tcBorders>
              <w:bottom w:val="single" w:sz="4" w:space="0" w:color="auto"/>
            </w:tcBorders>
            <w:vAlign w:val="bottom"/>
          </w:tcPr>
          <w:p w:rsidR="005A6565" w:rsidRPr="005A6565" w:rsidRDefault="005A6565" w:rsidP="005A6565">
            <w:pPr>
              <w:tabs>
                <w:tab w:val="decimal" w:pos="1099"/>
              </w:tabs>
              <w:spacing w:after="0" w:line="240" w:lineRule="atLeast"/>
              <w:ind w:left="-54" w:right="-108"/>
              <w:rPr>
                <w:rFonts w:ascii="Times New Roman" w:hAnsi="Times New Roman" w:cs="Times New Roman"/>
                <w:szCs w:val="22"/>
              </w:rPr>
            </w:pPr>
            <w:r w:rsidRPr="005A6565">
              <w:rPr>
                <w:rFonts w:ascii="Times New Roman" w:hAnsi="Times New Roman" w:cs="Times New Roman"/>
                <w:szCs w:val="22"/>
              </w:rPr>
              <w:t>269,820</w:t>
            </w:r>
          </w:p>
        </w:tc>
        <w:tc>
          <w:tcPr>
            <w:tcW w:w="268" w:type="dxa"/>
          </w:tcPr>
          <w:p w:rsidR="005A6565" w:rsidRPr="002262AB" w:rsidRDefault="005A6565"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tcBorders>
              <w:bottom w:val="single" w:sz="4" w:space="0" w:color="auto"/>
            </w:tcBorders>
            <w:vAlign w:val="bottom"/>
          </w:tcPr>
          <w:p w:rsidR="005A6565" w:rsidRPr="002262AB" w:rsidRDefault="005A656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2,780,338</w:t>
            </w:r>
          </w:p>
        </w:tc>
      </w:tr>
      <w:tr w:rsidR="00A94055" w:rsidRPr="002262AB" w:rsidTr="00F236AA">
        <w:tc>
          <w:tcPr>
            <w:tcW w:w="3546" w:type="dxa"/>
            <w:shd w:val="clear" w:color="auto" w:fill="auto"/>
            <w:vAlign w:val="center"/>
          </w:tcPr>
          <w:p w:rsidR="00A94055" w:rsidRPr="002262AB" w:rsidRDefault="00A94055" w:rsidP="00B1626A">
            <w:pPr>
              <w:tabs>
                <w:tab w:val="left" w:pos="178"/>
              </w:tabs>
              <w:spacing w:after="0" w:line="240" w:lineRule="atLeast"/>
              <w:ind w:right="-25"/>
              <w:rPr>
                <w:rFonts w:ascii="Times New Roman" w:hAnsi="Times New Roman" w:cs="Times New Roman"/>
                <w:szCs w:val="22"/>
              </w:rPr>
            </w:pPr>
            <w:r w:rsidRPr="002262AB">
              <w:rPr>
                <w:rFonts w:ascii="Times New Roman" w:hAnsi="Times New Roman" w:cs="Times New Roman"/>
                <w:szCs w:val="22"/>
              </w:rPr>
              <w:tab/>
              <w:t>Total overdue</w:t>
            </w:r>
          </w:p>
        </w:tc>
        <w:tc>
          <w:tcPr>
            <w:tcW w:w="1269" w:type="dxa"/>
            <w:tcBorders>
              <w:top w:val="single" w:sz="4" w:space="0" w:color="auto"/>
            </w:tcBorders>
            <w:shd w:val="clear" w:color="auto" w:fill="auto"/>
            <w:vAlign w:val="bottom"/>
          </w:tcPr>
          <w:p w:rsidR="00A94055" w:rsidRPr="002262AB" w:rsidRDefault="005A6565" w:rsidP="00B1626A">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48,259,730</w:t>
            </w:r>
          </w:p>
        </w:tc>
        <w:tc>
          <w:tcPr>
            <w:tcW w:w="236" w:type="dxa"/>
            <w:gridSpan w:val="2"/>
          </w:tcPr>
          <w:p w:rsidR="00A94055" w:rsidRPr="002262AB" w:rsidRDefault="00A94055" w:rsidP="00B1626A">
            <w:pPr>
              <w:spacing w:after="0" w:line="240" w:lineRule="atLeast"/>
              <w:ind w:left="-54" w:right="32"/>
              <w:jc w:val="right"/>
              <w:rPr>
                <w:rFonts w:ascii="Times New Roman" w:hAnsi="Times New Roman" w:cs="Times New Roman"/>
                <w:szCs w:val="22"/>
              </w:rPr>
            </w:pPr>
          </w:p>
        </w:tc>
        <w:tc>
          <w:tcPr>
            <w:tcW w:w="1315" w:type="dxa"/>
            <w:gridSpan w:val="2"/>
            <w:tcBorders>
              <w:top w:val="single" w:sz="4" w:space="0" w:color="auto"/>
            </w:tcBorders>
            <w:shd w:val="clear" w:color="auto" w:fill="auto"/>
            <w:vAlign w:val="bottom"/>
          </w:tcPr>
          <w:p w:rsidR="00A94055" w:rsidRPr="002262AB" w:rsidRDefault="00A9405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99,213,730</w:t>
            </w:r>
          </w:p>
        </w:tc>
        <w:tc>
          <w:tcPr>
            <w:tcW w:w="259" w:type="dxa"/>
          </w:tcPr>
          <w:p w:rsidR="00A94055" w:rsidRPr="002262AB" w:rsidRDefault="00A94055"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A94055" w:rsidRPr="002262AB" w:rsidRDefault="005A6565" w:rsidP="005A6565">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44,661,796</w:t>
            </w:r>
          </w:p>
        </w:tc>
        <w:tc>
          <w:tcPr>
            <w:tcW w:w="268" w:type="dxa"/>
          </w:tcPr>
          <w:p w:rsidR="00A94055" w:rsidRPr="002262AB" w:rsidRDefault="00A94055" w:rsidP="00B1626A">
            <w:pPr>
              <w:tabs>
                <w:tab w:val="decimal" w:pos="888"/>
                <w:tab w:val="decimal" w:pos="1030"/>
              </w:tabs>
              <w:spacing w:after="0" w:line="240" w:lineRule="atLeast"/>
              <w:ind w:right="-150"/>
              <w:rPr>
                <w:rFonts w:ascii="Times New Roman" w:hAnsi="Times New Roman" w:cs="Times New Roman"/>
                <w:szCs w:val="22"/>
              </w:rPr>
            </w:pPr>
          </w:p>
        </w:tc>
        <w:tc>
          <w:tcPr>
            <w:tcW w:w="1286" w:type="dxa"/>
            <w:tcBorders>
              <w:top w:val="single" w:sz="4" w:space="0" w:color="auto"/>
            </w:tcBorders>
            <w:vAlign w:val="bottom"/>
          </w:tcPr>
          <w:p w:rsidR="00A94055" w:rsidRPr="002262AB" w:rsidRDefault="00A9405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64,284,435</w:t>
            </w:r>
          </w:p>
        </w:tc>
      </w:tr>
      <w:tr w:rsidR="00A94055" w:rsidRPr="002262AB" w:rsidTr="00F236AA">
        <w:tc>
          <w:tcPr>
            <w:tcW w:w="3546" w:type="dxa"/>
            <w:shd w:val="clear" w:color="auto" w:fill="auto"/>
            <w:vAlign w:val="center"/>
          </w:tcPr>
          <w:p w:rsidR="00A94055" w:rsidRPr="002262AB" w:rsidRDefault="00A94055" w:rsidP="00B1626A">
            <w:pPr>
              <w:spacing w:after="0" w:line="240" w:lineRule="atLeast"/>
              <w:ind w:right="-25"/>
              <w:rPr>
                <w:rFonts w:ascii="Times New Roman" w:hAnsi="Times New Roman" w:cs="Times New Roman"/>
                <w:szCs w:val="22"/>
              </w:rPr>
            </w:pPr>
          </w:p>
        </w:tc>
        <w:tc>
          <w:tcPr>
            <w:tcW w:w="1269" w:type="dxa"/>
            <w:tcBorders>
              <w:top w:val="single" w:sz="4" w:space="0" w:color="auto"/>
            </w:tcBorders>
            <w:shd w:val="clear" w:color="auto" w:fill="auto"/>
            <w:vAlign w:val="bottom"/>
          </w:tcPr>
          <w:p w:rsidR="00A94055" w:rsidRPr="002262AB" w:rsidRDefault="005A6565" w:rsidP="00B1626A">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209,104,271</w:t>
            </w:r>
          </w:p>
        </w:tc>
        <w:tc>
          <w:tcPr>
            <w:tcW w:w="236" w:type="dxa"/>
            <w:gridSpan w:val="2"/>
          </w:tcPr>
          <w:p w:rsidR="00A94055" w:rsidRPr="002262AB" w:rsidRDefault="00A94055"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tcBorders>
            <w:shd w:val="clear" w:color="auto" w:fill="auto"/>
            <w:vAlign w:val="bottom"/>
          </w:tcPr>
          <w:p w:rsidR="00A94055" w:rsidRPr="002262AB" w:rsidRDefault="00A9405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196,229,107</w:t>
            </w:r>
          </w:p>
        </w:tc>
        <w:tc>
          <w:tcPr>
            <w:tcW w:w="259" w:type="dxa"/>
          </w:tcPr>
          <w:p w:rsidR="00A94055" w:rsidRPr="002262AB" w:rsidRDefault="00A94055"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A94055" w:rsidRPr="002262AB" w:rsidRDefault="005A6565" w:rsidP="005A6565">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184,673,176</w:t>
            </w:r>
          </w:p>
        </w:tc>
        <w:tc>
          <w:tcPr>
            <w:tcW w:w="268" w:type="dxa"/>
          </w:tcPr>
          <w:p w:rsidR="00A94055" w:rsidRPr="002262AB" w:rsidRDefault="00A94055"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tcBorders>
            <w:vAlign w:val="bottom"/>
          </w:tcPr>
          <w:p w:rsidR="00A94055" w:rsidRPr="002262AB" w:rsidRDefault="00A9405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135,106,298</w:t>
            </w:r>
          </w:p>
        </w:tc>
      </w:tr>
      <w:tr w:rsidR="00A94055" w:rsidRPr="002262AB" w:rsidTr="00F236AA">
        <w:tc>
          <w:tcPr>
            <w:tcW w:w="3546" w:type="dxa"/>
            <w:shd w:val="clear" w:color="auto" w:fill="auto"/>
            <w:vAlign w:val="center"/>
          </w:tcPr>
          <w:p w:rsidR="00A94055" w:rsidRPr="002262AB" w:rsidRDefault="00A94055" w:rsidP="00B1626A">
            <w:pPr>
              <w:spacing w:after="0" w:line="240" w:lineRule="atLeast"/>
              <w:ind w:right="-25"/>
              <w:rPr>
                <w:rFonts w:ascii="Times New Roman" w:hAnsi="Times New Roman" w:cstheme="minorBidi"/>
                <w:szCs w:val="22"/>
                <w:cs/>
              </w:rPr>
            </w:pPr>
            <w:r w:rsidRPr="002262AB">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A94055" w:rsidRPr="002262AB" w:rsidRDefault="005A6565" w:rsidP="00B1626A">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216,241,672</w:t>
            </w:r>
          </w:p>
        </w:tc>
        <w:tc>
          <w:tcPr>
            <w:tcW w:w="236" w:type="dxa"/>
            <w:gridSpan w:val="2"/>
          </w:tcPr>
          <w:p w:rsidR="00A94055" w:rsidRPr="002262AB" w:rsidRDefault="00A94055"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tcBorders>
            <w:shd w:val="clear" w:color="auto" w:fill="auto"/>
            <w:vAlign w:val="bottom"/>
          </w:tcPr>
          <w:p w:rsidR="00A94055" w:rsidRPr="002262AB" w:rsidRDefault="00A9405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206,172,349</w:t>
            </w:r>
          </w:p>
        </w:tc>
        <w:tc>
          <w:tcPr>
            <w:tcW w:w="259" w:type="dxa"/>
          </w:tcPr>
          <w:p w:rsidR="00A94055" w:rsidRPr="002262AB" w:rsidRDefault="00A94055" w:rsidP="00B1626A">
            <w:pPr>
              <w:spacing w:after="0" w:line="240" w:lineRule="atLeast"/>
              <w:ind w:left="-103" w:right="32"/>
              <w:jc w:val="both"/>
              <w:rPr>
                <w:rFonts w:ascii="Times New Roman" w:hAnsi="Times New Roman" w:cs="Times New Roman"/>
                <w:szCs w:val="22"/>
              </w:rPr>
            </w:pPr>
          </w:p>
        </w:tc>
        <w:tc>
          <w:tcPr>
            <w:tcW w:w="1281" w:type="dxa"/>
            <w:tcBorders>
              <w:top w:val="single" w:sz="4" w:space="0" w:color="auto"/>
            </w:tcBorders>
            <w:vAlign w:val="bottom"/>
          </w:tcPr>
          <w:p w:rsidR="00A94055" w:rsidRPr="002262AB" w:rsidRDefault="005A6565" w:rsidP="005A6565">
            <w:pPr>
              <w:tabs>
                <w:tab w:val="decimal" w:pos="1099"/>
              </w:tabs>
              <w:spacing w:after="0" w:line="240" w:lineRule="atLeast"/>
              <w:ind w:left="-54" w:right="-108"/>
              <w:rPr>
                <w:rFonts w:ascii="Times New Roman" w:hAnsi="Times New Roman" w:cs="Times New Roman"/>
                <w:szCs w:val="22"/>
              </w:rPr>
            </w:pPr>
            <w:r>
              <w:rPr>
                <w:rFonts w:ascii="Times New Roman" w:hAnsi="Times New Roman" w:cs="Times New Roman"/>
                <w:szCs w:val="22"/>
              </w:rPr>
              <w:t>190,560,484</w:t>
            </w:r>
          </w:p>
        </w:tc>
        <w:tc>
          <w:tcPr>
            <w:tcW w:w="268" w:type="dxa"/>
          </w:tcPr>
          <w:p w:rsidR="00A94055" w:rsidRPr="002262AB" w:rsidRDefault="00A94055"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tcBorders>
            <w:vAlign w:val="bottom"/>
          </w:tcPr>
          <w:p w:rsidR="00A94055" w:rsidRPr="002262AB" w:rsidRDefault="00A94055" w:rsidP="00A94055">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144,388,180</w:t>
            </w:r>
          </w:p>
        </w:tc>
      </w:tr>
      <w:tr w:rsidR="00A94055" w:rsidRPr="002262AB" w:rsidTr="00F236AA">
        <w:tc>
          <w:tcPr>
            <w:tcW w:w="3546" w:type="dxa"/>
            <w:shd w:val="clear" w:color="auto" w:fill="auto"/>
            <w:vAlign w:val="center"/>
          </w:tcPr>
          <w:p w:rsidR="00A94055" w:rsidRPr="002262AB" w:rsidRDefault="00A94055" w:rsidP="00A94055">
            <w:pPr>
              <w:tabs>
                <w:tab w:val="left" w:pos="745"/>
              </w:tabs>
              <w:spacing w:after="0" w:line="240" w:lineRule="atLeast"/>
              <w:ind w:left="745" w:right="-534" w:hanging="709"/>
              <w:rPr>
                <w:rFonts w:ascii="Times New Roman" w:hAnsi="Times New Roman" w:cstheme="minorBidi"/>
                <w:szCs w:val="22"/>
                <w:cs/>
              </w:rPr>
            </w:pPr>
            <w:r w:rsidRPr="002262AB">
              <w:rPr>
                <w:rFonts w:ascii="Times New Roman" w:hAnsi="Times New Roman" w:cs="Times New Roman"/>
                <w:i/>
                <w:iCs/>
                <w:szCs w:val="22"/>
              </w:rPr>
              <w:t>Less</w:t>
            </w:r>
            <w:r w:rsidRPr="002262AB">
              <w:rPr>
                <w:rFonts w:ascii="Times New Roman" w:hAnsi="Times New Roman" w:cs="Times New Roman"/>
                <w:szCs w:val="22"/>
                <w:cs/>
              </w:rPr>
              <w:t xml:space="preserve"> </w:t>
            </w:r>
            <w:r w:rsidRPr="002262AB">
              <w:rPr>
                <w:rFonts w:ascii="Times New Roman" w:hAnsi="Times New Roman" w:cs="Times New Roman"/>
                <w:szCs w:val="22"/>
              </w:rPr>
              <w:t>Allowance for expected credit</w:t>
            </w:r>
            <w:r w:rsidRPr="002262AB">
              <w:rPr>
                <w:rFonts w:ascii="Times New Roman" w:hAnsi="Times New Roman" w:cs="Times New Roman"/>
                <w:szCs w:val="22"/>
              </w:rPr>
              <w:br/>
              <w:t xml:space="preserve">losses </w:t>
            </w:r>
          </w:p>
        </w:tc>
        <w:tc>
          <w:tcPr>
            <w:tcW w:w="1269" w:type="dxa"/>
            <w:tcBorders>
              <w:bottom w:val="single" w:sz="4" w:space="0" w:color="auto"/>
            </w:tcBorders>
            <w:shd w:val="clear" w:color="auto" w:fill="auto"/>
            <w:vAlign w:val="bottom"/>
          </w:tcPr>
          <w:p w:rsidR="00A94055" w:rsidRPr="002262AB" w:rsidRDefault="005A6565" w:rsidP="00B1626A">
            <w:pPr>
              <w:tabs>
                <w:tab w:val="decimal" w:pos="1075"/>
              </w:tabs>
              <w:spacing w:after="0" w:line="240" w:lineRule="atLeast"/>
              <w:ind w:left="-54" w:right="-108"/>
              <w:rPr>
                <w:rFonts w:ascii="Times New Roman" w:hAnsi="Times New Roman" w:cs="Times New Roman"/>
                <w:szCs w:val="22"/>
              </w:rPr>
            </w:pPr>
            <w:r>
              <w:rPr>
                <w:rFonts w:ascii="Times New Roman" w:hAnsi="Times New Roman" w:cs="Times New Roman"/>
                <w:szCs w:val="22"/>
              </w:rPr>
              <w:t>(1,122,770)</w:t>
            </w:r>
          </w:p>
        </w:tc>
        <w:tc>
          <w:tcPr>
            <w:tcW w:w="236" w:type="dxa"/>
            <w:gridSpan w:val="2"/>
          </w:tcPr>
          <w:p w:rsidR="00A94055" w:rsidRPr="002262AB" w:rsidRDefault="00A94055" w:rsidP="00B1626A">
            <w:pPr>
              <w:spacing w:after="0" w:line="240" w:lineRule="atLeast"/>
              <w:ind w:left="-54" w:right="32"/>
              <w:jc w:val="right"/>
              <w:rPr>
                <w:rFonts w:ascii="Times New Roman" w:hAnsi="Times New Roman" w:cs="Times New Roman"/>
                <w:b/>
                <w:bCs/>
                <w:szCs w:val="22"/>
              </w:rPr>
            </w:pPr>
          </w:p>
        </w:tc>
        <w:tc>
          <w:tcPr>
            <w:tcW w:w="1315" w:type="dxa"/>
            <w:gridSpan w:val="2"/>
            <w:tcBorders>
              <w:bottom w:val="single" w:sz="4" w:space="0" w:color="auto"/>
            </w:tcBorders>
            <w:shd w:val="clear" w:color="auto" w:fill="auto"/>
            <w:vAlign w:val="bottom"/>
          </w:tcPr>
          <w:p w:rsidR="00A94055" w:rsidRPr="002262AB" w:rsidRDefault="00A94055" w:rsidP="00B53D9B">
            <w:pPr>
              <w:tabs>
                <w:tab w:val="decimal" w:pos="1075"/>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(4,460,854)</w:t>
            </w:r>
          </w:p>
        </w:tc>
        <w:tc>
          <w:tcPr>
            <w:tcW w:w="259" w:type="dxa"/>
          </w:tcPr>
          <w:p w:rsidR="00A94055" w:rsidRPr="002262AB" w:rsidRDefault="00A94055" w:rsidP="00B1626A">
            <w:pPr>
              <w:spacing w:after="0" w:line="240" w:lineRule="atLeast"/>
              <w:ind w:left="-103" w:right="32"/>
              <w:jc w:val="both"/>
              <w:rPr>
                <w:rFonts w:ascii="Times New Roman" w:hAnsi="Times New Roman" w:cs="Times New Roman"/>
                <w:szCs w:val="22"/>
              </w:rPr>
            </w:pPr>
          </w:p>
        </w:tc>
        <w:tc>
          <w:tcPr>
            <w:tcW w:w="1281" w:type="dxa"/>
            <w:tcBorders>
              <w:bottom w:val="single" w:sz="4" w:space="0" w:color="auto"/>
            </w:tcBorders>
            <w:vAlign w:val="bottom"/>
          </w:tcPr>
          <w:p w:rsidR="00A94055" w:rsidRPr="002262AB" w:rsidRDefault="005A6565" w:rsidP="00AB4887">
            <w:pPr>
              <w:tabs>
                <w:tab w:val="decimal" w:pos="1066"/>
              </w:tabs>
              <w:spacing w:after="0" w:line="240" w:lineRule="atLeast"/>
              <w:ind w:left="-54" w:right="-108"/>
              <w:rPr>
                <w:rFonts w:ascii="Times New Roman" w:hAnsi="Times New Roman" w:cs="Times New Roman"/>
                <w:szCs w:val="22"/>
              </w:rPr>
            </w:pPr>
            <w:r>
              <w:rPr>
                <w:rFonts w:ascii="Times New Roman" w:hAnsi="Times New Roman" w:cs="Times New Roman"/>
                <w:szCs w:val="22"/>
              </w:rPr>
              <w:t>(1,251,183)</w:t>
            </w:r>
          </w:p>
        </w:tc>
        <w:tc>
          <w:tcPr>
            <w:tcW w:w="268" w:type="dxa"/>
          </w:tcPr>
          <w:p w:rsidR="00A94055" w:rsidRPr="002262AB" w:rsidRDefault="00A94055"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bottom w:val="single" w:sz="4" w:space="0" w:color="auto"/>
            </w:tcBorders>
            <w:vAlign w:val="bottom"/>
          </w:tcPr>
          <w:p w:rsidR="00A94055" w:rsidRPr="002262AB" w:rsidRDefault="00A94055" w:rsidP="00B53D9B">
            <w:pPr>
              <w:tabs>
                <w:tab w:val="decimal" w:pos="1099"/>
              </w:tabs>
              <w:spacing w:after="0" w:line="240" w:lineRule="atLeast"/>
              <w:ind w:left="-54" w:right="-108"/>
              <w:rPr>
                <w:rFonts w:ascii="Times New Roman" w:hAnsi="Times New Roman" w:cs="Times New Roman"/>
                <w:szCs w:val="22"/>
              </w:rPr>
            </w:pPr>
            <w:r w:rsidRPr="002262AB">
              <w:rPr>
                <w:rFonts w:ascii="Times New Roman" w:hAnsi="Times New Roman" w:cs="Times New Roman"/>
                <w:szCs w:val="22"/>
              </w:rPr>
              <w:t>(2,913,106)</w:t>
            </w:r>
          </w:p>
        </w:tc>
      </w:tr>
      <w:tr w:rsidR="00A94055" w:rsidRPr="002262AB" w:rsidTr="00F236AA">
        <w:tc>
          <w:tcPr>
            <w:tcW w:w="3546" w:type="dxa"/>
            <w:shd w:val="clear" w:color="auto" w:fill="auto"/>
            <w:vAlign w:val="center"/>
          </w:tcPr>
          <w:p w:rsidR="00A94055" w:rsidRPr="002262AB" w:rsidRDefault="00A94055" w:rsidP="00B1626A">
            <w:pPr>
              <w:spacing w:after="0" w:line="240" w:lineRule="atLeast"/>
              <w:ind w:right="-25"/>
              <w:rPr>
                <w:rFonts w:ascii="Times New Roman" w:hAnsi="Times New Roman" w:cs="Times New Roman"/>
                <w:b/>
                <w:bCs/>
                <w:szCs w:val="22"/>
                <w:cs/>
              </w:rPr>
            </w:pPr>
            <w:r w:rsidRPr="002262AB">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A94055" w:rsidRPr="002262AB" w:rsidRDefault="005A6565" w:rsidP="00B1626A">
            <w:pPr>
              <w:tabs>
                <w:tab w:val="decimal" w:pos="1099"/>
              </w:tabs>
              <w:spacing w:after="0" w:line="240" w:lineRule="atLeast"/>
              <w:ind w:left="-54" w:right="-108"/>
              <w:rPr>
                <w:rFonts w:ascii="Times New Roman" w:hAnsi="Times New Roman" w:cs="Times New Roman"/>
                <w:b/>
                <w:bCs/>
                <w:szCs w:val="22"/>
              </w:rPr>
            </w:pPr>
            <w:r>
              <w:rPr>
                <w:rFonts w:ascii="Times New Roman" w:hAnsi="Times New Roman" w:cs="Times New Roman"/>
                <w:b/>
                <w:bCs/>
                <w:szCs w:val="22"/>
              </w:rPr>
              <w:t>215,118,902</w:t>
            </w:r>
          </w:p>
        </w:tc>
        <w:tc>
          <w:tcPr>
            <w:tcW w:w="236" w:type="dxa"/>
            <w:gridSpan w:val="2"/>
          </w:tcPr>
          <w:p w:rsidR="00A94055" w:rsidRPr="002262AB" w:rsidRDefault="00A94055" w:rsidP="00B1626A">
            <w:pPr>
              <w:spacing w:after="0" w:line="240" w:lineRule="atLeast"/>
              <w:ind w:left="-54" w:right="32"/>
              <w:jc w:val="right"/>
              <w:rPr>
                <w:rFonts w:ascii="Times New Roman" w:hAnsi="Times New Roman" w:cs="Times New Roman"/>
                <w:b/>
                <w:bCs/>
                <w:szCs w:val="22"/>
              </w:rPr>
            </w:pPr>
          </w:p>
        </w:tc>
        <w:tc>
          <w:tcPr>
            <w:tcW w:w="1315" w:type="dxa"/>
            <w:gridSpan w:val="2"/>
            <w:tcBorders>
              <w:top w:val="single" w:sz="4" w:space="0" w:color="auto"/>
              <w:bottom w:val="double" w:sz="4" w:space="0" w:color="auto"/>
            </w:tcBorders>
            <w:shd w:val="clear" w:color="auto" w:fill="auto"/>
            <w:vAlign w:val="bottom"/>
          </w:tcPr>
          <w:p w:rsidR="00A94055" w:rsidRPr="002262AB" w:rsidRDefault="00A94055" w:rsidP="00B53D9B">
            <w:pPr>
              <w:tabs>
                <w:tab w:val="decimal" w:pos="1099"/>
              </w:tabs>
              <w:spacing w:after="0" w:line="240" w:lineRule="atLeast"/>
              <w:ind w:left="-54" w:right="-108"/>
              <w:rPr>
                <w:rFonts w:ascii="Times New Roman" w:hAnsi="Times New Roman" w:cs="Times New Roman"/>
                <w:b/>
                <w:bCs/>
                <w:szCs w:val="22"/>
              </w:rPr>
            </w:pPr>
            <w:r w:rsidRPr="002262AB">
              <w:rPr>
                <w:rFonts w:ascii="Times New Roman" w:hAnsi="Times New Roman" w:cs="Times New Roman"/>
                <w:b/>
                <w:bCs/>
                <w:szCs w:val="22"/>
              </w:rPr>
              <w:t>201,711,495</w:t>
            </w:r>
          </w:p>
        </w:tc>
        <w:tc>
          <w:tcPr>
            <w:tcW w:w="259" w:type="dxa"/>
          </w:tcPr>
          <w:p w:rsidR="00A94055" w:rsidRPr="002262AB" w:rsidRDefault="00A94055" w:rsidP="00B1626A">
            <w:pPr>
              <w:spacing w:after="0" w:line="240" w:lineRule="atLeast"/>
              <w:ind w:left="-103" w:right="32"/>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A94055" w:rsidRPr="002262AB" w:rsidRDefault="005A6565" w:rsidP="00B1626A">
            <w:pPr>
              <w:tabs>
                <w:tab w:val="decimal" w:pos="1099"/>
              </w:tabs>
              <w:spacing w:after="0" w:line="240" w:lineRule="atLeast"/>
              <w:ind w:left="-54" w:right="-108"/>
              <w:rPr>
                <w:rFonts w:ascii="Times New Roman" w:hAnsi="Times New Roman" w:cs="Times New Roman"/>
                <w:b/>
                <w:bCs/>
                <w:szCs w:val="22"/>
              </w:rPr>
            </w:pPr>
            <w:r>
              <w:rPr>
                <w:rFonts w:ascii="Times New Roman" w:hAnsi="Times New Roman" w:cs="Times New Roman"/>
                <w:b/>
                <w:bCs/>
                <w:szCs w:val="22"/>
              </w:rPr>
              <w:t>189,309,301</w:t>
            </w:r>
          </w:p>
        </w:tc>
        <w:tc>
          <w:tcPr>
            <w:tcW w:w="268" w:type="dxa"/>
          </w:tcPr>
          <w:p w:rsidR="00A94055" w:rsidRPr="002262AB" w:rsidRDefault="00A94055" w:rsidP="00B1626A">
            <w:pPr>
              <w:tabs>
                <w:tab w:val="decimal" w:pos="1030"/>
              </w:tabs>
              <w:spacing w:after="0" w:line="240" w:lineRule="atLeast"/>
              <w:ind w:left="-54" w:right="32"/>
              <w:jc w:val="right"/>
              <w:rPr>
                <w:rFonts w:ascii="Times New Roman" w:hAnsi="Times New Roman" w:cs="Times New Roman"/>
                <w:szCs w:val="22"/>
              </w:rPr>
            </w:pPr>
          </w:p>
        </w:tc>
        <w:tc>
          <w:tcPr>
            <w:tcW w:w="1286" w:type="dxa"/>
            <w:tcBorders>
              <w:top w:val="single" w:sz="4" w:space="0" w:color="auto"/>
              <w:bottom w:val="double" w:sz="4" w:space="0" w:color="auto"/>
            </w:tcBorders>
            <w:vAlign w:val="bottom"/>
          </w:tcPr>
          <w:p w:rsidR="00A94055" w:rsidRPr="00A94055" w:rsidRDefault="00A94055" w:rsidP="00B53D9B">
            <w:pPr>
              <w:tabs>
                <w:tab w:val="decimal" w:pos="1099"/>
              </w:tabs>
              <w:spacing w:after="0" w:line="240" w:lineRule="atLeast"/>
              <w:ind w:left="-54" w:right="-108"/>
              <w:rPr>
                <w:rFonts w:ascii="Times New Roman" w:hAnsi="Times New Roman" w:cs="Times New Roman"/>
                <w:b/>
                <w:bCs/>
                <w:szCs w:val="22"/>
              </w:rPr>
            </w:pPr>
            <w:r w:rsidRPr="00A94055">
              <w:rPr>
                <w:rFonts w:ascii="Times New Roman" w:hAnsi="Times New Roman" w:cs="Times New Roman"/>
                <w:b/>
                <w:bCs/>
                <w:szCs w:val="22"/>
              </w:rPr>
              <w:t>141,475,074</w:t>
            </w:r>
          </w:p>
        </w:tc>
      </w:tr>
    </w:tbl>
    <w:p w:rsidR="005A6565" w:rsidRDefault="005A6565">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5273FA" w:rsidRPr="002262AB" w:rsidRDefault="004A6878" w:rsidP="00053F4E">
      <w:pPr>
        <w:tabs>
          <w:tab w:val="left" w:pos="7088"/>
          <w:tab w:val="left" w:pos="8222"/>
        </w:tabs>
        <w:spacing w:after="0" w:line="240" w:lineRule="atLeast"/>
        <w:ind w:left="540" w:right="-25"/>
        <w:jc w:val="both"/>
        <w:rPr>
          <w:rFonts w:ascii="Times New Roman" w:hAnsi="Times New Roman" w:cs="Times New Roman"/>
          <w:b/>
          <w:bCs/>
          <w:szCs w:val="22"/>
        </w:rPr>
      </w:pPr>
      <w:r w:rsidRPr="00C8328F">
        <w:rPr>
          <w:rFonts w:ascii="Times New Roman" w:eastAsia="Cordia New" w:hAnsi="Times New Roman" w:cs="Times New Roman"/>
          <w:szCs w:val="22"/>
        </w:rPr>
        <w:lastRenderedPageBreak/>
        <w:t>The normal credit term granted by the Group/Company</w:t>
      </w:r>
      <w:r w:rsidR="0088217E" w:rsidRPr="00C8328F">
        <w:rPr>
          <w:rFonts w:ascii="Times New Roman" w:eastAsia="Cordia New" w:hAnsi="Times New Roman" w:cs="Times New Roman"/>
          <w:szCs w:val="22"/>
        </w:rPr>
        <w:t xml:space="preserve"> ranges</w:t>
      </w:r>
      <w:r w:rsidR="00BB0676" w:rsidRPr="00C8328F">
        <w:rPr>
          <w:rFonts w:ascii="Times New Roman" w:eastAsia="Cordia New" w:hAnsi="Times New Roman" w:cs="Times New Roman"/>
          <w:szCs w:val="22"/>
        </w:rPr>
        <w:t xml:space="preserve"> from</w:t>
      </w:r>
      <w:r w:rsidR="005A6565">
        <w:rPr>
          <w:rFonts w:ascii="Times New Roman" w:eastAsia="Cordia New" w:hAnsi="Times New Roman" w:cs="Times New Roman"/>
          <w:szCs w:val="22"/>
        </w:rPr>
        <w:t xml:space="preserve"> 3</w:t>
      </w:r>
      <w:r w:rsidR="00ED103E" w:rsidRPr="00C8328F">
        <w:rPr>
          <w:rFonts w:ascii="Times New Roman" w:eastAsia="Cordia New" w:hAnsi="Times New Roman" w:cs="Times New Roman"/>
          <w:szCs w:val="22"/>
        </w:rPr>
        <w:t xml:space="preserve"> </w:t>
      </w:r>
      <w:r w:rsidR="00BB0676" w:rsidRPr="00C8328F">
        <w:rPr>
          <w:rFonts w:ascii="Times New Roman" w:eastAsia="Cordia New" w:hAnsi="Times New Roman" w:cs="Times New Roman"/>
          <w:szCs w:val="22"/>
        </w:rPr>
        <w:t>days to</w:t>
      </w:r>
      <w:r w:rsidR="00ED103E" w:rsidRPr="00C8328F">
        <w:rPr>
          <w:rFonts w:ascii="Times New Roman" w:eastAsia="Cordia New" w:hAnsi="Times New Roman" w:cs="Times New Roman"/>
          <w:szCs w:val="22"/>
        </w:rPr>
        <w:t xml:space="preserve"> </w:t>
      </w:r>
      <w:r w:rsidR="005A6565">
        <w:rPr>
          <w:rFonts w:ascii="Times New Roman" w:eastAsia="Cordia New" w:hAnsi="Times New Roman" w:cs="Times New Roman"/>
          <w:szCs w:val="22"/>
        </w:rPr>
        <w:t>180</w:t>
      </w:r>
      <w:r w:rsidR="00ED103E" w:rsidRPr="00C8328F">
        <w:rPr>
          <w:rFonts w:ascii="Times New Roman" w:eastAsia="Cordia New" w:hAnsi="Times New Roman" w:cs="Times New Roman"/>
          <w:szCs w:val="22"/>
        </w:rPr>
        <w:t xml:space="preserve"> </w:t>
      </w:r>
      <w:r w:rsidRPr="00C8328F">
        <w:rPr>
          <w:rFonts w:ascii="Times New Roman" w:eastAsia="Cordia New" w:hAnsi="Times New Roman" w:cs="Times New Roman"/>
          <w:szCs w:val="22"/>
        </w:rPr>
        <w:t>days.</w:t>
      </w:r>
    </w:p>
    <w:p w:rsidR="00B1626A" w:rsidRPr="002262AB" w:rsidRDefault="00B1626A" w:rsidP="00B1626A">
      <w:pPr>
        <w:pStyle w:val="BodyText"/>
        <w:ind w:left="539" w:right="-23" w:firstLine="0"/>
        <w:jc w:val="both"/>
        <w:rPr>
          <w:rFonts w:ascii="Times New Roman" w:hAnsi="Times New Roman" w:cs="Times New Roman"/>
          <w:sz w:val="22"/>
          <w:szCs w:val="22"/>
        </w:rPr>
      </w:pPr>
    </w:p>
    <w:p w:rsidR="00DE4702" w:rsidRPr="002262AB" w:rsidRDefault="00DE4702"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 xml:space="preserve">Other </w:t>
      </w:r>
      <w:r w:rsidR="00411005" w:rsidRPr="002262AB">
        <w:rPr>
          <w:rFonts w:ascii="Times New Roman" w:hAnsi="Times New Roman" w:cs="Times New Roman"/>
          <w:b/>
          <w:bCs/>
          <w:szCs w:val="22"/>
        </w:rPr>
        <w:t xml:space="preserve">current </w:t>
      </w:r>
      <w:r w:rsidRPr="002262AB">
        <w:rPr>
          <w:rFonts w:ascii="Times New Roman" w:hAnsi="Times New Roman" w:cs="Times New Roman"/>
          <w:b/>
          <w:bCs/>
          <w:szCs w:val="22"/>
        </w:rPr>
        <w:t>receivables</w:t>
      </w:r>
    </w:p>
    <w:p w:rsidR="00CE0904" w:rsidRPr="002262AB" w:rsidRDefault="00CE0904" w:rsidP="00CE0904">
      <w:pPr>
        <w:pStyle w:val="BodyText"/>
        <w:ind w:left="539" w:right="-23" w:firstLine="0"/>
        <w:jc w:val="both"/>
        <w:rPr>
          <w:rFonts w:ascii="Times New Roman" w:hAnsi="Times New Roman" w:cs="Times New Roman"/>
          <w:sz w:val="22"/>
          <w:szCs w:val="22"/>
        </w:rPr>
      </w:pPr>
    </w:p>
    <w:tbl>
      <w:tblPr>
        <w:tblW w:w="9941" w:type="dxa"/>
        <w:tblInd w:w="18" w:type="dxa"/>
        <w:tblLayout w:type="fixed"/>
        <w:tblLook w:val="0000"/>
      </w:tblPr>
      <w:tblGrid>
        <w:gridCol w:w="4051"/>
        <w:gridCol w:w="1276"/>
        <w:gridCol w:w="273"/>
        <w:gridCol w:w="1293"/>
        <w:gridCol w:w="273"/>
        <w:gridCol w:w="1239"/>
        <w:gridCol w:w="273"/>
        <w:gridCol w:w="1263"/>
      </w:tblGrid>
      <w:tr w:rsidR="00F03DBF" w:rsidRPr="002262AB" w:rsidTr="00C8328F">
        <w:trPr>
          <w:trHeight w:hRule="exact" w:val="547"/>
          <w:tblHeader/>
        </w:trPr>
        <w:tc>
          <w:tcPr>
            <w:tcW w:w="4051" w:type="dxa"/>
            <w:shd w:val="clear" w:color="auto" w:fill="auto"/>
            <w:vAlign w:val="bottom"/>
          </w:tcPr>
          <w:p w:rsidR="00BF43B3" w:rsidRPr="002262AB" w:rsidRDefault="00BF43B3"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2842" w:type="dxa"/>
            <w:gridSpan w:val="3"/>
            <w:shd w:val="clear" w:color="auto" w:fill="auto"/>
            <w:vAlign w:val="bottom"/>
          </w:tcPr>
          <w:p w:rsidR="00BF43B3" w:rsidRPr="002262AB" w:rsidRDefault="00BF43B3"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73" w:type="dxa"/>
            <w:vAlign w:val="bottom"/>
          </w:tcPr>
          <w:p w:rsidR="00BF43B3" w:rsidRPr="002262AB" w:rsidRDefault="00BF43B3" w:rsidP="00053F4E">
            <w:pPr>
              <w:tabs>
                <w:tab w:val="decimal" w:pos="930"/>
              </w:tabs>
              <w:spacing w:after="0" w:line="240" w:lineRule="atLeast"/>
              <w:ind w:right="-25"/>
              <w:jc w:val="center"/>
              <w:rPr>
                <w:rFonts w:ascii="Times New Roman" w:hAnsi="Times New Roman" w:cs="Times New Roman"/>
                <w:b/>
                <w:bCs/>
                <w:szCs w:val="22"/>
              </w:rPr>
            </w:pPr>
          </w:p>
        </w:tc>
        <w:tc>
          <w:tcPr>
            <w:tcW w:w="2775" w:type="dxa"/>
            <w:gridSpan w:val="3"/>
            <w:vAlign w:val="bottom"/>
          </w:tcPr>
          <w:p w:rsidR="00BF43B3" w:rsidRPr="002262AB" w:rsidRDefault="00BF43B3"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89152E" w:rsidRPr="002262AB" w:rsidTr="00C8328F">
        <w:trPr>
          <w:trHeight w:val="228"/>
          <w:tblHeader/>
        </w:trPr>
        <w:tc>
          <w:tcPr>
            <w:tcW w:w="4051" w:type="dxa"/>
            <w:shd w:val="clear" w:color="auto" w:fill="auto"/>
          </w:tcPr>
          <w:p w:rsidR="0089152E" w:rsidRPr="002262AB" w:rsidRDefault="0089152E" w:rsidP="00053F4E">
            <w:pPr>
              <w:tabs>
                <w:tab w:val="left" w:pos="71"/>
              </w:tabs>
              <w:spacing w:after="0" w:line="240" w:lineRule="atLeast"/>
              <w:ind w:left="71" w:right="-25"/>
              <w:jc w:val="thaiDistribute"/>
              <w:rPr>
                <w:rFonts w:ascii="Times New Roman" w:hAnsi="Times New Roman" w:cs="Times New Roman"/>
                <w:szCs w:val="22"/>
                <w:cs/>
                <w:lang w:val="en-GB"/>
              </w:rPr>
            </w:pPr>
          </w:p>
        </w:tc>
        <w:tc>
          <w:tcPr>
            <w:tcW w:w="1276" w:type="dxa"/>
            <w:shd w:val="clear" w:color="auto" w:fill="auto"/>
          </w:tcPr>
          <w:p w:rsidR="0089152E" w:rsidRPr="002262AB" w:rsidRDefault="0072774B" w:rsidP="0072774B">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w:t>
            </w:r>
            <w:r w:rsidR="00D7549D">
              <w:rPr>
                <w:rFonts w:ascii="Times New Roman" w:hAnsi="Times New Roman" w:cs="Times New Roman"/>
                <w:szCs w:val="22"/>
              </w:rPr>
              <w:t>1</w:t>
            </w:r>
          </w:p>
        </w:tc>
        <w:tc>
          <w:tcPr>
            <w:tcW w:w="273" w:type="dxa"/>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89152E" w:rsidRPr="002262AB" w:rsidRDefault="00D7549D" w:rsidP="00053F4E">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2020</w:t>
            </w:r>
          </w:p>
        </w:tc>
        <w:tc>
          <w:tcPr>
            <w:tcW w:w="273" w:type="dxa"/>
          </w:tcPr>
          <w:p w:rsidR="0089152E" w:rsidRPr="002262AB"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39" w:type="dxa"/>
          </w:tcPr>
          <w:p w:rsidR="0089152E" w:rsidRPr="002262AB" w:rsidRDefault="0072774B" w:rsidP="0072774B">
            <w:pPr>
              <w:spacing w:after="0" w:line="240" w:lineRule="atLeast"/>
              <w:ind w:left="-108" w:right="-179"/>
              <w:jc w:val="center"/>
              <w:rPr>
                <w:rFonts w:ascii="Times New Roman" w:hAnsi="Times New Roman" w:cs="Times New Roman"/>
                <w:szCs w:val="22"/>
              </w:rPr>
            </w:pPr>
            <w:r w:rsidRPr="002262AB">
              <w:rPr>
                <w:rFonts w:ascii="Times New Roman" w:hAnsi="Times New Roman" w:cs="Times New Roman"/>
                <w:szCs w:val="22"/>
              </w:rPr>
              <w:t>202</w:t>
            </w:r>
            <w:r w:rsidR="00D7549D">
              <w:rPr>
                <w:rFonts w:ascii="Times New Roman" w:hAnsi="Times New Roman" w:cs="Times New Roman"/>
                <w:szCs w:val="22"/>
              </w:rPr>
              <w:t>1</w:t>
            </w:r>
          </w:p>
        </w:tc>
        <w:tc>
          <w:tcPr>
            <w:tcW w:w="273" w:type="dxa"/>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89152E" w:rsidRPr="002262AB" w:rsidRDefault="00D7549D" w:rsidP="00053F4E">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2020</w:t>
            </w:r>
          </w:p>
        </w:tc>
      </w:tr>
      <w:tr w:rsidR="0089152E" w:rsidRPr="002262AB" w:rsidTr="00C8328F">
        <w:trPr>
          <w:tblHeader/>
        </w:trPr>
        <w:tc>
          <w:tcPr>
            <w:tcW w:w="4051" w:type="dxa"/>
            <w:shd w:val="clear" w:color="auto" w:fill="auto"/>
            <w:vAlign w:val="center"/>
          </w:tcPr>
          <w:p w:rsidR="0089152E" w:rsidRPr="002262AB"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5890" w:type="dxa"/>
            <w:gridSpan w:val="7"/>
            <w:shd w:val="clear" w:color="auto" w:fill="auto"/>
          </w:tcPr>
          <w:p w:rsidR="0089152E" w:rsidRPr="002262AB" w:rsidRDefault="0089152E" w:rsidP="00CE0904">
            <w:pPr>
              <w:tabs>
                <w:tab w:val="left" w:pos="405"/>
              </w:tabs>
              <w:spacing w:after="0" w:line="240" w:lineRule="atLeast"/>
              <w:ind w:left="522" w:right="387" w:hanging="117"/>
              <w:jc w:val="center"/>
              <w:rPr>
                <w:rFonts w:ascii="Times New Roman" w:hAnsi="Times New Roman" w:cs="Times New Roman"/>
                <w:i/>
                <w:iCs/>
                <w:szCs w:val="22"/>
              </w:rPr>
            </w:pPr>
            <w:r w:rsidRPr="002262AB">
              <w:rPr>
                <w:rFonts w:ascii="Times New Roman" w:hAnsi="Times New Roman" w:cs="Times New Roman"/>
                <w:i/>
                <w:iCs/>
                <w:szCs w:val="22"/>
              </w:rPr>
              <w:t>(</w:t>
            </w:r>
            <w:r w:rsidR="00CE0904" w:rsidRPr="002262AB">
              <w:rPr>
                <w:rFonts w:ascii="Times New Roman" w:hAnsi="Times New Roman" w:cs="Times New Roman"/>
                <w:i/>
                <w:iCs/>
                <w:szCs w:val="22"/>
              </w:rPr>
              <w:t xml:space="preserve">in </w:t>
            </w:r>
            <w:r w:rsidRPr="002262AB">
              <w:rPr>
                <w:rFonts w:ascii="Times New Roman" w:hAnsi="Times New Roman" w:cs="Times New Roman"/>
                <w:i/>
                <w:iCs/>
                <w:szCs w:val="22"/>
              </w:rPr>
              <w:t>Baht)</w:t>
            </w:r>
          </w:p>
        </w:tc>
      </w:tr>
      <w:tr w:rsidR="00D7549D" w:rsidRPr="002262AB" w:rsidTr="00C8328F">
        <w:tc>
          <w:tcPr>
            <w:tcW w:w="4051" w:type="dxa"/>
            <w:shd w:val="clear" w:color="auto" w:fill="auto"/>
            <w:vAlign w:val="bottom"/>
          </w:tcPr>
          <w:p w:rsidR="00D7549D" w:rsidRPr="002262AB" w:rsidRDefault="00D7549D" w:rsidP="00053F4E">
            <w:pPr>
              <w:tabs>
                <w:tab w:val="left" w:pos="405"/>
              </w:tabs>
              <w:spacing w:after="0" w:line="240" w:lineRule="atLeast"/>
              <w:ind w:left="522" w:right="-25"/>
              <w:jc w:val="thaiDistribute"/>
              <w:rPr>
                <w:rFonts w:ascii="Times New Roman" w:hAnsi="Times New Roman" w:cstheme="minorBidi"/>
                <w:szCs w:val="22"/>
                <w:cs/>
              </w:rPr>
            </w:pPr>
            <w:r w:rsidRPr="002262AB">
              <w:rPr>
                <w:rFonts w:ascii="Times New Roman" w:hAnsi="Times New Roman" w:cs="Times New Roman"/>
                <w:szCs w:val="22"/>
              </w:rPr>
              <w:t>Related parties</w:t>
            </w:r>
          </w:p>
        </w:tc>
        <w:tc>
          <w:tcPr>
            <w:tcW w:w="1276" w:type="dxa"/>
            <w:shd w:val="clear" w:color="auto" w:fill="auto"/>
            <w:vAlign w:val="bottom"/>
          </w:tcPr>
          <w:p w:rsidR="00D7549D" w:rsidRPr="002262AB" w:rsidRDefault="00EF6E2D" w:rsidP="00EF6E2D">
            <w:pPr>
              <w:tabs>
                <w:tab w:val="decimal" w:pos="601"/>
              </w:tabs>
              <w:spacing w:after="0" w:line="240" w:lineRule="atLeast"/>
              <w:ind w:right="-150"/>
              <w:rPr>
                <w:rFonts w:ascii="Times New Roman" w:hAnsi="Times New Roman" w:cs="Times New Roman"/>
                <w:szCs w:val="22"/>
              </w:rPr>
            </w:pPr>
            <w:r>
              <w:rPr>
                <w:rFonts w:ascii="Times New Roman" w:hAnsi="Times New Roman" w:cs="Times New Roman"/>
                <w:szCs w:val="22"/>
              </w:rPr>
              <w:t>-</w:t>
            </w:r>
          </w:p>
        </w:tc>
        <w:tc>
          <w:tcPr>
            <w:tcW w:w="273" w:type="dxa"/>
          </w:tcPr>
          <w:p w:rsidR="00D7549D" w:rsidRPr="002262AB" w:rsidRDefault="00D7549D" w:rsidP="004E7BC4">
            <w:pPr>
              <w:tabs>
                <w:tab w:val="decimal" w:pos="905"/>
              </w:tabs>
              <w:spacing w:after="0" w:line="240" w:lineRule="atLeast"/>
              <w:ind w:left="-54" w:right="-150"/>
              <w:jc w:val="right"/>
              <w:rPr>
                <w:rFonts w:ascii="Times New Roman" w:hAnsi="Times New Roman" w:cs="Times New Roman"/>
                <w:szCs w:val="22"/>
              </w:rPr>
            </w:pPr>
          </w:p>
        </w:tc>
        <w:tc>
          <w:tcPr>
            <w:tcW w:w="1293" w:type="dxa"/>
            <w:shd w:val="clear" w:color="auto" w:fill="auto"/>
            <w:vAlign w:val="bottom"/>
          </w:tcPr>
          <w:p w:rsidR="00D7549D" w:rsidRPr="002262AB" w:rsidRDefault="00D7549D" w:rsidP="00EF6E2D">
            <w:pPr>
              <w:spacing w:after="0" w:line="240" w:lineRule="atLeast"/>
              <w:ind w:left="-85" w:right="-150"/>
              <w:jc w:val="center"/>
              <w:rPr>
                <w:rFonts w:ascii="Times New Roman" w:hAnsi="Times New Roman" w:cs="Times New Roman"/>
                <w:szCs w:val="22"/>
              </w:rPr>
            </w:pPr>
            <w:r w:rsidRPr="00EF6E2D">
              <w:rPr>
                <w:rFonts w:ascii="Times New Roman" w:hAnsi="Times New Roman" w:cs="Times New Roman"/>
                <w:szCs w:val="22"/>
              </w:rPr>
              <w:t>-</w:t>
            </w:r>
          </w:p>
        </w:tc>
        <w:tc>
          <w:tcPr>
            <w:tcW w:w="273" w:type="dxa"/>
          </w:tcPr>
          <w:p w:rsidR="00D7549D" w:rsidRPr="002262AB" w:rsidRDefault="00D7549D" w:rsidP="004E7BC4">
            <w:pPr>
              <w:tabs>
                <w:tab w:val="decimal" w:pos="905"/>
              </w:tabs>
              <w:spacing w:after="0" w:line="240" w:lineRule="atLeast"/>
              <w:ind w:left="-103" w:right="-150"/>
              <w:jc w:val="both"/>
              <w:rPr>
                <w:rFonts w:ascii="Times New Roman" w:hAnsi="Times New Roman" w:cs="Times New Roman"/>
                <w:szCs w:val="22"/>
              </w:rPr>
            </w:pPr>
          </w:p>
        </w:tc>
        <w:tc>
          <w:tcPr>
            <w:tcW w:w="1239" w:type="dxa"/>
            <w:vAlign w:val="bottom"/>
          </w:tcPr>
          <w:p w:rsidR="00D7549D" w:rsidRPr="002262AB" w:rsidRDefault="00EF6E2D" w:rsidP="000145AF">
            <w:pPr>
              <w:tabs>
                <w:tab w:val="decimal" w:pos="754"/>
              </w:tabs>
              <w:spacing w:after="0" w:line="240" w:lineRule="atLeast"/>
              <w:ind w:left="-54" w:right="-15"/>
              <w:jc w:val="right"/>
              <w:rPr>
                <w:rFonts w:ascii="Times New Roman" w:hAnsi="Times New Roman" w:cs="Times New Roman"/>
                <w:szCs w:val="22"/>
              </w:rPr>
            </w:pPr>
            <w:r w:rsidRPr="00EF6E2D">
              <w:rPr>
                <w:rFonts w:ascii="Times New Roman" w:hAnsi="Times New Roman" w:cs="Times New Roman"/>
                <w:szCs w:val="22"/>
              </w:rPr>
              <w:t>10,079,765</w:t>
            </w:r>
          </w:p>
        </w:tc>
        <w:tc>
          <w:tcPr>
            <w:tcW w:w="273" w:type="dxa"/>
          </w:tcPr>
          <w:p w:rsidR="00D7549D" w:rsidRPr="002262AB" w:rsidRDefault="00D7549D" w:rsidP="004E7BC4">
            <w:pPr>
              <w:tabs>
                <w:tab w:val="decimal" w:pos="905"/>
              </w:tabs>
              <w:spacing w:after="0" w:line="240" w:lineRule="atLeast"/>
              <w:ind w:left="-54" w:right="-150"/>
              <w:jc w:val="right"/>
              <w:rPr>
                <w:rFonts w:ascii="Times New Roman" w:hAnsi="Times New Roman" w:cs="Times New Roman"/>
                <w:szCs w:val="22"/>
              </w:rPr>
            </w:pPr>
          </w:p>
        </w:tc>
        <w:tc>
          <w:tcPr>
            <w:tcW w:w="1263" w:type="dxa"/>
            <w:vAlign w:val="bottom"/>
          </w:tcPr>
          <w:p w:rsidR="00D7549D" w:rsidRPr="002262AB" w:rsidRDefault="00D7549D" w:rsidP="00B53D9B">
            <w:pPr>
              <w:tabs>
                <w:tab w:val="decimal" w:pos="754"/>
              </w:tabs>
              <w:spacing w:after="0" w:line="240" w:lineRule="atLeast"/>
              <w:ind w:left="-54" w:right="-15"/>
              <w:jc w:val="right"/>
              <w:rPr>
                <w:rFonts w:ascii="Times New Roman" w:hAnsi="Times New Roman" w:cs="Times New Roman"/>
                <w:szCs w:val="22"/>
              </w:rPr>
            </w:pPr>
            <w:r w:rsidRPr="002262AB">
              <w:rPr>
                <w:rFonts w:ascii="Times New Roman" w:hAnsi="Times New Roman" w:cs="Times New Roman"/>
                <w:szCs w:val="22"/>
              </w:rPr>
              <w:t>9,106,287</w:t>
            </w:r>
          </w:p>
        </w:tc>
      </w:tr>
      <w:tr w:rsidR="00EF6E2D" w:rsidRPr="002262AB" w:rsidTr="00C8328F">
        <w:tc>
          <w:tcPr>
            <w:tcW w:w="4051" w:type="dxa"/>
            <w:shd w:val="clear" w:color="auto" w:fill="auto"/>
            <w:vAlign w:val="bottom"/>
          </w:tcPr>
          <w:p w:rsidR="00EF6E2D" w:rsidRPr="002C7C23" w:rsidRDefault="00EF6E2D" w:rsidP="00053F4E">
            <w:pPr>
              <w:tabs>
                <w:tab w:val="left" w:pos="405"/>
              </w:tabs>
              <w:spacing w:after="0" w:line="240" w:lineRule="atLeast"/>
              <w:ind w:left="522" w:right="-25"/>
              <w:jc w:val="thaiDistribute"/>
              <w:rPr>
                <w:rFonts w:ascii="Times New Roman" w:hAnsi="Times New Roman" w:cs="Times New Roman"/>
                <w:szCs w:val="22"/>
              </w:rPr>
            </w:pPr>
            <w:r w:rsidRPr="002C7C23">
              <w:rPr>
                <w:rFonts w:ascii="Times New Roman" w:hAnsi="Times New Roman" w:cs="Times New Roman"/>
                <w:szCs w:val="22"/>
              </w:rPr>
              <w:t>Directors and key management</w:t>
            </w:r>
          </w:p>
          <w:p w:rsidR="00EF6E2D" w:rsidRPr="002262AB" w:rsidRDefault="00EF6E2D" w:rsidP="00EF6E2D">
            <w:pPr>
              <w:tabs>
                <w:tab w:val="left" w:pos="405"/>
              </w:tabs>
              <w:spacing w:after="0" w:line="240" w:lineRule="atLeast"/>
              <w:ind w:left="691" w:right="-25"/>
              <w:jc w:val="thaiDistribute"/>
              <w:rPr>
                <w:rFonts w:ascii="Times New Roman" w:hAnsi="Times New Roman" w:cs="Times New Roman"/>
                <w:szCs w:val="22"/>
              </w:rPr>
            </w:pPr>
            <w:r w:rsidRPr="002C7C23">
              <w:rPr>
                <w:rFonts w:ascii="Times New Roman" w:hAnsi="Times New Roman" w:cs="Times New Roman"/>
                <w:szCs w:val="22"/>
              </w:rPr>
              <w:t>personnel</w:t>
            </w:r>
          </w:p>
        </w:tc>
        <w:tc>
          <w:tcPr>
            <w:tcW w:w="1276" w:type="dxa"/>
            <w:shd w:val="clear" w:color="auto" w:fill="auto"/>
            <w:vAlign w:val="bottom"/>
          </w:tcPr>
          <w:p w:rsidR="00EF6E2D" w:rsidRPr="002262AB" w:rsidRDefault="00EF6E2D" w:rsidP="00EF6E2D">
            <w:pPr>
              <w:tabs>
                <w:tab w:val="decimal" w:pos="1044"/>
              </w:tabs>
              <w:spacing w:after="0" w:line="240" w:lineRule="atLeast"/>
              <w:ind w:right="-150"/>
              <w:rPr>
                <w:rFonts w:ascii="Times New Roman" w:hAnsi="Times New Roman" w:cs="Times New Roman"/>
                <w:szCs w:val="22"/>
              </w:rPr>
            </w:pPr>
            <w:r>
              <w:rPr>
                <w:rFonts w:ascii="Times New Roman" w:hAnsi="Times New Roman" w:cs="Times New Roman"/>
                <w:szCs w:val="22"/>
              </w:rPr>
              <w:t>94,925</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szCs w:val="22"/>
              </w:rPr>
            </w:pPr>
          </w:p>
        </w:tc>
        <w:tc>
          <w:tcPr>
            <w:tcW w:w="1293" w:type="dxa"/>
            <w:shd w:val="clear" w:color="auto" w:fill="auto"/>
            <w:vAlign w:val="bottom"/>
          </w:tcPr>
          <w:p w:rsidR="00EF6E2D" w:rsidRPr="00EF6E2D" w:rsidRDefault="00EF6E2D" w:rsidP="00EF6E2D">
            <w:pPr>
              <w:spacing w:after="0" w:line="240" w:lineRule="atLeast"/>
              <w:ind w:left="-85" w:right="-150"/>
              <w:jc w:val="center"/>
              <w:rPr>
                <w:rFonts w:ascii="Times New Roman" w:hAnsi="Times New Roman" w:cs="Times New Roman"/>
                <w:szCs w:val="22"/>
              </w:rPr>
            </w:pPr>
            <w:r w:rsidRPr="00EF6E2D">
              <w:rPr>
                <w:rFonts w:ascii="Times New Roman" w:hAnsi="Times New Roman" w:cs="Times New Roman"/>
                <w:szCs w:val="22"/>
              </w:rPr>
              <w:t>-</w:t>
            </w:r>
          </w:p>
        </w:tc>
        <w:tc>
          <w:tcPr>
            <w:tcW w:w="273" w:type="dxa"/>
          </w:tcPr>
          <w:p w:rsidR="00EF6E2D" w:rsidRPr="002262AB" w:rsidRDefault="00EF6E2D" w:rsidP="004E7BC4">
            <w:pPr>
              <w:tabs>
                <w:tab w:val="decimal" w:pos="905"/>
              </w:tabs>
              <w:spacing w:after="0" w:line="240" w:lineRule="atLeast"/>
              <w:ind w:left="-103" w:right="-150"/>
              <w:jc w:val="both"/>
              <w:rPr>
                <w:rFonts w:ascii="Times New Roman" w:hAnsi="Times New Roman" w:cs="Times New Roman"/>
                <w:szCs w:val="22"/>
              </w:rPr>
            </w:pPr>
          </w:p>
        </w:tc>
        <w:tc>
          <w:tcPr>
            <w:tcW w:w="1239" w:type="dxa"/>
            <w:vAlign w:val="bottom"/>
          </w:tcPr>
          <w:p w:rsidR="00EF6E2D" w:rsidRPr="002262AB" w:rsidRDefault="00EF6E2D" w:rsidP="00EF6E2D">
            <w:pPr>
              <w:tabs>
                <w:tab w:val="decimal" w:pos="512"/>
                <w:tab w:val="left" w:pos="1119"/>
              </w:tabs>
              <w:spacing w:after="0" w:line="240" w:lineRule="atLeast"/>
              <w:ind w:right="-23"/>
              <w:jc w:val="center"/>
              <w:rPr>
                <w:rFonts w:ascii="Times New Roman" w:hAnsi="Times New Roman" w:cs="Times New Roman"/>
                <w:szCs w:val="22"/>
              </w:rPr>
            </w:pPr>
            <w:r>
              <w:rPr>
                <w:rFonts w:ascii="Times New Roman" w:hAnsi="Times New Roman" w:cs="Times New Roman"/>
                <w:szCs w:val="22"/>
              </w:rPr>
              <w:t>-</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szCs w:val="22"/>
              </w:rPr>
            </w:pPr>
          </w:p>
        </w:tc>
        <w:tc>
          <w:tcPr>
            <w:tcW w:w="1263" w:type="dxa"/>
            <w:vAlign w:val="bottom"/>
          </w:tcPr>
          <w:p w:rsidR="00EF6E2D" w:rsidRPr="002262AB" w:rsidRDefault="007F0A55" w:rsidP="007F0A55">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w:t>
            </w:r>
          </w:p>
        </w:tc>
      </w:tr>
      <w:tr w:rsidR="00EF6E2D" w:rsidRPr="002262AB" w:rsidTr="00C8328F">
        <w:tc>
          <w:tcPr>
            <w:tcW w:w="4051" w:type="dxa"/>
            <w:shd w:val="clear" w:color="auto" w:fill="auto"/>
            <w:vAlign w:val="bottom"/>
          </w:tcPr>
          <w:p w:rsidR="00EF6E2D" w:rsidRPr="002262AB" w:rsidRDefault="00EF6E2D"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EF6E2D" w:rsidRPr="002262AB" w:rsidRDefault="00EF6E2D" w:rsidP="00592BE0">
            <w:pPr>
              <w:tabs>
                <w:tab w:val="decimal" w:pos="1044"/>
              </w:tabs>
              <w:spacing w:after="0" w:line="240" w:lineRule="atLeast"/>
              <w:ind w:right="-150"/>
              <w:rPr>
                <w:rFonts w:ascii="Times New Roman" w:hAnsi="Times New Roman" w:cs="Times New Roman"/>
                <w:szCs w:val="22"/>
              </w:rPr>
            </w:pPr>
            <w:r>
              <w:rPr>
                <w:rFonts w:ascii="Times New Roman" w:hAnsi="Times New Roman" w:cs="Times New Roman"/>
                <w:szCs w:val="22"/>
              </w:rPr>
              <w:t>9,986,333</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szCs w:val="22"/>
              </w:rPr>
            </w:pPr>
          </w:p>
        </w:tc>
        <w:tc>
          <w:tcPr>
            <w:tcW w:w="1293" w:type="dxa"/>
            <w:tcBorders>
              <w:bottom w:val="single" w:sz="4" w:space="0" w:color="auto"/>
            </w:tcBorders>
            <w:shd w:val="clear" w:color="auto" w:fill="auto"/>
            <w:vAlign w:val="bottom"/>
          </w:tcPr>
          <w:p w:rsidR="00EF6E2D" w:rsidRPr="002262AB" w:rsidRDefault="00EF6E2D"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6,886,569</w:t>
            </w:r>
          </w:p>
        </w:tc>
        <w:tc>
          <w:tcPr>
            <w:tcW w:w="273" w:type="dxa"/>
          </w:tcPr>
          <w:p w:rsidR="00EF6E2D" w:rsidRPr="002262AB" w:rsidRDefault="00EF6E2D" w:rsidP="004E7BC4">
            <w:pPr>
              <w:tabs>
                <w:tab w:val="decimal" w:pos="905"/>
              </w:tabs>
              <w:spacing w:after="0" w:line="240" w:lineRule="atLeast"/>
              <w:ind w:left="-103" w:right="-150"/>
              <w:jc w:val="both"/>
              <w:rPr>
                <w:rFonts w:ascii="Times New Roman" w:hAnsi="Times New Roman" w:cs="Times New Roman"/>
                <w:szCs w:val="22"/>
              </w:rPr>
            </w:pPr>
          </w:p>
        </w:tc>
        <w:tc>
          <w:tcPr>
            <w:tcW w:w="1239" w:type="dxa"/>
            <w:tcBorders>
              <w:bottom w:val="single" w:sz="4" w:space="0" w:color="auto"/>
            </w:tcBorders>
            <w:vAlign w:val="bottom"/>
          </w:tcPr>
          <w:p w:rsidR="00EF6E2D" w:rsidRPr="00EF6E2D" w:rsidRDefault="00EF6E2D" w:rsidP="00EF6E2D">
            <w:pPr>
              <w:tabs>
                <w:tab w:val="decimal" w:pos="754"/>
              </w:tabs>
              <w:spacing w:after="0" w:line="240" w:lineRule="atLeast"/>
              <w:ind w:left="-54" w:right="-15"/>
              <w:jc w:val="right"/>
              <w:rPr>
                <w:rFonts w:ascii="Times New Roman" w:hAnsi="Times New Roman" w:cs="Times New Roman"/>
                <w:szCs w:val="22"/>
              </w:rPr>
            </w:pPr>
            <w:r w:rsidRPr="00EF6E2D">
              <w:rPr>
                <w:rFonts w:ascii="Times New Roman" w:hAnsi="Times New Roman" w:cs="Times New Roman"/>
                <w:szCs w:val="22"/>
              </w:rPr>
              <w:t>7,060,549</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szCs w:val="22"/>
              </w:rPr>
            </w:pPr>
          </w:p>
        </w:tc>
        <w:tc>
          <w:tcPr>
            <w:tcW w:w="1263" w:type="dxa"/>
            <w:tcBorders>
              <w:bottom w:val="single" w:sz="4" w:space="0" w:color="auto"/>
            </w:tcBorders>
            <w:vAlign w:val="bottom"/>
          </w:tcPr>
          <w:p w:rsidR="00EF6E2D" w:rsidRPr="002262AB" w:rsidRDefault="00EF6E2D"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cs/>
              </w:rPr>
              <w:t>4</w:t>
            </w:r>
            <w:r w:rsidRPr="002262AB">
              <w:rPr>
                <w:rFonts w:ascii="Times New Roman" w:hAnsi="Times New Roman" w:cs="Times New Roman"/>
                <w:szCs w:val="22"/>
              </w:rPr>
              <w:t>,</w:t>
            </w:r>
            <w:r w:rsidRPr="002262AB">
              <w:rPr>
                <w:rFonts w:ascii="Times New Roman" w:hAnsi="Times New Roman" w:cs="Times New Roman"/>
                <w:szCs w:val="22"/>
                <w:cs/>
              </w:rPr>
              <w:t>218</w:t>
            </w:r>
            <w:r w:rsidRPr="002262AB">
              <w:rPr>
                <w:rFonts w:ascii="Times New Roman" w:hAnsi="Times New Roman" w:cs="Times New Roman"/>
                <w:szCs w:val="22"/>
              </w:rPr>
              <w:t>,</w:t>
            </w:r>
            <w:r w:rsidRPr="002262AB">
              <w:rPr>
                <w:rFonts w:ascii="Times New Roman" w:hAnsi="Times New Roman" w:cs="Times New Roman"/>
                <w:szCs w:val="22"/>
                <w:cs/>
              </w:rPr>
              <w:t>4</w:t>
            </w:r>
            <w:r w:rsidRPr="002262AB">
              <w:rPr>
                <w:rFonts w:ascii="Times New Roman" w:hAnsi="Times New Roman" w:cs="Times New Roman"/>
                <w:szCs w:val="22"/>
              </w:rPr>
              <w:t>39</w:t>
            </w:r>
          </w:p>
        </w:tc>
      </w:tr>
      <w:tr w:rsidR="00EF6E2D" w:rsidRPr="002262AB" w:rsidTr="00C8328F">
        <w:tc>
          <w:tcPr>
            <w:tcW w:w="4051" w:type="dxa"/>
            <w:shd w:val="clear" w:color="auto" w:fill="auto"/>
            <w:vAlign w:val="bottom"/>
          </w:tcPr>
          <w:p w:rsidR="00EF6E2D" w:rsidRPr="002262AB" w:rsidRDefault="00EF6E2D"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EF6E2D" w:rsidRPr="002262AB" w:rsidRDefault="00EF6E2D" w:rsidP="00592BE0">
            <w:pPr>
              <w:tabs>
                <w:tab w:val="decimal" w:pos="1044"/>
              </w:tabs>
              <w:spacing w:after="0" w:line="240" w:lineRule="atLeast"/>
              <w:ind w:right="-150"/>
              <w:rPr>
                <w:rFonts w:ascii="Times New Roman" w:hAnsi="Times New Roman" w:cs="Times New Roman"/>
                <w:b/>
                <w:bCs/>
                <w:szCs w:val="22"/>
              </w:rPr>
            </w:pPr>
            <w:r>
              <w:rPr>
                <w:rFonts w:ascii="Times New Roman" w:hAnsi="Times New Roman" w:cs="Times New Roman"/>
                <w:b/>
                <w:bCs/>
                <w:szCs w:val="22"/>
              </w:rPr>
              <w:t>10,081,258</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b/>
                <w:bCs/>
                <w:szCs w:val="22"/>
              </w:rPr>
            </w:pPr>
          </w:p>
        </w:tc>
        <w:tc>
          <w:tcPr>
            <w:tcW w:w="1293" w:type="dxa"/>
            <w:tcBorders>
              <w:top w:val="single" w:sz="4" w:space="0" w:color="auto"/>
              <w:bottom w:val="double" w:sz="4" w:space="0" w:color="auto"/>
            </w:tcBorders>
            <w:shd w:val="clear" w:color="auto" w:fill="auto"/>
            <w:vAlign w:val="bottom"/>
          </w:tcPr>
          <w:p w:rsidR="00EF6E2D" w:rsidRPr="002262AB" w:rsidRDefault="00EF6E2D" w:rsidP="00B53D9B">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6,886,569</w:t>
            </w:r>
          </w:p>
        </w:tc>
        <w:tc>
          <w:tcPr>
            <w:tcW w:w="273" w:type="dxa"/>
          </w:tcPr>
          <w:p w:rsidR="00EF6E2D" w:rsidRPr="002262AB" w:rsidRDefault="00EF6E2D" w:rsidP="004E7BC4">
            <w:pPr>
              <w:tabs>
                <w:tab w:val="decimal" w:pos="905"/>
              </w:tabs>
              <w:spacing w:after="0" w:line="240" w:lineRule="atLeast"/>
              <w:ind w:left="-103" w:right="-150"/>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EF6E2D" w:rsidRPr="007F0A55" w:rsidRDefault="00EF6E2D" w:rsidP="00EF6E2D">
            <w:pPr>
              <w:tabs>
                <w:tab w:val="decimal" w:pos="754"/>
              </w:tabs>
              <w:spacing w:after="0" w:line="240" w:lineRule="atLeast"/>
              <w:ind w:left="-54" w:right="-15"/>
              <w:jc w:val="right"/>
              <w:rPr>
                <w:rFonts w:ascii="Times New Roman" w:hAnsi="Times New Roman" w:cs="Times New Roman"/>
                <w:b/>
                <w:bCs/>
                <w:szCs w:val="22"/>
              </w:rPr>
            </w:pPr>
            <w:r w:rsidRPr="007F0A55">
              <w:rPr>
                <w:rFonts w:ascii="Times New Roman" w:hAnsi="Times New Roman" w:cs="Times New Roman"/>
                <w:b/>
                <w:bCs/>
                <w:szCs w:val="22"/>
              </w:rPr>
              <w:t>17,140,314</w:t>
            </w:r>
          </w:p>
        </w:tc>
        <w:tc>
          <w:tcPr>
            <w:tcW w:w="273" w:type="dxa"/>
          </w:tcPr>
          <w:p w:rsidR="00EF6E2D" w:rsidRPr="002262AB" w:rsidRDefault="00EF6E2D" w:rsidP="004E7BC4">
            <w:pPr>
              <w:tabs>
                <w:tab w:val="decimal" w:pos="905"/>
              </w:tabs>
              <w:spacing w:after="0" w:line="240" w:lineRule="atLeast"/>
              <w:ind w:left="-54" w:right="-150"/>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EF6E2D" w:rsidRPr="002262AB" w:rsidRDefault="00EF6E2D" w:rsidP="00B53D9B">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13,324,726</w:t>
            </w:r>
          </w:p>
        </w:tc>
      </w:tr>
      <w:tr w:rsidR="00B1626A" w:rsidRPr="002262AB" w:rsidTr="00C8328F">
        <w:trPr>
          <w:trHeight w:val="228"/>
          <w:tblHeader/>
        </w:trPr>
        <w:tc>
          <w:tcPr>
            <w:tcW w:w="4051" w:type="dxa"/>
            <w:shd w:val="clear" w:color="auto" w:fill="auto"/>
          </w:tcPr>
          <w:p w:rsidR="00B1626A" w:rsidRPr="002262AB" w:rsidRDefault="00B1626A" w:rsidP="00F10CB9">
            <w:pPr>
              <w:tabs>
                <w:tab w:val="left" w:pos="71"/>
              </w:tabs>
              <w:spacing w:after="0" w:line="240" w:lineRule="atLeast"/>
              <w:ind w:left="71" w:right="-25" w:firstLine="478"/>
              <w:jc w:val="thaiDistribute"/>
              <w:rPr>
                <w:rFonts w:ascii="Times New Roman" w:hAnsi="Times New Roman" w:cs="Times New Roman"/>
                <w:szCs w:val="22"/>
                <w:cs/>
                <w:lang w:val="en-GB"/>
              </w:rPr>
            </w:pPr>
          </w:p>
        </w:tc>
        <w:tc>
          <w:tcPr>
            <w:tcW w:w="1276" w:type="dxa"/>
            <w:shd w:val="clear" w:color="auto" w:fill="auto"/>
          </w:tcPr>
          <w:p w:rsidR="00B1626A" w:rsidRPr="002262AB" w:rsidRDefault="00B1626A" w:rsidP="00B1626A">
            <w:pPr>
              <w:spacing w:after="0" w:line="240" w:lineRule="atLeast"/>
              <w:ind w:left="-108" w:right="-108"/>
              <w:jc w:val="center"/>
              <w:rPr>
                <w:rFonts w:ascii="Times New Roman" w:hAnsi="Times New Roman" w:cs="Times New Roman"/>
                <w:szCs w:val="22"/>
              </w:rPr>
            </w:pPr>
          </w:p>
        </w:tc>
        <w:tc>
          <w:tcPr>
            <w:tcW w:w="273" w:type="dxa"/>
          </w:tcPr>
          <w:p w:rsidR="00B1626A" w:rsidRPr="002262AB" w:rsidRDefault="00B1626A" w:rsidP="00B1626A">
            <w:pPr>
              <w:tabs>
                <w:tab w:val="left" w:pos="405"/>
              </w:tabs>
              <w:spacing w:after="0" w:line="240" w:lineRule="atLeast"/>
              <w:ind w:left="-54" w:right="-25" w:hanging="115"/>
              <w:jc w:val="center"/>
              <w:rPr>
                <w:rFonts w:ascii="Times New Roman" w:hAnsi="Times New Roman" w:cs="Times New Roman"/>
                <w:szCs w:val="22"/>
              </w:rPr>
            </w:pPr>
          </w:p>
        </w:tc>
        <w:tc>
          <w:tcPr>
            <w:tcW w:w="1293" w:type="dxa"/>
            <w:shd w:val="clear" w:color="auto" w:fill="auto"/>
          </w:tcPr>
          <w:p w:rsidR="00B1626A" w:rsidRPr="002262AB" w:rsidRDefault="00B1626A" w:rsidP="00B1626A">
            <w:pPr>
              <w:spacing w:after="0" w:line="240" w:lineRule="atLeast"/>
              <w:ind w:left="-155" w:right="-25" w:firstLine="37"/>
              <w:jc w:val="center"/>
              <w:rPr>
                <w:rFonts w:ascii="Times New Roman" w:hAnsi="Times New Roman" w:cs="Times New Roman"/>
                <w:szCs w:val="22"/>
              </w:rPr>
            </w:pPr>
          </w:p>
        </w:tc>
        <w:tc>
          <w:tcPr>
            <w:tcW w:w="273" w:type="dxa"/>
          </w:tcPr>
          <w:p w:rsidR="00B1626A" w:rsidRPr="002262AB" w:rsidRDefault="00B1626A" w:rsidP="00B1626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39" w:type="dxa"/>
          </w:tcPr>
          <w:p w:rsidR="00B1626A" w:rsidRPr="002262AB" w:rsidRDefault="00B1626A" w:rsidP="00B1626A">
            <w:pPr>
              <w:spacing w:after="0" w:line="240" w:lineRule="atLeast"/>
              <w:ind w:left="-108" w:right="-179"/>
              <w:jc w:val="center"/>
              <w:rPr>
                <w:rFonts w:ascii="Times New Roman" w:hAnsi="Times New Roman" w:cs="Times New Roman"/>
                <w:szCs w:val="22"/>
              </w:rPr>
            </w:pPr>
          </w:p>
        </w:tc>
        <w:tc>
          <w:tcPr>
            <w:tcW w:w="273" w:type="dxa"/>
          </w:tcPr>
          <w:p w:rsidR="00B1626A" w:rsidRPr="002262AB" w:rsidRDefault="00B1626A" w:rsidP="00B1626A">
            <w:pPr>
              <w:tabs>
                <w:tab w:val="left" w:pos="405"/>
              </w:tabs>
              <w:spacing w:after="0" w:line="240" w:lineRule="atLeast"/>
              <w:ind w:left="-54" w:right="-25" w:hanging="115"/>
              <w:jc w:val="center"/>
              <w:rPr>
                <w:rFonts w:ascii="Times New Roman" w:hAnsi="Times New Roman" w:cs="Times New Roman"/>
                <w:szCs w:val="22"/>
              </w:rPr>
            </w:pPr>
          </w:p>
        </w:tc>
        <w:tc>
          <w:tcPr>
            <w:tcW w:w="1263" w:type="dxa"/>
          </w:tcPr>
          <w:p w:rsidR="00B1626A" w:rsidRPr="002262AB" w:rsidRDefault="00B1626A" w:rsidP="00B1626A">
            <w:pPr>
              <w:spacing w:after="0" w:line="240" w:lineRule="atLeast"/>
              <w:ind w:left="-155" w:right="-25" w:firstLine="37"/>
              <w:jc w:val="center"/>
              <w:rPr>
                <w:rFonts w:ascii="Times New Roman" w:hAnsi="Times New Roman" w:cs="Times New Roman"/>
                <w:szCs w:val="22"/>
              </w:rPr>
            </w:pPr>
          </w:p>
        </w:tc>
      </w:tr>
      <w:tr w:rsidR="00592BE0" w:rsidRPr="002262AB" w:rsidTr="00C8328F">
        <w:trPr>
          <w:trHeight w:val="70"/>
        </w:trPr>
        <w:tc>
          <w:tcPr>
            <w:tcW w:w="5327" w:type="dxa"/>
            <w:gridSpan w:val="2"/>
            <w:shd w:val="clear" w:color="auto" w:fill="auto"/>
            <w:vAlign w:val="bottom"/>
          </w:tcPr>
          <w:p w:rsidR="00592BE0" w:rsidRPr="002262AB" w:rsidRDefault="00CC5D36" w:rsidP="00B1626A">
            <w:pPr>
              <w:tabs>
                <w:tab w:val="decimal" w:pos="1062"/>
              </w:tabs>
              <w:spacing w:after="0" w:line="240" w:lineRule="atLeast"/>
              <w:ind w:left="-108" w:right="-25" w:firstLine="657"/>
              <w:rPr>
                <w:rFonts w:ascii="Times New Roman" w:hAnsi="Times New Roman" w:cs="Times New Roman"/>
                <w:szCs w:val="22"/>
              </w:rPr>
            </w:pPr>
            <w:r w:rsidRPr="002262AB">
              <w:rPr>
                <w:rFonts w:ascii="Times New Roman" w:hAnsi="Times New Roman" w:cs="Times New Roman"/>
                <w:i/>
                <w:iCs/>
                <w:szCs w:val="22"/>
              </w:rPr>
              <w:t>Other current receivables-</w:t>
            </w:r>
            <w:r w:rsidR="00592BE0" w:rsidRPr="002262AB">
              <w:rPr>
                <w:rFonts w:ascii="Times New Roman" w:hAnsi="Times New Roman" w:cs="Times New Roman"/>
                <w:i/>
                <w:iCs/>
                <w:szCs w:val="22"/>
              </w:rPr>
              <w:t>other parties</w:t>
            </w:r>
          </w:p>
        </w:tc>
        <w:tc>
          <w:tcPr>
            <w:tcW w:w="273" w:type="dxa"/>
          </w:tcPr>
          <w:p w:rsidR="00592BE0" w:rsidRPr="002262AB" w:rsidRDefault="00592BE0" w:rsidP="00B1626A">
            <w:pPr>
              <w:spacing w:after="0" w:line="240" w:lineRule="atLeast"/>
              <w:ind w:left="-54" w:right="-25"/>
              <w:jc w:val="right"/>
              <w:rPr>
                <w:rFonts w:ascii="Times New Roman" w:hAnsi="Times New Roman" w:cs="Times New Roman"/>
                <w:szCs w:val="22"/>
              </w:rPr>
            </w:pPr>
          </w:p>
        </w:tc>
        <w:tc>
          <w:tcPr>
            <w:tcW w:w="1293" w:type="dxa"/>
            <w:shd w:val="clear" w:color="auto" w:fill="auto"/>
            <w:vAlign w:val="bottom"/>
          </w:tcPr>
          <w:p w:rsidR="00592BE0" w:rsidRPr="002262AB" w:rsidRDefault="00592BE0" w:rsidP="00B1626A">
            <w:pPr>
              <w:tabs>
                <w:tab w:val="decimal" w:pos="1044"/>
              </w:tabs>
              <w:spacing w:after="0" w:line="240" w:lineRule="atLeast"/>
              <w:ind w:left="-108" w:right="-25"/>
              <w:rPr>
                <w:rFonts w:ascii="Times New Roman" w:hAnsi="Times New Roman" w:cs="Times New Roman"/>
                <w:szCs w:val="22"/>
              </w:rPr>
            </w:pPr>
          </w:p>
        </w:tc>
        <w:tc>
          <w:tcPr>
            <w:tcW w:w="273" w:type="dxa"/>
          </w:tcPr>
          <w:p w:rsidR="00592BE0" w:rsidRPr="002262AB" w:rsidRDefault="00592BE0" w:rsidP="00B1626A">
            <w:pPr>
              <w:spacing w:after="0" w:line="240" w:lineRule="atLeast"/>
              <w:ind w:left="-103" w:right="-25"/>
              <w:jc w:val="both"/>
              <w:rPr>
                <w:rFonts w:ascii="Times New Roman" w:hAnsi="Times New Roman" w:cs="Times New Roman"/>
                <w:szCs w:val="22"/>
              </w:rPr>
            </w:pPr>
          </w:p>
        </w:tc>
        <w:tc>
          <w:tcPr>
            <w:tcW w:w="1239" w:type="dxa"/>
            <w:vAlign w:val="bottom"/>
          </w:tcPr>
          <w:p w:rsidR="00592BE0" w:rsidRPr="002262AB" w:rsidRDefault="00592BE0" w:rsidP="00B1626A">
            <w:pPr>
              <w:tabs>
                <w:tab w:val="decimal" w:pos="1073"/>
              </w:tabs>
              <w:spacing w:after="0" w:line="240" w:lineRule="atLeast"/>
              <w:ind w:left="-54" w:right="-25"/>
              <w:jc w:val="both"/>
              <w:rPr>
                <w:rFonts w:ascii="Times New Roman" w:hAnsi="Times New Roman" w:cs="Times New Roman"/>
                <w:szCs w:val="22"/>
              </w:rPr>
            </w:pPr>
          </w:p>
        </w:tc>
        <w:tc>
          <w:tcPr>
            <w:tcW w:w="273" w:type="dxa"/>
          </w:tcPr>
          <w:p w:rsidR="00592BE0" w:rsidRPr="002262AB" w:rsidRDefault="00592BE0" w:rsidP="00B1626A">
            <w:pPr>
              <w:spacing w:after="0" w:line="240" w:lineRule="atLeast"/>
              <w:ind w:left="-54" w:right="-25"/>
              <w:jc w:val="right"/>
              <w:rPr>
                <w:rFonts w:ascii="Times New Roman" w:hAnsi="Times New Roman" w:cs="Times New Roman"/>
                <w:szCs w:val="22"/>
              </w:rPr>
            </w:pPr>
          </w:p>
        </w:tc>
        <w:tc>
          <w:tcPr>
            <w:tcW w:w="1263" w:type="dxa"/>
            <w:vAlign w:val="bottom"/>
          </w:tcPr>
          <w:p w:rsidR="00592BE0" w:rsidRPr="002262AB" w:rsidRDefault="00592BE0" w:rsidP="00B1626A">
            <w:pPr>
              <w:tabs>
                <w:tab w:val="decimal" w:pos="1047"/>
                <w:tab w:val="decimal" w:pos="1073"/>
              </w:tabs>
              <w:spacing w:after="0" w:line="240" w:lineRule="atLeast"/>
              <w:ind w:left="-54" w:right="-25"/>
              <w:jc w:val="both"/>
              <w:rPr>
                <w:rFonts w:ascii="Times New Roman" w:hAnsi="Times New Roman" w:cs="Times New Roman"/>
                <w:szCs w:val="22"/>
              </w:rPr>
            </w:pPr>
          </w:p>
        </w:tc>
      </w:tr>
      <w:tr w:rsidR="00872C4A" w:rsidRPr="002262AB" w:rsidTr="00C8328F">
        <w:tc>
          <w:tcPr>
            <w:tcW w:w="4051" w:type="dxa"/>
            <w:shd w:val="clear" w:color="auto" w:fill="auto"/>
            <w:vAlign w:val="center"/>
          </w:tcPr>
          <w:p w:rsidR="00872C4A" w:rsidRPr="002262AB" w:rsidRDefault="00872C4A" w:rsidP="00B1626A">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receivables</w:t>
            </w:r>
          </w:p>
        </w:tc>
        <w:tc>
          <w:tcPr>
            <w:tcW w:w="1276" w:type="dxa"/>
            <w:shd w:val="clear" w:color="auto" w:fill="auto"/>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22,196</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79,009</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1,134</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24,227</w:t>
            </w:r>
          </w:p>
        </w:tc>
      </w:tr>
      <w:tr w:rsidR="00872C4A" w:rsidRPr="002262AB" w:rsidTr="00C8328F">
        <w:tc>
          <w:tcPr>
            <w:tcW w:w="4051" w:type="dxa"/>
            <w:shd w:val="clear" w:color="auto" w:fill="auto"/>
            <w:vAlign w:val="center"/>
          </w:tcPr>
          <w:p w:rsidR="00872C4A" w:rsidRPr="002262AB" w:rsidRDefault="00872C4A" w:rsidP="00B1626A">
            <w:pPr>
              <w:pStyle w:val="BodyText"/>
              <w:ind w:left="539" w:right="-23" w:firstLine="0"/>
              <w:jc w:val="both"/>
              <w:rPr>
                <w:rFonts w:ascii="Times New Roman" w:hAnsi="Times New Roman" w:cs="Times New Roman"/>
                <w:sz w:val="22"/>
                <w:szCs w:val="22"/>
                <w:cs/>
              </w:rPr>
            </w:pPr>
            <w:r w:rsidRPr="002262AB">
              <w:rPr>
                <w:rFonts w:ascii="Times New Roman" w:hAnsi="Times New Roman" w:cs="Times New Roman"/>
                <w:sz w:val="22"/>
                <w:szCs w:val="22"/>
              </w:rPr>
              <w:t>Prepaid expenses</w:t>
            </w:r>
          </w:p>
        </w:tc>
        <w:tc>
          <w:tcPr>
            <w:tcW w:w="1276" w:type="dxa"/>
            <w:shd w:val="clear" w:color="auto" w:fill="auto"/>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3,341,353</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2,882,182</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1,416,890</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1,165,752</w:t>
            </w:r>
          </w:p>
        </w:tc>
      </w:tr>
      <w:tr w:rsidR="00872C4A" w:rsidRPr="002262AB" w:rsidTr="00C8328F">
        <w:tc>
          <w:tcPr>
            <w:tcW w:w="4051" w:type="dxa"/>
            <w:shd w:val="clear" w:color="auto" w:fill="auto"/>
            <w:vAlign w:val="center"/>
          </w:tcPr>
          <w:p w:rsidR="00872C4A" w:rsidRPr="002262AB" w:rsidRDefault="00872C4A"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Advance payable</w:t>
            </w:r>
          </w:p>
        </w:tc>
        <w:tc>
          <w:tcPr>
            <w:tcW w:w="1276" w:type="dxa"/>
            <w:shd w:val="clear" w:color="auto" w:fill="auto"/>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51,145</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68,255</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44,334</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vAlign w:val="bottom"/>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34,114</w:t>
            </w:r>
          </w:p>
        </w:tc>
      </w:tr>
      <w:tr w:rsidR="00872C4A" w:rsidRPr="002262AB" w:rsidTr="00CA1BD0">
        <w:tc>
          <w:tcPr>
            <w:tcW w:w="4051" w:type="dxa"/>
            <w:shd w:val="clear" w:color="auto" w:fill="auto"/>
            <w:vAlign w:val="center"/>
          </w:tcPr>
          <w:p w:rsidR="00872C4A" w:rsidRPr="002262AB" w:rsidRDefault="00872C4A"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Withholding tax</w:t>
            </w:r>
          </w:p>
        </w:tc>
        <w:tc>
          <w:tcPr>
            <w:tcW w:w="1276" w:type="dxa"/>
            <w:shd w:val="clear" w:color="auto" w:fill="auto"/>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1,240,708</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1,081,049</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vAlign w:val="bottom"/>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349,901</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276,826</w:t>
            </w:r>
          </w:p>
        </w:tc>
      </w:tr>
      <w:tr w:rsidR="00872C4A" w:rsidRPr="002262AB" w:rsidTr="00C8328F">
        <w:tc>
          <w:tcPr>
            <w:tcW w:w="4051" w:type="dxa"/>
            <w:shd w:val="clear" w:color="auto" w:fill="auto"/>
            <w:vAlign w:val="center"/>
          </w:tcPr>
          <w:p w:rsidR="00872C4A" w:rsidRPr="002262AB" w:rsidRDefault="00872C4A"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Prepaid VAT</w:t>
            </w:r>
          </w:p>
        </w:tc>
        <w:tc>
          <w:tcPr>
            <w:tcW w:w="1276" w:type="dxa"/>
            <w:shd w:val="clear" w:color="auto" w:fill="auto"/>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4,670,220</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2,095,963</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4,587,579</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2,037,409</w:t>
            </w:r>
          </w:p>
        </w:tc>
      </w:tr>
      <w:tr w:rsidR="00872C4A" w:rsidRPr="002262AB" w:rsidTr="00C8328F">
        <w:tc>
          <w:tcPr>
            <w:tcW w:w="4051" w:type="dxa"/>
            <w:shd w:val="clear" w:color="auto" w:fill="auto"/>
            <w:vAlign w:val="center"/>
          </w:tcPr>
          <w:p w:rsidR="00872C4A" w:rsidRPr="002262AB" w:rsidRDefault="00872C4A" w:rsidP="00B1626A">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Revenue department receivable</w:t>
            </w:r>
          </w:p>
        </w:tc>
        <w:tc>
          <w:tcPr>
            <w:tcW w:w="1276" w:type="dxa"/>
            <w:shd w:val="clear" w:color="auto" w:fill="auto"/>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660,711</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b/>
                <w:bCs/>
                <w:szCs w:val="22"/>
              </w:rPr>
            </w:pPr>
          </w:p>
        </w:tc>
        <w:tc>
          <w:tcPr>
            <w:tcW w:w="1293" w:type="dxa"/>
            <w:shd w:val="clear" w:color="auto" w:fill="auto"/>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680,111</w:t>
            </w:r>
          </w:p>
        </w:tc>
        <w:tc>
          <w:tcPr>
            <w:tcW w:w="273" w:type="dxa"/>
          </w:tcPr>
          <w:p w:rsidR="00872C4A" w:rsidRPr="002262AB" w:rsidRDefault="00872C4A" w:rsidP="00B1626A">
            <w:pPr>
              <w:spacing w:after="0" w:line="240" w:lineRule="atLeast"/>
              <w:ind w:left="-103" w:right="32"/>
              <w:jc w:val="both"/>
              <w:rPr>
                <w:rFonts w:ascii="Times New Roman" w:hAnsi="Times New Roman" w:cs="Times New Roman"/>
                <w:szCs w:val="22"/>
              </w:rPr>
            </w:pPr>
          </w:p>
        </w:tc>
        <w:tc>
          <w:tcPr>
            <w:tcW w:w="1239" w:type="dxa"/>
          </w:tcPr>
          <w:p w:rsidR="00872C4A" w:rsidRPr="00872C4A" w:rsidRDefault="00872C4A" w:rsidP="00872C4A">
            <w:pPr>
              <w:tabs>
                <w:tab w:val="decimal" w:pos="1044"/>
              </w:tabs>
              <w:spacing w:after="0" w:line="240" w:lineRule="atLeast"/>
              <w:ind w:right="-150"/>
              <w:rPr>
                <w:rFonts w:ascii="Times New Roman" w:hAnsi="Times New Roman" w:cs="Times New Roman"/>
                <w:szCs w:val="22"/>
              </w:rPr>
            </w:pPr>
            <w:r w:rsidRPr="00872C4A">
              <w:rPr>
                <w:rFonts w:ascii="Times New Roman" w:hAnsi="Times New Roman" w:cs="Times New Roman"/>
                <w:szCs w:val="22"/>
              </w:rPr>
              <w:t>660,711</w:t>
            </w:r>
          </w:p>
        </w:tc>
        <w:tc>
          <w:tcPr>
            <w:tcW w:w="273" w:type="dxa"/>
          </w:tcPr>
          <w:p w:rsidR="00872C4A" w:rsidRPr="002262AB" w:rsidRDefault="00872C4A" w:rsidP="00B1626A">
            <w:pPr>
              <w:spacing w:after="0" w:line="240" w:lineRule="atLeast"/>
              <w:ind w:left="-54" w:right="32"/>
              <w:jc w:val="right"/>
              <w:rPr>
                <w:rFonts w:ascii="Times New Roman" w:hAnsi="Times New Roman" w:cs="Times New Roman"/>
                <w:szCs w:val="22"/>
              </w:rPr>
            </w:pPr>
          </w:p>
        </w:tc>
        <w:tc>
          <w:tcPr>
            <w:tcW w:w="1263" w:type="dxa"/>
          </w:tcPr>
          <w:p w:rsidR="00872C4A" w:rsidRPr="002262AB" w:rsidRDefault="00872C4A" w:rsidP="00B53D9B">
            <w:pPr>
              <w:tabs>
                <w:tab w:val="decimal" w:pos="1044"/>
              </w:tabs>
              <w:spacing w:after="0" w:line="240" w:lineRule="atLeast"/>
              <w:ind w:right="-150"/>
              <w:rPr>
                <w:rFonts w:ascii="Times New Roman" w:hAnsi="Times New Roman" w:cs="Times New Roman"/>
                <w:szCs w:val="22"/>
              </w:rPr>
            </w:pPr>
            <w:r w:rsidRPr="002262AB">
              <w:rPr>
                <w:rFonts w:ascii="Times New Roman" w:hAnsi="Times New Roman" w:cs="Times New Roman"/>
                <w:szCs w:val="22"/>
              </w:rPr>
              <w:t>680,111</w:t>
            </w:r>
          </w:p>
        </w:tc>
      </w:tr>
      <w:tr w:rsidR="000857FC" w:rsidRPr="002262AB" w:rsidTr="00C8328F">
        <w:tc>
          <w:tcPr>
            <w:tcW w:w="4051" w:type="dxa"/>
            <w:shd w:val="clear" w:color="auto" w:fill="auto"/>
            <w:vAlign w:val="bottom"/>
          </w:tcPr>
          <w:p w:rsidR="000857FC" w:rsidRPr="002262AB" w:rsidRDefault="000857FC" w:rsidP="00B1626A">
            <w:pPr>
              <w:tabs>
                <w:tab w:val="left" w:pos="405"/>
              </w:tabs>
              <w:spacing w:after="0" w:line="240" w:lineRule="atLeast"/>
              <w:ind w:left="522" w:right="-25"/>
              <w:jc w:val="thaiDistribute"/>
              <w:rPr>
                <w:rFonts w:ascii="Times New Roman" w:hAnsi="Times New Roman" w:cs="Times New Roman"/>
                <w:b/>
                <w:bCs/>
                <w:szCs w:val="22"/>
                <w:cs/>
              </w:rPr>
            </w:pPr>
            <w:r w:rsidRPr="002262AB">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bottom"/>
          </w:tcPr>
          <w:p w:rsidR="000857FC" w:rsidRPr="002262AB" w:rsidRDefault="00872C4A" w:rsidP="00B1626A">
            <w:pPr>
              <w:tabs>
                <w:tab w:val="decimal" w:pos="1044"/>
              </w:tabs>
              <w:spacing w:after="0" w:line="240" w:lineRule="atLeast"/>
              <w:ind w:right="-150"/>
              <w:rPr>
                <w:rFonts w:ascii="Times New Roman" w:hAnsi="Times New Roman" w:cs="Times New Roman"/>
                <w:b/>
                <w:bCs/>
                <w:szCs w:val="22"/>
              </w:rPr>
            </w:pPr>
            <w:r>
              <w:rPr>
                <w:rFonts w:ascii="Times New Roman" w:hAnsi="Times New Roman" w:cs="Times New Roman"/>
                <w:b/>
                <w:bCs/>
                <w:szCs w:val="22"/>
              </w:rPr>
              <w:t>9,986,333</w:t>
            </w:r>
          </w:p>
        </w:tc>
        <w:tc>
          <w:tcPr>
            <w:tcW w:w="273" w:type="dxa"/>
          </w:tcPr>
          <w:p w:rsidR="000857FC" w:rsidRPr="002262AB" w:rsidRDefault="000857FC" w:rsidP="00B1626A">
            <w:pPr>
              <w:tabs>
                <w:tab w:val="decimal" w:pos="905"/>
              </w:tabs>
              <w:spacing w:after="0" w:line="240" w:lineRule="atLeast"/>
              <w:ind w:left="-54" w:right="-150"/>
              <w:jc w:val="right"/>
              <w:rPr>
                <w:rFonts w:ascii="Times New Roman" w:hAnsi="Times New Roman" w:cs="Times New Roman"/>
                <w:b/>
                <w:bCs/>
                <w:szCs w:val="22"/>
              </w:rPr>
            </w:pPr>
          </w:p>
        </w:tc>
        <w:tc>
          <w:tcPr>
            <w:tcW w:w="1293" w:type="dxa"/>
            <w:tcBorders>
              <w:top w:val="single" w:sz="4" w:space="0" w:color="auto"/>
              <w:bottom w:val="double" w:sz="4" w:space="0" w:color="auto"/>
            </w:tcBorders>
            <w:shd w:val="clear" w:color="auto" w:fill="auto"/>
            <w:vAlign w:val="bottom"/>
          </w:tcPr>
          <w:p w:rsidR="000857FC" w:rsidRPr="002262AB" w:rsidRDefault="000857FC" w:rsidP="00B53D9B">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6,886,569</w:t>
            </w:r>
          </w:p>
        </w:tc>
        <w:tc>
          <w:tcPr>
            <w:tcW w:w="273" w:type="dxa"/>
          </w:tcPr>
          <w:p w:rsidR="000857FC" w:rsidRPr="002262AB" w:rsidRDefault="000857FC" w:rsidP="00B1626A">
            <w:pPr>
              <w:tabs>
                <w:tab w:val="decimal" w:pos="905"/>
              </w:tabs>
              <w:spacing w:after="0" w:line="240" w:lineRule="atLeast"/>
              <w:ind w:left="-103" w:right="-150"/>
              <w:jc w:val="both"/>
              <w:rPr>
                <w:rFonts w:ascii="Times New Roman" w:hAnsi="Times New Roman" w:cs="Times New Roman"/>
                <w:b/>
                <w:bCs/>
                <w:szCs w:val="22"/>
              </w:rPr>
            </w:pPr>
          </w:p>
        </w:tc>
        <w:tc>
          <w:tcPr>
            <w:tcW w:w="1239" w:type="dxa"/>
            <w:tcBorders>
              <w:top w:val="single" w:sz="4" w:space="0" w:color="auto"/>
              <w:bottom w:val="double" w:sz="4" w:space="0" w:color="auto"/>
            </w:tcBorders>
            <w:vAlign w:val="bottom"/>
          </w:tcPr>
          <w:p w:rsidR="000857FC" w:rsidRPr="002262AB" w:rsidRDefault="00872C4A" w:rsidP="00B1626A">
            <w:pPr>
              <w:tabs>
                <w:tab w:val="decimal" w:pos="1044"/>
              </w:tabs>
              <w:spacing w:after="0" w:line="240" w:lineRule="atLeast"/>
              <w:ind w:right="-150"/>
              <w:rPr>
                <w:rFonts w:ascii="Times New Roman" w:hAnsi="Times New Roman" w:cs="Times New Roman"/>
                <w:b/>
                <w:bCs/>
                <w:szCs w:val="22"/>
              </w:rPr>
            </w:pPr>
            <w:r>
              <w:rPr>
                <w:rFonts w:ascii="Times New Roman" w:hAnsi="Times New Roman" w:cs="Times New Roman"/>
                <w:b/>
                <w:bCs/>
                <w:szCs w:val="22"/>
              </w:rPr>
              <w:t>7,060,549</w:t>
            </w:r>
          </w:p>
        </w:tc>
        <w:tc>
          <w:tcPr>
            <w:tcW w:w="273" w:type="dxa"/>
          </w:tcPr>
          <w:p w:rsidR="000857FC" w:rsidRPr="002262AB" w:rsidRDefault="000857FC" w:rsidP="00B1626A">
            <w:pPr>
              <w:tabs>
                <w:tab w:val="decimal" w:pos="905"/>
              </w:tabs>
              <w:spacing w:after="0" w:line="240" w:lineRule="atLeast"/>
              <w:ind w:left="-54" w:right="-150"/>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0857FC" w:rsidRPr="002262AB" w:rsidRDefault="000857FC" w:rsidP="00B53D9B">
            <w:pPr>
              <w:tabs>
                <w:tab w:val="decimal" w:pos="1044"/>
              </w:tabs>
              <w:spacing w:after="0" w:line="240" w:lineRule="atLeast"/>
              <w:ind w:right="-150"/>
              <w:rPr>
                <w:rFonts w:ascii="Times New Roman" w:hAnsi="Times New Roman" w:cs="Times New Roman"/>
                <w:b/>
                <w:bCs/>
                <w:szCs w:val="22"/>
              </w:rPr>
            </w:pPr>
            <w:r w:rsidRPr="002262AB">
              <w:rPr>
                <w:rFonts w:ascii="Times New Roman" w:hAnsi="Times New Roman" w:cs="Times New Roman"/>
                <w:b/>
                <w:bCs/>
                <w:szCs w:val="22"/>
              </w:rPr>
              <w:t>4,218,439</w:t>
            </w:r>
          </w:p>
        </w:tc>
      </w:tr>
    </w:tbl>
    <w:p w:rsidR="00CE0904" w:rsidRPr="002262AB" w:rsidRDefault="00CE0904" w:rsidP="00CE0904">
      <w:pPr>
        <w:pStyle w:val="BodyText"/>
        <w:ind w:left="539" w:right="-23" w:firstLine="0"/>
        <w:jc w:val="both"/>
        <w:rPr>
          <w:rFonts w:ascii="Times New Roman" w:hAnsi="Times New Roman" w:cs="Times New Roman"/>
          <w:sz w:val="22"/>
          <w:szCs w:val="22"/>
        </w:rPr>
      </w:pPr>
    </w:p>
    <w:p w:rsidR="0089152E" w:rsidRPr="002262AB" w:rsidRDefault="0089152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Advance payment for goods</w:t>
      </w:r>
    </w:p>
    <w:tbl>
      <w:tblPr>
        <w:tblW w:w="10173" w:type="dxa"/>
        <w:tblLayout w:type="fixed"/>
        <w:tblLook w:val="0000"/>
      </w:tblPr>
      <w:tblGrid>
        <w:gridCol w:w="18"/>
        <w:gridCol w:w="4042"/>
        <w:gridCol w:w="1275"/>
        <w:gridCol w:w="261"/>
        <w:gridCol w:w="13"/>
        <w:gridCol w:w="1445"/>
        <w:gridCol w:w="236"/>
        <w:gridCol w:w="1323"/>
        <w:gridCol w:w="236"/>
        <w:gridCol w:w="14"/>
        <w:gridCol w:w="1310"/>
      </w:tblGrid>
      <w:tr w:rsidR="0089152E" w:rsidRPr="002262AB" w:rsidTr="00413CAB">
        <w:trPr>
          <w:gridBefore w:val="1"/>
          <w:wBefore w:w="18" w:type="dxa"/>
          <w:trHeight w:hRule="exact" w:val="735"/>
          <w:tblHeader/>
        </w:trPr>
        <w:tc>
          <w:tcPr>
            <w:tcW w:w="4042" w:type="dxa"/>
            <w:shd w:val="clear" w:color="auto" w:fill="auto"/>
            <w:vAlign w:val="bottom"/>
          </w:tcPr>
          <w:p w:rsidR="0089152E" w:rsidRPr="00E47A1F" w:rsidRDefault="0089152E" w:rsidP="00E422B7">
            <w:pPr>
              <w:spacing w:after="0" w:line="240" w:lineRule="atLeast"/>
              <w:ind w:left="549" w:right="-25"/>
              <w:jc w:val="thaiDistribute"/>
              <w:rPr>
                <w:rFonts w:ascii="Times New Roman" w:hAnsi="Times New Roman" w:cstheme="minorBidi"/>
                <w:szCs w:val="22"/>
                <w:cs/>
                <w:lang w:val="en-GB"/>
              </w:rPr>
            </w:pPr>
          </w:p>
        </w:tc>
        <w:tc>
          <w:tcPr>
            <w:tcW w:w="2994" w:type="dxa"/>
            <w:gridSpan w:val="4"/>
            <w:shd w:val="clear" w:color="auto" w:fill="auto"/>
            <w:vAlign w:val="bottom"/>
          </w:tcPr>
          <w:p w:rsidR="0089152E" w:rsidRPr="002262AB" w:rsidRDefault="0089152E"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36" w:type="dxa"/>
            <w:vAlign w:val="bottom"/>
          </w:tcPr>
          <w:p w:rsidR="0089152E" w:rsidRPr="002262AB" w:rsidRDefault="0089152E" w:rsidP="00053F4E">
            <w:pPr>
              <w:tabs>
                <w:tab w:val="decimal" w:pos="930"/>
              </w:tabs>
              <w:spacing w:after="0" w:line="240" w:lineRule="atLeast"/>
              <w:ind w:right="-25"/>
              <w:jc w:val="center"/>
              <w:rPr>
                <w:rFonts w:ascii="Times New Roman" w:hAnsi="Times New Roman" w:cs="Times New Roman"/>
                <w:b/>
                <w:bCs/>
                <w:szCs w:val="22"/>
              </w:rPr>
            </w:pPr>
          </w:p>
        </w:tc>
        <w:tc>
          <w:tcPr>
            <w:tcW w:w="2883" w:type="dxa"/>
            <w:gridSpan w:val="4"/>
            <w:vAlign w:val="bottom"/>
          </w:tcPr>
          <w:p w:rsidR="0089152E" w:rsidRPr="002262AB" w:rsidRDefault="0089152E"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89152E" w:rsidRPr="002262AB" w:rsidTr="00413CAB">
        <w:trPr>
          <w:gridBefore w:val="1"/>
          <w:wBefore w:w="18" w:type="dxa"/>
          <w:trHeight w:val="70"/>
          <w:tblHeader/>
        </w:trPr>
        <w:tc>
          <w:tcPr>
            <w:tcW w:w="4042" w:type="dxa"/>
            <w:shd w:val="clear" w:color="auto" w:fill="auto"/>
          </w:tcPr>
          <w:p w:rsidR="0089152E" w:rsidRPr="002262AB" w:rsidRDefault="0089152E" w:rsidP="00E422B7">
            <w:pPr>
              <w:spacing w:after="0" w:line="240" w:lineRule="atLeast"/>
              <w:ind w:left="549" w:right="-25"/>
              <w:jc w:val="thaiDistribute"/>
              <w:rPr>
                <w:rFonts w:ascii="Times New Roman" w:hAnsi="Times New Roman" w:cs="Times New Roman"/>
                <w:szCs w:val="22"/>
                <w:cs/>
                <w:lang w:val="en-GB"/>
              </w:rPr>
            </w:pPr>
          </w:p>
        </w:tc>
        <w:tc>
          <w:tcPr>
            <w:tcW w:w="1275" w:type="dxa"/>
            <w:shd w:val="clear" w:color="auto" w:fill="auto"/>
          </w:tcPr>
          <w:p w:rsidR="0089152E" w:rsidRPr="002262AB" w:rsidRDefault="0072774B" w:rsidP="0072774B">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t>202</w:t>
            </w:r>
            <w:r w:rsidR="008F3E2B">
              <w:rPr>
                <w:rFonts w:ascii="Times New Roman" w:hAnsi="Times New Roman" w:cs="Times New Roman"/>
                <w:szCs w:val="22"/>
              </w:rPr>
              <w:t>1</w:t>
            </w:r>
          </w:p>
        </w:tc>
        <w:tc>
          <w:tcPr>
            <w:tcW w:w="274" w:type="dxa"/>
            <w:gridSpan w:val="2"/>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445" w:type="dxa"/>
            <w:shd w:val="clear" w:color="auto" w:fill="auto"/>
          </w:tcPr>
          <w:p w:rsidR="0089152E" w:rsidRPr="002262AB" w:rsidRDefault="008F3E2B" w:rsidP="003A728E">
            <w:pPr>
              <w:spacing w:after="0" w:line="240" w:lineRule="atLeast"/>
              <w:ind w:left="-155" w:right="-150" w:firstLine="37"/>
              <w:jc w:val="center"/>
              <w:rPr>
                <w:rFonts w:ascii="Times New Roman" w:hAnsi="Times New Roman" w:cs="Times New Roman"/>
                <w:szCs w:val="22"/>
              </w:rPr>
            </w:pPr>
            <w:r>
              <w:rPr>
                <w:rFonts w:ascii="Times New Roman" w:hAnsi="Times New Roman" w:cs="Times New Roman"/>
                <w:szCs w:val="22"/>
              </w:rPr>
              <w:t>2020</w:t>
            </w:r>
          </w:p>
        </w:tc>
        <w:tc>
          <w:tcPr>
            <w:tcW w:w="236" w:type="dxa"/>
          </w:tcPr>
          <w:p w:rsidR="0089152E" w:rsidRPr="002262AB" w:rsidRDefault="0089152E"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3" w:type="dxa"/>
          </w:tcPr>
          <w:p w:rsidR="0089152E" w:rsidRPr="002262AB" w:rsidRDefault="0072774B" w:rsidP="0072774B">
            <w:pPr>
              <w:spacing w:after="0" w:line="240" w:lineRule="atLeast"/>
              <w:ind w:left="-108" w:right="-116"/>
              <w:jc w:val="center"/>
              <w:rPr>
                <w:rFonts w:ascii="Times New Roman" w:hAnsi="Times New Roman" w:cs="Times New Roman"/>
                <w:szCs w:val="22"/>
              </w:rPr>
            </w:pPr>
            <w:r w:rsidRPr="002262AB">
              <w:rPr>
                <w:rFonts w:ascii="Times New Roman" w:hAnsi="Times New Roman" w:cs="Times New Roman"/>
                <w:szCs w:val="22"/>
              </w:rPr>
              <w:t>202</w:t>
            </w:r>
            <w:r w:rsidR="008F3E2B">
              <w:rPr>
                <w:rFonts w:ascii="Times New Roman" w:hAnsi="Times New Roman" w:cs="Times New Roman"/>
                <w:szCs w:val="22"/>
              </w:rPr>
              <w:t>1</w:t>
            </w:r>
          </w:p>
        </w:tc>
        <w:tc>
          <w:tcPr>
            <w:tcW w:w="236" w:type="dxa"/>
          </w:tcPr>
          <w:p w:rsidR="0089152E" w:rsidRPr="002262AB" w:rsidRDefault="0089152E" w:rsidP="00053F4E">
            <w:pPr>
              <w:tabs>
                <w:tab w:val="left" w:pos="405"/>
              </w:tabs>
              <w:spacing w:after="0" w:line="240" w:lineRule="atLeast"/>
              <w:ind w:left="-54" w:right="-25" w:hanging="115"/>
              <w:jc w:val="center"/>
              <w:rPr>
                <w:rFonts w:ascii="Times New Roman" w:hAnsi="Times New Roman" w:cs="Times New Roman"/>
                <w:szCs w:val="22"/>
              </w:rPr>
            </w:pPr>
          </w:p>
        </w:tc>
        <w:tc>
          <w:tcPr>
            <w:tcW w:w="1324" w:type="dxa"/>
            <w:gridSpan w:val="2"/>
          </w:tcPr>
          <w:p w:rsidR="0089152E" w:rsidRPr="002262AB" w:rsidRDefault="008F3E2B" w:rsidP="00053F4E">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2020</w:t>
            </w:r>
          </w:p>
        </w:tc>
      </w:tr>
      <w:tr w:rsidR="0089152E" w:rsidRPr="002262AB" w:rsidTr="00413CAB">
        <w:trPr>
          <w:gridBefore w:val="1"/>
          <w:wBefore w:w="18" w:type="dxa"/>
          <w:tblHeader/>
        </w:trPr>
        <w:tc>
          <w:tcPr>
            <w:tcW w:w="4042" w:type="dxa"/>
            <w:shd w:val="clear" w:color="auto" w:fill="auto"/>
            <w:vAlign w:val="center"/>
          </w:tcPr>
          <w:p w:rsidR="0089152E" w:rsidRPr="002262AB" w:rsidRDefault="0089152E"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113" w:type="dxa"/>
            <w:gridSpan w:val="9"/>
            <w:shd w:val="clear" w:color="auto" w:fill="auto"/>
          </w:tcPr>
          <w:p w:rsidR="0089152E" w:rsidRPr="002262AB" w:rsidRDefault="0089152E" w:rsidP="00CE0904">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413CAB" w:rsidRPr="002262AB" w:rsidTr="00413CAB">
        <w:trPr>
          <w:gridBefore w:val="1"/>
          <w:wBefore w:w="18" w:type="dxa"/>
        </w:trPr>
        <w:tc>
          <w:tcPr>
            <w:tcW w:w="4042" w:type="dxa"/>
            <w:shd w:val="clear" w:color="auto" w:fill="auto"/>
            <w:vAlign w:val="bottom"/>
          </w:tcPr>
          <w:p w:rsidR="00413CAB" w:rsidRPr="002262AB" w:rsidRDefault="00413CAB"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Related parties</w:t>
            </w:r>
          </w:p>
        </w:tc>
        <w:tc>
          <w:tcPr>
            <w:tcW w:w="1275" w:type="dxa"/>
            <w:shd w:val="clear" w:color="auto" w:fill="auto"/>
            <w:vAlign w:val="bottom"/>
          </w:tcPr>
          <w:p w:rsidR="00413CAB" w:rsidRPr="002262AB" w:rsidRDefault="00413CAB" w:rsidP="00B1626A">
            <w:pPr>
              <w:tabs>
                <w:tab w:val="decimal" w:pos="601"/>
              </w:tabs>
              <w:spacing w:after="0" w:line="240" w:lineRule="atLeast"/>
              <w:ind w:right="-150"/>
              <w:rPr>
                <w:rFonts w:ascii="Times New Roman" w:hAnsi="Times New Roman" w:cs="Times New Roman"/>
                <w:szCs w:val="22"/>
              </w:rPr>
            </w:pPr>
            <w:r>
              <w:rPr>
                <w:rFonts w:ascii="Times New Roman" w:hAnsi="Times New Roman" w:cs="Times New Roman"/>
                <w:szCs w:val="22"/>
              </w:rPr>
              <w:t>-</w:t>
            </w:r>
          </w:p>
        </w:tc>
        <w:tc>
          <w:tcPr>
            <w:tcW w:w="274"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445" w:type="dxa"/>
            <w:shd w:val="clear" w:color="auto" w:fill="auto"/>
            <w:vAlign w:val="bottom"/>
          </w:tcPr>
          <w:p w:rsidR="00413CAB" w:rsidRPr="002262AB" w:rsidRDefault="00413CAB" w:rsidP="00C5120F">
            <w:pPr>
              <w:spacing w:after="0" w:line="240" w:lineRule="atLeast"/>
              <w:ind w:left="-85" w:right="-150"/>
              <w:jc w:val="center"/>
              <w:rPr>
                <w:rFonts w:ascii="Times New Roman" w:hAnsi="Times New Roman" w:cs="Times New Roman"/>
                <w:szCs w:val="22"/>
              </w:rPr>
            </w:pPr>
            <w:r w:rsidRPr="002262AB">
              <w:rPr>
                <w:rFonts w:ascii="Times New Roman" w:hAnsi="Times New Roman" w:cs="Times New Roman"/>
                <w:szCs w:val="22"/>
              </w:rPr>
              <w:t>-</w:t>
            </w:r>
          </w:p>
        </w:tc>
        <w:tc>
          <w:tcPr>
            <w:tcW w:w="236" w:type="dxa"/>
          </w:tcPr>
          <w:p w:rsidR="00413CAB" w:rsidRPr="002262AB" w:rsidRDefault="00413CAB" w:rsidP="004E7BC4">
            <w:pPr>
              <w:tabs>
                <w:tab w:val="decimal" w:pos="905"/>
              </w:tabs>
              <w:spacing w:after="0" w:line="240" w:lineRule="atLeast"/>
              <w:ind w:left="-103" w:right="-150"/>
              <w:jc w:val="both"/>
              <w:rPr>
                <w:rFonts w:ascii="Times New Roman" w:hAnsi="Times New Roman" w:cs="Times New Roman"/>
                <w:szCs w:val="22"/>
              </w:rPr>
            </w:pPr>
          </w:p>
        </w:tc>
        <w:tc>
          <w:tcPr>
            <w:tcW w:w="1323" w:type="dxa"/>
            <w:vAlign w:val="bottom"/>
          </w:tcPr>
          <w:p w:rsidR="00413CAB" w:rsidRPr="00413CAB" w:rsidRDefault="00413CAB" w:rsidP="00413CAB">
            <w:pPr>
              <w:spacing w:after="0" w:line="240" w:lineRule="atLeast"/>
              <w:ind w:left="-154" w:right="34"/>
              <w:jc w:val="right"/>
              <w:rPr>
                <w:rFonts w:ascii="Times New Roman" w:hAnsi="Times New Roman" w:cs="Times New Roman"/>
                <w:szCs w:val="22"/>
                <w:cs/>
              </w:rPr>
            </w:pPr>
            <w:r w:rsidRPr="00413CAB">
              <w:rPr>
                <w:rFonts w:ascii="Times New Roman" w:hAnsi="Times New Roman" w:cs="Times New Roman"/>
                <w:szCs w:val="22"/>
              </w:rPr>
              <w:t>41,607,317</w:t>
            </w:r>
          </w:p>
        </w:tc>
        <w:tc>
          <w:tcPr>
            <w:tcW w:w="236" w:type="dxa"/>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vAlign w:val="bottom"/>
          </w:tcPr>
          <w:p w:rsidR="00413CAB" w:rsidRPr="002262AB" w:rsidRDefault="00413CAB" w:rsidP="006F47C1">
            <w:pPr>
              <w:spacing w:after="0" w:line="240" w:lineRule="atLeast"/>
              <w:ind w:left="-154" w:right="34"/>
              <w:jc w:val="right"/>
              <w:rPr>
                <w:rFonts w:ascii="Times New Roman" w:hAnsi="Times New Roman" w:cs="Times New Roman"/>
                <w:szCs w:val="22"/>
              </w:rPr>
            </w:pPr>
            <w:r w:rsidRPr="002262AB">
              <w:rPr>
                <w:rFonts w:ascii="Times New Roman" w:hAnsi="Times New Roman" w:cs="Times New Roman"/>
                <w:szCs w:val="22"/>
              </w:rPr>
              <w:t>65,141,324</w:t>
            </w:r>
          </w:p>
        </w:tc>
      </w:tr>
      <w:tr w:rsidR="00413CAB" w:rsidRPr="002262AB" w:rsidTr="00413CAB">
        <w:trPr>
          <w:gridBefore w:val="1"/>
          <w:wBefore w:w="18" w:type="dxa"/>
        </w:trPr>
        <w:tc>
          <w:tcPr>
            <w:tcW w:w="4042" w:type="dxa"/>
            <w:shd w:val="clear" w:color="auto" w:fill="auto"/>
            <w:vAlign w:val="bottom"/>
          </w:tcPr>
          <w:p w:rsidR="00413CAB" w:rsidRPr="002262AB" w:rsidRDefault="00413CAB"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Other parties</w:t>
            </w:r>
          </w:p>
        </w:tc>
        <w:tc>
          <w:tcPr>
            <w:tcW w:w="1275" w:type="dxa"/>
            <w:tcBorders>
              <w:bottom w:val="single" w:sz="4" w:space="0" w:color="auto"/>
            </w:tcBorders>
            <w:shd w:val="clear" w:color="auto" w:fill="auto"/>
            <w:vAlign w:val="bottom"/>
          </w:tcPr>
          <w:p w:rsidR="00413CAB" w:rsidRPr="002262AB" w:rsidRDefault="00413CAB" w:rsidP="004E7BC4">
            <w:pPr>
              <w:tabs>
                <w:tab w:val="decimal" w:pos="905"/>
              </w:tabs>
              <w:spacing w:after="0" w:line="240" w:lineRule="atLeast"/>
              <w:ind w:right="-150"/>
              <w:rPr>
                <w:rFonts w:ascii="Times New Roman" w:hAnsi="Times New Roman" w:cs="Times New Roman"/>
                <w:szCs w:val="22"/>
              </w:rPr>
            </w:pPr>
            <w:r>
              <w:rPr>
                <w:rFonts w:ascii="Times New Roman" w:hAnsi="Times New Roman" w:cs="Times New Roman"/>
                <w:szCs w:val="22"/>
              </w:rPr>
              <w:t>33,241,896</w:t>
            </w:r>
          </w:p>
        </w:tc>
        <w:tc>
          <w:tcPr>
            <w:tcW w:w="274"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445" w:type="dxa"/>
            <w:tcBorders>
              <w:bottom w:val="single" w:sz="4" w:space="0" w:color="auto"/>
            </w:tcBorders>
            <w:shd w:val="clear" w:color="auto" w:fill="auto"/>
            <w:vAlign w:val="bottom"/>
          </w:tcPr>
          <w:p w:rsidR="00413CAB" w:rsidRPr="002262AB" w:rsidRDefault="00413CAB" w:rsidP="006F47C1">
            <w:pPr>
              <w:spacing w:after="0" w:line="240" w:lineRule="atLeast"/>
              <w:ind w:left="-85" w:right="34"/>
              <w:jc w:val="right"/>
              <w:rPr>
                <w:rFonts w:ascii="Times New Roman" w:hAnsi="Times New Roman" w:cs="Times New Roman"/>
                <w:szCs w:val="22"/>
              </w:rPr>
            </w:pPr>
            <w:r w:rsidRPr="002262AB">
              <w:rPr>
                <w:rFonts w:ascii="Times New Roman" w:hAnsi="Times New Roman" w:cs="Times New Roman"/>
                <w:szCs w:val="22"/>
              </w:rPr>
              <w:t>19,007,275</w:t>
            </w:r>
          </w:p>
        </w:tc>
        <w:tc>
          <w:tcPr>
            <w:tcW w:w="236" w:type="dxa"/>
          </w:tcPr>
          <w:p w:rsidR="00413CAB" w:rsidRPr="002262AB" w:rsidRDefault="00413CAB" w:rsidP="004E7BC4">
            <w:pPr>
              <w:tabs>
                <w:tab w:val="decimal" w:pos="905"/>
              </w:tabs>
              <w:spacing w:after="0" w:line="240" w:lineRule="atLeast"/>
              <w:ind w:left="-103" w:right="-150"/>
              <w:jc w:val="both"/>
              <w:rPr>
                <w:rFonts w:ascii="Times New Roman" w:hAnsi="Times New Roman" w:cs="Times New Roman"/>
                <w:szCs w:val="22"/>
              </w:rPr>
            </w:pPr>
          </w:p>
        </w:tc>
        <w:tc>
          <w:tcPr>
            <w:tcW w:w="1323" w:type="dxa"/>
            <w:tcBorders>
              <w:bottom w:val="single" w:sz="4" w:space="0" w:color="auto"/>
            </w:tcBorders>
            <w:vAlign w:val="bottom"/>
          </w:tcPr>
          <w:p w:rsidR="00413CAB" w:rsidRPr="00413CAB" w:rsidRDefault="00413CAB" w:rsidP="00413CAB">
            <w:pPr>
              <w:spacing w:after="0" w:line="240" w:lineRule="atLeast"/>
              <w:ind w:left="-154" w:right="34"/>
              <w:jc w:val="right"/>
              <w:rPr>
                <w:rFonts w:ascii="Times New Roman" w:hAnsi="Times New Roman" w:cs="Times New Roman"/>
                <w:szCs w:val="22"/>
              </w:rPr>
            </w:pPr>
            <w:r w:rsidRPr="00413CAB">
              <w:rPr>
                <w:rFonts w:ascii="Times New Roman" w:hAnsi="Times New Roman" w:cs="Times New Roman"/>
                <w:szCs w:val="22"/>
              </w:rPr>
              <w:t>31,578,444</w:t>
            </w:r>
          </w:p>
        </w:tc>
        <w:tc>
          <w:tcPr>
            <w:tcW w:w="236" w:type="dxa"/>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tcBorders>
              <w:bottom w:val="single" w:sz="4" w:space="0" w:color="auto"/>
            </w:tcBorders>
            <w:vAlign w:val="bottom"/>
          </w:tcPr>
          <w:p w:rsidR="00413CAB" w:rsidRPr="002262AB" w:rsidRDefault="00413CAB" w:rsidP="006F47C1">
            <w:pPr>
              <w:spacing w:after="0" w:line="240" w:lineRule="atLeast"/>
              <w:ind w:left="-154" w:right="34"/>
              <w:jc w:val="right"/>
              <w:rPr>
                <w:rFonts w:ascii="Times New Roman" w:hAnsi="Times New Roman" w:cs="Times New Roman"/>
                <w:szCs w:val="22"/>
              </w:rPr>
            </w:pPr>
            <w:r w:rsidRPr="002262AB">
              <w:rPr>
                <w:rFonts w:ascii="Times New Roman" w:hAnsi="Times New Roman" w:cs="Times New Roman"/>
                <w:szCs w:val="22"/>
                <w:cs/>
              </w:rPr>
              <w:t>15</w:t>
            </w:r>
            <w:r w:rsidRPr="002262AB">
              <w:rPr>
                <w:rFonts w:ascii="Times New Roman" w:hAnsi="Times New Roman" w:cs="Times New Roman"/>
                <w:szCs w:val="22"/>
              </w:rPr>
              <w:t>,</w:t>
            </w:r>
            <w:r w:rsidRPr="002262AB">
              <w:rPr>
                <w:rFonts w:ascii="Times New Roman" w:hAnsi="Times New Roman" w:cs="Times New Roman"/>
                <w:szCs w:val="22"/>
                <w:cs/>
              </w:rPr>
              <w:t>818</w:t>
            </w:r>
            <w:r w:rsidRPr="002262AB">
              <w:rPr>
                <w:rFonts w:ascii="Times New Roman" w:hAnsi="Times New Roman" w:cs="Times New Roman"/>
                <w:szCs w:val="22"/>
              </w:rPr>
              <w:t>,</w:t>
            </w:r>
            <w:r w:rsidRPr="002262AB">
              <w:rPr>
                <w:rFonts w:ascii="Times New Roman" w:hAnsi="Times New Roman" w:cs="Times New Roman"/>
                <w:szCs w:val="22"/>
                <w:cs/>
              </w:rPr>
              <w:t>96</w:t>
            </w:r>
            <w:r w:rsidRPr="002262AB">
              <w:rPr>
                <w:rFonts w:ascii="Times New Roman" w:hAnsi="Times New Roman" w:cs="Times New Roman"/>
                <w:szCs w:val="22"/>
              </w:rPr>
              <w:t>2</w:t>
            </w:r>
          </w:p>
        </w:tc>
      </w:tr>
      <w:tr w:rsidR="00B53D9B" w:rsidRPr="0041363D" w:rsidTr="00413CAB">
        <w:trPr>
          <w:gridBefore w:val="1"/>
          <w:wBefore w:w="18" w:type="dxa"/>
          <w:trHeight w:val="70"/>
        </w:trPr>
        <w:tc>
          <w:tcPr>
            <w:tcW w:w="4042" w:type="dxa"/>
            <w:shd w:val="clear" w:color="auto" w:fill="auto"/>
            <w:vAlign w:val="bottom"/>
          </w:tcPr>
          <w:p w:rsidR="00B53D9B" w:rsidRPr="0041363D" w:rsidRDefault="00B53D9B" w:rsidP="0041363D">
            <w:pPr>
              <w:tabs>
                <w:tab w:val="left" w:pos="405"/>
              </w:tabs>
              <w:spacing w:after="0" w:line="240" w:lineRule="atLeast"/>
              <w:ind w:left="522" w:right="-25"/>
              <w:jc w:val="thaiDistribute"/>
              <w:rPr>
                <w:rFonts w:ascii="Times New Roman" w:hAnsi="Times New Roman" w:cs="Times New Roman"/>
                <w:szCs w:val="22"/>
                <w:cs/>
              </w:rPr>
            </w:pPr>
            <w:r w:rsidRPr="0041363D">
              <w:rPr>
                <w:rFonts w:ascii="Times New Roman" w:hAnsi="Times New Roman" w:cs="Times New Roman"/>
                <w:szCs w:val="22"/>
              </w:rPr>
              <w:t>Total</w:t>
            </w:r>
          </w:p>
        </w:tc>
        <w:tc>
          <w:tcPr>
            <w:tcW w:w="1275" w:type="dxa"/>
            <w:tcBorders>
              <w:top w:val="single" w:sz="4" w:space="0" w:color="auto"/>
            </w:tcBorders>
            <w:shd w:val="clear" w:color="auto" w:fill="auto"/>
            <w:vAlign w:val="bottom"/>
          </w:tcPr>
          <w:p w:rsidR="00B53D9B" w:rsidRPr="0041363D" w:rsidRDefault="00413CAB" w:rsidP="0041363D">
            <w:pPr>
              <w:tabs>
                <w:tab w:val="decimal" w:pos="905"/>
              </w:tabs>
              <w:spacing w:after="0" w:line="240" w:lineRule="atLeast"/>
              <w:ind w:right="-150"/>
              <w:rPr>
                <w:rFonts w:ascii="Times New Roman" w:hAnsi="Times New Roman" w:cs="Times New Roman"/>
                <w:szCs w:val="22"/>
              </w:rPr>
            </w:pPr>
            <w:r>
              <w:rPr>
                <w:rFonts w:ascii="Times New Roman" w:hAnsi="Times New Roman" w:cs="Times New Roman"/>
                <w:szCs w:val="22"/>
              </w:rPr>
              <w:t>33,241,896</w:t>
            </w:r>
          </w:p>
        </w:tc>
        <w:tc>
          <w:tcPr>
            <w:tcW w:w="274" w:type="dxa"/>
            <w:gridSpan w:val="2"/>
          </w:tcPr>
          <w:p w:rsidR="00B53D9B" w:rsidRPr="0041363D" w:rsidRDefault="00B53D9B" w:rsidP="0041363D">
            <w:pPr>
              <w:tabs>
                <w:tab w:val="decimal" w:pos="905"/>
              </w:tabs>
              <w:spacing w:after="0" w:line="240" w:lineRule="atLeast"/>
              <w:ind w:left="-54" w:right="-150"/>
              <w:jc w:val="right"/>
              <w:rPr>
                <w:rFonts w:ascii="Times New Roman" w:hAnsi="Times New Roman" w:cs="Times New Roman"/>
                <w:szCs w:val="22"/>
              </w:rPr>
            </w:pPr>
          </w:p>
        </w:tc>
        <w:tc>
          <w:tcPr>
            <w:tcW w:w="1445" w:type="dxa"/>
            <w:tcBorders>
              <w:top w:val="single" w:sz="4" w:space="0" w:color="auto"/>
            </w:tcBorders>
            <w:shd w:val="clear" w:color="auto" w:fill="auto"/>
            <w:vAlign w:val="bottom"/>
          </w:tcPr>
          <w:p w:rsidR="00B53D9B" w:rsidRPr="0041363D" w:rsidRDefault="00B53D9B" w:rsidP="0041363D">
            <w:pPr>
              <w:spacing w:after="0" w:line="240" w:lineRule="atLeast"/>
              <w:ind w:left="-85" w:right="34"/>
              <w:jc w:val="right"/>
              <w:rPr>
                <w:rFonts w:ascii="Times New Roman" w:hAnsi="Times New Roman" w:cs="Times New Roman"/>
                <w:szCs w:val="22"/>
              </w:rPr>
            </w:pPr>
            <w:r w:rsidRPr="0041363D">
              <w:rPr>
                <w:rFonts w:ascii="Times New Roman" w:hAnsi="Times New Roman" w:cs="Times New Roman"/>
                <w:szCs w:val="22"/>
              </w:rPr>
              <w:t>19,007,275</w:t>
            </w:r>
          </w:p>
        </w:tc>
        <w:tc>
          <w:tcPr>
            <w:tcW w:w="236" w:type="dxa"/>
          </w:tcPr>
          <w:p w:rsidR="00B53D9B" w:rsidRPr="0041363D" w:rsidRDefault="00B53D9B" w:rsidP="0041363D">
            <w:pPr>
              <w:tabs>
                <w:tab w:val="decimal" w:pos="905"/>
              </w:tabs>
              <w:spacing w:after="0" w:line="240" w:lineRule="atLeast"/>
              <w:ind w:left="-103" w:right="-150"/>
              <w:jc w:val="both"/>
              <w:rPr>
                <w:rFonts w:ascii="Times New Roman" w:hAnsi="Times New Roman" w:cs="Times New Roman"/>
                <w:szCs w:val="22"/>
              </w:rPr>
            </w:pPr>
          </w:p>
        </w:tc>
        <w:tc>
          <w:tcPr>
            <w:tcW w:w="1323" w:type="dxa"/>
            <w:tcBorders>
              <w:top w:val="single" w:sz="4" w:space="0" w:color="auto"/>
            </w:tcBorders>
            <w:vAlign w:val="bottom"/>
          </w:tcPr>
          <w:p w:rsidR="00B53D9B" w:rsidRPr="00413CAB" w:rsidRDefault="00413CAB" w:rsidP="00413CAB">
            <w:pPr>
              <w:spacing w:after="0" w:line="240" w:lineRule="atLeast"/>
              <w:ind w:left="-154" w:right="34"/>
              <w:jc w:val="right"/>
              <w:rPr>
                <w:rFonts w:ascii="Times New Roman" w:hAnsi="Times New Roman" w:cs="Times New Roman"/>
                <w:szCs w:val="22"/>
              </w:rPr>
            </w:pPr>
            <w:r>
              <w:rPr>
                <w:rFonts w:ascii="Times New Roman" w:hAnsi="Times New Roman" w:cs="Times New Roman"/>
                <w:szCs w:val="22"/>
              </w:rPr>
              <w:t>73,185,761</w:t>
            </w:r>
          </w:p>
        </w:tc>
        <w:tc>
          <w:tcPr>
            <w:tcW w:w="236" w:type="dxa"/>
          </w:tcPr>
          <w:p w:rsidR="00B53D9B" w:rsidRPr="0041363D" w:rsidRDefault="00B53D9B" w:rsidP="0041363D">
            <w:pPr>
              <w:tabs>
                <w:tab w:val="decimal" w:pos="905"/>
              </w:tabs>
              <w:spacing w:after="0" w:line="240" w:lineRule="atLeast"/>
              <w:ind w:left="-54" w:right="-150"/>
              <w:jc w:val="right"/>
              <w:rPr>
                <w:rFonts w:ascii="Times New Roman" w:hAnsi="Times New Roman" w:cs="Times New Roman"/>
                <w:szCs w:val="22"/>
              </w:rPr>
            </w:pPr>
          </w:p>
        </w:tc>
        <w:tc>
          <w:tcPr>
            <w:tcW w:w="1324" w:type="dxa"/>
            <w:gridSpan w:val="2"/>
            <w:tcBorders>
              <w:top w:val="single" w:sz="4" w:space="0" w:color="auto"/>
            </w:tcBorders>
            <w:vAlign w:val="bottom"/>
          </w:tcPr>
          <w:p w:rsidR="00B53D9B" w:rsidRPr="0041363D" w:rsidRDefault="00B53D9B" w:rsidP="0041363D">
            <w:pPr>
              <w:spacing w:after="0" w:line="240" w:lineRule="atLeast"/>
              <w:ind w:left="-154" w:right="34"/>
              <w:jc w:val="right"/>
              <w:rPr>
                <w:rFonts w:ascii="Times New Roman" w:hAnsi="Times New Roman" w:cs="Times New Roman"/>
                <w:sz w:val="30"/>
                <w:szCs w:val="30"/>
              </w:rPr>
            </w:pPr>
            <w:r w:rsidRPr="0041363D">
              <w:rPr>
                <w:rFonts w:ascii="Times New Roman" w:hAnsi="Times New Roman" w:cs="Times New Roman"/>
                <w:szCs w:val="22"/>
              </w:rPr>
              <w:t>80,960,286</w:t>
            </w:r>
          </w:p>
        </w:tc>
      </w:tr>
      <w:tr w:rsidR="006F47C1" w:rsidRPr="002262AB" w:rsidTr="00413CAB">
        <w:trPr>
          <w:gridBefore w:val="1"/>
          <w:wBefore w:w="18" w:type="dxa"/>
        </w:trPr>
        <w:tc>
          <w:tcPr>
            <w:tcW w:w="4042" w:type="dxa"/>
            <w:shd w:val="clear" w:color="auto" w:fill="auto"/>
            <w:vAlign w:val="bottom"/>
          </w:tcPr>
          <w:p w:rsidR="006F47C1" w:rsidRPr="002262AB" w:rsidRDefault="006F47C1" w:rsidP="00B53D9B">
            <w:pPr>
              <w:tabs>
                <w:tab w:val="left" w:pos="1069"/>
                <w:tab w:val="left" w:pos="1116"/>
              </w:tabs>
              <w:spacing w:after="0" w:line="240" w:lineRule="atLeast"/>
              <w:ind w:left="1116" w:right="-534" w:hanging="567"/>
              <w:rPr>
                <w:rFonts w:ascii="Times New Roman" w:hAnsi="Times New Roman" w:cs="Times New Roman"/>
                <w:szCs w:val="22"/>
              </w:rPr>
            </w:pPr>
            <w:r w:rsidRPr="002262AB">
              <w:rPr>
                <w:rFonts w:ascii="Times New Roman" w:hAnsi="Times New Roman" w:cs="Times New Roman"/>
                <w:szCs w:val="22"/>
              </w:rPr>
              <w:t>Less Allowance for expected credit</w:t>
            </w:r>
            <w:r w:rsidRPr="002262AB">
              <w:rPr>
                <w:rFonts w:ascii="Times New Roman" w:hAnsi="Times New Roman" w:cs="Times New Roman"/>
                <w:szCs w:val="22"/>
              </w:rPr>
              <w:br/>
              <w:t xml:space="preserve">losses </w:t>
            </w:r>
          </w:p>
        </w:tc>
        <w:tc>
          <w:tcPr>
            <w:tcW w:w="1275" w:type="dxa"/>
            <w:tcBorders>
              <w:bottom w:val="single" w:sz="4" w:space="0" w:color="auto"/>
            </w:tcBorders>
            <w:shd w:val="clear" w:color="auto" w:fill="auto"/>
            <w:vAlign w:val="bottom"/>
          </w:tcPr>
          <w:p w:rsidR="006F47C1" w:rsidRPr="002262AB" w:rsidRDefault="00413CAB" w:rsidP="004E7BC4">
            <w:pPr>
              <w:tabs>
                <w:tab w:val="decimal" w:pos="905"/>
              </w:tabs>
              <w:spacing w:after="0" w:line="240" w:lineRule="atLeast"/>
              <w:ind w:right="-150"/>
              <w:rPr>
                <w:rFonts w:ascii="Times New Roman" w:hAnsi="Times New Roman" w:cs="Times New Roman"/>
                <w:szCs w:val="22"/>
              </w:rPr>
            </w:pPr>
            <w:r>
              <w:rPr>
                <w:rFonts w:ascii="Times New Roman" w:hAnsi="Times New Roman" w:cs="Times New Roman"/>
                <w:szCs w:val="22"/>
              </w:rPr>
              <w:t>(3,298,980)</w:t>
            </w:r>
          </w:p>
        </w:tc>
        <w:tc>
          <w:tcPr>
            <w:tcW w:w="274" w:type="dxa"/>
            <w:gridSpan w:val="2"/>
          </w:tcPr>
          <w:p w:rsidR="006F47C1" w:rsidRPr="002262AB" w:rsidRDefault="006F47C1" w:rsidP="004E7BC4">
            <w:pPr>
              <w:tabs>
                <w:tab w:val="decimal" w:pos="905"/>
              </w:tabs>
              <w:spacing w:after="0" w:line="240" w:lineRule="atLeast"/>
              <w:ind w:left="-54" w:right="-150"/>
              <w:jc w:val="right"/>
              <w:rPr>
                <w:rFonts w:ascii="Times New Roman" w:hAnsi="Times New Roman" w:cs="Times New Roman"/>
                <w:szCs w:val="22"/>
              </w:rPr>
            </w:pPr>
          </w:p>
        </w:tc>
        <w:tc>
          <w:tcPr>
            <w:tcW w:w="1445" w:type="dxa"/>
            <w:tcBorders>
              <w:bottom w:val="single" w:sz="4" w:space="0" w:color="auto"/>
            </w:tcBorders>
            <w:shd w:val="clear" w:color="auto" w:fill="auto"/>
            <w:vAlign w:val="bottom"/>
          </w:tcPr>
          <w:p w:rsidR="006F47C1" w:rsidRPr="002262AB" w:rsidRDefault="006F47C1" w:rsidP="006F47C1">
            <w:pPr>
              <w:spacing w:after="0" w:line="240" w:lineRule="atLeast"/>
              <w:ind w:left="-85" w:right="34"/>
              <w:jc w:val="right"/>
              <w:rPr>
                <w:rFonts w:ascii="Times New Roman" w:hAnsi="Times New Roman" w:cs="Times New Roman"/>
                <w:szCs w:val="22"/>
              </w:rPr>
            </w:pPr>
            <w:r w:rsidRPr="002262AB">
              <w:rPr>
                <w:rFonts w:ascii="Times New Roman" w:hAnsi="Times New Roman" w:cs="Times New Roman"/>
                <w:szCs w:val="22"/>
              </w:rPr>
              <w:t>(3,277,462)</w:t>
            </w:r>
          </w:p>
        </w:tc>
        <w:tc>
          <w:tcPr>
            <w:tcW w:w="236" w:type="dxa"/>
          </w:tcPr>
          <w:p w:rsidR="006F47C1" w:rsidRPr="002262AB" w:rsidRDefault="006F47C1" w:rsidP="004E7BC4">
            <w:pPr>
              <w:tabs>
                <w:tab w:val="decimal" w:pos="905"/>
              </w:tabs>
              <w:spacing w:after="0" w:line="240" w:lineRule="atLeast"/>
              <w:ind w:right="-150"/>
              <w:rPr>
                <w:rFonts w:ascii="Times New Roman" w:hAnsi="Times New Roman" w:cs="Times New Roman"/>
                <w:szCs w:val="22"/>
              </w:rPr>
            </w:pPr>
          </w:p>
        </w:tc>
        <w:tc>
          <w:tcPr>
            <w:tcW w:w="1323" w:type="dxa"/>
            <w:tcBorders>
              <w:bottom w:val="single" w:sz="4" w:space="0" w:color="auto"/>
            </w:tcBorders>
            <w:vAlign w:val="bottom"/>
          </w:tcPr>
          <w:p w:rsidR="006F47C1" w:rsidRPr="002262AB" w:rsidRDefault="00413CAB" w:rsidP="00413CAB">
            <w:pPr>
              <w:tabs>
                <w:tab w:val="decimal" w:pos="893"/>
              </w:tabs>
              <w:spacing w:after="0" w:line="240" w:lineRule="atLeast"/>
              <w:ind w:left="-54" w:right="-25"/>
              <w:jc w:val="both"/>
              <w:rPr>
                <w:rFonts w:ascii="Times New Roman" w:hAnsi="Times New Roman" w:cs="Times New Roman"/>
                <w:szCs w:val="22"/>
              </w:rPr>
            </w:pPr>
            <w:r>
              <w:rPr>
                <w:rFonts w:ascii="Times New Roman" w:hAnsi="Times New Roman" w:cs="Times New Roman"/>
                <w:szCs w:val="22"/>
              </w:rPr>
              <w:t>(39,530,375)</w:t>
            </w:r>
          </w:p>
        </w:tc>
        <w:tc>
          <w:tcPr>
            <w:tcW w:w="236" w:type="dxa"/>
          </w:tcPr>
          <w:p w:rsidR="006F47C1" w:rsidRPr="002262AB" w:rsidRDefault="006F47C1"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tcBorders>
              <w:bottom w:val="single" w:sz="4" w:space="0" w:color="auto"/>
            </w:tcBorders>
            <w:vAlign w:val="bottom"/>
          </w:tcPr>
          <w:p w:rsidR="006F47C1" w:rsidRPr="002262AB" w:rsidRDefault="006F47C1" w:rsidP="00413CAB">
            <w:pPr>
              <w:tabs>
                <w:tab w:val="decimal" w:pos="893"/>
              </w:tabs>
              <w:spacing w:after="0" w:line="240" w:lineRule="atLeast"/>
              <w:ind w:left="-54" w:right="-25"/>
              <w:jc w:val="both"/>
              <w:rPr>
                <w:rFonts w:ascii="Angsana New" w:hAnsi="Angsana New" w:cs="Angsana New"/>
                <w:sz w:val="30"/>
                <w:szCs w:val="30"/>
              </w:rPr>
            </w:pPr>
            <w:r>
              <w:rPr>
                <w:rFonts w:ascii="Times New Roman" w:hAnsi="Times New Roman" w:cs="Times New Roman"/>
                <w:szCs w:val="22"/>
              </w:rPr>
              <w:t>(</w:t>
            </w:r>
            <w:r w:rsidR="00B47836">
              <w:rPr>
                <w:rFonts w:ascii="Times New Roman" w:hAnsi="Times New Roman" w:cs="Times New Roman"/>
                <w:szCs w:val="22"/>
              </w:rPr>
              <w:t>35,495,29</w:t>
            </w:r>
            <w:r w:rsidRPr="002262AB">
              <w:rPr>
                <w:rFonts w:ascii="Times New Roman" w:hAnsi="Times New Roman" w:cs="Times New Roman"/>
                <w:szCs w:val="22"/>
              </w:rPr>
              <w:t>6</w:t>
            </w:r>
            <w:r w:rsidRPr="00413CAB">
              <w:rPr>
                <w:rFonts w:ascii="Times New Roman" w:hAnsi="Times New Roman" w:cs="Times New Roman"/>
                <w:szCs w:val="22"/>
              </w:rPr>
              <w:t>)</w:t>
            </w:r>
          </w:p>
        </w:tc>
      </w:tr>
      <w:tr w:rsidR="00B53D9B" w:rsidRPr="002262AB" w:rsidTr="00413CAB">
        <w:trPr>
          <w:gridBefore w:val="1"/>
          <w:wBefore w:w="18" w:type="dxa"/>
        </w:trPr>
        <w:tc>
          <w:tcPr>
            <w:tcW w:w="4042" w:type="dxa"/>
            <w:shd w:val="clear" w:color="auto" w:fill="auto"/>
            <w:vAlign w:val="bottom"/>
          </w:tcPr>
          <w:p w:rsidR="00B53D9B" w:rsidRPr="002262AB" w:rsidRDefault="00B53D9B"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275" w:type="dxa"/>
            <w:tcBorders>
              <w:top w:val="single" w:sz="4" w:space="0" w:color="auto"/>
              <w:bottom w:val="double" w:sz="4" w:space="0" w:color="auto"/>
            </w:tcBorders>
            <w:shd w:val="clear" w:color="auto" w:fill="auto"/>
            <w:vAlign w:val="bottom"/>
          </w:tcPr>
          <w:p w:rsidR="00B53D9B" w:rsidRPr="002262AB" w:rsidRDefault="00413CAB" w:rsidP="004E7BC4">
            <w:pPr>
              <w:tabs>
                <w:tab w:val="decimal" w:pos="905"/>
              </w:tabs>
              <w:spacing w:after="0" w:line="240" w:lineRule="atLeast"/>
              <w:ind w:right="-150"/>
              <w:rPr>
                <w:rFonts w:ascii="Times New Roman" w:hAnsi="Times New Roman" w:cs="Times New Roman"/>
                <w:b/>
                <w:bCs/>
                <w:szCs w:val="22"/>
              </w:rPr>
            </w:pPr>
            <w:r>
              <w:rPr>
                <w:rFonts w:ascii="Times New Roman" w:hAnsi="Times New Roman" w:cs="Times New Roman"/>
                <w:b/>
                <w:bCs/>
                <w:szCs w:val="22"/>
              </w:rPr>
              <w:t>29,942,916</w:t>
            </w:r>
          </w:p>
        </w:tc>
        <w:tc>
          <w:tcPr>
            <w:tcW w:w="274" w:type="dxa"/>
            <w:gridSpan w:val="2"/>
          </w:tcPr>
          <w:p w:rsidR="00B53D9B" w:rsidRPr="002262AB" w:rsidRDefault="00B53D9B" w:rsidP="004E7BC4">
            <w:pPr>
              <w:tabs>
                <w:tab w:val="decimal" w:pos="905"/>
              </w:tabs>
              <w:spacing w:after="0" w:line="240" w:lineRule="atLeast"/>
              <w:ind w:left="-54" w:right="-150"/>
              <w:jc w:val="right"/>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vAlign w:val="bottom"/>
          </w:tcPr>
          <w:p w:rsidR="00B53D9B" w:rsidRPr="006F47C1" w:rsidRDefault="00B53D9B" w:rsidP="006F47C1">
            <w:pPr>
              <w:spacing w:after="0" w:line="240" w:lineRule="atLeast"/>
              <w:ind w:left="-85" w:right="34"/>
              <w:jc w:val="right"/>
              <w:rPr>
                <w:rFonts w:ascii="Times New Roman" w:hAnsi="Times New Roman" w:cs="Times New Roman"/>
                <w:b/>
                <w:bCs/>
                <w:szCs w:val="22"/>
              </w:rPr>
            </w:pPr>
            <w:r w:rsidRPr="006F47C1">
              <w:rPr>
                <w:rFonts w:ascii="Times New Roman" w:hAnsi="Times New Roman" w:cs="Times New Roman"/>
                <w:b/>
                <w:bCs/>
                <w:szCs w:val="22"/>
                <w:cs/>
              </w:rPr>
              <w:t>15</w:t>
            </w:r>
            <w:r w:rsidRPr="006F47C1">
              <w:rPr>
                <w:rFonts w:ascii="Times New Roman" w:hAnsi="Times New Roman" w:cs="Times New Roman"/>
                <w:b/>
                <w:bCs/>
                <w:szCs w:val="22"/>
              </w:rPr>
              <w:t>,</w:t>
            </w:r>
            <w:r w:rsidRPr="006F47C1">
              <w:rPr>
                <w:rFonts w:ascii="Times New Roman" w:hAnsi="Times New Roman" w:cs="Times New Roman"/>
                <w:b/>
                <w:bCs/>
                <w:szCs w:val="22"/>
                <w:cs/>
              </w:rPr>
              <w:t>729</w:t>
            </w:r>
            <w:r w:rsidRPr="006F47C1">
              <w:rPr>
                <w:rFonts w:ascii="Times New Roman" w:hAnsi="Times New Roman" w:cs="Times New Roman"/>
                <w:b/>
                <w:bCs/>
                <w:szCs w:val="22"/>
              </w:rPr>
              <w:t>,</w:t>
            </w:r>
            <w:r w:rsidRPr="006F47C1">
              <w:rPr>
                <w:rFonts w:ascii="Times New Roman" w:hAnsi="Times New Roman" w:cs="Times New Roman"/>
                <w:b/>
                <w:bCs/>
                <w:szCs w:val="22"/>
                <w:cs/>
              </w:rPr>
              <w:t>8</w:t>
            </w:r>
            <w:r w:rsidRPr="006F47C1">
              <w:rPr>
                <w:rFonts w:ascii="Times New Roman" w:hAnsi="Times New Roman" w:cs="Times New Roman"/>
                <w:b/>
                <w:bCs/>
                <w:szCs w:val="22"/>
              </w:rPr>
              <w:t>13</w:t>
            </w:r>
          </w:p>
        </w:tc>
        <w:tc>
          <w:tcPr>
            <w:tcW w:w="236" w:type="dxa"/>
          </w:tcPr>
          <w:p w:rsidR="00B53D9B" w:rsidRPr="002262AB" w:rsidRDefault="00B53D9B" w:rsidP="004E7BC4">
            <w:pPr>
              <w:tabs>
                <w:tab w:val="decimal" w:pos="905"/>
              </w:tabs>
              <w:spacing w:after="0" w:line="240" w:lineRule="atLeast"/>
              <w:ind w:left="-103" w:right="-150"/>
              <w:jc w:val="both"/>
              <w:rPr>
                <w:rFonts w:ascii="Times New Roman" w:hAnsi="Times New Roman" w:cs="Times New Roman"/>
                <w:b/>
                <w:bCs/>
                <w:szCs w:val="22"/>
              </w:rPr>
            </w:pPr>
          </w:p>
        </w:tc>
        <w:tc>
          <w:tcPr>
            <w:tcW w:w="1323" w:type="dxa"/>
            <w:tcBorders>
              <w:top w:val="single" w:sz="4" w:space="0" w:color="auto"/>
              <w:bottom w:val="double" w:sz="4" w:space="0" w:color="auto"/>
            </w:tcBorders>
            <w:vAlign w:val="bottom"/>
          </w:tcPr>
          <w:p w:rsidR="00B53D9B" w:rsidRPr="002262AB" w:rsidRDefault="00413CAB" w:rsidP="00B1626A">
            <w:pPr>
              <w:tabs>
                <w:tab w:val="decimal" w:pos="1128"/>
              </w:tabs>
              <w:spacing w:after="0" w:line="240" w:lineRule="atLeast"/>
              <w:ind w:right="-150"/>
              <w:rPr>
                <w:rFonts w:ascii="Times New Roman" w:hAnsi="Times New Roman" w:cs="Times New Roman"/>
                <w:b/>
                <w:bCs/>
                <w:szCs w:val="22"/>
              </w:rPr>
            </w:pPr>
            <w:r>
              <w:rPr>
                <w:rFonts w:ascii="Times New Roman" w:hAnsi="Times New Roman" w:cs="Times New Roman"/>
                <w:b/>
                <w:bCs/>
                <w:szCs w:val="22"/>
              </w:rPr>
              <w:t>33,655,386</w:t>
            </w:r>
          </w:p>
        </w:tc>
        <w:tc>
          <w:tcPr>
            <w:tcW w:w="236" w:type="dxa"/>
          </w:tcPr>
          <w:p w:rsidR="00B53D9B" w:rsidRPr="002262AB" w:rsidRDefault="00B53D9B" w:rsidP="004E7BC4">
            <w:pPr>
              <w:tabs>
                <w:tab w:val="decimal" w:pos="905"/>
              </w:tabs>
              <w:spacing w:after="0" w:line="240" w:lineRule="atLeast"/>
              <w:ind w:left="-54" w:right="-150"/>
              <w:jc w:val="right"/>
              <w:rPr>
                <w:rFonts w:ascii="Times New Roman" w:hAnsi="Times New Roman" w:cs="Times New Roman"/>
                <w:b/>
                <w:bCs/>
                <w:szCs w:val="22"/>
              </w:rPr>
            </w:pPr>
          </w:p>
        </w:tc>
        <w:tc>
          <w:tcPr>
            <w:tcW w:w="1324" w:type="dxa"/>
            <w:gridSpan w:val="2"/>
            <w:tcBorders>
              <w:top w:val="single" w:sz="4" w:space="0" w:color="auto"/>
              <w:bottom w:val="double" w:sz="4" w:space="0" w:color="auto"/>
            </w:tcBorders>
            <w:vAlign w:val="bottom"/>
          </w:tcPr>
          <w:p w:rsidR="00B53D9B" w:rsidRPr="002262AB" w:rsidRDefault="00B53D9B" w:rsidP="006F47C1">
            <w:pPr>
              <w:spacing w:after="0" w:line="240" w:lineRule="atLeast"/>
              <w:ind w:left="-154" w:right="34"/>
              <w:jc w:val="right"/>
              <w:rPr>
                <w:rFonts w:ascii="Times New Roman" w:hAnsi="Times New Roman" w:cs="Times New Roman"/>
                <w:b/>
                <w:bCs/>
                <w:szCs w:val="22"/>
              </w:rPr>
            </w:pPr>
            <w:r w:rsidRPr="002262AB">
              <w:rPr>
                <w:rFonts w:ascii="Times New Roman" w:hAnsi="Times New Roman" w:cs="Times New Roman"/>
                <w:b/>
                <w:bCs/>
                <w:szCs w:val="22"/>
              </w:rPr>
              <w:t>45,464,990</w:t>
            </w:r>
          </w:p>
        </w:tc>
      </w:tr>
      <w:tr w:rsidR="00AB415C" w:rsidRPr="002262AB" w:rsidTr="00413CAB">
        <w:trPr>
          <w:gridBefore w:val="1"/>
          <w:wBefore w:w="18" w:type="dxa"/>
          <w:trHeight w:val="70"/>
          <w:tblHeader/>
        </w:trPr>
        <w:tc>
          <w:tcPr>
            <w:tcW w:w="4042" w:type="dxa"/>
            <w:shd w:val="clear" w:color="auto" w:fill="auto"/>
          </w:tcPr>
          <w:p w:rsidR="00AB415C" w:rsidRPr="002262AB" w:rsidRDefault="00AB415C" w:rsidP="004E7BC4">
            <w:pPr>
              <w:spacing w:after="0" w:line="240" w:lineRule="atLeast"/>
              <w:ind w:left="549" w:right="-25"/>
              <w:jc w:val="thaiDistribute"/>
              <w:rPr>
                <w:rFonts w:ascii="Times New Roman" w:hAnsi="Times New Roman" w:cs="Times New Roman"/>
                <w:szCs w:val="22"/>
                <w:cs/>
                <w:lang w:val="en-GB"/>
              </w:rPr>
            </w:pPr>
          </w:p>
        </w:tc>
        <w:tc>
          <w:tcPr>
            <w:tcW w:w="1275" w:type="dxa"/>
            <w:shd w:val="clear" w:color="auto" w:fill="auto"/>
          </w:tcPr>
          <w:p w:rsidR="00AB415C" w:rsidRPr="002262AB" w:rsidRDefault="00AB415C" w:rsidP="004E7BC4">
            <w:pPr>
              <w:spacing w:after="0" w:line="240" w:lineRule="atLeast"/>
              <w:ind w:left="-108" w:right="-108"/>
              <w:jc w:val="center"/>
              <w:rPr>
                <w:rFonts w:ascii="Times New Roman" w:hAnsi="Times New Roman" w:cs="Times New Roman"/>
                <w:szCs w:val="22"/>
              </w:rPr>
            </w:pPr>
          </w:p>
        </w:tc>
        <w:tc>
          <w:tcPr>
            <w:tcW w:w="274" w:type="dxa"/>
            <w:gridSpan w:val="2"/>
          </w:tcPr>
          <w:p w:rsidR="00AB415C" w:rsidRPr="002262AB" w:rsidRDefault="00AB415C" w:rsidP="004E7BC4">
            <w:pPr>
              <w:tabs>
                <w:tab w:val="left" w:pos="405"/>
              </w:tabs>
              <w:spacing w:after="0" w:line="240" w:lineRule="atLeast"/>
              <w:ind w:left="-54" w:right="-25" w:hanging="115"/>
              <w:jc w:val="center"/>
              <w:rPr>
                <w:rFonts w:ascii="Times New Roman" w:hAnsi="Times New Roman" w:cs="Times New Roman"/>
                <w:szCs w:val="22"/>
              </w:rPr>
            </w:pPr>
          </w:p>
        </w:tc>
        <w:tc>
          <w:tcPr>
            <w:tcW w:w="1445" w:type="dxa"/>
            <w:shd w:val="clear" w:color="auto" w:fill="auto"/>
          </w:tcPr>
          <w:p w:rsidR="00AB415C" w:rsidRPr="002262AB" w:rsidRDefault="00AB415C" w:rsidP="006F47C1">
            <w:pPr>
              <w:spacing w:after="0" w:line="240" w:lineRule="atLeast"/>
              <w:ind w:left="-155" w:right="34" w:firstLine="37"/>
              <w:jc w:val="center"/>
              <w:rPr>
                <w:rFonts w:ascii="Times New Roman" w:hAnsi="Times New Roman" w:cs="Times New Roman"/>
                <w:szCs w:val="22"/>
              </w:rPr>
            </w:pPr>
          </w:p>
        </w:tc>
        <w:tc>
          <w:tcPr>
            <w:tcW w:w="236" w:type="dxa"/>
          </w:tcPr>
          <w:p w:rsidR="00AB415C" w:rsidRPr="002262AB" w:rsidRDefault="00AB415C" w:rsidP="004E7BC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23" w:type="dxa"/>
          </w:tcPr>
          <w:p w:rsidR="00AB415C" w:rsidRPr="002262AB" w:rsidRDefault="00AB415C" w:rsidP="004E7BC4">
            <w:pPr>
              <w:spacing w:after="0" w:line="240" w:lineRule="atLeast"/>
              <w:ind w:left="-108" w:right="-116"/>
              <w:jc w:val="center"/>
              <w:rPr>
                <w:rFonts w:ascii="Times New Roman" w:hAnsi="Times New Roman" w:cs="Times New Roman"/>
                <w:szCs w:val="22"/>
              </w:rPr>
            </w:pPr>
          </w:p>
        </w:tc>
        <w:tc>
          <w:tcPr>
            <w:tcW w:w="250" w:type="dxa"/>
            <w:gridSpan w:val="2"/>
          </w:tcPr>
          <w:p w:rsidR="00AB415C" w:rsidRPr="002262AB" w:rsidRDefault="00AB415C" w:rsidP="004E7BC4">
            <w:pPr>
              <w:tabs>
                <w:tab w:val="left" w:pos="405"/>
              </w:tabs>
              <w:spacing w:after="0" w:line="240" w:lineRule="atLeast"/>
              <w:ind w:left="-54" w:right="-25" w:hanging="115"/>
              <w:jc w:val="center"/>
              <w:rPr>
                <w:rFonts w:ascii="Times New Roman" w:hAnsi="Times New Roman" w:cs="Times New Roman"/>
                <w:szCs w:val="22"/>
              </w:rPr>
            </w:pPr>
          </w:p>
        </w:tc>
        <w:tc>
          <w:tcPr>
            <w:tcW w:w="1310" w:type="dxa"/>
          </w:tcPr>
          <w:p w:rsidR="00AB415C" w:rsidRPr="002262AB" w:rsidRDefault="00AB415C" w:rsidP="006F47C1">
            <w:pPr>
              <w:spacing w:after="0" w:line="240" w:lineRule="atLeast"/>
              <w:ind w:left="-154" w:right="34" w:firstLine="37"/>
              <w:jc w:val="right"/>
              <w:rPr>
                <w:rFonts w:ascii="Times New Roman" w:hAnsi="Times New Roman" w:cs="Times New Roman"/>
                <w:szCs w:val="22"/>
              </w:rPr>
            </w:pPr>
          </w:p>
        </w:tc>
      </w:tr>
      <w:tr w:rsidR="00A54678" w:rsidRPr="002262AB" w:rsidTr="00413CAB">
        <w:trPr>
          <w:gridBefore w:val="1"/>
          <w:wBefore w:w="18" w:type="dxa"/>
          <w:trHeight w:val="74"/>
        </w:trPr>
        <w:tc>
          <w:tcPr>
            <w:tcW w:w="4042" w:type="dxa"/>
            <w:shd w:val="clear" w:color="auto" w:fill="auto"/>
            <w:vAlign w:val="bottom"/>
          </w:tcPr>
          <w:p w:rsidR="00A54678" w:rsidRPr="002262AB" w:rsidRDefault="00A54678" w:rsidP="005A631F">
            <w:pPr>
              <w:tabs>
                <w:tab w:val="left" w:pos="405"/>
              </w:tabs>
              <w:spacing w:after="0" w:line="240" w:lineRule="atLeast"/>
              <w:ind w:left="522" w:right="-23"/>
              <w:jc w:val="thaiDistribute"/>
              <w:rPr>
                <w:rFonts w:ascii="Times New Roman" w:hAnsi="Times New Roman" w:cs="Times New Roman"/>
                <w:szCs w:val="22"/>
              </w:rPr>
            </w:pPr>
            <w:r w:rsidRPr="002262AB">
              <w:rPr>
                <w:rFonts w:ascii="Times New Roman" w:hAnsi="Times New Roman" w:cs="Times New Roman"/>
                <w:szCs w:val="22"/>
              </w:rPr>
              <w:t>Classify:-</w:t>
            </w:r>
          </w:p>
        </w:tc>
        <w:tc>
          <w:tcPr>
            <w:tcW w:w="1275" w:type="dxa"/>
            <w:shd w:val="clear" w:color="auto" w:fill="auto"/>
            <w:vAlign w:val="bottom"/>
          </w:tcPr>
          <w:p w:rsidR="00A54678" w:rsidRPr="002262AB" w:rsidRDefault="00A54678" w:rsidP="005A631F">
            <w:pPr>
              <w:tabs>
                <w:tab w:val="decimal" w:pos="512"/>
              </w:tabs>
              <w:spacing w:after="0" w:line="240" w:lineRule="atLeast"/>
              <w:ind w:right="-23"/>
              <w:jc w:val="center"/>
              <w:rPr>
                <w:rFonts w:ascii="Times New Roman" w:hAnsi="Times New Roman" w:cs="Times New Roman"/>
                <w:szCs w:val="22"/>
              </w:rPr>
            </w:pPr>
          </w:p>
        </w:tc>
        <w:tc>
          <w:tcPr>
            <w:tcW w:w="274" w:type="dxa"/>
            <w:gridSpan w:val="2"/>
          </w:tcPr>
          <w:p w:rsidR="00A54678" w:rsidRPr="002262AB" w:rsidRDefault="00A54678" w:rsidP="00307A10">
            <w:pPr>
              <w:spacing w:after="0" w:line="240" w:lineRule="atLeast"/>
              <w:ind w:left="-96" w:right="-131"/>
              <w:jc w:val="right"/>
              <w:rPr>
                <w:rFonts w:ascii="Times New Roman" w:hAnsi="Times New Roman" w:cs="Times New Roman"/>
                <w:szCs w:val="22"/>
              </w:rPr>
            </w:pPr>
          </w:p>
        </w:tc>
        <w:tc>
          <w:tcPr>
            <w:tcW w:w="1445" w:type="dxa"/>
            <w:shd w:val="clear" w:color="auto" w:fill="auto"/>
            <w:vAlign w:val="bottom"/>
          </w:tcPr>
          <w:p w:rsidR="00A54678" w:rsidRPr="002262AB" w:rsidRDefault="00A54678" w:rsidP="006F47C1">
            <w:pPr>
              <w:spacing w:after="0" w:line="240" w:lineRule="atLeast"/>
              <w:ind w:left="-85" w:right="34"/>
              <w:jc w:val="right"/>
              <w:rPr>
                <w:rFonts w:ascii="Times New Roman" w:hAnsi="Times New Roman" w:cs="Times New Roman"/>
                <w:szCs w:val="22"/>
              </w:rPr>
            </w:pPr>
          </w:p>
        </w:tc>
        <w:tc>
          <w:tcPr>
            <w:tcW w:w="236" w:type="dxa"/>
          </w:tcPr>
          <w:p w:rsidR="00A54678" w:rsidRPr="002262AB" w:rsidRDefault="00A54678" w:rsidP="000F30F5">
            <w:pPr>
              <w:spacing w:after="0" w:line="240" w:lineRule="atLeast"/>
              <w:ind w:left="-54" w:right="-25"/>
              <w:jc w:val="right"/>
              <w:rPr>
                <w:rFonts w:ascii="Times New Roman" w:hAnsi="Times New Roman" w:cs="Times New Roman"/>
                <w:szCs w:val="22"/>
              </w:rPr>
            </w:pPr>
          </w:p>
        </w:tc>
        <w:tc>
          <w:tcPr>
            <w:tcW w:w="1323" w:type="dxa"/>
            <w:vAlign w:val="bottom"/>
          </w:tcPr>
          <w:p w:rsidR="00A54678" w:rsidRPr="002262AB" w:rsidRDefault="00A54678" w:rsidP="00B1626A">
            <w:pPr>
              <w:tabs>
                <w:tab w:val="decimal" w:pos="512"/>
                <w:tab w:val="left" w:pos="1119"/>
              </w:tabs>
              <w:spacing w:after="0" w:line="240" w:lineRule="atLeast"/>
              <w:ind w:right="-23"/>
              <w:jc w:val="center"/>
              <w:rPr>
                <w:rFonts w:ascii="Times New Roman" w:hAnsi="Times New Roman" w:cs="Times New Roman"/>
                <w:szCs w:val="22"/>
              </w:rPr>
            </w:pPr>
          </w:p>
        </w:tc>
        <w:tc>
          <w:tcPr>
            <w:tcW w:w="250" w:type="dxa"/>
            <w:gridSpan w:val="2"/>
          </w:tcPr>
          <w:p w:rsidR="00A54678" w:rsidRPr="002262AB" w:rsidRDefault="00A54678" w:rsidP="000F30F5">
            <w:pPr>
              <w:spacing w:after="0" w:line="240" w:lineRule="atLeast"/>
              <w:ind w:left="-54" w:right="-25"/>
              <w:jc w:val="right"/>
              <w:rPr>
                <w:rFonts w:ascii="Times New Roman" w:hAnsi="Times New Roman" w:cs="Times New Roman"/>
                <w:szCs w:val="22"/>
              </w:rPr>
            </w:pPr>
          </w:p>
        </w:tc>
        <w:tc>
          <w:tcPr>
            <w:tcW w:w="1310" w:type="dxa"/>
            <w:vAlign w:val="bottom"/>
          </w:tcPr>
          <w:p w:rsidR="00A54678" w:rsidRPr="002262AB" w:rsidRDefault="00A54678" w:rsidP="006F47C1">
            <w:pPr>
              <w:tabs>
                <w:tab w:val="decimal" w:pos="905"/>
              </w:tabs>
              <w:spacing w:after="0" w:line="240" w:lineRule="atLeast"/>
              <w:ind w:left="-154" w:right="34"/>
              <w:jc w:val="right"/>
              <w:rPr>
                <w:rFonts w:ascii="Times New Roman" w:hAnsi="Times New Roman" w:cs="Times New Roman"/>
                <w:szCs w:val="22"/>
              </w:rPr>
            </w:pPr>
          </w:p>
        </w:tc>
      </w:tr>
      <w:tr w:rsidR="00413CAB" w:rsidRPr="002262AB" w:rsidTr="00413CAB">
        <w:trPr>
          <w:gridBefore w:val="1"/>
          <w:wBefore w:w="18" w:type="dxa"/>
          <w:trHeight w:val="74"/>
        </w:trPr>
        <w:tc>
          <w:tcPr>
            <w:tcW w:w="4042" w:type="dxa"/>
            <w:shd w:val="clear" w:color="auto" w:fill="auto"/>
            <w:vAlign w:val="bottom"/>
          </w:tcPr>
          <w:p w:rsidR="00413CAB" w:rsidRPr="002262AB" w:rsidRDefault="00413CAB" w:rsidP="005A631F">
            <w:pPr>
              <w:tabs>
                <w:tab w:val="left" w:pos="405"/>
              </w:tabs>
              <w:spacing w:after="0" w:line="240" w:lineRule="atLeast"/>
              <w:ind w:left="522" w:right="-23"/>
              <w:jc w:val="thaiDistribute"/>
              <w:rPr>
                <w:rFonts w:ascii="Times New Roman" w:hAnsi="Times New Roman" w:cs="Times New Roman"/>
                <w:szCs w:val="22"/>
                <w:cs/>
              </w:rPr>
            </w:pPr>
            <w:r w:rsidRPr="002262AB">
              <w:rPr>
                <w:rFonts w:ascii="Times New Roman" w:hAnsi="Times New Roman" w:cs="Times New Roman"/>
                <w:szCs w:val="22"/>
              </w:rPr>
              <w:t>Current</w:t>
            </w:r>
          </w:p>
        </w:tc>
        <w:tc>
          <w:tcPr>
            <w:tcW w:w="1275" w:type="dxa"/>
            <w:shd w:val="clear" w:color="auto" w:fill="auto"/>
            <w:vAlign w:val="bottom"/>
          </w:tcPr>
          <w:p w:rsidR="00413CAB" w:rsidRPr="00413CAB" w:rsidRDefault="00413CAB" w:rsidP="00413CAB">
            <w:pPr>
              <w:spacing w:after="0" w:line="240" w:lineRule="atLeast"/>
              <w:ind w:left="-85" w:right="34"/>
              <w:jc w:val="right"/>
              <w:rPr>
                <w:rFonts w:ascii="Times New Roman" w:hAnsi="Times New Roman" w:cs="Times New Roman"/>
                <w:szCs w:val="22"/>
              </w:rPr>
            </w:pPr>
            <w:r w:rsidRPr="00413CAB">
              <w:rPr>
                <w:rFonts w:ascii="Times New Roman" w:hAnsi="Times New Roman" w:cs="Times New Roman"/>
                <w:szCs w:val="22"/>
              </w:rPr>
              <w:t>17,826,916</w:t>
            </w:r>
          </w:p>
        </w:tc>
        <w:tc>
          <w:tcPr>
            <w:tcW w:w="274"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445" w:type="dxa"/>
            <w:shd w:val="clear" w:color="auto" w:fill="auto"/>
            <w:vAlign w:val="bottom"/>
          </w:tcPr>
          <w:p w:rsidR="00413CAB" w:rsidRPr="002262AB" w:rsidRDefault="00413CAB" w:rsidP="006F47C1">
            <w:pPr>
              <w:spacing w:after="0" w:line="240" w:lineRule="atLeast"/>
              <w:ind w:left="-85" w:right="34"/>
              <w:jc w:val="right"/>
              <w:rPr>
                <w:rFonts w:ascii="Times New Roman" w:hAnsi="Times New Roman" w:cs="Times New Roman"/>
                <w:szCs w:val="22"/>
              </w:rPr>
            </w:pPr>
            <w:r>
              <w:rPr>
                <w:rFonts w:ascii="Times New Roman" w:hAnsi="Times New Roman" w:cs="Times New Roman"/>
                <w:szCs w:val="22"/>
              </w:rPr>
              <w:t>4</w:t>
            </w:r>
            <w:r w:rsidRPr="002262AB">
              <w:rPr>
                <w:rFonts w:ascii="Times New Roman" w:hAnsi="Times New Roman" w:cs="Times New Roman"/>
                <w:szCs w:val="22"/>
              </w:rPr>
              <w:t>,3</w:t>
            </w:r>
            <w:r w:rsidR="00DD2DD2">
              <w:rPr>
                <w:rFonts w:ascii="Times New Roman" w:hAnsi="Times New Roman" w:cs="Times New Roman"/>
                <w:szCs w:val="22"/>
              </w:rPr>
              <w:t>40,773</w:t>
            </w:r>
          </w:p>
        </w:tc>
        <w:tc>
          <w:tcPr>
            <w:tcW w:w="236" w:type="dxa"/>
          </w:tcPr>
          <w:p w:rsidR="00413CAB" w:rsidRPr="002262AB" w:rsidRDefault="00413CAB" w:rsidP="004E7BC4">
            <w:pPr>
              <w:tabs>
                <w:tab w:val="decimal" w:pos="905"/>
              </w:tabs>
              <w:spacing w:after="0" w:line="240" w:lineRule="atLeast"/>
              <w:ind w:left="-103" w:right="-150"/>
              <w:jc w:val="both"/>
              <w:rPr>
                <w:rFonts w:ascii="Times New Roman" w:hAnsi="Times New Roman" w:cs="Times New Roman"/>
                <w:szCs w:val="22"/>
              </w:rPr>
            </w:pPr>
          </w:p>
        </w:tc>
        <w:tc>
          <w:tcPr>
            <w:tcW w:w="1323" w:type="dxa"/>
            <w:vAlign w:val="bottom"/>
          </w:tcPr>
          <w:p w:rsidR="00413CAB" w:rsidRPr="00413CAB" w:rsidRDefault="00413CAB" w:rsidP="00413CAB">
            <w:pPr>
              <w:spacing w:after="0" w:line="240" w:lineRule="atLeast"/>
              <w:ind w:left="-154" w:right="34"/>
              <w:jc w:val="right"/>
              <w:rPr>
                <w:rFonts w:ascii="Times New Roman" w:hAnsi="Times New Roman" w:cs="Times New Roman"/>
                <w:szCs w:val="22"/>
                <w:cs/>
              </w:rPr>
            </w:pPr>
            <w:r w:rsidRPr="00413CAB">
              <w:rPr>
                <w:rFonts w:ascii="Times New Roman" w:hAnsi="Times New Roman" w:cs="Times New Roman"/>
                <w:szCs w:val="22"/>
              </w:rPr>
              <w:t>21,539,386</w:t>
            </w:r>
          </w:p>
        </w:tc>
        <w:tc>
          <w:tcPr>
            <w:tcW w:w="250"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310" w:type="dxa"/>
            <w:vAlign w:val="bottom"/>
          </w:tcPr>
          <w:p w:rsidR="00413CAB" w:rsidRPr="002262AB" w:rsidRDefault="00413CAB" w:rsidP="006F47C1">
            <w:pPr>
              <w:spacing w:after="0" w:line="240" w:lineRule="atLeast"/>
              <w:ind w:left="-154" w:right="34"/>
              <w:jc w:val="right"/>
              <w:rPr>
                <w:rFonts w:ascii="Times New Roman" w:hAnsi="Times New Roman" w:cs="Times New Roman"/>
                <w:szCs w:val="22"/>
                <w:cs/>
              </w:rPr>
            </w:pPr>
            <w:r w:rsidRPr="002262AB">
              <w:rPr>
                <w:rFonts w:ascii="Times New Roman" w:hAnsi="Times New Roman" w:cs="Times New Roman"/>
                <w:szCs w:val="22"/>
              </w:rPr>
              <w:t>34,075,950</w:t>
            </w:r>
          </w:p>
        </w:tc>
      </w:tr>
      <w:tr w:rsidR="00413CAB" w:rsidRPr="002262AB" w:rsidTr="00413CAB">
        <w:trPr>
          <w:gridBefore w:val="1"/>
          <w:wBefore w:w="18" w:type="dxa"/>
        </w:trPr>
        <w:tc>
          <w:tcPr>
            <w:tcW w:w="4042" w:type="dxa"/>
            <w:shd w:val="clear" w:color="auto" w:fill="auto"/>
            <w:vAlign w:val="bottom"/>
          </w:tcPr>
          <w:p w:rsidR="00413CAB" w:rsidRPr="002262AB" w:rsidRDefault="00413CAB" w:rsidP="003677F1">
            <w:pPr>
              <w:tabs>
                <w:tab w:val="left" w:pos="405"/>
              </w:tabs>
              <w:spacing w:after="0" w:line="240" w:lineRule="atLeast"/>
              <w:ind w:left="522" w:right="-23"/>
              <w:rPr>
                <w:rFonts w:ascii="Times New Roman" w:hAnsi="Times New Roman" w:cs="Times New Roman"/>
                <w:szCs w:val="22"/>
                <w:lang w:val="en-GB"/>
              </w:rPr>
            </w:pPr>
            <w:r w:rsidRPr="002262AB">
              <w:rPr>
                <w:rFonts w:ascii="Times New Roman" w:hAnsi="Times New Roman" w:cs="Times New Roman"/>
                <w:szCs w:val="22"/>
              </w:rPr>
              <w:t>Non-Current (as disclosed in note</w:t>
            </w:r>
            <w:r w:rsidRPr="002262AB">
              <w:rPr>
                <w:rFonts w:ascii="Times New Roman" w:hAnsi="Times New Roman" w:cs="Times New Roman"/>
                <w:szCs w:val="22"/>
                <w:cs/>
              </w:rPr>
              <w:t xml:space="preserve"> </w:t>
            </w:r>
            <w:r w:rsidRPr="002262AB">
              <w:rPr>
                <w:rFonts w:ascii="Times New Roman" w:hAnsi="Times New Roman" w:cs="Times New Roman"/>
                <w:szCs w:val="22"/>
                <w:lang w:val="en-GB"/>
              </w:rPr>
              <w:t>36)</w:t>
            </w:r>
          </w:p>
        </w:tc>
        <w:tc>
          <w:tcPr>
            <w:tcW w:w="1275" w:type="dxa"/>
            <w:tcBorders>
              <w:bottom w:val="single" w:sz="4" w:space="0" w:color="auto"/>
            </w:tcBorders>
            <w:shd w:val="clear" w:color="auto" w:fill="auto"/>
            <w:vAlign w:val="bottom"/>
          </w:tcPr>
          <w:p w:rsidR="00413CAB" w:rsidRPr="00413CAB" w:rsidRDefault="00413CAB" w:rsidP="00413CAB">
            <w:pPr>
              <w:spacing w:after="0" w:line="240" w:lineRule="atLeast"/>
              <w:ind w:left="-85" w:right="34"/>
              <w:jc w:val="right"/>
              <w:rPr>
                <w:rFonts w:ascii="Times New Roman" w:hAnsi="Times New Roman" w:cs="Times New Roman"/>
                <w:szCs w:val="22"/>
              </w:rPr>
            </w:pPr>
            <w:r w:rsidRPr="00413CAB">
              <w:rPr>
                <w:rFonts w:ascii="Times New Roman" w:hAnsi="Times New Roman" w:cs="Times New Roman"/>
                <w:szCs w:val="22"/>
              </w:rPr>
              <w:t>12,116,000</w:t>
            </w:r>
          </w:p>
        </w:tc>
        <w:tc>
          <w:tcPr>
            <w:tcW w:w="274"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445" w:type="dxa"/>
            <w:tcBorders>
              <w:bottom w:val="single" w:sz="4" w:space="0" w:color="auto"/>
            </w:tcBorders>
            <w:shd w:val="clear" w:color="auto" w:fill="auto"/>
            <w:vAlign w:val="bottom"/>
          </w:tcPr>
          <w:p w:rsidR="00413CAB" w:rsidRPr="002262AB" w:rsidRDefault="00413CAB" w:rsidP="006F47C1">
            <w:pPr>
              <w:spacing w:after="0" w:line="240" w:lineRule="atLeast"/>
              <w:ind w:left="-85" w:right="34"/>
              <w:jc w:val="right"/>
              <w:rPr>
                <w:rFonts w:ascii="Times New Roman" w:hAnsi="Times New Roman" w:cs="Times New Roman"/>
                <w:szCs w:val="22"/>
              </w:rPr>
            </w:pPr>
            <w:r w:rsidRPr="002262AB">
              <w:rPr>
                <w:rFonts w:ascii="Times New Roman" w:hAnsi="Times New Roman" w:cs="Times New Roman"/>
                <w:szCs w:val="22"/>
              </w:rPr>
              <w:t>11,389,040</w:t>
            </w:r>
          </w:p>
        </w:tc>
        <w:tc>
          <w:tcPr>
            <w:tcW w:w="236" w:type="dxa"/>
          </w:tcPr>
          <w:p w:rsidR="00413CAB" w:rsidRPr="002262AB" w:rsidRDefault="00413CAB" w:rsidP="004E7BC4">
            <w:pPr>
              <w:tabs>
                <w:tab w:val="decimal" w:pos="905"/>
              </w:tabs>
              <w:spacing w:after="0" w:line="240" w:lineRule="atLeast"/>
              <w:ind w:left="-103" w:right="-150"/>
              <w:jc w:val="both"/>
              <w:rPr>
                <w:rFonts w:ascii="Times New Roman" w:hAnsi="Times New Roman" w:cs="Times New Roman"/>
                <w:szCs w:val="22"/>
              </w:rPr>
            </w:pPr>
          </w:p>
        </w:tc>
        <w:tc>
          <w:tcPr>
            <w:tcW w:w="1323" w:type="dxa"/>
            <w:tcBorders>
              <w:bottom w:val="single" w:sz="4" w:space="0" w:color="auto"/>
            </w:tcBorders>
            <w:vAlign w:val="bottom"/>
          </w:tcPr>
          <w:p w:rsidR="00413CAB" w:rsidRPr="00413CAB" w:rsidRDefault="00413CAB" w:rsidP="00413CAB">
            <w:pPr>
              <w:spacing w:after="0" w:line="240" w:lineRule="atLeast"/>
              <w:ind w:left="-154" w:right="34"/>
              <w:jc w:val="right"/>
              <w:rPr>
                <w:rFonts w:ascii="Times New Roman" w:hAnsi="Times New Roman" w:cs="Times New Roman"/>
                <w:szCs w:val="22"/>
              </w:rPr>
            </w:pPr>
            <w:r w:rsidRPr="00413CAB">
              <w:rPr>
                <w:rFonts w:ascii="Times New Roman" w:hAnsi="Times New Roman" w:cs="Times New Roman"/>
                <w:szCs w:val="22"/>
              </w:rPr>
              <w:t>12,116,000</w:t>
            </w:r>
          </w:p>
        </w:tc>
        <w:tc>
          <w:tcPr>
            <w:tcW w:w="250"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szCs w:val="22"/>
              </w:rPr>
            </w:pPr>
          </w:p>
        </w:tc>
        <w:tc>
          <w:tcPr>
            <w:tcW w:w="1310" w:type="dxa"/>
            <w:tcBorders>
              <w:bottom w:val="single" w:sz="4" w:space="0" w:color="auto"/>
            </w:tcBorders>
            <w:vAlign w:val="bottom"/>
          </w:tcPr>
          <w:p w:rsidR="00413CAB" w:rsidRPr="002262AB" w:rsidRDefault="00413CAB" w:rsidP="006F47C1">
            <w:pPr>
              <w:spacing w:after="0" w:line="240" w:lineRule="atLeast"/>
              <w:ind w:left="-154" w:right="34"/>
              <w:jc w:val="right"/>
              <w:rPr>
                <w:rFonts w:ascii="Times New Roman" w:hAnsi="Times New Roman" w:cs="Times New Roman"/>
                <w:szCs w:val="22"/>
              </w:rPr>
            </w:pPr>
            <w:r w:rsidRPr="002262AB">
              <w:rPr>
                <w:rFonts w:ascii="Times New Roman" w:hAnsi="Times New Roman" w:cs="Times New Roman"/>
                <w:szCs w:val="22"/>
                <w:cs/>
              </w:rPr>
              <w:t>11</w:t>
            </w:r>
            <w:r w:rsidRPr="002262AB">
              <w:rPr>
                <w:rFonts w:ascii="Times New Roman" w:hAnsi="Times New Roman" w:cs="Times New Roman"/>
                <w:szCs w:val="22"/>
              </w:rPr>
              <w:t>,</w:t>
            </w:r>
            <w:r w:rsidRPr="002262AB">
              <w:rPr>
                <w:rFonts w:ascii="Times New Roman" w:hAnsi="Times New Roman" w:cs="Times New Roman"/>
                <w:szCs w:val="22"/>
                <w:cs/>
              </w:rPr>
              <w:t>389</w:t>
            </w:r>
            <w:r w:rsidRPr="002262AB">
              <w:rPr>
                <w:rFonts w:ascii="Times New Roman" w:hAnsi="Times New Roman" w:cs="Times New Roman"/>
                <w:szCs w:val="22"/>
              </w:rPr>
              <w:t>,040</w:t>
            </w:r>
          </w:p>
        </w:tc>
      </w:tr>
      <w:tr w:rsidR="00413CAB" w:rsidRPr="002262AB" w:rsidTr="00413CAB">
        <w:trPr>
          <w:gridBefore w:val="1"/>
          <w:wBefore w:w="18" w:type="dxa"/>
        </w:trPr>
        <w:tc>
          <w:tcPr>
            <w:tcW w:w="4042" w:type="dxa"/>
            <w:shd w:val="clear" w:color="auto" w:fill="auto"/>
            <w:vAlign w:val="bottom"/>
          </w:tcPr>
          <w:p w:rsidR="00413CAB" w:rsidRPr="002262AB" w:rsidRDefault="00413CAB" w:rsidP="005A631F">
            <w:pPr>
              <w:tabs>
                <w:tab w:val="left" w:pos="405"/>
              </w:tabs>
              <w:spacing w:after="0" w:line="240" w:lineRule="atLeast"/>
              <w:ind w:left="522" w:right="-23"/>
              <w:jc w:val="thaiDistribute"/>
              <w:rPr>
                <w:rFonts w:ascii="Times New Roman" w:hAnsi="Times New Roman" w:cs="Times New Roman"/>
                <w:b/>
                <w:bCs/>
                <w:szCs w:val="22"/>
                <w:cs/>
              </w:rPr>
            </w:pPr>
            <w:r w:rsidRPr="002262AB">
              <w:rPr>
                <w:rFonts w:ascii="Times New Roman" w:hAnsi="Times New Roman" w:cs="Times New Roman"/>
                <w:b/>
                <w:bCs/>
                <w:szCs w:val="22"/>
              </w:rPr>
              <w:t>Net</w:t>
            </w:r>
          </w:p>
        </w:tc>
        <w:tc>
          <w:tcPr>
            <w:tcW w:w="1275" w:type="dxa"/>
            <w:tcBorders>
              <w:top w:val="single" w:sz="4" w:space="0" w:color="auto"/>
              <w:bottom w:val="double" w:sz="4" w:space="0" w:color="auto"/>
            </w:tcBorders>
            <w:shd w:val="clear" w:color="auto" w:fill="auto"/>
            <w:vAlign w:val="bottom"/>
          </w:tcPr>
          <w:p w:rsidR="00413CAB" w:rsidRPr="002262AB" w:rsidRDefault="00413CAB" w:rsidP="001137A9">
            <w:pPr>
              <w:tabs>
                <w:tab w:val="decimal" w:pos="1057"/>
              </w:tabs>
              <w:spacing w:after="0" w:line="240" w:lineRule="atLeast"/>
              <w:ind w:right="-150"/>
              <w:rPr>
                <w:rFonts w:ascii="Times New Roman" w:hAnsi="Times New Roman" w:cs="Times New Roman"/>
                <w:b/>
                <w:bCs/>
                <w:szCs w:val="22"/>
              </w:rPr>
            </w:pPr>
            <w:r>
              <w:rPr>
                <w:rFonts w:ascii="Times New Roman" w:hAnsi="Times New Roman" w:cs="Times New Roman"/>
                <w:b/>
                <w:bCs/>
                <w:szCs w:val="22"/>
              </w:rPr>
              <w:t>29,942,916</w:t>
            </w:r>
          </w:p>
        </w:tc>
        <w:tc>
          <w:tcPr>
            <w:tcW w:w="274"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vAlign w:val="bottom"/>
          </w:tcPr>
          <w:p w:rsidR="00413CAB" w:rsidRPr="002262AB" w:rsidRDefault="00413CAB" w:rsidP="006F47C1">
            <w:pPr>
              <w:spacing w:after="0" w:line="240" w:lineRule="atLeast"/>
              <w:ind w:left="-85" w:right="34"/>
              <w:jc w:val="right"/>
              <w:rPr>
                <w:rFonts w:ascii="Times New Roman" w:hAnsi="Times New Roman" w:cs="Times New Roman"/>
                <w:b/>
                <w:bCs/>
                <w:szCs w:val="22"/>
              </w:rPr>
            </w:pPr>
            <w:r w:rsidRPr="002262AB">
              <w:rPr>
                <w:rFonts w:ascii="Times New Roman" w:hAnsi="Times New Roman" w:cs="Times New Roman"/>
                <w:b/>
                <w:bCs/>
                <w:szCs w:val="22"/>
              </w:rPr>
              <w:t>15,729,813</w:t>
            </w:r>
          </w:p>
        </w:tc>
        <w:tc>
          <w:tcPr>
            <w:tcW w:w="236" w:type="dxa"/>
          </w:tcPr>
          <w:p w:rsidR="00413CAB" w:rsidRPr="002262AB" w:rsidRDefault="00413CAB" w:rsidP="004E7BC4">
            <w:pPr>
              <w:tabs>
                <w:tab w:val="decimal" w:pos="905"/>
              </w:tabs>
              <w:spacing w:after="0" w:line="240" w:lineRule="atLeast"/>
              <w:ind w:left="-103" w:right="-150"/>
              <w:jc w:val="both"/>
              <w:rPr>
                <w:rFonts w:ascii="Times New Roman" w:hAnsi="Times New Roman" w:cs="Times New Roman"/>
                <w:b/>
                <w:bCs/>
                <w:szCs w:val="22"/>
              </w:rPr>
            </w:pPr>
          </w:p>
        </w:tc>
        <w:tc>
          <w:tcPr>
            <w:tcW w:w="1323" w:type="dxa"/>
            <w:tcBorders>
              <w:top w:val="single" w:sz="4" w:space="0" w:color="auto"/>
              <w:bottom w:val="double" w:sz="4" w:space="0" w:color="auto"/>
            </w:tcBorders>
          </w:tcPr>
          <w:p w:rsidR="00413CAB" w:rsidRPr="002262AB" w:rsidRDefault="00413CAB" w:rsidP="00413CAB">
            <w:pPr>
              <w:spacing w:after="0" w:line="240" w:lineRule="atLeast"/>
              <w:ind w:left="-154" w:right="34"/>
              <w:jc w:val="right"/>
              <w:rPr>
                <w:rFonts w:ascii="Times New Roman" w:hAnsi="Times New Roman" w:cs="Times New Roman"/>
                <w:szCs w:val="22"/>
              </w:rPr>
            </w:pPr>
            <w:r>
              <w:rPr>
                <w:rFonts w:ascii="Times New Roman" w:hAnsi="Times New Roman" w:cs="Times New Roman"/>
                <w:szCs w:val="22"/>
              </w:rPr>
              <w:t>3</w:t>
            </w:r>
            <w:r w:rsidRPr="00413CAB">
              <w:rPr>
                <w:rFonts w:ascii="Times New Roman" w:hAnsi="Times New Roman" w:cs="Times New Roman"/>
                <w:b/>
                <w:bCs/>
                <w:szCs w:val="22"/>
              </w:rPr>
              <w:t>3,655,386</w:t>
            </w:r>
          </w:p>
        </w:tc>
        <w:tc>
          <w:tcPr>
            <w:tcW w:w="250" w:type="dxa"/>
            <w:gridSpan w:val="2"/>
          </w:tcPr>
          <w:p w:rsidR="00413CAB" w:rsidRPr="002262AB" w:rsidRDefault="00413CAB" w:rsidP="004E7BC4">
            <w:pPr>
              <w:tabs>
                <w:tab w:val="decimal" w:pos="905"/>
              </w:tabs>
              <w:spacing w:after="0" w:line="240" w:lineRule="atLeast"/>
              <w:ind w:left="-54" w:right="-150"/>
              <w:jc w:val="right"/>
              <w:rPr>
                <w:rFonts w:ascii="Times New Roman" w:hAnsi="Times New Roman" w:cs="Times New Roman"/>
                <w:b/>
                <w:bCs/>
                <w:szCs w:val="22"/>
              </w:rPr>
            </w:pPr>
          </w:p>
        </w:tc>
        <w:tc>
          <w:tcPr>
            <w:tcW w:w="1310" w:type="dxa"/>
            <w:tcBorders>
              <w:top w:val="single" w:sz="4" w:space="0" w:color="auto"/>
              <w:bottom w:val="double" w:sz="4" w:space="0" w:color="auto"/>
            </w:tcBorders>
            <w:vAlign w:val="bottom"/>
          </w:tcPr>
          <w:p w:rsidR="00413CAB" w:rsidRPr="002262AB" w:rsidRDefault="00413CAB" w:rsidP="006F47C1">
            <w:pPr>
              <w:spacing w:after="0" w:line="240" w:lineRule="atLeast"/>
              <w:ind w:left="-154" w:right="34"/>
              <w:jc w:val="right"/>
              <w:rPr>
                <w:rFonts w:ascii="Times New Roman" w:hAnsi="Times New Roman" w:cs="Times New Roman"/>
                <w:b/>
                <w:bCs/>
                <w:szCs w:val="22"/>
              </w:rPr>
            </w:pPr>
            <w:r w:rsidRPr="002262AB">
              <w:rPr>
                <w:rFonts w:ascii="Times New Roman" w:hAnsi="Times New Roman" w:cs="Times New Roman"/>
                <w:b/>
                <w:bCs/>
                <w:szCs w:val="22"/>
              </w:rPr>
              <w:t>45,464,990</w:t>
            </w:r>
          </w:p>
        </w:tc>
      </w:tr>
      <w:tr w:rsidR="00413CAB" w:rsidRPr="002262AB" w:rsidTr="00413CAB">
        <w:tblPrEx>
          <w:tblLook w:val="04A0"/>
        </w:tblPrEx>
        <w:trPr>
          <w:trHeight w:val="308"/>
        </w:trPr>
        <w:tc>
          <w:tcPr>
            <w:tcW w:w="4060" w:type="dxa"/>
            <w:gridSpan w:val="2"/>
          </w:tcPr>
          <w:p w:rsidR="00413CAB" w:rsidRPr="002262AB" w:rsidRDefault="00413CAB" w:rsidP="00053F4E">
            <w:pPr>
              <w:spacing w:after="0" w:line="240" w:lineRule="atLeast"/>
              <w:ind w:left="522" w:right="-25"/>
              <w:rPr>
                <w:rFonts w:ascii="Times New Roman" w:hAnsi="Times New Roman" w:cs="Times New Roman"/>
                <w:szCs w:val="22"/>
              </w:rPr>
            </w:pPr>
          </w:p>
        </w:tc>
        <w:tc>
          <w:tcPr>
            <w:tcW w:w="1536" w:type="dxa"/>
            <w:gridSpan w:val="2"/>
          </w:tcPr>
          <w:p w:rsidR="00413CAB" w:rsidRPr="002262AB" w:rsidRDefault="00413CAB" w:rsidP="00053F4E">
            <w:pPr>
              <w:spacing w:after="0" w:line="240" w:lineRule="atLeast"/>
              <w:ind w:left="33" w:right="-25"/>
              <w:jc w:val="center"/>
              <w:rPr>
                <w:rFonts w:ascii="Times New Roman" w:hAnsi="Times New Roman" w:cs="Times New Roman"/>
                <w:szCs w:val="22"/>
              </w:rPr>
            </w:pPr>
          </w:p>
        </w:tc>
        <w:tc>
          <w:tcPr>
            <w:tcW w:w="1694" w:type="dxa"/>
            <w:gridSpan w:val="3"/>
          </w:tcPr>
          <w:p w:rsidR="00413CAB" w:rsidRPr="002262AB" w:rsidRDefault="00413CAB" w:rsidP="006F47C1">
            <w:pPr>
              <w:tabs>
                <w:tab w:val="decimal" w:pos="1057"/>
              </w:tabs>
              <w:spacing w:after="0" w:line="240" w:lineRule="atLeast"/>
              <w:ind w:left="-106" w:right="34"/>
              <w:jc w:val="center"/>
              <w:rPr>
                <w:rFonts w:ascii="Times New Roman" w:hAnsi="Times New Roman" w:cs="Times New Roman"/>
                <w:szCs w:val="22"/>
              </w:rPr>
            </w:pPr>
          </w:p>
        </w:tc>
        <w:tc>
          <w:tcPr>
            <w:tcW w:w="1559" w:type="dxa"/>
            <w:gridSpan w:val="2"/>
          </w:tcPr>
          <w:p w:rsidR="00413CAB" w:rsidRPr="002262AB" w:rsidRDefault="00413CAB" w:rsidP="00053F4E">
            <w:pPr>
              <w:spacing w:after="0" w:line="240" w:lineRule="atLeast"/>
              <w:ind w:left="33" w:right="-25"/>
              <w:jc w:val="center"/>
              <w:rPr>
                <w:rFonts w:ascii="Times New Roman" w:hAnsi="Times New Roman" w:cs="Times New Roman"/>
                <w:szCs w:val="22"/>
              </w:rPr>
            </w:pPr>
          </w:p>
        </w:tc>
        <w:tc>
          <w:tcPr>
            <w:tcW w:w="1324" w:type="dxa"/>
            <w:gridSpan w:val="2"/>
          </w:tcPr>
          <w:p w:rsidR="00413CAB" w:rsidRPr="002262AB" w:rsidRDefault="00413CAB" w:rsidP="006F47C1">
            <w:pPr>
              <w:tabs>
                <w:tab w:val="decimal" w:pos="1044"/>
              </w:tabs>
              <w:spacing w:after="0" w:line="240" w:lineRule="atLeast"/>
              <w:ind w:left="-154" w:right="34"/>
              <w:jc w:val="right"/>
              <w:rPr>
                <w:rFonts w:ascii="Times New Roman" w:hAnsi="Times New Roman" w:cs="Times New Roman"/>
                <w:szCs w:val="22"/>
              </w:rPr>
            </w:pPr>
          </w:p>
        </w:tc>
      </w:tr>
      <w:tr w:rsidR="00413CAB" w:rsidRPr="002262AB" w:rsidTr="00413CAB">
        <w:tblPrEx>
          <w:tblLook w:val="04A0"/>
        </w:tblPrEx>
        <w:tc>
          <w:tcPr>
            <w:tcW w:w="5596" w:type="dxa"/>
            <w:gridSpan w:val="4"/>
          </w:tcPr>
          <w:p w:rsidR="00413CAB" w:rsidRPr="002262AB" w:rsidRDefault="00413CAB" w:rsidP="00AB415C">
            <w:pPr>
              <w:tabs>
                <w:tab w:val="decimal" w:pos="893"/>
              </w:tabs>
              <w:spacing w:after="0" w:line="240" w:lineRule="atLeast"/>
              <w:ind w:right="-25" w:firstLine="567"/>
              <w:jc w:val="both"/>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1694" w:type="dxa"/>
            <w:gridSpan w:val="3"/>
          </w:tcPr>
          <w:p w:rsidR="00413CAB" w:rsidRPr="002262AB" w:rsidRDefault="00413CAB" w:rsidP="006F47C1">
            <w:pPr>
              <w:tabs>
                <w:tab w:val="decimal" w:pos="1057"/>
              </w:tabs>
              <w:spacing w:after="0" w:line="240" w:lineRule="atLeast"/>
              <w:ind w:right="34"/>
              <w:jc w:val="both"/>
              <w:rPr>
                <w:rFonts w:ascii="Times New Roman" w:hAnsi="Times New Roman" w:cs="Times New Roman"/>
                <w:szCs w:val="22"/>
              </w:rPr>
            </w:pPr>
          </w:p>
        </w:tc>
        <w:tc>
          <w:tcPr>
            <w:tcW w:w="1559" w:type="dxa"/>
            <w:gridSpan w:val="2"/>
          </w:tcPr>
          <w:p w:rsidR="00413CAB" w:rsidRPr="002262AB" w:rsidRDefault="00413CAB" w:rsidP="00053F4E">
            <w:pPr>
              <w:tabs>
                <w:tab w:val="decimal" w:pos="893"/>
              </w:tabs>
              <w:spacing w:after="0" w:line="240" w:lineRule="atLeast"/>
              <w:ind w:left="-54" w:right="-25"/>
              <w:jc w:val="both"/>
              <w:rPr>
                <w:rFonts w:ascii="Times New Roman" w:hAnsi="Times New Roman" w:cs="Times New Roman"/>
                <w:szCs w:val="22"/>
              </w:rPr>
            </w:pPr>
          </w:p>
        </w:tc>
        <w:tc>
          <w:tcPr>
            <w:tcW w:w="1324" w:type="dxa"/>
            <w:gridSpan w:val="2"/>
          </w:tcPr>
          <w:p w:rsidR="00413CAB" w:rsidRPr="002262AB" w:rsidRDefault="00413CAB" w:rsidP="006F47C1">
            <w:pPr>
              <w:tabs>
                <w:tab w:val="decimal" w:pos="1044"/>
              </w:tabs>
              <w:spacing w:after="0" w:line="240" w:lineRule="atLeast"/>
              <w:ind w:left="-154" w:right="34"/>
              <w:jc w:val="right"/>
              <w:rPr>
                <w:rFonts w:ascii="Times New Roman" w:hAnsi="Times New Roman" w:cs="Times New Roman"/>
                <w:szCs w:val="22"/>
              </w:rPr>
            </w:pPr>
          </w:p>
        </w:tc>
      </w:tr>
      <w:tr w:rsidR="00413CAB" w:rsidRPr="002262AB" w:rsidTr="00413CAB">
        <w:tc>
          <w:tcPr>
            <w:tcW w:w="4060" w:type="dxa"/>
            <w:gridSpan w:val="2"/>
            <w:shd w:val="clear" w:color="auto" w:fill="auto"/>
            <w:vAlign w:val="bottom"/>
          </w:tcPr>
          <w:p w:rsidR="00413CAB" w:rsidRPr="00C5120F" w:rsidRDefault="00413CAB" w:rsidP="00C5120F">
            <w:pPr>
              <w:tabs>
                <w:tab w:val="left" w:pos="405"/>
              </w:tabs>
              <w:spacing w:after="0" w:line="240" w:lineRule="atLeast"/>
              <w:ind w:left="522" w:right="-23"/>
              <w:jc w:val="thaiDistribute"/>
              <w:rPr>
                <w:rFonts w:ascii="Times New Roman" w:hAnsi="Times New Roman" w:cstheme="minorBidi"/>
                <w:szCs w:val="22"/>
                <w:cs/>
              </w:rPr>
            </w:pPr>
            <w:r w:rsidRPr="00C5120F">
              <w:rPr>
                <w:rFonts w:ascii="Times New Roman" w:hAnsi="Times New Roman" w:cs="Times New Roman"/>
                <w:szCs w:val="22"/>
              </w:rPr>
              <w:t>Expected credit loss (reversal)</w:t>
            </w:r>
          </w:p>
        </w:tc>
        <w:tc>
          <w:tcPr>
            <w:tcW w:w="1275" w:type="dxa"/>
            <w:tcBorders>
              <w:bottom w:val="double" w:sz="4" w:space="0" w:color="auto"/>
            </w:tcBorders>
            <w:shd w:val="clear" w:color="auto" w:fill="auto"/>
            <w:vAlign w:val="bottom"/>
          </w:tcPr>
          <w:p w:rsidR="00413CAB" w:rsidRPr="002262AB" w:rsidRDefault="00246518" w:rsidP="00C5120F">
            <w:pPr>
              <w:tabs>
                <w:tab w:val="decimal" w:pos="1057"/>
              </w:tabs>
              <w:spacing w:after="0" w:line="240" w:lineRule="atLeast"/>
              <w:ind w:right="-150"/>
              <w:rPr>
                <w:rFonts w:ascii="Times New Roman" w:hAnsi="Times New Roman" w:cs="Times New Roman"/>
                <w:b/>
                <w:bCs/>
                <w:szCs w:val="22"/>
              </w:rPr>
            </w:pPr>
            <w:r>
              <w:rPr>
                <w:rFonts w:ascii="Times New Roman" w:hAnsi="Times New Roman" w:cs="Times New Roman"/>
                <w:b/>
                <w:bCs/>
                <w:szCs w:val="22"/>
              </w:rPr>
              <w:t>21,518</w:t>
            </w:r>
          </w:p>
        </w:tc>
        <w:tc>
          <w:tcPr>
            <w:tcW w:w="274" w:type="dxa"/>
            <w:gridSpan w:val="2"/>
          </w:tcPr>
          <w:p w:rsidR="00413CAB" w:rsidRPr="002262AB" w:rsidRDefault="00413CAB" w:rsidP="00C5120F">
            <w:pPr>
              <w:tabs>
                <w:tab w:val="decimal" w:pos="905"/>
              </w:tabs>
              <w:spacing w:after="0" w:line="240" w:lineRule="atLeast"/>
              <w:ind w:left="-54" w:right="-150"/>
              <w:jc w:val="right"/>
              <w:rPr>
                <w:rFonts w:ascii="Times New Roman" w:hAnsi="Times New Roman" w:cs="Times New Roman"/>
                <w:b/>
                <w:bCs/>
                <w:szCs w:val="22"/>
              </w:rPr>
            </w:pPr>
          </w:p>
        </w:tc>
        <w:tc>
          <w:tcPr>
            <w:tcW w:w="1445" w:type="dxa"/>
            <w:tcBorders>
              <w:bottom w:val="double" w:sz="4" w:space="0" w:color="auto"/>
            </w:tcBorders>
            <w:shd w:val="clear" w:color="auto" w:fill="auto"/>
            <w:vAlign w:val="bottom"/>
          </w:tcPr>
          <w:p w:rsidR="00413CAB" w:rsidRPr="002262AB" w:rsidRDefault="00413CAB" w:rsidP="006F47C1">
            <w:pPr>
              <w:spacing w:after="0" w:line="240" w:lineRule="atLeast"/>
              <w:ind w:left="-85" w:right="34"/>
              <w:jc w:val="right"/>
              <w:rPr>
                <w:rFonts w:ascii="Times New Roman" w:hAnsi="Times New Roman" w:cs="Times New Roman"/>
                <w:b/>
                <w:bCs/>
                <w:szCs w:val="22"/>
              </w:rPr>
            </w:pPr>
            <w:r>
              <w:rPr>
                <w:rFonts w:ascii="Times New Roman" w:hAnsi="Times New Roman" w:cs="Times New Roman"/>
                <w:b/>
                <w:bCs/>
                <w:szCs w:val="22"/>
              </w:rPr>
              <w:t>(3,031,769)</w:t>
            </w:r>
          </w:p>
        </w:tc>
        <w:tc>
          <w:tcPr>
            <w:tcW w:w="236" w:type="dxa"/>
          </w:tcPr>
          <w:p w:rsidR="00413CAB" w:rsidRPr="002262AB" w:rsidRDefault="00413CAB" w:rsidP="00C5120F">
            <w:pPr>
              <w:tabs>
                <w:tab w:val="decimal" w:pos="905"/>
              </w:tabs>
              <w:spacing w:after="0" w:line="240" w:lineRule="atLeast"/>
              <w:ind w:left="-103" w:right="-150"/>
              <w:jc w:val="both"/>
              <w:rPr>
                <w:rFonts w:ascii="Times New Roman" w:hAnsi="Times New Roman" w:cs="Times New Roman"/>
                <w:b/>
                <w:bCs/>
                <w:szCs w:val="22"/>
              </w:rPr>
            </w:pPr>
          </w:p>
        </w:tc>
        <w:tc>
          <w:tcPr>
            <w:tcW w:w="1323" w:type="dxa"/>
            <w:tcBorders>
              <w:bottom w:val="double" w:sz="4" w:space="0" w:color="auto"/>
            </w:tcBorders>
          </w:tcPr>
          <w:p w:rsidR="00413CAB" w:rsidRPr="00246518" w:rsidRDefault="00413CAB" w:rsidP="00246518">
            <w:pPr>
              <w:spacing w:after="0" w:line="240" w:lineRule="atLeast"/>
              <w:ind w:left="-154" w:right="34"/>
              <w:jc w:val="right"/>
              <w:rPr>
                <w:rFonts w:ascii="Times New Roman" w:hAnsi="Times New Roman" w:cs="Times New Roman"/>
                <w:b/>
                <w:bCs/>
                <w:szCs w:val="22"/>
              </w:rPr>
            </w:pPr>
            <w:r w:rsidRPr="00246518">
              <w:rPr>
                <w:rFonts w:ascii="Times New Roman" w:hAnsi="Times New Roman" w:cs="Times New Roman"/>
                <w:b/>
                <w:bCs/>
                <w:szCs w:val="22"/>
              </w:rPr>
              <w:t>4,035,079</w:t>
            </w:r>
          </w:p>
        </w:tc>
        <w:tc>
          <w:tcPr>
            <w:tcW w:w="236" w:type="dxa"/>
          </w:tcPr>
          <w:p w:rsidR="00413CAB" w:rsidRPr="002262AB" w:rsidRDefault="00413CAB" w:rsidP="00C5120F">
            <w:pPr>
              <w:tabs>
                <w:tab w:val="decimal" w:pos="905"/>
              </w:tabs>
              <w:spacing w:after="0" w:line="240" w:lineRule="atLeast"/>
              <w:ind w:left="-54" w:right="-150"/>
              <w:jc w:val="right"/>
              <w:rPr>
                <w:rFonts w:ascii="Times New Roman" w:hAnsi="Times New Roman" w:cs="Times New Roman"/>
                <w:b/>
                <w:bCs/>
                <w:szCs w:val="22"/>
              </w:rPr>
            </w:pPr>
          </w:p>
        </w:tc>
        <w:tc>
          <w:tcPr>
            <w:tcW w:w="1324" w:type="dxa"/>
            <w:gridSpan w:val="2"/>
            <w:tcBorders>
              <w:bottom w:val="double" w:sz="4" w:space="0" w:color="auto"/>
            </w:tcBorders>
            <w:vAlign w:val="bottom"/>
          </w:tcPr>
          <w:p w:rsidR="00413CAB" w:rsidRPr="002262AB" w:rsidRDefault="00413CAB" w:rsidP="006F47C1">
            <w:pPr>
              <w:spacing w:after="0" w:line="240" w:lineRule="atLeast"/>
              <w:ind w:left="-154" w:right="34"/>
              <w:jc w:val="right"/>
              <w:rPr>
                <w:rFonts w:ascii="Times New Roman" w:hAnsi="Times New Roman" w:cs="Times New Roman"/>
                <w:b/>
                <w:bCs/>
                <w:szCs w:val="22"/>
              </w:rPr>
            </w:pPr>
            <w:r>
              <w:rPr>
                <w:rFonts w:ascii="Times New Roman" w:hAnsi="Times New Roman" w:cs="Times New Roman"/>
                <w:b/>
                <w:bCs/>
                <w:szCs w:val="22"/>
              </w:rPr>
              <w:t>9,609,882</w:t>
            </w:r>
          </w:p>
        </w:tc>
      </w:tr>
    </w:tbl>
    <w:p w:rsidR="003C1107" w:rsidRDefault="003C1107" w:rsidP="009D290C">
      <w:pPr>
        <w:pStyle w:val="BodyText"/>
        <w:ind w:left="539" w:right="-23" w:firstLine="0"/>
        <w:jc w:val="both"/>
        <w:rPr>
          <w:rFonts w:ascii="Times New Roman" w:hAnsi="Times New Roman" w:cs="Times New Roman"/>
          <w:sz w:val="22"/>
          <w:szCs w:val="22"/>
        </w:rPr>
      </w:pPr>
    </w:p>
    <w:p w:rsidR="003C1107" w:rsidRDefault="003C1107">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016CFC" w:rsidRPr="002262AB" w:rsidRDefault="00016CFC"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2262AB">
        <w:rPr>
          <w:rFonts w:ascii="Times New Roman" w:eastAsia="Cordia New" w:hAnsi="Times New Roman" w:cs="Times New Roman"/>
          <w:b/>
          <w:bCs/>
          <w:szCs w:val="22"/>
        </w:rPr>
        <w:lastRenderedPageBreak/>
        <w:t>Inventories</w:t>
      </w:r>
    </w:p>
    <w:tbl>
      <w:tblPr>
        <w:tblW w:w="10484" w:type="dxa"/>
        <w:tblInd w:w="18" w:type="dxa"/>
        <w:tblLayout w:type="fixed"/>
        <w:tblLook w:val="0000"/>
      </w:tblPr>
      <w:tblGrid>
        <w:gridCol w:w="3890"/>
        <w:gridCol w:w="19"/>
        <w:gridCol w:w="1381"/>
        <w:gridCol w:w="50"/>
        <w:gridCol w:w="190"/>
        <w:gridCol w:w="51"/>
        <w:gridCol w:w="1265"/>
        <w:gridCol w:w="236"/>
        <w:gridCol w:w="42"/>
        <w:gridCol w:w="10"/>
        <w:gridCol w:w="1274"/>
        <w:gridCol w:w="146"/>
        <w:gridCol w:w="95"/>
        <w:gridCol w:w="144"/>
        <w:gridCol w:w="1180"/>
        <w:gridCol w:w="147"/>
        <w:gridCol w:w="364"/>
      </w:tblGrid>
      <w:tr w:rsidR="00016CFC" w:rsidRPr="002262AB" w:rsidTr="002B11AB">
        <w:trPr>
          <w:gridAfter w:val="1"/>
          <w:wAfter w:w="364" w:type="dxa"/>
          <w:trHeight w:hRule="exact" w:val="547"/>
          <w:tblHeader/>
        </w:trPr>
        <w:tc>
          <w:tcPr>
            <w:tcW w:w="3909" w:type="dxa"/>
            <w:gridSpan w:val="2"/>
            <w:shd w:val="clear" w:color="auto" w:fill="auto"/>
            <w:vAlign w:val="bottom"/>
          </w:tcPr>
          <w:p w:rsidR="00016CFC" w:rsidRPr="002262AB" w:rsidRDefault="00016CFC" w:rsidP="00E422B7">
            <w:pPr>
              <w:spacing w:after="0" w:line="240" w:lineRule="atLeast"/>
              <w:ind w:left="549" w:right="-25"/>
              <w:jc w:val="thaiDistribute"/>
              <w:rPr>
                <w:rFonts w:ascii="Times New Roman" w:hAnsi="Times New Roman" w:cs="Times New Roman"/>
                <w:szCs w:val="22"/>
                <w:cs/>
                <w:lang w:val="en-GB"/>
              </w:rPr>
            </w:pPr>
          </w:p>
        </w:tc>
        <w:tc>
          <w:tcPr>
            <w:tcW w:w="2937" w:type="dxa"/>
            <w:gridSpan w:val="5"/>
            <w:shd w:val="clear" w:color="auto" w:fill="auto"/>
            <w:vAlign w:val="bottom"/>
          </w:tcPr>
          <w:p w:rsidR="00016CFC" w:rsidRPr="002262AB" w:rsidRDefault="00016CFC" w:rsidP="00053F4E">
            <w:pPr>
              <w:spacing w:after="0" w:line="240" w:lineRule="atLeast"/>
              <w:ind w:right="-25"/>
              <w:jc w:val="center"/>
              <w:rPr>
                <w:rFonts w:ascii="Times New Roman" w:hAnsi="Times New Roman" w:cs="Times New Roman"/>
                <w:b/>
                <w:bCs/>
                <w:szCs w:val="22"/>
              </w:rPr>
            </w:pPr>
            <w:r w:rsidRPr="002262AB">
              <w:rPr>
                <w:rFonts w:ascii="Times New Roman" w:hAnsi="Times New Roman" w:cs="Times New Roman"/>
                <w:b/>
                <w:bCs/>
                <w:szCs w:val="22"/>
              </w:rPr>
              <w:t>Consolidated</w:t>
            </w:r>
            <w:r w:rsidRPr="002262AB">
              <w:rPr>
                <w:rFonts w:ascii="Times New Roman" w:hAnsi="Times New Roman" w:cs="Times New Roman"/>
                <w:b/>
                <w:bCs/>
                <w:szCs w:val="22"/>
              </w:rPr>
              <w:br/>
              <w:t>financial statements</w:t>
            </w:r>
          </w:p>
        </w:tc>
        <w:tc>
          <w:tcPr>
            <w:tcW w:w="236" w:type="dxa"/>
            <w:vAlign w:val="bottom"/>
          </w:tcPr>
          <w:p w:rsidR="00016CFC" w:rsidRPr="002262AB" w:rsidRDefault="00016CFC" w:rsidP="00053F4E">
            <w:pPr>
              <w:tabs>
                <w:tab w:val="decimal" w:pos="930"/>
              </w:tabs>
              <w:spacing w:after="0" w:line="240" w:lineRule="atLeast"/>
              <w:ind w:right="-25"/>
              <w:jc w:val="center"/>
              <w:rPr>
                <w:rFonts w:ascii="Times New Roman" w:hAnsi="Times New Roman" w:cs="Times New Roman"/>
                <w:b/>
                <w:bCs/>
                <w:szCs w:val="22"/>
              </w:rPr>
            </w:pPr>
          </w:p>
        </w:tc>
        <w:tc>
          <w:tcPr>
            <w:tcW w:w="3038" w:type="dxa"/>
            <w:gridSpan w:val="8"/>
            <w:vAlign w:val="bottom"/>
          </w:tcPr>
          <w:p w:rsidR="00016CFC" w:rsidRPr="002262AB" w:rsidRDefault="00016CFC" w:rsidP="00053F4E">
            <w:pPr>
              <w:spacing w:after="0" w:line="240" w:lineRule="atLeast"/>
              <w:ind w:left="-3" w:right="-25"/>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016CFC" w:rsidRPr="002262AB" w:rsidTr="002B11AB">
        <w:trPr>
          <w:trHeight w:val="70"/>
          <w:tblHeader/>
        </w:trPr>
        <w:tc>
          <w:tcPr>
            <w:tcW w:w="3909" w:type="dxa"/>
            <w:gridSpan w:val="2"/>
            <w:shd w:val="clear" w:color="auto" w:fill="auto"/>
          </w:tcPr>
          <w:p w:rsidR="00016CFC" w:rsidRPr="002262AB" w:rsidRDefault="00016CFC" w:rsidP="00E422B7">
            <w:pPr>
              <w:spacing w:after="0" w:line="240" w:lineRule="atLeast"/>
              <w:ind w:left="549" w:right="-25"/>
              <w:jc w:val="thaiDistribute"/>
              <w:rPr>
                <w:rFonts w:ascii="Times New Roman" w:hAnsi="Times New Roman" w:cs="Times New Roman"/>
                <w:szCs w:val="22"/>
                <w:cs/>
                <w:lang w:val="en-GB"/>
              </w:rPr>
            </w:pPr>
          </w:p>
        </w:tc>
        <w:tc>
          <w:tcPr>
            <w:tcW w:w="1381" w:type="dxa"/>
            <w:shd w:val="clear" w:color="auto" w:fill="auto"/>
          </w:tcPr>
          <w:p w:rsidR="00016CFC" w:rsidRPr="002262AB" w:rsidRDefault="00356279" w:rsidP="00DE7A55">
            <w:pPr>
              <w:spacing w:after="0" w:line="240" w:lineRule="atLeast"/>
              <w:ind w:left="-108" w:right="-202"/>
              <w:jc w:val="center"/>
              <w:rPr>
                <w:rFonts w:ascii="Times New Roman" w:hAnsi="Times New Roman" w:cs="Times New Roman"/>
                <w:szCs w:val="22"/>
              </w:rPr>
            </w:pPr>
            <w:r w:rsidRPr="002262AB">
              <w:rPr>
                <w:rFonts w:ascii="Times New Roman" w:hAnsi="Times New Roman" w:cs="Times New Roman"/>
                <w:szCs w:val="22"/>
              </w:rPr>
              <w:t>202</w:t>
            </w:r>
            <w:r w:rsidR="008629AB">
              <w:rPr>
                <w:rFonts w:ascii="Times New Roman" w:hAnsi="Times New Roman" w:cs="Times New Roman"/>
                <w:szCs w:val="22"/>
              </w:rPr>
              <w:t>1</w:t>
            </w:r>
          </w:p>
        </w:tc>
        <w:tc>
          <w:tcPr>
            <w:tcW w:w="240" w:type="dxa"/>
            <w:gridSpan w:val="2"/>
          </w:tcPr>
          <w:p w:rsidR="00016CFC" w:rsidRPr="002262AB"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316" w:type="dxa"/>
            <w:gridSpan w:val="2"/>
            <w:shd w:val="clear" w:color="auto" w:fill="auto"/>
          </w:tcPr>
          <w:p w:rsidR="00016CFC" w:rsidRPr="002262AB" w:rsidRDefault="008629AB" w:rsidP="00053F4E">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2020</w:t>
            </w:r>
          </w:p>
        </w:tc>
        <w:tc>
          <w:tcPr>
            <w:tcW w:w="236" w:type="dxa"/>
          </w:tcPr>
          <w:p w:rsidR="00016CFC" w:rsidRPr="002262AB" w:rsidRDefault="00016CFC"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2" w:type="dxa"/>
            <w:gridSpan w:val="4"/>
          </w:tcPr>
          <w:p w:rsidR="00016CFC" w:rsidRPr="002262AB" w:rsidRDefault="00356279" w:rsidP="00875B83">
            <w:pPr>
              <w:spacing w:after="0" w:line="240" w:lineRule="atLeast"/>
              <w:ind w:left="-145" w:right="-344" w:hanging="141"/>
              <w:jc w:val="center"/>
              <w:rPr>
                <w:rFonts w:ascii="Times New Roman" w:hAnsi="Times New Roman" w:cs="Times New Roman"/>
                <w:szCs w:val="22"/>
              </w:rPr>
            </w:pPr>
            <w:r w:rsidRPr="002262AB">
              <w:rPr>
                <w:rFonts w:ascii="Times New Roman" w:hAnsi="Times New Roman" w:cs="Times New Roman"/>
                <w:szCs w:val="22"/>
              </w:rPr>
              <w:t>202</w:t>
            </w:r>
            <w:r w:rsidR="008629AB">
              <w:rPr>
                <w:rFonts w:ascii="Times New Roman" w:hAnsi="Times New Roman" w:cs="Times New Roman"/>
                <w:szCs w:val="22"/>
              </w:rPr>
              <w:t>1</w:t>
            </w:r>
          </w:p>
        </w:tc>
        <w:tc>
          <w:tcPr>
            <w:tcW w:w="239" w:type="dxa"/>
            <w:gridSpan w:val="2"/>
          </w:tcPr>
          <w:p w:rsidR="00016CFC" w:rsidRPr="002262AB" w:rsidRDefault="00016CFC" w:rsidP="00053F4E">
            <w:pPr>
              <w:tabs>
                <w:tab w:val="left" w:pos="405"/>
              </w:tabs>
              <w:spacing w:after="0" w:line="240" w:lineRule="atLeast"/>
              <w:ind w:left="-54" w:right="-25" w:hanging="115"/>
              <w:jc w:val="center"/>
              <w:rPr>
                <w:rFonts w:ascii="Times New Roman" w:hAnsi="Times New Roman" w:cs="Times New Roman"/>
                <w:szCs w:val="22"/>
              </w:rPr>
            </w:pPr>
          </w:p>
        </w:tc>
        <w:tc>
          <w:tcPr>
            <w:tcW w:w="1691" w:type="dxa"/>
            <w:gridSpan w:val="3"/>
          </w:tcPr>
          <w:p w:rsidR="00016CFC" w:rsidRPr="002262AB" w:rsidRDefault="008629AB" w:rsidP="00053F4E">
            <w:pPr>
              <w:spacing w:after="0" w:line="240" w:lineRule="atLeast"/>
              <w:ind w:left="-155" w:right="-25" w:firstLine="37"/>
              <w:jc w:val="center"/>
              <w:rPr>
                <w:rFonts w:ascii="Times New Roman" w:hAnsi="Times New Roman" w:cs="Times New Roman"/>
                <w:szCs w:val="22"/>
              </w:rPr>
            </w:pPr>
            <w:r>
              <w:rPr>
                <w:rFonts w:ascii="Times New Roman" w:hAnsi="Times New Roman" w:cs="Times New Roman"/>
                <w:szCs w:val="22"/>
              </w:rPr>
              <w:t>2020</w:t>
            </w:r>
          </w:p>
        </w:tc>
      </w:tr>
      <w:tr w:rsidR="00016CFC" w:rsidRPr="002262AB" w:rsidTr="002B11AB">
        <w:trPr>
          <w:gridAfter w:val="2"/>
          <w:wAfter w:w="511" w:type="dxa"/>
          <w:tblHeader/>
        </w:trPr>
        <w:tc>
          <w:tcPr>
            <w:tcW w:w="3909" w:type="dxa"/>
            <w:gridSpan w:val="2"/>
            <w:shd w:val="clear" w:color="auto" w:fill="auto"/>
            <w:vAlign w:val="center"/>
          </w:tcPr>
          <w:p w:rsidR="00016CFC" w:rsidRPr="002262AB" w:rsidRDefault="00016CFC"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064" w:type="dxa"/>
            <w:gridSpan w:val="13"/>
            <w:shd w:val="clear" w:color="auto" w:fill="auto"/>
          </w:tcPr>
          <w:p w:rsidR="00EF53AB" w:rsidRPr="002262AB" w:rsidRDefault="00016CFC" w:rsidP="00AB415C">
            <w:pPr>
              <w:tabs>
                <w:tab w:val="left" w:pos="405"/>
              </w:tabs>
              <w:spacing w:after="0" w:line="240" w:lineRule="atLeast"/>
              <w:ind w:left="522" w:right="-25"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3C1107" w:rsidRPr="002262AB" w:rsidTr="002B11AB">
        <w:trPr>
          <w:gridAfter w:val="2"/>
          <w:wAfter w:w="511" w:type="dxa"/>
        </w:trPr>
        <w:tc>
          <w:tcPr>
            <w:tcW w:w="3909" w:type="dxa"/>
            <w:gridSpan w:val="2"/>
            <w:shd w:val="clear" w:color="auto" w:fill="auto"/>
            <w:vAlign w:val="bottom"/>
          </w:tcPr>
          <w:p w:rsidR="003C1107" w:rsidRPr="002262AB" w:rsidRDefault="003C1107"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eastAsia="Cordia New" w:hAnsi="Times New Roman" w:cs="Times New Roman"/>
                <w:szCs w:val="22"/>
              </w:rPr>
              <w:t>Finished goods</w:t>
            </w:r>
          </w:p>
        </w:tc>
        <w:tc>
          <w:tcPr>
            <w:tcW w:w="1381" w:type="dxa"/>
            <w:shd w:val="clear" w:color="auto" w:fill="auto"/>
            <w:vAlign w:val="bottom"/>
          </w:tcPr>
          <w:p w:rsidR="003C1107" w:rsidRPr="003C1107" w:rsidRDefault="003C1107" w:rsidP="002B11AB">
            <w:pPr>
              <w:tabs>
                <w:tab w:val="decimal" w:pos="1167"/>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208,283,715</w:t>
            </w:r>
          </w:p>
        </w:tc>
        <w:tc>
          <w:tcPr>
            <w:tcW w:w="240"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16" w:type="dxa"/>
            <w:gridSpan w:val="2"/>
            <w:shd w:val="clear" w:color="auto" w:fill="auto"/>
            <w:vAlign w:val="bottom"/>
          </w:tcPr>
          <w:p w:rsidR="003C1107" w:rsidRPr="002262AB" w:rsidRDefault="003C1107" w:rsidP="009B46D7">
            <w:pPr>
              <w:spacing w:after="0" w:line="240" w:lineRule="atLeast"/>
              <w:ind w:left="-56" w:right="34"/>
              <w:jc w:val="right"/>
              <w:rPr>
                <w:rFonts w:ascii="Times New Roman" w:hAnsi="Times New Roman" w:cs="Times New Roman"/>
                <w:szCs w:val="22"/>
              </w:rPr>
            </w:pPr>
            <w:r w:rsidRPr="002262AB">
              <w:rPr>
                <w:rFonts w:ascii="Times New Roman" w:hAnsi="Times New Roman" w:cs="Times New Roman"/>
                <w:szCs w:val="22"/>
              </w:rPr>
              <w:t>152,884,048</w:t>
            </w:r>
          </w:p>
        </w:tc>
        <w:tc>
          <w:tcPr>
            <w:tcW w:w="278" w:type="dxa"/>
            <w:gridSpan w:val="2"/>
          </w:tcPr>
          <w:p w:rsidR="003C1107" w:rsidRPr="002262AB" w:rsidRDefault="003C1107" w:rsidP="004E7BC4">
            <w:pPr>
              <w:tabs>
                <w:tab w:val="decimal" w:pos="905"/>
              </w:tabs>
              <w:spacing w:after="0" w:line="240" w:lineRule="atLeast"/>
              <w:ind w:left="-103" w:right="-150"/>
              <w:jc w:val="both"/>
              <w:rPr>
                <w:rFonts w:ascii="Times New Roman" w:hAnsi="Times New Roman" w:cs="Times New Roman"/>
                <w:szCs w:val="22"/>
              </w:rPr>
            </w:pPr>
          </w:p>
        </w:tc>
        <w:tc>
          <w:tcPr>
            <w:tcW w:w="1284" w:type="dxa"/>
            <w:gridSpan w:val="2"/>
            <w:vAlign w:val="bottom"/>
          </w:tcPr>
          <w:p w:rsidR="003C1107" w:rsidRPr="003C1107" w:rsidRDefault="003C1107" w:rsidP="002B11AB">
            <w:pPr>
              <w:tabs>
                <w:tab w:val="decimal" w:pos="1070"/>
              </w:tabs>
              <w:spacing w:after="0" w:line="240" w:lineRule="atLeast"/>
              <w:ind w:left="-54" w:right="-60"/>
              <w:rPr>
                <w:rFonts w:ascii="Times New Roman" w:hAnsi="Times New Roman" w:cs="Times New Roman"/>
                <w:szCs w:val="22"/>
                <w:cs/>
              </w:rPr>
            </w:pPr>
            <w:r w:rsidRPr="003C1107">
              <w:rPr>
                <w:rFonts w:ascii="Times New Roman" w:hAnsi="Times New Roman" w:cs="Times New Roman"/>
                <w:szCs w:val="22"/>
              </w:rPr>
              <w:t>26,976,284</w:t>
            </w:r>
          </w:p>
        </w:tc>
        <w:tc>
          <w:tcPr>
            <w:tcW w:w="241"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vAlign w:val="bottom"/>
          </w:tcPr>
          <w:p w:rsidR="003C1107" w:rsidRPr="002262AB" w:rsidRDefault="003C1107" w:rsidP="009B46D7">
            <w:pPr>
              <w:spacing w:after="0" w:line="240" w:lineRule="atLeast"/>
              <w:ind w:left="-25"/>
              <w:jc w:val="right"/>
              <w:rPr>
                <w:rFonts w:ascii="Times New Roman" w:hAnsi="Times New Roman" w:cs="Times New Roman"/>
                <w:szCs w:val="22"/>
                <w:cs/>
              </w:rPr>
            </w:pPr>
            <w:r w:rsidRPr="002262AB">
              <w:rPr>
                <w:rFonts w:ascii="Times New Roman" w:hAnsi="Times New Roman" w:cs="Times New Roman"/>
                <w:szCs w:val="22"/>
                <w:cs/>
              </w:rPr>
              <w:t>24</w:t>
            </w:r>
            <w:r w:rsidRPr="002262AB">
              <w:rPr>
                <w:rFonts w:ascii="Times New Roman" w:hAnsi="Times New Roman" w:cs="Times New Roman"/>
                <w:szCs w:val="22"/>
              </w:rPr>
              <w:t>,853,954</w:t>
            </w:r>
          </w:p>
        </w:tc>
      </w:tr>
      <w:tr w:rsidR="003C1107" w:rsidRPr="002262AB" w:rsidTr="002B11AB">
        <w:trPr>
          <w:gridAfter w:val="2"/>
          <w:wAfter w:w="511" w:type="dxa"/>
        </w:trPr>
        <w:tc>
          <w:tcPr>
            <w:tcW w:w="3909" w:type="dxa"/>
            <w:gridSpan w:val="2"/>
            <w:shd w:val="clear" w:color="auto" w:fill="auto"/>
            <w:vAlign w:val="bottom"/>
          </w:tcPr>
          <w:p w:rsidR="003C1107" w:rsidRPr="002262AB" w:rsidRDefault="003C1107" w:rsidP="00053F4E">
            <w:pPr>
              <w:tabs>
                <w:tab w:val="left" w:pos="405"/>
              </w:tabs>
              <w:spacing w:after="0" w:line="240" w:lineRule="atLeast"/>
              <w:ind w:left="522" w:right="-25"/>
              <w:jc w:val="thaiDistribute"/>
              <w:rPr>
                <w:rFonts w:ascii="Times New Roman" w:eastAsia="Cordia New" w:hAnsi="Times New Roman" w:cs="Times New Roman"/>
                <w:szCs w:val="22"/>
              </w:rPr>
            </w:pPr>
            <w:r w:rsidRPr="002262AB">
              <w:rPr>
                <w:rFonts w:ascii="Times New Roman" w:eastAsia="Cordia New" w:hAnsi="Times New Roman" w:cs="Times New Roman"/>
                <w:szCs w:val="22"/>
              </w:rPr>
              <w:t>Raw material</w:t>
            </w:r>
          </w:p>
        </w:tc>
        <w:tc>
          <w:tcPr>
            <w:tcW w:w="1381" w:type="dxa"/>
            <w:shd w:val="clear" w:color="auto" w:fill="auto"/>
            <w:vAlign w:val="bottom"/>
          </w:tcPr>
          <w:p w:rsidR="003C1107" w:rsidRPr="003C1107" w:rsidRDefault="003C1107" w:rsidP="002B11AB">
            <w:pPr>
              <w:tabs>
                <w:tab w:val="decimal" w:pos="1167"/>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1,490,662</w:t>
            </w:r>
          </w:p>
        </w:tc>
        <w:tc>
          <w:tcPr>
            <w:tcW w:w="240"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16" w:type="dxa"/>
            <w:gridSpan w:val="2"/>
            <w:shd w:val="clear" w:color="auto" w:fill="auto"/>
            <w:vAlign w:val="bottom"/>
          </w:tcPr>
          <w:p w:rsidR="003C1107" w:rsidRPr="002262AB" w:rsidRDefault="003C1107" w:rsidP="009B46D7">
            <w:pPr>
              <w:spacing w:after="0" w:line="240" w:lineRule="atLeast"/>
              <w:ind w:left="-56" w:right="34"/>
              <w:jc w:val="right"/>
              <w:rPr>
                <w:rFonts w:ascii="Times New Roman" w:hAnsi="Times New Roman" w:cs="Times New Roman"/>
                <w:szCs w:val="22"/>
              </w:rPr>
            </w:pPr>
            <w:r w:rsidRPr="002262AB">
              <w:rPr>
                <w:rFonts w:ascii="Times New Roman" w:hAnsi="Times New Roman" w:cs="Times New Roman"/>
                <w:szCs w:val="22"/>
              </w:rPr>
              <w:t>149,285</w:t>
            </w:r>
          </w:p>
        </w:tc>
        <w:tc>
          <w:tcPr>
            <w:tcW w:w="278" w:type="dxa"/>
            <w:gridSpan w:val="2"/>
          </w:tcPr>
          <w:p w:rsidR="003C1107" w:rsidRPr="002262AB" w:rsidRDefault="003C1107" w:rsidP="004E7BC4">
            <w:pPr>
              <w:tabs>
                <w:tab w:val="decimal" w:pos="905"/>
              </w:tabs>
              <w:spacing w:after="0" w:line="240" w:lineRule="atLeast"/>
              <w:ind w:left="-103" w:right="-150"/>
              <w:jc w:val="both"/>
              <w:rPr>
                <w:rFonts w:ascii="Times New Roman" w:hAnsi="Times New Roman" w:cs="Times New Roman"/>
                <w:szCs w:val="22"/>
              </w:rPr>
            </w:pPr>
          </w:p>
        </w:tc>
        <w:tc>
          <w:tcPr>
            <w:tcW w:w="1284" w:type="dxa"/>
            <w:gridSpan w:val="2"/>
            <w:vAlign w:val="bottom"/>
          </w:tcPr>
          <w:p w:rsidR="003C1107" w:rsidRPr="003C1107" w:rsidRDefault="003C1107" w:rsidP="002B11AB">
            <w:pPr>
              <w:tabs>
                <w:tab w:val="decimal" w:pos="1070"/>
              </w:tabs>
              <w:spacing w:after="0" w:line="240" w:lineRule="atLeast"/>
              <w:ind w:left="-54" w:right="-60"/>
              <w:rPr>
                <w:rFonts w:ascii="Times New Roman" w:hAnsi="Times New Roman" w:cs="Times New Roman"/>
                <w:szCs w:val="22"/>
                <w:cs/>
              </w:rPr>
            </w:pPr>
            <w:r w:rsidRPr="003C1107">
              <w:rPr>
                <w:rFonts w:ascii="Times New Roman" w:hAnsi="Times New Roman" w:cs="Times New Roman"/>
                <w:szCs w:val="22"/>
              </w:rPr>
              <w:t>1,490,662</w:t>
            </w:r>
          </w:p>
        </w:tc>
        <w:tc>
          <w:tcPr>
            <w:tcW w:w="241"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vAlign w:val="bottom"/>
          </w:tcPr>
          <w:p w:rsidR="003C1107" w:rsidRPr="009B46D7" w:rsidRDefault="003C1107" w:rsidP="009B46D7">
            <w:pPr>
              <w:spacing w:after="0" w:line="240" w:lineRule="atLeast"/>
              <w:ind w:left="-25"/>
              <w:jc w:val="right"/>
              <w:rPr>
                <w:rFonts w:ascii="Times New Roman" w:hAnsi="Times New Roman" w:cs="Times New Roman"/>
                <w:szCs w:val="22"/>
                <w:cs/>
              </w:rPr>
            </w:pPr>
            <w:r w:rsidRPr="002262AB">
              <w:rPr>
                <w:rFonts w:ascii="Times New Roman" w:hAnsi="Times New Roman" w:cs="Times New Roman"/>
                <w:szCs w:val="22"/>
                <w:cs/>
              </w:rPr>
              <w:t>149</w:t>
            </w:r>
            <w:r w:rsidRPr="002262AB">
              <w:rPr>
                <w:rFonts w:ascii="Times New Roman" w:hAnsi="Times New Roman" w:cs="Times New Roman"/>
                <w:szCs w:val="22"/>
              </w:rPr>
              <w:t>,</w:t>
            </w:r>
            <w:r w:rsidRPr="002262AB">
              <w:rPr>
                <w:rFonts w:ascii="Times New Roman" w:hAnsi="Times New Roman" w:cs="Times New Roman"/>
                <w:szCs w:val="22"/>
                <w:cs/>
              </w:rPr>
              <w:t>2</w:t>
            </w:r>
            <w:r w:rsidRPr="002262AB">
              <w:rPr>
                <w:rFonts w:ascii="Times New Roman" w:hAnsi="Times New Roman" w:cs="Times New Roman"/>
                <w:szCs w:val="22"/>
              </w:rPr>
              <w:t>85</w:t>
            </w:r>
          </w:p>
        </w:tc>
      </w:tr>
      <w:tr w:rsidR="003C1107" w:rsidRPr="002262AB" w:rsidTr="002B11AB">
        <w:trPr>
          <w:gridAfter w:val="2"/>
          <w:wAfter w:w="511" w:type="dxa"/>
        </w:trPr>
        <w:tc>
          <w:tcPr>
            <w:tcW w:w="3909" w:type="dxa"/>
            <w:gridSpan w:val="2"/>
            <w:shd w:val="clear" w:color="auto" w:fill="auto"/>
            <w:vAlign w:val="bottom"/>
          </w:tcPr>
          <w:p w:rsidR="003C1107" w:rsidRPr="002262AB" w:rsidRDefault="003C1107" w:rsidP="00C35039">
            <w:pPr>
              <w:tabs>
                <w:tab w:val="left" w:pos="405"/>
              </w:tabs>
              <w:spacing w:after="0" w:line="240" w:lineRule="atLeast"/>
              <w:ind w:left="522" w:right="-25"/>
              <w:jc w:val="thaiDistribute"/>
              <w:rPr>
                <w:rFonts w:ascii="Times New Roman" w:eastAsia="Cordia New" w:hAnsi="Times New Roman" w:cs="Times New Roman"/>
                <w:szCs w:val="22"/>
                <w:cs/>
              </w:rPr>
            </w:pPr>
            <w:r w:rsidRPr="002262AB">
              <w:rPr>
                <w:rFonts w:ascii="Times New Roman" w:hAnsi="Times New Roman" w:cs="Times New Roman"/>
                <w:szCs w:val="22"/>
              </w:rPr>
              <w:t>Spare parts and supplies</w:t>
            </w:r>
          </w:p>
        </w:tc>
        <w:tc>
          <w:tcPr>
            <w:tcW w:w="1381" w:type="dxa"/>
            <w:shd w:val="clear" w:color="auto" w:fill="auto"/>
            <w:vAlign w:val="bottom"/>
          </w:tcPr>
          <w:p w:rsidR="003C1107" w:rsidRPr="003C1107" w:rsidRDefault="003C1107" w:rsidP="002B11AB">
            <w:pPr>
              <w:tabs>
                <w:tab w:val="decimal" w:pos="1167"/>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2,367,185</w:t>
            </w:r>
          </w:p>
        </w:tc>
        <w:tc>
          <w:tcPr>
            <w:tcW w:w="240" w:type="dxa"/>
            <w:gridSpan w:val="2"/>
          </w:tcPr>
          <w:p w:rsidR="003C1107" w:rsidRPr="002262AB" w:rsidRDefault="003C1107" w:rsidP="00C35039">
            <w:pPr>
              <w:tabs>
                <w:tab w:val="decimal" w:pos="905"/>
              </w:tabs>
              <w:spacing w:after="0" w:line="240" w:lineRule="atLeast"/>
              <w:ind w:left="-54" w:right="-150"/>
              <w:jc w:val="right"/>
              <w:rPr>
                <w:rFonts w:ascii="Times New Roman" w:hAnsi="Times New Roman" w:cs="Times New Roman"/>
                <w:szCs w:val="22"/>
              </w:rPr>
            </w:pPr>
          </w:p>
        </w:tc>
        <w:tc>
          <w:tcPr>
            <w:tcW w:w="1316" w:type="dxa"/>
            <w:gridSpan w:val="2"/>
            <w:shd w:val="clear" w:color="auto" w:fill="auto"/>
            <w:vAlign w:val="bottom"/>
          </w:tcPr>
          <w:p w:rsidR="003C1107" w:rsidRPr="002262AB" w:rsidRDefault="003C1107" w:rsidP="009B46D7">
            <w:pPr>
              <w:spacing w:after="0" w:line="240" w:lineRule="atLeast"/>
              <w:ind w:left="-56" w:right="34"/>
              <w:jc w:val="right"/>
              <w:rPr>
                <w:rFonts w:ascii="Times New Roman" w:hAnsi="Times New Roman" w:cstheme="minorBidi"/>
                <w:szCs w:val="22"/>
                <w:cs/>
              </w:rPr>
            </w:pPr>
            <w:r w:rsidRPr="002262AB">
              <w:rPr>
                <w:rFonts w:ascii="Times New Roman" w:hAnsi="Times New Roman" w:cs="Times New Roman"/>
                <w:szCs w:val="22"/>
              </w:rPr>
              <w:t>1,258,034</w:t>
            </w:r>
          </w:p>
        </w:tc>
        <w:tc>
          <w:tcPr>
            <w:tcW w:w="278" w:type="dxa"/>
            <w:gridSpan w:val="2"/>
          </w:tcPr>
          <w:p w:rsidR="003C1107" w:rsidRPr="002262AB" w:rsidRDefault="003C1107" w:rsidP="00C35039">
            <w:pPr>
              <w:tabs>
                <w:tab w:val="decimal" w:pos="905"/>
              </w:tabs>
              <w:spacing w:after="0" w:line="240" w:lineRule="atLeast"/>
              <w:ind w:left="-103" w:right="-150"/>
              <w:jc w:val="both"/>
              <w:rPr>
                <w:rFonts w:ascii="Times New Roman" w:hAnsi="Times New Roman" w:cs="Times New Roman"/>
                <w:szCs w:val="22"/>
              </w:rPr>
            </w:pPr>
          </w:p>
        </w:tc>
        <w:tc>
          <w:tcPr>
            <w:tcW w:w="1284" w:type="dxa"/>
            <w:gridSpan w:val="2"/>
            <w:vAlign w:val="bottom"/>
          </w:tcPr>
          <w:p w:rsidR="003C1107" w:rsidRPr="003C1107" w:rsidRDefault="003C1107" w:rsidP="002B11AB">
            <w:pPr>
              <w:tabs>
                <w:tab w:val="decimal" w:pos="1070"/>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1,714,321</w:t>
            </w:r>
          </w:p>
        </w:tc>
        <w:tc>
          <w:tcPr>
            <w:tcW w:w="241" w:type="dxa"/>
            <w:gridSpan w:val="2"/>
          </w:tcPr>
          <w:p w:rsidR="003C1107" w:rsidRPr="002262AB" w:rsidRDefault="003C1107" w:rsidP="00C35039">
            <w:pPr>
              <w:tabs>
                <w:tab w:val="decimal" w:pos="905"/>
              </w:tabs>
              <w:spacing w:after="0" w:line="240" w:lineRule="atLeast"/>
              <w:ind w:left="-54" w:right="-150"/>
              <w:jc w:val="right"/>
              <w:rPr>
                <w:rFonts w:ascii="Times New Roman" w:hAnsi="Times New Roman" w:cs="Times New Roman"/>
                <w:szCs w:val="22"/>
              </w:rPr>
            </w:pPr>
          </w:p>
        </w:tc>
        <w:tc>
          <w:tcPr>
            <w:tcW w:w="1324" w:type="dxa"/>
            <w:gridSpan w:val="2"/>
            <w:vAlign w:val="bottom"/>
          </w:tcPr>
          <w:p w:rsidR="003C1107" w:rsidRPr="009B46D7" w:rsidRDefault="003C1107" w:rsidP="009B46D7">
            <w:pPr>
              <w:spacing w:after="0" w:line="240" w:lineRule="atLeast"/>
              <w:ind w:left="-25"/>
              <w:jc w:val="right"/>
              <w:rPr>
                <w:rFonts w:ascii="Times New Roman" w:hAnsi="Times New Roman" w:cs="Times New Roman"/>
                <w:szCs w:val="22"/>
              </w:rPr>
            </w:pPr>
            <w:r w:rsidRPr="002262AB">
              <w:rPr>
                <w:rFonts w:ascii="Times New Roman" w:hAnsi="Times New Roman" w:cs="Times New Roman"/>
                <w:szCs w:val="22"/>
              </w:rPr>
              <w:t>235,414</w:t>
            </w:r>
          </w:p>
        </w:tc>
      </w:tr>
      <w:tr w:rsidR="003C1107" w:rsidRPr="002262AB" w:rsidTr="002B11AB">
        <w:trPr>
          <w:gridAfter w:val="2"/>
          <w:wAfter w:w="511" w:type="dxa"/>
        </w:trPr>
        <w:tc>
          <w:tcPr>
            <w:tcW w:w="3909" w:type="dxa"/>
            <w:gridSpan w:val="2"/>
            <w:shd w:val="clear" w:color="auto" w:fill="auto"/>
            <w:vAlign w:val="bottom"/>
          </w:tcPr>
          <w:p w:rsidR="003C1107" w:rsidRPr="002262AB" w:rsidRDefault="003C1107" w:rsidP="00053F4E">
            <w:pPr>
              <w:tabs>
                <w:tab w:val="left" w:pos="405"/>
              </w:tabs>
              <w:spacing w:after="0" w:line="240" w:lineRule="atLeast"/>
              <w:ind w:left="522" w:right="-25"/>
              <w:jc w:val="thaiDistribute"/>
              <w:rPr>
                <w:rFonts w:ascii="Times New Roman" w:eastAsia="Cordia New" w:hAnsi="Times New Roman" w:cs="Times New Roman"/>
                <w:szCs w:val="22"/>
              </w:rPr>
            </w:pPr>
            <w:r w:rsidRPr="002262AB">
              <w:rPr>
                <w:rFonts w:ascii="Times New Roman" w:eastAsia="Cordia New" w:hAnsi="Times New Roman" w:cs="Times New Roman"/>
                <w:szCs w:val="22"/>
              </w:rPr>
              <w:t>Goods in transit</w:t>
            </w:r>
          </w:p>
        </w:tc>
        <w:tc>
          <w:tcPr>
            <w:tcW w:w="1381" w:type="dxa"/>
            <w:shd w:val="clear" w:color="auto" w:fill="auto"/>
            <w:vAlign w:val="bottom"/>
          </w:tcPr>
          <w:p w:rsidR="003C1107" w:rsidRPr="003C1107" w:rsidRDefault="003C1107" w:rsidP="002B11AB">
            <w:pPr>
              <w:tabs>
                <w:tab w:val="decimal" w:pos="1167"/>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28,134,477</w:t>
            </w:r>
          </w:p>
        </w:tc>
        <w:tc>
          <w:tcPr>
            <w:tcW w:w="240"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16" w:type="dxa"/>
            <w:gridSpan w:val="2"/>
            <w:shd w:val="clear" w:color="auto" w:fill="auto"/>
            <w:vAlign w:val="bottom"/>
          </w:tcPr>
          <w:p w:rsidR="003C1107" w:rsidRPr="002262AB" w:rsidRDefault="003C1107" w:rsidP="009B46D7">
            <w:pPr>
              <w:spacing w:after="0" w:line="240" w:lineRule="atLeast"/>
              <w:ind w:left="-56" w:right="34"/>
              <w:jc w:val="right"/>
              <w:rPr>
                <w:rFonts w:ascii="Times New Roman" w:hAnsi="Times New Roman" w:cs="Times New Roman"/>
                <w:szCs w:val="22"/>
              </w:rPr>
            </w:pPr>
            <w:r w:rsidRPr="002262AB">
              <w:rPr>
                <w:rFonts w:ascii="Times New Roman" w:hAnsi="Times New Roman" w:cs="Times New Roman"/>
                <w:szCs w:val="22"/>
              </w:rPr>
              <w:t>48,387,485</w:t>
            </w:r>
          </w:p>
        </w:tc>
        <w:tc>
          <w:tcPr>
            <w:tcW w:w="278" w:type="dxa"/>
            <w:gridSpan w:val="2"/>
          </w:tcPr>
          <w:p w:rsidR="003C1107" w:rsidRPr="002262AB" w:rsidRDefault="003C1107" w:rsidP="004E7BC4">
            <w:pPr>
              <w:tabs>
                <w:tab w:val="decimal" w:pos="905"/>
              </w:tabs>
              <w:spacing w:after="0" w:line="240" w:lineRule="atLeast"/>
              <w:ind w:left="-103" w:right="-150"/>
              <w:jc w:val="both"/>
              <w:rPr>
                <w:rFonts w:ascii="Times New Roman" w:hAnsi="Times New Roman" w:cs="Times New Roman"/>
                <w:szCs w:val="22"/>
              </w:rPr>
            </w:pPr>
          </w:p>
        </w:tc>
        <w:tc>
          <w:tcPr>
            <w:tcW w:w="1284" w:type="dxa"/>
            <w:gridSpan w:val="2"/>
            <w:vAlign w:val="bottom"/>
          </w:tcPr>
          <w:p w:rsidR="003C1107" w:rsidRPr="003C1107" w:rsidRDefault="003C1107" w:rsidP="002B11AB">
            <w:pPr>
              <w:tabs>
                <w:tab w:val="decimal" w:pos="1070"/>
              </w:tabs>
              <w:spacing w:after="0" w:line="240" w:lineRule="atLeast"/>
              <w:ind w:left="-54" w:right="-60"/>
              <w:rPr>
                <w:rFonts w:ascii="Times New Roman" w:hAnsi="Times New Roman" w:cs="Times New Roman"/>
                <w:szCs w:val="22"/>
              </w:rPr>
            </w:pPr>
            <w:r w:rsidRPr="003C1107">
              <w:rPr>
                <w:rFonts w:ascii="Times New Roman" w:hAnsi="Times New Roman" w:cs="Times New Roman"/>
                <w:szCs w:val="22"/>
              </w:rPr>
              <w:t>626,034</w:t>
            </w:r>
          </w:p>
        </w:tc>
        <w:tc>
          <w:tcPr>
            <w:tcW w:w="241" w:type="dxa"/>
            <w:gridSpan w:val="2"/>
          </w:tcPr>
          <w:p w:rsidR="003C1107" w:rsidRPr="002262AB" w:rsidRDefault="003C1107"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vAlign w:val="bottom"/>
          </w:tcPr>
          <w:p w:rsidR="003C1107" w:rsidRPr="002262AB" w:rsidRDefault="003C1107" w:rsidP="009B46D7">
            <w:pPr>
              <w:spacing w:after="0" w:line="240" w:lineRule="atLeast"/>
              <w:ind w:left="-25"/>
              <w:jc w:val="right"/>
              <w:rPr>
                <w:rFonts w:ascii="Times New Roman" w:hAnsi="Times New Roman" w:cs="Times New Roman"/>
                <w:szCs w:val="22"/>
              </w:rPr>
            </w:pPr>
            <w:r w:rsidRPr="002262AB">
              <w:rPr>
                <w:rFonts w:ascii="Times New Roman" w:hAnsi="Times New Roman" w:cs="Times New Roman"/>
                <w:szCs w:val="22"/>
                <w:cs/>
              </w:rPr>
              <w:t>4</w:t>
            </w:r>
            <w:r w:rsidRPr="002262AB">
              <w:rPr>
                <w:rFonts w:ascii="Times New Roman" w:hAnsi="Times New Roman" w:cs="Times New Roman"/>
                <w:szCs w:val="22"/>
              </w:rPr>
              <w:t>,</w:t>
            </w:r>
            <w:r w:rsidRPr="002262AB">
              <w:rPr>
                <w:rFonts w:ascii="Times New Roman" w:hAnsi="Times New Roman" w:cs="Times New Roman"/>
                <w:szCs w:val="22"/>
                <w:cs/>
              </w:rPr>
              <w:t>8</w:t>
            </w:r>
            <w:r w:rsidRPr="002262AB">
              <w:rPr>
                <w:rFonts w:ascii="Times New Roman" w:hAnsi="Times New Roman" w:cs="Times New Roman"/>
                <w:szCs w:val="22"/>
              </w:rPr>
              <w:t>00</w:t>
            </w:r>
          </w:p>
        </w:tc>
      </w:tr>
      <w:tr w:rsidR="0073784C" w:rsidRPr="002262AB" w:rsidTr="002B11AB">
        <w:trPr>
          <w:gridAfter w:val="2"/>
          <w:wAfter w:w="511" w:type="dxa"/>
        </w:trPr>
        <w:tc>
          <w:tcPr>
            <w:tcW w:w="3909" w:type="dxa"/>
            <w:gridSpan w:val="2"/>
            <w:shd w:val="clear" w:color="auto" w:fill="auto"/>
            <w:vAlign w:val="bottom"/>
          </w:tcPr>
          <w:p w:rsidR="008629AB" w:rsidRPr="002262AB" w:rsidRDefault="008629AB"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Total</w:t>
            </w:r>
          </w:p>
        </w:tc>
        <w:tc>
          <w:tcPr>
            <w:tcW w:w="1381" w:type="dxa"/>
            <w:tcBorders>
              <w:top w:val="single" w:sz="4" w:space="0" w:color="auto"/>
            </w:tcBorders>
            <w:shd w:val="clear" w:color="auto" w:fill="auto"/>
            <w:vAlign w:val="bottom"/>
          </w:tcPr>
          <w:p w:rsidR="008629AB" w:rsidRPr="002262AB" w:rsidRDefault="003C1107" w:rsidP="002B11AB">
            <w:pPr>
              <w:tabs>
                <w:tab w:val="decimal" w:pos="1167"/>
              </w:tabs>
              <w:spacing w:after="0" w:line="240" w:lineRule="atLeast"/>
              <w:ind w:left="-54" w:right="-60"/>
              <w:rPr>
                <w:rFonts w:ascii="Times New Roman" w:hAnsi="Times New Roman" w:cs="Times New Roman"/>
                <w:szCs w:val="22"/>
              </w:rPr>
            </w:pPr>
            <w:r>
              <w:rPr>
                <w:rFonts w:ascii="Times New Roman" w:hAnsi="Times New Roman" w:cs="Times New Roman"/>
                <w:szCs w:val="22"/>
              </w:rPr>
              <w:t>240,276,039</w:t>
            </w:r>
          </w:p>
        </w:tc>
        <w:tc>
          <w:tcPr>
            <w:tcW w:w="240"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szCs w:val="22"/>
              </w:rPr>
            </w:pPr>
          </w:p>
        </w:tc>
        <w:tc>
          <w:tcPr>
            <w:tcW w:w="1316" w:type="dxa"/>
            <w:gridSpan w:val="2"/>
            <w:tcBorders>
              <w:top w:val="single" w:sz="4" w:space="0" w:color="auto"/>
            </w:tcBorders>
            <w:shd w:val="clear" w:color="auto" w:fill="auto"/>
            <w:vAlign w:val="bottom"/>
          </w:tcPr>
          <w:p w:rsidR="008629AB" w:rsidRPr="002262AB" w:rsidRDefault="008629AB" w:rsidP="009B46D7">
            <w:pPr>
              <w:spacing w:after="0" w:line="240" w:lineRule="atLeast"/>
              <w:ind w:left="-56" w:right="34"/>
              <w:jc w:val="right"/>
              <w:rPr>
                <w:rFonts w:ascii="Times New Roman" w:hAnsi="Times New Roman" w:cs="Times New Roman"/>
                <w:szCs w:val="22"/>
              </w:rPr>
            </w:pPr>
            <w:r w:rsidRPr="002262AB">
              <w:rPr>
                <w:rFonts w:ascii="Times New Roman" w:hAnsi="Times New Roman" w:cs="Times New Roman"/>
                <w:szCs w:val="22"/>
              </w:rPr>
              <w:t>202,678,852</w:t>
            </w:r>
          </w:p>
        </w:tc>
        <w:tc>
          <w:tcPr>
            <w:tcW w:w="278" w:type="dxa"/>
            <w:gridSpan w:val="2"/>
          </w:tcPr>
          <w:p w:rsidR="008629AB" w:rsidRPr="002262AB" w:rsidRDefault="008629AB" w:rsidP="004E7BC4">
            <w:pPr>
              <w:tabs>
                <w:tab w:val="decimal" w:pos="905"/>
              </w:tabs>
              <w:spacing w:after="0" w:line="240" w:lineRule="atLeast"/>
              <w:ind w:left="-103" w:right="-150"/>
              <w:jc w:val="both"/>
              <w:rPr>
                <w:rFonts w:ascii="Times New Roman" w:hAnsi="Times New Roman" w:cs="Times New Roman"/>
                <w:szCs w:val="22"/>
              </w:rPr>
            </w:pPr>
          </w:p>
        </w:tc>
        <w:tc>
          <w:tcPr>
            <w:tcW w:w="1284" w:type="dxa"/>
            <w:gridSpan w:val="2"/>
            <w:tcBorders>
              <w:top w:val="single" w:sz="4" w:space="0" w:color="auto"/>
            </w:tcBorders>
            <w:vAlign w:val="bottom"/>
          </w:tcPr>
          <w:p w:rsidR="008629AB" w:rsidRPr="002262AB" w:rsidRDefault="003C1107" w:rsidP="002B11AB">
            <w:pPr>
              <w:tabs>
                <w:tab w:val="decimal" w:pos="1070"/>
              </w:tabs>
              <w:spacing w:after="0" w:line="240" w:lineRule="atLeast"/>
              <w:ind w:left="-54" w:right="-60"/>
              <w:rPr>
                <w:rFonts w:ascii="Times New Roman" w:hAnsi="Times New Roman" w:cs="Times New Roman"/>
                <w:szCs w:val="22"/>
              </w:rPr>
            </w:pPr>
            <w:r>
              <w:rPr>
                <w:rFonts w:ascii="Times New Roman" w:hAnsi="Times New Roman" w:cs="Times New Roman"/>
                <w:szCs w:val="22"/>
              </w:rPr>
              <w:t>30,807,301</w:t>
            </w:r>
          </w:p>
        </w:tc>
        <w:tc>
          <w:tcPr>
            <w:tcW w:w="241"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tcBorders>
              <w:top w:val="single" w:sz="4" w:space="0" w:color="auto"/>
            </w:tcBorders>
            <w:vAlign w:val="bottom"/>
          </w:tcPr>
          <w:p w:rsidR="008629AB" w:rsidRPr="002262AB" w:rsidRDefault="008629AB" w:rsidP="009B46D7">
            <w:pPr>
              <w:spacing w:after="0" w:line="240" w:lineRule="atLeast"/>
              <w:ind w:left="-25"/>
              <w:jc w:val="right"/>
              <w:rPr>
                <w:rFonts w:ascii="Times New Roman" w:hAnsi="Times New Roman" w:cs="Times New Roman"/>
                <w:szCs w:val="22"/>
              </w:rPr>
            </w:pPr>
            <w:r w:rsidRPr="002262AB">
              <w:rPr>
                <w:rFonts w:ascii="Times New Roman" w:hAnsi="Times New Roman" w:cs="Times New Roman"/>
                <w:szCs w:val="22"/>
              </w:rPr>
              <w:t>25,243,453</w:t>
            </w:r>
          </w:p>
        </w:tc>
      </w:tr>
      <w:tr w:rsidR="0073784C" w:rsidRPr="002262AB" w:rsidTr="002B11AB">
        <w:trPr>
          <w:gridAfter w:val="2"/>
          <w:wAfter w:w="511" w:type="dxa"/>
          <w:trHeight w:val="545"/>
        </w:trPr>
        <w:tc>
          <w:tcPr>
            <w:tcW w:w="3909" w:type="dxa"/>
            <w:gridSpan w:val="2"/>
            <w:shd w:val="clear" w:color="auto" w:fill="auto"/>
            <w:vAlign w:val="bottom"/>
          </w:tcPr>
          <w:p w:rsidR="008629AB" w:rsidRPr="002262AB" w:rsidRDefault="008629AB" w:rsidP="00934342">
            <w:pPr>
              <w:tabs>
                <w:tab w:val="left" w:pos="405"/>
              </w:tabs>
              <w:spacing w:after="0" w:line="240" w:lineRule="atLeast"/>
              <w:ind w:left="522" w:right="-25"/>
              <w:rPr>
                <w:rFonts w:ascii="Times New Roman" w:hAnsi="Times New Roman" w:cs="Times New Roman"/>
                <w:szCs w:val="22"/>
              </w:rPr>
            </w:pPr>
            <w:r w:rsidRPr="002262AB">
              <w:rPr>
                <w:rFonts w:ascii="Times New Roman" w:hAnsi="Times New Roman" w:cs="Times New Roman"/>
                <w:i/>
                <w:iCs/>
                <w:szCs w:val="22"/>
              </w:rPr>
              <w:t>Less</w:t>
            </w:r>
            <w:r w:rsidRPr="002262AB">
              <w:rPr>
                <w:rFonts w:ascii="Times New Roman" w:hAnsi="Times New Roman" w:cs="Times New Roman"/>
                <w:szCs w:val="22"/>
              </w:rPr>
              <w:t xml:space="preserve"> </w:t>
            </w:r>
            <w:r w:rsidRPr="002262AB">
              <w:rPr>
                <w:rFonts w:ascii="Times New Roman" w:eastAsia="Cordia New" w:hAnsi="Times New Roman" w:cs="Times New Roman"/>
                <w:szCs w:val="22"/>
              </w:rPr>
              <w:t xml:space="preserve">allowance devaluation of </w:t>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tab/>
              <w:t>inventories</w:t>
            </w:r>
          </w:p>
        </w:tc>
        <w:tc>
          <w:tcPr>
            <w:tcW w:w="1381" w:type="dxa"/>
            <w:tcBorders>
              <w:bottom w:val="single" w:sz="4" w:space="0" w:color="auto"/>
            </w:tcBorders>
            <w:shd w:val="clear" w:color="auto" w:fill="auto"/>
            <w:vAlign w:val="bottom"/>
          </w:tcPr>
          <w:p w:rsidR="008629AB" w:rsidRPr="002262AB" w:rsidRDefault="00E435E9" w:rsidP="002B11AB">
            <w:pPr>
              <w:tabs>
                <w:tab w:val="decimal" w:pos="1167"/>
              </w:tabs>
              <w:spacing w:after="0" w:line="240" w:lineRule="atLeast"/>
              <w:ind w:left="-54" w:right="-60"/>
              <w:rPr>
                <w:rFonts w:ascii="Times New Roman" w:hAnsi="Times New Roman" w:cs="Times New Roman"/>
                <w:szCs w:val="22"/>
              </w:rPr>
            </w:pPr>
            <w:r>
              <w:rPr>
                <w:rFonts w:ascii="Times New Roman" w:hAnsi="Times New Roman" w:cs="Times New Roman"/>
                <w:szCs w:val="22"/>
              </w:rPr>
              <w:t>(1,651,003)</w:t>
            </w:r>
          </w:p>
        </w:tc>
        <w:tc>
          <w:tcPr>
            <w:tcW w:w="240"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szCs w:val="22"/>
              </w:rPr>
            </w:pPr>
          </w:p>
        </w:tc>
        <w:tc>
          <w:tcPr>
            <w:tcW w:w="1316" w:type="dxa"/>
            <w:gridSpan w:val="2"/>
            <w:tcBorders>
              <w:bottom w:val="single" w:sz="4" w:space="0" w:color="auto"/>
            </w:tcBorders>
            <w:shd w:val="clear" w:color="auto" w:fill="auto"/>
            <w:vAlign w:val="bottom"/>
          </w:tcPr>
          <w:p w:rsidR="008629AB" w:rsidRPr="002262AB" w:rsidRDefault="008629AB" w:rsidP="009B46D7">
            <w:pPr>
              <w:spacing w:after="0" w:line="240" w:lineRule="atLeast"/>
              <w:ind w:left="-56" w:right="34"/>
              <w:jc w:val="right"/>
              <w:rPr>
                <w:rFonts w:ascii="Times New Roman" w:hAnsi="Times New Roman" w:cs="Times New Roman"/>
                <w:szCs w:val="22"/>
              </w:rPr>
            </w:pPr>
            <w:r w:rsidRPr="002262AB">
              <w:rPr>
                <w:rFonts w:ascii="Times New Roman" w:hAnsi="Times New Roman" w:cs="Times New Roman"/>
                <w:szCs w:val="22"/>
              </w:rPr>
              <w:t>(661,680)</w:t>
            </w:r>
          </w:p>
        </w:tc>
        <w:tc>
          <w:tcPr>
            <w:tcW w:w="278" w:type="dxa"/>
            <w:gridSpan w:val="2"/>
          </w:tcPr>
          <w:p w:rsidR="008629AB" w:rsidRPr="002262AB" w:rsidRDefault="008629AB" w:rsidP="004E7BC4">
            <w:pPr>
              <w:tabs>
                <w:tab w:val="decimal" w:pos="905"/>
              </w:tabs>
              <w:spacing w:after="0" w:line="240" w:lineRule="atLeast"/>
              <w:ind w:left="-103" w:right="-150"/>
              <w:jc w:val="both"/>
              <w:rPr>
                <w:rFonts w:ascii="Times New Roman" w:hAnsi="Times New Roman" w:cs="Times New Roman"/>
                <w:szCs w:val="22"/>
              </w:rPr>
            </w:pPr>
          </w:p>
        </w:tc>
        <w:tc>
          <w:tcPr>
            <w:tcW w:w="1284" w:type="dxa"/>
            <w:gridSpan w:val="2"/>
            <w:tcBorders>
              <w:bottom w:val="single" w:sz="4" w:space="0" w:color="auto"/>
            </w:tcBorders>
            <w:vAlign w:val="bottom"/>
          </w:tcPr>
          <w:p w:rsidR="008629AB" w:rsidRPr="002262AB" w:rsidRDefault="003C1107" w:rsidP="002B11AB">
            <w:pPr>
              <w:tabs>
                <w:tab w:val="decimal" w:pos="1070"/>
              </w:tabs>
              <w:spacing w:after="0" w:line="240" w:lineRule="atLeast"/>
              <w:ind w:left="-54" w:right="-60"/>
              <w:rPr>
                <w:rFonts w:ascii="Times New Roman" w:hAnsi="Times New Roman" w:cs="Times New Roman"/>
                <w:szCs w:val="22"/>
              </w:rPr>
            </w:pPr>
            <w:r>
              <w:rPr>
                <w:rFonts w:ascii="Times New Roman" w:hAnsi="Times New Roman" w:cs="Times New Roman"/>
                <w:szCs w:val="22"/>
              </w:rPr>
              <w:t>(860,000)</w:t>
            </w:r>
          </w:p>
        </w:tc>
        <w:tc>
          <w:tcPr>
            <w:tcW w:w="241"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szCs w:val="22"/>
              </w:rPr>
            </w:pPr>
          </w:p>
        </w:tc>
        <w:tc>
          <w:tcPr>
            <w:tcW w:w="1324" w:type="dxa"/>
            <w:gridSpan w:val="2"/>
            <w:tcBorders>
              <w:bottom w:val="single" w:sz="4" w:space="0" w:color="auto"/>
            </w:tcBorders>
            <w:vAlign w:val="bottom"/>
          </w:tcPr>
          <w:p w:rsidR="008629AB" w:rsidRPr="002262AB" w:rsidRDefault="008629AB" w:rsidP="009B46D7">
            <w:pPr>
              <w:spacing w:after="0" w:line="240" w:lineRule="atLeast"/>
              <w:ind w:left="-25"/>
              <w:jc w:val="right"/>
              <w:rPr>
                <w:rFonts w:ascii="Times New Roman" w:hAnsi="Times New Roman" w:cs="Times New Roman"/>
                <w:szCs w:val="22"/>
              </w:rPr>
            </w:pPr>
            <w:r w:rsidRPr="002262AB">
              <w:rPr>
                <w:rFonts w:ascii="Times New Roman" w:hAnsi="Times New Roman" w:cs="Times New Roman"/>
                <w:szCs w:val="22"/>
              </w:rPr>
              <w:t>(210,000)</w:t>
            </w:r>
          </w:p>
        </w:tc>
      </w:tr>
      <w:tr w:rsidR="0073784C" w:rsidRPr="002262AB" w:rsidTr="002B11AB">
        <w:trPr>
          <w:gridAfter w:val="2"/>
          <w:wAfter w:w="511" w:type="dxa"/>
        </w:trPr>
        <w:tc>
          <w:tcPr>
            <w:tcW w:w="3909" w:type="dxa"/>
            <w:gridSpan w:val="2"/>
            <w:shd w:val="clear" w:color="auto" w:fill="auto"/>
            <w:vAlign w:val="bottom"/>
          </w:tcPr>
          <w:p w:rsidR="008629AB" w:rsidRPr="002262AB" w:rsidRDefault="008629AB" w:rsidP="00053F4E">
            <w:pPr>
              <w:tabs>
                <w:tab w:val="left" w:pos="405"/>
              </w:tabs>
              <w:spacing w:after="0" w:line="240" w:lineRule="atLeast"/>
              <w:ind w:left="522" w:right="-25"/>
              <w:jc w:val="thaiDistribute"/>
              <w:rPr>
                <w:rFonts w:ascii="Times New Roman" w:hAnsi="Times New Roman" w:cs="Times New Roman"/>
                <w:b/>
                <w:bCs/>
                <w:szCs w:val="22"/>
                <w:cs/>
              </w:rPr>
            </w:pPr>
            <w:r w:rsidRPr="002262AB">
              <w:rPr>
                <w:rFonts w:ascii="Times New Roman" w:hAnsi="Times New Roman" w:cs="Times New Roman"/>
                <w:b/>
                <w:bCs/>
                <w:szCs w:val="22"/>
              </w:rPr>
              <w:t>Net</w:t>
            </w:r>
          </w:p>
        </w:tc>
        <w:tc>
          <w:tcPr>
            <w:tcW w:w="1381" w:type="dxa"/>
            <w:tcBorders>
              <w:top w:val="single" w:sz="4" w:space="0" w:color="auto"/>
              <w:bottom w:val="double" w:sz="4" w:space="0" w:color="auto"/>
            </w:tcBorders>
            <w:shd w:val="clear" w:color="auto" w:fill="auto"/>
            <w:vAlign w:val="bottom"/>
          </w:tcPr>
          <w:p w:rsidR="008629AB" w:rsidRPr="002B11AB" w:rsidRDefault="00E435E9" w:rsidP="002B11AB">
            <w:pPr>
              <w:tabs>
                <w:tab w:val="decimal" w:pos="1167"/>
              </w:tabs>
              <w:spacing w:after="0" w:line="240" w:lineRule="atLeast"/>
              <w:ind w:left="-54" w:right="-60"/>
              <w:rPr>
                <w:rFonts w:ascii="Times New Roman" w:hAnsi="Times New Roman" w:cs="Times New Roman"/>
                <w:b/>
                <w:bCs/>
                <w:szCs w:val="22"/>
              </w:rPr>
            </w:pPr>
            <w:r w:rsidRPr="002B11AB">
              <w:rPr>
                <w:rFonts w:ascii="Times New Roman" w:hAnsi="Times New Roman" w:cs="Times New Roman"/>
                <w:b/>
                <w:bCs/>
                <w:szCs w:val="22"/>
              </w:rPr>
              <w:t>238,625,036</w:t>
            </w:r>
          </w:p>
        </w:tc>
        <w:tc>
          <w:tcPr>
            <w:tcW w:w="240"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b/>
                <w:bCs/>
                <w:szCs w:val="22"/>
              </w:rPr>
            </w:pPr>
          </w:p>
        </w:tc>
        <w:tc>
          <w:tcPr>
            <w:tcW w:w="1316" w:type="dxa"/>
            <w:gridSpan w:val="2"/>
            <w:tcBorders>
              <w:top w:val="single" w:sz="4" w:space="0" w:color="auto"/>
              <w:bottom w:val="double" w:sz="4" w:space="0" w:color="auto"/>
            </w:tcBorders>
            <w:shd w:val="clear" w:color="auto" w:fill="auto"/>
            <w:vAlign w:val="bottom"/>
          </w:tcPr>
          <w:p w:rsidR="008629AB" w:rsidRPr="002262AB" w:rsidRDefault="008629AB" w:rsidP="009B46D7">
            <w:pPr>
              <w:spacing w:after="0" w:line="240" w:lineRule="atLeast"/>
              <w:ind w:left="-56" w:right="34"/>
              <w:jc w:val="right"/>
              <w:rPr>
                <w:rFonts w:ascii="Times New Roman" w:hAnsi="Times New Roman" w:cs="Times New Roman"/>
                <w:b/>
                <w:bCs/>
                <w:szCs w:val="22"/>
              </w:rPr>
            </w:pPr>
            <w:r w:rsidRPr="002262AB">
              <w:rPr>
                <w:rFonts w:ascii="Times New Roman" w:hAnsi="Times New Roman" w:cs="Times New Roman"/>
                <w:b/>
                <w:bCs/>
                <w:szCs w:val="22"/>
              </w:rPr>
              <w:t>202,017,172</w:t>
            </w:r>
          </w:p>
        </w:tc>
        <w:tc>
          <w:tcPr>
            <w:tcW w:w="278" w:type="dxa"/>
            <w:gridSpan w:val="2"/>
          </w:tcPr>
          <w:p w:rsidR="008629AB" w:rsidRPr="002262AB" w:rsidRDefault="008629AB" w:rsidP="004E7BC4">
            <w:pPr>
              <w:tabs>
                <w:tab w:val="decimal" w:pos="905"/>
              </w:tabs>
              <w:spacing w:after="0" w:line="240" w:lineRule="atLeast"/>
              <w:ind w:left="-103" w:right="-150"/>
              <w:jc w:val="both"/>
              <w:rPr>
                <w:rFonts w:ascii="Times New Roman" w:hAnsi="Times New Roman" w:cs="Times New Roman"/>
                <w:b/>
                <w:bCs/>
                <w:szCs w:val="22"/>
              </w:rPr>
            </w:pPr>
          </w:p>
        </w:tc>
        <w:tc>
          <w:tcPr>
            <w:tcW w:w="1284" w:type="dxa"/>
            <w:gridSpan w:val="2"/>
            <w:tcBorders>
              <w:top w:val="single" w:sz="4" w:space="0" w:color="auto"/>
              <w:bottom w:val="double" w:sz="4" w:space="0" w:color="auto"/>
            </w:tcBorders>
            <w:vAlign w:val="bottom"/>
          </w:tcPr>
          <w:p w:rsidR="008629AB" w:rsidRPr="002B11AB" w:rsidRDefault="003C1107" w:rsidP="002B11AB">
            <w:pPr>
              <w:tabs>
                <w:tab w:val="decimal" w:pos="1070"/>
              </w:tabs>
              <w:spacing w:after="0" w:line="240" w:lineRule="atLeast"/>
              <w:ind w:left="-54" w:right="-60"/>
              <w:rPr>
                <w:rFonts w:ascii="Times New Roman" w:hAnsi="Times New Roman" w:cs="Times New Roman"/>
                <w:b/>
                <w:bCs/>
                <w:szCs w:val="22"/>
              </w:rPr>
            </w:pPr>
            <w:r w:rsidRPr="002B11AB">
              <w:rPr>
                <w:rFonts w:ascii="Times New Roman" w:hAnsi="Times New Roman" w:cs="Times New Roman"/>
                <w:b/>
                <w:bCs/>
                <w:szCs w:val="22"/>
              </w:rPr>
              <w:t>29,947,301</w:t>
            </w:r>
          </w:p>
        </w:tc>
        <w:tc>
          <w:tcPr>
            <w:tcW w:w="241" w:type="dxa"/>
            <w:gridSpan w:val="2"/>
          </w:tcPr>
          <w:p w:rsidR="008629AB" w:rsidRPr="002262AB" w:rsidRDefault="008629AB" w:rsidP="004E7BC4">
            <w:pPr>
              <w:tabs>
                <w:tab w:val="decimal" w:pos="905"/>
              </w:tabs>
              <w:spacing w:after="0" w:line="240" w:lineRule="atLeast"/>
              <w:ind w:left="-54" w:right="-150"/>
              <w:jc w:val="right"/>
              <w:rPr>
                <w:rFonts w:ascii="Times New Roman" w:hAnsi="Times New Roman" w:cs="Times New Roman"/>
                <w:b/>
                <w:bCs/>
                <w:szCs w:val="22"/>
              </w:rPr>
            </w:pPr>
          </w:p>
        </w:tc>
        <w:tc>
          <w:tcPr>
            <w:tcW w:w="1324" w:type="dxa"/>
            <w:gridSpan w:val="2"/>
            <w:tcBorders>
              <w:top w:val="single" w:sz="4" w:space="0" w:color="auto"/>
              <w:bottom w:val="double" w:sz="4" w:space="0" w:color="auto"/>
            </w:tcBorders>
            <w:vAlign w:val="bottom"/>
          </w:tcPr>
          <w:p w:rsidR="008629AB" w:rsidRPr="009B46D7" w:rsidRDefault="008629AB" w:rsidP="009B46D7">
            <w:pPr>
              <w:spacing w:after="0" w:line="240" w:lineRule="atLeast"/>
              <w:ind w:left="-25"/>
              <w:jc w:val="right"/>
              <w:rPr>
                <w:rFonts w:ascii="Times New Roman" w:hAnsi="Times New Roman" w:cs="Times New Roman"/>
                <w:b/>
                <w:bCs/>
                <w:szCs w:val="22"/>
              </w:rPr>
            </w:pPr>
            <w:r w:rsidRPr="009B46D7">
              <w:rPr>
                <w:rFonts w:ascii="Times New Roman" w:hAnsi="Times New Roman" w:cs="Times New Roman"/>
                <w:b/>
                <w:bCs/>
                <w:szCs w:val="22"/>
              </w:rPr>
              <w:t>25,033,453</w:t>
            </w:r>
          </w:p>
        </w:tc>
      </w:tr>
      <w:tr w:rsidR="006049A7" w:rsidRPr="002262AB" w:rsidTr="002B11AB">
        <w:trPr>
          <w:gridAfter w:val="2"/>
          <w:wAfter w:w="511" w:type="dxa"/>
          <w:trHeight w:val="70"/>
          <w:tblHeader/>
        </w:trPr>
        <w:tc>
          <w:tcPr>
            <w:tcW w:w="3909" w:type="dxa"/>
            <w:gridSpan w:val="2"/>
            <w:shd w:val="clear" w:color="auto" w:fill="auto"/>
          </w:tcPr>
          <w:p w:rsidR="009D290C" w:rsidRPr="002262AB" w:rsidRDefault="009D290C" w:rsidP="004C7311">
            <w:pPr>
              <w:spacing w:after="0" w:line="240" w:lineRule="atLeast"/>
              <w:ind w:left="549" w:right="-25"/>
              <w:jc w:val="thaiDistribute"/>
              <w:rPr>
                <w:rFonts w:ascii="Times New Roman" w:hAnsi="Times New Roman" w:cs="Times New Roman"/>
                <w:szCs w:val="22"/>
                <w:cs/>
                <w:lang w:val="en-GB"/>
              </w:rPr>
            </w:pPr>
          </w:p>
        </w:tc>
        <w:tc>
          <w:tcPr>
            <w:tcW w:w="1431" w:type="dxa"/>
            <w:gridSpan w:val="2"/>
            <w:shd w:val="clear" w:color="auto" w:fill="auto"/>
          </w:tcPr>
          <w:p w:rsidR="009D290C" w:rsidRPr="002262AB" w:rsidRDefault="009D290C" w:rsidP="004C7311">
            <w:pPr>
              <w:spacing w:after="0" w:line="240" w:lineRule="atLeast"/>
              <w:ind w:left="-108" w:right="-202"/>
              <w:jc w:val="center"/>
              <w:rPr>
                <w:rFonts w:ascii="Times New Roman" w:hAnsi="Times New Roman" w:cs="Times New Roman"/>
                <w:szCs w:val="22"/>
              </w:rPr>
            </w:pPr>
          </w:p>
        </w:tc>
        <w:tc>
          <w:tcPr>
            <w:tcW w:w="241" w:type="dxa"/>
            <w:gridSpan w:val="2"/>
          </w:tcPr>
          <w:p w:rsidR="009D290C" w:rsidRPr="002262AB" w:rsidRDefault="009D290C" w:rsidP="004C7311">
            <w:pPr>
              <w:tabs>
                <w:tab w:val="left" w:pos="405"/>
              </w:tabs>
              <w:spacing w:after="0" w:line="240" w:lineRule="atLeast"/>
              <w:ind w:left="-54" w:right="-25" w:hanging="115"/>
              <w:jc w:val="center"/>
              <w:rPr>
                <w:rFonts w:ascii="Times New Roman" w:hAnsi="Times New Roman" w:cs="Times New Roman"/>
                <w:szCs w:val="22"/>
              </w:rPr>
            </w:pPr>
          </w:p>
        </w:tc>
        <w:tc>
          <w:tcPr>
            <w:tcW w:w="1265" w:type="dxa"/>
            <w:shd w:val="clear" w:color="auto" w:fill="auto"/>
          </w:tcPr>
          <w:p w:rsidR="009D290C" w:rsidRPr="002262AB" w:rsidRDefault="009D290C" w:rsidP="004C7311">
            <w:pPr>
              <w:spacing w:after="0" w:line="240" w:lineRule="atLeast"/>
              <w:ind w:left="-155" w:right="-25" w:firstLine="37"/>
              <w:jc w:val="center"/>
              <w:rPr>
                <w:rFonts w:ascii="Times New Roman" w:hAnsi="Times New Roman" w:cs="Times New Roman"/>
                <w:szCs w:val="22"/>
              </w:rPr>
            </w:pPr>
          </w:p>
        </w:tc>
        <w:tc>
          <w:tcPr>
            <w:tcW w:w="278" w:type="dxa"/>
            <w:gridSpan w:val="2"/>
          </w:tcPr>
          <w:p w:rsidR="009D290C" w:rsidRPr="002262AB" w:rsidRDefault="009D290C" w:rsidP="004C731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4" w:type="dxa"/>
            <w:gridSpan w:val="2"/>
          </w:tcPr>
          <w:p w:rsidR="009D290C" w:rsidRPr="002262AB" w:rsidRDefault="009D290C" w:rsidP="004C7311">
            <w:pPr>
              <w:spacing w:after="0" w:line="240" w:lineRule="atLeast"/>
              <w:ind w:left="-145" w:right="-344" w:hanging="141"/>
              <w:jc w:val="center"/>
              <w:rPr>
                <w:rFonts w:ascii="Times New Roman" w:hAnsi="Times New Roman" w:cs="Times New Roman"/>
                <w:szCs w:val="22"/>
              </w:rPr>
            </w:pPr>
          </w:p>
        </w:tc>
        <w:tc>
          <w:tcPr>
            <w:tcW w:w="241" w:type="dxa"/>
            <w:gridSpan w:val="2"/>
          </w:tcPr>
          <w:p w:rsidR="009D290C" w:rsidRPr="002262AB" w:rsidRDefault="009D290C" w:rsidP="004C7311">
            <w:pPr>
              <w:tabs>
                <w:tab w:val="left" w:pos="405"/>
              </w:tabs>
              <w:spacing w:after="0" w:line="240" w:lineRule="atLeast"/>
              <w:ind w:left="-54" w:right="-25" w:hanging="115"/>
              <w:jc w:val="center"/>
              <w:rPr>
                <w:rFonts w:ascii="Times New Roman" w:hAnsi="Times New Roman" w:cs="Times New Roman"/>
                <w:szCs w:val="22"/>
              </w:rPr>
            </w:pPr>
          </w:p>
        </w:tc>
        <w:tc>
          <w:tcPr>
            <w:tcW w:w="1324" w:type="dxa"/>
            <w:gridSpan w:val="2"/>
          </w:tcPr>
          <w:p w:rsidR="009D290C" w:rsidRPr="002262AB" w:rsidRDefault="009D290C" w:rsidP="004C7311">
            <w:pPr>
              <w:spacing w:after="0" w:line="240" w:lineRule="atLeast"/>
              <w:ind w:left="-155" w:right="-25" w:firstLine="37"/>
              <w:jc w:val="center"/>
              <w:rPr>
                <w:rFonts w:ascii="Times New Roman" w:hAnsi="Times New Roman" w:cs="Times New Roman"/>
                <w:szCs w:val="22"/>
              </w:rPr>
            </w:pPr>
          </w:p>
        </w:tc>
      </w:tr>
      <w:tr w:rsidR="00E860E8" w:rsidRPr="002262AB" w:rsidTr="002B11AB">
        <w:trPr>
          <w:gridAfter w:val="2"/>
          <w:wAfter w:w="511" w:type="dxa"/>
        </w:trPr>
        <w:tc>
          <w:tcPr>
            <w:tcW w:w="5340" w:type="dxa"/>
            <w:gridSpan w:val="4"/>
            <w:shd w:val="clear" w:color="auto" w:fill="auto"/>
          </w:tcPr>
          <w:p w:rsidR="00E860E8" w:rsidRPr="002262AB" w:rsidRDefault="00E860E8" w:rsidP="005F4AEE">
            <w:pPr>
              <w:spacing w:after="0" w:line="240" w:lineRule="atLeast"/>
              <w:ind w:right="-108" w:firstLine="549"/>
              <w:rPr>
                <w:rFonts w:ascii="Times New Roman" w:hAnsi="Times New Roman" w:cs="Times New Roman"/>
                <w:szCs w:val="22"/>
              </w:rPr>
            </w:pPr>
            <w:r w:rsidRPr="002262AB">
              <w:rPr>
                <w:rFonts w:ascii="Times New Roman" w:hAnsi="Times New Roman" w:cs="Times New Roman"/>
                <w:b/>
                <w:bCs/>
                <w:i/>
                <w:iCs/>
                <w:szCs w:val="22"/>
              </w:rPr>
              <w:t>For the year ended 31 December</w:t>
            </w:r>
          </w:p>
        </w:tc>
        <w:tc>
          <w:tcPr>
            <w:tcW w:w="241" w:type="dxa"/>
            <w:gridSpan w:val="2"/>
          </w:tcPr>
          <w:p w:rsidR="00E860E8" w:rsidRPr="002262AB" w:rsidRDefault="00E860E8" w:rsidP="005A631F">
            <w:pPr>
              <w:spacing w:after="0" w:line="240" w:lineRule="atLeast"/>
              <w:ind w:left="-54" w:right="-23"/>
              <w:jc w:val="right"/>
              <w:rPr>
                <w:rFonts w:ascii="Times New Roman" w:hAnsi="Times New Roman" w:cs="Times New Roman"/>
                <w:szCs w:val="22"/>
              </w:rPr>
            </w:pPr>
          </w:p>
        </w:tc>
        <w:tc>
          <w:tcPr>
            <w:tcW w:w="1265" w:type="dxa"/>
            <w:shd w:val="clear" w:color="auto" w:fill="auto"/>
            <w:vAlign w:val="bottom"/>
          </w:tcPr>
          <w:p w:rsidR="00E860E8" w:rsidRPr="002262AB" w:rsidRDefault="00E860E8" w:rsidP="005A631F">
            <w:pPr>
              <w:tabs>
                <w:tab w:val="decimal" w:pos="989"/>
              </w:tabs>
              <w:spacing w:after="0" w:line="240" w:lineRule="atLeast"/>
              <w:ind w:right="-23"/>
              <w:jc w:val="both"/>
              <w:rPr>
                <w:rFonts w:ascii="Times New Roman" w:hAnsi="Times New Roman" w:cs="Times New Roman"/>
                <w:szCs w:val="22"/>
              </w:rPr>
            </w:pPr>
          </w:p>
        </w:tc>
        <w:tc>
          <w:tcPr>
            <w:tcW w:w="288" w:type="dxa"/>
            <w:gridSpan w:val="3"/>
          </w:tcPr>
          <w:p w:rsidR="00E860E8" w:rsidRPr="002262AB" w:rsidRDefault="00E860E8" w:rsidP="00B322DD">
            <w:pPr>
              <w:spacing w:after="0" w:line="240" w:lineRule="atLeast"/>
              <w:ind w:left="-54" w:right="-23"/>
              <w:jc w:val="right"/>
              <w:rPr>
                <w:rFonts w:ascii="Times New Roman" w:hAnsi="Times New Roman" w:cs="Times New Roman"/>
                <w:szCs w:val="22"/>
              </w:rPr>
            </w:pPr>
          </w:p>
        </w:tc>
        <w:tc>
          <w:tcPr>
            <w:tcW w:w="1274" w:type="dxa"/>
            <w:vAlign w:val="bottom"/>
          </w:tcPr>
          <w:p w:rsidR="00E860E8" w:rsidRPr="002262AB" w:rsidRDefault="00E860E8" w:rsidP="005A631F">
            <w:pPr>
              <w:tabs>
                <w:tab w:val="decimal" w:pos="848"/>
              </w:tabs>
              <w:spacing w:after="0" w:line="240" w:lineRule="atLeast"/>
              <w:ind w:right="-23"/>
              <w:jc w:val="both"/>
              <w:rPr>
                <w:rFonts w:ascii="Times New Roman" w:hAnsi="Times New Roman" w:cs="Times New Roman"/>
                <w:szCs w:val="22"/>
                <w:cs/>
              </w:rPr>
            </w:pPr>
          </w:p>
        </w:tc>
        <w:tc>
          <w:tcPr>
            <w:tcW w:w="241" w:type="dxa"/>
            <w:gridSpan w:val="2"/>
          </w:tcPr>
          <w:p w:rsidR="00E860E8" w:rsidRPr="002262AB" w:rsidRDefault="00E860E8" w:rsidP="00B322DD">
            <w:pPr>
              <w:spacing w:after="0" w:line="240" w:lineRule="atLeast"/>
              <w:ind w:left="-54" w:right="-23"/>
              <w:jc w:val="right"/>
              <w:rPr>
                <w:rFonts w:ascii="Times New Roman" w:hAnsi="Times New Roman" w:cs="Times New Roman"/>
                <w:szCs w:val="22"/>
              </w:rPr>
            </w:pPr>
          </w:p>
        </w:tc>
        <w:tc>
          <w:tcPr>
            <w:tcW w:w="1324" w:type="dxa"/>
            <w:gridSpan w:val="2"/>
            <w:vAlign w:val="bottom"/>
          </w:tcPr>
          <w:p w:rsidR="00E860E8" w:rsidRPr="002262AB" w:rsidRDefault="00E860E8" w:rsidP="005A631F">
            <w:pPr>
              <w:tabs>
                <w:tab w:val="decimal" w:pos="847"/>
              </w:tabs>
              <w:spacing w:after="0" w:line="240" w:lineRule="atLeast"/>
              <w:ind w:right="-23"/>
              <w:jc w:val="both"/>
              <w:rPr>
                <w:rFonts w:ascii="Times New Roman" w:hAnsi="Times New Roman" w:cs="Times New Roman"/>
                <w:szCs w:val="22"/>
              </w:rPr>
            </w:pPr>
          </w:p>
        </w:tc>
      </w:tr>
      <w:tr w:rsidR="006049A7" w:rsidRPr="002262AB" w:rsidTr="002B11AB">
        <w:trPr>
          <w:gridAfter w:val="2"/>
          <w:wAfter w:w="511" w:type="dxa"/>
        </w:trPr>
        <w:tc>
          <w:tcPr>
            <w:tcW w:w="3890" w:type="dxa"/>
            <w:shd w:val="clear" w:color="auto" w:fill="auto"/>
            <w:vAlign w:val="bottom"/>
          </w:tcPr>
          <w:p w:rsidR="009B46D7" w:rsidRPr="002262AB" w:rsidRDefault="009B46D7" w:rsidP="00CB223A">
            <w:pPr>
              <w:tabs>
                <w:tab w:val="left" w:pos="405"/>
              </w:tabs>
              <w:spacing w:after="0" w:line="240" w:lineRule="atLeast"/>
              <w:ind w:left="522" w:right="-23"/>
              <w:rPr>
                <w:rFonts w:ascii="Times New Roman" w:hAnsi="Times New Roman" w:cs="Times New Roman"/>
                <w:szCs w:val="22"/>
              </w:rPr>
            </w:pPr>
            <w:r w:rsidRPr="002262AB">
              <w:rPr>
                <w:rFonts w:ascii="Times New Roman" w:hAnsi="Times New Roman" w:cs="Times New Roman"/>
                <w:szCs w:val="22"/>
              </w:rPr>
              <w:t xml:space="preserve">Loss on inventories devaluation </w:t>
            </w:r>
            <w:r w:rsidRPr="002262AB">
              <w:rPr>
                <w:rFonts w:ascii="Times New Roman" w:hAnsi="Times New Roman" w:cs="Times New Roman"/>
                <w:szCs w:val="22"/>
              </w:rPr>
              <w:br/>
            </w:r>
            <w:r w:rsidRPr="002262AB">
              <w:rPr>
                <w:rFonts w:ascii="Times New Roman" w:hAnsi="Times New Roman" w:cs="Times New Roman"/>
                <w:szCs w:val="22"/>
              </w:rPr>
              <w:tab/>
              <w:t>(reversal)</w:t>
            </w:r>
          </w:p>
        </w:tc>
        <w:tc>
          <w:tcPr>
            <w:tcW w:w="1450" w:type="dxa"/>
            <w:gridSpan w:val="3"/>
            <w:tcBorders>
              <w:bottom w:val="double" w:sz="4" w:space="0" w:color="auto"/>
            </w:tcBorders>
            <w:shd w:val="clear" w:color="auto" w:fill="auto"/>
            <w:vAlign w:val="bottom"/>
          </w:tcPr>
          <w:p w:rsidR="009B46D7" w:rsidRPr="002262AB" w:rsidRDefault="00E435E9" w:rsidP="002B11AB">
            <w:pPr>
              <w:tabs>
                <w:tab w:val="decimal" w:pos="1150"/>
              </w:tabs>
              <w:spacing w:after="0" w:line="240" w:lineRule="atLeast"/>
              <w:ind w:left="-54" w:right="-60"/>
              <w:rPr>
                <w:rFonts w:ascii="Times New Roman" w:hAnsi="Times New Roman" w:cs="Times New Roman"/>
                <w:b/>
                <w:bCs/>
                <w:szCs w:val="22"/>
              </w:rPr>
            </w:pPr>
            <w:r>
              <w:rPr>
                <w:rFonts w:ascii="Times New Roman" w:hAnsi="Times New Roman" w:cs="Times New Roman"/>
                <w:b/>
                <w:bCs/>
                <w:szCs w:val="22"/>
              </w:rPr>
              <w:t>989,323</w:t>
            </w:r>
          </w:p>
        </w:tc>
        <w:tc>
          <w:tcPr>
            <w:tcW w:w="241" w:type="dxa"/>
            <w:gridSpan w:val="2"/>
          </w:tcPr>
          <w:p w:rsidR="009B46D7" w:rsidRPr="002262AB" w:rsidRDefault="009B46D7" w:rsidP="004E7BC4">
            <w:pPr>
              <w:spacing w:after="0" w:line="240" w:lineRule="atLeast"/>
              <w:ind w:left="-54" w:right="32"/>
              <w:jc w:val="right"/>
              <w:rPr>
                <w:rFonts w:ascii="Times New Roman" w:hAnsi="Times New Roman" w:cs="Times New Roman"/>
                <w:b/>
                <w:bCs/>
                <w:szCs w:val="22"/>
              </w:rPr>
            </w:pPr>
          </w:p>
        </w:tc>
        <w:tc>
          <w:tcPr>
            <w:tcW w:w="1265" w:type="dxa"/>
            <w:tcBorders>
              <w:bottom w:val="double" w:sz="4" w:space="0" w:color="auto"/>
            </w:tcBorders>
            <w:shd w:val="clear" w:color="auto" w:fill="auto"/>
            <w:vAlign w:val="bottom"/>
          </w:tcPr>
          <w:p w:rsidR="009B46D7" w:rsidRPr="002262AB" w:rsidRDefault="009B46D7" w:rsidP="002B11AB">
            <w:pPr>
              <w:spacing w:after="0" w:line="240" w:lineRule="atLeast"/>
              <w:ind w:left="-56" w:right="34"/>
              <w:jc w:val="right"/>
              <w:rPr>
                <w:rFonts w:ascii="Times New Roman" w:hAnsi="Times New Roman" w:cs="Times New Roman"/>
                <w:b/>
                <w:bCs/>
                <w:szCs w:val="22"/>
              </w:rPr>
            </w:pPr>
            <w:r w:rsidRPr="002262AB">
              <w:rPr>
                <w:rFonts w:ascii="Times New Roman" w:hAnsi="Times New Roman" w:cs="Times New Roman"/>
                <w:b/>
                <w:bCs/>
                <w:szCs w:val="22"/>
              </w:rPr>
              <w:t>297,188</w:t>
            </w:r>
          </w:p>
        </w:tc>
        <w:tc>
          <w:tcPr>
            <w:tcW w:w="288" w:type="dxa"/>
            <w:gridSpan w:val="3"/>
          </w:tcPr>
          <w:p w:rsidR="009B46D7" w:rsidRPr="002262AB" w:rsidRDefault="009B46D7" w:rsidP="004E7BC4">
            <w:pPr>
              <w:spacing w:after="0" w:line="240" w:lineRule="atLeast"/>
              <w:ind w:left="-103" w:right="32"/>
              <w:jc w:val="both"/>
              <w:rPr>
                <w:rFonts w:ascii="Times New Roman" w:hAnsi="Times New Roman" w:cs="Times New Roman"/>
                <w:b/>
                <w:bCs/>
                <w:szCs w:val="22"/>
              </w:rPr>
            </w:pPr>
          </w:p>
        </w:tc>
        <w:tc>
          <w:tcPr>
            <w:tcW w:w="1274" w:type="dxa"/>
            <w:tcBorders>
              <w:bottom w:val="double" w:sz="4" w:space="0" w:color="auto"/>
            </w:tcBorders>
            <w:vAlign w:val="bottom"/>
          </w:tcPr>
          <w:p w:rsidR="009B46D7" w:rsidRPr="002262AB" w:rsidRDefault="00E435E9" w:rsidP="002B11AB">
            <w:pPr>
              <w:tabs>
                <w:tab w:val="decimal" w:pos="1070"/>
              </w:tabs>
              <w:spacing w:after="0" w:line="240" w:lineRule="atLeast"/>
              <w:ind w:left="-54" w:right="-60"/>
              <w:rPr>
                <w:rFonts w:ascii="Times New Roman" w:hAnsi="Times New Roman" w:cs="Times New Roman"/>
                <w:b/>
                <w:bCs/>
                <w:szCs w:val="22"/>
              </w:rPr>
            </w:pPr>
            <w:r>
              <w:rPr>
                <w:rFonts w:ascii="Times New Roman" w:hAnsi="Times New Roman" w:cs="Times New Roman"/>
                <w:b/>
                <w:bCs/>
                <w:szCs w:val="22"/>
              </w:rPr>
              <w:t>650,000</w:t>
            </w:r>
          </w:p>
        </w:tc>
        <w:tc>
          <w:tcPr>
            <w:tcW w:w="241" w:type="dxa"/>
            <w:gridSpan w:val="2"/>
          </w:tcPr>
          <w:p w:rsidR="009B46D7" w:rsidRPr="002262AB" w:rsidRDefault="009B46D7" w:rsidP="004E7BC4">
            <w:pPr>
              <w:spacing w:after="0" w:line="240" w:lineRule="atLeast"/>
              <w:ind w:left="-54" w:right="32"/>
              <w:jc w:val="right"/>
              <w:rPr>
                <w:rFonts w:ascii="Times New Roman" w:hAnsi="Times New Roman" w:cs="Times New Roman"/>
                <w:b/>
                <w:bCs/>
                <w:szCs w:val="22"/>
              </w:rPr>
            </w:pPr>
          </w:p>
        </w:tc>
        <w:tc>
          <w:tcPr>
            <w:tcW w:w="1324" w:type="dxa"/>
            <w:gridSpan w:val="2"/>
            <w:tcBorders>
              <w:bottom w:val="double" w:sz="4" w:space="0" w:color="auto"/>
            </w:tcBorders>
            <w:vAlign w:val="bottom"/>
          </w:tcPr>
          <w:p w:rsidR="009B46D7" w:rsidRPr="002262AB" w:rsidRDefault="009B46D7" w:rsidP="008B01AF">
            <w:pPr>
              <w:spacing w:after="0" w:line="240" w:lineRule="atLeast"/>
              <w:ind w:left="-25"/>
              <w:jc w:val="right"/>
              <w:rPr>
                <w:rFonts w:ascii="Times New Roman" w:hAnsi="Times New Roman" w:cs="Times New Roman"/>
                <w:b/>
                <w:bCs/>
                <w:szCs w:val="22"/>
              </w:rPr>
            </w:pPr>
            <w:r w:rsidRPr="002262AB">
              <w:rPr>
                <w:rFonts w:ascii="Times New Roman" w:hAnsi="Times New Roman" w:cs="Times New Roman"/>
                <w:b/>
                <w:bCs/>
                <w:szCs w:val="22"/>
              </w:rPr>
              <w:t>100,000</w:t>
            </w:r>
          </w:p>
        </w:tc>
      </w:tr>
    </w:tbl>
    <w:p w:rsidR="00B017BA" w:rsidRPr="002262AB" w:rsidRDefault="00B017BA" w:rsidP="00053F4E">
      <w:pPr>
        <w:tabs>
          <w:tab w:val="left" w:pos="567"/>
        </w:tabs>
        <w:spacing w:after="0" w:line="240" w:lineRule="atLeast"/>
        <w:ind w:left="540" w:right="-25"/>
        <w:jc w:val="thaiDistribute"/>
        <w:rPr>
          <w:rFonts w:ascii="Times New Roman" w:hAnsi="Times New Roman" w:cs="Times New Roman"/>
          <w:szCs w:val="22"/>
          <w:lang w:val="en-GB"/>
        </w:rPr>
      </w:pPr>
    </w:p>
    <w:p w:rsidR="00AB415C" w:rsidRPr="002262AB" w:rsidRDefault="00274060" w:rsidP="004C7311">
      <w:pPr>
        <w:pStyle w:val="BodyText"/>
        <w:tabs>
          <w:tab w:val="left" w:pos="7371"/>
        </w:tabs>
        <w:ind w:left="544" w:right="0" w:firstLine="0"/>
        <w:rPr>
          <w:rFonts w:ascii="Times New Roman" w:hAnsi="Times New Roman" w:cs="Times New Roman"/>
          <w:spacing w:val="4"/>
          <w:sz w:val="22"/>
          <w:szCs w:val="22"/>
        </w:rPr>
      </w:pPr>
      <w:r>
        <w:rPr>
          <w:rFonts w:ascii="Times New Roman" w:hAnsi="Times New Roman" w:cs="Times New Roman"/>
          <w:sz w:val="22"/>
          <w:szCs w:val="22"/>
        </w:rPr>
        <w:t>As at 31 December 2021 and 2020</w:t>
      </w:r>
      <w:r w:rsidR="00AB415C" w:rsidRPr="002262AB">
        <w:rPr>
          <w:rFonts w:ascii="Times New Roman" w:hAnsi="Times New Roman" w:cs="Times New Roman"/>
          <w:sz w:val="22"/>
          <w:szCs w:val="22"/>
        </w:rPr>
        <w:t>, inventories of the Group</w:t>
      </w:r>
      <w:r w:rsidR="005E68B7" w:rsidRPr="002262AB">
        <w:rPr>
          <w:rFonts w:ascii="Times New Roman" w:hAnsi="Times New Roman" w:cs="Times New Roman"/>
          <w:sz w:val="22"/>
          <w:szCs w:val="22"/>
        </w:rPr>
        <w:t>/</w:t>
      </w:r>
      <w:r w:rsidR="001B5681" w:rsidRPr="002262AB">
        <w:rPr>
          <w:rFonts w:ascii="Times New Roman" w:hAnsi="Times New Roman" w:cs="Times New Roman"/>
          <w:sz w:val="22"/>
          <w:szCs w:val="22"/>
        </w:rPr>
        <w:t>Company</w:t>
      </w:r>
      <w:r w:rsidR="00AB415C" w:rsidRPr="002262AB">
        <w:rPr>
          <w:rFonts w:ascii="Times New Roman" w:hAnsi="Times New Roman" w:cs="Times New Roman"/>
          <w:sz w:val="22"/>
          <w:szCs w:val="22"/>
        </w:rPr>
        <w:t xml:space="preserve"> of Baht</w:t>
      </w:r>
      <w:r w:rsidR="00FA4C60" w:rsidRPr="002262AB">
        <w:rPr>
          <w:rFonts w:ascii="Times New Roman" w:hAnsi="Times New Roman" w:cs="Times New Roman"/>
          <w:sz w:val="22"/>
          <w:szCs w:val="22"/>
        </w:rPr>
        <w:t xml:space="preserve"> </w:t>
      </w:r>
      <w:r w:rsidR="008B01AF">
        <w:rPr>
          <w:rFonts w:ascii="Times New Roman" w:hAnsi="Times New Roman" w:cs="Times New Roman"/>
          <w:sz w:val="22"/>
          <w:szCs w:val="22"/>
        </w:rPr>
        <w:t xml:space="preserve">238.63 </w:t>
      </w:r>
      <w:r w:rsidR="00AB415C" w:rsidRPr="002262AB">
        <w:rPr>
          <w:rFonts w:ascii="Times New Roman" w:hAnsi="Times New Roman" w:cs="Times New Roman"/>
          <w:sz w:val="22"/>
          <w:szCs w:val="22"/>
        </w:rPr>
        <w:t>million</w:t>
      </w:r>
      <w:r w:rsidR="00AB415C" w:rsidRPr="002262AB">
        <w:rPr>
          <w:rFonts w:ascii="Times New Roman" w:hAnsi="Times New Roman" w:cs="Times New Roman"/>
          <w:spacing w:val="4"/>
          <w:sz w:val="22"/>
          <w:szCs w:val="22"/>
        </w:rPr>
        <w:t xml:space="preserve"> and Baht </w:t>
      </w:r>
      <w:r w:rsidR="00306D87" w:rsidRPr="002262AB">
        <w:rPr>
          <w:rFonts w:ascii="Times New Roman" w:hAnsi="Times New Roman" w:cs="Times New Roman"/>
          <w:sz w:val="22"/>
          <w:szCs w:val="22"/>
        </w:rPr>
        <w:t>202.02</w:t>
      </w:r>
      <w:r w:rsidR="00AB415C" w:rsidRPr="002262AB">
        <w:rPr>
          <w:rFonts w:ascii="Times New Roman" w:hAnsi="Times New Roman" w:cs="Times New Roman"/>
          <w:sz w:val="22"/>
          <w:szCs w:val="22"/>
        </w:rPr>
        <w:t xml:space="preserve"> </w:t>
      </w:r>
      <w:r w:rsidR="00AB415C" w:rsidRPr="002262AB">
        <w:rPr>
          <w:rFonts w:ascii="Times New Roman" w:hAnsi="Times New Roman" w:cs="Times New Roman"/>
          <w:spacing w:val="4"/>
          <w:sz w:val="22"/>
          <w:szCs w:val="22"/>
        </w:rPr>
        <w:t>million,</w:t>
      </w:r>
      <w:r w:rsidR="0092772F" w:rsidRPr="002262AB">
        <w:rPr>
          <w:rFonts w:ascii="Times New Roman" w:hAnsi="Times New Roman" w:cs="Times New Roman"/>
          <w:sz w:val="22"/>
          <w:szCs w:val="22"/>
        </w:rPr>
        <w:t xml:space="preserve"> </w:t>
      </w:r>
      <w:r w:rsidR="001B5681" w:rsidRPr="002262AB">
        <w:rPr>
          <w:rFonts w:ascii="Times New Roman" w:hAnsi="Times New Roman" w:cs="Times New Roman"/>
          <w:spacing w:val="4"/>
          <w:sz w:val="22"/>
          <w:szCs w:val="22"/>
        </w:rPr>
        <w:t>respectively</w:t>
      </w:r>
      <w:r w:rsidR="001B5681" w:rsidRPr="002262AB">
        <w:rPr>
          <w:rFonts w:ascii="Times New Roman" w:hAnsi="Times New Roman" w:cs="Times New Roman"/>
          <w:sz w:val="22"/>
          <w:szCs w:val="22"/>
        </w:rPr>
        <w:t xml:space="preserve">, </w:t>
      </w:r>
      <w:r w:rsidR="0092772F" w:rsidRPr="002262AB">
        <w:rPr>
          <w:rFonts w:ascii="Times New Roman" w:hAnsi="Times New Roman" w:cs="Times New Roman"/>
          <w:sz w:val="22"/>
          <w:szCs w:val="22"/>
        </w:rPr>
        <w:t>in the consolidated</w:t>
      </w:r>
      <w:r w:rsidR="0092772F" w:rsidRPr="002262AB">
        <w:rPr>
          <w:rFonts w:ascii="Times New Roman" w:hAnsi="Times New Roman" w:cs="Times New Roman"/>
          <w:sz w:val="22"/>
          <w:szCs w:val="22"/>
          <w:cs/>
        </w:rPr>
        <w:t xml:space="preserve"> </w:t>
      </w:r>
      <w:r w:rsidR="0092772F" w:rsidRPr="002262AB">
        <w:rPr>
          <w:rFonts w:ascii="Times New Roman" w:hAnsi="Times New Roman" w:cs="Times New Roman"/>
          <w:sz w:val="22"/>
          <w:szCs w:val="22"/>
          <w:lang w:val="en-GB"/>
        </w:rPr>
        <w:t>financial statement</w:t>
      </w:r>
      <w:r w:rsidR="001B5681" w:rsidRPr="002262AB">
        <w:rPr>
          <w:rFonts w:ascii="Times New Roman" w:hAnsi="Times New Roman" w:cs="Times New Roman"/>
          <w:sz w:val="22"/>
          <w:szCs w:val="22"/>
          <w:lang w:val="en-GB"/>
        </w:rPr>
        <w:t xml:space="preserve">, </w:t>
      </w:r>
      <w:r w:rsidR="0092772F" w:rsidRPr="002262AB">
        <w:rPr>
          <w:rFonts w:ascii="Times New Roman" w:hAnsi="Times New Roman" w:cs="Times New Roman"/>
          <w:sz w:val="22"/>
          <w:szCs w:val="22"/>
          <w:lang w:val="en-GB"/>
        </w:rPr>
        <w:t xml:space="preserve">and </w:t>
      </w:r>
      <w:r w:rsidR="0092772F" w:rsidRPr="002262AB">
        <w:rPr>
          <w:rFonts w:ascii="Times New Roman" w:hAnsi="Times New Roman" w:cs="Times New Roman"/>
          <w:sz w:val="22"/>
          <w:szCs w:val="22"/>
        </w:rPr>
        <w:t>Baht</w:t>
      </w:r>
      <w:r w:rsidR="00E860E8" w:rsidRPr="002262AB">
        <w:rPr>
          <w:rFonts w:ascii="Times New Roman" w:hAnsi="Times New Roman" w:cs="Times New Roman"/>
          <w:sz w:val="22"/>
          <w:szCs w:val="22"/>
          <w:cs/>
        </w:rPr>
        <w:t xml:space="preserve"> </w:t>
      </w:r>
      <w:r w:rsidR="008B01AF">
        <w:rPr>
          <w:rFonts w:ascii="Times New Roman" w:hAnsi="Times New Roman" w:cs="Times New Roman"/>
          <w:sz w:val="22"/>
          <w:szCs w:val="22"/>
        </w:rPr>
        <w:t>29.95</w:t>
      </w:r>
      <w:r w:rsidR="00E860E8" w:rsidRPr="002262AB">
        <w:rPr>
          <w:rFonts w:ascii="Times New Roman" w:hAnsi="Times New Roman" w:cs="Times New Roman"/>
          <w:sz w:val="22"/>
          <w:szCs w:val="22"/>
        </w:rPr>
        <w:t xml:space="preserve"> </w:t>
      </w:r>
      <w:r w:rsidR="0092772F" w:rsidRPr="002262AB">
        <w:rPr>
          <w:rFonts w:ascii="Times New Roman" w:hAnsi="Times New Roman" w:cs="Times New Roman"/>
          <w:sz w:val="22"/>
          <w:szCs w:val="22"/>
        </w:rPr>
        <w:t>million</w:t>
      </w:r>
      <w:r w:rsidR="0092772F" w:rsidRPr="002262AB">
        <w:rPr>
          <w:rFonts w:ascii="Times New Roman" w:hAnsi="Times New Roman" w:cs="Times New Roman"/>
          <w:sz w:val="22"/>
          <w:szCs w:val="22"/>
          <w:cs/>
        </w:rPr>
        <w:t xml:space="preserve"> </w:t>
      </w:r>
      <w:r w:rsidR="0092772F" w:rsidRPr="002262AB">
        <w:rPr>
          <w:rFonts w:ascii="Times New Roman" w:hAnsi="Times New Roman" w:cs="Times New Roman"/>
          <w:sz w:val="22"/>
          <w:szCs w:val="22"/>
          <w:lang w:val="en-GB"/>
        </w:rPr>
        <w:t xml:space="preserve">and </w:t>
      </w:r>
      <w:r w:rsidR="0092772F" w:rsidRPr="002262AB">
        <w:rPr>
          <w:rFonts w:ascii="Times New Roman" w:hAnsi="Times New Roman" w:cs="Times New Roman"/>
          <w:spacing w:val="4"/>
          <w:sz w:val="22"/>
          <w:szCs w:val="22"/>
        </w:rPr>
        <w:t>Baht</w:t>
      </w:r>
      <w:r w:rsidR="00E860E8" w:rsidRPr="002262AB">
        <w:rPr>
          <w:rFonts w:ascii="Times New Roman" w:hAnsi="Times New Roman" w:cs="Times New Roman"/>
          <w:sz w:val="22"/>
          <w:szCs w:val="22"/>
          <w:cs/>
        </w:rPr>
        <w:t xml:space="preserve"> </w:t>
      </w:r>
      <w:r w:rsidR="00306D87" w:rsidRPr="002262AB">
        <w:rPr>
          <w:rFonts w:ascii="Times New Roman" w:hAnsi="Times New Roman" w:cs="Times New Roman"/>
          <w:sz w:val="22"/>
          <w:szCs w:val="22"/>
        </w:rPr>
        <w:t xml:space="preserve">25.03 </w:t>
      </w:r>
      <w:r w:rsidR="0092772F" w:rsidRPr="002262AB">
        <w:rPr>
          <w:rFonts w:ascii="Times New Roman" w:hAnsi="Times New Roman" w:cs="Times New Roman"/>
          <w:sz w:val="22"/>
          <w:szCs w:val="22"/>
        </w:rPr>
        <w:t>million</w:t>
      </w:r>
      <w:r w:rsidR="0092772F" w:rsidRPr="002262AB">
        <w:rPr>
          <w:rFonts w:ascii="Times New Roman" w:hAnsi="Times New Roman" w:cs="Times New Roman"/>
          <w:sz w:val="22"/>
          <w:szCs w:val="22"/>
          <w:lang w:val="en-GB"/>
        </w:rPr>
        <w:t>, in the separate</w:t>
      </w:r>
      <w:r w:rsidR="005E68B7" w:rsidRPr="002262AB">
        <w:rPr>
          <w:rFonts w:ascii="Times New Roman" w:hAnsi="Times New Roman" w:cs="Times New Roman"/>
          <w:sz w:val="22"/>
          <w:szCs w:val="22"/>
          <w:lang w:val="en-GB"/>
        </w:rPr>
        <w:t xml:space="preserve"> financial statement statements</w:t>
      </w:r>
      <w:r w:rsidR="0092772F" w:rsidRPr="002262AB">
        <w:rPr>
          <w:rFonts w:ascii="Times New Roman" w:hAnsi="Times New Roman" w:cs="Times New Roman"/>
          <w:sz w:val="22"/>
          <w:szCs w:val="22"/>
          <w:lang w:val="en-GB"/>
        </w:rPr>
        <w:t>,</w:t>
      </w:r>
      <w:r w:rsidR="0092772F" w:rsidRPr="002262AB">
        <w:rPr>
          <w:rFonts w:ascii="Times New Roman" w:hAnsi="Times New Roman" w:cs="Times New Roman"/>
          <w:spacing w:val="4"/>
          <w:sz w:val="22"/>
          <w:szCs w:val="22"/>
        </w:rPr>
        <w:t xml:space="preserve"> respectively</w:t>
      </w:r>
      <w:r w:rsidR="00E860E8" w:rsidRPr="002262AB">
        <w:rPr>
          <w:rFonts w:ascii="Times New Roman" w:hAnsi="Times New Roman" w:cs="Times New Roman"/>
          <w:spacing w:val="4"/>
          <w:sz w:val="22"/>
          <w:szCs w:val="22"/>
        </w:rPr>
        <w:t xml:space="preserve"> </w:t>
      </w:r>
      <w:r w:rsidR="00AB415C" w:rsidRPr="002262AB">
        <w:rPr>
          <w:rFonts w:ascii="Times New Roman" w:hAnsi="Times New Roman" w:cs="Times New Roman"/>
          <w:spacing w:val="4"/>
          <w:sz w:val="22"/>
          <w:szCs w:val="22"/>
        </w:rPr>
        <w:t>were expected to utilize within one year.</w:t>
      </w:r>
    </w:p>
    <w:tbl>
      <w:tblPr>
        <w:tblStyle w:val="TableGrid2"/>
        <w:tblW w:w="10439" w:type="dxa"/>
        <w:tblLayout w:type="fixed"/>
        <w:tblLook w:val="01E0"/>
      </w:tblPr>
      <w:tblGrid>
        <w:gridCol w:w="3936"/>
        <w:gridCol w:w="1464"/>
        <w:gridCol w:w="237"/>
        <w:gridCol w:w="1417"/>
        <w:gridCol w:w="284"/>
        <w:gridCol w:w="1559"/>
        <w:gridCol w:w="236"/>
        <w:gridCol w:w="1295"/>
        <w:gridCol w:w="11"/>
      </w:tblGrid>
      <w:tr w:rsidR="00AA1D03" w:rsidRPr="00C8328F" w:rsidTr="007A6BEF">
        <w:trPr>
          <w:gridAfter w:val="1"/>
          <w:wAfter w:w="11" w:type="dxa"/>
        </w:trPr>
        <w:tc>
          <w:tcPr>
            <w:tcW w:w="3936" w:type="dxa"/>
          </w:tcPr>
          <w:p w:rsidR="00AA1D03" w:rsidRPr="00C8328F" w:rsidRDefault="00AA1D03" w:rsidP="00C8328F">
            <w:pPr>
              <w:spacing w:after="0" w:line="240" w:lineRule="atLeast"/>
              <w:ind w:left="522" w:right="-45"/>
              <w:jc w:val="thaiDistribute"/>
              <w:rPr>
                <w:rFonts w:cs="Times New Roman"/>
                <w:szCs w:val="22"/>
              </w:rPr>
            </w:pPr>
          </w:p>
        </w:tc>
        <w:tc>
          <w:tcPr>
            <w:tcW w:w="3118" w:type="dxa"/>
            <w:gridSpan w:val="3"/>
          </w:tcPr>
          <w:p w:rsidR="00AA1D03" w:rsidRPr="00C8328F" w:rsidRDefault="00D61DE1" w:rsidP="00C8328F">
            <w:pPr>
              <w:spacing w:after="0" w:line="240" w:lineRule="atLeast"/>
              <w:ind w:left="-78" w:right="-45"/>
              <w:jc w:val="center"/>
              <w:rPr>
                <w:rFonts w:cs="Times New Roman"/>
                <w:b/>
                <w:bCs/>
                <w:szCs w:val="22"/>
              </w:rPr>
            </w:pPr>
            <w:r w:rsidRPr="00C8328F">
              <w:rPr>
                <w:rFonts w:cs="Times New Roman"/>
                <w:b/>
                <w:bCs/>
                <w:szCs w:val="22"/>
              </w:rPr>
              <w:t>Consolidated</w:t>
            </w:r>
            <w:r w:rsidRPr="00C8328F">
              <w:rPr>
                <w:rFonts w:cs="Times New Roman"/>
                <w:b/>
                <w:bCs/>
                <w:szCs w:val="22"/>
              </w:rPr>
              <w:br/>
              <w:t>financial statements</w:t>
            </w:r>
          </w:p>
        </w:tc>
        <w:tc>
          <w:tcPr>
            <w:tcW w:w="284" w:type="dxa"/>
          </w:tcPr>
          <w:p w:rsidR="00AA1D03" w:rsidRPr="00C8328F" w:rsidRDefault="00AA1D03" w:rsidP="00C8328F">
            <w:pPr>
              <w:spacing w:after="0" w:line="240" w:lineRule="atLeast"/>
              <w:ind w:left="-54" w:right="-45"/>
              <w:jc w:val="thaiDistribute"/>
              <w:rPr>
                <w:rFonts w:cs="Times New Roman"/>
                <w:b/>
                <w:bCs/>
                <w:szCs w:val="22"/>
              </w:rPr>
            </w:pPr>
          </w:p>
        </w:tc>
        <w:tc>
          <w:tcPr>
            <w:tcW w:w="3090" w:type="dxa"/>
            <w:gridSpan w:val="3"/>
          </w:tcPr>
          <w:p w:rsidR="00AA1D03" w:rsidRPr="00C8328F" w:rsidRDefault="00D61DE1" w:rsidP="00C8328F">
            <w:pPr>
              <w:spacing w:after="0" w:line="240" w:lineRule="atLeast"/>
              <w:ind w:left="-78" w:right="-45"/>
              <w:jc w:val="center"/>
              <w:rPr>
                <w:rFonts w:cs="Times New Roman"/>
                <w:b/>
                <w:bCs/>
                <w:szCs w:val="22"/>
              </w:rPr>
            </w:pPr>
            <w:r w:rsidRPr="00C8328F">
              <w:rPr>
                <w:rFonts w:cs="Times New Roman"/>
                <w:b/>
                <w:bCs/>
                <w:szCs w:val="22"/>
              </w:rPr>
              <w:t>Separate</w:t>
            </w:r>
            <w:r w:rsidRPr="00C8328F">
              <w:rPr>
                <w:rFonts w:cs="Times New Roman"/>
                <w:b/>
                <w:bCs/>
                <w:szCs w:val="22"/>
                <w:cs/>
              </w:rPr>
              <w:br/>
            </w:r>
            <w:r w:rsidRPr="00C8328F">
              <w:rPr>
                <w:rFonts w:cs="Times New Roman"/>
                <w:b/>
                <w:bCs/>
                <w:szCs w:val="22"/>
              </w:rPr>
              <w:t>financial statements</w:t>
            </w:r>
          </w:p>
        </w:tc>
      </w:tr>
      <w:tr w:rsidR="00AA1D03" w:rsidRPr="00C8328F" w:rsidTr="007A6BEF">
        <w:trPr>
          <w:gridAfter w:val="1"/>
          <w:wAfter w:w="11" w:type="dxa"/>
        </w:trPr>
        <w:tc>
          <w:tcPr>
            <w:tcW w:w="3936" w:type="dxa"/>
          </w:tcPr>
          <w:p w:rsidR="00AA1D03" w:rsidRPr="00C8328F" w:rsidRDefault="00AA1D03" w:rsidP="00C8328F">
            <w:pPr>
              <w:spacing w:after="0" w:line="240" w:lineRule="atLeast"/>
              <w:ind w:left="522" w:right="-45"/>
              <w:jc w:val="thaiDistribute"/>
              <w:rPr>
                <w:rFonts w:cs="Times New Roman"/>
                <w:szCs w:val="22"/>
              </w:rPr>
            </w:pPr>
          </w:p>
        </w:tc>
        <w:tc>
          <w:tcPr>
            <w:tcW w:w="1464" w:type="dxa"/>
          </w:tcPr>
          <w:p w:rsidR="00AA1D03" w:rsidRPr="00C8328F" w:rsidRDefault="00D61DE1" w:rsidP="00C8328F">
            <w:pPr>
              <w:spacing w:after="0" w:line="240" w:lineRule="atLeast"/>
              <w:ind w:left="-112" w:right="29" w:firstLine="150"/>
              <w:jc w:val="center"/>
              <w:rPr>
                <w:rFonts w:cs="Times New Roman"/>
                <w:szCs w:val="22"/>
              </w:rPr>
            </w:pPr>
            <w:r w:rsidRPr="00C8328F">
              <w:rPr>
                <w:rFonts w:cs="Times New Roman"/>
                <w:szCs w:val="22"/>
              </w:rPr>
              <w:t>202</w:t>
            </w:r>
            <w:r w:rsidR="00177F2A" w:rsidRPr="00C8328F">
              <w:rPr>
                <w:rFonts w:cs="Times New Roman"/>
                <w:szCs w:val="22"/>
              </w:rPr>
              <w:t>1</w:t>
            </w:r>
          </w:p>
        </w:tc>
        <w:tc>
          <w:tcPr>
            <w:tcW w:w="237" w:type="dxa"/>
          </w:tcPr>
          <w:p w:rsidR="00AA1D03" w:rsidRPr="00C8328F" w:rsidRDefault="00AA1D03" w:rsidP="00C8328F">
            <w:pPr>
              <w:spacing w:after="0" w:line="240" w:lineRule="atLeast"/>
              <w:ind w:left="-52" w:right="29" w:firstLine="90"/>
              <w:jc w:val="center"/>
              <w:rPr>
                <w:rFonts w:cs="Times New Roman"/>
                <w:szCs w:val="22"/>
              </w:rPr>
            </w:pPr>
          </w:p>
        </w:tc>
        <w:tc>
          <w:tcPr>
            <w:tcW w:w="1417" w:type="dxa"/>
          </w:tcPr>
          <w:p w:rsidR="00AA1D03" w:rsidRPr="00C8328F" w:rsidRDefault="00D61DE1" w:rsidP="00C8328F">
            <w:pPr>
              <w:spacing w:after="0" w:line="240" w:lineRule="atLeast"/>
              <w:ind w:left="-52" w:right="29" w:firstLine="90"/>
              <w:jc w:val="center"/>
              <w:rPr>
                <w:rFonts w:cs="Times New Roman"/>
                <w:szCs w:val="22"/>
              </w:rPr>
            </w:pPr>
            <w:r w:rsidRPr="00C8328F">
              <w:rPr>
                <w:rFonts w:cs="Times New Roman"/>
                <w:szCs w:val="22"/>
              </w:rPr>
              <w:t>20</w:t>
            </w:r>
            <w:r w:rsidR="00177F2A" w:rsidRPr="00C8328F">
              <w:rPr>
                <w:rFonts w:cs="Times New Roman"/>
                <w:szCs w:val="22"/>
              </w:rPr>
              <w:t>20</w:t>
            </w:r>
          </w:p>
        </w:tc>
        <w:tc>
          <w:tcPr>
            <w:tcW w:w="284" w:type="dxa"/>
          </w:tcPr>
          <w:p w:rsidR="00AA1D03" w:rsidRPr="00C8328F" w:rsidRDefault="00AA1D03" w:rsidP="00C8328F">
            <w:pPr>
              <w:spacing w:after="0" w:line="240" w:lineRule="atLeast"/>
              <w:ind w:left="-54" w:right="-45"/>
              <w:jc w:val="thaiDistribute"/>
              <w:rPr>
                <w:rFonts w:cs="Times New Roman"/>
                <w:szCs w:val="22"/>
              </w:rPr>
            </w:pPr>
          </w:p>
        </w:tc>
        <w:tc>
          <w:tcPr>
            <w:tcW w:w="1559" w:type="dxa"/>
          </w:tcPr>
          <w:p w:rsidR="00AA1D03" w:rsidRPr="00C8328F" w:rsidRDefault="00D61DE1" w:rsidP="00C8328F">
            <w:pPr>
              <w:spacing w:after="0" w:line="240" w:lineRule="atLeast"/>
              <w:ind w:left="-112" w:right="29" w:firstLine="150"/>
              <w:jc w:val="center"/>
              <w:rPr>
                <w:rFonts w:cs="Times New Roman"/>
                <w:szCs w:val="22"/>
              </w:rPr>
            </w:pPr>
            <w:r w:rsidRPr="00C8328F">
              <w:rPr>
                <w:rFonts w:cs="Times New Roman"/>
                <w:szCs w:val="22"/>
              </w:rPr>
              <w:t>202</w:t>
            </w:r>
            <w:r w:rsidR="00177F2A" w:rsidRPr="00C8328F">
              <w:rPr>
                <w:rFonts w:cs="Times New Roman"/>
                <w:szCs w:val="22"/>
              </w:rPr>
              <w:t>1</w:t>
            </w:r>
          </w:p>
        </w:tc>
        <w:tc>
          <w:tcPr>
            <w:tcW w:w="236" w:type="dxa"/>
          </w:tcPr>
          <w:p w:rsidR="00AA1D03" w:rsidRPr="00C8328F" w:rsidRDefault="00AA1D03" w:rsidP="00C8328F">
            <w:pPr>
              <w:spacing w:after="0" w:line="240" w:lineRule="atLeast"/>
              <w:ind w:left="-52" w:right="29" w:firstLine="90"/>
              <w:jc w:val="center"/>
              <w:rPr>
                <w:rFonts w:cs="Times New Roman"/>
                <w:szCs w:val="22"/>
              </w:rPr>
            </w:pPr>
          </w:p>
        </w:tc>
        <w:tc>
          <w:tcPr>
            <w:tcW w:w="1295" w:type="dxa"/>
          </w:tcPr>
          <w:p w:rsidR="00AA1D03" w:rsidRPr="00C8328F" w:rsidRDefault="00D61DE1" w:rsidP="00C8328F">
            <w:pPr>
              <w:spacing w:after="0" w:line="240" w:lineRule="atLeast"/>
              <w:ind w:left="-52" w:right="29" w:firstLine="90"/>
              <w:jc w:val="center"/>
              <w:rPr>
                <w:rFonts w:cs="Times New Roman"/>
                <w:szCs w:val="22"/>
              </w:rPr>
            </w:pPr>
            <w:r w:rsidRPr="00C8328F">
              <w:rPr>
                <w:rFonts w:cs="Times New Roman"/>
                <w:szCs w:val="22"/>
              </w:rPr>
              <w:t>20</w:t>
            </w:r>
            <w:r w:rsidR="00177F2A" w:rsidRPr="00C8328F">
              <w:rPr>
                <w:rFonts w:cs="Times New Roman"/>
                <w:szCs w:val="22"/>
              </w:rPr>
              <w:t>20</w:t>
            </w:r>
          </w:p>
        </w:tc>
      </w:tr>
      <w:tr w:rsidR="00AA1D03" w:rsidRPr="00C8328F" w:rsidTr="007A6BEF">
        <w:tc>
          <w:tcPr>
            <w:tcW w:w="3936" w:type="dxa"/>
          </w:tcPr>
          <w:p w:rsidR="00AA1D03" w:rsidRPr="00C8328F" w:rsidRDefault="00AA1D03" w:rsidP="00C8328F">
            <w:pPr>
              <w:spacing w:after="0" w:line="240" w:lineRule="atLeast"/>
              <w:ind w:left="522" w:right="-45"/>
              <w:jc w:val="thaiDistribute"/>
              <w:rPr>
                <w:rFonts w:cs="Times New Roman"/>
                <w:szCs w:val="22"/>
                <w:cs/>
              </w:rPr>
            </w:pPr>
          </w:p>
        </w:tc>
        <w:tc>
          <w:tcPr>
            <w:tcW w:w="6503" w:type="dxa"/>
            <w:gridSpan w:val="8"/>
          </w:tcPr>
          <w:p w:rsidR="00AA1D03" w:rsidRPr="00C8328F" w:rsidRDefault="00D61DE1" w:rsidP="00C8328F">
            <w:pPr>
              <w:tabs>
                <w:tab w:val="clear" w:pos="5387"/>
                <w:tab w:val="clear" w:pos="5613"/>
              </w:tabs>
              <w:spacing w:after="0" w:line="240" w:lineRule="atLeast"/>
              <w:ind w:left="469" w:right="479"/>
              <w:jc w:val="center"/>
              <w:rPr>
                <w:rFonts w:cs="Times New Roman"/>
                <w:i/>
                <w:iCs/>
                <w:szCs w:val="22"/>
              </w:rPr>
            </w:pPr>
            <w:r w:rsidRPr="00C8328F">
              <w:rPr>
                <w:rFonts w:cs="Times New Roman"/>
                <w:i/>
                <w:iCs/>
                <w:szCs w:val="22"/>
              </w:rPr>
              <w:t>(in Baht)</w:t>
            </w:r>
          </w:p>
        </w:tc>
      </w:tr>
      <w:tr w:rsidR="00845BFA" w:rsidRPr="00C8328F" w:rsidTr="007A6BEF">
        <w:trPr>
          <w:gridAfter w:val="1"/>
          <w:wAfter w:w="11" w:type="dxa"/>
        </w:trPr>
        <w:tc>
          <w:tcPr>
            <w:tcW w:w="3936" w:type="dxa"/>
          </w:tcPr>
          <w:p w:rsidR="00845BFA" w:rsidRPr="00C8328F" w:rsidRDefault="00845BFA" w:rsidP="00C8328F">
            <w:pPr>
              <w:tabs>
                <w:tab w:val="clear" w:pos="680"/>
              </w:tabs>
              <w:spacing w:after="0" w:line="240" w:lineRule="atLeast"/>
              <w:ind w:left="605" w:right="-45"/>
              <w:rPr>
                <w:rFonts w:cs="Times New Roman"/>
                <w:szCs w:val="22"/>
              </w:rPr>
            </w:pPr>
            <w:r w:rsidRPr="00C8328F">
              <w:rPr>
                <w:rFonts w:cs="Times New Roman"/>
                <w:szCs w:val="22"/>
              </w:rPr>
              <w:t>Cost of inventories recognized</w:t>
            </w:r>
            <w:r w:rsidRPr="00C8328F">
              <w:rPr>
                <w:rFonts w:cs="Times New Roman"/>
                <w:szCs w:val="22"/>
              </w:rPr>
              <w:br/>
            </w:r>
            <w:r w:rsidRPr="00C8328F">
              <w:rPr>
                <w:rFonts w:cs="Times New Roman"/>
                <w:szCs w:val="22"/>
              </w:rPr>
              <w:tab/>
              <w:t>as an expense in cost of sales</w:t>
            </w:r>
            <w:r w:rsidRPr="00C8328F">
              <w:rPr>
                <w:rFonts w:cs="Times New Roman"/>
                <w:szCs w:val="22"/>
              </w:rPr>
              <w:tab/>
            </w:r>
          </w:p>
        </w:tc>
        <w:tc>
          <w:tcPr>
            <w:tcW w:w="1464" w:type="dxa"/>
          </w:tcPr>
          <w:p w:rsidR="00845BFA" w:rsidRPr="00C8328F" w:rsidRDefault="007A6BEF"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Pr>
                <w:rFonts w:cs="Times New Roman"/>
                <w:szCs w:val="22"/>
              </w:rPr>
              <w:br/>
              <w:t>1,570,370,156</w:t>
            </w:r>
          </w:p>
        </w:tc>
        <w:tc>
          <w:tcPr>
            <w:tcW w:w="237" w:type="dxa"/>
          </w:tcPr>
          <w:p w:rsidR="00845BFA" w:rsidRPr="00C8328F" w:rsidRDefault="00845BFA" w:rsidP="00C8328F">
            <w:pPr>
              <w:tabs>
                <w:tab w:val="clear" w:pos="907"/>
                <w:tab w:val="decimal" w:pos="882"/>
              </w:tabs>
              <w:spacing w:after="0" w:line="240" w:lineRule="atLeast"/>
              <w:ind w:left="605" w:right="-45"/>
              <w:jc w:val="thaiDistribute"/>
              <w:rPr>
                <w:rFonts w:cs="Times New Roman"/>
                <w:szCs w:val="22"/>
              </w:rPr>
            </w:pPr>
          </w:p>
        </w:tc>
        <w:tc>
          <w:tcPr>
            <w:tcW w:w="1417"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sidRPr="00C8328F">
              <w:rPr>
                <w:rFonts w:cs="Times New Roman"/>
                <w:szCs w:val="22"/>
                <w:cs/>
              </w:rPr>
              <w:br/>
            </w:r>
            <w:r w:rsidRPr="00C8328F">
              <w:rPr>
                <w:rFonts w:cs="Times New Roman"/>
                <w:szCs w:val="22"/>
              </w:rPr>
              <w:t>1,249,067,685</w:t>
            </w:r>
          </w:p>
        </w:tc>
        <w:tc>
          <w:tcPr>
            <w:tcW w:w="284" w:type="dxa"/>
          </w:tcPr>
          <w:p w:rsidR="00845BFA" w:rsidRPr="00C8328F" w:rsidRDefault="00845BFA" w:rsidP="00C8328F">
            <w:pPr>
              <w:tabs>
                <w:tab w:val="clear" w:pos="907"/>
                <w:tab w:val="decimal" w:pos="882"/>
              </w:tabs>
              <w:spacing w:after="0" w:line="240" w:lineRule="atLeast"/>
              <w:ind w:left="605" w:right="-45"/>
              <w:jc w:val="thaiDistribute"/>
              <w:rPr>
                <w:rFonts w:cs="Times New Roman"/>
                <w:szCs w:val="22"/>
              </w:rPr>
            </w:pPr>
          </w:p>
        </w:tc>
        <w:tc>
          <w:tcPr>
            <w:tcW w:w="1559" w:type="dxa"/>
          </w:tcPr>
          <w:p w:rsidR="00845BFA" w:rsidRPr="00C8328F" w:rsidRDefault="007A6BEF"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Pr>
                <w:rFonts w:cs="Times New Roman"/>
                <w:szCs w:val="22"/>
              </w:rPr>
              <w:br/>
              <w:t>1,236,874,054</w:t>
            </w:r>
          </w:p>
        </w:tc>
        <w:tc>
          <w:tcPr>
            <w:tcW w:w="236" w:type="dxa"/>
          </w:tcPr>
          <w:p w:rsidR="00845BFA" w:rsidRPr="00C8328F" w:rsidRDefault="00845BFA" w:rsidP="00C8328F">
            <w:pPr>
              <w:tabs>
                <w:tab w:val="clear" w:pos="907"/>
                <w:tab w:val="decimal" w:pos="882"/>
              </w:tabs>
              <w:spacing w:after="0" w:line="240" w:lineRule="atLeast"/>
              <w:ind w:left="182" w:right="-45"/>
              <w:jc w:val="thaiDistribute"/>
              <w:rPr>
                <w:rFonts w:cs="Times New Roman"/>
                <w:szCs w:val="22"/>
              </w:rPr>
            </w:pPr>
          </w:p>
        </w:tc>
        <w:tc>
          <w:tcPr>
            <w:tcW w:w="1295" w:type="dxa"/>
          </w:tcPr>
          <w:p w:rsidR="00845BFA" w:rsidRPr="00C8328F"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sidRPr="00C8328F">
              <w:rPr>
                <w:rFonts w:cs="Times New Roman"/>
                <w:szCs w:val="22"/>
              </w:rPr>
              <w:br/>
              <w:t>930,657,796</w:t>
            </w:r>
          </w:p>
        </w:tc>
      </w:tr>
      <w:tr w:rsidR="00845BFA" w:rsidRPr="00C8328F" w:rsidTr="007A6BEF">
        <w:trPr>
          <w:gridAfter w:val="1"/>
          <w:wAfter w:w="11" w:type="dxa"/>
        </w:trPr>
        <w:tc>
          <w:tcPr>
            <w:tcW w:w="3936" w:type="dxa"/>
          </w:tcPr>
          <w:p w:rsidR="00845BFA" w:rsidRPr="00C8328F" w:rsidRDefault="00845BFA" w:rsidP="00C8328F">
            <w:pPr>
              <w:tabs>
                <w:tab w:val="clear" w:pos="680"/>
              </w:tabs>
              <w:spacing w:after="0" w:line="240" w:lineRule="atLeast"/>
              <w:ind w:left="605" w:right="-45"/>
              <w:rPr>
                <w:rFonts w:cs="Times New Roman"/>
                <w:szCs w:val="22"/>
                <w:cs/>
              </w:rPr>
            </w:pPr>
            <w:r w:rsidRPr="00C8328F">
              <w:rPr>
                <w:rFonts w:cs="Times New Roman"/>
                <w:szCs w:val="22"/>
                <w:lang w:val="en-GB"/>
              </w:rPr>
              <w:t xml:space="preserve">Adjust loss (excess) of inventories </w:t>
            </w:r>
            <w:r w:rsidRPr="00C8328F">
              <w:rPr>
                <w:rFonts w:cs="Times New Roman"/>
                <w:szCs w:val="22"/>
                <w:lang w:val="en-GB"/>
              </w:rPr>
              <w:tab/>
              <w:t>from the stock report</w:t>
            </w:r>
          </w:p>
        </w:tc>
        <w:tc>
          <w:tcPr>
            <w:tcW w:w="1464" w:type="dxa"/>
          </w:tcPr>
          <w:p w:rsidR="007A6BEF" w:rsidRDefault="007A6BEF"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p>
          <w:p w:rsidR="00845BFA" w:rsidRPr="00C8328F" w:rsidRDefault="007A6BEF"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Pr>
                <w:rFonts w:cs="Times New Roman"/>
                <w:szCs w:val="22"/>
              </w:rPr>
              <w:t>9,282,697</w:t>
            </w:r>
          </w:p>
        </w:tc>
        <w:tc>
          <w:tcPr>
            <w:tcW w:w="237" w:type="dxa"/>
          </w:tcPr>
          <w:p w:rsidR="00845BFA" w:rsidRPr="00C8328F" w:rsidRDefault="00845BFA" w:rsidP="00C8328F">
            <w:pPr>
              <w:tabs>
                <w:tab w:val="clear" w:pos="907"/>
                <w:tab w:val="decimal" w:pos="882"/>
              </w:tabs>
              <w:spacing w:after="0" w:line="240" w:lineRule="atLeast"/>
              <w:ind w:left="182" w:right="-45"/>
              <w:jc w:val="thaiDistribute"/>
              <w:rPr>
                <w:rFonts w:cs="Times New Roman"/>
                <w:szCs w:val="22"/>
              </w:rPr>
            </w:pPr>
          </w:p>
        </w:tc>
        <w:tc>
          <w:tcPr>
            <w:tcW w:w="1417"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p>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sidRPr="00C8328F">
              <w:rPr>
                <w:rFonts w:cs="Times New Roman"/>
                <w:szCs w:val="22"/>
              </w:rPr>
              <w:t>6,813,669</w:t>
            </w:r>
          </w:p>
        </w:tc>
        <w:tc>
          <w:tcPr>
            <w:tcW w:w="284" w:type="dxa"/>
          </w:tcPr>
          <w:p w:rsidR="00845BFA" w:rsidRPr="00C8328F" w:rsidRDefault="00845BFA" w:rsidP="00C8328F">
            <w:pPr>
              <w:tabs>
                <w:tab w:val="clear" w:pos="907"/>
                <w:tab w:val="decimal" w:pos="882"/>
              </w:tabs>
              <w:spacing w:after="0" w:line="240" w:lineRule="atLeast"/>
              <w:ind w:left="605" w:right="-45"/>
              <w:jc w:val="thaiDistribute"/>
              <w:rPr>
                <w:rFonts w:cs="Times New Roman"/>
                <w:szCs w:val="22"/>
              </w:rPr>
            </w:pPr>
          </w:p>
        </w:tc>
        <w:tc>
          <w:tcPr>
            <w:tcW w:w="1559" w:type="dxa"/>
          </w:tcPr>
          <w:p w:rsidR="00845BFA"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p>
          <w:p w:rsidR="007A6BEF" w:rsidRPr="00C8328F" w:rsidRDefault="007A6BEF"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Pr>
                <w:rFonts w:cs="Times New Roman"/>
                <w:szCs w:val="22"/>
              </w:rPr>
              <w:t>(260,693)</w:t>
            </w:r>
          </w:p>
        </w:tc>
        <w:tc>
          <w:tcPr>
            <w:tcW w:w="236" w:type="dxa"/>
          </w:tcPr>
          <w:p w:rsidR="00845BFA" w:rsidRPr="00C8328F" w:rsidRDefault="00845BFA" w:rsidP="00C8328F">
            <w:pPr>
              <w:tabs>
                <w:tab w:val="clear" w:pos="907"/>
                <w:tab w:val="decimal" w:pos="882"/>
              </w:tabs>
              <w:spacing w:after="0" w:line="240" w:lineRule="atLeast"/>
              <w:ind w:left="182" w:right="-45"/>
              <w:jc w:val="thaiDistribute"/>
              <w:rPr>
                <w:rFonts w:cs="Times New Roman"/>
                <w:szCs w:val="22"/>
              </w:rPr>
            </w:pPr>
          </w:p>
        </w:tc>
        <w:tc>
          <w:tcPr>
            <w:tcW w:w="1295" w:type="dxa"/>
          </w:tcPr>
          <w:p w:rsidR="00845BFA" w:rsidRPr="00C8328F"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p>
          <w:p w:rsidR="00845BFA" w:rsidRPr="00C8328F"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sidRPr="00C8328F">
              <w:rPr>
                <w:rFonts w:cs="Times New Roman"/>
                <w:szCs w:val="22"/>
              </w:rPr>
              <w:t>(225,564)</w:t>
            </w:r>
          </w:p>
        </w:tc>
      </w:tr>
      <w:tr w:rsidR="00845BFA" w:rsidRPr="00C8328F" w:rsidTr="007A6BEF">
        <w:trPr>
          <w:gridAfter w:val="1"/>
          <w:wAfter w:w="11" w:type="dxa"/>
        </w:trPr>
        <w:tc>
          <w:tcPr>
            <w:tcW w:w="3936" w:type="dxa"/>
          </w:tcPr>
          <w:p w:rsidR="00845BFA" w:rsidRPr="00C8328F" w:rsidRDefault="00845BFA" w:rsidP="00C8328F">
            <w:pPr>
              <w:tabs>
                <w:tab w:val="clear" w:pos="680"/>
              </w:tabs>
              <w:spacing w:after="0" w:line="240" w:lineRule="atLeast"/>
              <w:ind w:left="605" w:right="-45"/>
              <w:rPr>
                <w:rFonts w:cs="Times New Roman"/>
                <w:szCs w:val="22"/>
                <w:cs/>
              </w:rPr>
            </w:pPr>
            <w:r w:rsidRPr="00C8328F">
              <w:rPr>
                <w:rFonts w:cs="Times New Roman"/>
                <w:szCs w:val="22"/>
              </w:rPr>
              <w:t xml:space="preserve">Loss on write-off of damaged </w:t>
            </w:r>
            <w:r w:rsidRPr="00C8328F">
              <w:rPr>
                <w:rFonts w:cs="Times New Roman"/>
                <w:szCs w:val="22"/>
              </w:rPr>
              <w:tab/>
              <w:t>inventories due to fire</w:t>
            </w:r>
          </w:p>
        </w:tc>
        <w:tc>
          <w:tcPr>
            <w:tcW w:w="1464" w:type="dxa"/>
          </w:tcPr>
          <w:p w:rsidR="00845BFA" w:rsidRPr="00C8328F" w:rsidRDefault="007A6BEF"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cs/>
              </w:rPr>
            </w:pPr>
            <w:r>
              <w:rPr>
                <w:rFonts w:cs="Times New Roman"/>
                <w:szCs w:val="22"/>
              </w:rPr>
              <w:br/>
              <w:t>335,716</w:t>
            </w:r>
          </w:p>
        </w:tc>
        <w:tc>
          <w:tcPr>
            <w:tcW w:w="237" w:type="dxa"/>
          </w:tcPr>
          <w:p w:rsidR="00845BFA" w:rsidRPr="00C8328F" w:rsidRDefault="00845BFA" w:rsidP="00C8328F">
            <w:pPr>
              <w:tabs>
                <w:tab w:val="clear" w:pos="907"/>
                <w:tab w:val="decimal" w:pos="882"/>
              </w:tabs>
              <w:spacing w:after="0" w:line="240" w:lineRule="atLeast"/>
              <w:ind w:left="182" w:right="-45"/>
              <w:jc w:val="thaiDistribute"/>
              <w:rPr>
                <w:rFonts w:cs="Times New Roman"/>
                <w:szCs w:val="22"/>
              </w:rPr>
            </w:pPr>
          </w:p>
        </w:tc>
        <w:tc>
          <w:tcPr>
            <w:tcW w:w="1417"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cs/>
              </w:rPr>
            </w:pPr>
            <w:r w:rsidRPr="00C8328F">
              <w:rPr>
                <w:rFonts w:cs="Times New Roman"/>
                <w:szCs w:val="22"/>
                <w:cs/>
              </w:rPr>
              <w:br/>
            </w:r>
            <w:r w:rsidRPr="00C8328F">
              <w:rPr>
                <w:rFonts w:cs="Times New Roman"/>
                <w:szCs w:val="22"/>
              </w:rPr>
              <w:t>511,335</w:t>
            </w:r>
          </w:p>
        </w:tc>
        <w:tc>
          <w:tcPr>
            <w:tcW w:w="284" w:type="dxa"/>
          </w:tcPr>
          <w:p w:rsidR="00845BFA" w:rsidRPr="00C8328F" w:rsidRDefault="00845BFA" w:rsidP="00C8328F">
            <w:pPr>
              <w:tabs>
                <w:tab w:val="clear" w:pos="907"/>
                <w:tab w:val="decimal" w:pos="882"/>
              </w:tabs>
              <w:spacing w:after="0" w:line="240" w:lineRule="atLeast"/>
              <w:ind w:left="605" w:right="-45"/>
              <w:jc w:val="thaiDistribute"/>
              <w:rPr>
                <w:rFonts w:cs="Times New Roman"/>
                <w:szCs w:val="22"/>
              </w:rPr>
            </w:pPr>
          </w:p>
        </w:tc>
        <w:tc>
          <w:tcPr>
            <w:tcW w:w="1559" w:type="dxa"/>
          </w:tcPr>
          <w:p w:rsidR="00845BFA" w:rsidRPr="00C8328F" w:rsidRDefault="007A6BEF"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cs/>
              </w:rPr>
            </w:pPr>
            <w:r>
              <w:rPr>
                <w:rFonts w:cs="Times New Roman"/>
                <w:szCs w:val="22"/>
              </w:rPr>
              <w:br/>
              <w:t>335,716</w:t>
            </w:r>
          </w:p>
        </w:tc>
        <w:tc>
          <w:tcPr>
            <w:tcW w:w="236" w:type="dxa"/>
          </w:tcPr>
          <w:p w:rsidR="00845BFA" w:rsidRPr="00C8328F" w:rsidRDefault="00845BFA" w:rsidP="00C8328F">
            <w:pPr>
              <w:tabs>
                <w:tab w:val="clear" w:pos="907"/>
                <w:tab w:val="decimal" w:pos="882"/>
              </w:tabs>
              <w:spacing w:after="0" w:line="240" w:lineRule="atLeast"/>
              <w:ind w:left="182" w:right="-45"/>
              <w:jc w:val="thaiDistribute"/>
              <w:rPr>
                <w:rFonts w:cs="Times New Roman"/>
                <w:szCs w:val="22"/>
              </w:rPr>
            </w:pPr>
          </w:p>
        </w:tc>
        <w:tc>
          <w:tcPr>
            <w:tcW w:w="1295" w:type="dxa"/>
          </w:tcPr>
          <w:p w:rsidR="00845BFA" w:rsidRPr="00C8328F"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cs/>
              </w:rPr>
            </w:pPr>
            <w:r w:rsidRPr="00C8328F">
              <w:rPr>
                <w:rFonts w:cs="Times New Roman"/>
                <w:szCs w:val="22"/>
                <w:cs/>
              </w:rPr>
              <w:br/>
            </w:r>
            <w:r w:rsidRPr="00C8328F">
              <w:rPr>
                <w:rFonts w:cs="Times New Roman"/>
                <w:szCs w:val="22"/>
              </w:rPr>
              <w:t>511,335</w:t>
            </w:r>
          </w:p>
        </w:tc>
      </w:tr>
      <w:tr w:rsidR="00845BFA" w:rsidRPr="00C8328F" w:rsidTr="007A6BEF">
        <w:trPr>
          <w:gridAfter w:val="1"/>
          <w:wAfter w:w="11" w:type="dxa"/>
          <w:trHeight w:val="303"/>
        </w:trPr>
        <w:tc>
          <w:tcPr>
            <w:tcW w:w="3936" w:type="dxa"/>
          </w:tcPr>
          <w:p w:rsidR="00A90E02" w:rsidRDefault="00845BFA" w:rsidP="00C8328F">
            <w:pPr>
              <w:tabs>
                <w:tab w:val="clear" w:pos="680"/>
                <w:tab w:val="left" w:pos="851"/>
              </w:tabs>
              <w:spacing w:after="0" w:line="240" w:lineRule="atLeast"/>
              <w:ind w:left="605" w:right="-108"/>
              <w:rPr>
                <w:rFonts w:cs="Times New Roman"/>
                <w:szCs w:val="22"/>
              </w:rPr>
            </w:pPr>
            <w:r w:rsidRPr="00C8328F">
              <w:rPr>
                <w:rFonts w:cs="Times New Roman"/>
                <w:szCs w:val="22"/>
              </w:rPr>
              <w:t>Loss on write-down to net realizable</w:t>
            </w:r>
          </w:p>
          <w:p w:rsidR="00845BFA" w:rsidRPr="00C8328F" w:rsidRDefault="00A90E02" w:rsidP="00A90E02">
            <w:pPr>
              <w:tabs>
                <w:tab w:val="clear" w:pos="680"/>
                <w:tab w:val="clear" w:pos="907"/>
                <w:tab w:val="left" w:pos="851"/>
                <w:tab w:val="left" w:pos="993"/>
              </w:tabs>
              <w:spacing w:after="0" w:line="240" w:lineRule="atLeast"/>
              <w:ind w:left="851" w:right="-108" w:firstLine="142"/>
              <w:rPr>
                <w:rFonts w:cs="Times New Roman"/>
                <w:szCs w:val="22"/>
                <w:cs/>
              </w:rPr>
            </w:pPr>
            <w:r>
              <w:rPr>
                <w:rFonts w:cs="Times New Roman"/>
                <w:szCs w:val="22"/>
              </w:rPr>
              <w:t>value</w:t>
            </w:r>
            <w:r w:rsidR="00845BFA" w:rsidRPr="00C8328F">
              <w:rPr>
                <w:rFonts w:cs="Times New Roman"/>
                <w:szCs w:val="22"/>
              </w:rPr>
              <w:t xml:space="preserve"> </w:t>
            </w:r>
          </w:p>
        </w:tc>
        <w:tc>
          <w:tcPr>
            <w:tcW w:w="1464" w:type="dxa"/>
            <w:tcBorders>
              <w:bottom w:val="single" w:sz="4" w:space="0" w:color="auto"/>
            </w:tcBorders>
          </w:tcPr>
          <w:p w:rsidR="00845BFA" w:rsidRPr="00C8328F" w:rsidRDefault="00A90E02"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Pr>
                <w:rFonts w:cs="Times New Roman"/>
                <w:szCs w:val="22"/>
              </w:rPr>
              <w:br/>
            </w:r>
            <w:r w:rsidR="007A6BEF">
              <w:rPr>
                <w:rFonts w:cs="Times New Roman"/>
                <w:szCs w:val="22"/>
              </w:rPr>
              <w:t>989,323</w:t>
            </w:r>
          </w:p>
        </w:tc>
        <w:tc>
          <w:tcPr>
            <w:tcW w:w="237"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tLeast"/>
              <w:ind w:left="-108" w:right="157"/>
              <w:rPr>
                <w:rFonts w:cs="Times New Roman"/>
                <w:szCs w:val="22"/>
              </w:rPr>
            </w:pPr>
          </w:p>
        </w:tc>
        <w:tc>
          <w:tcPr>
            <w:tcW w:w="1417" w:type="dxa"/>
            <w:tcBorders>
              <w:bottom w:val="single" w:sz="4" w:space="0" w:color="auto"/>
            </w:tcBorders>
          </w:tcPr>
          <w:p w:rsidR="00845BFA" w:rsidRPr="00C8328F" w:rsidRDefault="00A90E02"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szCs w:val="22"/>
              </w:rPr>
            </w:pPr>
            <w:r>
              <w:rPr>
                <w:rFonts w:cs="Times New Roman"/>
                <w:szCs w:val="22"/>
              </w:rPr>
              <w:br/>
            </w:r>
            <w:r w:rsidR="00845BFA" w:rsidRPr="00C8328F">
              <w:rPr>
                <w:rFonts w:cs="Times New Roman"/>
                <w:szCs w:val="22"/>
              </w:rPr>
              <w:t>297,188</w:t>
            </w:r>
          </w:p>
        </w:tc>
        <w:tc>
          <w:tcPr>
            <w:tcW w:w="284"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tLeast"/>
              <w:ind w:left="-108" w:right="157"/>
              <w:rPr>
                <w:rFonts w:cs="Times New Roman"/>
                <w:szCs w:val="22"/>
              </w:rPr>
            </w:pPr>
          </w:p>
        </w:tc>
        <w:tc>
          <w:tcPr>
            <w:tcW w:w="1559" w:type="dxa"/>
            <w:tcBorders>
              <w:bottom w:val="single" w:sz="4" w:space="0" w:color="auto"/>
            </w:tcBorders>
          </w:tcPr>
          <w:p w:rsidR="00845BFA" w:rsidRPr="00C8328F" w:rsidRDefault="00A90E02"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Pr>
                <w:rFonts w:cs="Times New Roman"/>
                <w:szCs w:val="22"/>
              </w:rPr>
              <w:br/>
            </w:r>
            <w:r w:rsidR="007A6BEF">
              <w:rPr>
                <w:rFonts w:cs="Times New Roman"/>
                <w:szCs w:val="22"/>
              </w:rPr>
              <w:t>650,000</w:t>
            </w:r>
          </w:p>
        </w:tc>
        <w:tc>
          <w:tcPr>
            <w:tcW w:w="236" w:type="dxa"/>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atLeast"/>
              <w:ind w:right="157"/>
              <w:rPr>
                <w:rFonts w:cs="Times New Roman"/>
                <w:szCs w:val="22"/>
              </w:rPr>
            </w:pPr>
          </w:p>
        </w:tc>
        <w:tc>
          <w:tcPr>
            <w:tcW w:w="1295" w:type="dxa"/>
            <w:tcBorders>
              <w:bottom w:val="single" w:sz="4" w:space="0" w:color="auto"/>
            </w:tcBorders>
          </w:tcPr>
          <w:p w:rsidR="00845BFA" w:rsidRPr="00C8328F" w:rsidRDefault="00A90E02"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szCs w:val="22"/>
              </w:rPr>
            </w:pPr>
            <w:r>
              <w:rPr>
                <w:rFonts w:cs="Times New Roman"/>
                <w:szCs w:val="22"/>
              </w:rPr>
              <w:br/>
            </w:r>
            <w:r w:rsidR="00845BFA" w:rsidRPr="00C8328F">
              <w:rPr>
                <w:rFonts w:cs="Times New Roman"/>
                <w:szCs w:val="22"/>
              </w:rPr>
              <w:t>100,000</w:t>
            </w:r>
          </w:p>
        </w:tc>
      </w:tr>
      <w:tr w:rsidR="00845BFA" w:rsidRPr="00C8328F" w:rsidTr="007A6BEF">
        <w:trPr>
          <w:gridAfter w:val="1"/>
          <w:wAfter w:w="11" w:type="dxa"/>
        </w:trPr>
        <w:tc>
          <w:tcPr>
            <w:tcW w:w="3936" w:type="dxa"/>
          </w:tcPr>
          <w:p w:rsidR="00845BFA" w:rsidRPr="00C8328F" w:rsidRDefault="00845BFA" w:rsidP="00C8328F">
            <w:pPr>
              <w:spacing w:after="0" w:line="240" w:lineRule="atLeast"/>
              <w:ind w:left="605" w:right="-108"/>
              <w:rPr>
                <w:rFonts w:cs="Times New Roman"/>
                <w:b/>
                <w:bCs/>
                <w:szCs w:val="22"/>
                <w:cs/>
              </w:rPr>
            </w:pPr>
            <w:r w:rsidRPr="00C8328F">
              <w:rPr>
                <w:rFonts w:cs="Times New Roman"/>
                <w:b/>
                <w:bCs/>
                <w:szCs w:val="22"/>
              </w:rPr>
              <w:t>Total</w:t>
            </w:r>
          </w:p>
        </w:tc>
        <w:tc>
          <w:tcPr>
            <w:tcW w:w="1464" w:type="dxa"/>
            <w:tcBorders>
              <w:top w:val="single" w:sz="4" w:space="0" w:color="auto"/>
              <w:bottom w:val="double" w:sz="4" w:space="0" w:color="auto"/>
            </w:tcBorders>
          </w:tcPr>
          <w:p w:rsidR="00845BFA" w:rsidRPr="00C8328F" w:rsidRDefault="007A6BEF"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b/>
                <w:bCs/>
                <w:szCs w:val="22"/>
              </w:rPr>
            </w:pPr>
            <w:r>
              <w:rPr>
                <w:rFonts w:cs="Times New Roman"/>
                <w:b/>
                <w:bCs/>
                <w:szCs w:val="22"/>
              </w:rPr>
              <w:t>1,580,977,892</w:t>
            </w:r>
          </w:p>
        </w:tc>
        <w:tc>
          <w:tcPr>
            <w:tcW w:w="237" w:type="dxa"/>
          </w:tcPr>
          <w:p w:rsidR="00845BFA" w:rsidRPr="00C8328F" w:rsidRDefault="00845BFA" w:rsidP="00C8328F">
            <w:pPr>
              <w:tabs>
                <w:tab w:val="clear" w:pos="907"/>
                <w:tab w:val="decimal" w:pos="898"/>
              </w:tabs>
              <w:spacing w:after="0" w:line="240" w:lineRule="atLeast"/>
              <w:ind w:left="-108" w:right="157"/>
              <w:rPr>
                <w:rFonts w:cs="Times New Roman"/>
                <w:b/>
                <w:bCs/>
                <w:szCs w:val="22"/>
              </w:rPr>
            </w:pPr>
          </w:p>
        </w:tc>
        <w:tc>
          <w:tcPr>
            <w:tcW w:w="1417" w:type="dxa"/>
            <w:tcBorders>
              <w:top w:val="single" w:sz="4" w:space="0" w:color="auto"/>
              <w:bottom w:val="double" w:sz="4" w:space="0" w:color="auto"/>
            </w:tcBorders>
          </w:tcPr>
          <w:p w:rsidR="00845BFA" w:rsidRPr="00C8328F" w:rsidRDefault="00845BFA" w:rsidP="00C83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tLeast"/>
              <w:ind w:left="-108" w:right="18"/>
              <w:jc w:val="right"/>
              <w:rPr>
                <w:rFonts w:cs="Times New Roman"/>
                <w:b/>
                <w:bCs/>
                <w:szCs w:val="22"/>
              </w:rPr>
            </w:pPr>
            <w:r w:rsidRPr="00C8328F">
              <w:rPr>
                <w:rFonts w:cs="Times New Roman"/>
                <w:b/>
                <w:bCs/>
                <w:szCs w:val="22"/>
              </w:rPr>
              <w:t>1,256,689,877</w:t>
            </w:r>
          </w:p>
        </w:tc>
        <w:tc>
          <w:tcPr>
            <w:tcW w:w="284" w:type="dxa"/>
          </w:tcPr>
          <w:p w:rsidR="00845BFA" w:rsidRPr="00C8328F" w:rsidRDefault="00845BFA" w:rsidP="00C8328F">
            <w:pPr>
              <w:tabs>
                <w:tab w:val="decimal" w:pos="992"/>
              </w:tabs>
              <w:spacing w:after="0" w:line="240" w:lineRule="atLeast"/>
              <w:ind w:left="-108" w:right="157"/>
              <w:rPr>
                <w:rFonts w:cs="Times New Roman"/>
                <w:b/>
                <w:bCs/>
                <w:szCs w:val="22"/>
              </w:rPr>
            </w:pPr>
          </w:p>
        </w:tc>
        <w:tc>
          <w:tcPr>
            <w:tcW w:w="1559" w:type="dxa"/>
            <w:tcBorders>
              <w:top w:val="single" w:sz="4" w:space="0" w:color="auto"/>
              <w:bottom w:val="double" w:sz="4" w:space="0" w:color="auto"/>
            </w:tcBorders>
          </w:tcPr>
          <w:p w:rsidR="00845BFA" w:rsidRPr="00C8328F" w:rsidRDefault="007A6BEF"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b/>
                <w:bCs/>
                <w:szCs w:val="22"/>
              </w:rPr>
            </w:pPr>
            <w:r>
              <w:rPr>
                <w:rFonts w:cs="Times New Roman"/>
                <w:b/>
                <w:bCs/>
                <w:szCs w:val="22"/>
              </w:rPr>
              <w:t>1,237,599,077</w:t>
            </w:r>
          </w:p>
        </w:tc>
        <w:tc>
          <w:tcPr>
            <w:tcW w:w="236" w:type="dxa"/>
          </w:tcPr>
          <w:p w:rsidR="00845BFA" w:rsidRPr="00C8328F" w:rsidRDefault="00845BFA" w:rsidP="00C8328F">
            <w:pPr>
              <w:tabs>
                <w:tab w:val="decimal" w:pos="992"/>
              </w:tabs>
              <w:spacing w:after="0" w:line="240" w:lineRule="atLeast"/>
              <w:ind w:left="-108" w:right="157"/>
              <w:rPr>
                <w:rFonts w:cs="Times New Roman"/>
                <w:b/>
                <w:bCs/>
                <w:szCs w:val="22"/>
              </w:rPr>
            </w:pPr>
          </w:p>
        </w:tc>
        <w:tc>
          <w:tcPr>
            <w:tcW w:w="1295" w:type="dxa"/>
            <w:tcBorders>
              <w:top w:val="single" w:sz="4" w:space="0" w:color="auto"/>
              <w:bottom w:val="double" w:sz="4" w:space="0" w:color="auto"/>
            </w:tcBorders>
          </w:tcPr>
          <w:p w:rsidR="00845BFA" w:rsidRPr="00C8328F" w:rsidRDefault="00845BFA" w:rsidP="00C8328F">
            <w:pPr>
              <w:tabs>
                <w:tab w:val="clear" w:pos="227"/>
                <w:tab w:val="clear" w:pos="454"/>
                <w:tab w:val="clear" w:pos="680"/>
                <w:tab w:val="clear" w:pos="907"/>
                <w:tab w:val="clear" w:pos="1644"/>
                <w:tab w:val="clear" w:pos="1871"/>
                <w:tab w:val="clear" w:pos="2580"/>
              </w:tabs>
              <w:spacing w:after="0" w:line="240" w:lineRule="atLeast"/>
              <w:ind w:left="-54"/>
              <w:jc w:val="right"/>
              <w:rPr>
                <w:rFonts w:cs="Times New Roman"/>
                <w:b/>
                <w:bCs/>
                <w:szCs w:val="22"/>
              </w:rPr>
            </w:pPr>
            <w:r w:rsidRPr="00C8328F">
              <w:rPr>
                <w:rFonts w:cs="Times New Roman"/>
                <w:b/>
                <w:bCs/>
                <w:szCs w:val="22"/>
                <w:cs/>
              </w:rPr>
              <w:t>931</w:t>
            </w:r>
            <w:r w:rsidRPr="00C8328F">
              <w:rPr>
                <w:rFonts w:cs="Times New Roman"/>
                <w:b/>
                <w:bCs/>
                <w:szCs w:val="22"/>
              </w:rPr>
              <w:t>,</w:t>
            </w:r>
            <w:r w:rsidRPr="00C8328F">
              <w:rPr>
                <w:rFonts w:cs="Times New Roman"/>
                <w:b/>
                <w:bCs/>
                <w:szCs w:val="22"/>
                <w:cs/>
              </w:rPr>
              <w:t>043</w:t>
            </w:r>
            <w:r w:rsidRPr="00C8328F">
              <w:rPr>
                <w:rFonts w:cs="Times New Roman"/>
                <w:b/>
                <w:bCs/>
                <w:szCs w:val="22"/>
              </w:rPr>
              <w:t>,</w:t>
            </w:r>
            <w:r w:rsidRPr="00C8328F">
              <w:rPr>
                <w:rFonts w:cs="Times New Roman"/>
                <w:b/>
                <w:bCs/>
                <w:szCs w:val="22"/>
                <w:cs/>
              </w:rPr>
              <w:t>567</w:t>
            </w:r>
          </w:p>
        </w:tc>
      </w:tr>
    </w:tbl>
    <w:p w:rsidR="003434F2" w:rsidRPr="00BD3BDD" w:rsidRDefault="003434F2" w:rsidP="003434F2">
      <w:pPr>
        <w:tabs>
          <w:tab w:val="left" w:pos="567"/>
        </w:tabs>
        <w:spacing w:after="0" w:line="240" w:lineRule="atLeast"/>
        <w:ind w:left="540" w:right="-25"/>
        <w:jc w:val="thaiDistribute"/>
        <w:rPr>
          <w:rFonts w:ascii="Times New Roman" w:eastAsia="Cordia New" w:hAnsi="Times New Roman" w:cs="Times New Roman"/>
          <w:b/>
          <w:bCs/>
          <w:sz w:val="10"/>
          <w:szCs w:val="10"/>
        </w:rPr>
      </w:pPr>
    </w:p>
    <w:p w:rsidR="00DE4702" w:rsidRPr="002262AB" w:rsidRDefault="00EF53AB"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2262AB">
        <w:rPr>
          <w:rFonts w:ascii="Times New Roman" w:eastAsia="Cordia New" w:hAnsi="Times New Roman" w:cs="Times New Roman"/>
          <w:b/>
          <w:bCs/>
          <w:szCs w:val="22"/>
        </w:rPr>
        <w:t>Investment</w:t>
      </w:r>
      <w:r w:rsidR="00C72301">
        <w:rPr>
          <w:rFonts w:ascii="Times New Roman" w:eastAsia="Cordia New" w:hAnsi="Times New Roman" w:cs="Times New Roman"/>
          <w:b/>
          <w:bCs/>
          <w:szCs w:val="22"/>
        </w:rPr>
        <w:t>s</w:t>
      </w:r>
      <w:r w:rsidRPr="002262AB">
        <w:rPr>
          <w:rFonts w:ascii="Times New Roman" w:eastAsia="Cordia New" w:hAnsi="Times New Roman" w:cs="Times New Roman"/>
          <w:b/>
          <w:bCs/>
          <w:szCs w:val="22"/>
        </w:rPr>
        <w:t xml:space="preserve"> in subsidiaries</w:t>
      </w:r>
    </w:p>
    <w:p w:rsidR="00EF53AB" w:rsidRPr="00BD3BDD" w:rsidRDefault="00EF53AB" w:rsidP="00C8328F">
      <w:pPr>
        <w:tabs>
          <w:tab w:val="left" w:pos="567"/>
        </w:tabs>
        <w:spacing w:after="0" w:line="240" w:lineRule="atLeast"/>
        <w:ind w:left="539" w:right="-23"/>
        <w:jc w:val="thaiDistribute"/>
        <w:rPr>
          <w:rFonts w:ascii="Times New Roman" w:eastAsia="Cordia New" w:hAnsi="Times New Roman" w:cs="Times New Roman"/>
          <w:sz w:val="10"/>
          <w:szCs w:val="10"/>
          <w:lang w:val="en-GB"/>
        </w:rPr>
      </w:pPr>
    </w:p>
    <w:p w:rsidR="00DE4702" w:rsidRPr="002262AB"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2262AB">
        <w:rPr>
          <w:rFonts w:ascii="Times New Roman" w:hAnsi="Times New Roman" w:cs="Times New Roman"/>
          <w:sz w:val="22"/>
          <w:szCs w:val="22"/>
        </w:rPr>
        <w:t>Movements during</w:t>
      </w:r>
      <w:r w:rsidR="00C81DE4" w:rsidRPr="002262AB">
        <w:rPr>
          <w:rFonts w:ascii="Times New Roman" w:hAnsi="Times New Roman" w:cs="Times New Roman"/>
          <w:sz w:val="22"/>
          <w:szCs w:val="22"/>
        </w:rPr>
        <w:t xml:space="preserve"> the </w:t>
      </w:r>
      <w:r w:rsidR="00AB415C" w:rsidRPr="002262AB">
        <w:rPr>
          <w:rFonts w:ascii="Times New Roman" w:hAnsi="Times New Roman" w:cs="Times New Roman"/>
          <w:sz w:val="22"/>
          <w:szCs w:val="22"/>
        </w:rPr>
        <w:t>year</w:t>
      </w:r>
      <w:r w:rsidR="00356279" w:rsidRPr="002262AB">
        <w:rPr>
          <w:rFonts w:ascii="Times New Roman" w:hAnsi="Times New Roman" w:cs="Times New Roman"/>
          <w:sz w:val="22"/>
          <w:szCs w:val="22"/>
        </w:rPr>
        <w:t xml:space="preserve"> </w:t>
      </w:r>
      <w:r w:rsidR="00AB415C" w:rsidRPr="002262AB">
        <w:rPr>
          <w:rFonts w:ascii="Times New Roman" w:hAnsi="Times New Roman" w:cs="Times New Roman"/>
          <w:sz w:val="22"/>
          <w:szCs w:val="22"/>
        </w:rPr>
        <w:t>ended 31 December</w:t>
      </w:r>
      <w:r w:rsidRPr="002262AB">
        <w:rPr>
          <w:rFonts w:ascii="Times New Roman" w:hAnsi="Times New Roman" w:cs="Times New Roman"/>
          <w:sz w:val="22"/>
          <w:szCs w:val="22"/>
        </w:rPr>
        <w:t xml:space="preserve"> were as follows:</w:t>
      </w:r>
    </w:p>
    <w:tbl>
      <w:tblPr>
        <w:tblW w:w="8737" w:type="dxa"/>
        <w:tblInd w:w="18" w:type="dxa"/>
        <w:tblLayout w:type="fixed"/>
        <w:tblLook w:val="0000"/>
      </w:tblPr>
      <w:tblGrid>
        <w:gridCol w:w="3745"/>
        <w:gridCol w:w="938"/>
        <w:gridCol w:w="251"/>
        <w:gridCol w:w="236"/>
        <w:gridCol w:w="236"/>
        <w:gridCol w:w="418"/>
        <w:gridCol w:w="1354"/>
        <w:gridCol w:w="264"/>
        <w:gridCol w:w="1295"/>
      </w:tblGrid>
      <w:tr w:rsidR="00E163E0" w:rsidRPr="002262AB" w:rsidTr="00955A69">
        <w:trPr>
          <w:trHeight w:hRule="exact" w:val="562"/>
          <w:tblHeader/>
        </w:trPr>
        <w:tc>
          <w:tcPr>
            <w:tcW w:w="3745" w:type="dxa"/>
            <w:shd w:val="clear" w:color="auto" w:fill="auto"/>
            <w:vAlign w:val="center"/>
          </w:tcPr>
          <w:p w:rsidR="00E163E0" w:rsidRPr="002262AB" w:rsidRDefault="00E163E0"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E163E0" w:rsidRPr="002262AB" w:rsidRDefault="00E163E0"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E163E0" w:rsidRPr="002262AB" w:rsidRDefault="00E163E0"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2913" w:type="dxa"/>
            <w:gridSpan w:val="3"/>
            <w:vAlign w:val="bottom"/>
          </w:tcPr>
          <w:p w:rsidR="00E163E0" w:rsidRPr="002262AB" w:rsidRDefault="00E163E0" w:rsidP="004C1C73">
            <w:pPr>
              <w:spacing w:line="240" w:lineRule="atLeast"/>
              <w:ind w:right="-241"/>
              <w:jc w:val="center"/>
              <w:rPr>
                <w:rFonts w:ascii="Times New Roman" w:hAnsi="Times New Roman" w:cs="Times New Roman"/>
                <w:b/>
                <w:bCs/>
                <w:szCs w:val="22"/>
              </w:rPr>
            </w:pPr>
            <w:r w:rsidRPr="002262AB">
              <w:rPr>
                <w:rFonts w:ascii="Times New Roman" w:hAnsi="Times New Roman" w:cs="Times New Roman"/>
                <w:b/>
                <w:bCs/>
                <w:szCs w:val="22"/>
              </w:rPr>
              <w:t>Separate</w:t>
            </w:r>
            <w:r w:rsidRPr="002262AB">
              <w:rPr>
                <w:rFonts w:ascii="Times New Roman" w:hAnsi="Times New Roman" w:cs="Times New Roman"/>
                <w:b/>
                <w:bCs/>
                <w:szCs w:val="22"/>
                <w:cs/>
              </w:rPr>
              <w:br/>
            </w:r>
            <w:r w:rsidRPr="002262AB">
              <w:rPr>
                <w:rFonts w:ascii="Times New Roman" w:hAnsi="Times New Roman" w:cs="Times New Roman"/>
                <w:b/>
                <w:bCs/>
                <w:szCs w:val="22"/>
              </w:rPr>
              <w:t>financial statements</w:t>
            </w:r>
          </w:p>
        </w:tc>
      </w:tr>
      <w:tr w:rsidR="00E163E0" w:rsidRPr="002262AB" w:rsidTr="00955A69">
        <w:trPr>
          <w:trHeight w:val="216"/>
          <w:tblHeader/>
        </w:trPr>
        <w:tc>
          <w:tcPr>
            <w:tcW w:w="3745" w:type="dxa"/>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E163E0" w:rsidRPr="002262AB" w:rsidRDefault="00965615" w:rsidP="00053F4E">
            <w:pPr>
              <w:spacing w:after="0" w:line="240" w:lineRule="atLeast"/>
              <w:ind w:left="112" w:right="-25" w:hanging="117"/>
              <w:jc w:val="center"/>
              <w:rPr>
                <w:rFonts w:ascii="Times New Roman" w:hAnsi="Times New Roman" w:cs="Times New Roman"/>
                <w:szCs w:val="22"/>
              </w:rPr>
            </w:pPr>
            <w:r w:rsidRPr="002262AB">
              <w:rPr>
                <w:rFonts w:ascii="Times New Roman" w:hAnsi="Times New Roman" w:cs="Times New Roman"/>
                <w:szCs w:val="22"/>
              </w:rPr>
              <w:t>20</w:t>
            </w:r>
            <w:r w:rsidR="008360CB" w:rsidRPr="002262AB">
              <w:rPr>
                <w:rFonts w:ascii="Times New Roman" w:hAnsi="Times New Roman" w:cs="Times New Roman"/>
                <w:szCs w:val="22"/>
              </w:rPr>
              <w:t>2</w:t>
            </w:r>
            <w:r w:rsidR="00B02C0B">
              <w:rPr>
                <w:rFonts w:ascii="Times New Roman" w:hAnsi="Times New Roman" w:cs="Times New Roman"/>
                <w:szCs w:val="22"/>
              </w:rPr>
              <w:t>1</w:t>
            </w:r>
          </w:p>
        </w:tc>
        <w:tc>
          <w:tcPr>
            <w:tcW w:w="264" w:type="dxa"/>
            <w:vAlign w:val="bottom"/>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E163E0" w:rsidRPr="002262AB" w:rsidRDefault="00965615" w:rsidP="00053F4E">
            <w:pPr>
              <w:tabs>
                <w:tab w:val="left" w:pos="405"/>
              </w:tabs>
              <w:spacing w:after="0" w:line="240" w:lineRule="atLeast"/>
              <w:ind w:left="522" w:right="-25" w:hanging="117"/>
              <w:jc w:val="center"/>
              <w:rPr>
                <w:rFonts w:ascii="Times New Roman" w:hAnsi="Times New Roman" w:cs="Times New Roman"/>
                <w:szCs w:val="22"/>
              </w:rPr>
            </w:pPr>
            <w:r w:rsidRPr="002262AB">
              <w:rPr>
                <w:rFonts w:ascii="Times New Roman" w:hAnsi="Times New Roman" w:cs="Times New Roman"/>
                <w:szCs w:val="22"/>
              </w:rPr>
              <w:t>20</w:t>
            </w:r>
            <w:r w:rsidR="00B02C0B">
              <w:rPr>
                <w:rFonts w:ascii="Times New Roman" w:hAnsi="Times New Roman" w:cs="Times New Roman"/>
                <w:szCs w:val="22"/>
              </w:rPr>
              <w:t>20</w:t>
            </w:r>
          </w:p>
        </w:tc>
      </w:tr>
      <w:tr w:rsidR="00E163E0" w:rsidRPr="002262AB" w:rsidTr="00955A69">
        <w:tblPrEx>
          <w:tblLook w:val="01E0"/>
        </w:tblPrEx>
        <w:tc>
          <w:tcPr>
            <w:tcW w:w="5824" w:type="dxa"/>
            <w:gridSpan w:val="6"/>
            <w:shd w:val="clear" w:color="auto" w:fill="auto"/>
          </w:tcPr>
          <w:p w:rsidR="00E163E0" w:rsidRPr="002262AB" w:rsidRDefault="00E163E0"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2913" w:type="dxa"/>
            <w:gridSpan w:val="3"/>
            <w:shd w:val="clear" w:color="auto" w:fill="auto"/>
          </w:tcPr>
          <w:p w:rsidR="00E163E0" w:rsidRPr="002262AB" w:rsidRDefault="00E163E0" w:rsidP="001B5681">
            <w:pPr>
              <w:tabs>
                <w:tab w:val="left" w:pos="405"/>
                <w:tab w:val="decimal" w:pos="547"/>
              </w:tabs>
              <w:spacing w:after="0" w:line="240" w:lineRule="atLeast"/>
              <w:ind w:left="522" w:right="317" w:hanging="117"/>
              <w:jc w:val="center"/>
              <w:rPr>
                <w:rFonts w:ascii="Times New Roman" w:hAnsi="Times New Roman" w:cs="Times New Roman"/>
                <w:i/>
                <w:iCs/>
                <w:szCs w:val="22"/>
              </w:rPr>
            </w:pPr>
            <w:r w:rsidRPr="002262AB">
              <w:rPr>
                <w:rFonts w:ascii="Times New Roman" w:hAnsi="Times New Roman" w:cs="Times New Roman"/>
                <w:i/>
                <w:iCs/>
                <w:szCs w:val="22"/>
              </w:rPr>
              <w:t>(in Baht)</w:t>
            </w:r>
          </w:p>
        </w:tc>
      </w:tr>
      <w:tr w:rsidR="007E2AEB" w:rsidRPr="002262AB" w:rsidTr="00955A69">
        <w:tblPrEx>
          <w:tblLook w:val="01E0"/>
        </w:tblPrEx>
        <w:tc>
          <w:tcPr>
            <w:tcW w:w="5824" w:type="dxa"/>
            <w:gridSpan w:val="6"/>
            <w:shd w:val="clear" w:color="auto" w:fill="auto"/>
          </w:tcPr>
          <w:p w:rsidR="007E2AEB" w:rsidRPr="002262AB" w:rsidRDefault="007E2AEB" w:rsidP="00053F4E">
            <w:pPr>
              <w:tabs>
                <w:tab w:val="left" w:pos="405"/>
              </w:tabs>
              <w:spacing w:after="0" w:line="240" w:lineRule="atLeast"/>
              <w:ind w:left="522" w:right="-25"/>
              <w:jc w:val="thaiDistribute"/>
              <w:rPr>
                <w:rFonts w:ascii="Times New Roman" w:hAnsi="Times New Roman" w:cs="Times New Roman"/>
                <w:szCs w:val="22"/>
              </w:rPr>
            </w:pPr>
            <w:r w:rsidRPr="002262AB">
              <w:rPr>
                <w:rFonts w:ascii="Times New Roman" w:hAnsi="Times New Roman" w:cs="Times New Roman"/>
                <w:szCs w:val="22"/>
              </w:rPr>
              <w:t>Cost method :-</w:t>
            </w:r>
          </w:p>
        </w:tc>
        <w:tc>
          <w:tcPr>
            <w:tcW w:w="1354"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7E2AEB" w:rsidRPr="002262AB" w:rsidRDefault="007E2AEB" w:rsidP="00053F4E">
            <w:pPr>
              <w:tabs>
                <w:tab w:val="decimal" w:pos="1062"/>
              </w:tabs>
              <w:spacing w:after="0" w:line="240" w:lineRule="atLeast"/>
              <w:ind w:left="432" w:right="-25"/>
              <w:jc w:val="thaiDistribute"/>
              <w:rPr>
                <w:rFonts w:ascii="Times New Roman" w:hAnsi="Times New Roman" w:cs="Times New Roman"/>
                <w:szCs w:val="22"/>
              </w:rPr>
            </w:pPr>
          </w:p>
        </w:tc>
      </w:tr>
      <w:tr w:rsidR="00A52F24" w:rsidRPr="002262AB" w:rsidTr="00955A69">
        <w:tblPrEx>
          <w:tblLook w:val="01E0"/>
        </w:tblPrEx>
        <w:tc>
          <w:tcPr>
            <w:tcW w:w="5824" w:type="dxa"/>
            <w:gridSpan w:val="6"/>
            <w:shd w:val="clear" w:color="auto" w:fill="auto"/>
          </w:tcPr>
          <w:p w:rsidR="00A52F24" w:rsidRPr="002262AB" w:rsidRDefault="00A52F24" w:rsidP="00053F4E">
            <w:pPr>
              <w:tabs>
                <w:tab w:val="left" w:pos="405"/>
              </w:tabs>
              <w:spacing w:after="0" w:line="240" w:lineRule="atLeast"/>
              <w:ind w:left="522" w:right="-25"/>
              <w:jc w:val="thaiDistribute"/>
              <w:rPr>
                <w:rFonts w:ascii="Times New Roman" w:hAnsi="Times New Roman" w:cs="Times New Roman"/>
                <w:szCs w:val="22"/>
                <w:lang w:val="en-GB"/>
              </w:rPr>
            </w:pPr>
            <w:r w:rsidRPr="002262AB">
              <w:rPr>
                <w:rFonts w:ascii="Times New Roman" w:hAnsi="Times New Roman" w:cs="Times New Roman"/>
                <w:szCs w:val="22"/>
              </w:rPr>
              <w:t>At 1 January</w:t>
            </w:r>
          </w:p>
        </w:tc>
        <w:tc>
          <w:tcPr>
            <w:tcW w:w="1354" w:type="dxa"/>
            <w:shd w:val="clear" w:color="auto" w:fill="auto"/>
          </w:tcPr>
          <w:p w:rsidR="00A52F24" w:rsidRPr="002262AB" w:rsidRDefault="00A52F24" w:rsidP="004E7BC4">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szCs w:val="22"/>
              </w:rPr>
            </w:pPr>
          </w:p>
        </w:tc>
        <w:tc>
          <w:tcPr>
            <w:tcW w:w="1295" w:type="dxa"/>
            <w:shd w:val="clear" w:color="auto" w:fill="auto"/>
          </w:tcPr>
          <w:p w:rsidR="00A52F24" w:rsidRPr="002262AB" w:rsidRDefault="00A52F24" w:rsidP="008A7DBC">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r>
      <w:tr w:rsidR="00A52F24" w:rsidRPr="002262AB" w:rsidTr="00955A69">
        <w:tblPrEx>
          <w:tblLook w:val="01E0"/>
        </w:tblPrEx>
        <w:tc>
          <w:tcPr>
            <w:tcW w:w="5824" w:type="dxa"/>
            <w:gridSpan w:val="6"/>
            <w:shd w:val="clear" w:color="auto" w:fill="auto"/>
          </w:tcPr>
          <w:p w:rsidR="00A52F24" w:rsidRPr="002262AB" w:rsidRDefault="00A52F24" w:rsidP="00053F4E">
            <w:pPr>
              <w:tabs>
                <w:tab w:val="left" w:pos="405"/>
              </w:tabs>
              <w:spacing w:after="0" w:line="240" w:lineRule="atLeast"/>
              <w:ind w:left="522" w:right="-25"/>
              <w:jc w:val="thaiDistribute"/>
              <w:rPr>
                <w:rFonts w:ascii="Times New Roman" w:hAnsi="Times New Roman" w:cstheme="minorBidi"/>
                <w:szCs w:val="22"/>
                <w:cs/>
              </w:rPr>
            </w:pPr>
            <w:r w:rsidRPr="002262AB">
              <w:rPr>
                <w:rFonts w:ascii="Times New Roman" w:hAnsi="Times New Roman" w:cs="Times New Roman"/>
                <w:szCs w:val="22"/>
              </w:rPr>
              <w:t>No change during the period</w:t>
            </w:r>
          </w:p>
        </w:tc>
        <w:tc>
          <w:tcPr>
            <w:tcW w:w="1354" w:type="dxa"/>
            <w:tcBorders>
              <w:bottom w:val="single" w:sz="4" w:space="0" w:color="auto"/>
            </w:tcBorders>
            <w:shd w:val="clear" w:color="auto" w:fill="auto"/>
          </w:tcPr>
          <w:p w:rsidR="00A52F24" w:rsidRPr="002262AB" w:rsidRDefault="003434F2" w:rsidP="004E7BC4">
            <w:pPr>
              <w:tabs>
                <w:tab w:val="decimal" w:pos="611"/>
              </w:tabs>
              <w:spacing w:after="0" w:line="240" w:lineRule="atLeast"/>
              <w:ind w:left="-54" w:right="-106"/>
              <w:rPr>
                <w:rFonts w:ascii="Times New Roman" w:hAnsi="Times New Roman" w:cs="Times New Roman"/>
                <w:szCs w:val="22"/>
                <w:cs/>
              </w:rPr>
            </w:pPr>
            <w:r>
              <w:rPr>
                <w:rFonts w:ascii="Times New Roman" w:hAnsi="Times New Roman" w:cs="Times New Roman"/>
                <w:szCs w:val="22"/>
              </w:rPr>
              <w:t>-</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szCs w:val="22"/>
              </w:rPr>
            </w:pPr>
          </w:p>
        </w:tc>
        <w:tc>
          <w:tcPr>
            <w:tcW w:w="1295" w:type="dxa"/>
            <w:tcBorders>
              <w:bottom w:val="single" w:sz="4" w:space="0" w:color="auto"/>
            </w:tcBorders>
            <w:shd w:val="clear" w:color="auto" w:fill="auto"/>
          </w:tcPr>
          <w:p w:rsidR="00A52F24" w:rsidRPr="002262AB" w:rsidRDefault="00A52F24" w:rsidP="008A7DBC">
            <w:pPr>
              <w:tabs>
                <w:tab w:val="decimal" w:pos="611"/>
              </w:tabs>
              <w:spacing w:after="0" w:line="240" w:lineRule="atLeast"/>
              <w:ind w:left="-54" w:right="-106"/>
              <w:rPr>
                <w:rFonts w:ascii="Times New Roman" w:hAnsi="Times New Roman" w:cs="Times New Roman"/>
                <w:szCs w:val="22"/>
                <w:cs/>
              </w:rPr>
            </w:pPr>
            <w:r w:rsidRPr="002262AB">
              <w:rPr>
                <w:rFonts w:ascii="Times New Roman" w:hAnsi="Times New Roman" w:cs="Times New Roman"/>
                <w:szCs w:val="22"/>
              </w:rPr>
              <w:t>-</w:t>
            </w:r>
          </w:p>
        </w:tc>
      </w:tr>
      <w:tr w:rsidR="00A52F24" w:rsidRPr="002262AB" w:rsidTr="00955A69">
        <w:tblPrEx>
          <w:tblLook w:val="01E0"/>
        </w:tblPrEx>
        <w:tc>
          <w:tcPr>
            <w:tcW w:w="5824" w:type="dxa"/>
            <w:gridSpan w:val="6"/>
            <w:shd w:val="clear" w:color="auto" w:fill="auto"/>
          </w:tcPr>
          <w:p w:rsidR="00A52F24" w:rsidRPr="002262AB" w:rsidRDefault="00A52F24" w:rsidP="00752561">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szCs w:val="22"/>
              </w:rPr>
              <w:t>At 31 December</w:t>
            </w:r>
          </w:p>
        </w:tc>
        <w:tc>
          <w:tcPr>
            <w:tcW w:w="1354" w:type="dxa"/>
            <w:tcBorders>
              <w:top w:val="single" w:sz="4" w:space="0" w:color="auto"/>
            </w:tcBorders>
            <w:shd w:val="clear" w:color="auto" w:fill="auto"/>
          </w:tcPr>
          <w:p w:rsidR="00A52F24" w:rsidRPr="002262AB" w:rsidRDefault="003434F2" w:rsidP="004E7BC4">
            <w:pPr>
              <w:tabs>
                <w:tab w:val="decimal" w:pos="1050"/>
              </w:tabs>
              <w:spacing w:after="0" w:line="240" w:lineRule="atLeast"/>
              <w:ind w:left="-54" w:right="-60"/>
              <w:rPr>
                <w:rFonts w:ascii="Times New Roman" w:hAnsi="Times New Roman" w:cs="Times New Roman"/>
                <w:szCs w:val="22"/>
              </w:rPr>
            </w:pPr>
            <w:r>
              <w:rPr>
                <w:rFonts w:ascii="Times New Roman" w:hAnsi="Times New Roman" w:cs="Times New Roman"/>
                <w:szCs w:val="22"/>
              </w:rPr>
              <w:t>20,293,356</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szCs w:val="22"/>
              </w:rPr>
            </w:pPr>
          </w:p>
        </w:tc>
        <w:tc>
          <w:tcPr>
            <w:tcW w:w="1295" w:type="dxa"/>
            <w:tcBorders>
              <w:top w:val="single" w:sz="4" w:space="0" w:color="auto"/>
            </w:tcBorders>
            <w:shd w:val="clear" w:color="auto" w:fill="auto"/>
          </w:tcPr>
          <w:p w:rsidR="00A52F24" w:rsidRPr="002262AB" w:rsidRDefault="00A52F24" w:rsidP="008A7DBC">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20,293,356</w:t>
            </w:r>
          </w:p>
        </w:tc>
      </w:tr>
      <w:tr w:rsidR="00A52F24" w:rsidRPr="002262AB" w:rsidTr="00752561">
        <w:tblPrEx>
          <w:tblLook w:val="01E0"/>
        </w:tblPrEx>
        <w:tc>
          <w:tcPr>
            <w:tcW w:w="5824" w:type="dxa"/>
            <w:gridSpan w:val="6"/>
            <w:shd w:val="clear" w:color="auto" w:fill="auto"/>
          </w:tcPr>
          <w:p w:rsidR="00A52F24" w:rsidRPr="002262AB" w:rsidRDefault="00A52F24" w:rsidP="00053F4E">
            <w:pPr>
              <w:tabs>
                <w:tab w:val="left" w:pos="405"/>
              </w:tabs>
              <w:spacing w:after="0" w:line="240" w:lineRule="atLeast"/>
              <w:ind w:left="522" w:right="-25"/>
              <w:jc w:val="thaiDistribute"/>
              <w:rPr>
                <w:rFonts w:ascii="Times New Roman" w:hAnsi="Times New Roman" w:cs="Times New Roman"/>
                <w:szCs w:val="22"/>
                <w:cs/>
              </w:rPr>
            </w:pPr>
            <w:r w:rsidRPr="002262AB">
              <w:rPr>
                <w:rFonts w:ascii="Times New Roman" w:hAnsi="Times New Roman" w:cs="Times New Roman"/>
                <w:i/>
                <w:iCs/>
                <w:szCs w:val="22"/>
              </w:rPr>
              <w:t>Less</w:t>
            </w:r>
            <w:r w:rsidRPr="002262AB">
              <w:rPr>
                <w:rFonts w:ascii="Times New Roman" w:hAnsi="Times New Roman" w:cs="Times New Roman"/>
                <w:szCs w:val="22"/>
              </w:rPr>
              <w:t xml:space="preserve"> allowance devaluation of investments</w:t>
            </w:r>
          </w:p>
        </w:tc>
        <w:tc>
          <w:tcPr>
            <w:tcW w:w="1354" w:type="dxa"/>
            <w:shd w:val="clear" w:color="auto" w:fill="auto"/>
          </w:tcPr>
          <w:p w:rsidR="00A52F24" w:rsidRPr="002262AB" w:rsidRDefault="003434F2" w:rsidP="004E7BC4">
            <w:pPr>
              <w:tabs>
                <w:tab w:val="decimal" w:pos="1050"/>
              </w:tabs>
              <w:spacing w:after="0" w:line="240" w:lineRule="atLeast"/>
              <w:ind w:left="-54" w:right="-60"/>
              <w:rPr>
                <w:rFonts w:ascii="Times New Roman" w:hAnsi="Times New Roman" w:cs="Times New Roman"/>
                <w:szCs w:val="22"/>
              </w:rPr>
            </w:pPr>
            <w:r>
              <w:rPr>
                <w:rFonts w:ascii="Times New Roman" w:hAnsi="Times New Roman" w:cs="Times New Roman"/>
                <w:szCs w:val="22"/>
              </w:rPr>
              <w:t>(14,293,786)</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szCs w:val="22"/>
              </w:rPr>
            </w:pPr>
          </w:p>
        </w:tc>
        <w:tc>
          <w:tcPr>
            <w:tcW w:w="1295" w:type="dxa"/>
            <w:shd w:val="clear" w:color="auto" w:fill="auto"/>
          </w:tcPr>
          <w:p w:rsidR="00A52F24" w:rsidRPr="002262AB" w:rsidRDefault="00A52F24" w:rsidP="008A7DBC">
            <w:pPr>
              <w:tabs>
                <w:tab w:val="decimal" w:pos="1050"/>
              </w:tabs>
              <w:spacing w:after="0" w:line="240" w:lineRule="atLeast"/>
              <w:ind w:left="-54" w:right="-60"/>
              <w:rPr>
                <w:rFonts w:ascii="Times New Roman" w:hAnsi="Times New Roman" w:cs="Times New Roman"/>
                <w:szCs w:val="22"/>
              </w:rPr>
            </w:pPr>
            <w:r w:rsidRPr="002262AB">
              <w:rPr>
                <w:rFonts w:ascii="Times New Roman" w:hAnsi="Times New Roman" w:cs="Times New Roman"/>
                <w:szCs w:val="22"/>
              </w:rPr>
              <w:t>(14,293,786)</w:t>
            </w:r>
          </w:p>
        </w:tc>
      </w:tr>
      <w:tr w:rsidR="00A52F24" w:rsidRPr="002262AB" w:rsidTr="00752561">
        <w:tblPrEx>
          <w:tblLook w:val="01E0"/>
        </w:tblPrEx>
        <w:tc>
          <w:tcPr>
            <w:tcW w:w="5824" w:type="dxa"/>
            <w:gridSpan w:val="6"/>
            <w:shd w:val="clear" w:color="auto" w:fill="auto"/>
          </w:tcPr>
          <w:p w:rsidR="00A52F24" w:rsidRPr="002262AB" w:rsidRDefault="00A52F24" w:rsidP="00053F4E">
            <w:pPr>
              <w:tabs>
                <w:tab w:val="left" w:pos="405"/>
              </w:tabs>
              <w:spacing w:after="0" w:line="240" w:lineRule="atLeast"/>
              <w:ind w:left="522" w:right="-25"/>
              <w:jc w:val="thaiDistribute"/>
              <w:rPr>
                <w:rFonts w:ascii="Times New Roman" w:hAnsi="Times New Roman" w:cstheme="minorBidi"/>
                <w:b/>
                <w:bCs/>
                <w:szCs w:val="22"/>
                <w:cs/>
              </w:rPr>
            </w:pPr>
            <w:r w:rsidRPr="002262AB">
              <w:rPr>
                <w:rFonts w:ascii="Times New Roman" w:hAnsi="Times New Roman" w:cs="Times New Roman"/>
                <w:b/>
                <w:bCs/>
                <w:szCs w:val="22"/>
              </w:rPr>
              <w:t>Net</w:t>
            </w:r>
          </w:p>
        </w:tc>
        <w:tc>
          <w:tcPr>
            <w:tcW w:w="1354" w:type="dxa"/>
            <w:shd w:val="clear" w:color="auto" w:fill="auto"/>
          </w:tcPr>
          <w:p w:rsidR="00A52F24" w:rsidRPr="002262AB" w:rsidRDefault="003434F2" w:rsidP="004E7BC4">
            <w:pPr>
              <w:pBdr>
                <w:top w:val="single" w:sz="4" w:space="1" w:color="auto"/>
                <w:bottom w:val="double" w:sz="4" w:space="1" w:color="auto"/>
              </w:pBdr>
              <w:tabs>
                <w:tab w:val="decimal" w:pos="1050"/>
              </w:tabs>
              <w:spacing w:after="0" w:line="240" w:lineRule="atLeast"/>
              <w:ind w:left="-54" w:right="-60"/>
              <w:rPr>
                <w:rFonts w:ascii="Times New Roman" w:hAnsi="Times New Roman" w:cs="Times New Roman"/>
                <w:b/>
                <w:bCs/>
                <w:szCs w:val="22"/>
                <w:cs/>
              </w:rPr>
            </w:pPr>
            <w:r>
              <w:rPr>
                <w:rFonts w:ascii="Times New Roman" w:hAnsi="Times New Roman" w:cs="Times New Roman"/>
                <w:b/>
                <w:bCs/>
                <w:szCs w:val="22"/>
              </w:rPr>
              <w:t>5,999,570</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b/>
                <w:bCs/>
                <w:szCs w:val="22"/>
              </w:rPr>
            </w:pPr>
          </w:p>
        </w:tc>
        <w:tc>
          <w:tcPr>
            <w:tcW w:w="1295" w:type="dxa"/>
            <w:shd w:val="clear" w:color="auto" w:fill="auto"/>
          </w:tcPr>
          <w:p w:rsidR="00A52F24" w:rsidRPr="002262AB" w:rsidRDefault="00A52F24" w:rsidP="008A7DBC">
            <w:pPr>
              <w:pBdr>
                <w:top w:val="single" w:sz="4" w:space="1" w:color="auto"/>
                <w:bottom w:val="double" w:sz="4" w:space="1" w:color="auto"/>
              </w:pBdr>
              <w:tabs>
                <w:tab w:val="decimal" w:pos="1050"/>
              </w:tabs>
              <w:spacing w:after="0" w:line="240" w:lineRule="atLeast"/>
              <w:ind w:left="-54" w:right="-60"/>
              <w:rPr>
                <w:rFonts w:ascii="Times New Roman" w:hAnsi="Times New Roman" w:cs="Times New Roman"/>
                <w:b/>
                <w:bCs/>
                <w:szCs w:val="22"/>
                <w:cs/>
              </w:rPr>
            </w:pPr>
            <w:r w:rsidRPr="002262AB">
              <w:rPr>
                <w:rFonts w:ascii="Times New Roman" w:hAnsi="Times New Roman" w:cs="Times New Roman"/>
                <w:b/>
                <w:bCs/>
                <w:szCs w:val="22"/>
              </w:rPr>
              <w:t>5,999,570</w:t>
            </w:r>
          </w:p>
        </w:tc>
      </w:tr>
      <w:tr w:rsidR="00A52F24" w:rsidRPr="002262AB" w:rsidTr="00752561">
        <w:trPr>
          <w:trHeight w:val="216"/>
          <w:tblHeader/>
        </w:trPr>
        <w:tc>
          <w:tcPr>
            <w:tcW w:w="3745" w:type="dxa"/>
            <w:shd w:val="clear" w:color="auto" w:fill="auto"/>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52F24" w:rsidRPr="002262AB" w:rsidRDefault="00A52F24" w:rsidP="008A7DBC">
            <w:pPr>
              <w:spacing w:after="0" w:line="240" w:lineRule="atLeast"/>
              <w:ind w:left="112" w:right="-25" w:hanging="117"/>
              <w:jc w:val="center"/>
              <w:rPr>
                <w:rFonts w:ascii="Times New Roman" w:hAnsi="Times New Roman" w:cs="Times New Roman"/>
                <w:szCs w:val="22"/>
              </w:rPr>
            </w:pPr>
          </w:p>
        </w:tc>
        <w:tc>
          <w:tcPr>
            <w:tcW w:w="418" w:type="dxa"/>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52F24" w:rsidRPr="002262AB" w:rsidRDefault="00A52F24" w:rsidP="00064B97">
            <w:pPr>
              <w:spacing w:after="0" w:line="240" w:lineRule="atLeast"/>
              <w:ind w:left="112" w:right="-25" w:hanging="117"/>
              <w:jc w:val="center"/>
              <w:rPr>
                <w:rFonts w:ascii="Times New Roman" w:hAnsi="Times New Roman" w:cs="Times New Roman"/>
                <w:szCs w:val="22"/>
              </w:rPr>
            </w:pPr>
          </w:p>
        </w:tc>
        <w:tc>
          <w:tcPr>
            <w:tcW w:w="264" w:type="dxa"/>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rPr>
            </w:pPr>
          </w:p>
        </w:tc>
        <w:tc>
          <w:tcPr>
            <w:tcW w:w="1295" w:type="dxa"/>
            <w:vAlign w:val="bottom"/>
          </w:tcPr>
          <w:p w:rsidR="00A52F24" w:rsidRPr="002262AB" w:rsidRDefault="00A52F24" w:rsidP="00064B97">
            <w:pPr>
              <w:tabs>
                <w:tab w:val="left" w:pos="405"/>
              </w:tabs>
              <w:spacing w:after="0" w:line="240" w:lineRule="atLeast"/>
              <w:ind w:left="522" w:right="-25" w:hanging="117"/>
              <w:jc w:val="center"/>
              <w:rPr>
                <w:rFonts w:ascii="Times New Roman" w:hAnsi="Times New Roman" w:cs="Times New Roman"/>
                <w:szCs w:val="22"/>
              </w:rPr>
            </w:pPr>
          </w:p>
        </w:tc>
      </w:tr>
      <w:tr w:rsidR="00A52F24" w:rsidRPr="002262AB" w:rsidTr="00955A69">
        <w:tblPrEx>
          <w:tblLook w:val="01E0"/>
        </w:tblPrEx>
        <w:tc>
          <w:tcPr>
            <w:tcW w:w="5824" w:type="dxa"/>
            <w:gridSpan w:val="6"/>
            <w:shd w:val="clear" w:color="auto" w:fill="auto"/>
            <w:vAlign w:val="bottom"/>
          </w:tcPr>
          <w:p w:rsidR="00A52F24" w:rsidRPr="002262AB" w:rsidRDefault="00A52F24" w:rsidP="00752561">
            <w:pPr>
              <w:spacing w:after="0" w:line="240" w:lineRule="atLeast"/>
              <w:ind w:right="-25" w:firstLine="549"/>
              <w:rPr>
                <w:rFonts w:ascii="Times New Roman" w:hAnsi="Times New Roman" w:cs="Times New Roman"/>
                <w:b/>
                <w:bCs/>
                <w:szCs w:val="22"/>
              </w:rPr>
            </w:pPr>
            <w:r w:rsidRPr="002262AB">
              <w:rPr>
                <w:rFonts w:ascii="Times New Roman" w:hAnsi="Times New Roman" w:cs="Times New Roman"/>
                <w:b/>
                <w:bCs/>
                <w:i/>
                <w:iCs/>
                <w:szCs w:val="22"/>
              </w:rPr>
              <w:t>For the year ended</w:t>
            </w:r>
            <w:r w:rsidRPr="002262AB">
              <w:rPr>
                <w:rFonts w:ascii="Times New Roman" w:hAnsi="Times New Roman" w:cs="Times New Roman"/>
                <w:szCs w:val="22"/>
              </w:rPr>
              <w:t xml:space="preserve"> </w:t>
            </w:r>
            <w:r w:rsidRPr="002262AB">
              <w:rPr>
                <w:rFonts w:ascii="Times New Roman" w:hAnsi="Times New Roman" w:cs="Times New Roman"/>
                <w:b/>
                <w:bCs/>
                <w:i/>
                <w:iCs/>
                <w:szCs w:val="22"/>
              </w:rPr>
              <w:t>31 December</w:t>
            </w:r>
          </w:p>
        </w:tc>
        <w:tc>
          <w:tcPr>
            <w:tcW w:w="1354" w:type="dxa"/>
            <w:shd w:val="clear" w:color="auto" w:fill="auto"/>
            <w:vAlign w:val="bottom"/>
          </w:tcPr>
          <w:p w:rsidR="00A52F24" w:rsidRPr="002262AB" w:rsidRDefault="00A52F24" w:rsidP="00064B97">
            <w:pPr>
              <w:tabs>
                <w:tab w:val="decimal" w:pos="1062"/>
              </w:tabs>
              <w:spacing w:after="0" w:line="240" w:lineRule="atLeast"/>
              <w:ind w:left="432" w:right="-25"/>
              <w:jc w:val="thaiDistribute"/>
              <w:rPr>
                <w:rFonts w:ascii="Times New Roman" w:hAnsi="Times New Roman" w:cs="Times New Roman"/>
                <w:szCs w:val="22"/>
              </w:rPr>
            </w:pPr>
          </w:p>
        </w:tc>
        <w:tc>
          <w:tcPr>
            <w:tcW w:w="264" w:type="dxa"/>
            <w:shd w:val="clear" w:color="auto" w:fill="auto"/>
            <w:vAlign w:val="bottom"/>
          </w:tcPr>
          <w:p w:rsidR="00A52F24" w:rsidRPr="002262AB" w:rsidRDefault="00A52F24" w:rsidP="00064B97">
            <w:pPr>
              <w:tabs>
                <w:tab w:val="decimal" w:pos="1062"/>
              </w:tabs>
              <w:spacing w:after="0" w:line="240" w:lineRule="atLeast"/>
              <w:ind w:left="432" w:right="-25"/>
              <w:jc w:val="thaiDistribute"/>
              <w:rPr>
                <w:rFonts w:ascii="Times New Roman" w:hAnsi="Times New Roman" w:cs="Times New Roman"/>
                <w:szCs w:val="22"/>
                <w:cs/>
              </w:rPr>
            </w:pPr>
          </w:p>
        </w:tc>
        <w:tc>
          <w:tcPr>
            <w:tcW w:w="1295" w:type="dxa"/>
            <w:shd w:val="clear" w:color="auto" w:fill="auto"/>
            <w:vAlign w:val="bottom"/>
          </w:tcPr>
          <w:p w:rsidR="00A52F24" w:rsidRPr="002262AB" w:rsidRDefault="00A52F24" w:rsidP="008A7DBC">
            <w:pPr>
              <w:tabs>
                <w:tab w:val="decimal" w:pos="1062"/>
              </w:tabs>
              <w:spacing w:after="0" w:line="240" w:lineRule="atLeast"/>
              <w:ind w:left="432" w:right="-25"/>
              <w:jc w:val="thaiDistribute"/>
              <w:rPr>
                <w:rFonts w:ascii="Times New Roman" w:hAnsi="Times New Roman" w:cs="Times New Roman"/>
                <w:szCs w:val="22"/>
              </w:rPr>
            </w:pPr>
          </w:p>
        </w:tc>
      </w:tr>
      <w:tr w:rsidR="00A52F24" w:rsidRPr="002262AB" w:rsidTr="004E7BC4">
        <w:tblPrEx>
          <w:tblLook w:val="01E0"/>
        </w:tblPrEx>
        <w:tc>
          <w:tcPr>
            <w:tcW w:w="5824" w:type="dxa"/>
            <w:gridSpan w:val="6"/>
            <w:shd w:val="clear" w:color="auto" w:fill="auto"/>
            <w:vAlign w:val="bottom"/>
          </w:tcPr>
          <w:p w:rsidR="00A52F24" w:rsidRPr="002262AB" w:rsidRDefault="00A52F24" w:rsidP="00064B97">
            <w:pPr>
              <w:tabs>
                <w:tab w:val="left" w:pos="405"/>
              </w:tabs>
              <w:spacing w:after="0" w:line="240" w:lineRule="atLeast"/>
              <w:ind w:left="522" w:right="-25"/>
              <w:jc w:val="thaiDistribute"/>
              <w:rPr>
                <w:rFonts w:ascii="Times New Roman" w:hAnsi="Times New Roman" w:cs="Times New Roman"/>
                <w:b/>
                <w:bCs/>
                <w:i/>
                <w:iCs/>
                <w:szCs w:val="22"/>
              </w:rPr>
            </w:pPr>
            <w:r w:rsidRPr="002262AB">
              <w:rPr>
                <w:rFonts w:ascii="Times New Roman" w:hAnsi="Times New Roman" w:cs="Times New Roman"/>
                <w:szCs w:val="22"/>
              </w:rPr>
              <w:t>Impairment losses on investments</w:t>
            </w:r>
          </w:p>
        </w:tc>
        <w:tc>
          <w:tcPr>
            <w:tcW w:w="1354" w:type="dxa"/>
            <w:tcBorders>
              <w:bottom w:val="double" w:sz="4" w:space="0" w:color="auto"/>
            </w:tcBorders>
            <w:shd w:val="clear" w:color="auto" w:fill="auto"/>
          </w:tcPr>
          <w:p w:rsidR="00A52F24" w:rsidRPr="002262AB" w:rsidRDefault="003434F2" w:rsidP="003434F2">
            <w:pPr>
              <w:tabs>
                <w:tab w:val="decimal" w:pos="611"/>
              </w:tabs>
              <w:spacing w:after="0" w:line="240" w:lineRule="atLeast"/>
              <w:ind w:left="-54" w:right="-106"/>
              <w:rPr>
                <w:rFonts w:ascii="Times New Roman" w:hAnsi="Times New Roman" w:cs="Times New Roman"/>
                <w:b/>
                <w:bCs/>
                <w:szCs w:val="22"/>
              </w:rPr>
            </w:pPr>
            <w:r>
              <w:rPr>
                <w:rFonts w:ascii="Times New Roman" w:hAnsi="Times New Roman" w:cs="Times New Roman"/>
                <w:b/>
                <w:bCs/>
                <w:szCs w:val="22"/>
              </w:rPr>
              <w:t>-</w:t>
            </w:r>
          </w:p>
        </w:tc>
        <w:tc>
          <w:tcPr>
            <w:tcW w:w="264" w:type="dxa"/>
            <w:shd w:val="clear" w:color="auto" w:fill="auto"/>
          </w:tcPr>
          <w:p w:rsidR="00A52F24" w:rsidRPr="002262AB" w:rsidRDefault="00A52F24" w:rsidP="004E7BC4">
            <w:pPr>
              <w:tabs>
                <w:tab w:val="decimal" w:pos="882"/>
              </w:tabs>
              <w:spacing w:after="0" w:line="240" w:lineRule="atLeast"/>
              <w:ind w:left="182" w:right="-45"/>
              <w:jc w:val="right"/>
              <w:rPr>
                <w:rFonts w:ascii="Times New Roman" w:hAnsi="Times New Roman" w:cs="Times New Roman"/>
                <w:b/>
                <w:bCs/>
                <w:szCs w:val="22"/>
              </w:rPr>
            </w:pPr>
          </w:p>
        </w:tc>
        <w:tc>
          <w:tcPr>
            <w:tcW w:w="1295" w:type="dxa"/>
            <w:tcBorders>
              <w:bottom w:val="double" w:sz="4" w:space="0" w:color="auto"/>
            </w:tcBorders>
            <w:shd w:val="clear" w:color="auto" w:fill="auto"/>
          </w:tcPr>
          <w:p w:rsidR="00A52F24" w:rsidRPr="002262AB" w:rsidRDefault="00A52F24" w:rsidP="008A7DBC">
            <w:pPr>
              <w:tabs>
                <w:tab w:val="decimal" w:pos="1050"/>
              </w:tabs>
              <w:spacing w:after="0" w:line="240" w:lineRule="atLeast"/>
              <w:ind w:left="-54" w:right="-60"/>
              <w:rPr>
                <w:rFonts w:ascii="Times New Roman" w:hAnsi="Times New Roman" w:cs="Times New Roman"/>
                <w:b/>
                <w:bCs/>
                <w:szCs w:val="22"/>
              </w:rPr>
            </w:pPr>
            <w:r w:rsidRPr="002262AB">
              <w:rPr>
                <w:rFonts w:ascii="Times New Roman" w:hAnsi="Times New Roman" w:cs="Times New Roman"/>
                <w:b/>
                <w:bCs/>
                <w:szCs w:val="22"/>
              </w:rPr>
              <w:t>2,496,456</w:t>
            </w:r>
          </w:p>
        </w:tc>
      </w:tr>
    </w:tbl>
    <w:p w:rsidR="008360CB" w:rsidRPr="002262AB"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lang w:val="en-GB"/>
        </w:rPr>
        <w:sectPr w:rsidR="008360CB" w:rsidRPr="002262AB" w:rsidSect="002E54A3">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330" w:header="709" w:footer="482" w:gutter="0"/>
          <w:pgNumType w:start="18" w:chapStyle="1"/>
          <w:cols w:space="737"/>
          <w:titlePg/>
        </w:sectPr>
      </w:pPr>
    </w:p>
    <w:p w:rsidR="00615F7B" w:rsidRPr="002262AB" w:rsidRDefault="00615F7B" w:rsidP="00A46980">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left"/>
        <w:rPr>
          <w:rFonts w:ascii="Times New Roman" w:hAnsi="Times New Roman" w:cs="Times New Roman"/>
          <w:sz w:val="22"/>
          <w:szCs w:val="22"/>
        </w:rPr>
      </w:pPr>
      <w:r w:rsidRPr="002262AB">
        <w:rPr>
          <w:rFonts w:ascii="Times New Roman" w:hAnsi="Times New Roman" w:cs="Times New Roman"/>
          <w:sz w:val="22"/>
          <w:szCs w:val="22"/>
        </w:rPr>
        <w:lastRenderedPageBreak/>
        <w:t>Investments in subsidiaries</w:t>
      </w:r>
      <w:r w:rsidR="00752561" w:rsidRPr="002262AB">
        <w:rPr>
          <w:rFonts w:ascii="Times New Roman" w:hAnsi="Times New Roman" w:cs="Times New Roman"/>
          <w:sz w:val="22"/>
          <w:szCs w:val="22"/>
        </w:rPr>
        <w:t xml:space="preserve"> as at 31 December</w:t>
      </w:r>
      <w:r w:rsidR="00621195">
        <w:rPr>
          <w:rFonts w:ascii="Times New Roman" w:hAnsi="Times New Roman" w:cs="Times New Roman"/>
          <w:sz w:val="22"/>
          <w:szCs w:val="22"/>
        </w:rPr>
        <w:t xml:space="preserve"> 2021</w:t>
      </w:r>
      <w:r w:rsidRPr="002262AB">
        <w:rPr>
          <w:rFonts w:ascii="Times New Roman" w:hAnsi="Times New Roman" w:cs="Times New Roman"/>
          <w:sz w:val="22"/>
          <w:szCs w:val="22"/>
        </w:rPr>
        <w:t xml:space="preserve"> and </w:t>
      </w:r>
      <w:r w:rsidR="00621195">
        <w:rPr>
          <w:rFonts w:ascii="Times New Roman" w:hAnsi="Times New Roman" w:cs="Times New Roman"/>
          <w:sz w:val="22"/>
          <w:szCs w:val="22"/>
        </w:rPr>
        <w:t>2020</w:t>
      </w:r>
      <w:r w:rsidR="00FF615F" w:rsidRPr="002262AB">
        <w:rPr>
          <w:rFonts w:ascii="Times New Roman" w:hAnsi="Times New Roman" w:cs="Times New Roman"/>
          <w:sz w:val="22"/>
          <w:szCs w:val="22"/>
        </w:rPr>
        <w:t xml:space="preserve"> and </w:t>
      </w:r>
      <w:r w:rsidRPr="002262AB">
        <w:rPr>
          <w:rFonts w:ascii="Times New Roman" w:hAnsi="Times New Roman" w:cs="Times New Roman"/>
          <w:sz w:val="22"/>
          <w:szCs w:val="22"/>
        </w:rPr>
        <w:t xml:space="preserve">dividend income for the </w:t>
      </w:r>
      <w:r w:rsidR="00752561" w:rsidRPr="002262AB">
        <w:rPr>
          <w:rFonts w:ascii="Times New Roman" w:hAnsi="Times New Roman" w:cs="Times New Roman"/>
          <w:sz w:val="22"/>
          <w:szCs w:val="22"/>
        </w:rPr>
        <w:t xml:space="preserve">year </w:t>
      </w:r>
      <w:r w:rsidRPr="002262AB">
        <w:rPr>
          <w:rFonts w:ascii="Times New Roman" w:hAnsi="Times New Roman" w:cs="Times New Roman"/>
          <w:sz w:val="22"/>
          <w:szCs w:val="22"/>
        </w:rPr>
        <w:t>ended</w:t>
      </w:r>
      <w:r w:rsidR="00C81DE4" w:rsidRPr="002262AB">
        <w:rPr>
          <w:rFonts w:ascii="Times New Roman" w:hAnsi="Times New Roman" w:cs="Times New Roman"/>
          <w:sz w:val="22"/>
          <w:szCs w:val="22"/>
        </w:rPr>
        <w:t xml:space="preserve"> 3</w:t>
      </w:r>
      <w:r w:rsidR="00752561" w:rsidRPr="002262AB">
        <w:rPr>
          <w:rFonts w:ascii="Times New Roman" w:hAnsi="Times New Roman" w:cs="Times New Roman"/>
          <w:sz w:val="22"/>
          <w:szCs w:val="22"/>
        </w:rPr>
        <w:t xml:space="preserve">1 </w:t>
      </w:r>
      <w:r w:rsidR="00C6699D" w:rsidRPr="002262AB">
        <w:rPr>
          <w:rFonts w:ascii="Times New Roman" w:hAnsi="Times New Roman" w:cs="Times New Roman"/>
          <w:sz w:val="22"/>
          <w:szCs w:val="22"/>
        </w:rPr>
        <w:t>December</w:t>
      </w:r>
      <w:r w:rsidR="00621195">
        <w:rPr>
          <w:rFonts w:ascii="Times New Roman" w:hAnsi="Times New Roman" w:cs="Times New Roman"/>
          <w:sz w:val="22"/>
          <w:szCs w:val="22"/>
        </w:rPr>
        <w:t xml:space="preserve"> 2021 and 2020</w:t>
      </w:r>
      <w:r w:rsidR="006B2143" w:rsidRPr="002262AB">
        <w:rPr>
          <w:rFonts w:ascii="Times New Roman" w:hAnsi="Times New Roman" w:cs="Times New Roman"/>
          <w:sz w:val="22"/>
          <w:szCs w:val="22"/>
        </w:rPr>
        <w:t xml:space="preserve"> </w:t>
      </w:r>
      <w:r w:rsidR="00D40E0E" w:rsidRPr="002262AB">
        <w:rPr>
          <w:rFonts w:ascii="Times New Roman" w:hAnsi="Times New Roman" w:cs="Times New Roman"/>
          <w:sz w:val="22"/>
          <w:szCs w:val="22"/>
        </w:rPr>
        <w:t xml:space="preserve">were as </w:t>
      </w:r>
      <w:r w:rsidRPr="002262AB">
        <w:rPr>
          <w:rFonts w:ascii="Times New Roman" w:hAnsi="Times New Roman" w:cs="Times New Roman"/>
          <w:sz w:val="22"/>
          <w:szCs w:val="22"/>
        </w:rPr>
        <w:t>follows:</w:t>
      </w:r>
    </w:p>
    <w:p w:rsidR="00615F7B" w:rsidRPr="002262AB" w:rsidRDefault="00615F7B" w:rsidP="00053F4E">
      <w:pPr>
        <w:tabs>
          <w:tab w:val="left" w:pos="540"/>
        </w:tabs>
        <w:spacing w:after="0" w:line="240" w:lineRule="atLeast"/>
        <w:ind w:right="-25"/>
        <w:jc w:val="both"/>
        <w:rPr>
          <w:rFonts w:ascii="Times New Roman" w:hAnsi="Times New Roman" w:cs="Times New Roman"/>
          <w:szCs w:val="22"/>
        </w:rPr>
      </w:pPr>
    </w:p>
    <w:tbl>
      <w:tblPr>
        <w:tblW w:w="15638" w:type="dxa"/>
        <w:tblInd w:w="-34" w:type="dxa"/>
        <w:tblLayout w:type="fixed"/>
        <w:tblLook w:val="01E0"/>
      </w:tblPr>
      <w:tblGrid>
        <w:gridCol w:w="1944"/>
        <w:gridCol w:w="1621"/>
        <w:gridCol w:w="1106"/>
        <w:gridCol w:w="770"/>
        <w:gridCol w:w="236"/>
        <w:gridCol w:w="653"/>
        <w:gridCol w:w="851"/>
        <w:gridCol w:w="238"/>
        <w:gridCol w:w="896"/>
        <w:gridCol w:w="30"/>
        <w:gridCol w:w="14"/>
        <w:gridCol w:w="194"/>
        <w:gridCol w:w="30"/>
        <w:gridCol w:w="12"/>
        <w:gridCol w:w="903"/>
        <w:gridCol w:w="9"/>
        <w:gridCol w:w="243"/>
        <w:gridCol w:w="28"/>
        <w:gridCol w:w="947"/>
        <w:gridCol w:w="14"/>
        <w:gridCol w:w="222"/>
        <w:gridCol w:w="44"/>
        <w:gridCol w:w="952"/>
        <w:gridCol w:w="13"/>
        <w:gridCol w:w="15"/>
        <w:gridCol w:w="208"/>
        <w:gridCol w:w="13"/>
        <w:gridCol w:w="15"/>
        <w:gridCol w:w="1009"/>
        <w:gridCol w:w="14"/>
        <w:gridCol w:w="224"/>
        <w:gridCol w:w="14"/>
        <w:gridCol w:w="895"/>
        <w:gridCol w:w="15"/>
        <w:gridCol w:w="221"/>
        <w:gridCol w:w="17"/>
        <w:gridCol w:w="8"/>
        <w:gridCol w:w="1000"/>
      </w:tblGrid>
      <w:tr w:rsidR="00D653A7" w:rsidRPr="002262AB" w:rsidTr="000C5DE9">
        <w:tc>
          <w:tcPr>
            <w:tcW w:w="1944" w:type="dxa"/>
          </w:tcPr>
          <w:p w:rsidR="00D653A7" w:rsidRPr="002262AB" w:rsidRDefault="00D653A7" w:rsidP="001B5681">
            <w:pPr>
              <w:spacing w:after="0" w:line="240" w:lineRule="atLeast"/>
              <w:ind w:right="-25"/>
              <w:rPr>
                <w:rFonts w:ascii="Times New Roman" w:hAnsi="Times New Roman" w:cs="Times New Roman"/>
                <w:sz w:val="18"/>
                <w:szCs w:val="18"/>
                <w:cs/>
              </w:rPr>
            </w:pPr>
          </w:p>
        </w:tc>
        <w:tc>
          <w:tcPr>
            <w:tcW w:w="13694" w:type="dxa"/>
            <w:gridSpan w:val="37"/>
          </w:tcPr>
          <w:p w:rsidR="00D653A7" w:rsidRPr="002262AB" w:rsidRDefault="00D653A7" w:rsidP="001B5681">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b/>
                <w:bCs/>
                <w:sz w:val="18"/>
                <w:szCs w:val="18"/>
              </w:rPr>
              <w:t>Separate financial statements</w:t>
            </w:r>
          </w:p>
        </w:tc>
      </w:tr>
      <w:tr w:rsidR="00D653A7" w:rsidRPr="002262AB" w:rsidTr="000C5DE9">
        <w:tc>
          <w:tcPr>
            <w:tcW w:w="1944" w:type="dxa"/>
          </w:tcPr>
          <w:p w:rsidR="00D653A7" w:rsidRPr="002262AB" w:rsidRDefault="00D653A7" w:rsidP="001B5681">
            <w:pPr>
              <w:spacing w:after="0" w:line="240" w:lineRule="atLeast"/>
              <w:ind w:right="-25"/>
              <w:rPr>
                <w:rFonts w:ascii="Times New Roman" w:hAnsi="Times New Roman" w:cs="Times New Roman"/>
                <w:sz w:val="18"/>
                <w:szCs w:val="18"/>
                <w:cs/>
              </w:rPr>
            </w:pPr>
          </w:p>
        </w:tc>
        <w:tc>
          <w:tcPr>
            <w:tcW w:w="1621" w:type="dxa"/>
          </w:tcPr>
          <w:p w:rsidR="00D653A7" w:rsidRPr="002262AB" w:rsidRDefault="00752561" w:rsidP="00485313">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Type of</w:t>
            </w:r>
          </w:p>
        </w:tc>
        <w:tc>
          <w:tcPr>
            <w:tcW w:w="1106" w:type="dxa"/>
          </w:tcPr>
          <w:p w:rsidR="00D653A7" w:rsidRPr="002262AB" w:rsidRDefault="00752561" w:rsidP="00485313">
            <w:pPr>
              <w:spacing w:after="0" w:line="240" w:lineRule="atLeast"/>
              <w:ind w:left="-108" w:right="-150"/>
              <w:jc w:val="center"/>
              <w:rPr>
                <w:rFonts w:ascii="Times New Roman" w:hAnsi="Times New Roman" w:cs="Times New Roman"/>
                <w:sz w:val="18"/>
                <w:szCs w:val="18"/>
              </w:rPr>
            </w:pPr>
            <w:r w:rsidRPr="002262AB">
              <w:rPr>
                <w:rFonts w:ascii="Times New Roman" w:hAnsi="Times New Roman" w:cs="Times New Roman"/>
                <w:sz w:val="18"/>
                <w:szCs w:val="18"/>
              </w:rPr>
              <w:t>Country of</w:t>
            </w:r>
          </w:p>
        </w:tc>
        <w:tc>
          <w:tcPr>
            <w:tcW w:w="1659"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Ownership interest</w:t>
            </w:r>
          </w:p>
        </w:tc>
        <w:tc>
          <w:tcPr>
            <w:tcW w:w="1985"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Paid-up capital</w:t>
            </w:r>
          </w:p>
        </w:tc>
        <w:tc>
          <w:tcPr>
            <w:tcW w:w="238" w:type="dxa"/>
            <w:gridSpan w:val="3"/>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172" w:type="dxa"/>
            <w:gridSpan w:val="7"/>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Cost</w:t>
            </w:r>
          </w:p>
        </w:tc>
        <w:tc>
          <w:tcPr>
            <w:tcW w:w="236" w:type="dxa"/>
            <w:gridSpan w:val="2"/>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269" w:type="dxa"/>
            <w:gridSpan w:val="8"/>
          </w:tcPr>
          <w:p w:rsidR="00D653A7" w:rsidRPr="002262AB" w:rsidRDefault="00D653A7" w:rsidP="00485313">
            <w:pPr>
              <w:spacing w:after="0" w:line="240" w:lineRule="atLeast"/>
              <w:ind w:right="-25"/>
              <w:jc w:val="center"/>
              <w:rPr>
                <w:rFonts w:ascii="Times New Roman" w:hAnsi="Times New Roman" w:cs="Times New Roman"/>
                <w:sz w:val="18"/>
                <w:szCs w:val="18"/>
              </w:rPr>
            </w:pPr>
            <w:r w:rsidRPr="002262AB">
              <w:rPr>
                <w:rFonts w:ascii="Times New Roman" w:hAnsi="Times New Roman" w:cs="Times New Roman"/>
                <w:sz w:val="18"/>
                <w:szCs w:val="18"/>
              </w:rPr>
              <w:t>Impairment</w:t>
            </w:r>
          </w:p>
        </w:tc>
        <w:tc>
          <w:tcPr>
            <w:tcW w:w="238" w:type="dxa"/>
            <w:gridSpan w:val="2"/>
          </w:tcPr>
          <w:p w:rsidR="00D653A7" w:rsidRPr="002262AB" w:rsidRDefault="00D653A7" w:rsidP="00485313">
            <w:pPr>
              <w:spacing w:after="0" w:line="240" w:lineRule="atLeast"/>
              <w:ind w:right="-25"/>
              <w:jc w:val="center"/>
              <w:rPr>
                <w:rFonts w:ascii="Times New Roman" w:hAnsi="Times New Roman" w:cs="Times New Roman"/>
                <w:sz w:val="18"/>
                <w:szCs w:val="18"/>
              </w:rPr>
            </w:pPr>
          </w:p>
        </w:tc>
        <w:tc>
          <w:tcPr>
            <w:tcW w:w="2170" w:type="dxa"/>
            <w:gridSpan w:val="7"/>
          </w:tcPr>
          <w:p w:rsidR="00D653A7" w:rsidRPr="002262AB" w:rsidRDefault="00D653A7" w:rsidP="00485313">
            <w:pPr>
              <w:spacing w:after="0" w:line="240" w:lineRule="atLeast"/>
              <w:ind w:right="324"/>
              <w:jc w:val="center"/>
              <w:rPr>
                <w:rFonts w:ascii="Times New Roman" w:hAnsi="Times New Roman" w:cs="Times New Roman"/>
                <w:sz w:val="18"/>
                <w:szCs w:val="18"/>
              </w:rPr>
            </w:pPr>
            <w:r w:rsidRPr="002262AB">
              <w:rPr>
                <w:rFonts w:ascii="Times New Roman" w:hAnsi="Times New Roman" w:cs="Times New Roman"/>
                <w:sz w:val="18"/>
                <w:szCs w:val="18"/>
              </w:rPr>
              <w:t>At cost, net</w:t>
            </w:r>
          </w:p>
        </w:tc>
      </w:tr>
      <w:tr w:rsidR="00C06DFB" w:rsidRPr="002262AB" w:rsidTr="000C5DE9">
        <w:tc>
          <w:tcPr>
            <w:tcW w:w="1944" w:type="dxa"/>
          </w:tcPr>
          <w:p w:rsidR="00C06DFB" w:rsidRPr="002262AB" w:rsidRDefault="00C06DFB" w:rsidP="001B5681">
            <w:pPr>
              <w:spacing w:after="0" w:line="240" w:lineRule="atLeast"/>
              <w:ind w:right="-25"/>
              <w:rPr>
                <w:rFonts w:ascii="Times New Roman" w:hAnsi="Times New Roman" w:cs="Times New Roman"/>
                <w:sz w:val="18"/>
                <w:szCs w:val="18"/>
                <w:cs/>
              </w:rPr>
            </w:pPr>
          </w:p>
        </w:tc>
        <w:tc>
          <w:tcPr>
            <w:tcW w:w="1621" w:type="dxa"/>
          </w:tcPr>
          <w:p w:rsidR="00C06DFB" w:rsidRPr="002262AB" w:rsidRDefault="00752561" w:rsidP="00485313">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business</w:t>
            </w:r>
          </w:p>
        </w:tc>
        <w:tc>
          <w:tcPr>
            <w:tcW w:w="1106" w:type="dxa"/>
          </w:tcPr>
          <w:p w:rsidR="00C06DFB" w:rsidRPr="002262AB" w:rsidRDefault="00752561" w:rsidP="00485313">
            <w:pPr>
              <w:spacing w:after="0" w:line="240" w:lineRule="atLeast"/>
              <w:ind w:left="-53" w:right="-122"/>
              <w:jc w:val="center"/>
              <w:rPr>
                <w:rFonts w:ascii="Times New Roman" w:hAnsi="Times New Roman" w:cs="Times New Roman"/>
                <w:sz w:val="18"/>
                <w:szCs w:val="18"/>
              </w:rPr>
            </w:pPr>
            <w:r w:rsidRPr="002262AB">
              <w:rPr>
                <w:rFonts w:ascii="Times New Roman" w:hAnsi="Times New Roman" w:cs="Times New Roman"/>
                <w:sz w:val="18"/>
                <w:szCs w:val="18"/>
              </w:rPr>
              <w:t>incorporation</w:t>
            </w:r>
          </w:p>
        </w:tc>
        <w:tc>
          <w:tcPr>
            <w:tcW w:w="770" w:type="dxa"/>
          </w:tcPr>
          <w:p w:rsidR="00C06DFB" w:rsidRPr="002262AB" w:rsidRDefault="00C06DFB" w:rsidP="00485313">
            <w:pPr>
              <w:spacing w:after="0" w:line="240" w:lineRule="atLeast"/>
              <w:ind w:left="-96" w:right="-108"/>
              <w:jc w:val="center"/>
              <w:rPr>
                <w:rFonts w:ascii="Times New Roman" w:hAnsi="Times New Roman" w:cs="Times New Roman"/>
                <w:sz w:val="18"/>
                <w:szCs w:val="18"/>
              </w:rPr>
            </w:pPr>
            <w:r w:rsidRPr="002262AB">
              <w:rPr>
                <w:rFonts w:ascii="Times New Roman" w:hAnsi="Times New Roman" w:cs="Times New Roman"/>
                <w:sz w:val="18"/>
                <w:szCs w:val="18"/>
              </w:rPr>
              <w:t>202</w:t>
            </w:r>
            <w:r w:rsidR="000C5DE9">
              <w:rPr>
                <w:rFonts w:ascii="Times New Roman" w:hAnsi="Times New Roman" w:cs="Times New Roman"/>
                <w:sz w:val="18"/>
                <w:szCs w:val="18"/>
              </w:rPr>
              <w:t>1</w:t>
            </w:r>
          </w:p>
        </w:tc>
        <w:tc>
          <w:tcPr>
            <w:tcW w:w="236" w:type="dxa"/>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653" w:type="dxa"/>
          </w:tcPr>
          <w:p w:rsidR="00C06DFB" w:rsidRPr="002262AB" w:rsidRDefault="00C06DFB" w:rsidP="00485313">
            <w:pPr>
              <w:spacing w:after="0" w:line="240" w:lineRule="atLeast"/>
              <w:ind w:left="-194" w:right="-178"/>
              <w:jc w:val="center"/>
              <w:rPr>
                <w:rFonts w:ascii="Times New Roman" w:hAnsi="Times New Roman" w:cs="Times New Roman"/>
                <w:sz w:val="18"/>
                <w:szCs w:val="18"/>
              </w:rPr>
            </w:pPr>
            <w:r w:rsidRPr="002262AB">
              <w:rPr>
                <w:rFonts w:ascii="Times New Roman" w:hAnsi="Times New Roman" w:cs="Times New Roman"/>
                <w:sz w:val="18"/>
                <w:szCs w:val="18"/>
              </w:rPr>
              <w:t>20</w:t>
            </w:r>
            <w:r w:rsidR="000C5DE9">
              <w:rPr>
                <w:rFonts w:ascii="Times New Roman" w:hAnsi="Times New Roman" w:cs="Times New Roman"/>
                <w:sz w:val="18"/>
                <w:szCs w:val="18"/>
              </w:rPr>
              <w:t>20</w:t>
            </w:r>
          </w:p>
        </w:tc>
        <w:tc>
          <w:tcPr>
            <w:tcW w:w="851" w:type="dxa"/>
          </w:tcPr>
          <w:p w:rsidR="00C06DFB" w:rsidRPr="002262AB" w:rsidRDefault="00C81DE4" w:rsidP="00485313">
            <w:pPr>
              <w:spacing w:after="0" w:line="240" w:lineRule="atLeast"/>
              <w:ind w:left="-183" w:right="-185"/>
              <w:jc w:val="center"/>
              <w:rPr>
                <w:rFonts w:ascii="Times New Roman" w:hAnsi="Times New Roman" w:cs="Times New Roman"/>
                <w:sz w:val="18"/>
                <w:szCs w:val="18"/>
              </w:rPr>
            </w:pPr>
            <w:r w:rsidRPr="002262AB">
              <w:rPr>
                <w:rFonts w:ascii="Times New Roman" w:hAnsi="Times New Roman" w:cs="Times New Roman"/>
                <w:sz w:val="18"/>
                <w:szCs w:val="18"/>
              </w:rPr>
              <w:t>202</w:t>
            </w:r>
            <w:r w:rsidR="000C5DE9">
              <w:rPr>
                <w:rFonts w:ascii="Times New Roman" w:hAnsi="Times New Roman" w:cs="Times New Roman"/>
                <w:sz w:val="18"/>
                <w:szCs w:val="18"/>
              </w:rPr>
              <w:t>1</w:t>
            </w:r>
          </w:p>
        </w:tc>
        <w:tc>
          <w:tcPr>
            <w:tcW w:w="238" w:type="dxa"/>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896" w:type="dxa"/>
          </w:tcPr>
          <w:p w:rsidR="00C06DFB" w:rsidRPr="002262AB" w:rsidRDefault="00C81DE4" w:rsidP="00485313">
            <w:pPr>
              <w:spacing w:after="0" w:line="240" w:lineRule="atLeast"/>
              <w:ind w:left="-194" w:right="-178"/>
              <w:jc w:val="center"/>
              <w:rPr>
                <w:rFonts w:ascii="Times New Roman" w:hAnsi="Times New Roman" w:cs="Times New Roman"/>
                <w:sz w:val="18"/>
                <w:szCs w:val="18"/>
              </w:rPr>
            </w:pPr>
            <w:r w:rsidRPr="002262AB">
              <w:rPr>
                <w:rFonts w:ascii="Times New Roman" w:hAnsi="Times New Roman" w:cs="Times New Roman"/>
                <w:sz w:val="18"/>
                <w:szCs w:val="18"/>
              </w:rPr>
              <w:t>20</w:t>
            </w:r>
            <w:r w:rsidR="000C5DE9">
              <w:rPr>
                <w:rFonts w:ascii="Times New Roman" w:hAnsi="Times New Roman" w:cs="Times New Roman"/>
                <w:sz w:val="18"/>
                <w:szCs w:val="18"/>
              </w:rPr>
              <w:t>20</w:t>
            </w:r>
          </w:p>
        </w:tc>
        <w:tc>
          <w:tcPr>
            <w:tcW w:w="238" w:type="dxa"/>
            <w:gridSpan w:val="3"/>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945" w:type="dxa"/>
            <w:gridSpan w:val="3"/>
          </w:tcPr>
          <w:p w:rsidR="00C06DFB" w:rsidRPr="002262AB" w:rsidRDefault="00C81DE4" w:rsidP="00485313">
            <w:pPr>
              <w:spacing w:after="0" w:line="240" w:lineRule="atLeast"/>
              <w:ind w:left="-96" w:right="-25"/>
              <w:jc w:val="center"/>
              <w:rPr>
                <w:rFonts w:ascii="Times New Roman" w:hAnsi="Times New Roman" w:cs="Times New Roman"/>
                <w:sz w:val="18"/>
                <w:szCs w:val="18"/>
              </w:rPr>
            </w:pPr>
            <w:r w:rsidRPr="002262AB">
              <w:rPr>
                <w:rFonts w:ascii="Times New Roman" w:hAnsi="Times New Roman" w:cs="Times New Roman"/>
                <w:sz w:val="18"/>
                <w:szCs w:val="18"/>
              </w:rPr>
              <w:t>202</w:t>
            </w:r>
            <w:r w:rsidR="000C5DE9">
              <w:rPr>
                <w:rFonts w:ascii="Times New Roman" w:hAnsi="Times New Roman" w:cs="Times New Roman"/>
                <w:sz w:val="18"/>
                <w:szCs w:val="18"/>
              </w:rPr>
              <w:t>1</w:t>
            </w:r>
          </w:p>
        </w:tc>
        <w:tc>
          <w:tcPr>
            <w:tcW w:w="252"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975" w:type="dxa"/>
            <w:gridSpan w:val="2"/>
          </w:tcPr>
          <w:p w:rsidR="00C06DFB" w:rsidRPr="002262AB" w:rsidRDefault="00C81DE4" w:rsidP="00485313">
            <w:pPr>
              <w:spacing w:after="0" w:line="240" w:lineRule="atLeast"/>
              <w:ind w:left="-109" w:right="-94"/>
              <w:jc w:val="center"/>
              <w:rPr>
                <w:rFonts w:ascii="Times New Roman" w:hAnsi="Times New Roman" w:cs="Times New Roman"/>
                <w:sz w:val="18"/>
                <w:szCs w:val="18"/>
              </w:rPr>
            </w:pPr>
            <w:r w:rsidRPr="002262AB">
              <w:rPr>
                <w:rFonts w:ascii="Times New Roman" w:hAnsi="Times New Roman" w:cs="Times New Roman"/>
                <w:sz w:val="18"/>
                <w:szCs w:val="18"/>
              </w:rPr>
              <w:t>20</w:t>
            </w:r>
            <w:r w:rsidR="000C5DE9">
              <w:rPr>
                <w:rFonts w:ascii="Times New Roman" w:hAnsi="Times New Roman" w:cs="Times New Roman"/>
                <w:sz w:val="18"/>
                <w:szCs w:val="18"/>
              </w:rPr>
              <w:t>20</w:t>
            </w:r>
          </w:p>
        </w:tc>
        <w:tc>
          <w:tcPr>
            <w:tcW w:w="236"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1024" w:type="dxa"/>
            <w:gridSpan w:val="4"/>
          </w:tcPr>
          <w:p w:rsidR="00C06DFB" w:rsidRPr="002262AB" w:rsidRDefault="00C81DE4" w:rsidP="00485313">
            <w:pPr>
              <w:spacing w:after="0" w:line="240" w:lineRule="atLeast"/>
              <w:ind w:left="-96" w:right="-25"/>
              <w:jc w:val="center"/>
              <w:rPr>
                <w:rFonts w:ascii="Times New Roman" w:hAnsi="Times New Roman" w:cs="Times New Roman"/>
                <w:sz w:val="18"/>
                <w:szCs w:val="18"/>
              </w:rPr>
            </w:pPr>
            <w:r w:rsidRPr="002262AB">
              <w:rPr>
                <w:rFonts w:ascii="Times New Roman" w:hAnsi="Times New Roman" w:cs="Times New Roman"/>
                <w:sz w:val="18"/>
                <w:szCs w:val="18"/>
              </w:rPr>
              <w:t>202</w:t>
            </w:r>
            <w:r w:rsidR="000C5DE9">
              <w:rPr>
                <w:rFonts w:ascii="Times New Roman" w:hAnsi="Times New Roman" w:cs="Times New Roman"/>
                <w:sz w:val="18"/>
                <w:szCs w:val="18"/>
              </w:rPr>
              <w:t>1</w:t>
            </w:r>
          </w:p>
        </w:tc>
        <w:tc>
          <w:tcPr>
            <w:tcW w:w="236" w:type="dxa"/>
            <w:gridSpan w:val="3"/>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1009" w:type="dxa"/>
          </w:tcPr>
          <w:p w:rsidR="00C06DFB" w:rsidRPr="002262AB" w:rsidRDefault="00C81DE4" w:rsidP="00485313">
            <w:pPr>
              <w:spacing w:after="0" w:line="240" w:lineRule="atLeast"/>
              <w:ind w:left="-134" w:right="-136"/>
              <w:jc w:val="center"/>
              <w:rPr>
                <w:rFonts w:ascii="Times New Roman" w:hAnsi="Times New Roman" w:cs="Times New Roman"/>
                <w:sz w:val="18"/>
                <w:szCs w:val="18"/>
              </w:rPr>
            </w:pPr>
            <w:r w:rsidRPr="002262AB">
              <w:rPr>
                <w:rFonts w:ascii="Times New Roman" w:hAnsi="Times New Roman" w:cs="Times New Roman"/>
                <w:sz w:val="18"/>
                <w:szCs w:val="18"/>
              </w:rPr>
              <w:t>20</w:t>
            </w:r>
            <w:r w:rsidR="000C5DE9">
              <w:rPr>
                <w:rFonts w:ascii="Times New Roman" w:hAnsi="Times New Roman" w:cs="Times New Roman"/>
                <w:sz w:val="18"/>
                <w:szCs w:val="18"/>
              </w:rPr>
              <w:t>20</w:t>
            </w:r>
          </w:p>
        </w:tc>
        <w:tc>
          <w:tcPr>
            <w:tcW w:w="238"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909" w:type="dxa"/>
            <w:gridSpan w:val="2"/>
          </w:tcPr>
          <w:p w:rsidR="00C06DFB" w:rsidRPr="002262AB" w:rsidRDefault="00C81DE4" w:rsidP="00485313">
            <w:pPr>
              <w:spacing w:after="0" w:line="240" w:lineRule="atLeast"/>
              <w:ind w:left="-96" w:right="-108"/>
              <w:jc w:val="center"/>
              <w:rPr>
                <w:rFonts w:ascii="Times New Roman" w:hAnsi="Times New Roman" w:cs="Times New Roman"/>
                <w:sz w:val="18"/>
                <w:szCs w:val="18"/>
              </w:rPr>
            </w:pPr>
            <w:r w:rsidRPr="002262AB">
              <w:rPr>
                <w:rFonts w:ascii="Times New Roman" w:hAnsi="Times New Roman" w:cs="Times New Roman"/>
                <w:sz w:val="18"/>
                <w:szCs w:val="18"/>
              </w:rPr>
              <w:t>202</w:t>
            </w:r>
            <w:r w:rsidR="000C5DE9">
              <w:rPr>
                <w:rFonts w:ascii="Times New Roman" w:hAnsi="Times New Roman" w:cs="Times New Roman"/>
                <w:sz w:val="18"/>
                <w:szCs w:val="18"/>
              </w:rPr>
              <w:t>1</w:t>
            </w:r>
          </w:p>
        </w:tc>
        <w:tc>
          <w:tcPr>
            <w:tcW w:w="236" w:type="dxa"/>
            <w:gridSpan w:val="2"/>
          </w:tcPr>
          <w:p w:rsidR="00C06DFB" w:rsidRPr="002262AB" w:rsidRDefault="00C06DFB" w:rsidP="00485313">
            <w:pPr>
              <w:spacing w:after="0" w:line="240" w:lineRule="atLeast"/>
              <w:ind w:right="-25"/>
              <w:jc w:val="center"/>
              <w:rPr>
                <w:rFonts w:ascii="Times New Roman" w:hAnsi="Times New Roman" w:cs="Times New Roman"/>
                <w:sz w:val="18"/>
                <w:szCs w:val="18"/>
              </w:rPr>
            </w:pPr>
          </w:p>
        </w:tc>
        <w:tc>
          <w:tcPr>
            <w:tcW w:w="1025" w:type="dxa"/>
            <w:gridSpan w:val="3"/>
          </w:tcPr>
          <w:p w:rsidR="00C06DFB" w:rsidRPr="002262AB" w:rsidRDefault="00C81DE4" w:rsidP="00485313">
            <w:pPr>
              <w:spacing w:after="0" w:line="240" w:lineRule="atLeast"/>
              <w:ind w:left="-146" w:right="-66" w:firstLine="37"/>
              <w:jc w:val="center"/>
              <w:rPr>
                <w:rFonts w:ascii="Times New Roman" w:hAnsi="Times New Roman" w:cs="Times New Roman"/>
                <w:sz w:val="18"/>
                <w:szCs w:val="18"/>
              </w:rPr>
            </w:pPr>
            <w:r w:rsidRPr="002262AB">
              <w:rPr>
                <w:rFonts w:ascii="Times New Roman" w:hAnsi="Times New Roman" w:cs="Times New Roman"/>
                <w:sz w:val="18"/>
                <w:szCs w:val="18"/>
              </w:rPr>
              <w:t>20</w:t>
            </w:r>
            <w:r w:rsidR="000C5DE9">
              <w:rPr>
                <w:rFonts w:ascii="Times New Roman" w:hAnsi="Times New Roman" w:cs="Times New Roman"/>
                <w:sz w:val="18"/>
                <w:szCs w:val="18"/>
              </w:rPr>
              <w:t>20</w:t>
            </w:r>
          </w:p>
        </w:tc>
      </w:tr>
      <w:tr w:rsidR="00C06DFB" w:rsidRPr="002262AB" w:rsidTr="000C5DE9">
        <w:tc>
          <w:tcPr>
            <w:tcW w:w="1944" w:type="dxa"/>
          </w:tcPr>
          <w:p w:rsidR="00C06DFB" w:rsidRPr="002262AB" w:rsidRDefault="00C06DFB" w:rsidP="001B5681">
            <w:pPr>
              <w:spacing w:after="0" w:line="240" w:lineRule="atLeast"/>
              <w:ind w:right="-25"/>
              <w:rPr>
                <w:rFonts w:ascii="Times New Roman" w:hAnsi="Times New Roman" w:cs="Times New Roman"/>
                <w:sz w:val="18"/>
                <w:szCs w:val="18"/>
                <w:cs/>
              </w:rPr>
            </w:pPr>
          </w:p>
        </w:tc>
        <w:tc>
          <w:tcPr>
            <w:tcW w:w="1621"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106"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659" w:type="dxa"/>
            <w:gridSpan w:val="3"/>
          </w:tcPr>
          <w:p w:rsidR="00C06DFB" w:rsidRPr="002262AB" w:rsidRDefault="00C06DFB"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i/>
                <w:iCs/>
                <w:sz w:val="18"/>
                <w:szCs w:val="18"/>
                <w:cs/>
              </w:rPr>
              <w:t>(</w:t>
            </w:r>
            <w:r w:rsidRPr="002262AB">
              <w:rPr>
                <w:rFonts w:ascii="Times New Roman" w:hAnsi="Times New Roman" w:cs="Times New Roman"/>
                <w:i/>
                <w:iCs/>
                <w:sz w:val="18"/>
                <w:szCs w:val="18"/>
              </w:rPr>
              <w:t>%</w:t>
            </w:r>
            <w:r w:rsidRPr="002262AB">
              <w:rPr>
                <w:rFonts w:ascii="Times New Roman" w:hAnsi="Times New Roman" w:cs="Times New Roman"/>
                <w:i/>
                <w:iCs/>
                <w:sz w:val="18"/>
                <w:szCs w:val="18"/>
                <w:cs/>
              </w:rPr>
              <w:t>)</w:t>
            </w:r>
          </w:p>
        </w:tc>
        <w:tc>
          <w:tcPr>
            <w:tcW w:w="9308" w:type="dxa"/>
            <w:gridSpan w:val="32"/>
          </w:tcPr>
          <w:p w:rsidR="00C06DFB" w:rsidRPr="002262AB" w:rsidRDefault="00C06DFB"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i/>
                <w:iCs/>
                <w:sz w:val="18"/>
                <w:szCs w:val="18"/>
                <w:cs/>
              </w:rPr>
              <w:t>(</w:t>
            </w:r>
            <w:r w:rsidRPr="002262AB">
              <w:rPr>
                <w:rFonts w:ascii="Times New Roman" w:hAnsi="Times New Roman" w:cs="Times New Roman"/>
                <w:i/>
                <w:iCs/>
                <w:sz w:val="18"/>
                <w:szCs w:val="18"/>
              </w:rPr>
              <w:t>in Baht</w:t>
            </w:r>
            <w:r w:rsidRPr="002262AB">
              <w:rPr>
                <w:rFonts w:ascii="Times New Roman" w:hAnsi="Times New Roman" w:cs="Times New Roman"/>
                <w:i/>
                <w:iCs/>
                <w:sz w:val="18"/>
                <w:szCs w:val="18"/>
                <w:cs/>
              </w:rPr>
              <w:t>)</w:t>
            </w:r>
          </w:p>
        </w:tc>
      </w:tr>
      <w:tr w:rsidR="00C06DFB" w:rsidRPr="002262AB" w:rsidTr="000C5DE9">
        <w:tc>
          <w:tcPr>
            <w:tcW w:w="1944" w:type="dxa"/>
          </w:tcPr>
          <w:p w:rsidR="00C06DFB" w:rsidRPr="002262AB" w:rsidRDefault="00C06DFB" w:rsidP="001B5681">
            <w:pPr>
              <w:spacing w:after="0" w:line="240" w:lineRule="atLeast"/>
              <w:ind w:right="-25"/>
              <w:rPr>
                <w:rFonts w:ascii="Times New Roman" w:hAnsi="Times New Roman" w:cs="Times New Roman"/>
                <w:sz w:val="18"/>
                <w:szCs w:val="18"/>
                <w:cs/>
              </w:rPr>
            </w:pPr>
            <w:r w:rsidRPr="002262AB">
              <w:rPr>
                <w:rFonts w:ascii="Times New Roman" w:hAnsi="Times New Roman" w:cs="Times New Roman"/>
                <w:b/>
                <w:bCs/>
                <w:i/>
                <w:iCs/>
                <w:sz w:val="18"/>
                <w:szCs w:val="18"/>
              </w:rPr>
              <w:t>Subsidiaries</w:t>
            </w:r>
          </w:p>
        </w:tc>
        <w:tc>
          <w:tcPr>
            <w:tcW w:w="1621"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1106" w:type="dxa"/>
          </w:tcPr>
          <w:p w:rsidR="00C06DFB" w:rsidRPr="002262AB" w:rsidRDefault="00C06DFB" w:rsidP="001B5681">
            <w:pPr>
              <w:spacing w:after="0" w:line="240" w:lineRule="atLeast"/>
              <w:ind w:right="-25"/>
              <w:rPr>
                <w:rFonts w:ascii="Times New Roman" w:hAnsi="Times New Roman" w:cs="Times New Roman"/>
                <w:sz w:val="18"/>
                <w:szCs w:val="18"/>
              </w:rPr>
            </w:pPr>
          </w:p>
        </w:tc>
        <w:tc>
          <w:tcPr>
            <w:tcW w:w="770" w:type="dxa"/>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6" w:type="dxa"/>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653" w:type="dxa"/>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851" w:type="dxa"/>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8" w:type="dxa"/>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896" w:type="dxa"/>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38" w:type="dxa"/>
            <w:gridSpan w:val="3"/>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945" w:type="dxa"/>
            <w:gridSpan w:val="3"/>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52"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975" w:type="dxa"/>
            <w:gridSpan w:val="2"/>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36"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1024" w:type="dxa"/>
            <w:gridSpan w:val="4"/>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6" w:type="dxa"/>
            <w:gridSpan w:val="3"/>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1023" w:type="dxa"/>
            <w:gridSpan w:val="2"/>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c>
          <w:tcPr>
            <w:tcW w:w="238"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910" w:type="dxa"/>
            <w:gridSpan w:val="2"/>
          </w:tcPr>
          <w:p w:rsidR="00C06DFB" w:rsidRPr="002262AB" w:rsidRDefault="00C06DFB" w:rsidP="001B5681">
            <w:pPr>
              <w:spacing w:after="0" w:line="240" w:lineRule="atLeast"/>
              <w:ind w:left="-96" w:right="-25"/>
              <w:jc w:val="center"/>
              <w:rPr>
                <w:rFonts w:ascii="Times New Roman" w:hAnsi="Times New Roman" w:cs="Times New Roman"/>
                <w:sz w:val="18"/>
                <w:szCs w:val="18"/>
              </w:rPr>
            </w:pPr>
          </w:p>
        </w:tc>
        <w:tc>
          <w:tcPr>
            <w:tcW w:w="238" w:type="dxa"/>
            <w:gridSpan w:val="2"/>
          </w:tcPr>
          <w:p w:rsidR="00C06DFB" w:rsidRPr="002262AB" w:rsidRDefault="00C06DFB" w:rsidP="001B5681">
            <w:pPr>
              <w:spacing w:after="0" w:line="240" w:lineRule="atLeast"/>
              <w:ind w:right="-25"/>
              <w:jc w:val="center"/>
              <w:rPr>
                <w:rFonts w:ascii="Times New Roman" w:hAnsi="Times New Roman" w:cs="Times New Roman"/>
                <w:sz w:val="18"/>
                <w:szCs w:val="18"/>
              </w:rPr>
            </w:pPr>
          </w:p>
        </w:tc>
        <w:tc>
          <w:tcPr>
            <w:tcW w:w="1008" w:type="dxa"/>
            <w:gridSpan w:val="2"/>
          </w:tcPr>
          <w:p w:rsidR="00C06DFB" w:rsidRPr="002262AB" w:rsidRDefault="00C06DFB" w:rsidP="001B5681">
            <w:pPr>
              <w:spacing w:after="0" w:line="240" w:lineRule="atLeast"/>
              <w:ind w:left="-109" w:right="-25"/>
              <w:jc w:val="center"/>
              <w:rPr>
                <w:rFonts w:ascii="Times New Roman" w:hAnsi="Times New Roman" w:cs="Times New Roman"/>
                <w:sz w:val="18"/>
                <w:szCs w:val="18"/>
              </w:rPr>
            </w:pPr>
          </w:p>
        </w:tc>
      </w:tr>
      <w:tr w:rsidR="000717C5" w:rsidRPr="002262AB" w:rsidTr="000C5DE9">
        <w:tc>
          <w:tcPr>
            <w:tcW w:w="1944" w:type="dxa"/>
          </w:tcPr>
          <w:p w:rsidR="000717C5" w:rsidRPr="002262AB" w:rsidRDefault="000717C5" w:rsidP="001B5681">
            <w:pPr>
              <w:tabs>
                <w:tab w:val="left" w:pos="162"/>
              </w:tabs>
              <w:spacing w:after="0" w:line="240" w:lineRule="atLeast"/>
              <w:ind w:right="-25"/>
              <w:rPr>
                <w:rFonts w:ascii="Times New Roman" w:hAnsi="Times New Roman" w:cs="Times New Roman"/>
                <w:sz w:val="18"/>
                <w:szCs w:val="18"/>
                <w:cs/>
              </w:rPr>
            </w:pPr>
            <w:r w:rsidRPr="002262AB">
              <w:rPr>
                <w:rFonts w:ascii="Times New Roman" w:hAnsi="Times New Roman" w:cs="Times New Roman"/>
                <w:sz w:val="18"/>
                <w:szCs w:val="18"/>
              </w:rPr>
              <w:t>Sathaporn Tanapat</w:t>
            </w:r>
            <w:r w:rsidRPr="002262AB">
              <w:rPr>
                <w:rFonts w:ascii="Times New Roman" w:hAnsi="Times New Roman" w:cs="Times New Roman"/>
                <w:sz w:val="18"/>
                <w:szCs w:val="18"/>
                <w:cs/>
              </w:rPr>
              <w:br/>
            </w:r>
            <w:r w:rsidRPr="002262AB">
              <w:rPr>
                <w:rFonts w:ascii="Times New Roman" w:hAnsi="Times New Roman" w:cs="Times New Roman"/>
                <w:sz w:val="18"/>
                <w:szCs w:val="18"/>
                <w:cs/>
              </w:rPr>
              <w:tab/>
            </w:r>
            <w:r w:rsidRPr="002262AB">
              <w:rPr>
                <w:rFonts w:ascii="Times New Roman" w:hAnsi="Times New Roman" w:cs="Times New Roman"/>
                <w:sz w:val="18"/>
                <w:szCs w:val="18"/>
              </w:rPr>
              <w:t>Co., Ltd.</w:t>
            </w:r>
          </w:p>
        </w:tc>
        <w:tc>
          <w:tcPr>
            <w:tcW w:w="1621" w:type="dxa"/>
          </w:tcPr>
          <w:p w:rsidR="000717C5" w:rsidRPr="002262AB" w:rsidRDefault="000717C5"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Transportation</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236"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4,000,000</w:t>
            </w:r>
          </w:p>
        </w:tc>
        <w:tc>
          <w:tcPr>
            <w:tcW w:w="238"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4,000,000</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2" w:type="dxa"/>
            <w:gridSpan w:val="2"/>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3,999,800</w:t>
            </w:r>
          </w:p>
        </w:tc>
        <w:tc>
          <w:tcPr>
            <w:tcW w:w="271"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61" w:type="dxa"/>
            <w:gridSpan w:val="2"/>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3,999,800</w:t>
            </w:r>
          </w:p>
        </w:tc>
        <w:tc>
          <w:tcPr>
            <w:tcW w:w="266"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52" w:type="dxa"/>
          </w:tcPr>
          <w:p w:rsidR="000717C5" w:rsidRPr="002262AB" w:rsidRDefault="000717C5"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51" w:type="dxa"/>
            <w:gridSpan w:val="4"/>
          </w:tcPr>
          <w:p w:rsidR="000717C5" w:rsidRPr="002262AB" w:rsidRDefault="000717C5" w:rsidP="001B5681">
            <w:pPr>
              <w:spacing w:after="0" w:line="240" w:lineRule="atLeast"/>
              <w:ind w:left="-109" w:right="-25"/>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8"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0" w:type="dxa"/>
            <w:gridSpan w:val="2"/>
          </w:tcPr>
          <w:p w:rsidR="000717C5" w:rsidRPr="002262AB" w:rsidRDefault="005549B4"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3,999,800</w:t>
            </w:r>
          </w:p>
        </w:tc>
        <w:tc>
          <w:tcPr>
            <w:tcW w:w="238"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08" w:type="dxa"/>
            <w:gridSpan w:val="2"/>
          </w:tcPr>
          <w:p w:rsidR="000717C5" w:rsidRPr="002262AB" w:rsidRDefault="000717C5" w:rsidP="008A7DBC">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3,999,800</w:t>
            </w:r>
          </w:p>
        </w:tc>
      </w:tr>
      <w:tr w:rsidR="000717C5" w:rsidRPr="002262AB" w:rsidTr="000C5DE9">
        <w:tc>
          <w:tcPr>
            <w:tcW w:w="1944" w:type="dxa"/>
          </w:tcPr>
          <w:p w:rsidR="000717C5" w:rsidRPr="002262AB" w:rsidRDefault="000717C5" w:rsidP="001B5681">
            <w:pPr>
              <w:tabs>
                <w:tab w:val="left" w:pos="162"/>
              </w:tabs>
              <w:spacing w:after="0" w:line="240" w:lineRule="atLeast"/>
              <w:ind w:right="-23"/>
              <w:rPr>
                <w:rFonts w:ascii="Times New Roman" w:hAnsi="Times New Roman" w:cs="Times New Roman"/>
                <w:sz w:val="18"/>
                <w:szCs w:val="18"/>
              </w:rPr>
            </w:pPr>
            <w:r w:rsidRPr="002262AB">
              <w:rPr>
                <w:rFonts w:ascii="Times New Roman" w:hAnsi="Times New Roman" w:cs="Times New Roman"/>
                <w:sz w:val="18"/>
                <w:szCs w:val="18"/>
              </w:rPr>
              <w:t>Paprapat Co., Ltd.</w:t>
            </w:r>
          </w:p>
        </w:tc>
        <w:tc>
          <w:tcPr>
            <w:tcW w:w="1621" w:type="dxa"/>
          </w:tcPr>
          <w:p w:rsidR="000717C5" w:rsidRPr="002262AB" w:rsidRDefault="000717C5"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99.98</w:t>
            </w:r>
          </w:p>
        </w:tc>
        <w:tc>
          <w:tcPr>
            <w:tcW w:w="236"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99.98</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2" w:type="dxa"/>
            <w:gridSpan w:val="2"/>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999,800</w:t>
            </w:r>
          </w:p>
        </w:tc>
        <w:tc>
          <w:tcPr>
            <w:tcW w:w="271"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61" w:type="dxa"/>
            <w:gridSpan w:val="2"/>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999,800</w:t>
            </w:r>
          </w:p>
        </w:tc>
        <w:tc>
          <w:tcPr>
            <w:tcW w:w="266"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52" w:type="dxa"/>
          </w:tcPr>
          <w:p w:rsidR="000717C5" w:rsidRPr="002262AB" w:rsidRDefault="000717C5"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51" w:type="dxa"/>
            <w:gridSpan w:val="4"/>
          </w:tcPr>
          <w:p w:rsidR="000717C5" w:rsidRPr="002262AB" w:rsidRDefault="000717C5"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8"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0" w:type="dxa"/>
            <w:gridSpan w:val="2"/>
          </w:tcPr>
          <w:p w:rsidR="000717C5" w:rsidRPr="002262AB" w:rsidRDefault="005549B4"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999,800</w:t>
            </w:r>
          </w:p>
        </w:tc>
        <w:tc>
          <w:tcPr>
            <w:tcW w:w="238"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08" w:type="dxa"/>
            <w:gridSpan w:val="2"/>
          </w:tcPr>
          <w:p w:rsidR="000717C5" w:rsidRPr="002262AB" w:rsidRDefault="000717C5" w:rsidP="008A7DBC">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999,800</w:t>
            </w:r>
          </w:p>
        </w:tc>
      </w:tr>
      <w:tr w:rsidR="000717C5" w:rsidRPr="002262AB" w:rsidTr="000C5DE9">
        <w:tc>
          <w:tcPr>
            <w:tcW w:w="1944" w:type="dxa"/>
          </w:tcPr>
          <w:p w:rsidR="000717C5" w:rsidRPr="002262AB" w:rsidRDefault="000717C5" w:rsidP="001B5681">
            <w:pPr>
              <w:tabs>
                <w:tab w:val="left" w:pos="162"/>
              </w:tabs>
              <w:spacing w:after="0" w:line="240" w:lineRule="atLeast"/>
              <w:ind w:right="-23"/>
              <w:rPr>
                <w:rFonts w:ascii="Times New Roman" w:hAnsi="Times New Roman" w:cs="Times New Roman"/>
                <w:sz w:val="18"/>
                <w:szCs w:val="18"/>
              </w:rPr>
            </w:pPr>
            <w:r w:rsidRPr="002262AB">
              <w:rPr>
                <w:rFonts w:ascii="Times New Roman" w:hAnsi="Times New Roman" w:cs="Times New Roman"/>
                <w:sz w:val="18"/>
                <w:szCs w:val="18"/>
              </w:rPr>
              <w:t>ABM Pellets</w:t>
            </w:r>
            <w:r w:rsidRPr="002262AB">
              <w:rPr>
                <w:rFonts w:ascii="Times New Roman" w:hAnsi="Times New Roman" w:cs="Times New Roman"/>
                <w:sz w:val="18"/>
                <w:szCs w:val="18"/>
              </w:rPr>
              <w:br/>
            </w:r>
            <w:r w:rsidRPr="002262AB">
              <w:rPr>
                <w:rFonts w:ascii="Times New Roman" w:hAnsi="Times New Roman" w:cs="Times New Roman"/>
                <w:sz w:val="18"/>
                <w:szCs w:val="18"/>
              </w:rPr>
              <w:tab/>
              <w:t>Co., Ltd. (*)</w:t>
            </w:r>
          </w:p>
        </w:tc>
        <w:tc>
          <w:tcPr>
            <w:tcW w:w="1621" w:type="dxa"/>
          </w:tcPr>
          <w:p w:rsidR="000717C5" w:rsidRPr="002262AB" w:rsidRDefault="000717C5"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Manufacturing wood chip and Biomass pellet</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Thailand</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22"/>
              </w:rPr>
            </w:pPr>
            <w:r w:rsidRPr="002262AB">
              <w:rPr>
                <w:rFonts w:ascii="Times New Roman" w:hAnsi="Times New Roman" w:cs="Times New Roman"/>
                <w:sz w:val="18"/>
                <w:szCs w:val="18"/>
              </w:rPr>
              <w:t>99.9</w:t>
            </w:r>
            <w:r w:rsidRPr="002262AB">
              <w:rPr>
                <w:rFonts w:ascii="Times New Roman" w:hAnsi="Times New Roman" w:cs="Times New Roman"/>
                <w:sz w:val="18"/>
                <w:szCs w:val="22"/>
              </w:rPr>
              <w:t>9</w:t>
            </w:r>
          </w:p>
        </w:tc>
        <w:tc>
          <w:tcPr>
            <w:tcW w:w="236"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99.99</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8"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1,000,000</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2" w:type="dxa"/>
            <w:gridSpan w:val="2"/>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999,970</w:t>
            </w:r>
          </w:p>
        </w:tc>
        <w:tc>
          <w:tcPr>
            <w:tcW w:w="271"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61" w:type="dxa"/>
            <w:gridSpan w:val="2"/>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999,970</w:t>
            </w:r>
          </w:p>
        </w:tc>
        <w:tc>
          <w:tcPr>
            <w:tcW w:w="266"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52" w:type="dxa"/>
          </w:tcPr>
          <w:p w:rsidR="000717C5" w:rsidRPr="002262AB" w:rsidRDefault="000717C5"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51" w:type="dxa"/>
            <w:gridSpan w:val="4"/>
          </w:tcPr>
          <w:p w:rsidR="000717C5" w:rsidRPr="002262AB" w:rsidRDefault="000717C5" w:rsidP="001B5681">
            <w:pPr>
              <w:spacing w:after="0" w:line="240" w:lineRule="atLeast"/>
              <w:ind w:left="-109" w:right="-23"/>
              <w:jc w:val="center"/>
              <w:rPr>
                <w:rFonts w:ascii="Times New Roman" w:hAnsi="Times New Roman" w:cs="Times New Roman"/>
                <w:sz w:val="18"/>
                <w:szCs w:val="18"/>
              </w:rPr>
            </w:pPr>
            <w:r w:rsidRPr="002262AB">
              <w:rPr>
                <w:rFonts w:ascii="Times New Roman" w:hAnsi="Times New Roman" w:cs="Times New Roman"/>
                <w:sz w:val="18"/>
                <w:szCs w:val="18"/>
              </w:rPr>
              <w:t>-</w:t>
            </w:r>
          </w:p>
        </w:tc>
        <w:tc>
          <w:tcPr>
            <w:tcW w:w="238"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0" w:type="dxa"/>
            <w:gridSpan w:val="2"/>
          </w:tcPr>
          <w:p w:rsidR="000717C5" w:rsidRPr="002262AB" w:rsidRDefault="00BD3BDD"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999,97</w:t>
            </w:r>
            <w:r w:rsidR="005549B4">
              <w:rPr>
                <w:rFonts w:ascii="Times New Roman" w:hAnsi="Times New Roman" w:cs="Times New Roman"/>
                <w:sz w:val="18"/>
                <w:szCs w:val="18"/>
              </w:rPr>
              <w:t>0</w:t>
            </w:r>
          </w:p>
        </w:tc>
        <w:tc>
          <w:tcPr>
            <w:tcW w:w="238"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08" w:type="dxa"/>
            <w:gridSpan w:val="2"/>
          </w:tcPr>
          <w:p w:rsidR="000717C5" w:rsidRPr="002262AB" w:rsidRDefault="000717C5" w:rsidP="008A7DBC">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999,970</w:t>
            </w:r>
          </w:p>
        </w:tc>
      </w:tr>
      <w:tr w:rsidR="000717C5" w:rsidRPr="002262AB" w:rsidTr="000C5DE9">
        <w:tc>
          <w:tcPr>
            <w:tcW w:w="1944" w:type="dxa"/>
          </w:tcPr>
          <w:p w:rsidR="000717C5" w:rsidRPr="002262AB" w:rsidRDefault="000717C5" w:rsidP="001B5681">
            <w:pPr>
              <w:tabs>
                <w:tab w:val="left" w:pos="162"/>
              </w:tabs>
              <w:spacing w:after="0" w:line="240" w:lineRule="atLeast"/>
              <w:ind w:right="-25"/>
              <w:rPr>
                <w:rFonts w:ascii="Times New Roman" w:hAnsi="Times New Roman" w:cs="Times New Roman"/>
                <w:sz w:val="18"/>
                <w:szCs w:val="18"/>
              </w:rPr>
            </w:pPr>
            <w:r w:rsidRPr="002262AB">
              <w:rPr>
                <w:rFonts w:ascii="Times New Roman" w:hAnsi="Times New Roman" w:cs="Times New Roman"/>
                <w:sz w:val="18"/>
                <w:szCs w:val="18"/>
              </w:rPr>
              <w:t>PT Asia Biomass</w:t>
            </w:r>
            <w:r w:rsidRPr="002262AB">
              <w:rPr>
                <w:rFonts w:ascii="Times New Roman" w:hAnsi="Times New Roman" w:cs="Times New Roman"/>
                <w:sz w:val="18"/>
                <w:szCs w:val="18"/>
                <w:cs/>
              </w:rPr>
              <w:br/>
            </w:r>
            <w:r w:rsidRPr="002262AB">
              <w:rPr>
                <w:rFonts w:ascii="Times New Roman" w:hAnsi="Times New Roman" w:cs="Times New Roman"/>
                <w:sz w:val="18"/>
                <w:szCs w:val="18"/>
                <w:cs/>
              </w:rPr>
              <w:tab/>
            </w:r>
            <w:r w:rsidRPr="002262AB">
              <w:rPr>
                <w:rFonts w:ascii="Times New Roman" w:hAnsi="Times New Roman" w:cs="Times New Roman"/>
                <w:sz w:val="18"/>
                <w:szCs w:val="18"/>
              </w:rPr>
              <w:t>Indonesia</w:t>
            </w:r>
          </w:p>
        </w:tc>
        <w:tc>
          <w:tcPr>
            <w:tcW w:w="1621" w:type="dxa"/>
          </w:tcPr>
          <w:p w:rsidR="000717C5" w:rsidRPr="002262AB" w:rsidRDefault="000717C5"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 xml:space="preserve">Trading of biomass </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Indonesia</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99.00</w:t>
            </w:r>
          </w:p>
        </w:tc>
        <w:tc>
          <w:tcPr>
            <w:tcW w:w="236"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99.00</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300,000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USD currencies)</w:t>
            </w:r>
          </w:p>
        </w:tc>
        <w:tc>
          <w:tcPr>
            <w:tcW w:w="238"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300,000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USD currencies)</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2" w:type="dxa"/>
            <w:gridSpan w:val="2"/>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9,512,108</w:t>
            </w:r>
          </w:p>
        </w:tc>
        <w:tc>
          <w:tcPr>
            <w:tcW w:w="271"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61" w:type="dxa"/>
            <w:gridSpan w:val="2"/>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9,512,108</w:t>
            </w:r>
          </w:p>
        </w:tc>
        <w:tc>
          <w:tcPr>
            <w:tcW w:w="266"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52" w:type="dxa"/>
          </w:tcPr>
          <w:p w:rsidR="000717C5" w:rsidRPr="002262AB" w:rsidRDefault="005549B4" w:rsidP="00D862D4">
            <w:pPr>
              <w:tabs>
                <w:tab w:val="decimal" w:pos="768"/>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(9,512,108)</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51" w:type="dxa"/>
            <w:gridSpan w:val="4"/>
          </w:tcPr>
          <w:p w:rsidR="000717C5" w:rsidRPr="002262AB" w:rsidRDefault="000717C5" w:rsidP="000717C5">
            <w:pPr>
              <w:spacing w:after="0" w:line="240" w:lineRule="atLeast"/>
              <w:ind w:left="-109" w:right="-38"/>
              <w:jc w:val="right"/>
              <w:rPr>
                <w:rFonts w:ascii="Times New Roman" w:hAnsi="Times New Roman" w:cs="Times New Roman"/>
                <w:sz w:val="18"/>
                <w:szCs w:val="18"/>
              </w:rPr>
            </w:pPr>
            <w:r w:rsidRPr="002262AB">
              <w:rPr>
                <w:rFonts w:ascii="Times New Roman" w:hAnsi="Times New Roman" w:cs="Times New Roman"/>
                <w:sz w:val="18"/>
                <w:szCs w:val="18"/>
              </w:rPr>
              <w:t>(9,512,108)</w:t>
            </w:r>
          </w:p>
        </w:tc>
        <w:tc>
          <w:tcPr>
            <w:tcW w:w="238"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0" w:type="dxa"/>
            <w:gridSpan w:val="2"/>
          </w:tcPr>
          <w:p w:rsidR="000717C5" w:rsidRPr="002262AB" w:rsidRDefault="005549B4" w:rsidP="001B5681">
            <w:pPr>
              <w:tabs>
                <w:tab w:val="decimal" w:pos="353"/>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w:t>
            </w:r>
          </w:p>
        </w:tc>
        <w:tc>
          <w:tcPr>
            <w:tcW w:w="24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00" w:type="dxa"/>
          </w:tcPr>
          <w:p w:rsidR="000717C5" w:rsidRPr="002262AB" w:rsidRDefault="000717C5" w:rsidP="008A7DBC">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r>
      <w:tr w:rsidR="000717C5" w:rsidRPr="002262AB" w:rsidTr="000C5DE9">
        <w:tc>
          <w:tcPr>
            <w:tcW w:w="1944" w:type="dxa"/>
          </w:tcPr>
          <w:p w:rsidR="000717C5" w:rsidRPr="002262AB" w:rsidRDefault="000717C5" w:rsidP="00485313">
            <w:pPr>
              <w:tabs>
                <w:tab w:val="left" w:pos="162"/>
              </w:tabs>
              <w:spacing w:after="0" w:line="240" w:lineRule="atLeast"/>
              <w:ind w:right="-23"/>
              <w:rPr>
                <w:rFonts w:ascii="Times New Roman" w:hAnsi="Times New Roman" w:cs="Times New Roman"/>
                <w:sz w:val="18"/>
                <w:szCs w:val="18"/>
              </w:rPr>
            </w:pPr>
            <w:r w:rsidRPr="002262AB">
              <w:rPr>
                <w:rFonts w:ascii="Times New Roman" w:hAnsi="Times New Roman" w:cs="Times New Roman"/>
                <w:sz w:val="18"/>
                <w:szCs w:val="18"/>
              </w:rPr>
              <w:t>Asia Biomass Energy</w:t>
            </w:r>
            <w:r w:rsidRPr="002262AB">
              <w:rPr>
                <w:rFonts w:ascii="Times New Roman" w:hAnsi="Times New Roman" w:cs="Times New Roman"/>
                <w:sz w:val="18"/>
                <w:szCs w:val="18"/>
              </w:rPr>
              <w:br/>
            </w:r>
            <w:r w:rsidRPr="002262AB">
              <w:rPr>
                <w:rFonts w:ascii="Times New Roman" w:hAnsi="Times New Roman" w:cs="Times New Roman"/>
                <w:sz w:val="18"/>
                <w:szCs w:val="18"/>
                <w:cs/>
              </w:rPr>
              <w:tab/>
            </w:r>
            <w:r w:rsidRPr="002262AB">
              <w:rPr>
                <w:rFonts w:ascii="Times New Roman" w:hAnsi="Times New Roman" w:cs="Times New Roman"/>
                <w:sz w:val="18"/>
                <w:szCs w:val="18"/>
              </w:rPr>
              <w:t>SDN. BHD.</w:t>
            </w:r>
          </w:p>
        </w:tc>
        <w:tc>
          <w:tcPr>
            <w:tcW w:w="1621" w:type="dxa"/>
          </w:tcPr>
          <w:p w:rsidR="000717C5" w:rsidRPr="002262AB" w:rsidRDefault="000717C5" w:rsidP="001B5681">
            <w:pPr>
              <w:spacing w:after="0" w:line="240" w:lineRule="atLeast"/>
              <w:ind w:left="-108" w:right="-23"/>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Malaysia</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236"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r w:rsidRPr="002262AB">
              <w:rPr>
                <w:rFonts w:ascii="Times New Roman" w:hAnsi="Times New Roman" w:cs="Times New Roman"/>
                <w:i/>
                <w:iCs/>
                <w:sz w:val="18"/>
                <w:szCs w:val="18"/>
              </w:rPr>
              <w:t xml:space="preserve"> </w:t>
            </w:r>
          </w:p>
        </w:tc>
        <w:tc>
          <w:tcPr>
            <w:tcW w:w="238" w:type="dxa"/>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r w:rsidRPr="002262AB">
              <w:rPr>
                <w:rFonts w:ascii="Times New Roman" w:hAnsi="Times New Roman" w:cs="Times New Roman"/>
                <w:i/>
                <w:iCs/>
                <w:sz w:val="18"/>
                <w:szCs w:val="18"/>
              </w:rPr>
              <w:t xml:space="preserve"> </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2" w:type="dxa"/>
            <w:gridSpan w:val="2"/>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2,496,456</w:t>
            </w:r>
          </w:p>
        </w:tc>
        <w:tc>
          <w:tcPr>
            <w:tcW w:w="271"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61" w:type="dxa"/>
            <w:gridSpan w:val="2"/>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2,496,456</w:t>
            </w:r>
          </w:p>
        </w:tc>
        <w:tc>
          <w:tcPr>
            <w:tcW w:w="266"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52" w:type="dxa"/>
          </w:tcPr>
          <w:p w:rsidR="000717C5" w:rsidRPr="002262AB" w:rsidRDefault="005549B4" w:rsidP="00D862D4">
            <w:pPr>
              <w:tabs>
                <w:tab w:val="decimal" w:pos="768"/>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(2,496,456)</w:t>
            </w:r>
          </w:p>
        </w:tc>
        <w:tc>
          <w:tcPr>
            <w:tcW w:w="23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51" w:type="dxa"/>
            <w:gridSpan w:val="4"/>
          </w:tcPr>
          <w:p w:rsidR="000717C5" w:rsidRPr="002262AB" w:rsidRDefault="000717C5" w:rsidP="000717C5">
            <w:pPr>
              <w:spacing w:after="0" w:line="240" w:lineRule="atLeast"/>
              <w:ind w:left="-109" w:right="-38"/>
              <w:jc w:val="right"/>
              <w:rPr>
                <w:rFonts w:ascii="Times New Roman" w:hAnsi="Times New Roman" w:cs="Times New Roman"/>
                <w:sz w:val="18"/>
                <w:szCs w:val="18"/>
              </w:rPr>
            </w:pPr>
            <w:r w:rsidRPr="002262AB">
              <w:rPr>
                <w:rFonts w:ascii="Times New Roman" w:hAnsi="Times New Roman" w:cs="Times New Roman"/>
                <w:sz w:val="18"/>
                <w:szCs w:val="18"/>
              </w:rPr>
              <w:t>(2,496,456)</w:t>
            </w:r>
          </w:p>
        </w:tc>
        <w:tc>
          <w:tcPr>
            <w:tcW w:w="238" w:type="dxa"/>
            <w:gridSpan w:val="2"/>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910" w:type="dxa"/>
            <w:gridSpan w:val="2"/>
          </w:tcPr>
          <w:p w:rsidR="000717C5" w:rsidRPr="002262AB" w:rsidRDefault="005549B4" w:rsidP="001B5681">
            <w:pPr>
              <w:tabs>
                <w:tab w:val="decimal" w:pos="353"/>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w:t>
            </w:r>
          </w:p>
        </w:tc>
        <w:tc>
          <w:tcPr>
            <w:tcW w:w="246" w:type="dxa"/>
            <w:gridSpan w:val="3"/>
          </w:tcPr>
          <w:p w:rsidR="000717C5" w:rsidRPr="002262AB" w:rsidRDefault="000717C5" w:rsidP="001B5681">
            <w:pPr>
              <w:spacing w:after="0" w:line="240" w:lineRule="atLeast"/>
              <w:ind w:right="-23"/>
              <w:jc w:val="center"/>
              <w:rPr>
                <w:rFonts w:ascii="Times New Roman" w:hAnsi="Times New Roman" w:cs="Times New Roman"/>
                <w:sz w:val="18"/>
                <w:szCs w:val="18"/>
              </w:rPr>
            </w:pPr>
          </w:p>
        </w:tc>
        <w:tc>
          <w:tcPr>
            <w:tcW w:w="1000" w:type="dxa"/>
          </w:tcPr>
          <w:p w:rsidR="000717C5" w:rsidRPr="002262AB" w:rsidRDefault="000717C5" w:rsidP="008A7DBC">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r>
      <w:tr w:rsidR="000717C5" w:rsidRPr="002262AB" w:rsidTr="000C5DE9">
        <w:tc>
          <w:tcPr>
            <w:tcW w:w="1944" w:type="dxa"/>
          </w:tcPr>
          <w:p w:rsidR="000717C5" w:rsidRPr="002262AB" w:rsidRDefault="000717C5" w:rsidP="00485313">
            <w:pPr>
              <w:tabs>
                <w:tab w:val="left" w:pos="162"/>
              </w:tabs>
              <w:spacing w:after="0" w:line="240" w:lineRule="atLeast"/>
              <w:ind w:right="-429"/>
              <w:rPr>
                <w:rFonts w:ascii="Times New Roman" w:hAnsi="Times New Roman" w:cs="Times New Roman"/>
                <w:sz w:val="18"/>
                <w:szCs w:val="18"/>
              </w:rPr>
            </w:pPr>
            <w:r w:rsidRPr="002262AB">
              <w:rPr>
                <w:rFonts w:ascii="Times New Roman" w:hAnsi="Times New Roman" w:cs="Times New Roman"/>
                <w:sz w:val="18"/>
                <w:szCs w:val="18"/>
              </w:rPr>
              <w:t>Asia Biomass Resources</w:t>
            </w:r>
            <w:r w:rsidRPr="002262AB">
              <w:rPr>
                <w:rFonts w:ascii="Times New Roman" w:hAnsi="Times New Roman" w:cs="Times New Roman"/>
                <w:sz w:val="18"/>
                <w:szCs w:val="18"/>
              </w:rPr>
              <w:br/>
            </w:r>
            <w:r w:rsidRPr="002262AB">
              <w:rPr>
                <w:rFonts w:ascii="Times New Roman" w:hAnsi="Times New Roman" w:cs="Times New Roman"/>
                <w:sz w:val="18"/>
                <w:szCs w:val="18"/>
              </w:rPr>
              <w:tab/>
              <w:t>SDN.BHD.</w:t>
            </w:r>
          </w:p>
        </w:tc>
        <w:tc>
          <w:tcPr>
            <w:tcW w:w="1621" w:type="dxa"/>
          </w:tcPr>
          <w:p w:rsidR="000717C5" w:rsidRPr="002262AB" w:rsidRDefault="000717C5" w:rsidP="001B5681">
            <w:pPr>
              <w:spacing w:after="0" w:line="240" w:lineRule="atLeast"/>
              <w:ind w:left="-108" w:right="-25"/>
              <w:jc w:val="center"/>
              <w:rPr>
                <w:rFonts w:ascii="Times New Roman" w:hAnsi="Times New Roman" w:cs="Times New Roman"/>
                <w:sz w:val="18"/>
                <w:szCs w:val="18"/>
              </w:rPr>
            </w:pPr>
            <w:r w:rsidRPr="002262AB">
              <w:rPr>
                <w:rFonts w:ascii="Times New Roman" w:hAnsi="Times New Roman" w:cs="Times New Roman"/>
                <w:sz w:val="18"/>
                <w:szCs w:val="18"/>
              </w:rPr>
              <w:t>Trading of biomass</w:t>
            </w:r>
          </w:p>
        </w:tc>
        <w:tc>
          <w:tcPr>
            <w:tcW w:w="1106" w:type="dxa"/>
          </w:tcPr>
          <w:p w:rsidR="000717C5" w:rsidRPr="002262AB" w:rsidRDefault="000717C5" w:rsidP="001B5681">
            <w:pPr>
              <w:spacing w:after="0" w:line="240" w:lineRule="atLeast"/>
              <w:ind w:left="-108" w:right="-234"/>
              <w:jc w:val="center"/>
              <w:rPr>
                <w:rFonts w:ascii="Times New Roman" w:hAnsi="Times New Roman" w:cs="Times New Roman"/>
                <w:sz w:val="18"/>
                <w:szCs w:val="18"/>
              </w:rPr>
            </w:pPr>
            <w:r w:rsidRPr="002262AB">
              <w:rPr>
                <w:rFonts w:ascii="Times New Roman" w:hAnsi="Times New Roman" w:cs="Times New Roman"/>
                <w:sz w:val="18"/>
                <w:szCs w:val="18"/>
              </w:rPr>
              <w:t>Malaysia</w:t>
            </w:r>
          </w:p>
        </w:tc>
        <w:tc>
          <w:tcPr>
            <w:tcW w:w="770" w:type="dxa"/>
          </w:tcPr>
          <w:p w:rsidR="000717C5" w:rsidRPr="002262AB" w:rsidRDefault="000717C5" w:rsidP="001B5681">
            <w:pPr>
              <w:spacing w:after="0" w:line="240" w:lineRule="atLeast"/>
              <w:ind w:left="-96" w:right="-220"/>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236"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653" w:type="dxa"/>
          </w:tcPr>
          <w:p w:rsidR="000717C5" w:rsidRPr="002262AB" w:rsidRDefault="000717C5" w:rsidP="001B5681">
            <w:pPr>
              <w:spacing w:after="0" w:line="240" w:lineRule="atLeast"/>
              <w:ind w:left="-109" w:right="-136"/>
              <w:jc w:val="center"/>
              <w:rPr>
                <w:rFonts w:ascii="Times New Roman" w:hAnsi="Times New Roman" w:cs="Times New Roman"/>
                <w:sz w:val="18"/>
                <w:szCs w:val="18"/>
              </w:rPr>
            </w:pPr>
            <w:r w:rsidRPr="002262AB">
              <w:rPr>
                <w:rFonts w:ascii="Times New Roman" w:hAnsi="Times New Roman" w:cs="Times New Roman"/>
                <w:sz w:val="18"/>
                <w:szCs w:val="18"/>
              </w:rPr>
              <w:t>55.00</w:t>
            </w:r>
          </w:p>
        </w:tc>
        <w:tc>
          <w:tcPr>
            <w:tcW w:w="851" w:type="dxa"/>
          </w:tcPr>
          <w:p w:rsidR="000717C5" w:rsidRPr="002262AB" w:rsidRDefault="000717C5" w:rsidP="001B5681">
            <w:pPr>
              <w:spacing w:after="0" w:line="240" w:lineRule="atLeast"/>
              <w:ind w:left="-215" w:right="-85"/>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p>
        </w:tc>
        <w:tc>
          <w:tcPr>
            <w:tcW w:w="238" w:type="dxa"/>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40" w:type="dxa"/>
            <w:gridSpan w:val="3"/>
          </w:tcPr>
          <w:p w:rsidR="000717C5" w:rsidRPr="002262AB" w:rsidRDefault="000717C5" w:rsidP="001B5681">
            <w:pPr>
              <w:spacing w:after="0" w:line="240" w:lineRule="atLeast"/>
              <w:ind w:left="-109" w:right="-108"/>
              <w:jc w:val="right"/>
              <w:rPr>
                <w:rFonts w:ascii="Times New Roman" w:hAnsi="Times New Roman" w:cs="Times New Roman"/>
                <w:sz w:val="18"/>
                <w:szCs w:val="18"/>
              </w:rPr>
            </w:pPr>
            <w:r w:rsidRPr="002262AB">
              <w:rPr>
                <w:rFonts w:ascii="Times New Roman" w:hAnsi="Times New Roman" w:cs="Times New Roman"/>
                <w:sz w:val="18"/>
                <w:szCs w:val="18"/>
              </w:rPr>
              <w:t>500,000</w:t>
            </w:r>
            <w:r w:rsidRPr="002262AB">
              <w:rPr>
                <w:rFonts w:ascii="Times New Roman" w:hAnsi="Times New Roman" w:cs="Times New Roman"/>
                <w:sz w:val="18"/>
                <w:szCs w:val="18"/>
              </w:rPr>
              <w:br/>
            </w:r>
            <w:r w:rsidRPr="002262AB">
              <w:rPr>
                <w:rFonts w:ascii="Times New Roman" w:hAnsi="Times New Roman" w:cs="Times New Roman"/>
                <w:i/>
                <w:iCs/>
                <w:sz w:val="18"/>
                <w:szCs w:val="18"/>
              </w:rPr>
              <w:t xml:space="preserve">(in </w:t>
            </w:r>
            <w:r w:rsidRPr="002262AB">
              <w:rPr>
                <w:rFonts w:ascii="Times New Roman" w:hAnsi="Times New Roman" w:cs="Times New Roman"/>
                <w:sz w:val="18"/>
                <w:szCs w:val="18"/>
              </w:rPr>
              <w:t>MYR currencies)</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2" w:type="dxa"/>
            <w:gridSpan w:val="2"/>
            <w:tcBorders>
              <w:bottom w:val="single" w:sz="4" w:space="0" w:color="auto"/>
            </w:tcBorders>
          </w:tcPr>
          <w:p w:rsidR="000717C5" w:rsidRPr="002262AB" w:rsidRDefault="00D10CE2" w:rsidP="001B5681">
            <w:pPr>
              <w:spacing w:after="0" w:line="240" w:lineRule="atLeast"/>
              <w:ind w:left="-215" w:right="-85"/>
              <w:jc w:val="right"/>
              <w:rPr>
                <w:rFonts w:ascii="Times New Roman" w:hAnsi="Times New Roman" w:cs="Times New Roman"/>
                <w:sz w:val="18"/>
                <w:szCs w:val="18"/>
              </w:rPr>
            </w:pPr>
            <w:r>
              <w:rPr>
                <w:rFonts w:ascii="Times New Roman" w:hAnsi="Times New Roman" w:cs="Times New Roman"/>
                <w:sz w:val="18"/>
                <w:szCs w:val="18"/>
              </w:rPr>
              <w:t>2,285,222</w:t>
            </w:r>
          </w:p>
        </w:tc>
        <w:tc>
          <w:tcPr>
            <w:tcW w:w="271"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61" w:type="dxa"/>
            <w:gridSpan w:val="2"/>
            <w:tcBorders>
              <w:bottom w:val="single" w:sz="4" w:space="0" w:color="auto"/>
            </w:tcBorders>
          </w:tcPr>
          <w:p w:rsidR="000717C5" w:rsidRPr="002262AB" w:rsidRDefault="000717C5" w:rsidP="001B5681">
            <w:pPr>
              <w:spacing w:after="0" w:line="240" w:lineRule="atLeast"/>
              <w:ind w:left="-215" w:right="-36"/>
              <w:jc w:val="right"/>
              <w:rPr>
                <w:rFonts w:ascii="Times New Roman" w:hAnsi="Times New Roman" w:cs="Times New Roman"/>
                <w:sz w:val="18"/>
                <w:szCs w:val="18"/>
              </w:rPr>
            </w:pPr>
            <w:r w:rsidRPr="002262AB">
              <w:rPr>
                <w:rFonts w:ascii="Times New Roman" w:hAnsi="Times New Roman" w:cs="Times New Roman"/>
                <w:sz w:val="18"/>
                <w:szCs w:val="18"/>
              </w:rPr>
              <w:t>2,285,222</w:t>
            </w:r>
          </w:p>
        </w:tc>
        <w:tc>
          <w:tcPr>
            <w:tcW w:w="266"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52" w:type="dxa"/>
            <w:tcBorders>
              <w:bottom w:val="single" w:sz="4" w:space="0" w:color="auto"/>
            </w:tcBorders>
          </w:tcPr>
          <w:p w:rsidR="000717C5" w:rsidRPr="002262AB" w:rsidRDefault="005549B4" w:rsidP="00D862D4">
            <w:pPr>
              <w:tabs>
                <w:tab w:val="decimal" w:pos="768"/>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(2,285,222)</w:t>
            </w:r>
          </w:p>
        </w:tc>
        <w:tc>
          <w:tcPr>
            <w:tcW w:w="23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51" w:type="dxa"/>
            <w:gridSpan w:val="4"/>
            <w:tcBorders>
              <w:bottom w:val="single" w:sz="4" w:space="0" w:color="auto"/>
            </w:tcBorders>
          </w:tcPr>
          <w:p w:rsidR="000717C5" w:rsidRPr="002262AB" w:rsidRDefault="000717C5" w:rsidP="000717C5">
            <w:pPr>
              <w:spacing w:after="0" w:line="240" w:lineRule="atLeast"/>
              <w:ind w:left="-109" w:right="-38"/>
              <w:jc w:val="right"/>
              <w:rPr>
                <w:rFonts w:ascii="Times New Roman" w:hAnsi="Times New Roman" w:cs="Times New Roman"/>
                <w:sz w:val="18"/>
                <w:szCs w:val="18"/>
              </w:rPr>
            </w:pPr>
            <w:r w:rsidRPr="002262AB">
              <w:rPr>
                <w:rFonts w:ascii="Times New Roman" w:hAnsi="Times New Roman" w:cs="Times New Roman"/>
                <w:sz w:val="18"/>
                <w:szCs w:val="18"/>
              </w:rPr>
              <w:t>(2,285,222)</w:t>
            </w:r>
          </w:p>
        </w:tc>
        <w:tc>
          <w:tcPr>
            <w:tcW w:w="238" w:type="dxa"/>
            <w:gridSpan w:val="2"/>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910" w:type="dxa"/>
            <w:gridSpan w:val="2"/>
            <w:tcBorders>
              <w:bottom w:val="single" w:sz="4" w:space="0" w:color="auto"/>
            </w:tcBorders>
          </w:tcPr>
          <w:p w:rsidR="000717C5" w:rsidRPr="002262AB" w:rsidRDefault="005549B4" w:rsidP="001B5681">
            <w:pPr>
              <w:tabs>
                <w:tab w:val="decimal" w:pos="353"/>
              </w:tabs>
              <w:spacing w:after="0" w:line="240" w:lineRule="atLeast"/>
              <w:ind w:left="-109" w:right="-25"/>
              <w:rPr>
                <w:rFonts w:ascii="Times New Roman" w:hAnsi="Times New Roman" w:cs="Times New Roman"/>
                <w:sz w:val="18"/>
                <w:szCs w:val="18"/>
              </w:rPr>
            </w:pPr>
            <w:r>
              <w:rPr>
                <w:rFonts w:ascii="Times New Roman" w:hAnsi="Times New Roman" w:cs="Times New Roman"/>
                <w:sz w:val="18"/>
                <w:szCs w:val="18"/>
              </w:rPr>
              <w:t>-</w:t>
            </w:r>
          </w:p>
        </w:tc>
        <w:tc>
          <w:tcPr>
            <w:tcW w:w="246" w:type="dxa"/>
            <w:gridSpan w:val="3"/>
          </w:tcPr>
          <w:p w:rsidR="000717C5" w:rsidRPr="002262AB" w:rsidRDefault="000717C5" w:rsidP="001B5681">
            <w:pPr>
              <w:spacing w:after="0" w:line="240" w:lineRule="atLeast"/>
              <w:ind w:right="-25"/>
              <w:jc w:val="center"/>
              <w:rPr>
                <w:rFonts w:ascii="Times New Roman" w:hAnsi="Times New Roman" w:cs="Times New Roman"/>
                <w:sz w:val="18"/>
                <w:szCs w:val="18"/>
              </w:rPr>
            </w:pPr>
          </w:p>
        </w:tc>
        <w:tc>
          <w:tcPr>
            <w:tcW w:w="1000" w:type="dxa"/>
            <w:tcBorders>
              <w:bottom w:val="single" w:sz="4" w:space="0" w:color="auto"/>
            </w:tcBorders>
          </w:tcPr>
          <w:p w:rsidR="000717C5" w:rsidRPr="002262AB" w:rsidRDefault="000717C5" w:rsidP="008A7DBC">
            <w:pPr>
              <w:tabs>
                <w:tab w:val="decimal" w:pos="353"/>
              </w:tabs>
              <w:spacing w:after="0" w:line="240" w:lineRule="atLeast"/>
              <w:ind w:left="-109" w:right="-25"/>
              <w:rPr>
                <w:rFonts w:ascii="Times New Roman" w:hAnsi="Times New Roman" w:cs="Times New Roman"/>
                <w:sz w:val="18"/>
                <w:szCs w:val="18"/>
              </w:rPr>
            </w:pPr>
            <w:r w:rsidRPr="002262AB">
              <w:rPr>
                <w:rFonts w:ascii="Times New Roman" w:hAnsi="Times New Roman" w:cs="Times New Roman"/>
                <w:sz w:val="18"/>
                <w:szCs w:val="18"/>
              </w:rPr>
              <w:t>-</w:t>
            </w:r>
          </w:p>
        </w:tc>
      </w:tr>
      <w:tr w:rsidR="000717C5" w:rsidRPr="002262AB" w:rsidTr="000717C5">
        <w:trPr>
          <w:trHeight w:val="129"/>
        </w:trPr>
        <w:tc>
          <w:tcPr>
            <w:tcW w:w="1944" w:type="dxa"/>
          </w:tcPr>
          <w:p w:rsidR="000717C5" w:rsidRPr="002262AB" w:rsidRDefault="000717C5" w:rsidP="001B5681">
            <w:pPr>
              <w:tabs>
                <w:tab w:val="left" w:pos="162"/>
              </w:tabs>
              <w:spacing w:after="0" w:line="240" w:lineRule="atLeast"/>
              <w:ind w:right="-25"/>
              <w:rPr>
                <w:rFonts w:ascii="Times New Roman" w:hAnsi="Times New Roman" w:cs="Times New Roman"/>
                <w:b/>
                <w:bCs/>
                <w:sz w:val="18"/>
                <w:szCs w:val="18"/>
              </w:rPr>
            </w:pPr>
            <w:r w:rsidRPr="002262AB">
              <w:rPr>
                <w:rFonts w:ascii="Times New Roman" w:hAnsi="Times New Roman" w:cs="Times New Roman"/>
                <w:b/>
                <w:bCs/>
                <w:sz w:val="18"/>
                <w:szCs w:val="18"/>
              </w:rPr>
              <w:t>Total</w:t>
            </w:r>
          </w:p>
        </w:tc>
        <w:tc>
          <w:tcPr>
            <w:tcW w:w="1621" w:type="dxa"/>
          </w:tcPr>
          <w:p w:rsidR="000717C5" w:rsidRPr="002262AB" w:rsidRDefault="000717C5" w:rsidP="001B5681">
            <w:pPr>
              <w:spacing w:after="0" w:line="240" w:lineRule="atLeast"/>
              <w:ind w:right="-25"/>
              <w:rPr>
                <w:rFonts w:ascii="Times New Roman" w:hAnsi="Times New Roman" w:cs="Times New Roman"/>
                <w:b/>
                <w:bCs/>
                <w:sz w:val="18"/>
                <w:szCs w:val="18"/>
              </w:rPr>
            </w:pPr>
          </w:p>
        </w:tc>
        <w:tc>
          <w:tcPr>
            <w:tcW w:w="1106" w:type="dxa"/>
          </w:tcPr>
          <w:p w:rsidR="000717C5" w:rsidRPr="002262AB" w:rsidRDefault="000717C5" w:rsidP="001B5681">
            <w:pPr>
              <w:spacing w:after="0" w:line="240" w:lineRule="atLeast"/>
              <w:ind w:left="-108" w:right="-25"/>
              <w:jc w:val="center"/>
              <w:rPr>
                <w:rFonts w:ascii="Times New Roman" w:hAnsi="Times New Roman" w:cs="Times New Roman"/>
                <w:b/>
                <w:bCs/>
                <w:sz w:val="18"/>
                <w:szCs w:val="18"/>
              </w:rPr>
            </w:pPr>
          </w:p>
        </w:tc>
        <w:tc>
          <w:tcPr>
            <w:tcW w:w="770" w:type="dxa"/>
          </w:tcPr>
          <w:p w:rsidR="000717C5" w:rsidRPr="002262AB" w:rsidRDefault="000717C5" w:rsidP="001B5681">
            <w:pPr>
              <w:spacing w:after="0" w:line="240" w:lineRule="atLeast"/>
              <w:ind w:left="-96" w:right="-25"/>
              <w:jc w:val="center"/>
              <w:rPr>
                <w:rFonts w:ascii="Times New Roman" w:hAnsi="Times New Roman" w:cs="Times New Roman"/>
                <w:b/>
                <w:bCs/>
                <w:sz w:val="18"/>
                <w:szCs w:val="18"/>
              </w:rPr>
            </w:pPr>
          </w:p>
        </w:tc>
        <w:tc>
          <w:tcPr>
            <w:tcW w:w="236" w:type="dxa"/>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653" w:type="dxa"/>
          </w:tcPr>
          <w:p w:rsidR="000717C5" w:rsidRPr="002262AB" w:rsidRDefault="000717C5" w:rsidP="001B5681">
            <w:pPr>
              <w:spacing w:after="0" w:line="240" w:lineRule="atLeast"/>
              <w:ind w:left="-109" w:right="-25"/>
              <w:jc w:val="center"/>
              <w:rPr>
                <w:rFonts w:ascii="Times New Roman" w:hAnsi="Times New Roman" w:cs="Times New Roman"/>
                <w:b/>
                <w:bCs/>
                <w:sz w:val="18"/>
                <w:szCs w:val="18"/>
              </w:rPr>
            </w:pPr>
          </w:p>
        </w:tc>
        <w:tc>
          <w:tcPr>
            <w:tcW w:w="851" w:type="dxa"/>
          </w:tcPr>
          <w:p w:rsidR="000717C5" w:rsidRPr="002262AB" w:rsidRDefault="000717C5" w:rsidP="001B5681">
            <w:pPr>
              <w:spacing w:after="0" w:line="240" w:lineRule="atLeast"/>
              <w:ind w:left="-96" w:right="-25"/>
              <w:jc w:val="center"/>
              <w:rPr>
                <w:rFonts w:ascii="Times New Roman" w:hAnsi="Times New Roman" w:cs="Times New Roman"/>
                <w:b/>
                <w:bCs/>
                <w:sz w:val="18"/>
                <w:szCs w:val="18"/>
              </w:rPr>
            </w:pPr>
          </w:p>
        </w:tc>
        <w:tc>
          <w:tcPr>
            <w:tcW w:w="238" w:type="dxa"/>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926" w:type="dxa"/>
            <w:gridSpan w:val="2"/>
          </w:tcPr>
          <w:p w:rsidR="000717C5" w:rsidRPr="002262AB" w:rsidRDefault="000717C5" w:rsidP="001B5681">
            <w:pPr>
              <w:spacing w:after="0" w:line="240" w:lineRule="atLeast"/>
              <w:ind w:left="-109" w:right="-25"/>
              <w:jc w:val="center"/>
              <w:rPr>
                <w:rFonts w:ascii="Times New Roman" w:hAnsi="Times New Roman" w:cs="Times New Roman"/>
                <w:b/>
                <w:bCs/>
                <w:sz w:val="18"/>
                <w:szCs w:val="18"/>
              </w:rPr>
            </w:pPr>
          </w:p>
        </w:tc>
        <w:tc>
          <w:tcPr>
            <w:tcW w:w="238" w:type="dxa"/>
            <w:gridSpan w:val="3"/>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915" w:type="dxa"/>
            <w:gridSpan w:val="2"/>
            <w:tcBorders>
              <w:top w:val="single" w:sz="4" w:space="0" w:color="auto"/>
              <w:bottom w:val="double" w:sz="4" w:space="0" w:color="auto"/>
            </w:tcBorders>
          </w:tcPr>
          <w:p w:rsidR="000717C5" w:rsidRPr="008D1F1D" w:rsidRDefault="00D10CE2" w:rsidP="00451182">
            <w:pPr>
              <w:spacing w:after="0" w:line="240" w:lineRule="atLeast"/>
              <w:ind w:left="-109" w:right="-25"/>
              <w:jc w:val="right"/>
              <w:rPr>
                <w:rFonts w:ascii="Times New Roman" w:hAnsi="Times New Roman" w:cstheme="minorBidi"/>
                <w:b/>
                <w:bCs/>
                <w:sz w:val="18"/>
                <w:szCs w:val="18"/>
                <w:cs/>
              </w:rPr>
            </w:pPr>
            <w:r>
              <w:rPr>
                <w:rFonts w:ascii="Times New Roman" w:hAnsi="Times New Roman" w:cstheme="minorBidi"/>
                <w:b/>
                <w:bCs/>
                <w:sz w:val="18"/>
                <w:szCs w:val="18"/>
              </w:rPr>
              <w:t>20,</w:t>
            </w:r>
            <w:r w:rsidR="00BD3BDD">
              <w:rPr>
                <w:rFonts w:ascii="Times New Roman" w:hAnsi="Times New Roman" w:cstheme="minorBidi"/>
                <w:b/>
                <w:bCs/>
                <w:sz w:val="18"/>
                <w:szCs w:val="18"/>
              </w:rPr>
              <w:t>2</w:t>
            </w:r>
            <w:r>
              <w:rPr>
                <w:rFonts w:ascii="Times New Roman" w:hAnsi="Times New Roman" w:cstheme="minorBidi"/>
                <w:b/>
                <w:bCs/>
                <w:sz w:val="18"/>
                <w:szCs w:val="18"/>
              </w:rPr>
              <w:t>93,356</w:t>
            </w:r>
          </w:p>
        </w:tc>
        <w:tc>
          <w:tcPr>
            <w:tcW w:w="252" w:type="dxa"/>
            <w:gridSpan w:val="2"/>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975" w:type="dxa"/>
            <w:gridSpan w:val="2"/>
            <w:tcBorders>
              <w:top w:val="single" w:sz="4" w:space="0" w:color="auto"/>
              <w:bottom w:val="double" w:sz="4" w:space="0" w:color="auto"/>
            </w:tcBorders>
          </w:tcPr>
          <w:p w:rsidR="000717C5" w:rsidRPr="002262AB" w:rsidRDefault="000717C5" w:rsidP="001B5681">
            <w:pPr>
              <w:tabs>
                <w:tab w:val="decimal" w:pos="808"/>
              </w:tabs>
              <w:spacing w:after="0" w:line="240" w:lineRule="atLeast"/>
              <w:ind w:left="-109" w:right="-25"/>
              <w:rPr>
                <w:rFonts w:ascii="Times New Roman" w:hAnsi="Times New Roman" w:cs="Times New Roman"/>
                <w:b/>
                <w:bCs/>
                <w:sz w:val="18"/>
                <w:szCs w:val="18"/>
              </w:rPr>
            </w:pPr>
            <w:r w:rsidRPr="002262AB">
              <w:rPr>
                <w:rFonts w:ascii="Times New Roman" w:hAnsi="Times New Roman" w:cs="Times New Roman"/>
                <w:b/>
                <w:bCs/>
                <w:sz w:val="18"/>
                <w:szCs w:val="18"/>
              </w:rPr>
              <w:t>20,293,356</w:t>
            </w:r>
          </w:p>
        </w:tc>
        <w:tc>
          <w:tcPr>
            <w:tcW w:w="236" w:type="dxa"/>
            <w:gridSpan w:val="2"/>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1009" w:type="dxa"/>
            <w:gridSpan w:val="3"/>
            <w:tcBorders>
              <w:top w:val="single" w:sz="4" w:space="0" w:color="auto"/>
              <w:bottom w:val="double" w:sz="4" w:space="0" w:color="auto"/>
            </w:tcBorders>
          </w:tcPr>
          <w:p w:rsidR="000717C5" w:rsidRPr="002262AB" w:rsidRDefault="005549B4" w:rsidP="00D862D4">
            <w:pPr>
              <w:tabs>
                <w:tab w:val="decimal" w:pos="838"/>
              </w:tabs>
              <w:spacing w:after="0" w:line="240" w:lineRule="atLeast"/>
              <w:ind w:left="-109" w:right="-25"/>
              <w:rPr>
                <w:rFonts w:ascii="Times New Roman" w:hAnsi="Times New Roman" w:cs="Times New Roman"/>
                <w:b/>
                <w:bCs/>
                <w:sz w:val="18"/>
                <w:szCs w:val="18"/>
              </w:rPr>
            </w:pPr>
            <w:r>
              <w:rPr>
                <w:rFonts w:ascii="Times New Roman" w:hAnsi="Times New Roman" w:cs="Times New Roman"/>
                <w:b/>
                <w:bCs/>
                <w:sz w:val="18"/>
                <w:szCs w:val="18"/>
              </w:rPr>
              <w:t>(14,293,786)</w:t>
            </w:r>
          </w:p>
        </w:tc>
        <w:tc>
          <w:tcPr>
            <w:tcW w:w="236" w:type="dxa"/>
            <w:gridSpan w:val="3"/>
          </w:tcPr>
          <w:p w:rsidR="000717C5" w:rsidRPr="002262AB" w:rsidRDefault="000717C5" w:rsidP="001B5681">
            <w:pPr>
              <w:spacing w:after="0" w:line="240" w:lineRule="atLeast"/>
              <w:ind w:right="-164"/>
              <w:jc w:val="center"/>
              <w:rPr>
                <w:rFonts w:ascii="Times New Roman" w:hAnsi="Times New Roman" w:cs="Times New Roman"/>
                <w:b/>
                <w:bCs/>
                <w:sz w:val="18"/>
                <w:szCs w:val="18"/>
              </w:rPr>
            </w:pPr>
          </w:p>
        </w:tc>
        <w:tc>
          <w:tcPr>
            <w:tcW w:w="1038" w:type="dxa"/>
            <w:gridSpan w:val="3"/>
            <w:tcBorders>
              <w:top w:val="single" w:sz="4" w:space="0" w:color="auto"/>
              <w:bottom w:val="double" w:sz="4" w:space="0" w:color="auto"/>
            </w:tcBorders>
          </w:tcPr>
          <w:p w:rsidR="000717C5" w:rsidRPr="000717C5" w:rsidRDefault="000717C5" w:rsidP="000717C5">
            <w:pPr>
              <w:spacing w:after="0" w:line="240" w:lineRule="atLeast"/>
              <w:ind w:left="-109" w:right="-38"/>
              <w:jc w:val="right"/>
              <w:rPr>
                <w:rFonts w:ascii="Times New Roman" w:hAnsi="Times New Roman" w:cs="Times New Roman"/>
                <w:b/>
                <w:bCs/>
                <w:sz w:val="18"/>
                <w:szCs w:val="18"/>
              </w:rPr>
            </w:pPr>
            <w:r w:rsidRPr="000717C5">
              <w:rPr>
                <w:rFonts w:ascii="Times New Roman" w:hAnsi="Times New Roman" w:cs="Times New Roman"/>
                <w:b/>
                <w:bCs/>
                <w:sz w:val="18"/>
                <w:szCs w:val="18"/>
              </w:rPr>
              <w:t>(14,293,786)</w:t>
            </w:r>
          </w:p>
        </w:tc>
        <w:tc>
          <w:tcPr>
            <w:tcW w:w="238" w:type="dxa"/>
            <w:gridSpan w:val="2"/>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910" w:type="dxa"/>
            <w:gridSpan w:val="2"/>
            <w:tcBorders>
              <w:top w:val="single" w:sz="4" w:space="0" w:color="auto"/>
              <w:bottom w:val="double" w:sz="4" w:space="0" w:color="auto"/>
            </w:tcBorders>
          </w:tcPr>
          <w:p w:rsidR="000717C5" w:rsidRPr="002262AB" w:rsidRDefault="005549B4" w:rsidP="001B5681">
            <w:pPr>
              <w:spacing w:after="0" w:line="240" w:lineRule="atLeast"/>
              <w:ind w:left="-215" w:right="-85"/>
              <w:jc w:val="right"/>
              <w:rPr>
                <w:rFonts w:ascii="Times New Roman" w:hAnsi="Times New Roman" w:cs="Times New Roman"/>
                <w:b/>
                <w:bCs/>
                <w:sz w:val="18"/>
                <w:szCs w:val="18"/>
              </w:rPr>
            </w:pPr>
            <w:r>
              <w:rPr>
                <w:rFonts w:ascii="Times New Roman" w:hAnsi="Times New Roman" w:cs="Times New Roman"/>
                <w:b/>
                <w:bCs/>
                <w:sz w:val="18"/>
                <w:szCs w:val="18"/>
              </w:rPr>
              <w:t>5,999,570</w:t>
            </w:r>
          </w:p>
        </w:tc>
        <w:tc>
          <w:tcPr>
            <w:tcW w:w="246" w:type="dxa"/>
            <w:gridSpan w:val="3"/>
          </w:tcPr>
          <w:p w:rsidR="000717C5" w:rsidRPr="002262AB" w:rsidRDefault="000717C5" w:rsidP="001B5681">
            <w:pPr>
              <w:spacing w:after="0" w:line="240" w:lineRule="atLeast"/>
              <w:ind w:right="-25"/>
              <w:jc w:val="center"/>
              <w:rPr>
                <w:rFonts w:ascii="Times New Roman" w:hAnsi="Times New Roman" w:cs="Times New Roman"/>
                <w:b/>
                <w:bCs/>
                <w:sz w:val="18"/>
                <w:szCs w:val="18"/>
              </w:rPr>
            </w:pPr>
          </w:p>
        </w:tc>
        <w:tc>
          <w:tcPr>
            <w:tcW w:w="1000" w:type="dxa"/>
            <w:tcBorders>
              <w:top w:val="single" w:sz="4" w:space="0" w:color="auto"/>
              <w:bottom w:val="double" w:sz="4" w:space="0" w:color="auto"/>
            </w:tcBorders>
          </w:tcPr>
          <w:p w:rsidR="000717C5" w:rsidRPr="002262AB" w:rsidRDefault="000717C5" w:rsidP="008A7DBC">
            <w:pPr>
              <w:spacing w:after="0" w:line="240" w:lineRule="atLeast"/>
              <w:ind w:left="-215" w:right="-85"/>
              <w:jc w:val="right"/>
              <w:rPr>
                <w:rFonts w:ascii="Times New Roman" w:hAnsi="Times New Roman" w:cs="Times New Roman"/>
                <w:b/>
                <w:bCs/>
                <w:sz w:val="18"/>
                <w:szCs w:val="18"/>
              </w:rPr>
            </w:pPr>
            <w:r w:rsidRPr="002262AB">
              <w:rPr>
                <w:rFonts w:ascii="Times New Roman" w:hAnsi="Times New Roman" w:cs="Times New Roman"/>
                <w:b/>
                <w:bCs/>
                <w:sz w:val="18"/>
                <w:szCs w:val="18"/>
              </w:rPr>
              <w:t>5,999,570</w:t>
            </w:r>
          </w:p>
        </w:tc>
      </w:tr>
    </w:tbl>
    <w:p w:rsidR="00F46198" w:rsidRPr="002262AB" w:rsidRDefault="00F46198" w:rsidP="00053F4E">
      <w:pPr>
        <w:tabs>
          <w:tab w:val="left" w:pos="540"/>
        </w:tabs>
        <w:spacing w:after="0" w:line="240" w:lineRule="atLeast"/>
        <w:ind w:right="-25"/>
        <w:jc w:val="both"/>
        <w:rPr>
          <w:rFonts w:ascii="Times New Roman" w:hAnsi="Times New Roman" w:cs="Times New Roman"/>
          <w:szCs w:val="22"/>
        </w:rPr>
      </w:pPr>
    </w:p>
    <w:p w:rsidR="00F178C8" w:rsidRPr="002262AB" w:rsidRDefault="00F178C8" w:rsidP="00485313">
      <w:pPr>
        <w:tabs>
          <w:tab w:val="left" w:pos="540"/>
        </w:tabs>
        <w:spacing w:after="0" w:line="240" w:lineRule="atLeast"/>
        <w:ind w:left="142"/>
        <w:rPr>
          <w:rFonts w:ascii="Times New Roman" w:hAnsi="Times New Roman" w:cs="Angsana New"/>
          <w:szCs w:val="22"/>
        </w:rPr>
      </w:pPr>
      <w:r w:rsidRPr="002262AB">
        <w:rPr>
          <w:rFonts w:ascii="Times New Roman" w:hAnsi="Times New Roman" w:cs="Times New Roman"/>
          <w:szCs w:val="22"/>
        </w:rPr>
        <w:t>*</w:t>
      </w:r>
      <w:r w:rsidR="00485313" w:rsidRPr="002262AB">
        <w:rPr>
          <w:rFonts w:ascii="Times New Roman" w:hAnsi="Times New Roman" w:cs="Times New Roman"/>
          <w:szCs w:val="22"/>
        </w:rPr>
        <w:tab/>
      </w:r>
      <w:r w:rsidRPr="002262AB">
        <w:rPr>
          <w:rFonts w:ascii="Times New Roman" w:hAnsi="Times New Roman" w:cs="Times New Roman"/>
          <w:szCs w:val="22"/>
        </w:rPr>
        <w:t>Not commercial operation yet and immateriality operating performance.</w:t>
      </w:r>
    </w:p>
    <w:p w:rsidR="00050903" w:rsidRPr="002262AB" w:rsidRDefault="00050903" w:rsidP="00C93380">
      <w:pPr>
        <w:tabs>
          <w:tab w:val="left" w:pos="540"/>
        </w:tabs>
        <w:spacing w:before="120" w:after="0" w:line="240" w:lineRule="atLeast"/>
        <w:rPr>
          <w:rFonts w:ascii="Times New Roman" w:hAnsi="Times New Roman" w:cs="Angsana New"/>
          <w:szCs w:val="22"/>
        </w:rPr>
      </w:pPr>
      <w:r w:rsidRPr="002262AB">
        <w:rPr>
          <w:rFonts w:ascii="Times New Roman" w:hAnsi="Times New Roman" w:cs="Angsana New"/>
          <w:szCs w:val="22"/>
        </w:rPr>
        <w:t>**</w:t>
      </w:r>
      <w:r w:rsidR="000717C5">
        <w:rPr>
          <w:rFonts w:ascii="Times New Roman" w:hAnsi="Times New Roman" w:cs="Angsana New"/>
          <w:szCs w:val="22"/>
        </w:rPr>
        <w:tab/>
        <w:t>In 2021</w:t>
      </w:r>
      <w:r w:rsidR="00485313" w:rsidRPr="002262AB">
        <w:rPr>
          <w:rFonts w:ascii="Times New Roman" w:hAnsi="Times New Roman" w:cs="Angsana New"/>
          <w:szCs w:val="22"/>
        </w:rPr>
        <w:t>, the said subsidiaries have</w:t>
      </w:r>
      <w:r w:rsidR="00D42C2F" w:rsidRPr="002262AB">
        <w:rPr>
          <w:rFonts w:ascii="Times New Roman" w:hAnsi="Times New Roman" w:cs="Angsana New"/>
          <w:szCs w:val="22"/>
        </w:rPr>
        <w:t xml:space="preserve"> no </w:t>
      </w:r>
      <w:r w:rsidR="00485313" w:rsidRPr="002262AB">
        <w:rPr>
          <w:rFonts w:ascii="Times New Roman" w:hAnsi="Times New Roman" w:cs="Angsana New"/>
          <w:szCs w:val="22"/>
        </w:rPr>
        <w:t xml:space="preserve">major </w:t>
      </w:r>
      <w:r w:rsidR="002D0EFD" w:rsidRPr="002262AB">
        <w:rPr>
          <w:rFonts w:ascii="Times New Roman" w:hAnsi="Times New Roman" w:cs="Times New Roman"/>
          <w:szCs w:val="22"/>
        </w:rPr>
        <w:t>revenues from their</w:t>
      </w:r>
      <w:r w:rsidR="00485313" w:rsidRPr="002262AB">
        <w:rPr>
          <w:rFonts w:ascii="Times New Roman" w:hAnsi="Times New Roman" w:cs="Times New Roman"/>
          <w:szCs w:val="22"/>
        </w:rPr>
        <w:t xml:space="preserve"> business operations</w:t>
      </w:r>
      <w:r w:rsidR="002D0EFD" w:rsidRPr="002262AB">
        <w:rPr>
          <w:rFonts w:ascii="Times New Roman" w:hAnsi="Times New Roman" w:cs="Times New Roman"/>
          <w:szCs w:val="22"/>
        </w:rPr>
        <w:t xml:space="preserve"> due to going concern issue.</w:t>
      </w:r>
    </w:p>
    <w:p w:rsidR="00E163E0" w:rsidRPr="002262AB" w:rsidRDefault="00485313" w:rsidP="00C93380">
      <w:pPr>
        <w:tabs>
          <w:tab w:val="left" w:pos="540"/>
        </w:tabs>
        <w:spacing w:before="120" w:after="0" w:line="240" w:lineRule="atLeast"/>
        <w:ind w:left="284"/>
        <w:jc w:val="both"/>
        <w:rPr>
          <w:rFonts w:ascii="Times New Roman" w:hAnsi="Times New Roman" w:cs="Times New Roman"/>
          <w:szCs w:val="22"/>
        </w:rPr>
      </w:pPr>
      <w:r w:rsidRPr="002262AB">
        <w:rPr>
          <w:rFonts w:ascii="Times New Roman" w:hAnsi="Times New Roman" w:cs="Times New Roman"/>
          <w:szCs w:val="22"/>
        </w:rPr>
        <w:tab/>
      </w:r>
      <w:r w:rsidR="000717C5">
        <w:rPr>
          <w:rFonts w:ascii="Times New Roman" w:hAnsi="Times New Roman" w:cs="Times New Roman"/>
          <w:szCs w:val="22"/>
        </w:rPr>
        <w:t>In 2021 and 2020</w:t>
      </w:r>
      <w:r w:rsidR="00050903" w:rsidRPr="002262AB">
        <w:rPr>
          <w:rFonts w:ascii="Times New Roman" w:hAnsi="Times New Roman" w:cs="Times New Roman"/>
          <w:szCs w:val="22"/>
        </w:rPr>
        <w:t>, the Company had no dividend receiving from subsidiaries.</w:t>
      </w:r>
    </w:p>
    <w:p w:rsidR="004A527F" w:rsidRPr="002262AB" w:rsidRDefault="004A527F" w:rsidP="00C8328F">
      <w:pPr>
        <w:pStyle w:val="AccountingPolicy"/>
        <w:numPr>
          <w:ilvl w:val="0"/>
          <w:numId w:val="0"/>
        </w:numPr>
        <w:tabs>
          <w:tab w:val="clear" w:pos="1531"/>
          <w:tab w:val="left" w:pos="2552"/>
        </w:tabs>
        <w:ind w:left="1531" w:right="-25" w:hanging="1531"/>
        <w:rPr>
          <w:rFonts w:ascii="Times New Roman" w:hAnsi="Times New Roman" w:cs="Times New Roman"/>
        </w:rPr>
      </w:pPr>
    </w:p>
    <w:p w:rsidR="00135244" w:rsidRPr="002262AB" w:rsidRDefault="00AA1D03" w:rsidP="00AA1D03">
      <w:pPr>
        <w:spacing w:after="0" w:line="240" w:lineRule="auto"/>
        <w:rPr>
          <w:rFonts w:ascii="Times New Roman" w:eastAsia="MS Mincho" w:hAnsi="Times New Roman" w:cs="Times New Roman"/>
          <w:color w:val="000000"/>
          <w:sz w:val="20"/>
          <w:szCs w:val="20"/>
          <w:lang w:val="en-GB" w:bidi="ar-SA"/>
        </w:rPr>
        <w:sectPr w:rsidR="00135244" w:rsidRPr="002262AB" w:rsidSect="004E7BC4">
          <w:pgSz w:w="16838" w:h="11906" w:orient="landscape" w:code="9"/>
          <w:pgMar w:top="720" w:right="1008" w:bottom="245" w:left="1008" w:header="706" w:footer="706" w:gutter="0"/>
          <w:cols w:space="720"/>
        </w:sectPr>
      </w:pPr>
      <w:r w:rsidRPr="002262AB">
        <w:rPr>
          <w:rFonts w:ascii="Times New Roman" w:hAnsi="Times New Roman" w:cs="Times New Roman"/>
        </w:rPr>
        <w:br w:type="page"/>
      </w:r>
    </w:p>
    <w:p w:rsidR="00135244" w:rsidRPr="002262AB" w:rsidRDefault="00D42C2F" w:rsidP="00E1511D">
      <w:pPr>
        <w:pStyle w:val="ListParagraph"/>
        <w:numPr>
          <w:ilvl w:val="0"/>
          <w:numId w:val="24"/>
        </w:numPr>
        <w:spacing w:line="260" w:lineRule="atLeast"/>
        <w:ind w:right="32"/>
        <w:jc w:val="both"/>
        <w:rPr>
          <w:rFonts w:ascii="Times New Roman" w:hAnsi="Times New Roman" w:cs="Times New Roman"/>
          <w:b/>
          <w:bCs/>
          <w:sz w:val="22"/>
          <w:szCs w:val="22"/>
        </w:rPr>
      </w:pPr>
      <w:r w:rsidRPr="002262AB">
        <w:rPr>
          <w:rFonts w:ascii="Times New Roman" w:hAnsi="Times New Roman" w:cs="Times New Roman"/>
          <w:b/>
          <w:bCs/>
          <w:sz w:val="22"/>
          <w:szCs w:val="22"/>
        </w:rPr>
        <w:lastRenderedPageBreak/>
        <w:t>Non-controlling interests</w:t>
      </w:r>
    </w:p>
    <w:p w:rsidR="00D52042" w:rsidRPr="00622FE4" w:rsidRDefault="00D52042" w:rsidP="00622FE4">
      <w:pPr>
        <w:pStyle w:val="ListParagraph"/>
        <w:tabs>
          <w:tab w:val="left" w:pos="426"/>
        </w:tabs>
        <w:spacing w:line="260" w:lineRule="atLeast"/>
        <w:ind w:left="900" w:right="32" w:firstLine="0"/>
        <w:jc w:val="both"/>
        <w:rPr>
          <w:rFonts w:ascii="Times New Roman" w:hAnsi="Times New Roman" w:cs="Times New Roman"/>
          <w:sz w:val="22"/>
          <w:szCs w:val="22"/>
        </w:rPr>
      </w:pPr>
    </w:p>
    <w:p w:rsidR="00D42C2F" w:rsidRPr="002262AB" w:rsidRDefault="00D42C2F" w:rsidP="00485313">
      <w:pPr>
        <w:pStyle w:val="ListParagraph"/>
        <w:ind w:left="900" w:right="273" w:firstLine="0"/>
        <w:jc w:val="both"/>
        <w:rPr>
          <w:rFonts w:ascii="Times New Roman" w:hAnsi="Times New Roman" w:cs="Times New Roman"/>
          <w:sz w:val="22"/>
          <w:szCs w:val="22"/>
        </w:rPr>
      </w:pPr>
      <w:r w:rsidRPr="002262AB">
        <w:rPr>
          <w:rFonts w:ascii="Times New Roman" w:hAnsi="Times New Roman" w:cs="Times New Roman"/>
          <w:sz w:val="22"/>
          <w:szCs w:val="22"/>
        </w:rPr>
        <w:t xml:space="preserve">The following table </w:t>
      </w:r>
      <w:r w:rsidR="00485313" w:rsidRPr="002262AB">
        <w:rPr>
          <w:rFonts w:ascii="Times New Roman" w:hAnsi="Times New Roman" w:cs="Times New Roman"/>
          <w:sz w:val="22"/>
          <w:szCs w:val="22"/>
        </w:rPr>
        <w:t>summarizes</w:t>
      </w:r>
      <w:r w:rsidRPr="002262AB">
        <w:rPr>
          <w:rFonts w:ascii="Times New Roman" w:hAnsi="Times New Roman" w:cs="Times New Roman"/>
          <w:sz w:val="22"/>
          <w:szCs w:val="22"/>
        </w:rPr>
        <w:t xml:space="preserve"> the information relating to each of the Group’s subsidiaries that has </w:t>
      </w:r>
      <w:r w:rsidR="00D52042" w:rsidRPr="002262AB">
        <w:rPr>
          <w:rFonts w:ascii="Times New Roman" w:hAnsi="Times New Roman" w:cs="Times New Roman"/>
          <w:sz w:val="22"/>
          <w:szCs w:val="22"/>
        </w:rPr>
        <w:br/>
      </w:r>
      <w:r w:rsidRPr="002262AB">
        <w:rPr>
          <w:rFonts w:ascii="Times New Roman" w:hAnsi="Times New Roman" w:cs="Times New Roman"/>
          <w:sz w:val="22"/>
          <w:szCs w:val="22"/>
        </w:rPr>
        <w:t>a mate</w:t>
      </w:r>
      <w:r w:rsidR="00485313" w:rsidRPr="002262AB">
        <w:rPr>
          <w:rFonts w:ascii="Times New Roman" w:hAnsi="Times New Roman" w:cs="Times New Roman"/>
          <w:sz w:val="22"/>
          <w:szCs w:val="22"/>
        </w:rPr>
        <w:t>rial non-controlling interest (</w:t>
      </w:r>
      <w:r w:rsidRPr="002262AB">
        <w:rPr>
          <w:rFonts w:ascii="Times New Roman" w:hAnsi="Times New Roman" w:cs="Times New Roman"/>
          <w:sz w:val="22"/>
          <w:szCs w:val="22"/>
        </w:rPr>
        <w:t>before any intra-group eliminations)</w:t>
      </w:r>
      <w:r w:rsidR="00485313" w:rsidRPr="002262AB">
        <w:rPr>
          <w:rFonts w:ascii="Times New Roman" w:hAnsi="Times New Roman" w:cs="Times New Roman"/>
          <w:sz w:val="22"/>
          <w:szCs w:val="22"/>
        </w:rPr>
        <w:t>.</w:t>
      </w:r>
    </w:p>
    <w:p w:rsidR="00D42C2F" w:rsidRPr="002262AB" w:rsidRDefault="00D42C2F" w:rsidP="00135244">
      <w:pPr>
        <w:pStyle w:val="ListParagraph"/>
        <w:spacing w:line="260" w:lineRule="atLeast"/>
        <w:ind w:left="900" w:right="32" w:firstLine="0"/>
        <w:jc w:val="both"/>
        <w:rPr>
          <w:rFonts w:ascii="Times New Roman" w:hAnsi="Times New Roman" w:cs="Times New Roman"/>
          <w:sz w:val="22"/>
          <w:szCs w:val="22"/>
        </w:rPr>
      </w:pPr>
    </w:p>
    <w:tbl>
      <w:tblPr>
        <w:tblW w:w="9603" w:type="dxa"/>
        <w:tblInd w:w="863" w:type="dxa"/>
        <w:tblLayout w:type="fixed"/>
        <w:tblCellMar>
          <w:left w:w="79" w:type="dxa"/>
          <w:right w:w="79" w:type="dxa"/>
        </w:tblCellMar>
        <w:tblLook w:val="0000"/>
      </w:tblPr>
      <w:tblGrid>
        <w:gridCol w:w="5028"/>
        <w:gridCol w:w="1418"/>
        <w:gridCol w:w="180"/>
        <w:gridCol w:w="1521"/>
        <w:gridCol w:w="180"/>
        <w:gridCol w:w="1096"/>
        <w:gridCol w:w="180"/>
      </w:tblGrid>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cs/>
                <w:lang w:bidi="th-TH"/>
              </w:rPr>
            </w:pPr>
          </w:p>
        </w:tc>
        <w:tc>
          <w:tcPr>
            <w:tcW w:w="4575" w:type="dxa"/>
            <w:gridSpan w:val="6"/>
            <w:vAlign w:val="bottom"/>
          </w:tcPr>
          <w:p w:rsidR="00135244" w:rsidRPr="002262AB" w:rsidRDefault="00D42C2F" w:rsidP="00485313">
            <w:pPr>
              <w:pStyle w:val="acctmergecolhdg"/>
              <w:spacing w:line="240" w:lineRule="atLeast"/>
              <w:ind w:right="204"/>
              <w:rPr>
                <w:b w:val="0"/>
                <w:szCs w:val="22"/>
                <w:lang w:val="en-US"/>
              </w:rPr>
            </w:pPr>
            <w:r w:rsidRPr="002262AB">
              <w:rPr>
                <w:b w:val="0"/>
                <w:szCs w:val="22"/>
              </w:rPr>
              <w:t>31 December 202</w:t>
            </w:r>
            <w:r w:rsidR="00072C9D">
              <w:rPr>
                <w:b w:val="0"/>
                <w:szCs w:val="22"/>
              </w:rPr>
              <w:t>1</w:t>
            </w:r>
          </w:p>
        </w:tc>
      </w:tr>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rPr>
            </w:pPr>
          </w:p>
        </w:tc>
        <w:tc>
          <w:tcPr>
            <w:tcW w:w="1418" w:type="dxa"/>
            <w:vAlign w:val="bottom"/>
          </w:tcPr>
          <w:p w:rsidR="00135244" w:rsidRPr="002262AB" w:rsidRDefault="00135244" w:rsidP="00485313">
            <w:pPr>
              <w:pStyle w:val="acctmergecolhdg"/>
              <w:spacing w:line="240" w:lineRule="atLeast"/>
              <w:ind w:left="-79" w:right="-79"/>
              <w:rPr>
                <w:b w:val="0"/>
                <w:szCs w:val="22"/>
              </w:rPr>
            </w:pPr>
            <w:r w:rsidRPr="002262AB">
              <w:rPr>
                <w:b w:val="0"/>
                <w:szCs w:val="22"/>
              </w:rPr>
              <w:t>Asia Biomass Energy</w:t>
            </w:r>
            <w:r w:rsidRPr="002262AB">
              <w:rPr>
                <w:b w:val="0"/>
                <w:szCs w:val="22"/>
              </w:rPr>
              <w:br/>
              <w:t>SDN. BHD.</w:t>
            </w:r>
          </w:p>
        </w:tc>
        <w:tc>
          <w:tcPr>
            <w:tcW w:w="180" w:type="dxa"/>
            <w:vAlign w:val="bottom"/>
          </w:tcPr>
          <w:p w:rsidR="00135244" w:rsidRPr="002262AB" w:rsidRDefault="00135244" w:rsidP="00485313">
            <w:pPr>
              <w:pStyle w:val="acctmergecolhdg"/>
              <w:spacing w:line="240" w:lineRule="atLeast"/>
              <w:rPr>
                <w:b w:val="0"/>
                <w:szCs w:val="22"/>
              </w:rPr>
            </w:pPr>
          </w:p>
        </w:tc>
        <w:tc>
          <w:tcPr>
            <w:tcW w:w="1521" w:type="dxa"/>
            <w:vAlign w:val="bottom"/>
          </w:tcPr>
          <w:p w:rsidR="00135244" w:rsidRPr="002262AB" w:rsidRDefault="00135244" w:rsidP="00485313">
            <w:pPr>
              <w:pStyle w:val="acctmergecolhdg"/>
              <w:spacing w:line="240" w:lineRule="atLeast"/>
              <w:ind w:left="63" w:right="-79"/>
              <w:rPr>
                <w:b w:val="0"/>
                <w:szCs w:val="22"/>
              </w:rPr>
            </w:pPr>
            <w:r w:rsidRPr="002262AB">
              <w:rPr>
                <w:b w:val="0"/>
                <w:szCs w:val="22"/>
              </w:rPr>
              <w:t>Asia Biomass Resources SDN. BHD.</w:t>
            </w:r>
          </w:p>
        </w:tc>
        <w:tc>
          <w:tcPr>
            <w:tcW w:w="180" w:type="dxa"/>
            <w:vAlign w:val="bottom"/>
          </w:tcPr>
          <w:p w:rsidR="00135244" w:rsidRPr="002262AB" w:rsidRDefault="00135244" w:rsidP="00485313">
            <w:pPr>
              <w:pStyle w:val="acctmergecolhdg"/>
              <w:spacing w:line="240" w:lineRule="atLeast"/>
              <w:rPr>
                <w:b w:val="0"/>
                <w:szCs w:val="22"/>
              </w:rPr>
            </w:pPr>
          </w:p>
        </w:tc>
        <w:tc>
          <w:tcPr>
            <w:tcW w:w="1096" w:type="dxa"/>
            <w:vAlign w:val="bottom"/>
          </w:tcPr>
          <w:p w:rsidR="00135244" w:rsidRPr="002262AB" w:rsidRDefault="00D52042" w:rsidP="00485313">
            <w:pPr>
              <w:pStyle w:val="acctmergecolhdg"/>
              <w:spacing w:line="240" w:lineRule="atLeast"/>
              <w:ind w:left="63"/>
              <w:rPr>
                <w:b w:val="0"/>
                <w:szCs w:val="22"/>
              </w:rPr>
            </w:pPr>
            <w:r w:rsidRPr="002262AB">
              <w:rPr>
                <w:b w:val="0"/>
                <w:szCs w:val="22"/>
                <w:lang w:bidi="th-TH"/>
              </w:rPr>
              <w:t>Total</w:t>
            </w:r>
          </w:p>
        </w:tc>
        <w:tc>
          <w:tcPr>
            <w:tcW w:w="180" w:type="dxa"/>
            <w:vAlign w:val="bottom"/>
          </w:tcPr>
          <w:p w:rsidR="00135244" w:rsidRPr="002262AB" w:rsidRDefault="00135244" w:rsidP="00485313">
            <w:pPr>
              <w:pStyle w:val="acctmergecolhdg"/>
              <w:spacing w:line="240" w:lineRule="atLeast"/>
              <w:rPr>
                <w:b w:val="0"/>
                <w:szCs w:val="22"/>
              </w:rPr>
            </w:pPr>
          </w:p>
        </w:tc>
      </w:tr>
      <w:tr w:rsidR="00135244" w:rsidRPr="002262AB" w:rsidTr="00485313">
        <w:trPr>
          <w:cantSplit/>
          <w:tblHeader/>
        </w:trPr>
        <w:tc>
          <w:tcPr>
            <w:tcW w:w="5028" w:type="dxa"/>
            <w:vAlign w:val="bottom"/>
          </w:tcPr>
          <w:p w:rsidR="00135244" w:rsidRPr="002262AB" w:rsidRDefault="00135244" w:rsidP="00485313">
            <w:pPr>
              <w:pStyle w:val="acctfourfigures"/>
              <w:spacing w:line="240" w:lineRule="atLeast"/>
              <w:jc w:val="center"/>
              <w:rPr>
                <w:szCs w:val="22"/>
              </w:rPr>
            </w:pPr>
          </w:p>
        </w:tc>
        <w:tc>
          <w:tcPr>
            <w:tcW w:w="4575" w:type="dxa"/>
            <w:gridSpan w:val="6"/>
            <w:vAlign w:val="bottom"/>
          </w:tcPr>
          <w:p w:rsidR="00135244" w:rsidRPr="002262AB" w:rsidRDefault="00135244" w:rsidP="00485313">
            <w:pPr>
              <w:pStyle w:val="acctmergecolhdg"/>
              <w:spacing w:line="240" w:lineRule="atLeast"/>
              <w:rPr>
                <w:b w:val="0"/>
                <w:bCs/>
                <w:i/>
                <w:iCs/>
                <w:szCs w:val="22"/>
              </w:rPr>
            </w:pPr>
            <w:r w:rsidRPr="002262AB">
              <w:rPr>
                <w:b w:val="0"/>
                <w:bCs/>
                <w:i/>
                <w:iCs/>
                <w:szCs w:val="22"/>
              </w:rPr>
              <w:t>(</w:t>
            </w:r>
            <w:r w:rsidR="00D42C2F" w:rsidRPr="002262AB">
              <w:rPr>
                <w:b w:val="0"/>
                <w:bCs/>
                <w:i/>
                <w:iCs/>
                <w:szCs w:val="22"/>
                <w:lang w:bidi="th-TH"/>
              </w:rPr>
              <w:t>in million Baht</w:t>
            </w:r>
            <w:r w:rsidRPr="002262AB">
              <w:rPr>
                <w:b w:val="0"/>
                <w:bCs/>
                <w:i/>
                <w:iCs/>
                <w:szCs w:val="22"/>
              </w:rPr>
              <w:t>)</w:t>
            </w:r>
          </w:p>
        </w:tc>
      </w:tr>
      <w:tr w:rsidR="00135244" w:rsidRPr="002262AB" w:rsidTr="00485313">
        <w:trPr>
          <w:cantSplit/>
        </w:trPr>
        <w:tc>
          <w:tcPr>
            <w:tcW w:w="5028" w:type="dxa"/>
            <w:vAlign w:val="bottom"/>
          </w:tcPr>
          <w:p w:rsidR="00135244" w:rsidRPr="002262AB" w:rsidRDefault="00D42C2F" w:rsidP="00485313">
            <w:pPr>
              <w:pStyle w:val="acctfourfigures"/>
              <w:tabs>
                <w:tab w:val="clear" w:pos="765"/>
                <w:tab w:val="decimal" w:pos="0"/>
              </w:tabs>
              <w:spacing w:line="240" w:lineRule="atLeast"/>
              <w:ind w:left="191" w:hanging="180"/>
              <w:rPr>
                <w:szCs w:val="22"/>
                <w:lang w:val="en-US"/>
              </w:rPr>
            </w:pPr>
            <w:r w:rsidRPr="002262AB">
              <w:rPr>
                <w:szCs w:val="22"/>
              </w:rPr>
              <w:t>Non-controlling interest percentage</w:t>
            </w:r>
          </w:p>
        </w:tc>
        <w:tc>
          <w:tcPr>
            <w:tcW w:w="1418" w:type="dxa"/>
            <w:vAlign w:val="bottom"/>
          </w:tcPr>
          <w:p w:rsidR="00135244" w:rsidRPr="002262AB" w:rsidRDefault="00135244" w:rsidP="00485313">
            <w:pPr>
              <w:pStyle w:val="acctmergecolhdg"/>
              <w:spacing w:line="240" w:lineRule="atLeast"/>
              <w:ind w:left="205"/>
              <w:rPr>
                <w:b w:val="0"/>
                <w:bCs/>
                <w:szCs w:val="22"/>
              </w:rPr>
            </w:pPr>
            <w:r w:rsidRPr="002262AB">
              <w:rPr>
                <w:b w:val="0"/>
                <w:bCs/>
                <w:szCs w:val="22"/>
              </w:rPr>
              <w:t>45%</w:t>
            </w:r>
          </w:p>
        </w:tc>
        <w:tc>
          <w:tcPr>
            <w:tcW w:w="180" w:type="dxa"/>
            <w:vAlign w:val="bottom"/>
          </w:tcPr>
          <w:p w:rsidR="00135244" w:rsidRPr="002262AB" w:rsidRDefault="00135244" w:rsidP="00485313">
            <w:pPr>
              <w:pStyle w:val="acctmergecolhdg"/>
              <w:spacing w:line="240" w:lineRule="atLeast"/>
              <w:rPr>
                <w:b w:val="0"/>
                <w:bCs/>
                <w:szCs w:val="22"/>
              </w:rPr>
            </w:pPr>
          </w:p>
        </w:tc>
        <w:tc>
          <w:tcPr>
            <w:tcW w:w="1521" w:type="dxa"/>
            <w:vAlign w:val="bottom"/>
          </w:tcPr>
          <w:p w:rsidR="00135244" w:rsidRPr="002262AB" w:rsidRDefault="00135244" w:rsidP="00485313">
            <w:pPr>
              <w:pStyle w:val="acctmergecolhdg"/>
              <w:spacing w:line="240" w:lineRule="atLeast"/>
              <w:ind w:left="166"/>
              <w:rPr>
                <w:b w:val="0"/>
                <w:bCs/>
                <w:szCs w:val="22"/>
              </w:rPr>
            </w:pPr>
            <w:r w:rsidRPr="002262AB">
              <w:rPr>
                <w:b w:val="0"/>
                <w:bCs/>
                <w:szCs w:val="22"/>
              </w:rPr>
              <w:t>45%</w:t>
            </w:r>
          </w:p>
        </w:tc>
        <w:tc>
          <w:tcPr>
            <w:tcW w:w="180" w:type="dxa"/>
            <w:vAlign w:val="bottom"/>
          </w:tcPr>
          <w:p w:rsidR="00135244" w:rsidRPr="002262AB" w:rsidRDefault="00135244" w:rsidP="00485313">
            <w:pPr>
              <w:pStyle w:val="acctmergecolhdg"/>
              <w:spacing w:line="240" w:lineRule="atLeast"/>
              <w:ind w:left="166"/>
              <w:rPr>
                <w:b w:val="0"/>
                <w:bCs/>
                <w:szCs w:val="22"/>
              </w:rPr>
            </w:pPr>
          </w:p>
        </w:tc>
        <w:tc>
          <w:tcPr>
            <w:tcW w:w="1096" w:type="dxa"/>
            <w:vAlign w:val="bottom"/>
          </w:tcPr>
          <w:p w:rsidR="00135244" w:rsidRPr="002262AB" w:rsidRDefault="00135244" w:rsidP="00485313">
            <w:pPr>
              <w:pStyle w:val="acctmergecolhdg"/>
              <w:spacing w:line="240" w:lineRule="atLeast"/>
              <w:ind w:left="166"/>
              <w:rPr>
                <w:b w:val="0"/>
                <w:bCs/>
                <w:szCs w:val="22"/>
              </w:rPr>
            </w:pPr>
          </w:p>
        </w:tc>
        <w:tc>
          <w:tcPr>
            <w:tcW w:w="180" w:type="dxa"/>
            <w:vAlign w:val="bottom"/>
          </w:tcPr>
          <w:p w:rsidR="00135244" w:rsidRPr="002262AB" w:rsidRDefault="00135244" w:rsidP="00485313">
            <w:pPr>
              <w:pStyle w:val="acctmergecolhdg"/>
              <w:spacing w:line="240" w:lineRule="atLeast"/>
              <w:jc w:val="right"/>
              <w:rPr>
                <w:b w:val="0"/>
                <w:bCs/>
                <w:szCs w:val="22"/>
              </w:rPr>
            </w:pPr>
          </w:p>
        </w:tc>
      </w:tr>
      <w:tr w:rsidR="00CA1BD0" w:rsidRPr="002262AB" w:rsidTr="00485313">
        <w:trPr>
          <w:cantSplit/>
        </w:trPr>
        <w:tc>
          <w:tcPr>
            <w:tcW w:w="5028" w:type="dxa"/>
          </w:tcPr>
          <w:p w:rsidR="00CA1BD0" w:rsidRPr="002262AB" w:rsidRDefault="00CA1BD0" w:rsidP="00485313">
            <w:pPr>
              <w:pStyle w:val="acctfourfigures"/>
              <w:tabs>
                <w:tab w:val="clear" w:pos="765"/>
                <w:tab w:val="decimal" w:pos="0"/>
              </w:tabs>
              <w:spacing w:line="240" w:lineRule="atLeast"/>
              <w:ind w:left="191" w:hanging="180"/>
              <w:rPr>
                <w:szCs w:val="22"/>
                <w:lang w:val="en-US"/>
              </w:rPr>
            </w:pPr>
            <w:r w:rsidRPr="002262AB">
              <w:rPr>
                <w:szCs w:val="22"/>
              </w:rPr>
              <w:t>Current assets</w:t>
            </w:r>
          </w:p>
        </w:tc>
        <w:tc>
          <w:tcPr>
            <w:tcW w:w="1418" w:type="dxa"/>
          </w:tcPr>
          <w:p w:rsidR="00CA1BD0" w:rsidRPr="00CA1BD0" w:rsidRDefault="00CA1BD0" w:rsidP="00CA1BD0">
            <w:pPr>
              <w:pStyle w:val="acctmergecolhdg"/>
              <w:spacing w:line="240" w:lineRule="atLeast"/>
              <w:ind w:left="205"/>
              <w:rPr>
                <w:b w:val="0"/>
                <w:bCs/>
                <w:szCs w:val="22"/>
              </w:rPr>
            </w:pPr>
            <w:r w:rsidRPr="00CA1BD0">
              <w:rPr>
                <w:b w:val="0"/>
                <w:bCs/>
                <w:szCs w:val="22"/>
              </w:rPr>
              <w:t>7.18</w:t>
            </w:r>
          </w:p>
        </w:tc>
        <w:tc>
          <w:tcPr>
            <w:tcW w:w="180" w:type="dxa"/>
          </w:tcPr>
          <w:p w:rsidR="00CA1BD0" w:rsidRPr="002262AB" w:rsidRDefault="00CA1BD0" w:rsidP="00485313">
            <w:pPr>
              <w:pStyle w:val="acctmergecolhdg"/>
              <w:spacing w:line="240" w:lineRule="atLeast"/>
              <w:rPr>
                <w:b w:val="0"/>
                <w:bCs/>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2.72</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9.90</w:t>
            </w:r>
          </w:p>
        </w:tc>
        <w:tc>
          <w:tcPr>
            <w:tcW w:w="180" w:type="dxa"/>
          </w:tcPr>
          <w:p w:rsidR="00CA1BD0" w:rsidRPr="002262AB" w:rsidRDefault="00CA1BD0" w:rsidP="00485313">
            <w:pPr>
              <w:pStyle w:val="acctmergecolhdg"/>
              <w:spacing w:line="240" w:lineRule="atLeast"/>
              <w:jc w:val="right"/>
              <w:rPr>
                <w:b w:val="0"/>
                <w:bCs/>
                <w:szCs w:val="22"/>
              </w:rPr>
            </w:pPr>
          </w:p>
        </w:tc>
      </w:tr>
      <w:tr w:rsidR="00CA1BD0" w:rsidRPr="002262AB" w:rsidTr="00485313">
        <w:trPr>
          <w:cantSplit/>
        </w:trPr>
        <w:tc>
          <w:tcPr>
            <w:tcW w:w="5028" w:type="dxa"/>
          </w:tcPr>
          <w:p w:rsidR="00CA1BD0" w:rsidRPr="002262AB" w:rsidRDefault="00CA1BD0" w:rsidP="00485313">
            <w:pPr>
              <w:pStyle w:val="acctfourfigures"/>
              <w:tabs>
                <w:tab w:val="clear" w:pos="765"/>
                <w:tab w:val="decimal" w:pos="0"/>
              </w:tabs>
              <w:spacing w:line="240" w:lineRule="atLeast"/>
              <w:ind w:left="191" w:hanging="180"/>
              <w:rPr>
                <w:szCs w:val="22"/>
                <w:lang w:val="en-US"/>
              </w:rPr>
            </w:pPr>
            <w:r w:rsidRPr="002262AB">
              <w:rPr>
                <w:szCs w:val="22"/>
              </w:rPr>
              <w:t>Non-current assets</w:t>
            </w:r>
          </w:p>
        </w:tc>
        <w:tc>
          <w:tcPr>
            <w:tcW w:w="1418" w:type="dxa"/>
          </w:tcPr>
          <w:p w:rsidR="00CA1BD0" w:rsidRPr="00CA1BD0" w:rsidRDefault="00CA1BD0" w:rsidP="00CA1BD0">
            <w:pPr>
              <w:pStyle w:val="acctmergecolhdg"/>
              <w:spacing w:line="240" w:lineRule="atLeast"/>
              <w:ind w:left="205"/>
              <w:rPr>
                <w:b w:val="0"/>
                <w:bCs/>
                <w:szCs w:val="22"/>
              </w:rPr>
            </w:pPr>
            <w:r w:rsidRPr="00CA1BD0">
              <w:rPr>
                <w:b w:val="0"/>
                <w:bCs/>
                <w:szCs w:val="22"/>
              </w:rPr>
              <w:t>1.32</w:t>
            </w:r>
          </w:p>
        </w:tc>
        <w:tc>
          <w:tcPr>
            <w:tcW w:w="180" w:type="dxa"/>
          </w:tcPr>
          <w:p w:rsidR="00CA1BD0" w:rsidRPr="002262AB" w:rsidRDefault="00CA1BD0" w:rsidP="00485313">
            <w:pPr>
              <w:pStyle w:val="acctmergecolhdg"/>
              <w:spacing w:line="240" w:lineRule="atLeast"/>
              <w:rPr>
                <w:b w:val="0"/>
                <w:bCs/>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0.02</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1.34</w:t>
            </w:r>
          </w:p>
        </w:tc>
        <w:tc>
          <w:tcPr>
            <w:tcW w:w="180" w:type="dxa"/>
          </w:tcPr>
          <w:p w:rsidR="00CA1BD0" w:rsidRPr="002262AB" w:rsidRDefault="00CA1BD0" w:rsidP="00485313">
            <w:pPr>
              <w:pStyle w:val="acctmergecolhdg"/>
              <w:spacing w:line="240" w:lineRule="atLeast"/>
              <w:jc w:val="right"/>
              <w:rPr>
                <w:b w:val="0"/>
                <w:bCs/>
                <w:szCs w:val="22"/>
              </w:rPr>
            </w:pPr>
          </w:p>
        </w:tc>
      </w:tr>
      <w:tr w:rsidR="00CA1BD0" w:rsidRPr="002262AB" w:rsidTr="00485313">
        <w:trPr>
          <w:cantSplit/>
        </w:trPr>
        <w:tc>
          <w:tcPr>
            <w:tcW w:w="5028" w:type="dxa"/>
          </w:tcPr>
          <w:p w:rsidR="00CA1BD0" w:rsidRPr="002262AB" w:rsidRDefault="00CA1BD0" w:rsidP="00485313">
            <w:pPr>
              <w:pStyle w:val="acctfourfigures"/>
              <w:tabs>
                <w:tab w:val="clear" w:pos="765"/>
                <w:tab w:val="decimal" w:pos="0"/>
              </w:tabs>
              <w:spacing w:line="240" w:lineRule="atLeast"/>
              <w:ind w:left="191" w:hanging="180"/>
              <w:rPr>
                <w:szCs w:val="22"/>
              </w:rPr>
            </w:pPr>
            <w:r w:rsidRPr="002262AB">
              <w:rPr>
                <w:szCs w:val="22"/>
              </w:rPr>
              <w:t>Current liabilities</w:t>
            </w:r>
          </w:p>
        </w:tc>
        <w:tc>
          <w:tcPr>
            <w:tcW w:w="1418" w:type="dxa"/>
          </w:tcPr>
          <w:p w:rsidR="00CA1BD0" w:rsidRPr="00CA1BD0" w:rsidRDefault="00CA1BD0" w:rsidP="00CA1BD0">
            <w:pPr>
              <w:pStyle w:val="acctmergecolhdg"/>
              <w:spacing w:line="240" w:lineRule="atLeast"/>
              <w:ind w:left="205"/>
              <w:rPr>
                <w:b w:val="0"/>
                <w:bCs/>
                <w:szCs w:val="22"/>
              </w:rPr>
            </w:pPr>
            <w:r w:rsidRPr="00CA1BD0">
              <w:rPr>
                <w:b w:val="0"/>
                <w:bCs/>
                <w:szCs w:val="22"/>
              </w:rPr>
              <w:t>(29.66)</w:t>
            </w:r>
          </w:p>
        </w:tc>
        <w:tc>
          <w:tcPr>
            <w:tcW w:w="180" w:type="dxa"/>
          </w:tcPr>
          <w:p w:rsidR="00CA1BD0" w:rsidRPr="002262AB" w:rsidRDefault="00CA1BD0" w:rsidP="00485313">
            <w:pPr>
              <w:pStyle w:val="acctmergecolhdg"/>
              <w:spacing w:line="240" w:lineRule="atLeast"/>
              <w:rPr>
                <w:b w:val="0"/>
                <w:bCs/>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(14.56)</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(44.22)</w:t>
            </w:r>
          </w:p>
        </w:tc>
        <w:tc>
          <w:tcPr>
            <w:tcW w:w="180" w:type="dxa"/>
          </w:tcPr>
          <w:p w:rsidR="00CA1BD0" w:rsidRPr="002262AB" w:rsidRDefault="00CA1BD0" w:rsidP="00485313">
            <w:pPr>
              <w:pStyle w:val="acctmergecolhdg"/>
              <w:spacing w:line="240" w:lineRule="atLeast"/>
              <w:jc w:val="right"/>
              <w:rPr>
                <w:b w:val="0"/>
                <w:bCs/>
                <w:szCs w:val="22"/>
              </w:rPr>
            </w:pPr>
          </w:p>
        </w:tc>
      </w:tr>
      <w:tr w:rsidR="00CA1BD0" w:rsidRPr="002262AB" w:rsidTr="00485313">
        <w:trPr>
          <w:cantSplit/>
        </w:trPr>
        <w:tc>
          <w:tcPr>
            <w:tcW w:w="5028" w:type="dxa"/>
          </w:tcPr>
          <w:p w:rsidR="00CA1BD0" w:rsidRPr="002262AB" w:rsidRDefault="00CA1BD0" w:rsidP="00485313">
            <w:pPr>
              <w:pStyle w:val="acctfourfigures"/>
              <w:tabs>
                <w:tab w:val="clear" w:pos="765"/>
                <w:tab w:val="decimal" w:pos="0"/>
              </w:tabs>
              <w:spacing w:line="240" w:lineRule="atLeast"/>
              <w:ind w:left="191" w:hanging="180"/>
              <w:rPr>
                <w:b/>
                <w:bCs/>
                <w:szCs w:val="22"/>
              </w:rPr>
            </w:pPr>
            <w:r w:rsidRPr="002262AB">
              <w:rPr>
                <w:b/>
                <w:bCs/>
                <w:szCs w:val="22"/>
              </w:rPr>
              <w:t>Net assets</w:t>
            </w:r>
          </w:p>
        </w:tc>
        <w:tc>
          <w:tcPr>
            <w:tcW w:w="1418" w:type="dxa"/>
            <w:tcBorders>
              <w:top w:val="single" w:sz="4" w:space="0" w:color="auto"/>
              <w:bottom w:val="single" w:sz="4" w:space="0" w:color="auto"/>
            </w:tcBorders>
          </w:tcPr>
          <w:p w:rsidR="00CA1BD0" w:rsidRPr="00CA1BD0" w:rsidRDefault="00B358B1" w:rsidP="00CA1BD0">
            <w:pPr>
              <w:pStyle w:val="acctmergecolhdg"/>
              <w:spacing w:line="240" w:lineRule="atLeast"/>
              <w:ind w:left="205"/>
              <w:rPr>
                <w:szCs w:val="22"/>
              </w:rPr>
            </w:pPr>
            <w:r>
              <w:rPr>
                <w:szCs w:val="22"/>
              </w:rPr>
              <w:t>(21.</w:t>
            </w:r>
            <w:r w:rsidR="00CA1BD0" w:rsidRPr="00CA1BD0">
              <w:rPr>
                <w:szCs w:val="22"/>
              </w:rPr>
              <w:t>16)</w:t>
            </w:r>
          </w:p>
        </w:tc>
        <w:tc>
          <w:tcPr>
            <w:tcW w:w="180" w:type="dxa"/>
          </w:tcPr>
          <w:p w:rsidR="00CA1BD0" w:rsidRPr="00CA1BD0" w:rsidRDefault="00CA1BD0" w:rsidP="00485313">
            <w:pPr>
              <w:pStyle w:val="acctmergecolhdg"/>
              <w:spacing w:line="240" w:lineRule="atLeast"/>
              <w:rPr>
                <w:szCs w:val="22"/>
              </w:rPr>
            </w:pPr>
          </w:p>
        </w:tc>
        <w:tc>
          <w:tcPr>
            <w:tcW w:w="1521" w:type="dxa"/>
            <w:tcBorders>
              <w:top w:val="single" w:sz="4" w:space="0" w:color="auto"/>
              <w:bottom w:val="single" w:sz="4" w:space="0" w:color="auto"/>
            </w:tcBorders>
          </w:tcPr>
          <w:p w:rsidR="00CA1BD0" w:rsidRPr="00CA1BD0" w:rsidRDefault="00CA1BD0" w:rsidP="00485313">
            <w:pPr>
              <w:pStyle w:val="acctmergecolhdg"/>
              <w:tabs>
                <w:tab w:val="decimal" w:pos="733"/>
              </w:tabs>
              <w:spacing w:line="240" w:lineRule="atLeast"/>
              <w:ind w:left="0" w:right="-79"/>
              <w:jc w:val="left"/>
              <w:rPr>
                <w:szCs w:val="22"/>
              </w:rPr>
            </w:pPr>
            <w:r>
              <w:rPr>
                <w:szCs w:val="22"/>
              </w:rPr>
              <w:t>(11.82)</w:t>
            </w:r>
          </w:p>
        </w:tc>
        <w:tc>
          <w:tcPr>
            <w:tcW w:w="180" w:type="dxa"/>
          </w:tcPr>
          <w:p w:rsidR="00CA1BD0" w:rsidRPr="00CA1BD0" w:rsidRDefault="00CA1BD0" w:rsidP="00485313">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CA1BD0" w:rsidRPr="00CA1BD0" w:rsidRDefault="00CA1BD0" w:rsidP="00485313">
            <w:pPr>
              <w:pStyle w:val="acctmergecolhdg"/>
              <w:tabs>
                <w:tab w:val="decimal" w:pos="528"/>
              </w:tabs>
              <w:spacing w:line="240" w:lineRule="atLeast"/>
              <w:ind w:left="0" w:right="-79"/>
              <w:jc w:val="left"/>
              <w:rPr>
                <w:szCs w:val="22"/>
              </w:rPr>
            </w:pPr>
            <w:r>
              <w:rPr>
                <w:szCs w:val="22"/>
              </w:rPr>
              <w:t>(32.98)</w:t>
            </w:r>
          </w:p>
        </w:tc>
        <w:tc>
          <w:tcPr>
            <w:tcW w:w="180" w:type="dxa"/>
          </w:tcPr>
          <w:p w:rsidR="00CA1BD0" w:rsidRPr="002262AB" w:rsidRDefault="00CA1BD0" w:rsidP="00485313">
            <w:pPr>
              <w:pStyle w:val="acctmergecolhdg"/>
              <w:spacing w:line="240" w:lineRule="atLeast"/>
              <w:jc w:val="right"/>
              <w:rPr>
                <w:szCs w:val="22"/>
              </w:rPr>
            </w:pPr>
          </w:p>
        </w:tc>
      </w:tr>
      <w:tr w:rsidR="00CA1BD0" w:rsidRPr="002262AB" w:rsidTr="00485313">
        <w:trPr>
          <w:cantSplit/>
        </w:trPr>
        <w:tc>
          <w:tcPr>
            <w:tcW w:w="5028" w:type="dxa"/>
          </w:tcPr>
          <w:p w:rsidR="00CA1BD0" w:rsidRPr="002262AB" w:rsidRDefault="00CA1BD0" w:rsidP="00485313">
            <w:pPr>
              <w:pStyle w:val="acctfourfigures"/>
              <w:tabs>
                <w:tab w:val="clear" w:pos="765"/>
                <w:tab w:val="decimal" w:pos="0"/>
              </w:tabs>
              <w:spacing w:line="240" w:lineRule="atLeast"/>
              <w:ind w:left="191" w:hanging="180"/>
              <w:rPr>
                <w:szCs w:val="22"/>
              </w:rPr>
            </w:pPr>
            <w:r w:rsidRPr="002262AB">
              <w:rPr>
                <w:szCs w:val="22"/>
              </w:rPr>
              <w:t>Carrying amount of non-controlling interest</w:t>
            </w:r>
          </w:p>
        </w:tc>
        <w:tc>
          <w:tcPr>
            <w:tcW w:w="1418" w:type="dxa"/>
            <w:tcBorders>
              <w:top w:val="single" w:sz="4" w:space="0" w:color="auto"/>
              <w:bottom w:val="double" w:sz="4" w:space="0" w:color="auto"/>
            </w:tcBorders>
          </w:tcPr>
          <w:p w:rsidR="00CA1BD0" w:rsidRPr="002262AB" w:rsidRDefault="00CA1BD0" w:rsidP="00CA1BD0">
            <w:pPr>
              <w:pStyle w:val="acctmergecolhdg"/>
              <w:spacing w:line="240" w:lineRule="atLeast"/>
              <w:ind w:left="205"/>
              <w:rPr>
                <w:b w:val="0"/>
                <w:bCs/>
                <w:szCs w:val="22"/>
              </w:rPr>
            </w:pPr>
            <w:r>
              <w:rPr>
                <w:b w:val="0"/>
                <w:bCs/>
                <w:szCs w:val="22"/>
              </w:rPr>
              <w:t>(9.52)</w:t>
            </w:r>
          </w:p>
        </w:tc>
        <w:tc>
          <w:tcPr>
            <w:tcW w:w="180" w:type="dxa"/>
          </w:tcPr>
          <w:p w:rsidR="00CA1BD0" w:rsidRPr="002262AB" w:rsidRDefault="00CA1BD0" w:rsidP="00485313">
            <w:pPr>
              <w:pStyle w:val="acctmergecolhdg"/>
              <w:spacing w:line="240" w:lineRule="atLeast"/>
              <w:rPr>
                <w:b w:val="0"/>
                <w:bCs/>
                <w:szCs w:val="22"/>
              </w:rPr>
            </w:pPr>
          </w:p>
        </w:tc>
        <w:tc>
          <w:tcPr>
            <w:tcW w:w="1521" w:type="dxa"/>
            <w:tcBorders>
              <w:top w:val="single" w:sz="4" w:space="0" w:color="auto"/>
              <w:bottom w:val="doub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(5.32)</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(14.84)</w:t>
            </w:r>
          </w:p>
        </w:tc>
        <w:tc>
          <w:tcPr>
            <w:tcW w:w="180" w:type="dxa"/>
          </w:tcPr>
          <w:p w:rsidR="00CA1BD0" w:rsidRPr="002262AB" w:rsidRDefault="00CA1BD0" w:rsidP="00485313">
            <w:pPr>
              <w:pStyle w:val="acctmergecolhdg"/>
              <w:spacing w:line="240" w:lineRule="atLeast"/>
              <w:jc w:val="right"/>
              <w:rPr>
                <w:b w:val="0"/>
                <w:bCs/>
                <w:szCs w:val="22"/>
              </w:rPr>
            </w:pPr>
          </w:p>
        </w:tc>
      </w:tr>
      <w:tr w:rsidR="00CA1BD0" w:rsidRPr="002262AB" w:rsidTr="00485313">
        <w:trPr>
          <w:cantSplit/>
          <w:trHeight w:val="270"/>
        </w:trPr>
        <w:tc>
          <w:tcPr>
            <w:tcW w:w="5028" w:type="dxa"/>
          </w:tcPr>
          <w:p w:rsidR="00CA1BD0" w:rsidRPr="002262AB" w:rsidRDefault="00CA1BD0" w:rsidP="00485313">
            <w:pPr>
              <w:pStyle w:val="ListBullet3"/>
              <w:spacing w:line="240" w:lineRule="atLeast"/>
              <w:ind w:left="191" w:hanging="180"/>
              <w:rPr>
                <w:sz w:val="22"/>
                <w:szCs w:val="22"/>
              </w:rPr>
            </w:pPr>
          </w:p>
        </w:tc>
        <w:tc>
          <w:tcPr>
            <w:tcW w:w="1418" w:type="dxa"/>
            <w:tcBorders>
              <w:top w:val="double" w:sz="4" w:space="0" w:color="auto"/>
            </w:tcBorders>
          </w:tcPr>
          <w:p w:rsidR="00CA1BD0" w:rsidRPr="002262AB" w:rsidRDefault="00CA1BD0" w:rsidP="00485313">
            <w:pPr>
              <w:tabs>
                <w:tab w:val="decimal" w:pos="630"/>
              </w:tabs>
              <w:spacing w:after="0" w:line="240" w:lineRule="atLeast"/>
              <w:ind w:left="205"/>
              <w:rPr>
                <w:rFonts w:ascii="Times New Roman" w:hAnsi="Times New Roman" w:cs="Times New Roman"/>
                <w:szCs w:val="22"/>
              </w:rPr>
            </w:pP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Borders>
              <w:top w:val="doub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Borders>
              <w:top w:val="doub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CA1BD0" w:rsidP="00485313">
            <w:pPr>
              <w:pStyle w:val="ListBullet3"/>
              <w:spacing w:line="240" w:lineRule="atLeast"/>
              <w:ind w:left="191" w:hanging="180"/>
              <w:rPr>
                <w:sz w:val="22"/>
                <w:szCs w:val="22"/>
              </w:rPr>
            </w:pPr>
            <w:r w:rsidRPr="002262AB">
              <w:rPr>
                <w:sz w:val="22"/>
                <w:szCs w:val="22"/>
              </w:rPr>
              <w:t>Revenue</w:t>
            </w:r>
          </w:p>
        </w:tc>
        <w:tc>
          <w:tcPr>
            <w:tcW w:w="1418" w:type="dxa"/>
          </w:tcPr>
          <w:p w:rsidR="00CA1BD0" w:rsidRPr="002262AB" w:rsidRDefault="00CA1BD0" w:rsidP="00485313">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25.59</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25.59</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B358B1" w:rsidP="00485313">
            <w:pPr>
              <w:pStyle w:val="ListBullet3"/>
              <w:spacing w:line="240" w:lineRule="atLeast"/>
              <w:ind w:left="191" w:hanging="180"/>
              <w:rPr>
                <w:sz w:val="22"/>
                <w:szCs w:val="22"/>
              </w:rPr>
            </w:pPr>
            <w:r>
              <w:rPr>
                <w:sz w:val="22"/>
                <w:szCs w:val="22"/>
                <w:lang w:bidi="th-TH"/>
              </w:rPr>
              <w:t>L</w:t>
            </w:r>
            <w:r w:rsidR="00CA1BD0" w:rsidRPr="002262AB">
              <w:rPr>
                <w:sz w:val="22"/>
                <w:szCs w:val="22"/>
                <w:lang w:bidi="th-TH"/>
              </w:rPr>
              <w:t>oss</w:t>
            </w:r>
          </w:p>
        </w:tc>
        <w:tc>
          <w:tcPr>
            <w:tcW w:w="1418" w:type="dxa"/>
          </w:tcPr>
          <w:p w:rsidR="00CA1BD0" w:rsidRPr="002262AB" w:rsidRDefault="00CA1BD0" w:rsidP="00485313">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(9.86)</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(0.38)</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(10.24)</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vAlign w:val="bottom"/>
          </w:tcPr>
          <w:p w:rsidR="00CA1BD0" w:rsidRPr="002262AB" w:rsidRDefault="00CA1BD0" w:rsidP="00485313">
            <w:pPr>
              <w:pStyle w:val="acctfourfigures"/>
              <w:tabs>
                <w:tab w:val="clear" w:pos="765"/>
                <w:tab w:val="decimal" w:pos="11"/>
              </w:tabs>
              <w:spacing w:line="240" w:lineRule="atLeast"/>
              <w:ind w:left="191" w:hanging="180"/>
              <w:rPr>
                <w:szCs w:val="22"/>
              </w:rPr>
            </w:pPr>
            <w:r w:rsidRPr="002262AB">
              <w:rPr>
                <w:szCs w:val="22"/>
              </w:rPr>
              <w:t>Other comprehensive income</w:t>
            </w:r>
          </w:p>
        </w:tc>
        <w:tc>
          <w:tcPr>
            <w:tcW w:w="1418" w:type="dxa"/>
            <w:tcBorders>
              <w:bottom w:val="single" w:sz="4" w:space="0" w:color="auto"/>
            </w:tcBorders>
          </w:tcPr>
          <w:p w:rsidR="00CA1BD0" w:rsidRPr="002262AB" w:rsidRDefault="00CA1BD0" w:rsidP="00485313">
            <w:pPr>
              <w:pStyle w:val="acctmergecolhdg"/>
              <w:tabs>
                <w:tab w:val="decimal" w:pos="630"/>
              </w:tabs>
              <w:spacing w:line="240" w:lineRule="atLeast"/>
              <w:ind w:left="205"/>
              <w:jc w:val="left"/>
              <w:rPr>
                <w:b w:val="0"/>
                <w:bCs/>
                <w:szCs w:val="22"/>
              </w:rPr>
            </w:pPr>
            <w:r>
              <w:rPr>
                <w:b w:val="0"/>
                <w:bCs/>
                <w:szCs w:val="22"/>
              </w:rPr>
              <w:t>-</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w:t>
            </w:r>
          </w:p>
        </w:tc>
        <w:tc>
          <w:tcPr>
            <w:tcW w:w="180" w:type="dxa"/>
          </w:tcPr>
          <w:p w:rsidR="00CA1BD0" w:rsidRPr="002262AB" w:rsidRDefault="00CA1BD0"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CA1BD0" w:rsidP="00485313">
            <w:pPr>
              <w:pStyle w:val="acctfourfigures"/>
              <w:tabs>
                <w:tab w:val="clear" w:pos="765"/>
              </w:tabs>
              <w:spacing w:line="240" w:lineRule="atLeast"/>
              <w:ind w:left="191" w:hanging="180"/>
              <w:rPr>
                <w:b/>
                <w:bCs/>
                <w:szCs w:val="22"/>
              </w:rPr>
            </w:pPr>
            <w:r w:rsidRPr="002262AB">
              <w:rPr>
                <w:b/>
                <w:bCs/>
                <w:szCs w:val="22"/>
              </w:rPr>
              <w:t>Total comprehensive income</w:t>
            </w:r>
            <w:r w:rsidR="00295CBB">
              <w:rPr>
                <w:b/>
                <w:bCs/>
                <w:szCs w:val="22"/>
              </w:rPr>
              <w:t xml:space="preserve"> (loss)</w:t>
            </w:r>
          </w:p>
        </w:tc>
        <w:tc>
          <w:tcPr>
            <w:tcW w:w="1418" w:type="dxa"/>
            <w:tcBorders>
              <w:top w:val="single" w:sz="4" w:space="0" w:color="auto"/>
              <w:bottom w:val="single" w:sz="4" w:space="0" w:color="auto"/>
            </w:tcBorders>
          </w:tcPr>
          <w:p w:rsidR="00CA1BD0" w:rsidRPr="002262AB" w:rsidRDefault="00CA1BD0" w:rsidP="00485313">
            <w:pPr>
              <w:tabs>
                <w:tab w:val="decimal" w:pos="630"/>
              </w:tabs>
              <w:spacing w:after="0" w:line="240" w:lineRule="atLeast"/>
              <w:ind w:left="205"/>
              <w:rPr>
                <w:rFonts w:ascii="Times New Roman" w:hAnsi="Times New Roman" w:cs="Times New Roman"/>
                <w:b/>
                <w:bCs/>
                <w:szCs w:val="22"/>
              </w:rPr>
            </w:pPr>
            <w:r>
              <w:rPr>
                <w:rFonts w:ascii="Times New Roman" w:hAnsi="Times New Roman" w:cs="Times New Roman"/>
                <w:b/>
                <w:bCs/>
                <w:szCs w:val="22"/>
              </w:rPr>
              <w:t>(9.86)</w:t>
            </w:r>
          </w:p>
        </w:tc>
        <w:tc>
          <w:tcPr>
            <w:tcW w:w="180" w:type="dxa"/>
          </w:tcPr>
          <w:p w:rsidR="00CA1BD0" w:rsidRPr="002262AB" w:rsidRDefault="00CA1BD0" w:rsidP="00485313">
            <w:pPr>
              <w:spacing w:after="0" w:line="240" w:lineRule="atLeast"/>
              <w:jc w:val="center"/>
              <w:rPr>
                <w:rFonts w:ascii="Times New Roman" w:hAnsi="Times New Roman" w:cs="Times New Roman"/>
                <w:b/>
                <w:bCs/>
                <w:szCs w:val="22"/>
              </w:rPr>
            </w:pPr>
          </w:p>
        </w:tc>
        <w:tc>
          <w:tcPr>
            <w:tcW w:w="1521" w:type="dxa"/>
            <w:tcBorders>
              <w:top w:val="single" w:sz="4" w:space="0" w:color="auto"/>
              <w:bottom w:val="single" w:sz="4" w:space="0" w:color="auto"/>
            </w:tcBorders>
          </w:tcPr>
          <w:p w:rsidR="00CA1BD0" w:rsidRPr="002262AB" w:rsidRDefault="00CA1BD0" w:rsidP="00485313">
            <w:pPr>
              <w:pStyle w:val="acctmergecolhdg"/>
              <w:tabs>
                <w:tab w:val="decimal" w:pos="733"/>
              </w:tabs>
              <w:spacing w:line="240" w:lineRule="atLeast"/>
              <w:ind w:left="0" w:right="-79"/>
              <w:jc w:val="left"/>
              <w:rPr>
                <w:szCs w:val="22"/>
              </w:rPr>
            </w:pPr>
            <w:r>
              <w:rPr>
                <w:szCs w:val="22"/>
              </w:rPr>
              <w:t>(0.38)</w:t>
            </w:r>
          </w:p>
        </w:tc>
        <w:tc>
          <w:tcPr>
            <w:tcW w:w="180" w:type="dxa"/>
          </w:tcPr>
          <w:p w:rsidR="00CA1BD0" w:rsidRPr="002262AB" w:rsidRDefault="00CA1BD0" w:rsidP="00485313">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CA1BD0" w:rsidRPr="002262AB" w:rsidRDefault="00CA1BD0" w:rsidP="00485313">
            <w:pPr>
              <w:pStyle w:val="acctmergecolhdg"/>
              <w:tabs>
                <w:tab w:val="decimal" w:pos="528"/>
              </w:tabs>
              <w:spacing w:line="240" w:lineRule="atLeast"/>
              <w:ind w:left="0" w:right="-79"/>
              <w:jc w:val="left"/>
              <w:rPr>
                <w:szCs w:val="22"/>
              </w:rPr>
            </w:pPr>
            <w:r>
              <w:rPr>
                <w:szCs w:val="22"/>
              </w:rPr>
              <w:t>(10.24)</w:t>
            </w:r>
          </w:p>
        </w:tc>
        <w:tc>
          <w:tcPr>
            <w:tcW w:w="180" w:type="dxa"/>
          </w:tcPr>
          <w:p w:rsidR="00CA1BD0" w:rsidRPr="002262AB" w:rsidRDefault="00CA1BD0" w:rsidP="00485313">
            <w:pPr>
              <w:pStyle w:val="acctfourfigures"/>
              <w:spacing w:line="240" w:lineRule="atLeast"/>
              <w:jc w:val="right"/>
              <w:rPr>
                <w:b/>
                <w:bCs/>
                <w:szCs w:val="22"/>
              </w:rPr>
            </w:pPr>
          </w:p>
        </w:tc>
      </w:tr>
      <w:tr w:rsidR="00CA1BD0" w:rsidRPr="002262AB" w:rsidTr="00485313">
        <w:trPr>
          <w:cantSplit/>
          <w:trHeight w:val="270"/>
        </w:trPr>
        <w:tc>
          <w:tcPr>
            <w:tcW w:w="5028" w:type="dxa"/>
          </w:tcPr>
          <w:p w:rsidR="00CA1BD0" w:rsidRPr="002262AB" w:rsidRDefault="00B358B1" w:rsidP="00485313">
            <w:pPr>
              <w:pStyle w:val="acctfourfigures"/>
              <w:tabs>
                <w:tab w:val="clear" w:pos="765"/>
              </w:tabs>
              <w:spacing w:line="240" w:lineRule="atLeast"/>
              <w:ind w:left="191" w:hanging="180"/>
              <w:rPr>
                <w:szCs w:val="22"/>
              </w:rPr>
            </w:pPr>
            <w:r>
              <w:rPr>
                <w:szCs w:val="22"/>
              </w:rPr>
              <w:t>Loss</w:t>
            </w:r>
            <w:r w:rsidR="00CA1BD0" w:rsidRPr="002262AB">
              <w:rPr>
                <w:szCs w:val="22"/>
              </w:rPr>
              <w:t xml:space="preserve"> allocated to non-controlling interest</w:t>
            </w:r>
          </w:p>
        </w:tc>
        <w:tc>
          <w:tcPr>
            <w:tcW w:w="1418" w:type="dxa"/>
            <w:tcBorders>
              <w:top w:val="single" w:sz="4" w:space="0" w:color="auto"/>
              <w:bottom w:val="double" w:sz="4" w:space="0" w:color="auto"/>
            </w:tcBorders>
          </w:tcPr>
          <w:p w:rsidR="00CA1BD0" w:rsidRPr="002262AB" w:rsidRDefault="00CA1BD0" w:rsidP="00485313">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(4.44)</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Borders>
              <w:top w:val="single" w:sz="4" w:space="0" w:color="auto"/>
              <w:bottom w:val="doub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(0.17)</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(4.61)</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CA1BD0" w:rsidP="00485313">
            <w:pPr>
              <w:pStyle w:val="acctfourfigures"/>
              <w:tabs>
                <w:tab w:val="clear" w:pos="765"/>
                <w:tab w:val="left" w:pos="191"/>
              </w:tabs>
              <w:spacing w:line="240" w:lineRule="atLeast"/>
              <w:ind w:left="191" w:hanging="180"/>
              <w:rPr>
                <w:szCs w:val="22"/>
              </w:rPr>
            </w:pPr>
            <w:r w:rsidRPr="002262AB">
              <w:rPr>
                <w:szCs w:val="22"/>
              </w:rPr>
              <w:t>Other comprehensive income</w:t>
            </w:r>
            <w:r w:rsidR="00295CBB">
              <w:rPr>
                <w:szCs w:val="22"/>
              </w:rPr>
              <w:t xml:space="preserve"> (loss)</w:t>
            </w:r>
            <w:r w:rsidRPr="002262AB">
              <w:rPr>
                <w:szCs w:val="22"/>
              </w:rPr>
              <w:t xml:space="preserve"> allocated to </w:t>
            </w:r>
          </w:p>
          <w:p w:rsidR="00CA1BD0" w:rsidRPr="002262AB" w:rsidRDefault="00CA1BD0" w:rsidP="00485313">
            <w:pPr>
              <w:pStyle w:val="acctfourfigures"/>
              <w:tabs>
                <w:tab w:val="clear" w:pos="765"/>
              </w:tabs>
              <w:spacing w:line="240" w:lineRule="atLeast"/>
              <w:ind w:left="191" w:hanging="180"/>
              <w:jc w:val="left"/>
              <w:rPr>
                <w:szCs w:val="22"/>
              </w:rPr>
            </w:pPr>
            <w:r w:rsidRPr="002262AB">
              <w:rPr>
                <w:szCs w:val="22"/>
              </w:rPr>
              <w:tab/>
              <w:t>non-controlling interest</w:t>
            </w:r>
          </w:p>
        </w:tc>
        <w:tc>
          <w:tcPr>
            <w:tcW w:w="1418" w:type="dxa"/>
            <w:tcBorders>
              <w:top w:val="double" w:sz="4" w:space="0" w:color="auto"/>
              <w:bottom w:val="double" w:sz="4" w:space="0" w:color="auto"/>
            </w:tcBorders>
          </w:tcPr>
          <w:p w:rsidR="00CA1BD0" w:rsidRPr="002262AB" w:rsidRDefault="00CA1BD0" w:rsidP="00485313">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br/>
              <w:t>(4.44)</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Borders>
              <w:top w:val="double" w:sz="4" w:space="0" w:color="auto"/>
              <w:bottom w:val="doub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br/>
              <w:t>(0.17)</w:t>
            </w: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Borders>
              <w:top w:val="double" w:sz="4" w:space="0" w:color="auto"/>
              <w:bottom w:val="doub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br/>
              <w:t>(4.61)</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CA1BD0" w:rsidP="00485313">
            <w:pPr>
              <w:pStyle w:val="acctfourfigures"/>
              <w:spacing w:line="240" w:lineRule="atLeast"/>
              <w:ind w:left="191" w:hanging="180"/>
              <w:rPr>
                <w:szCs w:val="22"/>
              </w:rPr>
            </w:pPr>
          </w:p>
        </w:tc>
        <w:tc>
          <w:tcPr>
            <w:tcW w:w="1418" w:type="dxa"/>
          </w:tcPr>
          <w:p w:rsidR="00CA1BD0" w:rsidRPr="002262AB" w:rsidRDefault="00CA1BD0" w:rsidP="00485313">
            <w:pPr>
              <w:tabs>
                <w:tab w:val="decimal" w:pos="630"/>
              </w:tabs>
              <w:spacing w:after="0" w:line="240" w:lineRule="atLeast"/>
              <w:ind w:left="205"/>
              <w:rPr>
                <w:rFonts w:ascii="Times New Roman" w:hAnsi="Times New Roman" w:cs="Times New Roman"/>
                <w:szCs w:val="22"/>
              </w:rPr>
            </w:pP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Pr>
          <w:p w:rsidR="00CA1BD0" w:rsidRPr="002262AB" w:rsidRDefault="00CA1BD0" w:rsidP="00485313">
            <w:pPr>
              <w:pStyle w:val="acctmergecolhdg"/>
              <w:tabs>
                <w:tab w:val="decimal" w:pos="733"/>
              </w:tabs>
              <w:spacing w:line="240" w:lineRule="atLeast"/>
              <w:ind w:left="0" w:right="-79"/>
              <w:jc w:val="left"/>
              <w:rPr>
                <w:b w:val="0"/>
                <w:bCs/>
                <w:szCs w:val="22"/>
              </w:rPr>
            </w:pPr>
          </w:p>
        </w:tc>
        <w:tc>
          <w:tcPr>
            <w:tcW w:w="180"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vAlign w:val="bottom"/>
          </w:tcPr>
          <w:p w:rsidR="00CA1BD0" w:rsidRPr="002262AB" w:rsidRDefault="00CA1BD0" w:rsidP="00485313">
            <w:pPr>
              <w:pStyle w:val="acctfourfigures"/>
              <w:tabs>
                <w:tab w:val="clear" w:pos="765"/>
                <w:tab w:val="decimal" w:pos="0"/>
              </w:tabs>
              <w:spacing w:line="240" w:lineRule="atLeast"/>
              <w:ind w:left="191" w:hanging="180"/>
              <w:rPr>
                <w:szCs w:val="22"/>
              </w:rPr>
            </w:pPr>
            <w:r w:rsidRPr="002262AB">
              <w:rPr>
                <w:szCs w:val="22"/>
              </w:rPr>
              <w:t>Cash flows from operating activities</w:t>
            </w:r>
          </w:p>
        </w:tc>
        <w:tc>
          <w:tcPr>
            <w:tcW w:w="1418" w:type="dxa"/>
            <w:vAlign w:val="bottom"/>
          </w:tcPr>
          <w:p w:rsidR="00CA1BD0" w:rsidRPr="002262AB" w:rsidRDefault="00CA1BD0" w:rsidP="00485313">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(0.48)</w:t>
            </w:r>
          </w:p>
        </w:tc>
        <w:tc>
          <w:tcPr>
            <w:tcW w:w="180" w:type="dxa"/>
            <w:vAlign w:val="bottom"/>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vAlign w:val="bottom"/>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(2.34)</w:t>
            </w:r>
          </w:p>
        </w:tc>
        <w:tc>
          <w:tcPr>
            <w:tcW w:w="180" w:type="dxa"/>
            <w:vAlign w:val="bottom"/>
          </w:tcPr>
          <w:p w:rsidR="00CA1BD0" w:rsidRPr="002262AB" w:rsidRDefault="00CA1BD0" w:rsidP="00485313">
            <w:pPr>
              <w:pStyle w:val="acctmergecolhdg"/>
              <w:tabs>
                <w:tab w:val="decimal" w:pos="528"/>
              </w:tabs>
              <w:spacing w:line="240" w:lineRule="atLeast"/>
              <w:ind w:left="0" w:right="-79"/>
              <w:jc w:val="left"/>
              <w:rPr>
                <w:b w:val="0"/>
                <w:bCs/>
                <w:szCs w:val="22"/>
              </w:rPr>
            </w:pPr>
          </w:p>
        </w:tc>
        <w:tc>
          <w:tcPr>
            <w:tcW w:w="1096" w:type="dxa"/>
            <w:vAlign w:val="bottom"/>
          </w:tcPr>
          <w:p w:rsidR="00CA1BD0" w:rsidRPr="00CA1BD0" w:rsidRDefault="00CA1BD0" w:rsidP="00485313">
            <w:pPr>
              <w:pStyle w:val="acctmergecolhdg"/>
              <w:tabs>
                <w:tab w:val="decimal" w:pos="528"/>
              </w:tabs>
              <w:spacing w:line="240" w:lineRule="atLeast"/>
              <w:ind w:left="0" w:right="-79"/>
              <w:jc w:val="left"/>
              <w:rPr>
                <w:rFonts w:cstheme="minorBidi"/>
                <w:b w:val="0"/>
                <w:bCs/>
                <w:szCs w:val="28"/>
                <w:lang w:val="en-US" w:bidi="th-TH"/>
              </w:rPr>
            </w:pPr>
            <w:r>
              <w:rPr>
                <w:b w:val="0"/>
                <w:bCs/>
                <w:szCs w:val="22"/>
              </w:rPr>
              <w:t>(2.82)</w:t>
            </w:r>
          </w:p>
        </w:tc>
        <w:tc>
          <w:tcPr>
            <w:tcW w:w="180" w:type="dxa"/>
            <w:vAlign w:val="bottom"/>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vAlign w:val="bottom"/>
          </w:tcPr>
          <w:p w:rsidR="00CA1BD0" w:rsidRPr="002262AB" w:rsidRDefault="00CA1BD0" w:rsidP="00485313">
            <w:pPr>
              <w:pStyle w:val="acctfourfigures"/>
              <w:tabs>
                <w:tab w:val="clear" w:pos="765"/>
                <w:tab w:val="decimal" w:pos="11"/>
              </w:tabs>
              <w:spacing w:line="240" w:lineRule="atLeast"/>
              <w:ind w:left="191" w:hanging="180"/>
              <w:rPr>
                <w:szCs w:val="22"/>
                <w:cs/>
                <w:lang w:bidi="th-TH"/>
              </w:rPr>
            </w:pPr>
            <w:r w:rsidRPr="002262AB">
              <w:rPr>
                <w:szCs w:val="22"/>
              </w:rPr>
              <w:t>Cash flows from investing activities</w:t>
            </w:r>
          </w:p>
        </w:tc>
        <w:tc>
          <w:tcPr>
            <w:tcW w:w="1418" w:type="dxa"/>
            <w:vAlign w:val="bottom"/>
          </w:tcPr>
          <w:p w:rsidR="00CA1BD0" w:rsidRPr="002262AB" w:rsidRDefault="00CA1BD0" w:rsidP="00485313">
            <w:pPr>
              <w:pStyle w:val="acctmergecolhdg"/>
              <w:tabs>
                <w:tab w:val="decimal" w:pos="630"/>
              </w:tabs>
              <w:spacing w:line="240" w:lineRule="atLeast"/>
              <w:ind w:left="205"/>
              <w:jc w:val="left"/>
              <w:rPr>
                <w:b w:val="0"/>
                <w:bCs/>
                <w:szCs w:val="22"/>
              </w:rPr>
            </w:pPr>
            <w:r>
              <w:rPr>
                <w:b w:val="0"/>
                <w:bCs/>
                <w:szCs w:val="22"/>
              </w:rPr>
              <w:t>-</w:t>
            </w:r>
          </w:p>
        </w:tc>
        <w:tc>
          <w:tcPr>
            <w:tcW w:w="180" w:type="dxa"/>
            <w:vAlign w:val="bottom"/>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vAlign w:val="bottom"/>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w:t>
            </w:r>
          </w:p>
        </w:tc>
        <w:tc>
          <w:tcPr>
            <w:tcW w:w="180" w:type="dxa"/>
            <w:vAlign w:val="bottom"/>
          </w:tcPr>
          <w:p w:rsidR="00CA1BD0" w:rsidRPr="002262AB" w:rsidRDefault="00CA1BD0"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vAlign w:val="bottom"/>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w:t>
            </w:r>
          </w:p>
        </w:tc>
        <w:tc>
          <w:tcPr>
            <w:tcW w:w="180" w:type="dxa"/>
            <w:vAlign w:val="bottom"/>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CA1BD0" w:rsidP="00485313">
            <w:pPr>
              <w:pStyle w:val="acctfourfigures"/>
              <w:tabs>
                <w:tab w:val="clear" w:pos="765"/>
                <w:tab w:val="decimal" w:pos="191"/>
              </w:tabs>
              <w:spacing w:line="240" w:lineRule="atLeast"/>
              <w:ind w:left="191" w:hanging="180"/>
              <w:rPr>
                <w:szCs w:val="22"/>
              </w:rPr>
            </w:pPr>
            <w:r w:rsidRPr="002262AB">
              <w:rPr>
                <w:szCs w:val="22"/>
              </w:rPr>
              <w:t xml:space="preserve">Cash flows from financing activities </w:t>
            </w:r>
          </w:p>
          <w:p w:rsidR="00CA1BD0" w:rsidRPr="002262AB" w:rsidRDefault="00CA1BD0" w:rsidP="00485313">
            <w:pPr>
              <w:pStyle w:val="acctfourfigures"/>
              <w:tabs>
                <w:tab w:val="clear" w:pos="765"/>
              </w:tabs>
              <w:spacing w:line="240" w:lineRule="atLeast"/>
              <w:ind w:left="191" w:hanging="180"/>
              <w:rPr>
                <w:szCs w:val="22"/>
                <w:cs/>
                <w:lang w:bidi="th-TH"/>
              </w:rPr>
            </w:pPr>
            <w:r w:rsidRPr="002262AB">
              <w:rPr>
                <w:szCs w:val="22"/>
              </w:rPr>
              <w:tab/>
              <w:t>(dividends to non-controlling interest: nil)</w:t>
            </w:r>
          </w:p>
        </w:tc>
        <w:tc>
          <w:tcPr>
            <w:tcW w:w="1418" w:type="dxa"/>
            <w:tcBorders>
              <w:bottom w:val="single" w:sz="4" w:space="0" w:color="auto"/>
            </w:tcBorders>
          </w:tcPr>
          <w:p w:rsidR="00CA1BD0" w:rsidRPr="002262AB" w:rsidRDefault="00CA1BD0" w:rsidP="00485313">
            <w:pPr>
              <w:pStyle w:val="acctmergecolhdg"/>
              <w:tabs>
                <w:tab w:val="decimal" w:pos="630"/>
              </w:tabs>
              <w:spacing w:line="240" w:lineRule="atLeast"/>
              <w:ind w:left="205"/>
              <w:jc w:val="left"/>
              <w:rPr>
                <w:b w:val="0"/>
                <w:bCs/>
                <w:szCs w:val="22"/>
              </w:rPr>
            </w:pPr>
            <w:r>
              <w:rPr>
                <w:b w:val="0"/>
                <w:bCs/>
                <w:szCs w:val="22"/>
              </w:rPr>
              <w:t>-</w:t>
            </w:r>
          </w:p>
        </w:tc>
        <w:tc>
          <w:tcPr>
            <w:tcW w:w="180" w:type="dxa"/>
          </w:tcPr>
          <w:p w:rsidR="00CA1BD0" w:rsidRPr="002262AB" w:rsidRDefault="00CA1BD0" w:rsidP="00485313">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CA1BD0" w:rsidRPr="002262AB" w:rsidRDefault="00CA1BD0" w:rsidP="00485313">
            <w:pPr>
              <w:pStyle w:val="acctmergecolhdg"/>
              <w:tabs>
                <w:tab w:val="decimal" w:pos="733"/>
              </w:tabs>
              <w:spacing w:line="240" w:lineRule="atLeast"/>
              <w:ind w:left="0" w:right="-79"/>
              <w:jc w:val="left"/>
              <w:rPr>
                <w:b w:val="0"/>
                <w:bCs/>
                <w:szCs w:val="22"/>
              </w:rPr>
            </w:pPr>
            <w:r>
              <w:rPr>
                <w:b w:val="0"/>
                <w:bCs/>
                <w:szCs w:val="22"/>
              </w:rPr>
              <w:t>-</w:t>
            </w:r>
          </w:p>
        </w:tc>
        <w:tc>
          <w:tcPr>
            <w:tcW w:w="180" w:type="dxa"/>
          </w:tcPr>
          <w:p w:rsidR="00CA1BD0" w:rsidRPr="002262AB" w:rsidRDefault="00CA1BD0" w:rsidP="00485313">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CA1BD0" w:rsidRPr="002262AB" w:rsidRDefault="00CA1BD0" w:rsidP="00485313">
            <w:pPr>
              <w:pStyle w:val="acctmergecolhdg"/>
              <w:tabs>
                <w:tab w:val="decimal" w:pos="528"/>
              </w:tabs>
              <w:spacing w:line="240" w:lineRule="atLeast"/>
              <w:ind w:left="0" w:right="-79"/>
              <w:jc w:val="left"/>
              <w:rPr>
                <w:b w:val="0"/>
                <w:bCs/>
                <w:szCs w:val="22"/>
              </w:rPr>
            </w:pPr>
            <w:r>
              <w:rPr>
                <w:b w:val="0"/>
                <w:bCs/>
                <w:szCs w:val="22"/>
              </w:rPr>
              <w:t>-</w:t>
            </w:r>
          </w:p>
        </w:tc>
        <w:tc>
          <w:tcPr>
            <w:tcW w:w="180" w:type="dxa"/>
          </w:tcPr>
          <w:p w:rsidR="00CA1BD0" w:rsidRPr="002262AB" w:rsidRDefault="00CA1BD0" w:rsidP="00485313">
            <w:pPr>
              <w:pStyle w:val="acctfourfigures"/>
              <w:spacing w:line="240" w:lineRule="atLeast"/>
              <w:jc w:val="right"/>
              <w:rPr>
                <w:szCs w:val="22"/>
              </w:rPr>
            </w:pPr>
          </w:p>
        </w:tc>
      </w:tr>
      <w:tr w:rsidR="00CA1BD0" w:rsidRPr="002262AB" w:rsidTr="00485313">
        <w:trPr>
          <w:cantSplit/>
          <w:trHeight w:val="270"/>
        </w:trPr>
        <w:tc>
          <w:tcPr>
            <w:tcW w:w="5028" w:type="dxa"/>
          </w:tcPr>
          <w:p w:rsidR="00CA1BD0" w:rsidRPr="002262AB" w:rsidRDefault="00295CBB" w:rsidP="00485313">
            <w:pPr>
              <w:pStyle w:val="acctfourfigures"/>
              <w:tabs>
                <w:tab w:val="clear" w:pos="765"/>
              </w:tabs>
              <w:spacing w:line="240" w:lineRule="atLeast"/>
              <w:ind w:left="191" w:hanging="180"/>
              <w:rPr>
                <w:b/>
                <w:bCs/>
                <w:szCs w:val="22"/>
              </w:rPr>
            </w:pPr>
            <w:r>
              <w:rPr>
                <w:b/>
                <w:bCs/>
                <w:szCs w:val="22"/>
              </w:rPr>
              <w:t>Net de</w:t>
            </w:r>
            <w:r w:rsidR="00CA1BD0" w:rsidRPr="002262AB">
              <w:rPr>
                <w:b/>
                <w:bCs/>
                <w:szCs w:val="22"/>
              </w:rPr>
              <w:t>crease in cash and cash equivalents</w:t>
            </w:r>
          </w:p>
        </w:tc>
        <w:tc>
          <w:tcPr>
            <w:tcW w:w="1418" w:type="dxa"/>
            <w:tcBorders>
              <w:top w:val="single" w:sz="4" w:space="0" w:color="auto"/>
              <w:bottom w:val="double" w:sz="4" w:space="0" w:color="auto"/>
            </w:tcBorders>
            <w:vAlign w:val="bottom"/>
          </w:tcPr>
          <w:p w:rsidR="00CA1BD0" w:rsidRPr="00CA1BD0" w:rsidRDefault="00CA1BD0" w:rsidP="00485313">
            <w:pPr>
              <w:tabs>
                <w:tab w:val="decimal" w:pos="630"/>
              </w:tabs>
              <w:spacing w:after="0" w:line="240" w:lineRule="atLeast"/>
              <w:ind w:left="205"/>
              <w:rPr>
                <w:rFonts w:ascii="Times New Roman" w:hAnsi="Times New Roman" w:cs="Times New Roman"/>
                <w:b/>
                <w:bCs/>
                <w:szCs w:val="22"/>
              </w:rPr>
            </w:pPr>
            <w:r w:rsidRPr="00CA1BD0">
              <w:rPr>
                <w:rFonts w:ascii="Times New Roman" w:hAnsi="Times New Roman" w:cs="Times New Roman"/>
                <w:b/>
                <w:bCs/>
                <w:szCs w:val="22"/>
              </w:rPr>
              <w:t>(0.48)</w:t>
            </w:r>
          </w:p>
        </w:tc>
        <w:tc>
          <w:tcPr>
            <w:tcW w:w="180" w:type="dxa"/>
            <w:vAlign w:val="bottom"/>
          </w:tcPr>
          <w:p w:rsidR="00CA1BD0" w:rsidRPr="00CA1BD0" w:rsidRDefault="00CA1BD0" w:rsidP="00485313">
            <w:pPr>
              <w:spacing w:after="0" w:line="240" w:lineRule="atLeast"/>
              <w:jc w:val="center"/>
              <w:rPr>
                <w:rFonts w:ascii="Times New Roman" w:hAnsi="Times New Roman" w:cs="Times New Roman"/>
                <w:b/>
                <w:bCs/>
                <w:szCs w:val="22"/>
              </w:rPr>
            </w:pPr>
          </w:p>
        </w:tc>
        <w:tc>
          <w:tcPr>
            <w:tcW w:w="1521" w:type="dxa"/>
            <w:tcBorders>
              <w:top w:val="single" w:sz="4" w:space="0" w:color="auto"/>
              <w:bottom w:val="double" w:sz="4" w:space="0" w:color="auto"/>
            </w:tcBorders>
            <w:vAlign w:val="bottom"/>
          </w:tcPr>
          <w:p w:rsidR="00CA1BD0" w:rsidRPr="00CA1BD0" w:rsidRDefault="00CA1BD0" w:rsidP="00485313">
            <w:pPr>
              <w:pStyle w:val="acctmergecolhdg"/>
              <w:tabs>
                <w:tab w:val="decimal" w:pos="733"/>
              </w:tabs>
              <w:spacing w:line="240" w:lineRule="atLeast"/>
              <w:ind w:left="0" w:right="-79"/>
              <w:jc w:val="left"/>
              <w:rPr>
                <w:bCs/>
                <w:szCs w:val="22"/>
                <w:lang w:val="en-US" w:bidi="th-TH"/>
              </w:rPr>
            </w:pPr>
            <w:r w:rsidRPr="00CA1BD0">
              <w:rPr>
                <w:bCs/>
                <w:szCs w:val="22"/>
                <w:lang w:val="en-US" w:bidi="th-TH"/>
              </w:rPr>
              <w:t>(2.34)</w:t>
            </w:r>
          </w:p>
        </w:tc>
        <w:tc>
          <w:tcPr>
            <w:tcW w:w="180" w:type="dxa"/>
          </w:tcPr>
          <w:p w:rsidR="00CA1BD0" w:rsidRPr="00CA1BD0" w:rsidRDefault="00CA1BD0" w:rsidP="00485313">
            <w:pPr>
              <w:pStyle w:val="acctmergecolhdg"/>
              <w:tabs>
                <w:tab w:val="decimal" w:pos="528"/>
              </w:tabs>
              <w:spacing w:line="240" w:lineRule="atLeast"/>
              <w:ind w:left="0" w:right="-79"/>
              <w:jc w:val="left"/>
              <w:rPr>
                <w:bCs/>
                <w:szCs w:val="22"/>
                <w:lang w:val="en-US" w:bidi="th-TH"/>
              </w:rPr>
            </w:pPr>
          </w:p>
        </w:tc>
        <w:tc>
          <w:tcPr>
            <w:tcW w:w="1096" w:type="dxa"/>
            <w:tcBorders>
              <w:top w:val="single" w:sz="4" w:space="0" w:color="auto"/>
              <w:bottom w:val="double" w:sz="4" w:space="0" w:color="auto"/>
            </w:tcBorders>
          </w:tcPr>
          <w:p w:rsidR="00CA1BD0" w:rsidRPr="00CC7429" w:rsidRDefault="00CA1BD0" w:rsidP="00CC7429">
            <w:pPr>
              <w:pStyle w:val="acctmergecolhdg"/>
              <w:tabs>
                <w:tab w:val="decimal" w:pos="528"/>
              </w:tabs>
              <w:spacing w:line="240" w:lineRule="atLeast"/>
              <w:ind w:left="0" w:right="-79"/>
              <w:jc w:val="left"/>
              <w:rPr>
                <w:rFonts w:cstheme="minorBidi"/>
                <w:szCs w:val="28"/>
                <w:lang w:val="en-US" w:bidi="th-TH"/>
              </w:rPr>
            </w:pPr>
            <w:r w:rsidRPr="00CC7429">
              <w:rPr>
                <w:rFonts w:cstheme="minorBidi"/>
                <w:szCs w:val="28"/>
                <w:lang w:val="en-US" w:bidi="th-TH"/>
              </w:rPr>
              <w:t>(2.82)</w:t>
            </w:r>
          </w:p>
        </w:tc>
        <w:tc>
          <w:tcPr>
            <w:tcW w:w="180" w:type="dxa"/>
          </w:tcPr>
          <w:p w:rsidR="00CA1BD0" w:rsidRPr="002262AB" w:rsidRDefault="00CA1BD0" w:rsidP="00485313">
            <w:pPr>
              <w:pStyle w:val="acctfourfigures"/>
              <w:spacing w:line="240" w:lineRule="atLeast"/>
              <w:jc w:val="right"/>
              <w:rPr>
                <w:b/>
                <w:bCs/>
                <w:szCs w:val="22"/>
              </w:rPr>
            </w:pPr>
          </w:p>
        </w:tc>
      </w:tr>
    </w:tbl>
    <w:p w:rsidR="00CA1BD0" w:rsidRDefault="00CA1BD0" w:rsidP="00135244">
      <w:pPr>
        <w:pStyle w:val="ListParagraph"/>
        <w:spacing w:line="260" w:lineRule="atLeast"/>
        <w:ind w:left="900" w:right="32" w:firstLine="0"/>
        <w:jc w:val="both"/>
        <w:rPr>
          <w:rFonts w:ascii="Times New Roman" w:hAnsi="Times New Roman" w:cs="Times New Roman"/>
          <w:sz w:val="22"/>
          <w:szCs w:val="22"/>
        </w:rPr>
      </w:pPr>
    </w:p>
    <w:tbl>
      <w:tblPr>
        <w:tblW w:w="9603" w:type="dxa"/>
        <w:tblInd w:w="863" w:type="dxa"/>
        <w:tblLayout w:type="fixed"/>
        <w:tblCellMar>
          <w:left w:w="79" w:type="dxa"/>
          <w:right w:w="79" w:type="dxa"/>
        </w:tblCellMar>
        <w:tblLook w:val="0000"/>
      </w:tblPr>
      <w:tblGrid>
        <w:gridCol w:w="5028"/>
        <w:gridCol w:w="1418"/>
        <w:gridCol w:w="180"/>
        <w:gridCol w:w="1521"/>
        <w:gridCol w:w="180"/>
        <w:gridCol w:w="1096"/>
        <w:gridCol w:w="180"/>
      </w:tblGrid>
      <w:tr w:rsidR="00CA1BD0" w:rsidRPr="002262AB" w:rsidTr="00CA1BD0">
        <w:trPr>
          <w:cantSplit/>
          <w:tblHeader/>
        </w:trPr>
        <w:tc>
          <w:tcPr>
            <w:tcW w:w="5028" w:type="dxa"/>
            <w:vAlign w:val="bottom"/>
          </w:tcPr>
          <w:p w:rsidR="00CA1BD0" w:rsidRPr="002262AB" w:rsidRDefault="00CA1BD0" w:rsidP="00CA1BD0">
            <w:pPr>
              <w:pStyle w:val="acctfourfigures"/>
              <w:spacing w:line="240" w:lineRule="atLeast"/>
              <w:jc w:val="center"/>
              <w:rPr>
                <w:szCs w:val="22"/>
                <w:cs/>
                <w:lang w:bidi="th-TH"/>
              </w:rPr>
            </w:pPr>
          </w:p>
        </w:tc>
        <w:tc>
          <w:tcPr>
            <w:tcW w:w="4575" w:type="dxa"/>
            <w:gridSpan w:val="6"/>
            <w:vAlign w:val="bottom"/>
          </w:tcPr>
          <w:p w:rsidR="00CA1BD0" w:rsidRPr="002262AB" w:rsidRDefault="00CA1BD0" w:rsidP="00CA1BD0">
            <w:pPr>
              <w:pStyle w:val="acctmergecolhdg"/>
              <w:spacing w:line="240" w:lineRule="atLeast"/>
              <w:ind w:right="204"/>
              <w:rPr>
                <w:b w:val="0"/>
                <w:szCs w:val="22"/>
                <w:lang w:val="en-US"/>
              </w:rPr>
            </w:pPr>
            <w:r w:rsidRPr="002262AB">
              <w:rPr>
                <w:b w:val="0"/>
                <w:szCs w:val="22"/>
              </w:rPr>
              <w:t>31 December 20</w:t>
            </w:r>
            <w:r w:rsidR="00CC7429">
              <w:rPr>
                <w:b w:val="0"/>
                <w:szCs w:val="22"/>
              </w:rPr>
              <w:t>20</w:t>
            </w:r>
          </w:p>
        </w:tc>
      </w:tr>
      <w:tr w:rsidR="00CA1BD0" w:rsidRPr="002262AB" w:rsidTr="00CA1BD0">
        <w:trPr>
          <w:cantSplit/>
          <w:tblHeader/>
        </w:trPr>
        <w:tc>
          <w:tcPr>
            <w:tcW w:w="5028" w:type="dxa"/>
            <w:vAlign w:val="bottom"/>
          </w:tcPr>
          <w:p w:rsidR="00CA1BD0" w:rsidRPr="002262AB" w:rsidRDefault="00CA1BD0" w:rsidP="00CA1BD0">
            <w:pPr>
              <w:pStyle w:val="acctfourfigures"/>
              <w:spacing w:line="240" w:lineRule="atLeast"/>
              <w:jc w:val="center"/>
              <w:rPr>
                <w:szCs w:val="22"/>
              </w:rPr>
            </w:pPr>
          </w:p>
        </w:tc>
        <w:tc>
          <w:tcPr>
            <w:tcW w:w="1418" w:type="dxa"/>
            <w:vAlign w:val="bottom"/>
          </w:tcPr>
          <w:p w:rsidR="00CA1BD0" w:rsidRPr="002262AB" w:rsidRDefault="00CA1BD0" w:rsidP="00CA1BD0">
            <w:pPr>
              <w:pStyle w:val="acctmergecolhdg"/>
              <w:spacing w:line="240" w:lineRule="atLeast"/>
              <w:ind w:left="-79" w:right="-79"/>
              <w:rPr>
                <w:b w:val="0"/>
                <w:szCs w:val="22"/>
              </w:rPr>
            </w:pPr>
            <w:r w:rsidRPr="002262AB">
              <w:rPr>
                <w:b w:val="0"/>
                <w:szCs w:val="22"/>
              </w:rPr>
              <w:t>Asia Biomass Energy</w:t>
            </w:r>
            <w:r w:rsidRPr="002262AB">
              <w:rPr>
                <w:b w:val="0"/>
                <w:szCs w:val="22"/>
              </w:rPr>
              <w:br/>
              <w:t>SDN. BHD.</w:t>
            </w:r>
          </w:p>
        </w:tc>
        <w:tc>
          <w:tcPr>
            <w:tcW w:w="180" w:type="dxa"/>
            <w:vAlign w:val="bottom"/>
          </w:tcPr>
          <w:p w:rsidR="00CA1BD0" w:rsidRPr="002262AB" w:rsidRDefault="00CA1BD0" w:rsidP="00CA1BD0">
            <w:pPr>
              <w:pStyle w:val="acctmergecolhdg"/>
              <w:spacing w:line="240" w:lineRule="atLeast"/>
              <w:rPr>
                <w:b w:val="0"/>
                <w:szCs w:val="22"/>
              </w:rPr>
            </w:pPr>
          </w:p>
        </w:tc>
        <w:tc>
          <w:tcPr>
            <w:tcW w:w="1521" w:type="dxa"/>
            <w:vAlign w:val="bottom"/>
          </w:tcPr>
          <w:p w:rsidR="00CA1BD0" w:rsidRPr="002262AB" w:rsidRDefault="00CA1BD0" w:rsidP="00CA1BD0">
            <w:pPr>
              <w:pStyle w:val="acctmergecolhdg"/>
              <w:spacing w:line="240" w:lineRule="atLeast"/>
              <w:ind w:left="63" w:right="-79"/>
              <w:rPr>
                <w:b w:val="0"/>
                <w:szCs w:val="22"/>
              </w:rPr>
            </w:pPr>
            <w:r w:rsidRPr="002262AB">
              <w:rPr>
                <w:b w:val="0"/>
                <w:szCs w:val="22"/>
              </w:rPr>
              <w:t>Asia Biomass Resources SDN. BHD.</w:t>
            </w:r>
          </w:p>
        </w:tc>
        <w:tc>
          <w:tcPr>
            <w:tcW w:w="180" w:type="dxa"/>
            <w:vAlign w:val="bottom"/>
          </w:tcPr>
          <w:p w:rsidR="00CA1BD0" w:rsidRPr="002262AB" w:rsidRDefault="00CA1BD0" w:rsidP="00CA1BD0">
            <w:pPr>
              <w:pStyle w:val="acctmergecolhdg"/>
              <w:spacing w:line="240" w:lineRule="atLeast"/>
              <w:rPr>
                <w:b w:val="0"/>
                <w:szCs w:val="22"/>
              </w:rPr>
            </w:pPr>
          </w:p>
        </w:tc>
        <w:tc>
          <w:tcPr>
            <w:tcW w:w="1096" w:type="dxa"/>
            <w:vAlign w:val="bottom"/>
          </w:tcPr>
          <w:p w:rsidR="00CA1BD0" w:rsidRPr="002262AB" w:rsidRDefault="00CA1BD0" w:rsidP="00CA1BD0">
            <w:pPr>
              <w:pStyle w:val="acctmergecolhdg"/>
              <w:spacing w:line="240" w:lineRule="atLeast"/>
              <w:ind w:left="63"/>
              <w:rPr>
                <w:b w:val="0"/>
                <w:szCs w:val="22"/>
              </w:rPr>
            </w:pPr>
            <w:r w:rsidRPr="002262AB">
              <w:rPr>
                <w:b w:val="0"/>
                <w:szCs w:val="22"/>
                <w:lang w:bidi="th-TH"/>
              </w:rPr>
              <w:t>Total</w:t>
            </w:r>
          </w:p>
        </w:tc>
        <w:tc>
          <w:tcPr>
            <w:tcW w:w="180" w:type="dxa"/>
            <w:vAlign w:val="bottom"/>
          </w:tcPr>
          <w:p w:rsidR="00CA1BD0" w:rsidRPr="002262AB" w:rsidRDefault="00CA1BD0" w:rsidP="00CA1BD0">
            <w:pPr>
              <w:pStyle w:val="acctmergecolhdg"/>
              <w:spacing w:line="240" w:lineRule="atLeast"/>
              <w:rPr>
                <w:b w:val="0"/>
                <w:szCs w:val="22"/>
              </w:rPr>
            </w:pPr>
          </w:p>
        </w:tc>
      </w:tr>
      <w:tr w:rsidR="00CA1BD0" w:rsidRPr="002262AB" w:rsidTr="00CA1BD0">
        <w:trPr>
          <w:cantSplit/>
          <w:tblHeader/>
        </w:trPr>
        <w:tc>
          <w:tcPr>
            <w:tcW w:w="5028" w:type="dxa"/>
            <w:vAlign w:val="bottom"/>
          </w:tcPr>
          <w:p w:rsidR="00CA1BD0" w:rsidRPr="002262AB" w:rsidRDefault="00CA1BD0" w:rsidP="00CA1BD0">
            <w:pPr>
              <w:pStyle w:val="acctfourfigures"/>
              <w:spacing w:line="240" w:lineRule="atLeast"/>
              <w:jc w:val="center"/>
              <w:rPr>
                <w:szCs w:val="22"/>
              </w:rPr>
            </w:pPr>
          </w:p>
        </w:tc>
        <w:tc>
          <w:tcPr>
            <w:tcW w:w="4575" w:type="dxa"/>
            <w:gridSpan w:val="6"/>
            <w:vAlign w:val="bottom"/>
          </w:tcPr>
          <w:p w:rsidR="00CA1BD0" w:rsidRPr="002262AB" w:rsidRDefault="00CA1BD0" w:rsidP="00CA1BD0">
            <w:pPr>
              <w:pStyle w:val="acctmergecolhdg"/>
              <w:spacing w:line="240" w:lineRule="atLeast"/>
              <w:rPr>
                <w:b w:val="0"/>
                <w:bCs/>
                <w:i/>
                <w:iCs/>
                <w:szCs w:val="22"/>
              </w:rPr>
            </w:pPr>
            <w:r w:rsidRPr="002262AB">
              <w:rPr>
                <w:b w:val="0"/>
                <w:bCs/>
                <w:i/>
                <w:iCs/>
                <w:szCs w:val="22"/>
              </w:rPr>
              <w:t>(</w:t>
            </w:r>
            <w:r w:rsidRPr="002262AB">
              <w:rPr>
                <w:b w:val="0"/>
                <w:bCs/>
                <w:i/>
                <w:iCs/>
                <w:szCs w:val="22"/>
                <w:lang w:bidi="th-TH"/>
              </w:rPr>
              <w:t>in million Baht</w:t>
            </w:r>
            <w:r w:rsidRPr="002262AB">
              <w:rPr>
                <w:b w:val="0"/>
                <w:bCs/>
                <w:i/>
                <w:iCs/>
                <w:szCs w:val="22"/>
              </w:rPr>
              <w:t>)</w:t>
            </w:r>
          </w:p>
        </w:tc>
      </w:tr>
      <w:tr w:rsidR="00CA1BD0" w:rsidRPr="002262AB" w:rsidTr="00CA1BD0">
        <w:trPr>
          <w:cantSplit/>
        </w:trPr>
        <w:tc>
          <w:tcPr>
            <w:tcW w:w="5028" w:type="dxa"/>
            <w:vAlign w:val="bottom"/>
          </w:tcPr>
          <w:p w:rsidR="00CA1BD0" w:rsidRPr="002262AB" w:rsidRDefault="00CA1BD0" w:rsidP="00CA1BD0">
            <w:pPr>
              <w:pStyle w:val="acctfourfigures"/>
              <w:tabs>
                <w:tab w:val="clear" w:pos="765"/>
                <w:tab w:val="decimal" w:pos="0"/>
              </w:tabs>
              <w:spacing w:line="240" w:lineRule="atLeast"/>
              <w:ind w:left="191" w:hanging="180"/>
              <w:rPr>
                <w:szCs w:val="22"/>
                <w:lang w:val="en-US"/>
              </w:rPr>
            </w:pPr>
            <w:r w:rsidRPr="002262AB">
              <w:rPr>
                <w:szCs w:val="22"/>
              </w:rPr>
              <w:t>Non-controlling interest percentage</w:t>
            </w:r>
          </w:p>
        </w:tc>
        <w:tc>
          <w:tcPr>
            <w:tcW w:w="1418" w:type="dxa"/>
            <w:vAlign w:val="bottom"/>
          </w:tcPr>
          <w:p w:rsidR="00CA1BD0" w:rsidRPr="002262AB" w:rsidRDefault="00CA1BD0" w:rsidP="00CA1BD0">
            <w:pPr>
              <w:pStyle w:val="acctmergecolhdg"/>
              <w:spacing w:line="240" w:lineRule="atLeast"/>
              <w:ind w:left="205"/>
              <w:rPr>
                <w:b w:val="0"/>
                <w:bCs/>
                <w:szCs w:val="22"/>
              </w:rPr>
            </w:pPr>
            <w:r w:rsidRPr="002262AB">
              <w:rPr>
                <w:b w:val="0"/>
                <w:bCs/>
                <w:szCs w:val="22"/>
              </w:rPr>
              <w:t>45%</w:t>
            </w:r>
          </w:p>
        </w:tc>
        <w:tc>
          <w:tcPr>
            <w:tcW w:w="180" w:type="dxa"/>
            <w:vAlign w:val="bottom"/>
          </w:tcPr>
          <w:p w:rsidR="00CA1BD0" w:rsidRPr="002262AB" w:rsidRDefault="00CA1BD0" w:rsidP="00CA1BD0">
            <w:pPr>
              <w:pStyle w:val="acctmergecolhdg"/>
              <w:spacing w:line="240" w:lineRule="atLeast"/>
              <w:rPr>
                <w:b w:val="0"/>
                <w:bCs/>
                <w:szCs w:val="22"/>
              </w:rPr>
            </w:pPr>
          </w:p>
        </w:tc>
        <w:tc>
          <w:tcPr>
            <w:tcW w:w="1521" w:type="dxa"/>
            <w:vAlign w:val="bottom"/>
          </w:tcPr>
          <w:p w:rsidR="00CA1BD0" w:rsidRPr="002262AB" w:rsidRDefault="00CA1BD0" w:rsidP="00CA1BD0">
            <w:pPr>
              <w:pStyle w:val="acctmergecolhdg"/>
              <w:spacing w:line="240" w:lineRule="atLeast"/>
              <w:ind w:left="166"/>
              <w:rPr>
                <w:b w:val="0"/>
                <w:bCs/>
                <w:szCs w:val="22"/>
              </w:rPr>
            </w:pPr>
            <w:r w:rsidRPr="002262AB">
              <w:rPr>
                <w:b w:val="0"/>
                <w:bCs/>
                <w:szCs w:val="22"/>
              </w:rPr>
              <w:t>45%</w:t>
            </w:r>
          </w:p>
        </w:tc>
        <w:tc>
          <w:tcPr>
            <w:tcW w:w="180" w:type="dxa"/>
            <w:vAlign w:val="bottom"/>
          </w:tcPr>
          <w:p w:rsidR="00CA1BD0" w:rsidRPr="002262AB" w:rsidRDefault="00CA1BD0" w:rsidP="00CA1BD0">
            <w:pPr>
              <w:pStyle w:val="acctmergecolhdg"/>
              <w:spacing w:line="240" w:lineRule="atLeast"/>
              <w:ind w:left="166"/>
              <w:rPr>
                <w:b w:val="0"/>
                <w:bCs/>
                <w:szCs w:val="22"/>
              </w:rPr>
            </w:pPr>
          </w:p>
        </w:tc>
        <w:tc>
          <w:tcPr>
            <w:tcW w:w="1096" w:type="dxa"/>
            <w:vAlign w:val="bottom"/>
          </w:tcPr>
          <w:p w:rsidR="00CA1BD0" w:rsidRPr="002262AB" w:rsidRDefault="00CA1BD0" w:rsidP="00CA1BD0">
            <w:pPr>
              <w:pStyle w:val="acctmergecolhdg"/>
              <w:spacing w:line="240" w:lineRule="atLeast"/>
              <w:ind w:left="166"/>
              <w:rPr>
                <w:b w:val="0"/>
                <w:bCs/>
                <w:szCs w:val="22"/>
              </w:rPr>
            </w:pPr>
          </w:p>
        </w:tc>
        <w:tc>
          <w:tcPr>
            <w:tcW w:w="180" w:type="dxa"/>
            <w:vAlign w:val="bottom"/>
          </w:tcPr>
          <w:p w:rsidR="00CA1BD0" w:rsidRPr="002262AB" w:rsidRDefault="00CA1BD0" w:rsidP="00CA1BD0">
            <w:pPr>
              <w:pStyle w:val="acctmergecolhdg"/>
              <w:spacing w:line="240" w:lineRule="atLeast"/>
              <w:jc w:val="right"/>
              <w:rPr>
                <w:b w:val="0"/>
                <w:bCs/>
                <w:szCs w:val="22"/>
              </w:rPr>
            </w:pPr>
          </w:p>
        </w:tc>
      </w:tr>
      <w:tr w:rsidR="00CA1BD0" w:rsidRPr="002262AB" w:rsidTr="00CA1BD0">
        <w:trPr>
          <w:cantSplit/>
        </w:trPr>
        <w:tc>
          <w:tcPr>
            <w:tcW w:w="5028" w:type="dxa"/>
          </w:tcPr>
          <w:p w:rsidR="00CA1BD0" w:rsidRPr="002262AB" w:rsidRDefault="00CA1BD0" w:rsidP="00CA1BD0">
            <w:pPr>
              <w:pStyle w:val="acctfourfigures"/>
              <w:tabs>
                <w:tab w:val="clear" w:pos="765"/>
                <w:tab w:val="decimal" w:pos="0"/>
              </w:tabs>
              <w:spacing w:line="240" w:lineRule="atLeast"/>
              <w:ind w:left="191" w:hanging="180"/>
              <w:rPr>
                <w:szCs w:val="22"/>
                <w:lang w:val="en-US"/>
              </w:rPr>
            </w:pPr>
            <w:r w:rsidRPr="002262AB">
              <w:rPr>
                <w:szCs w:val="22"/>
              </w:rPr>
              <w:t>Current assets</w:t>
            </w:r>
          </w:p>
        </w:tc>
        <w:tc>
          <w:tcPr>
            <w:tcW w:w="1418" w:type="dxa"/>
          </w:tcPr>
          <w:p w:rsidR="00CA1BD0" w:rsidRPr="00CA1BD0" w:rsidRDefault="0069123D" w:rsidP="00CA1BD0">
            <w:pPr>
              <w:pStyle w:val="acctmergecolhdg"/>
              <w:spacing w:line="240" w:lineRule="atLeast"/>
              <w:ind w:left="205"/>
              <w:rPr>
                <w:b w:val="0"/>
                <w:bCs/>
                <w:szCs w:val="22"/>
              </w:rPr>
            </w:pPr>
            <w:r>
              <w:rPr>
                <w:b w:val="0"/>
                <w:bCs/>
                <w:szCs w:val="22"/>
              </w:rPr>
              <w:t>34.03</w:t>
            </w:r>
          </w:p>
        </w:tc>
        <w:tc>
          <w:tcPr>
            <w:tcW w:w="180" w:type="dxa"/>
          </w:tcPr>
          <w:p w:rsidR="00CA1BD0" w:rsidRPr="002262AB" w:rsidRDefault="00CA1BD0" w:rsidP="00CA1BD0">
            <w:pPr>
              <w:pStyle w:val="acctmergecolhdg"/>
              <w:spacing w:line="240" w:lineRule="atLeast"/>
              <w:rPr>
                <w:b w:val="0"/>
                <w:bCs/>
                <w:szCs w:val="22"/>
              </w:rPr>
            </w:pPr>
          </w:p>
        </w:tc>
        <w:tc>
          <w:tcPr>
            <w:tcW w:w="1521" w:type="dxa"/>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2.92</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CC7429" w:rsidP="00CA1BD0">
            <w:pPr>
              <w:pStyle w:val="acctmergecolhdg"/>
              <w:tabs>
                <w:tab w:val="decimal" w:pos="528"/>
              </w:tabs>
              <w:spacing w:line="240" w:lineRule="atLeast"/>
              <w:ind w:left="0" w:right="-79"/>
              <w:jc w:val="left"/>
              <w:rPr>
                <w:b w:val="0"/>
                <w:bCs/>
                <w:szCs w:val="22"/>
              </w:rPr>
            </w:pPr>
            <w:r>
              <w:rPr>
                <w:b w:val="0"/>
                <w:bCs/>
                <w:szCs w:val="22"/>
              </w:rPr>
              <w:t>36.95</w:t>
            </w:r>
          </w:p>
        </w:tc>
        <w:tc>
          <w:tcPr>
            <w:tcW w:w="180" w:type="dxa"/>
          </w:tcPr>
          <w:p w:rsidR="00CA1BD0" w:rsidRPr="002262AB" w:rsidRDefault="00CA1BD0" w:rsidP="00CA1BD0">
            <w:pPr>
              <w:pStyle w:val="acctmergecolhdg"/>
              <w:spacing w:line="240" w:lineRule="atLeast"/>
              <w:jc w:val="right"/>
              <w:rPr>
                <w:b w:val="0"/>
                <w:bCs/>
                <w:szCs w:val="22"/>
              </w:rPr>
            </w:pPr>
          </w:p>
        </w:tc>
      </w:tr>
      <w:tr w:rsidR="00CA1BD0" w:rsidRPr="002262AB" w:rsidTr="00CA1BD0">
        <w:trPr>
          <w:cantSplit/>
        </w:trPr>
        <w:tc>
          <w:tcPr>
            <w:tcW w:w="5028" w:type="dxa"/>
          </w:tcPr>
          <w:p w:rsidR="00CA1BD0" w:rsidRPr="002262AB" w:rsidRDefault="00CA1BD0" w:rsidP="00CA1BD0">
            <w:pPr>
              <w:pStyle w:val="acctfourfigures"/>
              <w:tabs>
                <w:tab w:val="clear" w:pos="765"/>
                <w:tab w:val="decimal" w:pos="0"/>
              </w:tabs>
              <w:spacing w:line="240" w:lineRule="atLeast"/>
              <w:ind w:left="191" w:hanging="180"/>
              <w:rPr>
                <w:szCs w:val="22"/>
                <w:lang w:val="en-US"/>
              </w:rPr>
            </w:pPr>
            <w:r w:rsidRPr="002262AB">
              <w:rPr>
                <w:szCs w:val="22"/>
              </w:rPr>
              <w:t>Non-current assets</w:t>
            </w:r>
          </w:p>
        </w:tc>
        <w:tc>
          <w:tcPr>
            <w:tcW w:w="1418" w:type="dxa"/>
          </w:tcPr>
          <w:p w:rsidR="00CA1BD0" w:rsidRPr="00CA1BD0" w:rsidRDefault="0069123D" w:rsidP="00CA1BD0">
            <w:pPr>
              <w:pStyle w:val="acctmergecolhdg"/>
              <w:spacing w:line="240" w:lineRule="atLeast"/>
              <w:ind w:left="205"/>
              <w:rPr>
                <w:b w:val="0"/>
                <w:bCs/>
                <w:szCs w:val="22"/>
              </w:rPr>
            </w:pPr>
            <w:r>
              <w:rPr>
                <w:b w:val="0"/>
                <w:bCs/>
                <w:szCs w:val="22"/>
              </w:rPr>
              <w:t>1.36</w:t>
            </w:r>
          </w:p>
        </w:tc>
        <w:tc>
          <w:tcPr>
            <w:tcW w:w="180" w:type="dxa"/>
          </w:tcPr>
          <w:p w:rsidR="00CA1BD0" w:rsidRPr="002262AB" w:rsidRDefault="00CA1BD0" w:rsidP="00CA1BD0">
            <w:pPr>
              <w:pStyle w:val="acctmergecolhdg"/>
              <w:spacing w:line="240" w:lineRule="atLeast"/>
              <w:rPr>
                <w:b w:val="0"/>
                <w:bCs/>
                <w:szCs w:val="22"/>
              </w:rPr>
            </w:pPr>
          </w:p>
        </w:tc>
        <w:tc>
          <w:tcPr>
            <w:tcW w:w="1521" w:type="dxa"/>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0.03</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CA1BD0">
            <w:pPr>
              <w:pStyle w:val="acctmergecolhdg"/>
              <w:tabs>
                <w:tab w:val="decimal" w:pos="528"/>
              </w:tabs>
              <w:spacing w:line="240" w:lineRule="atLeast"/>
              <w:ind w:left="0" w:right="-79"/>
              <w:jc w:val="left"/>
              <w:rPr>
                <w:b w:val="0"/>
                <w:bCs/>
                <w:szCs w:val="22"/>
              </w:rPr>
            </w:pPr>
            <w:r>
              <w:rPr>
                <w:b w:val="0"/>
                <w:bCs/>
                <w:szCs w:val="22"/>
              </w:rPr>
              <w:t>1.3</w:t>
            </w:r>
            <w:r w:rsidR="00CC7429">
              <w:rPr>
                <w:b w:val="0"/>
                <w:bCs/>
                <w:szCs w:val="22"/>
              </w:rPr>
              <w:t>9</w:t>
            </w:r>
          </w:p>
        </w:tc>
        <w:tc>
          <w:tcPr>
            <w:tcW w:w="180" w:type="dxa"/>
          </w:tcPr>
          <w:p w:rsidR="00CA1BD0" w:rsidRPr="002262AB" w:rsidRDefault="00CA1BD0" w:rsidP="00CA1BD0">
            <w:pPr>
              <w:pStyle w:val="acctmergecolhdg"/>
              <w:spacing w:line="240" w:lineRule="atLeast"/>
              <w:jc w:val="right"/>
              <w:rPr>
                <w:b w:val="0"/>
                <w:bCs/>
                <w:szCs w:val="22"/>
              </w:rPr>
            </w:pPr>
          </w:p>
        </w:tc>
      </w:tr>
      <w:tr w:rsidR="00CA1BD0" w:rsidRPr="002262AB" w:rsidTr="00CA1BD0">
        <w:trPr>
          <w:cantSplit/>
        </w:trPr>
        <w:tc>
          <w:tcPr>
            <w:tcW w:w="5028" w:type="dxa"/>
          </w:tcPr>
          <w:p w:rsidR="00CA1BD0" w:rsidRPr="002262AB" w:rsidRDefault="00CA1BD0" w:rsidP="00CA1BD0">
            <w:pPr>
              <w:pStyle w:val="acctfourfigures"/>
              <w:tabs>
                <w:tab w:val="clear" w:pos="765"/>
                <w:tab w:val="decimal" w:pos="0"/>
              </w:tabs>
              <w:spacing w:line="240" w:lineRule="atLeast"/>
              <w:ind w:left="191" w:hanging="180"/>
              <w:rPr>
                <w:szCs w:val="22"/>
              </w:rPr>
            </w:pPr>
            <w:r w:rsidRPr="002262AB">
              <w:rPr>
                <w:szCs w:val="22"/>
              </w:rPr>
              <w:t>Current liabilities</w:t>
            </w:r>
          </w:p>
        </w:tc>
        <w:tc>
          <w:tcPr>
            <w:tcW w:w="1418" w:type="dxa"/>
          </w:tcPr>
          <w:p w:rsidR="00CA1BD0" w:rsidRPr="00CA1BD0" w:rsidRDefault="00CC7429" w:rsidP="00CA1BD0">
            <w:pPr>
              <w:pStyle w:val="acctmergecolhdg"/>
              <w:spacing w:line="240" w:lineRule="atLeast"/>
              <w:ind w:left="205"/>
              <w:rPr>
                <w:b w:val="0"/>
                <w:bCs/>
                <w:szCs w:val="22"/>
              </w:rPr>
            </w:pPr>
            <w:r>
              <w:rPr>
                <w:b w:val="0"/>
                <w:bCs/>
                <w:szCs w:val="22"/>
              </w:rPr>
              <w:t>(45.52</w:t>
            </w:r>
            <w:r w:rsidR="00CA1BD0" w:rsidRPr="00CA1BD0">
              <w:rPr>
                <w:b w:val="0"/>
                <w:bCs/>
                <w:szCs w:val="22"/>
              </w:rPr>
              <w:t>)</w:t>
            </w:r>
          </w:p>
        </w:tc>
        <w:tc>
          <w:tcPr>
            <w:tcW w:w="180" w:type="dxa"/>
          </w:tcPr>
          <w:p w:rsidR="00CA1BD0" w:rsidRPr="002262AB" w:rsidRDefault="00CA1BD0" w:rsidP="00CA1BD0">
            <w:pPr>
              <w:pStyle w:val="acctmergecolhdg"/>
              <w:spacing w:line="240" w:lineRule="atLeast"/>
              <w:rPr>
                <w:b w:val="0"/>
                <w:bCs/>
                <w:szCs w:val="22"/>
              </w:rPr>
            </w:pPr>
          </w:p>
        </w:tc>
        <w:tc>
          <w:tcPr>
            <w:tcW w:w="1521" w:type="dxa"/>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(13.55</w:t>
            </w:r>
            <w:r w:rsidR="00CA1BD0">
              <w:rPr>
                <w:b w:val="0"/>
                <w:bCs/>
                <w:szCs w:val="22"/>
              </w:rPr>
              <w:t>)</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CC7429" w:rsidP="00CA1BD0">
            <w:pPr>
              <w:pStyle w:val="acctmergecolhdg"/>
              <w:tabs>
                <w:tab w:val="decimal" w:pos="528"/>
              </w:tabs>
              <w:spacing w:line="240" w:lineRule="atLeast"/>
              <w:ind w:left="0" w:right="-79"/>
              <w:jc w:val="left"/>
              <w:rPr>
                <w:b w:val="0"/>
                <w:bCs/>
                <w:szCs w:val="22"/>
              </w:rPr>
            </w:pPr>
            <w:r>
              <w:rPr>
                <w:b w:val="0"/>
                <w:bCs/>
                <w:szCs w:val="22"/>
              </w:rPr>
              <w:t>(59.07</w:t>
            </w:r>
            <w:r w:rsidR="00CA1BD0">
              <w:rPr>
                <w:b w:val="0"/>
                <w:bCs/>
                <w:szCs w:val="22"/>
              </w:rPr>
              <w:t>)</w:t>
            </w:r>
          </w:p>
        </w:tc>
        <w:tc>
          <w:tcPr>
            <w:tcW w:w="180" w:type="dxa"/>
          </w:tcPr>
          <w:p w:rsidR="00CA1BD0" w:rsidRPr="002262AB" w:rsidRDefault="00CA1BD0" w:rsidP="00CA1BD0">
            <w:pPr>
              <w:pStyle w:val="acctmergecolhdg"/>
              <w:spacing w:line="240" w:lineRule="atLeast"/>
              <w:jc w:val="right"/>
              <w:rPr>
                <w:b w:val="0"/>
                <w:bCs/>
                <w:szCs w:val="22"/>
              </w:rPr>
            </w:pPr>
          </w:p>
        </w:tc>
      </w:tr>
      <w:tr w:rsidR="00CA1BD0" w:rsidRPr="002262AB" w:rsidTr="00CA1BD0">
        <w:trPr>
          <w:cantSplit/>
        </w:trPr>
        <w:tc>
          <w:tcPr>
            <w:tcW w:w="5028" w:type="dxa"/>
          </w:tcPr>
          <w:p w:rsidR="00CA1BD0" w:rsidRPr="002262AB" w:rsidRDefault="00CA1BD0" w:rsidP="00CA1BD0">
            <w:pPr>
              <w:pStyle w:val="acctfourfigures"/>
              <w:tabs>
                <w:tab w:val="clear" w:pos="765"/>
                <w:tab w:val="decimal" w:pos="0"/>
              </w:tabs>
              <w:spacing w:line="240" w:lineRule="atLeast"/>
              <w:ind w:left="191" w:hanging="180"/>
              <w:rPr>
                <w:b/>
                <w:bCs/>
                <w:szCs w:val="22"/>
              </w:rPr>
            </w:pPr>
            <w:r w:rsidRPr="002262AB">
              <w:rPr>
                <w:b/>
                <w:bCs/>
                <w:szCs w:val="22"/>
              </w:rPr>
              <w:t>Net assets</w:t>
            </w:r>
          </w:p>
        </w:tc>
        <w:tc>
          <w:tcPr>
            <w:tcW w:w="1418" w:type="dxa"/>
            <w:tcBorders>
              <w:top w:val="single" w:sz="4" w:space="0" w:color="auto"/>
              <w:bottom w:val="single" w:sz="4" w:space="0" w:color="auto"/>
            </w:tcBorders>
          </w:tcPr>
          <w:p w:rsidR="00CA1BD0" w:rsidRPr="00CA1BD0" w:rsidRDefault="0069123D" w:rsidP="00CA1BD0">
            <w:pPr>
              <w:pStyle w:val="acctmergecolhdg"/>
              <w:spacing w:line="240" w:lineRule="atLeast"/>
              <w:ind w:left="205"/>
              <w:rPr>
                <w:szCs w:val="22"/>
              </w:rPr>
            </w:pPr>
            <w:r>
              <w:rPr>
                <w:szCs w:val="22"/>
              </w:rPr>
              <w:t>(10.13</w:t>
            </w:r>
            <w:r w:rsidR="00CA1BD0" w:rsidRPr="00CA1BD0">
              <w:rPr>
                <w:szCs w:val="22"/>
              </w:rPr>
              <w:t>)</w:t>
            </w:r>
          </w:p>
        </w:tc>
        <w:tc>
          <w:tcPr>
            <w:tcW w:w="180" w:type="dxa"/>
          </w:tcPr>
          <w:p w:rsidR="00CA1BD0" w:rsidRPr="00CA1BD0" w:rsidRDefault="00CA1BD0" w:rsidP="00CA1BD0">
            <w:pPr>
              <w:pStyle w:val="acctmergecolhdg"/>
              <w:spacing w:line="240" w:lineRule="atLeast"/>
              <w:rPr>
                <w:szCs w:val="22"/>
              </w:rPr>
            </w:pPr>
          </w:p>
        </w:tc>
        <w:tc>
          <w:tcPr>
            <w:tcW w:w="1521" w:type="dxa"/>
            <w:tcBorders>
              <w:top w:val="single" w:sz="4" w:space="0" w:color="auto"/>
              <w:bottom w:val="single" w:sz="4" w:space="0" w:color="auto"/>
            </w:tcBorders>
          </w:tcPr>
          <w:p w:rsidR="00CA1BD0" w:rsidRPr="00CA1BD0" w:rsidRDefault="0069123D" w:rsidP="00CA1BD0">
            <w:pPr>
              <w:pStyle w:val="acctmergecolhdg"/>
              <w:tabs>
                <w:tab w:val="decimal" w:pos="733"/>
              </w:tabs>
              <w:spacing w:line="240" w:lineRule="atLeast"/>
              <w:ind w:left="0" w:right="-79"/>
              <w:jc w:val="left"/>
              <w:rPr>
                <w:szCs w:val="22"/>
              </w:rPr>
            </w:pPr>
            <w:r>
              <w:rPr>
                <w:szCs w:val="22"/>
              </w:rPr>
              <w:t>(10.60</w:t>
            </w:r>
            <w:r w:rsidR="00CA1BD0">
              <w:rPr>
                <w:szCs w:val="22"/>
              </w:rPr>
              <w:t>)</w:t>
            </w:r>
          </w:p>
        </w:tc>
        <w:tc>
          <w:tcPr>
            <w:tcW w:w="180" w:type="dxa"/>
          </w:tcPr>
          <w:p w:rsidR="00CA1BD0" w:rsidRPr="00CA1BD0" w:rsidRDefault="00CA1BD0" w:rsidP="00CA1BD0">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CA1BD0" w:rsidRPr="00CA1BD0" w:rsidRDefault="00CC7429" w:rsidP="00CA1BD0">
            <w:pPr>
              <w:pStyle w:val="acctmergecolhdg"/>
              <w:tabs>
                <w:tab w:val="decimal" w:pos="528"/>
              </w:tabs>
              <w:spacing w:line="240" w:lineRule="atLeast"/>
              <w:ind w:left="0" w:right="-79"/>
              <w:jc w:val="left"/>
              <w:rPr>
                <w:szCs w:val="22"/>
              </w:rPr>
            </w:pPr>
            <w:r>
              <w:rPr>
                <w:szCs w:val="22"/>
              </w:rPr>
              <w:t>(20.73</w:t>
            </w:r>
            <w:r w:rsidR="00CA1BD0">
              <w:rPr>
                <w:szCs w:val="22"/>
              </w:rPr>
              <w:t>)</w:t>
            </w:r>
          </w:p>
        </w:tc>
        <w:tc>
          <w:tcPr>
            <w:tcW w:w="180" w:type="dxa"/>
          </w:tcPr>
          <w:p w:rsidR="00CA1BD0" w:rsidRPr="002262AB" w:rsidRDefault="00CA1BD0" w:rsidP="00CA1BD0">
            <w:pPr>
              <w:pStyle w:val="acctmergecolhdg"/>
              <w:spacing w:line="240" w:lineRule="atLeast"/>
              <w:jc w:val="right"/>
              <w:rPr>
                <w:szCs w:val="22"/>
              </w:rPr>
            </w:pPr>
          </w:p>
        </w:tc>
      </w:tr>
      <w:tr w:rsidR="00CA1BD0" w:rsidRPr="002262AB" w:rsidTr="00CA1BD0">
        <w:trPr>
          <w:cantSplit/>
        </w:trPr>
        <w:tc>
          <w:tcPr>
            <w:tcW w:w="5028" w:type="dxa"/>
          </w:tcPr>
          <w:p w:rsidR="00CA1BD0" w:rsidRPr="002262AB" w:rsidRDefault="00CA1BD0" w:rsidP="00CA1BD0">
            <w:pPr>
              <w:pStyle w:val="acctfourfigures"/>
              <w:tabs>
                <w:tab w:val="clear" w:pos="765"/>
                <w:tab w:val="decimal" w:pos="0"/>
              </w:tabs>
              <w:spacing w:line="240" w:lineRule="atLeast"/>
              <w:ind w:left="191" w:hanging="180"/>
              <w:rPr>
                <w:szCs w:val="22"/>
              </w:rPr>
            </w:pPr>
            <w:r w:rsidRPr="002262AB">
              <w:rPr>
                <w:szCs w:val="22"/>
              </w:rPr>
              <w:t>Carrying amount of non-controlling interest</w:t>
            </w:r>
          </w:p>
        </w:tc>
        <w:tc>
          <w:tcPr>
            <w:tcW w:w="1418" w:type="dxa"/>
            <w:tcBorders>
              <w:top w:val="single" w:sz="4" w:space="0" w:color="auto"/>
              <w:bottom w:val="double" w:sz="4" w:space="0" w:color="auto"/>
            </w:tcBorders>
          </w:tcPr>
          <w:p w:rsidR="00CA1BD0" w:rsidRPr="002262AB" w:rsidRDefault="0069123D" w:rsidP="00CA1BD0">
            <w:pPr>
              <w:pStyle w:val="acctmergecolhdg"/>
              <w:spacing w:line="240" w:lineRule="atLeast"/>
              <w:ind w:left="205"/>
              <w:rPr>
                <w:b w:val="0"/>
                <w:bCs/>
                <w:szCs w:val="22"/>
              </w:rPr>
            </w:pPr>
            <w:r>
              <w:rPr>
                <w:b w:val="0"/>
                <w:bCs/>
                <w:szCs w:val="22"/>
              </w:rPr>
              <w:t>(4.56</w:t>
            </w:r>
            <w:r w:rsidR="00CA1BD0">
              <w:rPr>
                <w:b w:val="0"/>
                <w:bCs/>
                <w:szCs w:val="22"/>
              </w:rPr>
              <w:t>)</w:t>
            </w:r>
          </w:p>
        </w:tc>
        <w:tc>
          <w:tcPr>
            <w:tcW w:w="180" w:type="dxa"/>
          </w:tcPr>
          <w:p w:rsidR="00CA1BD0" w:rsidRPr="002262AB" w:rsidRDefault="00CA1BD0" w:rsidP="00CA1BD0">
            <w:pPr>
              <w:pStyle w:val="acctmergecolhdg"/>
              <w:spacing w:line="240" w:lineRule="atLeast"/>
              <w:rPr>
                <w:b w:val="0"/>
                <w:bCs/>
                <w:szCs w:val="22"/>
              </w:rPr>
            </w:pPr>
          </w:p>
        </w:tc>
        <w:tc>
          <w:tcPr>
            <w:tcW w:w="1521" w:type="dxa"/>
            <w:tcBorders>
              <w:top w:val="single" w:sz="4" w:space="0" w:color="auto"/>
              <w:bottom w:val="double" w:sz="4" w:space="0" w:color="auto"/>
            </w:tcBorders>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(4.77</w:t>
            </w:r>
            <w:r w:rsidR="00CA1BD0">
              <w:rPr>
                <w:b w:val="0"/>
                <w:bCs/>
                <w:szCs w:val="22"/>
              </w:rPr>
              <w:t>)</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CA1BD0" w:rsidRPr="002262AB" w:rsidRDefault="00CC7429" w:rsidP="00CA1BD0">
            <w:pPr>
              <w:pStyle w:val="acctmergecolhdg"/>
              <w:tabs>
                <w:tab w:val="decimal" w:pos="528"/>
              </w:tabs>
              <w:spacing w:line="240" w:lineRule="atLeast"/>
              <w:ind w:left="0" w:right="-79"/>
              <w:jc w:val="left"/>
              <w:rPr>
                <w:b w:val="0"/>
                <w:bCs/>
                <w:szCs w:val="22"/>
              </w:rPr>
            </w:pPr>
            <w:r>
              <w:rPr>
                <w:b w:val="0"/>
                <w:bCs/>
                <w:szCs w:val="22"/>
              </w:rPr>
              <w:t>(9.93</w:t>
            </w:r>
            <w:r w:rsidR="00CA1BD0">
              <w:rPr>
                <w:b w:val="0"/>
                <w:bCs/>
                <w:szCs w:val="22"/>
              </w:rPr>
              <w:t>)</w:t>
            </w:r>
          </w:p>
        </w:tc>
        <w:tc>
          <w:tcPr>
            <w:tcW w:w="180" w:type="dxa"/>
          </w:tcPr>
          <w:p w:rsidR="00CA1BD0" w:rsidRPr="002262AB" w:rsidRDefault="00CA1BD0" w:rsidP="00CA1BD0">
            <w:pPr>
              <w:pStyle w:val="acctmergecolhdg"/>
              <w:spacing w:line="240" w:lineRule="atLeast"/>
              <w:jc w:val="right"/>
              <w:rPr>
                <w:b w:val="0"/>
                <w:bCs/>
                <w:szCs w:val="22"/>
              </w:rPr>
            </w:pPr>
          </w:p>
        </w:tc>
      </w:tr>
      <w:tr w:rsidR="00CA1BD0" w:rsidRPr="002262AB" w:rsidTr="00CA1BD0">
        <w:trPr>
          <w:cantSplit/>
          <w:trHeight w:val="270"/>
        </w:trPr>
        <w:tc>
          <w:tcPr>
            <w:tcW w:w="5028" w:type="dxa"/>
          </w:tcPr>
          <w:p w:rsidR="00CA1BD0" w:rsidRPr="002262AB" w:rsidRDefault="00CA1BD0" w:rsidP="00CA1BD0">
            <w:pPr>
              <w:pStyle w:val="ListBullet3"/>
              <w:spacing w:line="240" w:lineRule="atLeast"/>
              <w:ind w:left="191" w:hanging="180"/>
              <w:rPr>
                <w:sz w:val="22"/>
                <w:szCs w:val="22"/>
              </w:rPr>
            </w:pPr>
          </w:p>
        </w:tc>
        <w:tc>
          <w:tcPr>
            <w:tcW w:w="1418" w:type="dxa"/>
            <w:tcBorders>
              <w:top w:val="double" w:sz="4" w:space="0" w:color="auto"/>
            </w:tcBorders>
          </w:tcPr>
          <w:p w:rsidR="00CA1BD0" w:rsidRPr="002262AB" w:rsidRDefault="00CA1BD0" w:rsidP="00CA1BD0">
            <w:pPr>
              <w:tabs>
                <w:tab w:val="decimal" w:pos="630"/>
              </w:tabs>
              <w:spacing w:after="0" w:line="240" w:lineRule="atLeast"/>
              <w:ind w:left="205"/>
              <w:rPr>
                <w:rFonts w:ascii="Times New Roman" w:hAnsi="Times New Roman" w:cs="Times New Roman"/>
                <w:szCs w:val="22"/>
              </w:rPr>
            </w:pP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Borders>
              <w:top w:val="double" w:sz="4" w:space="0" w:color="auto"/>
            </w:tcBorders>
          </w:tcPr>
          <w:p w:rsidR="00CA1BD0" w:rsidRPr="002262AB" w:rsidRDefault="00CA1BD0" w:rsidP="00CA1BD0">
            <w:pPr>
              <w:pStyle w:val="acctmergecolhdg"/>
              <w:tabs>
                <w:tab w:val="decimal" w:pos="733"/>
              </w:tabs>
              <w:spacing w:line="240" w:lineRule="atLeast"/>
              <w:ind w:left="0" w:right="-79"/>
              <w:jc w:val="left"/>
              <w:rPr>
                <w:b w:val="0"/>
                <w:bCs/>
                <w:szCs w:val="22"/>
              </w:rPr>
            </w:pP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Borders>
              <w:top w:val="double" w:sz="4" w:space="0" w:color="auto"/>
            </w:tcBorders>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ListBullet3"/>
              <w:spacing w:line="240" w:lineRule="atLeast"/>
              <w:ind w:left="191" w:hanging="180"/>
              <w:rPr>
                <w:sz w:val="22"/>
                <w:szCs w:val="22"/>
              </w:rPr>
            </w:pPr>
            <w:r w:rsidRPr="002262AB">
              <w:rPr>
                <w:sz w:val="22"/>
                <w:szCs w:val="22"/>
              </w:rPr>
              <w:t>Revenue</w:t>
            </w:r>
          </w:p>
        </w:tc>
        <w:tc>
          <w:tcPr>
            <w:tcW w:w="1418" w:type="dxa"/>
          </w:tcPr>
          <w:p w:rsidR="00CA1BD0" w:rsidRPr="002262AB" w:rsidRDefault="0069123D" w:rsidP="00CA1BD0">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0.11</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0.24</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69123D" w:rsidP="00CA1BD0">
            <w:pPr>
              <w:pStyle w:val="acctmergecolhdg"/>
              <w:tabs>
                <w:tab w:val="decimal" w:pos="528"/>
              </w:tabs>
              <w:spacing w:line="240" w:lineRule="atLeast"/>
              <w:ind w:left="0" w:right="-79"/>
              <w:jc w:val="left"/>
              <w:rPr>
                <w:b w:val="0"/>
                <w:bCs/>
                <w:szCs w:val="22"/>
              </w:rPr>
            </w:pPr>
            <w:r>
              <w:rPr>
                <w:b w:val="0"/>
                <w:bCs/>
                <w:szCs w:val="22"/>
              </w:rPr>
              <w:t>0.35</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ListBullet3"/>
              <w:spacing w:line="240" w:lineRule="atLeast"/>
              <w:ind w:left="191" w:hanging="180"/>
              <w:rPr>
                <w:sz w:val="22"/>
                <w:szCs w:val="22"/>
              </w:rPr>
            </w:pPr>
            <w:r w:rsidRPr="002262AB">
              <w:rPr>
                <w:sz w:val="22"/>
                <w:szCs w:val="22"/>
                <w:lang w:bidi="th-TH"/>
              </w:rPr>
              <w:t>Profit (loss)</w:t>
            </w:r>
          </w:p>
        </w:tc>
        <w:tc>
          <w:tcPr>
            <w:tcW w:w="1418" w:type="dxa"/>
          </w:tcPr>
          <w:p w:rsidR="00CA1BD0" w:rsidRPr="002262AB" w:rsidRDefault="0069123D" w:rsidP="00CA1BD0">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(3.41</w:t>
            </w:r>
            <w:r w:rsidR="00CA1BD0">
              <w:rPr>
                <w:rFonts w:ascii="Times New Roman" w:hAnsi="Times New Roman" w:cs="Times New Roman"/>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0.11</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69123D" w:rsidP="00CA1BD0">
            <w:pPr>
              <w:pStyle w:val="acctmergecolhdg"/>
              <w:tabs>
                <w:tab w:val="decimal" w:pos="528"/>
              </w:tabs>
              <w:spacing w:line="240" w:lineRule="atLeast"/>
              <w:ind w:left="0" w:right="-79"/>
              <w:jc w:val="left"/>
              <w:rPr>
                <w:b w:val="0"/>
                <w:bCs/>
                <w:szCs w:val="22"/>
              </w:rPr>
            </w:pPr>
            <w:r>
              <w:rPr>
                <w:b w:val="0"/>
                <w:bCs/>
                <w:szCs w:val="22"/>
              </w:rPr>
              <w:t>(3.30</w:t>
            </w:r>
            <w:r w:rsidR="00CA1BD0">
              <w:rPr>
                <w:b w:val="0"/>
                <w:bCs/>
                <w:szCs w:val="22"/>
              </w:rPr>
              <w:t>)</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vAlign w:val="bottom"/>
          </w:tcPr>
          <w:p w:rsidR="00CA1BD0" w:rsidRPr="002262AB" w:rsidRDefault="00CA1BD0" w:rsidP="00CA1BD0">
            <w:pPr>
              <w:pStyle w:val="acctfourfigures"/>
              <w:tabs>
                <w:tab w:val="clear" w:pos="765"/>
                <w:tab w:val="decimal" w:pos="11"/>
              </w:tabs>
              <w:spacing w:line="240" w:lineRule="atLeast"/>
              <w:ind w:left="191" w:hanging="180"/>
              <w:rPr>
                <w:szCs w:val="22"/>
              </w:rPr>
            </w:pPr>
            <w:r w:rsidRPr="002262AB">
              <w:rPr>
                <w:szCs w:val="22"/>
              </w:rPr>
              <w:t>Other comprehensive income</w:t>
            </w:r>
          </w:p>
        </w:tc>
        <w:tc>
          <w:tcPr>
            <w:tcW w:w="1418" w:type="dxa"/>
            <w:tcBorders>
              <w:bottom w:val="single" w:sz="4" w:space="0" w:color="auto"/>
            </w:tcBorders>
          </w:tcPr>
          <w:p w:rsidR="00CA1BD0" w:rsidRPr="002262AB" w:rsidRDefault="00CA1BD0" w:rsidP="00CA1BD0">
            <w:pPr>
              <w:pStyle w:val="acctmergecolhdg"/>
              <w:tabs>
                <w:tab w:val="decimal" w:pos="630"/>
              </w:tabs>
              <w:spacing w:line="240" w:lineRule="atLeast"/>
              <w:ind w:left="205"/>
              <w:jc w:val="left"/>
              <w:rPr>
                <w:b w:val="0"/>
                <w:bCs/>
                <w:szCs w:val="22"/>
              </w:rPr>
            </w:pPr>
            <w:r>
              <w:rPr>
                <w:b w:val="0"/>
                <w:bCs/>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CA1BD0" w:rsidRPr="002262AB" w:rsidRDefault="00CA1BD0" w:rsidP="00CA1BD0">
            <w:pPr>
              <w:pStyle w:val="acctmergecolhdg"/>
              <w:tabs>
                <w:tab w:val="decimal" w:pos="733"/>
              </w:tabs>
              <w:spacing w:line="240" w:lineRule="atLeast"/>
              <w:ind w:left="0" w:right="-79"/>
              <w:jc w:val="left"/>
              <w:rPr>
                <w:b w:val="0"/>
                <w:bCs/>
                <w:szCs w:val="22"/>
              </w:rPr>
            </w:pPr>
            <w:r>
              <w:rPr>
                <w:b w:val="0"/>
                <w:bCs/>
                <w:szCs w:val="22"/>
              </w:rPr>
              <w:t>-</w:t>
            </w:r>
          </w:p>
        </w:tc>
        <w:tc>
          <w:tcPr>
            <w:tcW w:w="180" w:type="dxa"/>
          </w:tcPr>
          <w:p w:rsidR="00CA1BD0" w:rsidRPr="002262AB" w:rsidRDefault="00CA1BD0" w:rsidP="00CA1BD0">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CA1BD0" w:rsidRPr="002262AB" w:rsidRDefault="00CA1BD0" w:rsidP="00CA1BD0">
            <w:pPr>
              <w:pStyle w:val="acctmergecolhdg"/>
              <w:tabs>
                <w:tab w:val="decimal" w:pos="528"/>
              </w:tabs>
              <w:spacing w:line="240" w:lineRule="atLeast"/>
              <w:ind w:left="0" w:right="-79"/>
              <w:jc w:val="left"/>
              <w:rPr>
                <w:b w:val="0"/>
                <w:bCs/>
                <w:szCs w:val="22"/>
              </w:rPr>
            </w:pPr>
            <w:r>
              <w:rPr>
                <w:b w:val="0"/>
                <w:bCs/>
                <w:szCs w:val="22"/>
              </w:rPr>
              <w:t>-</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acctfourfigures"/>
              <w:tabs>
                <w:tab w:val="clear" w:pos="765"/>
              </w:tabs>
              <w:spacing w:line="240" w:lineRule="atLeast"/>
              <w:ind w:left="191" w:hanging="180"/>
              <w:rPr>
                <w:b/>
                <w:bCs/>
                <w:szCs w:val="22"/>
              </w:rPr>
            </w:pPr>
            <w:r w:rsidRPr="002262AB">
              <w:rPr>
                <w:b/>
                <w:bCs/>
                <w:szCs w:val="22"/>
              </w:rPr>
              <w:t>Total comprehensive income</w:t>
            </w:r>
          </w:p>
        </w:tc>
        <w:tc>
          <w:tcPr>
            <w:tcW w:w="1418" w:type="dxa"/>
            <w:tcBorders>
              <w:top w:val="single" w:sz="4" w:space="0" w:color="auto"/>
              <w:bottom w:val="single" w:sz="4" w:space="0" w:color="auto"/>
            </w:tcBorders>
          </w:tcPr>
          <w:p w:rsidR="00CA1BD0" w:rsidRPr="002262AB" w:rsidRDefault="0069123D" w:rsidP="00CA1BD0">
            <w:pPr>
              <w:tabs>
                <w:tab w:val="decimal" w:pos="630"/>
              </w:tabs>
              <w:spacing w:after="0" w:line="240" w:lineRule="atLeast"/>
              <w:ind w:left="205"/>
              <w:rPr>
                <w:rFonts w:ascii="Times New Roman" w:hAnsi="Times New Roman" w:cs="Times New Roman"/>
                <w:b/>
                <w:bCs/>
                <w:szCs w:val="22"/>
              </w:rPr>
            </w:pPr>
            <w:r>
              <w:rPr>
                <w:rFonts w:ascii="Times New Roman" w:hAnsi="Times New Roman" w:cs="Times New Roman"/>
                <w:b/>
                <w:bCs/>
                <w:szCs w:val="22"/>
              </w:rPr>
              <w:t>(3.41</w:t>
            </w:r>
            <w:r w:rsidR="00CA1BD0">
              <w:rPr>
                <w:rFonts w:ascii="Times New Roman" w:hAnsi="Times New Roman" w:cs="Times New Roman"/>
                <w:b/>
                <w:bCs/>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b/>
                <w:bCs/>
                <w:szCs w:val="22"/>
              </w:rPr>
            </w:pPr>
          </w:p>
        </w:tc>
        <w:tc>
          <w:tcPr>
            <w:tcW w:w="1521" w:type="dxa"/>
            <w:tcBorders>
              <w:top w:val="single" w:sz="4" w:space="0" w:color="auto"/>
              <w:bottom w:val="single" w:sz="4" w:space="0" w:color="auto"/>
            </w:tcBorders>
          </w:tcPr>
          <w:p w:rsidR="00CA1BD0" w:rsidRPr="002262AB" w:rsidRDefault="0069123D" w:rsidP="00CA1BD0">
            <w:pPr>
              <w:pStyle w:val="acctmergecolhdg"/>
              <w:tabs>
                <w:tab w:val="decimal" w:pos="733"/>
              </w:tabs>
              <w:spacing w:line="240" w:lineRule="atLeast"/>
              <w:ind w:left="0" w:right="-79"/>
              <w:jc w:val="left"/>
              <w:rPr>
                <w:szCs w:val="22"/>
              </w:rPr>
            </w:pPr>
            <w:r>
              <w:rPr>
                <w:szCs w:val="22"/>
              </w:rPr>
              <w:t>0.11</w:t>
            </w:r>
          </w:p>
        </w:tc>
        <w:tc>
          <w:tcPr>
            <w:tcW w:w="180" w:type="dxa"/>
          </w:tcPr>
          <w:p w:rsidR="00CA1BD0" w:rsidRPr="002262AB" w:rsidRDefault="00CA1BD0" w:rsidP="00CA1BD0">
            <w:pPr>
              <w:pStyle w:val="acctmergecolhdg"/>
              <w:tabs>
                <w:tab w:val="decimal" w:pos="528"/>
              </w:tabs>
              <w:spacing w:line="240" w:lineRule="atLeast"/>
              <w:ind w:left="0" w:right="-79"/>
              <w:jc w:val="left"/>
              <w:rPr>
                <w:szCs w:val="22"/>
              </w:rPr>
            </w:pPr>
          </w:p>
        </w:tc>
        <w:tc>
          <w:tcPr>
            <w:tcW w:w="1096" w:type="dxa"/>
            <w:tcBorders>
              <w:top w:val="single" w:sz="4" w:space="0" w:color="auto"/>
              <w:bottom w:val="single" w:sz="4" w:space="0" w:color="auto"/>
            </w:tcBorders>
          </w:tcPr>
          <w:p w:rsidR="00CA1BD0" w:rsidRPr="002262AB" w:rsidRDefault="0069123D" w:rsidP="00CA1BD0">
            <w:pPr>
              <w:pStyle w:val="acctmergecolhdg"/>
              <w:tabs>
                <w:tab w:val="decimal" w:pos="528"/>
              </w:tabs>
              <w:spacing w:line="240" w:lineRule="atLeast"/>
              <w:ind w:left="0" w:right="-79"/>
              <w:jc w:val="left"/>
              <w:rPr>
                <w:szCs w:val="22"/>
              </w:rPr>
            </w:pPr>
            <w:r>
              <w:rPr>
                <w:szCs w:val="22"/>
              </w:rPr>
              <w:t>(3.30</w:t>
            </w:r>
            <w:r w:rsidR="00CA1BD0">
              <w:rPr>
                <w:szCs w:val="22"/>
              </w:rPr>
              <w:t>)</w:t>
            </w:r>
          </w:p>
        </w:tc>
        <w:tc>
          <w:tcPr>
            <w:tcW w:w="180" w:type="dxa"/>
          </w:tcPr>
          <w:p w:rsidR="00CA1BD0" w:rsidRPr="002262AB" w:rsidRDefault="00CA1BD0" w:rsidP="00CA1BD0">
            <w:pPr>
              <w:pStyle w:val="acctfourfigures"/>
              <w:spacing w:line="240" w:lineRule="atLeast"/>
              <w:jc w:val="right"/>
              <w:rPr>
                <w:b/>
                <w:bCs/>
                <w:szCs w:val="22"/>
              </w:rPr>
            </w:pPr>
          </w:p>
        </w:tc>
      </w:tr>
      <w:tr w:rsidR="00CA1BD0" w:rsidRPr="002262AB" w:rsidTr="00CA1BD0">
        <w:trPr>
          <w:cantSplit/>
          <w:trHeight w:val="270"/>
        </w:trPr>
        <w:tc>
          <w:tcPr>
            <w:tcW w:w="5028" w:type="dxa"/>
          </w:tcPr>
          <w:p w:rsidR="00CA1BD0" w:rsidRPr="002262AB" w:rsidRDefault="00CA1BD0" w:rsidP="00CA1BD0">
            <w:pPr>
              <w:pStyle w:val="acctfourfigures"/>
              <w:tabs>
                <w:tab w:val="clear" w:pos="765"/>
              </w:tabs>
              <w:spacing w:line="240" w:lineRule="atLeast"/>
              <w:ind w:left="191" w:hanging="180"/>
              <w:rPr>
                <w:szCs w:val="22"/>
              </w:rPr>
            </w:pPr>
            <w:r w:rsidRPr="002262AB">
              <w:rPr>
                <w:szCs w:val="22"/>
              </w:rPr>
              <w:t>Profit (loss) allocated to non-controlling interest</w:t>
            </w:r>
          </w:p>
        </w:tc>
        <w:tc>
          <w:tcPr>
            <w:tcW w:w="1418" w:type="dxa"/>
            <w:tcBorders>
              <w:top w:val="single" w:sz="4" w:space="0" w:color="auto"/>
              <w:bottom w:val="double" w:sz="4" w:space="0" w:color="auto"/>
            </w:tcBorders>
          </w:tcPr>
          <w:p w:rsidR="00CA1BD0" w:rsidRPr="002262AB" w:rsidRDefault="0069123D" w:rsidP="00CA1BD0">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(1.53</w:t>
            </w:r>
            <w:r w:rsidR="00CA1BD0">
              <w:rPr>
                <w:rFonts w:ascii="Times New Roman" w:hAnsi="Times New Roman" w:cs="Times New Roman"/>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Borders>
              <w:top w:val="single" w:sz="4" w:space="0" w:color="auto"/>
              <w:bottom w:val="double" w:sz="4" w:space="0" w:color="auto"/>
            </w:tcBorders>
          </w:tcPr>
          <w:p w:rsidR="00CA1BD0" w:rsidRPr="002262AB" w:rsidRDefault="0069123D" w:rsidP="00CA1BD0">
            <w:pPr>
              <w:pStyle w:val="acctmergecolhdg"/>
              <w:tabs>
                <w:tab w:val="decimal" w:pos="733"/>
              </w:tabs>
              <w:spacing w:line="240" w:lineRule="atLeast"/>
              <w:ind w:left="0" w:right="-79"/>
              <w:jc w:val="left"/>
              <w:rPr>
                <w:b w:val="0"/>
                <w:bCs/>
                <w:szCs w:val="22"/>
              </w:rPr>
            </w:pPr>
            <w:r>
              <w:rPr>
                <w:b w:val="0"/>
                <w:bCs/>
                <w:szCs w:val="22"/>
              </w:rPr>
              <w:t>0.05</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Borders>
              <w:top w:val="single" w:sz="4" w:space="0" w:color="auto"/>
              <w:bottom w:val="double" w:sz="4" w:space="0" w:color="auto"/>
            </w:tcBorders>
          </w:tcPr>
          <w:p w:rsidR="00CA1BD0" w:rsidRPr="002262AB" w:rsidRDefault="0069123D" w:rsidP="00CA1BD0">
            <w:pPr>
              <w:pStyle w:val="acctmergecolhdg"/>
              <w:tabs>
                <w:tab w:val="decimal" w:pos="528"/>
              </w:tabs>
              <w:spacing w:line="240" w:lineRule="atLeast"/>
              <w:ind w:left="0" w:right="-79"/>
              <w:jc w:val="left"/>
              <w:rPr>
                <w:b w:val="0"/>
                <w:bCs/>
                <w:szCs w:val="22"/>
              </w:rPr>
            </w:pPr>
            <w:r>
              <w:rPr>
                <w:b w:val="0"/>
                <w:bCs/>
                <w:szCs w:val="22"/>
              </w:rPr>
              <w:t>(1.48)</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acctfourfigures"/>
              <w:tabs>
                <w:tab w:val="clear" w:pos="765"/>
                <w:tab w:val="left" w:pos="191"/>
              </w:tabs>
              <w:spacing w:line="240" w:lineRule="atLeast"/>
              <w:ind w:left="191" w:hanging="180"/>
              <w:rPr>
                <w:szCs w:val="22"/>
              </w:rPr>
            </w:pPr>
            <w:r w:rsidRPr="002262AB">
              <w:rPr>
                <w:szCs w:val="22"/>
              </w:rPr>
              <w:t xml:space="preserve">Other comprehensive income allocated to </w:t>
            </w:r>
          </w:p>
          <w:p w:rsidR="00CA1BD0" w:rsidRPr="002262AB" w:rsidRDefault="00CA1BD0" w:rsidP="00CA1BD0">
            <w:pPr>
              <w:pStyle w:val="acctfourfigures"/>
              <w:tabs>
                <w:tab w:val="clear" w:pos="765"/>
              </w:tabs>
              <w:spacing w:line="240" w:lineRule="atLeast"/>
              <w:ind w:left="191" w:hanging="180"/>
              <w:jc w:val="left"/>
              <w:rPr>
                <w:szCs w:val="22"/>
              </w:rPr>
            </w:pPr>
            <w:r w:rsidRPr="002262AB">
              <w:rPr>
                <w:szCs w:val="22"/>
              </w:rPr>
              <w:tab/>
              <w:t>non-controlling interest</w:t>
            </w:r>
          </w:p>
        </w:tc>
        <w:tc>
          <w:tcPr>
            <w:tcW w:w="1418" w:type="dxa"/>
            <w:tcBorders>
              <w:top w:val="double" w:sz="4" w:space="0" w:color="auto"/>
              <w:bottom w:val="double" w:sz="4" w:space="0" w:color="auto"/>
            </w:tcBorders>
          </w:tcPr>
          <w:p w:rsidR="00CA1BD0" w:rsidRPr="002262AB" w:rsidRDefault="0069123D" w:rsidP="00CA1BD0">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br/>
              <w:t>(1.53</w:t>
            </w:r>
            <w:r w:rsidR="00CA1BD0">
              <w:rPr>
                <w:rFonts w:ascii="Times New Roman" w:hAnsi="Times New Roman" w:cs="Times New Roman"/>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Borders>
              <w:top w:val="double" w:sz="4" w:space="0" w:color="auto"/>
              <w:bottom w:val="double" w:sz="4" w:space="0" w:color="auto"/>
            </w:tcBorders>
          </w:tcPr>
          <w:p w:rsidR="00CA1BD0" w:rsidRPr="002262AB" w:rsidRDefault="00CA1BD0" w:rsidP="00CA1BD0">
            <w:pPr>
              <w:pStyle w:val="acctmergecolhdg"/>
              <w:tabs>
                <w:tab w:val="decimal" w:pos="733"/>
              </w:tabs>
              <w:spacing w:line="240" w:lineRule="atLeast"/>
              <w:ind w:left="0" w:right="-79"/>
              <w:jc w:val="left"/>
              <w:rPr>
                <w:b w:val="0"/>
                <w:bCs/>
                <w:szCs w:val="22"/>
              </w:rPr>
            </w:pPr>
            <w:r>
              <w:rPr>
                <w:b w:val="0"/>
                <w:bCs/>
                <w:szCs w:val="22"/>
              </w:rPr>
              <w:br/>
            </w:r>
            <w:r w:rsidR="0069123D">
              <w:rPr>
                <w:b w:val="0"/>
                <w:bCs/>
                <w:szCs w:val="22"/>
              </w:rPr>
              <w:t>0.05</w:t>
            </w: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Borders>
              <w:top w:val="double" w:sz="4" w:space="0" w:color="auto"/>
              <w:bottom w:val="double" w:sz="4" w:space="0" w:color="auto"/>
            </w:tcBorders>
          </w:tcPr>
          <w:p w:rsidR="00CA1BD0" w:rsidRPr="002262AB" w:rsidRDefault="00CA1BD0" w:rsidP="0069123D">
            <w:pPr>
              <w:pStyle w:val="acctmergecolhdg"/>
              <w:tabs>
                <w:tab w:val="decimal" w:pos="528"/>
              </w:tabs>
              <w:spacing w:line="240" w:lineRule="atLeast"/>
              <w:ind w:left="0" w:right="-79"/>
              <w:jc w:val="left"/>
              <w:rPr>
                <w:b w:val="0"/>
                <w:bCs/>
                <w:szCs w:val="22"/>
              </w:rPr>
            </w:pPr>
            <w:r>
              <w:rPr>
                <w:b w:val="0"/>
                <w:bCs/>
                <w:szCs w:val="22"/>
              </w:rPr>
              <w:br/>
            </w:r>
            <w:r w:rsidR="0069123D">
              <w:rPr>
                <w:b w:val="0"/>
                <w:bCs/>
                <w:szCs w:val="22"/>
              </w:rPr>
              <w:t>(1.48)</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acctfourfigures"/>
              <w:spacing w:line="240" w:lineRule="atLeast"/>
              <w:ind w:left="191" w:hanging="180"/>
              <w:rPr>
                <w:szCs w:val="22"/>
              </w:rPr>
            </w:pPr>
          </w:p>
        </w:tc>
        <w:tc>
          <w:tcPr>
            <w:tcW w:w="1418" w:type="dxa"/>
          </w:tcPr>
          <w:p w:rsidR="00CA1BD0" w:rsidRPr="002262AB" w:rsidRDefault="00CA1BD0" w:rsidP="00CA1BD0">
            <w:pPr>
              <w:tabs>
                <w:tab w:val="decimal" w:pos="630"/>
              </w:tabs>
              <w:spacing w:after="0" w:line="240" w:lineRule="atLeast"/>
              <w:ind w:left="205"/>
              <w:rPr>
                <w:rFonts w:ascii="Times New Roman" w:hAnsi="Times New Roman" w:cs="Times New Roman"/>
                <w:szCs w:val="22"/>
              </w:rPr>
            </w:pP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Pr>
          <w:p w:rsidR="00CA1BD0" w:rsidRPr="002262AB" w:rsidRDefault="00CA1BD0" w:rsidP="00CA1BD0">
            <w:pPr>
              <w:pStyle w:val="acctmergecolhdg"/>
              <w:tabs>
                <w:tab w:val="decimal" w:pos="733"/>
              </w:tabs>
              <w:spacing w:line="240" w:lineRule="atLeast"/>
              <w:ind w:left="0" w:right="-79"/>
              <w:jc w:val="left"/>
              <w:rPr>
                <w:b w:val="0"/>
                <w:bCs/>
                <w:szCs w:val="22"/>
              </w:rPr>
            </w:pPr>
          </w:p>
        </w:tc>
        <w:tc>
          <w:tcPr>
            <w:tcW w:w="180"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vAlign w:val="bottom"/>
          </w:tcPr>
          <w:p w:rsidR="00CA1BD0" w:rsidRPr="002262AB" w:rsidRDefault="00CA1BD0" w:rsidP="00CA1BD0">
            <w:pPr>
              <w:pStyle w:val="acctfourfigures"/>
              <w:tabs>
                <w:tab w:val="clear" w:pos="765"/>
                <w:tab w:val="decimal" w:pos="0"/>
              </w:tabs>
              <w:spacing w:line="240" w:lineRule="atLeast"/>
              <w:ind w:left="191" w:hanging="180"/>
              <w:rPr>
                <w:szCs w:val="22"/>
              </w:rPr>
            </w:pPr>
            <w:r w:rsidRPr="002262AB">
              <w:rPr>
                <w:szCs w:val="22"/>
              </w:rPr>
              <w:lastRenderedPageBreak/>
              <w:t>Cash flows from operating activities</w:t>
            </w:r>
          </w:p>
        </w:tc>
        <w:tc>
          <w:tcPr>
            <w:tcW w:w="1418" w:type="dxa"/>
            <w:vAlign w:val="bottom"/>
          </w:tcPr>
          <w:p w:rsidR="00CA1BD0" w:rsidRPr="002262AB" w:rsidRDefault="00FB3C56" w:rsidP="00CA1BD0">
            <w:pPr>
              <w:tabs>
                <w:tab w:val="decimal" w:pos="630"/>
              </w:tabs>
              <w:spacing w:after="0" w:line="240" w:lineRule="atLeast"/>
              <w:ind w:left="205"/>
              <w:rPr>
                <w:rFonts w:ascii="Times New Roman" w:hAnsi="Times New Roman" w:cs="Times New Roman"/>
                <w:szCs w:val="22"/>
              </w:rPr>
            </w:pPr>
            <w:r>
              <w:rPr>
                <w:rFonts w:ascii="Times New Roman" w:hAnsi="Times New Roman" w:cs="Times New Roman"/>
                <w:szCs w:val="22"/>
              </w:rPr>
              <w:t>1.20</w:t>
            </w:r>
          </w:p>
        </w:tc>
        <w:tc>
          <w:tcPr>
            <w:tcW w:w="180" w:type="dxa"/>
            <w:vAlign w:val="bottom"/>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vAlign w:val="bottom"/>
          </w:tcPr>
          <w:p w:rsidR="00CA1BD0" w:rsidRPr="002262AB" w:rsidRDefault="00FB3C56" w:rsidP="00CA1BD0">
            <w:pPr>
              <w:pStyle w:val="acctmergecolhdg"/>
              <w:tabs>
                <w:tab w:val="decimal" w:pos="733"/>
              </w:tabs>
              <w:spacing w:line="240" w:lineRule="atLeast"/>
              <w:ind w:left="0" w:right="-79"/>
              <w:jc w:val="left"/>
              <w:rPr>
                <w:b w:val="0"/>
                <w:bCs/>
                <w:szCs w:val="22"/>
              </w:rPr>
            </w:pPr>
            <w:r>
              <w:rPr>
                <w:b w:val="0"/>
                <w:bCs/>
                <w:szCs w:val="22"/>
              </w:rPr>
              <w:t>1.93</w:t>
            </w:r>
          </w:p>
        </w:tc>
        <w:tc>
          <w:tcPr>
            <w:tcW w:w="180" w:type="dxa"/>
            <w:vAlign w:val="bottom"/>
          </w:tcPr>
          <w:p w:rsidR="00CA1BD0" w:rsidRPr="002262AB" w:rsidRDefault="00CA1BD0" w:rsidP="00CA1BD0">
            <w:pPr>
              <w:pStyle w:val="acctmergecolhdg"/>
              <w:tabs>
                <w:tab w:val="decimal" w:pos="528"/>
              </w:tabs>
              <w:spacing w:line="240" w:lineRule="atLeast"/>
              <w:ind w:left="0" w:right="-79"/>
              <w:jc w:val="left"/>
              <w:rPr>
                <w:b w:val="0"/>
                <w:bCs/>
                <w:szCs w:val="22"/>
              </w:rPr>
            </w:pPr>
          </w:p>
        </w:tc>
        <w:tc>
          <w:tcPr>
            <w:tcW w:w="1096" w:type="dxa"/>
            <w:vAlign w:val="bottom"/>
          </w:tcPr>
          <w:p w:rsidR="00CA1BD0" w:rsidRPr="00CA1BD0" w:rsidRDefault="00FB3C56" w:rsidP="00CA1BD0">
            <w:pPr>
              <w:pStyle w:val="acctmergecolhdg"/>
              <w:tabs>
                <w:tab w:val="decimal" w:pos="528"/>
              </w:tabs>
              <w:spacing w:line="240" w:lineRule="atLeast"/>
              <w:ind w:left="0" w:right="-79"/>
              <w:jc w:val="left"/>
              <w:rPr>
                <w:rFonts w:cstheme="minorBidi"/>
                <w:b w:val="0"/>
                <w:bCs/>
                <w:szCs w:val="28"/>
                <w:lang w:val="en-US" w:bidi="th-TH"/>
              </w:rPr>
            </w:pPr>
            <w:r>
              <w:rPr>
                <w:b w:val="0"/>
                <w:bCs/>
                <w:szCs w:val="22"/>
              </w:rPr>
              <w:t>3.13</w:t>
            </w:r>
          </w:p>
        </w:tc>
        <w:tc>
          <w:tcPr>
            <w:tcW w:w="180" w:type="dxa"/>
            <w:vAlign w:val="bottom"/>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vAlign w:val="bottom"/>
          </w:tcPr>
          <w:p w:rsidR="00CA1BD0" w:rsidRPr="002262AB" w:rsidRDefault="00CA1BD0" w:rsidP="00CA1BD0">
            <w:pPr>
              <w:pStyle w:val="acctfourfigures"/>
              <w:tabs>
                <w:tab w:val="clear" w:pos="765"/>
                <w:tab w:val="decimal" w:pos="11"/>
              </w:tabs>
              <w:spacing w:line="240" w:lineRule="atLeast"/>
              <w:ind w:left="191" w:hanging="180"/>
              <w:rPr>
                <w:szCs w:val="22"/>
                <w:cs/>
                <w:lang w:bidi="th-TH"/>
              </w:rPr>
            </w:pPr>
            <w:r w:rsidRPr="002262AB">
              <w:rPr>
                <w:szCs w:val="22"/>
              </w:rPr>
              <w:t>Cash flows from investing activities</w:t>
            </w:r>
          </w:p>
        </w:tc>
        <w:tc>
          <w:tcPr>
            <w:tcW w:w="1418" w:type="dxa"/>
            <w:vAlign w:val="bottom"/>
          </w:tcPr>
          <w:p w:rsidR="00CA1BD0" w:rsidRPr="002262AB" w:rsidRDefault="00CA1BD0" w:rsidP="00CA1BD0">
            <w:pPr>
              <w:pStyle w:val="acctmergecolhdg"/>
              <w:tabs>
                <w:tab w:val="decimal" w:pos="630"/>
              </w:tabs>
              <w:spacing w:line="240" w:lineRule="atLeast"/>
              <w:ind w:left="205"/>
              <w:jc w:val="left"/>
              <w:rPr>
                <w:b w:val="0"/>
                <w:bCs/>
                <w:szCs w:val="22"/>
              </w:rPr>
            </w:pPr>
            <w:r>
              <w:rPr>
                <w:b w:val="0"/>
                <w:bCs/>
                <w:szCs w:val="22"/>
              </w:rPr>
              <w:t>-</w:t>
            </w:r>
          </w:p>
        </w:tc>
        <w:tc>
          <w:tcPr>
            <w:tcW w:w="180" w:type="dxa"/>
            <w:vAlign w:val="bottom"/>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vAlign w:val="bottom"/>
          </w:tcPr>
          <w:p w:rsidR="00CA1BD0" w:rsidRPr="002262AB" w:rsidRDefault="00CA1BD0" w:rsidP="00CA1BD0">
            <w:pPr>
              <w:pStyle w:val="acctmergecolhdg"/>
              <w:tabs>
                <w:tab w:val="decimal" w:pos="733"/>
              </w:tabs>
              <w:spacing w:line="240" w:lineRule="atLeast"/>
              <w:ind w:left="0" w:right="-79"/>
              <w:jc w:val="left"/>
              <w:rPr>
                <w:b w:val="0"/>
                <w:bCs/>
                <w:szCs w:val="22"/>
              </w:rPr>
            </w:pPr>
            <w:r>
              <w:rPr>
                <w:b w:val="0"/>
                <w:bCs/>
                <w:szCs w:val="22"/>
              </w:rPr>
              <w:t>-</w:t>
            </w:r>
          </w:p>
        </w:tc>
        <w:tc>
          <w:tcPr>
            <w:tcW w:w="180" w:type="dxa"/>
            <w:vAlign w:val="bottom"/>
          </w:tcPr>
          <w:p w:rsidR="00CA1BD0" w:rsidRPr="002262AB" w:rsidRDefault="00CA1BD0" w:rsidP="00CA1BD0">
            <w:pPr>
              <w:tabs>
                <w:tab w:val="decimal" w:pos="528"/>
              </w:tabs>
              <w:spacing w:after="0" w:line="240" w:lineRule="atLeast"/>
              <w:ind w:right="-79"/>
              <w:rPr>
                <w:rFonts w:ascii="Times New Roman" w:hAnsi="Times New Roman" w:cs="Times New Roman"/>
                <w:bCs/>
                <w:szCs w:val="22"/>
                <w:lang w:val="en-GB" w:bidi="ar-SA"/>
              </w:rPr>
            </w:pPr>
          </w:p>
        </w:tc>
        <w:tc>
          <w:tcPr>
            <w:tcW w:w="1096" w:type="dxa"/>
            <w:vAlign w:val="bottom"/>
          </w:tcPr>
          <w:p w:rsidR="00CA1BD0" w:rsidRPr="002262AB" w:rsidRDefault="00CA1BD0" w:rsidP="00CA1BD0">
            <w:pPr>
              <w:pStyle w:val="acctmergecolhdg"/>
              <w:tabs>
                <w:tab w:val="decimal" w:pos="528"/>
              </w:tabs>
              <w:spacing w:line="240" w:lineRule="atLeast"/>
              <w:ind w:left="0" w:right="-79"/>
              <w:jc w:val="left"/>
              <w:rPr>
                <w:b w:val="0"/>
                <w:bCs/>
                <w:szCs w:val="22"/>
              </w:rPr>
            </w:pPr>
            <w:r>
              <w:rPr>
                <w:b w:val="0"/>
                <w:bCs/>
                <w:szCs w:val="22"/>
              </w:rPr>
              <w:t>-</w:t>
            </w:r>
          </w:p>
        </w:tc>
        <w:tc>
          <w:tcPr>
            <w:tcW w:w="180" w:type="dxa"/>
            <w:vAlign w:val="bottom"/>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acctfourfigures"/>
              <w:tabs>
                <w:tab w:val="clear" w:pos="765"/>
                <w:tab w:val="decimal" w:pos="191"/>
              </w:tabs>
              <w:spacing w:line="240" w:lineRule="atLeast"/>
              <w:ind w:left="191" w:hanging="180"/>
              <w:rPr>
                <w:szCs w:val="22"/>
              </w:rPr>
            </w:pPr>
            <w:r w:rsidRPr="002262AB">
              <w:rPr>
                <w:szCs w:val="22"/>
              </w:rPr>
              <w:t xml:space="preserve">Cash flows from financing activities </w:t>
            </w:r>
          </w:p>
          <w:p w:rsidR="00CA1BD0" w:rsidRPr="002262AB" w:rsidRDefault="00CA1BD0" w:rsidP="00CA1BD0">
            <w:pPr>
              <w:pStyle w:val="acctfourfigures"/>
              <w:tabs>
                <w:tab w:val="clear" w:pos="765"/>
              </w:tabs>
              <w:spacing w:line="240" w:lineRule="atLeast"/>
              <w:ind w:left="191" w:hanging="180"/>
              <w:rPr>
                <w:szCs w:val="22"/>
                <w:cs/>
                <w:lang w:bidi="th-TH"/>
              </w:rPr>
            </w:pPr>
            <w:r w:rsidRPr="002262AB">
              <w:rPr>
                <w:szCs w:val="22"/>
              </w:rPr>
              <w:tab/>
              <w:t>(dividends to non-controlling interest: nil)</w:t>
            </w:r>
          </w:p>
        </w:tc>
        <w:tc>
          <w:tcPr>
            <w:tcW w:w="1418" w:type="dxa"/>
            <w:tcBorders>
              <w:bottom w:val="single" w:sz="4" w:space="0" w:color="auto"/>
            </w:tcBorders>
          </w:tcPr>
          <w:p w:rsidR="00CA1BD0" w:rsidRPr="002262AB" w:rsidRDefault="00CA1BD0" w:rsidP="00CA1BD0">
            <w:pPr>
              <w:pStyle w:val="acctmergecolhdg"/>
              <w:tabs>
                <w:tab w:val="decimal" w:pos="630"/>
              </w:tabs>
              <w:spacing w:line="240" w:lineRule="atLeast"/>
              <w:ind w:left="205"/>
              <w:jc w:val="left"/>
              <w:rPr>
                <w:b w:val="0"/>
                <w:bCs/>
                <w:szCs w:val="22"/>
              </w:rPr>
            </w:pPr>
            <w:r>
              <w:rPr>
                <w:b w:val="0"/>
                <w:bCs/>
                <w:szCs w:val="22"/>
              </w:rPr>
              <w:t>-</w:t>
            </w:r>
          </w:p>
        </w:tc>
        <w:tc>
          <w:tcPr>
            <w:tcW w:w="180" w:type="dxa"/>
          </w:tcPr>
          <w:p w:rsidR="00CA1BD0" w:rsidRPr="002262AB" w:rsidRDefault="00CA1BD0" w:rsidP="00CA1BD0">
            <w:pPr>
              <w:spacing w:after="0" w:line="240" w:lineRule="atLeast"/>
              <w:jc w:val="center"/>
              <w:rPr>
                <w:rFonts w:ascii="Times New Roman" w:hAnsi="Times New Roman" w:cs="Times New Roman"/>
                <w:szCs w:val="22"/>
              </w:rPr>
            </w:pPr>
          </w:p>
        </w:tc>
        <w:tc>
          <w:tcPr>
            <w:tcW w:w="1521" w:type="dxa"/>
            <w:tcBorders>
              <w:bottom w:val="single" w:sz="4" w:space="0" w:color="auto"/>
            </w:tcBorders>
          </w:tcPr>
          <w:p w:rsidR="00CA1BD0" w:rsidRPr="002262AB" w:rsidRDefault="00CA1BD0" w:rsidP="00CA1BD0">
            <w:pPr>
              <w:pStyle w:val="acctmergecolhdg"/>
              <w:tabs>
                <w:tab w:val="decimal" w:pos="733"/>
              </w:tabs>
              <w:spacing w:line="240" w:lineRule="atLeast"/>
              <w:ind w:left="0" w:right="-79"/>
              <w:jc w:val="left"/>
              <w:rPr>
                <w:b w:val="0"/>
                <w:bCs/>
                <w:szCs w:val="22"/>
              </w:rPr>
            </w:pPr>
            <w:r>
              <w:rPr>
                <w:b w:val="0"/>
                <w:bCs/>
                <w:szCs w:val="22"/>
              </w:rPr>
              <w:t>-</w:t>
            </w:r>
          </w:p>
        </w:tc>
        <w:tc>
          <w:tcPr>
            <w:tcW w:w="180" w:type="dxa"/>
          </w:tcPr>
          <w:p w:rsidR="00CA1BD0" w:rsidRPr="002262AB" w:rsidRDefault="00CA1BD0" w:rsidP="00CA1BD0">
            <w:pPr>
              <w:tabs>
                <w:tab w:val="decimal" w:pos="528"/>
              </w:tabs>
              <w:spacing w:after="0" w:line="240" w:lineRule="atLeast"/>
              <w:ind w:right="-79"/>
              <w:rPr>
                <w:rFonts w:ascii="Times New Roman" w:hAnsi="Times New Roman" w:cs="Times New Roman"/>
                <w:bCs/>
                <w:szCs w:val="22"/>
                <w:lang w:val="en-GB" w:bidi="ar-SA"/>
              </w:rPr>
            </w:pPr>
          </w:p>
        </w:tc>
        <w:tc>
          <w:tcPr>
            <w:tcW w:w="1096" w:type="dxa"/>
            <w:tcBorders>
              <w:bottom w:val="single" w:sz="4" w:space="0" w:color="auto"/>
            </w:tcBorders>
          </w:tcPr>
          <w:p w:rsidR="00CA1BD0" w:rsidRPr="002262AB" w:rsidRDefault="00CA1BD0" w:rsidP="00CA1BD0">
            <w:pPr>
              <w:pStyle w:val="acctmergecolhdg"/>
              <w:tabs>
                <w:tab w:val="decimal" w:pos="528"/>
              </w:tabs>
              <w:spacing w:line="240" w:lineRule="atLeast"/>
              <w:ind w:left="0" w:right="-79"/>
              <w:jc w:val="left"/>
              <w:rPr>
                <w:b w:val="0"/>
                <w:bCs/>
                <w:szCs w:val="22"/>
              </w:rPr>
            </w:pPr>
            <w:r>
              <w:rPr>
                <w:b w:val="0"/>
                <w:bCs/>
                <w:szCs w:val="22"/>
              </w:rPr>
              <w:t>-</w:t>
            </w:r>
          </w:p>
        </w:tc>
        <w:tc>
          <w:tcPr>
            <w:tcW w:w="180" w:type="dxa"/>
          </w:tcPr>
          <w:p w:rsidR="00CA1BD0" w:rsidRPr="002262AB" w:rsidRDefault="00CA1BD0" w:rsidP="00CA1BD0">
            <w:pPr>
              <w:pStyle w:val="acctfourfigures"/>
              <w:spacing w:line="240" w:lineRule="atLeast"/>
              <w:jc w:val="right"/>
              <w:rPr>
                <w:szCs w:val="22"/>
              </w:rPr>
            </w:pPr>
          </w:p>
        </w:tc>
      </w:tr>
      <w:tr w:rsidR="00CA1BD0" w:rsidRPr="002262AB" w:rsidTr="00CA1BD0">
        <w:trPr>
          <w:cantSplit/>
          <w:trHeight w:val="270"/>
        </w:trPr>
        <w:tc>
          <w:tcPr>
            <w:tcW w:w="5028" w:type="dxa"/>
          </w:tcPr>
          <w:p w:rsidR="00CA1BD0" w:rsidRPr="002262AB" w:rsidRDefault="00CA1BD0" w:rsidP="00CA1BD0">
            <w:pPr>
              <w:pStyle w:val="acctfourfigures"/>
              <w:tabs>
                <w:tab w:val="clear" w:pos="765"/>
              </w:tabs>
              <w:spacing w:line="240" w:lineRule="atLeast"/>
              <w:ind w:left="191" w:hanging="180"/>
              <w:rPr>
                <w:b/>
                <w:bCs/>
                <w:szCs w:val="22"/>
              </w:rPr>
            </w:pPr>
            <w:r w:rsidRPr="002262AB">
              <w:rPr>
                <w:b/>
                <w:bCs/>
                <w:szCs w:val="22"/>
              </w:rPr>
              <w:t>Net increase in cash and cash equivalents</w:t>
            </w:r>
          </w:p>
        </w:tc>
        <w:tc>
          <w:tcPr>
            <w:tcW w:w="1418" w:type="dxa"/>
            <w:tcBorders>
              <w:top w:val="single" w:sz="4" w:space="0" w:color="auto"/>
              <w:bottom w:val="double" w:sz="4" w:space="0" w:color="auto"/>
            </w:tcBorders>
            <w:vAlign w:val="bottom"/>
          </w:tcPr>
          <w:p w:rsidR="00CA1BD0" w:rsidRPr="00CA1BD0" w:rsidRDefault="00FB3C56" w:rsidP="00CA1BD0">
            <w:pPr>
              <w:tabs>
                <w:tab w:val="decimal" w:pos="630"/>
              </w:tabs>
              <w:spacing w:after="0" w:line="240" w:lineRule="atLeast"/>
              <w:ind w:left="205"/>
              <w:rPr>
                <w:rFonts w:ascii="Times New Roman" w:hAnsi="Times New Roman" w:cs="Times New Roman"/>
                <w:b/>
                <w:bCs/>
                <w:szCs w:val="22"/>
              </w:rPr>
            </w:pPr>
            <w:r>
              <w:rPr>
                <w:rFonts w:ascii="Times New Roman" w:hAnsi="Times New Roman" w:cs="Times New Roman"/>
                <w:b/>
                <w:bCs/>
                <w:szCs w:val="22"/>
              </w:rPr>
              <w:t>1.20</w:t>
            </w:r>
          </w:p>
        </w:tc>
        <w:tc>
          <w:tcPr>
            <w:tcW w:w="180" w:type="dxa"/>
            <w:vAlign w:val="bottom"/>
          </w:tcPr>
          <w:p w:rsidR="00CA1BD0" w:rsidRPr="00CA1BD0" w:rsidRDefault="00CA1BD0" w:rsidP="00CA1BD0">
            <w:pPr>
              <w:spacing w:after="0" w:line="240" w:lineRule="atLeast"/>
              <w:jc w:val="center"/>
              <w:rPr>
                <w:rFonts w:ascii="Times New Roman" w:hAnsi="Times New Roman" w:cs="Times New Roman"/>
                <w:b/>
                <w:bCs/>
                <w:szCs w:val="22"/>
              </w:rPr>
            </w:pPr>
          </w:p>
        </w:tc>
        <w:tc>
          <w:tcPr>
            <w:tcW w:w="1521" w:type="dxa"/>
            <w:tcBorders>
              <w:top w:val="single" w:sz="4" w:space="0" w:color="auto"/>
              <w:bottom w:val="double" w:sz="4" w:space="0" w:color="auto"/>
            </w:tcBorders>
            <w:vAlign w:val="bottom"/>
          </w:tcPr>
          <w:p w:rsidR="00CA1BD0" w:rsidRPr="00CA1BD0" w:rsidRDefault="00FB3C56" w:rsidP="00CA1BD0">
            <w:pPr>
              <w:pStyle w:val="acctmergecolhdg"/>
              <w:tabs>
                <w:tab w:val="decimal" w:pos="733"/>
              </w:tabs>
              <w:spacing w:line="240" w:lineRule="atLeast"/>
              <w:ind w:left="0" w:right="-79"/>
              <w:jc w:val="left"/>
              <w:rPr>
                <w:bCs/>
                <w:szCs w:val="22"/>
                <w:lang w:val="en-US" w:bidi="th-TH"/>
              </w:rPr>
            </w:pPr>
            <w:r>
              <w:rPr>
                <w:bCs/>
                <w:szCs w:val="22"/>
                <w:lang w:val="en-US" w:bidi="th-TH"/>
              </w:rPr>
              <w:t>1.93</w:t>
            </w:r>
          </w:p>
        </w:tc>
        <w:tc>
          <w:tcPr>
            <w:tcW w:w="180" w:type="dxa"/>
          </w:tcPr>
          <w:p w:rsidR="00CA1BD0" w:rsidRPr="00CA1BD0" w:rsidRDefault="00CA1BD0" w:rsidP="00CA1BD0">
            <w:pPr>
              <w:pStyle w:val="acctmergecolhdg"/>
              <w:tabs>
                <w:tab w:val="decimal" w:pos="528"/>
              </w:tabs>
              <w:spacing w:line="240" w:lineRule="atLeast"/>
              <w:ind w:left="0" w:right="-79"/>
              <w:jc w:val="left"/>
              <w:rPr>
                <w:bCs/>
                <w:szCs w:val="22"/>
                <w:lang w:val="en-US" w:bidi="th-TH"/>
              </w:rPr>
            </w:pPr>
          </w:p>
        </w:tc>
        <w:tc>
          <w:tcPr>
            <w:tcW w:w="1096" w:type="dxa"/>
            <w:tcBorders>
              <w:top w:val="single" w:sz="4" w:space="0" w:color="auto"/>
              <w:bottom w:val="double" w:sz="4" w:space="0" w:color="auto"/>
            </w:tcBorders>
          </w:tcPr>
          <w:p w:rsidR="00CA1BD0" w:rsidRPr="00CA1BD0" w:rsidRDefault="00FB3C56" w:rsidP="00FB3C56">
            <w:pPr>
              <w:pStyle w:val="acctmergecolhdg"/>
              <w:tabs>
                <w:tab w:val="decimal" w:pos="591"/>
              </w:tabs>
              <w:spacing w:line="240" w:lineRule="atLeast"/>
              <w:ind w:left="0" w:right="-79"/>
              <w:jc w:val="left"/>
              <w:rPr>
                <w:bCs/>
                <w:szCs w:val="22"/>
                <w:lang w:val="en-US" w:bidi="th-TH"/>
              </w:rPr>
            </w:pPr>
            <w:r>
              <w:rPr>
                <w:bCs/>
                <w:szCs w:val="22"/>
                <w:lang w:val="en-US" w:bidi="th-TH"/>
              </w:rPr>
              <w:t>3.13</w:t>
            </w:r>
          </w:p>
        </w:tc>
        <w:tc>
          <w:tcPr>
            <w:tcW w:w="180" w:type="dxa"/>
          </w:tcPr>
          <w:p w:rsidR="00CA1BD0" w:rsidRPr="002262AB" w:rsidRDefault="00CA1BD0" w:rsidP="00CA1BD0">
            <w:pPr>
              <w:pStyle w:val="acctfourfigures"/>
              <w:spacing w:line="240" w:lineRule="atLeast"/>
              <w:jc w:val="right"/>
              <w:rPr>
                <w:b/>
                <w:bCs/>
                <w:szCs w:val="22"/>
              </w:rPr>
            </w:pPr>
          </w:p>
        </w:tc>
      </w:tr>
    </w:tbl>
    <w:p w:rsidR="00CA1BD0" w:rsidRDefault="00CA1BD0" w:rsidP="00135244">
      <w:pPr>
        <w:pStyle w:val="ListParagraph"/>
        <w:spacing w:line="260" w:lineRule="atLeast"/>
        <w:ind w:left="900" w:right="32" w:firstLine="0"/>
        <w:jc w:val="both"/>
        <w:rPr>
          <w:rFonts w:ascii="Times New Roman" w:hAnsi="Times New Roman" w:cs="Times New Roman"/>
          <w:sz w:val="22"/>
          <w:szCs w:val="22"/>
        </w:rPr>
      </w:pPr>
    </w:p>
    <w:p w:rsidR="00135244" w:rsidRPr="002262AB" w:rsidRDefault="00135244">
      <w:pPr>
        <w:spacing w:after="0" w:line="240" w:lineRule="auto"/>
        <w:rPr>
          <w:rFonts w:ascii="Times New Roman" w:eastAsia="MS Mincho" w:hAnsi="Times New Roman" w:cs="Times New Roman"/>
          <w:color w:val="000000"/>
          <w:szCs w:val="22"/>
          <w:cs/>
        </w:rPr>
      </w:pPr>
    </w:p>
    <w:p w:rsidR="00135244" w:rsidRPr="002262AB" w:rsidRDefault="00135244" w:rsidP="00AA1D03">
      <w:pPr>
        <w:spacing w:after="0" w:line="240" w:lineRule="auto"/>
        <w:rPr>
          <w:rFonts w:ascii="Times New Roman" w:eastAsia="MS Mincho" w:hAnsi="Times New Roman" w:cs="Times New Roman"/>
          <w:color w:val="000000"/>
          <w:sz w:val="20"/>
          <w:szCs w:val="20"/>
          <w:lang w:val="en-GB" w:bidi="ar-SA"/>
        </w:rPr>
        <w:sectPr w:rsidR="00135244" w:rsidRPr="002262AB" w:rsidSect="00D52042">
          <w:headerReference w:type="default" r:id="rId13"/>
          <w:pgSz w:w="11906" w:h="16838" w:code="9"/>
          <w:pgMar w:top="1008" w:right="707" w:bottom="1008" w:left="720" w:header="706" w:footer="706" w:gutter="0"/>
          <w:cols w:space="720"/>
          <w:docGrid w:linePitch="299"/>
        </w:sectPr>
      </w:pPr>
    </w:p>
    <w:p w:rsidR="004A527F" w:rsidRPr="002262AB" w:rsidRDefault="004A527F" w:rsidP="00485313">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lastRenderedPageBreak/>
        <w:t>Property, plant and equipment</w:t>
      </w:r>
    </w:p>
    <w:p w:rsidR="00EC157A" w:rsidRPr="002262AB" w:rsidRDefault="00EC157A" w:rsidP="00485313">
      <w:pPr>
        <w:spacing w:after="0" w:line="240" w:lineRule="atLeast"/>
        <w:rPr>
          <w:rFonts w:ascii="Times New Roman" w:hAnsi="Times New Roman" w:cs="Times New Roman"/>
        </w:rPr>
      </w:pPr>
    </w:p>
    <w:tbl>
      <w:tblPr>
        <w:tblW w:w="15413" w:type="dxa"/>
        <w:tblInd w:w="392" w:type="dxa"/>
        <w:tblLayout w:type="fixed"/>
        <w:tblLook w:val="00A0"/>
      </w:tblPr>
      <w:tblGrid>
        <w:gridCol w:w="4252"/>
        <w:gridCol w:w="1275"/>
        <w:gridCol w:w="1418"/>
        <w:gridCol w:w="1417"/>
        <w:gridCol w:w="1454"/>
        <w:gridCol w:w="1381"/>
        <w:gridCol w:w="25"/>
        <w:gridCol w:w="1312"/>
        <w:gridCol w:w="25"/>
        <w:gridCol w:w="1251"/>
        <w:gridCol w:w="25"/>
        <w:gridCol w:w="1485"/>
        <w:gridCol w:w="25"/>
        <w:gridCol w:w="68"/>
      </w:tblGrid>
      <w:tr w:rsidR="00EC157A" w:rsidRPr="002262AB" w:rsidTr="007C7F7F">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b/>
                <w:bCs/>
                <w:szCs w:val="22"/>
                <w:cs/>
              </w:rPr>
            </w:pPr>
          </w:p>
        </w:tc>
        <w:tc>
          <w:tcPr>
            <w:tcW w:w="11161" w:type="dxa"/>
            <w:gridSpan w:val="13"/>
            <w:vAlign w:val="center"/>
          </w:tcPr>
          <w:p w:rsidR="00EC157A" w:rsidRPr="002262AB" w:rsidRDefault="00EC157A" w:rsidP="00485313">
            <w:pPr>
              <w:spacing w:after="0" w:line="240" w:lineRule="atLeast"/>
              <w:ind w:left="-108" w:right="-108"/>
              <w:jc w:val="center"/>
              <w:rPr>
                <w:rFonts w:ascii="Times New Roman" w:hAnsi="Times New Roman" w:cs="Times New Roman"/>
                <w:b/>
                <w:bCs/>
                <w:szCs w:val="22"/>
                <w:cs/>
              </w:rPr>
            </w:pPr>
            <w:r w:rsidRPr="002262AB">
              <w:rPr>
                <w:rFonts w:ascii="Times New Roman" w:hAnsi="Times New Roman" w:cs="Times New Roman"/>
                <w:b/>
                <w:bCs/>
                <w:szCs w:val="22"/>
              </w:rPr>
              <w:t>Consolidated financial statements</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szCs w:val="22"/>
                <w:cs/>
              </w:rPr>
            </w:pPr>
          </w:p>
        </w:tc>
        <w:tc>
          <w:tcPr>
            <w:tcW w:w="1275" w:type="dxa"/>
            <w:vAlign w:val="center"/>
          </w:tcPr>
          <w:p w:rsidR="00EC157A" w:rsidRPr="002262AB" w:rsidRDefault="007C7F7F" w:rsidP="00485313">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and</w:t>
            </w:r>
          </w:p>
          <w:p w:rsidR="00EC157A" w:rsidRPr="002262AB" w:rsidRDefault="00EC157A" w:rsidP="00485313">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EC157A" w:rsidRPr="002262AB" w:rsidRDefault="007C7F7F" w:rsidP="00485313">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and improvement</w:t>
            </w:r>
          </w:p>
        </w:tc>
        <w:tc>
          <w:tcPr>
            <w:tcW w:w="1417" w:type="dxa"/>
            <w:vAlign w:val="center"/>
          </w:tcPr>
          <w:p w:rsidR="00EC157A" w:rsidRPr="002262AB" w:rsidRDefault="00EC157A" w:rsidP="00485313">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r>
            <w:r w:rsidR="00EC157A" w:rsidRPr="002262AB">
              <w:rPr>
                <w:rFonts w:ascii="Times New Roman" w:eastAsia="Cordia New" w:hAnsi="Times New Roman" w:cs="Times New Roman"/>
                <w:szCs w:val="22"/>
              </w:rPr>
              <w:t>equipment</w:t>
            </w:r>
          </w:p>
        </w:tc>
        <w:tc>
          <w:tcPr>
            <w:tcW w:w="1454" w:type="dxa"/>
            <w:vAlign w:val="center"/>
          </w:tcPr>
          <w:p w:rsidR="00EC157A" w:rsidRPr="002262AB" w:rsidRDefault="00EC157A" w:rsidP="00485313">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 xml:space="preserve">fixture </w:t>
            </w:r>
            <w:r w:rsidR="00EC157A" w:rsidRPr="002262AB">
              <w:rPr>
                <w:rFonts w:ascii="Times New Roman" w:eastAsia="Cordia New" w:hAnsi="Times New Roman" w:cs="Times New Roman"/>
                <w:szCs w:val="22"/>
              </w:rPr>
              <w:t>and office equipment</w:t>
            </w:r>
          </w:p>
        </w:tc>
        <w:tc>
          <w:tcPr>
            <w:tcW w:w="1381" w:type="dxa"/>
            <w:vAlign w:val="center"/>
          </w:tcPr>
          <w:p w:rsidR="00EC157A" w:rsidRPr="002262AB" w:rsidRDefault="00EC157A" w:rsidP="00485313">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007C7F7F"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337" w:type="dxa"/>
            <w:gridSpan w:val="2"/>
            <w:vAlign w:val="center"/>
          </w:tcPr>
          <w:p w:rsidR="00EC157A" w:rsidRPr="002262AB" w:rsidRDefault="007C7F7F" w:rsidP="007C7F7F">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w:t>
            </w:r>
            <w:r w:rsidR="00EC157A" w:rsidRPr="002262AB">
              <w:rPr>
                <w:rFonts w:ascii="Times New Roman" w:eastAsia="Cordia New" w:hAnsi="Times New Roman" w:cs="Times New Roman"/>
                <w:szCs w:val="22"/>
              </w:rPr>
              <w:t>ssets</w:t>
            </w:r>
            <w:r w:rsidR="00EC157A" w:rsidRPr="002262AB">
              <w:rPr>
                <w:rFonts w:ascii="Times New Roman" w:eastAsia="Cordia New" w:hAnsi="Times New Roman" w:cs="Times New Roman"/>
                <w:szCs w:val="22"/>
              </w:rPr>
              <w:br/>
              <w:t>under</w:t>
            </w:r>
            <w:r w:rsidR="00EC157A" w:rsidRPr="002262AB">
              <w:rPr>
                <w:rFonts w:ascii="Times New Roman" w:eastAsia="Cordia New" w:hAnsi="Times New Roman" w:cs="Times New Roman"/>
                <w:szCs w:val="22"/>
              </w:rPr>
              <w:br/>
            </w:r>
            <w:r w:rsidRPr="002262AB">
              <w:rPr>
                <w:rFonts w:ascii="Times New Roman" w:eastAsia="Cordia New" w:hAnsi="Times New Roman" w:cs="Times New Roman"/>
                <w:szCs w:val="22"/>
              </w:rPr>
              <w:t>construction</w:t>
            </w:r>
          </w:p>
        </w:tc>
        <w:tc>
          <w:tcPr>
            <w:tcW w:w="1276" w:type="dxa"/>
            <w:gridSpan w:val="2"/>
            <w:vAlign w:val="center"/>
          </w:tcPr>
          <w:p w:rsidR="00EC157A" w:rsidRPr="002262AB" w:rsidRDefault="007C7F7F" w:rsidP="00485313">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Assets</w:t>
            </w:r>
            <w:r w:rsidRPr="002262AB">
              <w:rPr>
                <w:rFonts w:ascii="Times New Roman" w:eastAsia="Cordia New" w:hAnsi="Times New Roman" w:cs="Times New Roman"/>
                <w:szCs w:val="22"/>
              </w:rPr>
              <w:br/>
              <w:t>under f</w:t>
            </w:r>
            <w:r w:rsidR="00EC157A" w:rsidRPr="002262AB">
              <w:rPr>
                <w:rFonts w:ascii="Times New Roman" w:eastAsia="Cordia New" w:hAnsi="Times New Roman" w:cs="Times New Roman"/>
                <w:szCs w:val="22"/>
              </w:rPr>
              <w:t>inancial leases</w:t>
            </w:r>
          </w:p>
        </w:tc>
        <w:tc>
          <w:tcPr>
            <w:tcW w:w="1510" w:type="dxa"/>
            <w:gridSpan w:val="2"/>
            <w:vAlign w:val="center"/>
          </w:tcPr>
          <w:p w:rsidR="00EC157A" w:rsidRPr="002262AB" w:rsidRDefault="00EC157A" w:rsidP="00485313">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007C7F7F" w:rsidRPr="002262AB">
              <w:rPr>
                <w:rFonts w:ascii="Times New Roman" w:eastAsia="Cordia New" w:hAnsi="Times New Roman" w:cs="Times New Roman"/>
                <w:szCs w:val="22"/>
              </w:rPr>
              <w:br/>
            </w:r>
            <w:r w:rsidR="007C7F7F" w:rsidRPr="002262AB">
              <w:rPr>
                <w:rFonts w:ascii="Times New Roman" w:eastAsia="Cordia New" w:hAnsi="Times New Roman" w:cs="Times New Roman"/>
                <w:szCs w:val="22"/>
              </w:rPr>
              <w:br/>
            </w:r>
            <w:r w:rsidRPr="002262AB">
              <w:rPr>
                <w:rFonts w:ascii="Times New Roman" w:eastAsia="Cordia New" w:hAnsi="Times New Roman" w:cs="Times New Roman"/>
                <w:szCs w:val="22"/>
              </w:rPr>
              <w:t>Total</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right="-108"/>
              <w:jc w:val="center"/>
              <w:rPr>
                <w:rFonts w:ascii="Times New Roman" w:hAnsi="Times New Roman" w:cs="Times New Roman"/>
                <w:b/>
                <w:bCs/>
                <w:szCs w:val="22"/>
                <w:cs/>
              </w:rPr>
            </w:pPr>
          </w:p>
        </w:tc>
        <w:tc>
          <w:tcPr>
            <w:tcW w:w="11068" w:type="dxa"/>
            <w:gridSpan w:val="11"/>
            <w:vAlign w:val="center"/>
          </w:tcPr>
          <w:p w:rsidR="00EC157A" w:rsidRPr="002262AB" w:rsidRDefault="00EC157A" w:rsidP="00485313">
            <w:pPr>
              <w:spacing w:after="0" w:line="240" w:lineRule="atLeast"/>
              <w:ind w:left="-108" w:right="-108"/>
              <w:jc w:val="center"/>
              <w:rPr>
                <w:rFonts w:ascii="Times New Roman" w:hAnsi="Times New Roman" w:cs="Times New Roman"/>
                <w:i/>
                <w:iCs/>
                <w:szCs w:val="22"/>
                <w:cs/>
              </w:rPr>
            </w:pPr>
            <w:r w:rsidRPr="002262AB">
              <w:rPr>
                <w:rFonts w:ascii="Times New Roman" w:hAnsi="Times New Roman" w:cs="Times New Roman"/>
                <w:i/>
                <w:iCs/>
                <w:szCs w:val="22"/>
              </w:rPr>
              <w:t>(</w:t>
            </w:r>
            <w:r w:rsidR="007C7F7F"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EC157A" w:rsidRPr="002262AB" w:rsidTr="007C7F7F">
        <w:trPr>
          <w:gridAfter w:val="2"/>
          <w:wAfter w:w="93" w:type="dxa"/>
        </w:trPr>
        <w:tc>
          <w:tcPr>
            <w:tcW w:w="4252" w:type="dxa"/>
            <w:vAlign w:val="center"/>
          </w:tcPr>
          <w:p w:rsidR="00EC157A" w:rsidRPr="002262AB" w:rsidRDefault="00EC157A"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Cost</w:t>
            </w:r>
          </w:p>
        </w:tc>
        <w:tc>
          <w:tcPr>
            <w:tcW w:w="1275" w:type="dxa"/>
          </w:tcPr>
          <w:p w:rsidR="00EC157A" w:rsidRPr="002262AB" w:rsidRDefault="00EC157A" w:rsidP="00485313">
            <w:pPr>
              <w:tabs>
                <w:tab w:val="decimal" w:pos="1123"/>
              </w:tabs>
              <w:spacing w:after="0" w:line="240" w:lineRule="atLeast"/>
              <w:ind w:right="-108"/>
              <w:jc w:val="both"/>
              <w:rPr>
                <w:rFonts w:ascii="Times New Roman" w:hAnsi="Times New Roman" w:cs="Times New Roman"/>
                <w:szCs w:val="22"/>
              </w:rPr>
            </w:pPr>
          </w:p>
        </w:tc>
        <w:tc>
          <w:tcPr>
            <w:tcW w:w="1418"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417"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454"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381" w:type="dxa"/>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337" w:type="dxa"/>
            <w:gridSpan w:val="2"/>
            <w:shd w:val="clear" w:color="auto" w:fill="auto"/>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276" w:type="dxa"/>
            <w:gridSpan w:val="2"/>
            <w:shd w:val="clear" w:color="auto" w:fill="auto"/>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c>
          <w:tcPr>
            <w:tcW w:w="1510" w:type="dxa"/>
            <w:gridSpan w:val="2"/>
          </w:tcPr>
          <w:p w:rsidR="00EC157A" w:rsidRPr="002262AB" w:rsidRDefault="00EC157A" w:rsidP="00485313">
            <w:pPr>
              <w:tabs>
                <w:tab w:val="decimal" w:pos="1123"/>
              </w:tabs>
              <w:spacing w:after="0" w:line="240" w:lineRule="atLeast"/>
              <w:ind w:left="-102" w:right="-108"/>
              <w:jc w:val="both"/>
              <w:rPr>
                <w:rFonts w:ascii="Times New Roman" w:hAnsi="Times New Roman" w:cs="Times New Roman"/>
                <w:szCs w:val="22"/>
              </w:rPr>
            </w:pPr>
          </w:p>
        </w:tc>
      </w:tr>
      <w:tr w:rsidR="00C62674" w:rsidRPr="002262AB" w:rsidTr="007C7F7F">
        <w:trPr>
          <w:gridAfter w:val="1"/>
          <w:wAfter w:w="68" w:type="dxa"/>
        </w:trPr>
        <w:tc>
          <w:tcPr>
            <w:tcW w:w="4252" w:type="dxa"/>
            <w:vAlign w:val="center"/>
          </w:tcPr>
          <w:p w:rsidR="00C62674" w:rsidRPr="008A7DBC" w:rsidRDefault="00C62674" w:rsidP="00485313">
            <w:pPr>
              <w:spacing w:after="0" w:line="240" w:lineRule="atLeast"/>
              <w:ind w:right="-108"/>
              <w:rPr>
                <w:rFonts w:ascii="Times New Roman" w:hAnsi="Times New Roman" w:cstheme="minorBidi"/>
                <w:szCs w:val="22"/>
              </w:rPr>
            </w:pPr>
            <w:r w:rsidRPr="002262AB">
              <w:rPr>
                <w:rFonts w:ascii="Times New Roman" w:hAnsi="Times New Roman" w:cs="Times New Roman"/>
                <w:szCs w:val="22"/>
              </w:rPr>
              <w:t>At 1 January 20</w:t>
            </w:r>
            <w:r>
              <w:rPr>
                <w:rFonts w:ascii="Times New Roman" w:hAnsi="Times New Roman" w:cs="Times New Roman"/>
                <w:szCs w:val="22"/>
              </w:rPr>
              <w:t>2</w:t>
            </w:r>
            <w:r>
              <w:rPr>
                <w:rFonts w:ascii="Times New Roman" w:hAnsi="Times New Roman" w:cstheme="minorBidi"/>
                <w:szCs w:val="22"/>
              </w:rPr>
              <w:t>0</w:t>
            </w:r>
          </w:p>
        </w:tc>
        <w:tc>
          <w:tcPr>
            <w:tcW w:w="1275" w:type="dxa"/>
          </w:tcPr>
          <w:p w:rsidR="00C62674" w:rsidRPr="00C62674" w:rsidRDefault="00C62674" w:rsidP="00C62674">
            <w:pPr>
              <w:tabs>
                <w:tab w:val="decimal" w:pos="1078"/>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185,833,009</w:t>
            </w:r>
          </w:p>
        </w:tc>
        <w:tc>
          <w:tcPr>
            <w:tcW w:w="1418" w:type="dxa"/>
          </w:tcPr>
          <w:p w:rsidR="00C62674" w:rsidRPr="00C62674" w:rsidRDefault="00C62674" w:rsidP="00C62674">
            <w:pPr>
              <w:tabs>
                <w:tab w:val="decimal" w:pos="1104"/>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70,349,850</w:t>
            </w:r>
          </w:p>
        </w:tc>
        <w:tc>
          <w:tcPr>
            <w:tcW w:w="1417" w:type="dxa"/>
          </w:tcPr>
          <w:p w:rsidR="00C62674" w:rsidRPr="00C62674" w:rsidRDefault="00C62674" w:rsidP="00C62674">
            <w:pPr>
              <w:tabs>
                <w:tab w:val="decimal" w:pos="1114"/>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15,710,045</w:t>
            </w:r>
          </w:p>
        </w:tc>
        <w:tc>
          <w:tcPr>
            <w:tcW w:w="1454" w:type="dxa"/>
          </w:tcPr>
          <w:p w:rsidR="00C62674" w:rsidRPr="00C62674" w:rsidRDefault="00C62674" w:rsidP="00C62674">
            <w:pPr>
              <w:tabs>
                <w:tab w:val="decimal" w:pos="1153"/>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13,597,818</w:t>
            </w:r>
          </w:p>
        </w:tc>
        <w:tc>
          <w:tcPr>
            <w:tcW w:w="1406" w:type="dxa"/>
            <w:gridSpan w:val="2"/>
          </w:tcPr>
          <w:p w:rsidR="00C62674" w:rsidRPr="00C62674" w:rsidRDefault="00C62674" w:rsidP="00C62674">
            <w:pPr>
              <w:tabs>
                <w:tab w:val="decimal" w:pos="1165"/>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91,798,950</w:t>
            </w:r>
          </w:p>
        </w:tc>
        <w:tc>
          <w:tcPr>
            <w:tcW w:w="1337" w:type="dxa"/>
            <w:gridSpan w:val="2"/>
            <w:shd w:val="clear" w:color="auto" w:fill="auto"/>
          </w:tcPr>
          <w:p w:rsidR="00C62674" w:rsidRPr="00C62674" w:rsidRDefault="00C62674" w:rsidP="00C62674">
            <w:pPr>
              <w:tabs>
                <w:tab w:val="decimal" w:pos="1121"/>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7,951,072</w:t>
            </w:r>
          </w:p>
        </w:tc>
        <w:tc>
          <w:tcPr>
            <w:tcW w:w="1276" w:type="dxa"/>
            <w:gridSpan w:val="2"/>
            <w:shd w:val="clear" w:color="auto" w:fill="auto"/>
          </w:tcPr>
          <w:p w:rsidR="00C62674" w:rsidRPr="00C62674" w:rsidRDefault="00C62674" w:rsidP="00C62674">
            <w:pPr>
              <w:tabs>
                <w:tab w:val="decimal" w:pos="1087"/>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14,634,289</w:t>
            </w:r>
          </w:p>
        </w:tc>
        <w:tc>
          <w:tcPr>
            <w:tcW w:w="1510" w:type="dxa"/>
            <w:gridSpan w:val="2"/>
          </w:tcPr>
          <w:p w:rsidR="00C62674" w:rsidRPr="00C62674" w:rsidRDefault="00C62674" w:rsidP="00C62674">
            <w:pPr>
              <w:tabs>
                <w:tab w:val="decimal" w:pos="1261"/>
              </w:tabs>
              <w:spacing w:after="0" w:line="240" w:lineRule="atLeast"/>
              <w:ind w:left="-102"/>
              <w:jc w:val="both"/>
              <w:rPr>
                <w:rFonts w:ascii="Times New Roman" w:hAnsi="Times New Roman" w:cs="Times New Roman"/>
                <w:szCs w:val="22"/>
              </w:rPr>
            </w:pPr>
            <w:r w:rsidRPr="00C62674">
              <w:rPr>
                <w:rFonts w:ascii="Times New Roman" w:hAnsi="Times New Roman" w:cs="Times New Roman"/>
                <w:szCs w:val="22"/>
              </w:rPr>
              <w:t>399,875,033</w:t>
            </w:r>
          </w:p>
        </w:tc>
      </w:tr>
      <w:tr w:rsidR="00C62674" w:rsidRPr="002262AB" w:rsidTr="007C7F7F">
        <w:trPr>
          <w:gridAfter w:val="1"/>
          <w:wAfter w:w="68" w:type="dxa"/>
        </w:trPr>
        <w:tc>
          <w:tcPr>
            <w:tcW w:w="4252" w:type="dxa"/>
            <w:vAlign w:val="center"/>
          </w:tcPr>
          <w:p w:rsidR="00C62674" w:rsidRPr="002262AB" w:rsidRDefault="00C62674"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Additions</w:t>
            </w:r>
          </w:p>
        </w:tc>
        <w:tc>
          <w:tcPr>
            <w:tcW w:w="1275" w:type="dxa"/>
          </w:tcPr>
          <w:p w:rsidR="00C62674" w:rsidRPr="002262AB" w:rsidRDefault="00C62674" w:rsidP="00C62674">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cs/>
              </w:rPr>
              <w:t>44</w:t>
            </w:r>
            <w:r w:rsidRPr="002262AB">
              <w:rPr>
                <w:rFonts w:ascii="Times New Roman" w:hAnsi="Times New Roman" w:cs="Times New Roman"/>
                <w:szCs w:val="22"/>
              </w:rPr>
              <w:t>,</w:t>
            </w:r>
            <w:r w:rsidRPr="002262AB">
              <w:rPr>
                <w:rFonts w:ascii="Times New Roman" w:hAnsi="Times New Roman" w:cs="Times New Roman"/>
                <w:szCs w:val="22"/>
                <w:cs/>
              </w:rPr>
              <w:t>206</w:t>
            </w:r>
            <w:r w:rsidRPr="002262AB">
              <w:rPr>
                <w:rFonts w:ascii="Times New Roman" w:hAnsi="Times New Roman" w:cs="Times New Roman"/>
                <w:szCs w:val="22"/>
              </w:rPr>
              <w:t>,</w:t>
            </w:r>
            <w:r w:rsidRPr="002262AB">
              <w:rPr>
                <w:rFonts w:ascii="Times New Roman" w:hAnsi="Times New Roman" w:cs="Times New Roman"/>
                <w:szCs w:val="22"/>
                <w:cs/>
              </w:rPr>
              <w:t>41</w:t>
            </w:r>
            <w:r w:rsidRPr="002262AB">
              <w:rPr>
                <w:rFonts w:ascii="Times New Roman" w:hAnsi="Times New Roman" w:cs="Times New Roman"/>
                <w:szCs w:val="22"/>
              </w:rPr>
              <w:t>0</w:t>
            </w:r>
          </w:p>
        </w:tc>
        <w:tc>
          <w:tcPr>
            <w:tcW w:w="1418" w:type="dxa"/>
          </w:tcPr>
          <w:p w:rsidR="00C62674" w:rsidRPr="002262AB" w:rsidRDefault="00C62674" w:rsidP="00C62674">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rPr>
              <w:t>401,186</w:t>
            </w:r>
          </w:p>
        </w:tc>
        <w:tc>
          <w:tcPr>
            <w:tcW w:w="1417" w:type="dxa"/>
          </w:tcPr>
          <w:p w:rsidR="00C62674" w:rsidRPr="002262AB" w:rsidRDefault="00C62674" w:rsidP="00C62674">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613,004</w:t>
            </w:r>
          </w:p>
        </w:tc>
        <w:tc>
          <w:tcPr>
            <w:tcW w:w="1454" w:type="dxa"/>
          </w:tcPr>
          <w:p w:rsidR="00C62674" w:rsidRPr="002262AB" w:rsidRDefault="00C62674" w:rsidP="00C62674">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647,010</w:t>
            </w:r>
          </w:p>
        </w:tc>
        <w:tc>
          <w:tcPr>
            <w:tcW w:w="1406" w:type="dxa"/>
            <w:gridSpan w:val="2"/>
          </w:tcPr>
          <w:p w:rsidR="00C62674" w:rsidRPr="002262AB" w:rsidRDefault="00C62674" w:rsidP="00C62674">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1,014,020</w:t>
            </w:r>
          </w:p>
        </w:tc>
        <w:tc>
          <w:tcPr>
            <w:tcW w:w="1337" w:type="dxa"/>
            <w:gridSpan w:val="2"/>
            <w:shd w:val="clear" w:color="auto" w:fill="auto"/>
          </w:tcPr>
          <w:p w:rsidR="00C62674" w:rsidRPr="002262AB" w:rsidRDefault="00C62674" w:rsidP="00C62674">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21,131,714</w:t>
            </w:r>
          </w:p>
        </w:tc>
        <w:tc>
          <w:tcPr>
            <w:tcW w:w="1276" w:type="dxa"/>
            <w:gridSpan w:val="2"/>
            <w:shd w:val="clear" w:color="auto" w:fill="auto"/>
          </w:tcPr>
          <w:p w:rsidR="00C62674" w:rsidRPr="002262AB" w:rsidRDefault="00C62674" w:rsidP="00C62674">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C62674" w:rsidRPr="002262AB" w:rsidRDefault="00C62674" w:rsidP="00C62674">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68,013,344</w:t>
            </w:r>
          </w:p>
        </w:tc>
      </w:tr>
      <w:tr w:rsidR="00C62674" w:rsidRPr="002262AB" w:rsidTr="007C7F7F">
        <w:trPr>
          <w:gridAfter w:val="1"/>
          <w:wAfter w:w="68" w:type="dxa"/>
        </w:trPr>
        <w:tc>
          <w:tcPr>
            <w:tcW w:w="4252" w:type="dxa"/>
            <w:vAlign w:val="center"/>
          </w:tcPr>
          <w:p w:rsidR="00C62674" w:rsidRPr="002262AB" w:rsidRDefault="00C62674"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275" w:type="dxa"/>
          </w:tcPr>
          <w:p w:rsidR="00C62674" w:rsidRPr="002262AB" w:rsidRDefault="00C62674" w:rsidP="00C62674">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(32,010)</w:t>
            </w:r>
          </w:p>
        </w:tc>
        <w:tc>
          <w:tcPr>
            <w:tcW w:w="1418" w:type="dxa"/>
          </w:tcPr>
          <w:p w:rsidR="00C62674" w:rsidRPr="002262AB" w:rsidRDefault="00C62674" w:rsidP="00C62674">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cs/>
              </w:rPr>
              <w:t>(</w:t>
            </w:r>
            <w:r w:rsidRPr="002262AB">
              <w:rPr>
                <w:rFonts w:ascii="Times New Roman" w:hAnsi="Times New Roman" w:cs="Times New Roman"/>
                <w:szCs w:val="22"/>
              </w:rPr>
              <w:t>175,600</w:t>
            </w:r>
            <w:r w:rsidRPr="002262AB">
              <w:rPr>
                <w:rFonts w:ascii="Times New Roman" w:hAnsi="Times New Roman" w:cs="Times New Roman"/>
                <w:szCs w:val="22"/>
                <w:cs/>
              </w:rPr>
              <w:t>)</w:t>
            </w:r>
          </w:p>
        </w:tc>
        <w:tc>
          <w:tcPr>
            <w:tcW w:w="1417" w:type="dxa"/>
          </w:tcPr>
          <w:p w:rsidR="00C62674" w:rsidRPr="002262AB" w:rsidRDefault="00C62674" w:rsidP="00C62674">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(857,058)</w:t>
            </w:r>
          </w:p>
        </w:tc>
        <w:tc>
          <w:tcPr>
            <w:tcW w:w="1454" w:type="dxa"/>
          </w:tcPr>
          <w:p w:rsidR="00C62674" w:rsidRPr="002262AB" w:rsidRDefault="00C62674" w:rsidP="00C62674">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(1,146,754)</w:t>
            </w:r>
          </w:p>
        </w:tc>
        <w:tc>
          <w:tcPr>
            <w:tcW w:w="1406" w:type="dxa"/>
            <w:gridSpan w:val="2"/>
          </w:tcPr>
          <w:p w:rsidR="00C62674" w:rsidRPr="002262AB" w:rsidRDefault="00C62674" w:rsidP="00C62674">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(7,716,932)</w:t>
            </w:r>
          </w:p>
        </w:tc>
        <w:tc>
          <w:tcPr>
            <w:tcW w:w="1337" w:type="dxa"/>
            <w:gridSpan w:val="2"/>
          </w:tcPr>
          <w:p w:rsidR="00C62674" w:rsidRPr="002262AB" w:rsidRDefault="00C62674" w:rsidP="00C62674">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C62674" w:rsidRPr="002262AB" w:rsidRDefault="00C62674" w:rsidP="00C62674">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C62674" w:rsidRPr="002262AB" w:rsidRDefault="00C62674" w:rsidP="00C62674">
            <w:pPr>
              <w:tabs>
                <w:tab w:val="decimal" w:pos="12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(9,928,354)</w:t>
            </w:r>
          </w:p>
        </w:tc>
      </w:tr>
      <w:tr w:rsidR="00C62674" w:rsidRPr="002262AB" w:rsidTr="007C7F7F">
        <w:trPr>
          <w:gridAfter w:val="1"/>
          <w:wAfter w:w="68" w:type="dxa"/>
        </w:trPr>
        <w:tc>
          <w:tcPr>
            <w:tcW w:w="4252" w:type="dxa"/>
            <w:vAlign w:val="center"/>
          </w:tcPr>
          <w:p w:rsidR="00C62674" w:rsidRPr="002262AB" w:rsidRDefault="00C62674"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Transfers</w:t>
            </w:r>
          </w:p>
        </w:tc>
        <w:tc>
          <w:tcPr>
            <w:tcW w:w="1275" w:type="dxa"/>
          </w:tcPr>
          <w:p w:rsidR="00C62674" w:rsidRPr="002262AB" w:rsidRDefault="00C62674" w:rsidP="00C62674">
            <w:pPr>
              <w:tabs>
                <w:tab w:val="decimal" w:pos="107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283,281</w:t>
            </w:r>
          </w:p>
        </w:tc>
        <w:tc>
          <w:tcPr>
            <w:tcW w:w="1418" w:type="dxa"/>
          </w:tcPr>
          <w:p w:rsidR="00C62674" w:rsidRPr="002262AB" w:rsidRDefault="00C62674" w:rsidP="00C62674">
            <w:pPr>
              <w:tabs>
                <w:tab w:val="decimal" w:pos="1104"/>
              </w:tabs>
              <w:spacing w:after="0" w:line="240" w:lineRule="atLeast"/>
              <w:ind w:left="-102"/>
              <w:jc w:val="both"/>
              <w:rPr>
                <w:rFonts w:ascii="Times New Roman" w:hAnsi="Times New Roman" w:cs="Times New Roman"/>
                <w:szCs w:val="22"/>
                <w:cs/>
              </w:rPr>
            </w:pPr>
            <w:r w:rsidRPr="002262AB">
              <w:rPr>
                <w:rFonts w:ascii="Times New Roman" w:hAnsi="Times New Roman" w:cs="Times New Roman"/>
                <w:szCs w:val="22"/>
              </w:rPr>
              <w:t>127,508</w:t>
            </w:r>
          </w:p>
        </w:tc>
        <w:tc>
          <w:tcPr>
            <w:tcW w:w="1417" w:type="dxa"/>
          </w:tcPr>
          <w:p w:rsidR="00C62674" w:rsidRPr="002262AB" w:rsidRDefault="00C62674" w:rsidP="00C62674">
            <w:pPr>
              <w:tabs>
                <w:tab w:val="decimal" w:pos="1114"/>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9,793,534</w:t>
            </w:r>
          </w:p>
        </w:tc>
        <w:tc>
          <w:tcPr>
            <w:tcW w:w="1454" w:type="dxa"/>
          </w:tcPr>
          <w:p w:rsidR="00C62674" w:rsidRPr="002262AB" w:rsidRDefault="00C62674" w:rsidP="00C62674">
            <w:pPr>
              <w:tabs>
                <w:tab w:val="decimal" w:pos="115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9,095</w:t>
            </w:r>
          </w:p>
        </w:tc>
        <w:tc>
          <w:tcPr>
            <w:tcW w:w="1406" w:type="dxa"/>
            <w:gridSpan w:val="2"/>
          </w:tcPr>
          <w:p w:rsidR="00C62674" w:rsidRPr="002262AB" w:rsidRDefault="00C62674" w:rsidP="00C62674">
            <w:pPr>
              <w:tabs>
                <w:tab w:val="decimal" w:pos="1165"/>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16,979,464</w:t>
            </w:r>
          </w:p>
        </w:tc>
        <w:tc>
          <w:tcPr>
            <w:tcW w:w="1337" w:type="dxa"/>
            <w:gridSpan w:val="2"/>
          </w:tcPr>
          <w:p w:rsidR="00C62674" w:rsidRPr="002262AB" w:rsidRDefault="00C62674" w:rsidP="00C62674">
            <w:pPr>
              <w:tabs>
                <w:tab w:val="decimal" w:pos="112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(12,558,593)</w:t>
            </w:r>
          </w:p>
        </w:tc>
        <w:tc>
          <w:tcPr>
            <w:tcW w:w="1276" w:type="dxa"/>
            <w:gridSpan w:val="2"/>
          </w:tcPr>
          <w:p w:rsidR="00C62674" w:rsidRPr="002262AB" w:rsidRDefault="00C62674" w:rsidP="00C62674">
            <w:pPr>
              <w:tabs>
                <w:tab w:val="decimal" w:pos="1087"/>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(14,634,289)</w:t>
            </w:r>
          </w:p>
        </w:tc>
        <w:tc>
          <w:tcPr>
            <w:tcW w:w="1510" w:type="dxa"/>
            <w:gridSpan w:val="2"/>
          </w:tcPr>
          <w:p w:rsidR="00C62674" w:rsidRPr="002262AB" w:rsidRDefault="00C62674" w:rsidP="00C62674">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C62674" w:rsidRPr="002262AB" w:rsidTr="00D94212">
        <w:trPr>
          <w:gridAfter w:val="1"/>
          <w:wAfter w:w="68" w:type="dxa"/>
        </w:trPr>
        <w:tc>
          <w:tcPr>
            <w:tcW w:w="4252" w:type="dxa"/>
            <w:vAlign w:val="center"/>
          </w:tcPr>
          <w:p w:rsidR="00C62674" w:rsidRPr="002262AB" w:rsidRDefault="00C62674"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275" w:type="dxa"/>
          </w:tcPr>
          <w:p w:rsidR="00C62674" w:rsidRPr="002262AB" w:rsidRDefault="00C62674"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Pr>
          <w:p w:rsidR="00C62674" w:rsidRPr="002262AB" w:rsidRDefault="00C62674"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Pr>
          <w:p w:rsidR="00C62674" w:rsidRPr="002262AB" w:rsidRDefault="00C62674" w:rsidP="00D94212">
            <w:pPr>
              <w:pBdr>
                <w:bottom w:val="single" w:sz="4" w:space="1" w:color="auto"/>
              </w:pBdr>
              <w:tabs>
                <w:tab w:val="decimal" w:pos="1114"/>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36,445</w:t>
            </w:r>
          </w:p>
        </w:tc>
        <w:tc>
          <w:tcPr>
            <w:tcW w:w="1454" w:type="dxa"/>
          </w:tcPr>
          <w:p w:rsidR="00C62674" w:rsidRPr="002262AB" w:rsidRDefault="00C62674" w:rsidP="00D94212">
            <w:pPr>
              <w:pBdr>
                <w:bottom w:val="single" w:sz="4" w:space="1" w:color="auto"/>
              </w:pBdr>
              <w:tabs>
                <w:tab w:val="decimal" w:pos="1153"/>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(230)</w:t>
            </w:r>
          </w:p>
        </w:tc>
        <w:tc>
          <w:tcPr>
            <w:tcW w:w="1406" w:type="dxa"/>
            <w:gridSpan w:val="2"/>
          </w:tcPr>
          <w:p w:rsidR="00C62674" w:rsidRPr="002262AB" w:rsidRDefault="00C62674" w:rsidP="00D94212">
            <w:pPr>
              <w:pBdr>
                <w:bottom w:val="single" w:sz="4" w:space="1" w:color="auto"/>
              </w:pBdr>
              <w:tabs>
                <w:tab w:val="decimal" w:pos="1165"/>
              </w:tabs>
              <w:spacing w:after="0" w:line="240" w:lineRule="atLeast"/>
              <w:ind w:left="12"/>
              <w:jc w:val="both"/>
              <w:rPr>
                <w:rFonts w:ascii="Times New Roman" w:hAnsi="Times New Roman" w:cs="Times New Roman"/>
                <w:szCs w:val="22"/>
              </w:rPr>
            </w:pPr>
            <w:r w:rsidRPr="002262AB">
              <w:rPr>
                <w:rFonts w:ascii="Times New Roman" w:hAnsi="Times New Roman" w:cs="Times New Roman"/>
                <w:szCs w:val="22"/>
              </w:rPr>
              <w:t>11,106</w:t>
            </w:r>
          </w:p>
        </w:tc>
        <w:tc>
          <w:tcPr>
            <w:tcW w:w="1337" w:type="dxa"/>
            <w:gridSpan w:val="2"/>
          </w:tcPr>
          <w:p w:rsidR="00C62674" w:rsidRPr="002262AB" w:rsidRDefault="00C62674"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gridSpan w:val="2"/>
          </w:tcPr>
          <w:p w:rsidR="00C62674" w:rsidRPr="002262AB" w:rsidRDefault="00C62674"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510" w:type="dxa"/>
            <w:gridSpan w:val="2"/>
          </w:tcPr>
          <w:p w:rsidR="00C62674" w:rsidRPr="002262AB" w:rsidRDefault="00C62674" w:rsidP="00D94212">
            <w:pPr>
              <w:pBdr>
                <w:bottom w:val="single" w:sz="4" w:space="1" w:color="auto"/>
              </w:pBdr>
              <w:tabs>
                <w:tab w:val="decimal" w:pos="1261"/>
              </w:tabs>
              <w:spacing w:after="0" w:line="240" w:lineRule="atLeast"/>
              <w:jc w:val="both"/>
              <w:rPr>
                <w:rFonts w:ascii="Times New Roman" w:hAnsi="Times New Roman" w:cs="Times New Roman"/>
                <w:szCs w:val="22"/>
              </w:rPr>
            </w:pPr>
            <w:r w:rsidRPr="002262AB">
              <w:rPr>
                <w:rFonts w:ascii="Times New Roman" w:hAnsi="Times New Roman" w:cs="Times New Roman"/>
                <w:szCs w:val="22"/>
              </w:rPr>
              <w:t>47,321</w:t>
            </w:r>
          </w:p>
        </w:tc>
      </w:tr>
      <w:tr w:rsidR="00EC157A" w:rsidRPr="002262AB" w:rsidTr="007C7F7F">
        <w:trPr>
          <w:gridAfter w:val="1"/>
          <w:wAfter w:w="68" w:type="dxa"/>
        </w:trPr>
        <w:tc>
          <w:tcPr>
            <w:tcW w:w="4252" w:type="dxa"/>
            <w:vAlign w:val="center"/>
          </w:tcPr>
          <w:p w:rsidR="00EC157A" w:rsidRPr="002262AB" w:rsidRDefault="008A7DBC" w:rsidP="00BD5674">
            <w:pPr>
              <w:tabs>
                <w:tab w:val="left" w:pos="268"/>
              </w:tabs>
              <w:spacing w:after="0" w:line="240" w:lineRule="atLeast"/>
              <w:ind w:right="-108"/>
              <w:rPr>
                <w:rFonts w:ascii="Times New Roman" w:hAnsi="Times New Roman" w:cs="Times New Roman"/>
                <w:b/>
                <w:bCs/>
                <w:szCs w:val="22"/>
                <w:cs/>
              </w:rPr>
            </w:pPr>
            <w:r>
              <w:rPr>
                <w:rFonts w:ascii="Times New Roman" w:hAnsi="Times New Roman" w:cs="Times New Roman"/>
                <w:b/>
                <w:bCs/>
                <w:szCs w:val="22"/>
              </w:rPr>
              <w:t>At 31 December 2020</w:t>
            </w:r>
            <w:r w:rsidR="00EC157A" w:rsidRPr="002262AB">
              <w:rPr>
                <w:rFonts w:ascii="Times New Roman" w:hAnsi="Times New Roman" w:cs="Times New Roman"/>
                <w:b/>
                <w:bCs/>
                <w:szCs w:val="22"/>
              </w:rPr>
              <w:t xml:space="preserve"> and</w:t>
            </w:r>
            <w:r w:rsidR="00BD5674">
              <w:rPr>
                <w:rFonts w:ascii="Times New Roman" w:hAnsi="Times New Roman" w:cs="Times New Roman"/>
                <w:b/>
                <w:bCs/>
                <w:szCs w:val="22"/>
              </w:rPr>
              <w:t xml:space="preserve"> </w:t>
            </w:r>
            <w:r w:rsidR="00EC157A" w:rsidRPr="002262AB">
              <w:rPr>
                <w:rFonts w:ascii="Times New Roman" w:hAnsi="Times New Roman" w:cs="Times New Roman"/>
                <w:b/>
                <w:bCs/>
                <w:szCs w:val="22"/>
              </w:rPr>
              <w:t>1 January 202</w:t>
            </w:r>
            <w:r>
              <w:rPr>
                <w:rFonts w:ascii="Times New Roman" w:hAnsi="Times New Roman" w:cs="Times New Roman"/>
                <w:b/>
                <w:bCs/>
                <w:szCs w:val="22"/>
              </w:rPr>
              <w:t>1</w:t>
            </w:r>
          </w:p>
        </w:tc>
        <w:tc>
          <w:tcPr>
            <w:tcW w:w="1275" w:type="dxa"/>
          </w:tcPr>
          <w:p w:rsidR="00EC157A" w:rsidRPr="002262AB" w:rsidRDefault="00D94212" w:rsidP="007C7F7F">
            <w:pPr>
              <w:tabs>
                <w:tab w:val="decimal" w:pos="1078"/>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230,290,690</w:t>
            </w:r>
          </w:p>
        </w:tc>
        <w:tc>
          <w:tcPr>
            <w:tcW w:w="1418" w:type="dxa"/>
          </w:tcPr>
          <w:p w:rsidR="00EC157A" w:rsidRPr="002262AB" w:rsidRDefault="00C62674" w:rsidP="007C7F7F">
            <w:pPr>
              <w:tabs>
                <w:tab w:val="decimal" w:pos="110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70,702,944</w:t>
            </w:r>
          </w:p>
        </w:tc>
        <w:tc>
          <w:tcPr>
            <w:tcW w:w="1417" w:type="dxa"/>
          </w:tcPr>
          <w:p w:rsidR="00EC157A" w:rsidRPr="002262AB" w:rsidRDefault="00C62674" w:rsidP="007C7F7F">
            <w:pPr>
              <w:tabs>
                <w:tab w:val="decimal" w:pos="1114"/>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25,295,970</w:t>
            </w:r>
          </w:p>
        </w:tc>
        <w:tc>
          <w:tcPr>
            <w:tcW w:w="1454" w:type="dxa"/>
          </w:tcPr>
          <w:p w:rsidR="00EC157A" w:rsidRPr="002262AB" w:rsidRDefault="00C62674" w:rsidP="007C7F7F">
            <w:pPr>
              <w:tabs>
                <w:tab w:val="decimal" w:pos="1153"/>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13,106,939</w:t>
            </w:r>
          </w:p>
        </w:tc>
        <w:tc>
          <w:tcPr>
            <w:tcW w:w="1406" w:type="dxa"/>
            <w:gridSpan w:val="2"/>
          </w:tcPr>
          <w:p w:rsidR="00EC157A" w:rsidRPr="002262AB" w:rsidRDefault="00C62674" w:rsidP="007C7F7F">
            <w:pPr>
              <w:tabs>
                <w:tab w:val="decimal" w:pos="1165"/>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102,086,608</w:t>
            </w:r>
          </w:p>
        </w:tc>
        <w:tc>
          <w:tcPr>
            <w:tcW w:w="1337" w:type="dxa"/>
            <w:gridSpan w:val="2"/>
          </w:tcPr>
          <w:p w:rsidR="00EC157A" w:rsidRPr="002262AB" w:rsidRDefault="00C62674" w:rsidP="007C7F7F">
            <w:pPr>
              <w:tabs>
                <w:tab w:val="decimal" w:pos="112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16,524,193</w:t>
            </w:r>
          </w:p>
        </w:tc>
        <w:tc>
          <w:tcPr>
            <w:tcW w:w="1276" w:type="dxa"/>
            <w:gridSpan w:val="2"/>
          </w:tcPr>
          <w:p w:rsidR="00EC157A" w:rsidRPr="002262AB" w:rsidRDefault="00C62674" w:rsidP="00C62674">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szCs w:val="22"/>
              </w:rPr>
              <w:t>-</w:t>
            </w:r>
          </w:p>
        </w:tc>
        <w:tc>
          <w:tcPr>
            <w:tcW w:w="1510" w:type="dxa"/>
            <w:gridSpan w:val="2"/>
          </w:tcPr>
          <w:p w:rsidR="00EC157A" w:rsidRPr="002262AB" w:rsidRDefault="00C62674" w:rsidP="007C7F7F">
            <w:pPr>
              <w:tabs>
                <w:tab w:val="decimal" w:pos="12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458,007,344</w:t>
            </w:r>
          </w:p>
        </w:tc>
      </w:tr>
      <w:tr w:rsidR="00933DB7" w:rsidRPr="002262AB" w:rsidTr="007C7F7F">
        <w:trPr>
          <w:gridAfter w:val="1"/>
          <w:wAfter w:w="68" w:type="dxa"/>
        </w:trPr>
        <w:tc>
          <w:tcPr>
            <w:tcW w:w="4252" w:type="dxa"/>
            <w:vAlign w:val="center"/>
          </w:tcPr>
          <w:p w:rsidR="00933DB7" w:rsidRPr="002262AB" w:rsidRDefault="00933DB7"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Additions</w:t>
            </w:r>
          </w:p>
        </w:tc>
        <w:tc>
          <w:tcPr>
            <w:tcW w:w="1275" w:type="dxa"/>
          </w:tcPr>
          <w:p w:rsidR="00933DB7" w:rsidRPr="00933DB7" w:rsidRDefault="00933DB7" w:rsidP="00933DB7">
            <w:pPr>
              <w:tabs>
                <w:tab w:val="decimal" w:pos="602"/>
              </w:tabs>
              <w:spacing w:after="0" w:line="240" w:lineRule="atLeast"/>
              <w:ind w:left="-102"/>
              <w:jc w:val="both"/>
              <w:rPr>
                <w:rFonts w:ascii="Times New Roman" w:hAnsi="Times New Roman" w:cs="Times New Roman"/>
                <w:szCs w:val="22"/>
              </w:rPr>
            </w:pPr>
            <w:r w:rsidRPr="00933DB7">
              <w:rPr>
                <w:rFonts w:ascii="Times New Roman" w:hAnsi="Times New Roman" w:cs="Times New Roman"/>
                <w:szCs w:val="22"/>
              </w:rPr>
              <w:t>-</w:t>
            </w:r>
          </w:p>
        </w:tc>
        <w:tc>
          <w:tcPr>
            <w:tcW w:w="1418" w:type="dxa"/>
          </w:tcPr>
          <w:p w:rsidR="00933DB7" w:rsidRPr="00933DB7" w:rsidRDefault="00933DB7" w:rsidP="00933DB7">
            <w:pPr>
              <w:tabs>
                <w:tab w:val="decimal" w:pos="1027"/>
              </w:tabs>
              <w:spacing w:after="0" w:line="240" w:lineRule="atLeast"/>
              <w:ind w:left="-102" w:right="175"/>
              <w:jc w:val="both"/>
              <w:rPr>
                <w:rFonts w:ascii="Times New Roman" w:hAnsi="Times New Roman" w:cs="Times New Roman"/>
                <w:szCs w:val="22"/>
                <w:cs/>
              </w:rPr>
            </w:pPr>
            <w:r w:rsidRPr="00933DB7">
              <w:rPr>
                <w:rFonts w:ascii="Times New Roman" w:hAnsi="Times New Roman" w:cs="Times New Roman" w:hint="cs"/>
                <w:szCs w:val="22"/>
                <w:cs/>
              </w:rPr>
              <w:t>45</w:t>
            </w:r>
            <w:r w:rsidRPr="00933DB7">
              <w:rPr>
                <w:rFonts w:ascii="Times New Roman" w:hAnsi="Times New Roman" w:cs="Times New Roman"/>
                <w:szCs w:val="22"/>
              </w:rPr>
              <w:t>,</w:t>
            </w:r>
            <w:r w:rsidRPr="00933DB7">
              <w:rPr>
                <w:rFonts w:ascii="Times New Roman" w:hAnsi="Times New Roman" w:cs="Times New Roman" w:hint="cs"/>
                <w:szCs w:val="22"/>
                <w:cs/>
              </w:rPr>
              <w:t>540</w:t>
            </w:r>
          </w:p>
        </w:tc>
        <w:tc>
          <w:tcPr>
            <w:tcW w:w="1417" w:type="dxa"/>
          </w:tcPr>
          <w:p w:rsidR="00933DB7" w:rsidRPr="002262AB" w:rsidRDefault="00933DB7" w:rsidP="007C7F7F">
            <w:pPr>
              <w:tabs>
                <w:tab w:val="decimal" w:pos="1114"/>
              </w:tabs>
              <w:spacing w:after="0" w:line="240" w:lineRule="atLeast"/>
              <w:ind w:left="-102"/>
              <w:jc w:val="both"/>
              <w:rPr>
                <w:rFonts w:ascii="Times New Roman" w:hAnsi="Times New Roman" w:cs="Times New Roman"/>
                <w:szCs w:val="22"/>
              </w:rPr>
            </w:pPr>
            <w:r>
              <w:rPr>
                <w:rFonts w:ascii="Times New Roman" w:hAnsi="Times New Roman" w:cs="Times New Roman"/>
                <w:szCs w:val="22"/>
              </w:rPr>
              <w:t>1,193,150</w:t>
            </w:r>
          </w:p>
        </w:tc>
        <w:tc>
          <w:tcPr>
            <w:tcW w:w="1454" w:type="dxa"/>
          </w:tcPr>
          <w:p w:rsidR="00933DB7" w:rsidRPr="002262AB" w:rsidRDefault="00933DB7" w:rsidP="007C7F7F">
            <w:pPr>
              <w:tabs>
                <w:tab w:val="decimal" w:pos="1153"/>
              </w:tabs>
              <w:spacing w:after="0" w:line="240" w:lineRule="atLeast"/>
              <w:ind w:left="-102"/>
              <w:jc w:val="both"/>
              <w:rPr>
                <w:rFonts w:ascii="Times New Roman" w:hAnsi="Times New Roman" w:cs="Times New Roman"/>
                <w:szCs w:val="22"/>
              </w:rPr>
            </w:pPr>
            <w:r>
              <w:rPr>
                <w:rFonts w:ascii="Times New Roman" w:hAnsi="Times New Roman" w:cs="Times New Roman"/>
                <w:szCs w:val="22"/>
              </w:rPr>
              <w:t>834,892</w:t>
            </w:r>
          </w:p>
        </w:tc>
        <w:tc>
          <w:tcPr>
            <w:tcW w:w="1406" w:type="dxa"/>
            <w:gridSpan w:val="2"/>
          </w:tcPr>
          <w:p w:rsidR="00933DB7" w:rsidRPr="002262AB" w:rsidRDefault="00933DB7" w:rsidP="007C7F7F">
            <w:pPr>
              <w:tabs>
                <w:tab w:val="decimal" w:pos="1165"/>
              </w:tabs>
              <w:spacing w:after="0" w:line="240" w:lineRule="atLeast"/>
              <w:ind w:left="-102"/>
              <w:jc w:val="both"/>
              <w:rPr>
                <w:rFonts w:ascii="Times New Roman" w:hAnsi="Times New Roman" w:cs="Times New Roman"/>
                <w:szCs w:val="22"/>
              </w:rPr>
            </w:pPr>
            <w:r>
              <w:rPr>
                <w:rFonts w:ascii="Times New Roman" w:hAnsi="Times New Roman" w:cs="Times New Roman"/>
                <w:szCs w:val="22"/>
              </w:rPr>
              <w:t>301,08</w:t>
            </w:r>
            <w:r w:rsidR="008466A4">
              <w:rPr>
                <w:rFonts w:ascii="Times New Roman" w:hAnsi="Times New Roman" w:cs="Times New Roman"/>
                <w:szCs w:val="22"/>
              </w:rPr>
              <w:t>3</w:t>
            </w:r>
          </w:p>
        </w:tc>
        <w:tc>
          <w:tcPr>
            <w:tcW w:w="1337" w:type="dxa"/>
            <w:gridSpan w:val="2"/>
            <w:shd w:val="clear" w:color="auto" w:fill="auto"/>
          </w:tcPr>
          <w:p w:rsidR="00933DB7" w:rsidRPr="002262AB" w:rsidRDefault="0028146B" w:rsidP="007C7F7F">
            <w:pPr>
              <w:tabs>
                <w:tab w:val="decimal" w:pos="1121"/>
              </w:tabs>
              <w:spacing w:after="0" w:line="240" w:lineRule="atLeast"/>
              <w:ind w:left="-102"/>
              <w:jc w:val="both"/>
              <w:rPr>
                <w:rFonts w:ascii="Times New Roman" w:hAnsi="Times New Roman" w:cs="Times New Roman"/>
                <w:szCs w:val="22"/>
              </w:rPr>
            </w:pPr>
            <w:r>
              <w:rPr>
                <w:rFonts w:ascii="Times New Roman" w:hAnsi="Times New Roman" w:cs="Times New Roman"/>
                <w:szCs w:val="22"/>
              </w:rPr>
              <w:t>5,603,227</w:t>
            </w:r>
          </w:p>
        </w:tc>
        <w:tc>
          <w:tcPr>
            <w:tcW w:w="1276" w:type="dxa"/>
            <w:gridSpan w:val="2"/>
            <w:shd w:val="clear" w:color="auto" w:fill="auto"/>
          </w:tcPr>
          <w:p w:rsidR="00933DB7" w:rsidRPr="002262AB" w:rsidRDefault="0028146B"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510" w:type="dxa"/>
            <w:gridSpan w:val="2"/>
          </w:tcPr>
          <w:p w:rsidR="00933DB7" w:rsidRPr="002262AB" w:rsidRDefault="008466A4" w:rsidP="007C7F7F">
            <w:pPr>
              <w:tabs>
                <w:tab w:val="decimal" w:pos="1261"/>
              </w:tabs>
              <w:spacing w:after="0" w:line="240" w:lineRule="atLeast"/>
              <w:ind w:left="-102"/>
              <w:jc w:val="both"/>
              <w:rPr>
                <w:rFonts w:ascii="Times New Roman" w:hAnsi="Times New Roman" w:cs="Times New Roman"/>
                <w:szCs w:val="22"/>
              </w:rPr>
            </w:pPr>
            <w:r>
              <w:rPr>
                <w:rFonts w:ascii="Times New Roman" w:hAnsi="Times New Roman" w:cs="Times New Roman"/>
                <w:szCs w:val="22"/>
              </w:rPr>
              <w:t>7,977,</w:t>
            </w:r>
            <w:r w:rsidR="00E54012">
              <w:rPr>
                <w:rFonts w:ascii="Times New Roman" w:hAnsi="Times New Roman" w:cs="Times New Roman"/>
                <w:szCs w:val="22"/>
              </w:rPr>
              <w:t>892</w:t>
            </w:r>
          </w:p>
        </w:tc>
      </w:tr>
      <w:tr w:rsidR="00933DB7" w:rsidRPr="002262AB" w:rsidTr="007C7F7F">
        <w:trPr>
          <w:gridAfter w:val="1"/>
          <w:wAfter w:w="68" w:type="dxa"/>
        </w:trPr>
        <w:tc>
          <w:tcPr>
            <w:tcW w:w="4252" w:type="dxa"/>
            <w:vAlign w:val="center"/>
          </w:tcPr>
          <w:p w:rsidR="00933DB7" w:rsidRPr="002262AB" w:rsidRDefault="00933DB7"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275" w:type="dxa"/>
          </w:tcPr>
          <w:p w:rsidR="00933DB7" w:rsidRPr="00933DB7" w:rsidRDefault="00933DB7" w:rsidP="00933DB7">
            <w:pPr>
              <w:tabs>
                <w:tab w:val="decimal" w:pos="602"/>
              </w:tabs>
              <w:spacing w:after="0" w:line="240" w:lineRule="atLeast"/>
              <w:ind w:left="-102"/>
              <w:jc w:val="both"/>
              <w:rPr>
                <w:rFonts w:ascii="Times New Roman" w:hAnsi="Times New Roman" w:cs="Times New Roman"/>
                <w:szCs w:val="22"/>
              </w:rPr>
            </w:pPr>
            <w:r w:rsidRPr="00933DB7">
              <w:rPr>
                <w:rFonts w:ascii="Times New Roman" w:hAnsi="Times New Roman" w:cs="Times New Roman"/>
                <w:szCs w:val="22"/>
              </w:rPr>
              <w:t>-</w:t>
            </w:r>
          </w:p>
        </w:tc>
        <w:tc>
          <w:tcPr>
            <w:tcW w:w="1418" w:type="dxa"/>
          </w:tcPr>
          <w:p w:rsidR="00933DB7" w:rsidRPr="00933DB7" w:rsidRDefault="00933DB7" w:rsidP="00933DB7">
            <w:pPr>
              <w:tabs>
                <w:tab w:val="decimal" w:pos="1169"/>
              </w:tabs>
              <w:spacing w:after="0" w:line="240" w:lineRule="atLeast"/>
              <w:ind w:left="-102" w:right="175"/>
              <w:jc w:val="both"/>
              <w:rPr>
                <w:rFonts w:ascii="Times New Roman" w:hAnsi="Times New Roman" w:cs="Times New Roman"/>
                <w:szCs w:val="22"/>
              </w:rPr>
            </w:pPr>
            <w:r w:rsidRPr="00933DB7">
              <w:rPr>
                <w:rFonts w:ascii="Times New Roman" w:hAnsi="Times New Roman" w:cs="Times New Roman"/>
                <w:szCs w:val="22"/>
              </w:rPr>
              <w:t>(86,325)</w:t>
            </w:r>
          </w:p>
        </w:tc>
        <w:tc>
          <w:tcPr>
            <w:tcW w:w="1417" w:type="dxa"/>
          </w:tcPr>
          <w:p w:rsidR="00933DB7" w:rsidRPr="002262AB" w:rsidRDefault="00933DB7" w:rsidP="007C7F7F">
            <w:pPr>
              <w:tabs>
                <w:tab w:val="decimal" w:pos="1114"/>
              </w:tabs>
              <w:spacing w:after="0" w:line="240" w:lineRule="atLeast"/>
              <w:ind w:left="-102"/>
              <w:jc w:val="both"/>
              <w:rPr>
                <w:rFonts w:ascii="Times New Roman" w:hAnsi="Times New Roman" w:cs="Times New Roman"/>
                <w:szCs w:val="22"/>
              </w:rPr>
            </w:pPr>
            <w:r>
              <w:rPr>
                <w:rFonts w:ascii="Times New Roman" w:hAnsi="Times New Roman" w:cs="Times New Roman"/>
                <w:szCs w:val="22"/>
              </w:rPr>
              <w:t>(618,207)</w:t>
            </w:r>
          </w:p>
        </w:tc>
        <w:tc>
          <w:tcPr>
            <w:tcW w:w="1454" w:type="dxa"/>
          </w:tcPr>
          <w:p w:rsidR="00933DB7" w:rsidRPr="002262AB" w:rsidRDefault="00933DB7" w:rsidP="007C7F7F">
            <w:pPr>
              <w:tabs>
                <w:tab w:val="decimal" w:pos="1153"/>
              </w:tabs>
              <w:spacing w:after="0" w:line="240" w:lineRule="atLeast"/>
              <w:ind w:left="-102"/>
              <w:jc w:val="both"/>
              <w:rPr>
                <w:rFonts w:ascii="Times New Roman" w:hAnsi="Times New Roman" w:cs="Times New Roman"/>
                <w:szCs w:val="22"/>
              </w:rPr>
            </w:pPr>
            <w:r>
              <w:rPr>
                <w:rFonts w:ascii="Times New Roman" w:hAnsi="Times New Roman" w:cs="Times New Roman"/>
                <w:szCs w:val="22"/>
              </w:rPr>
              <w:t>(972,967)</w:t>
            </w:r>
          </w:p>
        </w:tc>
        <w:tc>
          <w:tcPr>
            <w:tcW w:w="1406" w:type="dxa"/>
            <w:gridSpan w:val="2"/>
          </w:tcPr>
          <w:p w:rsidR="00933DB7" w:rsidRPr="002262AB" w:rsidRDefault="00933DB7" w:rsidP="007C7F7F">
            <w:pPr>
              <w:tabs>
                <w:tab w:val="decimal" w:pos="1165"/>
              </w:tabs>
              <w:spacing w:after="0" w:line="240" w:lineRule="atLeast"/>
              <w:ind w:left="-102"/>
              <w:jc w:val="both"/>
              <w:rPr>
                <w:rFonts w:ascii="Times New Roman" w:hAnsi="Times New Roman" w:cs="Times New Roman"/>
                <w:szCs w:val="22"/>
              </w:rPr>
            </w:pPr>
            <w:r>
              <w:rPr>
                <w:rFonts w:ascii="Times New Roman" w:hAnsi="Times New Roman" w:cs="Times New Roman"/>
                <w:szCs w:val="22"/>
              </w:rPr>
              <w:t>(5,784,386)</w:t>
            </w:r>
          </w:p>
        </w:tc>
        <w:tc>
          <w:tcPr>
            <w:tcW w:w="1337" w:type="dxa"/>
            <w:gridSpan w:val="2"/>
          </w:tcPr>
          <w:p w:rsidR="00933DB7" w:rsidRPr="002262AB" w:rsidRDefault="0028146B"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276" w:type="dxa"/>
            <w:gridSpan w:val="2"/>
          </w:tcPr>
          <w:p w:rsidR="00933DB7" w:rsidRPr="002262AB" w:rsidRDefault="0028146B"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510" w:type="dxa"/>
            <w:gridSpan w:val="2"/>
          </w:tcPr>
          <w:p w:rsidR="00933DB7" w:rsidRPr="002262AB" w:rsidRDefault="00E54012" w:rsidP="007C7F7F">
            <w:pPr>
              <w:tabs>
                <w:tab w:val="decimal" w:pos="1261"/>
              </w:tabs>
              <w:spacing w:after="0" w:line="240" w:lineRule="atLeast"/>
              <w:ind w:left="-102"/>
              <w:jc w:val="both"/>
              <w:rPr>
                <w:rFonts w:ascii="Times New Roman" w:hAnsi="Times New Roman" w:cs="Times New Roman"/>
                <w:szCs w:val="22"/>
              </w:rPr>
            </w:pPr>
            <w:r>
              <w:rPr>
                <w:rFonts w:ascii="Times New Roman" w:hAnsi="Times New Roman" w:cs="Times New Roman"/>
                <w:szCs w:val="22"/>
              </w:rPr>
              <w:t>(7,461,885)</w:t>
            </w:r>
          </w:p>
        </w:tc>
      </w:tr>
      <w:tr w:rsidR="00933DB7" w:rsidRPr="002262AB" w:rsidTr="007C7F7F">
        <w:trPr>
          <w:gridAfter w:val="1"/>
          <w:wAfter w:w="68" w:type="dxa"/>
        </w:trPr>
        <w:tc>
          <w:tcPr>
            <w:tcW w:w="4252" w:type="dxa"/>
            <w:vAlign w:val="center"/>
          </w:tcPr>
          <w:p w:rsidR="00933DB7" w:rsidRPr="002262AB" w:rsidRDefault="00933DB7" w:rsidP="002D0EF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Transfers</w:t>
            </w:r>
          </w:p>
        </w:tc>
        <w:tc>
          <w:tcPr>
            <w:tcW w:w="1275" w:type="dxa"/>
          </w:tcPr>
          <w:p w:rsidR="00933DB7" w:rsidRPr="00933DB7" w:rsidRDefault="00933DB7" w:rsidP="00933DB7">
            <w:pPr>
              <w:tabs>
                <w:tab w:val="decimal" w:pos="1078"/>
              </w:tabs>
              <w:spacing w:after="0" w:line="240" w:lineRule="atLeast"/>
              <w:ind w:left="-102"/>
              <w:jc w:val="both"/>
              <w:rPr>
                <w:rFonts w:ascii="Times New Roman" w:hAnsi="Times New Roman" w:cs="Times New Roman"/>
                <w:szCs w:val="22"/>
              </w:rPr>
            </w:pPr>
            <w:r w:rsidRPr="00933DB7">
              <w:rPr>
                <w:rFonts w:ascii="Times New Roman" w:hAnsi="Times New Roman" w:cs="Times New Roman"/>
                <w:szCs w:val="22"/>
              </w:rPr>
              <w:t>1,881,000</w:t>
            </w:r>
          </w:p>
        </w:tc>
        <w:tc>
          <w:tcPr>
            <w:tcW w:w="1418" w:type="dxa"/>
          </w:tcPr>
          <w:p w:rsidR="00933DB7" w:rsidRPr="00933DB7" w:rsidRDefault="00933DB7" w:rsidP="00933DB7">
            <w:pPr>
              <w:tabs>
                <w:tab w:val="decimal" w:pos="1169"/>
              </w:tabs>
              <w:spacing w:after="0" w:line="240" w:lineRule="atLeast"/>
              <w:ind w:left="-102" w:right="175"/>
              <w:jc w:val="both"/>
              <w:rPr>
                <w:rFonts w:ascii="Times New Roman" w:hAnsi="Times New Roman" w:cs="Times New Roman"/>
                <w:szCs w:val="22"/>
                <w:cs/>
              </w:rPr>
            </w:pPr>
            <w:r w:rsidRPr="00933DB7">
              <w:rPr>
                <w:rFonts w:ascii="Times New Roman" w:hAnsi="Times New Roman" w:cs="Times New Roman"/>
                <w:szCs w:val="22"/>
              </w:rPr>
              <w:t>5,052,012</w:t>
            </w:r>
          </w:p>
        </w:tc>
        <w:tc>
          <w:tcPr>
            <w:tcW w:w="1417" w:type="dxa"/>
          </w:tcPr>
          <w:p w:rsidR="00933DB7" w:rsidRPr="002262AB" w:rsidRDefault="00933DB7" w:rsidP="007C7F7F">
            <w:pPr>
              <w:tabs>
                <w:tab w:val="decimal" w:pos="1114"/>
              </w:tabs>
              <w:spacing w:after="0" w:line="240" w:lineRule="atLeast"/>
              <w:ind w:left="-102"/>
              <w:jc w:val="both"/>
              <w:rPr>
                <w:rFonts w:ascii="Times New Roman" w:hAnsi="Times New Roman" w:cs="Times New Roman"/>
                <w:szCs w:val="22"/>
              </w:rPr>
            </w:pPr>
            <w:r>
              <w:rPr>
                <w:rFonts w:ascii="Times New Roman" w:hAnsi="Times New Roman" w:cs="Times New Roman"/>
                <w:szCs w:val="22"/>
              </w:rPr>
              <w:t>11,193,054</w:t>
            </w:r>
          </w:p>
        </w:tc>
        <w:tc>
          <w:tcPr>
            <w:tcW w:w="1454" w:type="dxa"/>
          </w:tcPr>
          <w:p w:rsidR="00933DB7" w:rsidRPr="002262AB" w:rsidRDefault="00933DB7" w:rsidP="00933DB7">
            <w:pPr>
              <w:tabs>
                <w:tab w:val="decimal" w:pos="743"/>
              </w:tabs>
              <w:spacing w:after="0" w:line="240" w:lineRule="atLeast"/>
              <w:ind w:left="12"/>
              <w:jc w:val="both"/>
              <w:rPr>
                <w:rFonts w:ascii="Times New Roman" w:hAnsi="Times New Roman" w:cs="Times New Roman"/>
                <w:szCs w:val="22"/>
              </w:rPr>
            </w:pPr>
            <w:r>
              <w:rPr>
                <w:rFonts w:ascii="Times New Roman" w:hAnsi="Times New Roman" w:cs="Times New Roman"/>
                <w:szCs w:val="22"/>
              </w:rPr>
              <w:t>-</w:t>
            </w:r>
          </w:p>
        </w:tc>
        <w:tc>
          <w:tcPr>
            <w:tcW w:w="1406" w:type="dxa"/>
            <w:gridSpan w:val="2"/>
          </w:tcPr>
          <w:p w:rsidR="00933DB7" w:rsidRPr="002262AB" w:rsidRDefault="00933DB7" w:rsidP="007C7F7F">
            <w:pPr>
              <w:tabs>
                <w:tab w:val="decimal" w:pos="1165"/>
              </w:tabs>
              <w:spacing w:after="0" w:line="240" w:lineRule="atLeast"/>
              <w:ind w:left="-102"/>
              <w:jc w:val="both"/>
              <w:rPr>
                <w:rFonts w:ascii="Times New Roman" w:hAnsi="Times New Roman" w:cs="Times New Roman"/>
                <w:szCs w:val="22"/>
              </w:rPr>
            </w:pPr>
            <w:r>
              <w:rPr>
                <w:rFonts w:ascii="Times New Roman" w:hAnsi="Times New Roman" w:cs="Times New Roman"/>
                <w:szCs w:val="22"/>
              </w:rPr>
              <w:t>115,406</w:t>
            </w:r>
          </w:p>
        </w:tc>
        <w:tc>
          <w:tcPr>
            <w:tcW w:w="1337" w:type="dxa"/>
            <w:gridSpan w:val="2"/>
          </w:tcPr>
          <w:p w:rsidR="00933DB7" w:rsidRPr="002262AB" w:rsidRDefault="0028146B" w:rsidP="007C7F7F">
            <w:pPr>
              <w:tabs>
                <w:tab w:val="decimal" w:pos="1121"/>
              </w:tabs>
              <w:spacing w:after="0" w:line="240" w:lineRule="atLeast"/>
              <w:ind w:left="-102"/>
              <w:jc w:val="both"/>
              <w:rPr>
                <w:rFonts w:ascii="Times New Roman" w:hAnsi="Times New Roman" w:cs="Times New Roman"/>
                <w:szCs w:val="22"/>
              </w:rPr>
            </w:pPr>
            <w:r>
              <w:rPr>
                <w:rFonts w:ascii="Times New Roman" w:hAnsi="Times New Roman" w:cs="Times New Roman"/>
                <w:szCs w:val="22"/>
              </w:rPr>
              <w:t>(18,241,472)</w:t>
            </w:r>
          </w:p>
        </w:tc>
        <w:tc>
          <w:tcPr>
            <w:tcW w:w="1276" w:type="dxa"/>
            <w:gridSpan w:val="2"/>
          </w:tcPr>
          <w:p w:rsidR="00933DB7" w:rsidRPr="002262AB" w:rsidRDefault="0028146B" w:rsidP="00E54012">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510" w:type="dxa"/>
            <w:gridSpan w:val="2"/>
          </w:tcPr>
          <w:p w:rsidR="00933DB7" w:rsidRPr="002262AB" w:rsidRDefault="00E54012"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r>
      <w:tr w:rsidR="00933DB7" w:rsidRPr="002262AB" w:rsidTr="007C7F7F">
        <w:trPr>
          <w:gridAfter w:val="1"/>
          <w:wAfter w:w="68" w:type="dxa"/>
        </w:trPr>
        <w:tc>
          <w:tcPr>
            <w:tcW w:w="4252" w:type="dxa"/>
            <w:vAlign w:val="center"/>
          </w:tcPr>
          <w:p w:rsidR="00933DB7" w:rsidRPr="002262AB" w:rsidRDefault="00933DB7" w:rsidP="00D94212">
            <w:pPr>
              <w:tabs>
                <w:tab w:val="left" w:pos="175"/>
              </w:tabs>
              <w:spacing w:after="0" w:line="240" w:lineRule="atLeast"/>
              <w:ind w:right="-108"/>
              <w:rPr>
                <w:rFonts w:ascii="Times New Roman" w:hAnsi="Times New Roman" w:cs="Times New Roman"/>
                <w:szCs w:val="22"/>
              </w:rPr>
            </w:pPr>
            <w:r w:rsidRPr="00D94212">
              <w:rPr>
                <w:rFonts w:ascii="Times New Roman" w:hAnsi="Times New Roman" w:cs="Times New Roman"/>
                <w:szCs w:val="22"/>
              </w:rPr>
              <w:t xml:space="preserve">Revaluation on land increases during </w:t>
            </w:r>
            <w:r w:rsidRPr="00D94212">
              <w:rPr>
                <w:rFonts w:ascii="Times New Roman" w:hAnsi="Times New Roman" w:cs="Times New Roman"/>
                <w:szCs w:val="22"/>
              </w:rPr>
              <w:br/>
            </w:r>
            <w:r w:rsidRPr="00D94212">
              <w:rPr>
                <w:rFonts w:ascii="Times New Roman" w:hAnsi="Times New Roman" w:cs="Times New Roman"/>
                <w:szCs w:val="22"/>
              </w:rPr>
              <w:tab/>
              <w:t>the year</w:t>
            </w:r>
          </w:p>
        </w:tc>
        <w:tc>
          <w:tcPr>
            <w:tcW w:w="1275" w:type="dxa"/>
          </w:tcPr>
          <w:p w:rsidR="00933DB7" w:rsidRPr="00933DB7" w:rsidRDefault="007514BC" w:rsidP="00933DB7">
            <w:pPr>
              <w:tabs>
                <w:tab w:val="decimal" w:pos="1078"/>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00933DB7" w:rsidRPr="00933DB7">
              <w:rPr>
                <w:rFonts w:ascii="Times New Roman" w:hAnsi="Times New Roman" w:cs="Times New Roman"/>
                <w:szCs w:val="22"/>
              </w:rPr>
              <w:t>130,438,098</w:t>
            </w:r>
          </w:p>
        </w:tc>
        <w:tc>
          <w:tcPr>
            <w:tcW w:w="1418" w:type="dxa"/>
          </w:tcPr>
          <w:p w:rsidR="00933DB7" w:rsidRPr="00E13A02" w:rsidRDefault="007514BC" w:rsidP="007C7F7F">
            <w:pPr>
              <w:tabs>
                <w:tab w:val="decimal" w:pos="602"/>
              </w:tabs>
              <w:spacing w:after="0" w:line="240" w:lineRule="atLeast"/>
              <w:ind w:left="-102"/>
              <w:jc w:val="both"/>
              <w:rPr>
                <w:rFonts w:ascii="Times New Roman" w:hAnsi="Times New Roman" w:cstheme="minorBidi"/>
                <w:szCs w:val="22"/>
              </w:rPr>
            </w:pPr>
            <w:r>
              <w:rPr>
                <w:rFonts w:ascii="Times New Roman" w:hAnsi="Times New Roman" w:cstheme="minorBidi"/>
                <w:szCs w:val="22"/>
              </w:rPr>
              <w:br/>
            </w:r>
            <w:r w:rsidR="00933DB7">
              <w:rPr>
                <w:rFonts w:ascii="Times New Roman" w:hAnsi="Times New Roman" w:cstheme="minorBidi"/>
                <w:szCs w:val="22"/>
              </w:rPr>
              <w:t>-</w:t>
            </w:r>
          </w:p>
        </w:tc>
        <w:tc>
          <w:tcPr>
            <w:tcW w:w="1417" w:type="dxa"/>
          </w:tcPr>
          <w:p w:rsidR="00933DB7" w:rsidRPr="002262AB" w:rsidRDefault="007514BC" w:rsidP="00933DB7">
            <w:pPr>
              <w:tabs>
                <w:tab w:val="decimal" w:pos="743"/>
              </w:tabs>
              <w:spacing w:after="0" w:line="240" w:lineRule="atLeast"/>
              <w:ind w:left="12"/>
              <w:jc w:val="both"/>
              <w:rPr>
                <w:rFonts w:ascii="Times New Roman" w:hAnsi="Times New Roman" w:cs="Times New Roman"/>
                <w:szCs w:val="22"/>
              </w:rPr>
            </w:pPr>
            <w:r>
              <w:rPr>
                <w:rFonts w:ascii="Times New Roman" w:hAnsi="Times New Roman" w:cs="Times New Roman"/>
                <w:szCs w:val="22"/>
              </w:rPr>
              <w:br/>
            </w:r>
            <w:r w:rsidR="00933DB7">
              <w:rPr>
                <w:rFonts w:ascii="Times New Roman" w:hAnsi="Times New Roman" w:cs="Times New Roman"/>
                <w:szCs w:val="22"/>
              </w:rPr>
              <w:t>-</w:t>
            </w:r>
          </w:p>
        </w:tc>
        <w:tc>
          <w:tcPr>
            <w:tcW w:w="1454" w:type="dxa"/>
          </w:tcPr>
          <w:p w:rsidR="00933DB7" w:rsidRPr="002262AB" w:rsidRDefault="007514BC" w:rsidP="00933DB7">
            <w:pPr>
              <w:tabs>
                <w:tab w:val="decimal" w:pos="743"/>
              </w:tabs>
              <w:spacing w:after="0" w:line="240" w:lineRule="atLeast"/>
              <w:ind w:left="12"/>
              <w:jc w:val="both"/>
              <w:rPr>
                <w:rFonts w:ascii="Times New Roman" w:hAnsi="Times New Roman" w:cs="Times New Roman"/>
                <w:szCs w:val="22"/>
              </w:rPr>
            </w:pPr>
            <w:r>
              <w:rPr>
                <w:rFonts w:ascii="Times New Roman" w:hAnsi="Times New Roman" w:cs="Times New Roman"/>
                <w:szCs w:val="22"/>
              </w:rPr>
              <w:br/>
            </w:r>
            <w:r w:rsidR="00933DB7">
              <w:rPr>
                <w:rFonts w:ascii="Times New Roman" w:hAnsi="Times New Roman" w:cs="Times New Roman"/>
                <w:szCs w:val="22"/>
              </w:rPr>
              <w:t>-</w:t>
            </w:r>
          </w:p>
        </w:tc>
        <w:tc>
          <w:tcPr>
            <w:tcW w:w="1406" w:type="dxa"/>
            <w:gridSpan w:val="2"/>
          </w:tcPr>
          <w:p w:rsidR="00933DB7" w:rsidRPr="002262AB" w:rsidRDefault="007514BC" w:rsidP="007514BC">
            <w:pPr>
              <w:tabs>
                <w:tab w:val="decimal" w:pos="849"/>
              </w:tabs>
              <w:spacing w:after="0" w:line="240" w:lineRule="atLeast"/>
              <w:ind w:left="12"/>
              <w:jc w:val="both"/>
              <w:rPr>
                <w:rFonts w:ascii="Times New Roman" w:hAnsi="Times New Roman" w:cs="Times New Roman"/>
                <w:szCs w:val="22"/>
              </w:rPr>
            </w:pPr>
            <w:r>
              <w:rPr>
                <w:rFonts w:ascii="Times New Roman" w:hAnsi="Times New Roman" w:cs="Times New Roman"/>
                <w:szCs w:val="22"/>
              </w:rPr>
              <w:br/>
            </w:r>
            <w:r w:rsidR="00933DB7">
              <w:rPr>
                <w:rFonts w:ascii="Times New Roman" w:hAnsi="Times New Roman" w:cs="Times New Roman"/>
                <w:szCs w:val="22"/>
              </w:rPr>
              <w:t>-</w:t>
            </w:r>
          </w:p>
        </w:tc>
        <w:tc>
          <w:tcPr>
            <w:tcW w:w="1337" w:type="dxa"/>
            <w:gridSpan w:val="2"/>
          </w:tcPr>
          <w:p w:rsidR="00933DB7" w:rsidRPr="002262AB" w:rsidRDefault="007514BC"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0028146B">
              <w:rPr>
                <w:rFonts w:ascii="Times New Roman" w:hAnsi="Times New Roman" w:cs="Times New Roman"/>
                <w:szCs w:val="22"/>
              </w:rPr>
              <w:t>-</w:t>
            </w:r>
          </w:p>
        </w:tc>
        <w:tc>
          <w:tcPr>
            <w:tcW w:w="1276" w:type="dxa"/>
            <w:gridSpan w:val="2"/>
          </w:tcPr>
          <w:p w:rsidR="00933DB7" w:rsidRPr="002262AB" w:rsidRDefault="007514BC"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0028146B">
              <w:rPr>
                <w:rFonts w:ascii="Times New Roman" w:hAnsi="Times New Roman" w:cs="Times New Roman"/>
                <w:szCs w:val="22"/>
              </w:rPr>
              <w:t>-</w:t>
            </w:r>
          </w:p>
        </w:tc>
        <w:tc>
          <w:tcPr>
            <w:tcW w:w="1510" w:type="dxa"/>
            <w:gridSpan w:val="2"/>
          </w:tcPr>
          <w:p w:rsidR="00933DB7" w:rsidRPr="002262AB" w:rsidRDefault="007514BC" w:rsidP="007C7F7F">
            <w:pPr>
              <w:tabs>
                <w:tab w:val="decimal" w:pos="1261"/>
              </w:tabs>
              <w:spacing w:after="0" w:line="240" w:lineRule="atLeast"/>
              <w:jc w:val="both"/>
              <w:rPr>
                <w:rFonts w:ascii="Times New Roman" w:hAnsi="Times New Roman" w:cs="Times New Roman"/>
                <w:szCs w:val="22"/>
              </w:rPr>
            </w:pPr>
            <w:r>
              <w:rPr>
                <w:rFonts w:ascii="Times New Roman" w:hAnsi="Times New Roman" w:cs="Times New Roman"/>
                <w:szCs w:val="22"/>
              </w:rPr>
              <w:br/>
            </w:r>
            <w:r w:rsidR="00E54012">
              <w:rPr>
                <w:rFonts w:ascii="Times New Roman" w:hAnsi="Times New Roman" w:cs="Times New Roman"/>
                <w:szCs w:val="22"/>
              </w:rPr>
              <w:t>130,438,098</w:t>
            </w:r>
          </w:p>
        </w:tc>
      </w:tr>
      <w:tr w:rsidR="00933DB7" w:rsidRPr="002262AB" w:rsidTr="007C7F7F">
        <w:trPr>
          <w:gridAfter w:val="1"/>
          <w:wAfter w:w="68" w:type="dxa"/>
        </w:trPr>
        <w:tc>
          <w:tcPr>
            <w:tcW w:w="4252" w:type="dxa"/>
            <w:vAlign w:val="center"/>
          </w:tcPr>
          <w:p w:rsidR="00933DB7" w:rsidRPr="002C7C23" w:rsidRDefault="00C72301" w:rsidP="00D94212">
            <w:pPr>
              <w:tabs>
                <w:tab w:val="left" w:pos="175"/>
              </w:tabs>
              <w:spacing w:after="0" w:line="240" w:lineRule="atLeast"/>
              <w:ind w:right="-108"/>
              <w:rPr>
                <w:rFonts w:ascii="Times New Roman" w:hAnsi="Times New Roman" w:cs="Times New Roman"/>
                <w:szCs w:val="22"/>
              </w:rPr>
            </w:pPr>
            <w:r w:rsidRPr="002C7C23">
              <w:rPr>
                <w:rFonts w:ascii="Times New Roman" w:hAnsi="Times New Roman" w:cs="Times New Roman"/>
                <w:szCs w:val="22"/>
              </w:rPr>
              <w:t>Classified from</w:t>
            </w:r>
            <w:r w:rsidR="00933DB7" w:rsidRPr="002C7C23">
              <w:rPr>
                <w:rFonts w:ascii="Times New Roman" w:hAnsi="Times New Roman" w:cs="Times New Roman"/>
                <w:szCs w:val="22"/>
              </w:rPr>
              <w:t xml:space="preserve"> right-of-use assets</w:t>
            </w:r>
          </w:p>
        </w:tc>
        <w:tc>
          <w:tcPr>
            <w:tcW w:w="1275" w:type="dxa"/>
          </w:tcPr>
          <w:p w:rsidR="00933DB7" w:rsidRPr="002C7C23" w:rsidRDefault="00933DB7" w:rsidP="00933DB7">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hint="cs"/>
                <w:szCs w:val="22"/>
                <w:cs/>
              </w:rPr>
              <w:t>-</w:t>
            </w:r>
          </w:p>
        </w:tc>
        <w:tc>
          <w:tcPr>
            <w:tcW w:w="1418" w:type="dxa"/>
          </w:tcPr>
          <w:p w:rsidR="00933DB7" w:rsidRPr="002C7C23" w:rsidRDefault="00933DB7" w:rsidP="007C7F7F">
            <w:pPr>
              <w:tabs>
                <w:tab w:val="decimal" w:pos="602"/>
              </w:tabs>
              <w:spacing w:after="0" w:line="240" w:lineRule="atLeast"/>
              <w:ind w:left="-102"/>
              <w:jc w:val="both"/>
              <w:rPr>
                <w:rFonts w:ascii="Times New Roman" w:hAnsi="Times New Roman" w:cstheme="minorBidi"/>
                <w:szCs w:val="22"/>
              </w:rPr>
            </w:pPr>
            <w:r w:rsidRPr="002C7C23">
              <w:rPr>
                <w:rFonts w:ascii="Times New Roman" w:hAnsi="Times New Roman" w:cstheme="minorBidi"/>
                <w:szCs w:val="22"/>
              </w:rPr>
              <w:t>-</w:t>
            </w:r>
          </w:p>
        </w:tc>
        <w:tc>
          <w:tcPr>
            <w:tcW w:w="1417" w:type="dxa"/>
          </w:tcPr>
          <w:p w:rsidR="00933DB7" w:rsidRPr="002C7C23" w:rsidRDefault="00933DB7" w:rsidP="00933DB7">
            <w:pPr>
              <w:tabs>
                <w:tab w:val="decimal" w:pos="743"/>
              </w:tabs>
              <w:spacing w:after="0" w:line="240" w:lineRule="atLeast"/>
              <w:ind w:left="12"/>
              <w:jc w:val="both"/>
              <w:rPr>
                <w:rFonts w:ascii="Times New Roman" w:hAnsi="Times New Roman" w:cs="Times New Roman"/>
                <w:szCs w:val="22"/>
              </w:rPr>
            </w:pPr>
            <w:r w:rsidRPr="002C7C23">
              <w:rPr>
                <w:rFonts w:ascii="Times New Roman" w:hAnsi="Times New Roman" w:cs="Times New Roman"/>
                <w:szCs w:val="22"/>
              </w:rPr>
              <w:t>-</w:t>
            </w:r>
          </w:p>
        </w:tc>
        <w:tc>
          <w:tcPr>
            <w:tcW w:w="1454" w:type="dxa"/>
          </w:tcPr>
          <w:p w:rsidR="00933DB7" w:rsidRPr="002C7C23" w:rsidRDefault="00933DB7" w:rsidP="00933DB7">
            <w:pPr>
              <w:tabs>
                <w:tab w:val="decimal" w:pos="743"/>
              </w:tabs>
              <w:spacing w:after="0" w:line="240" w:lineRule="atLeast"/>
              <w:ind w:left="12"/>
              <w:jc w:val="both"/>
              <w:rPr>
                <w:rFonts w:ascii="Times New Roman" w:hAnsi="Times New Roman" w:cs="Times New Roman"/>
                <w:szCs w:val="22"/>
              </w:rPr>
            </w:pPr>
            <w:r w:rsidRPr="002C7C23">
              <w:rPr>
                <w:rFonts w:ascii="Times New Roman" w:hAnsi="Times New Roman" w:cs="Times New Roman"/>
                <w:szCs w:val="22"/>
              </w:rPr>
              <w:t>-</w:t>
            </w:r>
          </w:p>
        </w:tc>
        <w:tc>
          <w:tcPr>
            <w:tcW w:w="1406" w:type="dxa"/>
            <w:gridSpan w:val="2"/>
          </w:tcPr>
          <w:p w:rsidR="00933DB7" w:rsidRPr="002C7C23" w:rsidRDefault="00933DB7" w:rsidP="007C7F7F">
            <w:pPr>
              <w:tabs>
                <w:tab w:val="decimal" w:pos="1165"/>
              </w:tabs>
              <w:spacing w:after="0" w:line="240" w:lineRule="atLeast"/>
              <w:ind w:left="12"/>
              <w:jc w:val="both"/>
              <w:rPr>
                <w:rFonts w:ascii="Times New Roman" w:hAnsi="Times New Roman" w:cs="Times New Roman"/>
                <w:szCs w:val="22"/>
              </w:rPr>
            </w:pPr>
            <w:r w:rsidRPr="002C7C23">
              <w:rPr>
                <w:rFonts w:ascii="Times New Roman" w:hAnsi="Times New Roman" w:cs="Times New Roman"/>
                <w:szCs w:val="22"/>
              </w:rPr>
              <w:t>2,775,701</w:t>
            </w:r>
          </w:p>
        </w:tc>
        <w:tc>
          <w:tcPr>
            <w:tcW w:w="1337" w:type="dxa"/>
            <w:gridSpan w:val="2"/>
          </w:tcPr>
          <w:p w:rsidR="00933DB7" w:rsidRPr="002C7C23" w:rsidRDefault="0028146B" w:rsidP="007C7F7F">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276" w:type="dxa"/>
            <w:gridSpan w:val="2"/>
          </w:tcPr>
          <w:p w:rsidR="00933DB7" w:rsidRPr="002C7C23" w:rsidRDefault="0028146B" w:rsidP="007C7F7F">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510" w:type="dxa"/>
            <w:gridSpan w:val="2"/>
          </w:tcPr>
          <w:p w:rsidR="00933DB7" w:rsidRPr="002C7C23" w:rsidRDefault="00E54012" w:rsidP="007C7F7F">
            <w:pPr>
              <w:tabs>
                <w:tab w:val="decimal" w:pos="1261"/>
              </w:tabs>
              <w:spacing w:after="0" w:line="240" w:lineRule="atLeast"/>
              <w:jc w:val="both"/>
              <w:rPr>
                <w:rFonts w:ascii="Times New Roman" w:hAnsi="Times New Roman" w:cs="Times New Roman"/>
                <w:szCs w:val="22"/>
              </w:rPr>
            </w:pPr>
            <w:r w:rsidRPr="002C7C23">
              <w:rPr>
                <w:rFonts w:ascii="Times New Roman" w:hAnsi="Times New Roman" w:cs="Times New Roman"/>
                <w:szCs w:val="22"/>
              </w:rPr>
              <w:t>2,775,701</w:t>
            </w:r>
          </w:p>
        </w:tc>
      </w:tr>
      <w:tr w:rsidR="00933DB7" w:rsidRPr="002262AB" w:rsidTr="007C7F7F">
        <w:trPr>
          <w:gridAfter w:val="1"/>
          <w:wAfter w:w="68" w:type="dxa"/>
        </w:trPr>
        <w:tc>
          <w:tcPr>
            <w:tcW w:w="4252" w:type="dxa"/>
            <w:vAlign w:val="center"/>
          </w:tcPr>
          <w:p w:rsidR="00933DB7" w:rsidRPr="002262AB" w:rsidRDefault="00933DB7"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275" w:type="dxa"/>
          </w:tcPr>
          <w:p w:rsidR="00933DB7" w:rsidRPr="00933DB7" w:rsidRDefault="00933DB7" w:rsidP="00933DB7">
            <w:pPr>
              <w:tabs>
                <w:tab w:val="decimal" w:pos="602"/>
              </w:tabs>
              <w:spacing w:after="0" w:line="240" w:lineRule="atLeast"/>
              <w:ind w:left="-102"/>
              <w:jc w:val="both"/>
              <w:rPr>
                <w:rFonts w:ascii="Times New Roman" w:hAnsi="Times New Roman" w:cs="Times New Roman"/>
                <w:szCs w:val="22"/>
              </w:rPr>
            </w:pPr>
            <w:r w:rsidRPr="00933DB7">
              <w:rPr>
                <w:rFonts w:ascii="Times New Roman" w:hAnsi="Times New Roman" w:cs="Times New Roman"/>
                <w:szCs w:val="22"/>
              </w:rPr>
              <w:t>-</w:t>
            </w:r>
          </w:p>
        </w:tc>
        <w:tc>
          <w:tcPr>
            <w:tcW w:w="1418" w:type="dxa"/>
          </w:tcPr>
          <w:p w:rsidR="00933DB7" w:rsidRPr="002262AB" w:rsidRDefault="00933DB7"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7" w:type="dxa"/>
          </w:tcPr>
          <w:p w:rsidR="00933DB7" w:rsidRPr="002262AB" w:rsidRDefault="00933DB7" w:rsidP="007C7F7F">
            <w:pPr>
              <w:tabs>
                <w:tab w:val="decimal" w:pos="1114"/>
              </w:tabs>
              <w:spacing w:after="0" w:line="240" w:lineRule="atLeast"/>
              <w:ind w:left="12"/>
              <w:jc w:val="both"/>
              <w:rPr>
                <w:rFonts w:ascii="Times New Roman" w:hAnsi="Times New Roman" w:cs="Times New Roman"/>
                <w:szCs w:val="22"/>
              </w:rPr>
            </w:pPr>
            <w:r>
              <w:rPr>
                <w:rFonts w:ascii="Times New Roman" w:hAnsi="Times New Roman" w:cs="Times New Roman"/>
                <w:szCs w:val="22"/>
              </w:rPr>
              <w:t>185,777</w:t>
            </w:r>
          </w:p>
        </w:tc>
        <w:tc>
          <w:tcPr>
            <w:tcW w:w="1454" w:type="dxa"/>
          </w:tcPr>
          <w:p w:rsidR="00933DB7" w:rsidRPr="002262AB" w:rsidRDefault="00933DB7" w:rsidP="007C7F7F">
            <w:pPr>
              <w:tabs>
                <w:tab w:val="decimal" w:pos="1153"/>
              </w:tabs>
              <w:spacing w:after="0" w:line="240" w:lineRule="atLeast"/>
              <w:ind w:left="12"/>
              <w:jc w:val="both"/>
              <w:rPr>
                <w:rFonts w:ascii="Times New Roman" w:hAnsi="Times New Roman" w:cs="Times New Roman"/>
                <w:szCs w:val="22"/>
              </w:rPr>
            </w:pPr>
            <w:r>
              <w:rPr>
                <w:rFonts w:ascii="Times New Roman" w:hAnsi="Times New Roman" w:cs="Times New Roman"/>
                <w:szCs w:val="22"/>
              </w:rPr>
              <w:t>13,293</w:t>
            </w:r>
          </w:p>
        </w:tc>
        <w:tc>
          <w:tcPr>
            <w:tcW w:w="1406" w:type="dxa"/>
            <w:gridSpan w:val="2"/>
          </w:tcPr>
          <w:p w:rsidR="00933DB7" w:rsidRPr="002262AB" w:rsidRDefault="00933DB7" w:rsidP="007C7F7F">
            <w:pPr>
              <w:tabs>
                <w:tab w:val="decimal" w:pos="1165"/>
              </w:tabs>
              <w:spacing w:after="0" w:line="240" w:lineRule="atLeast"/>
              <w:ind w:left="12"/>
              <w:jc w:val="both"/>
              <w:rPr>
                <w:rFonts w:ascii="Times New Roman" w:hAnsi="Times New Roman" w:cs="Times New Roman"/>
                <w:szCs w:val="22"/>
              </w:rPr>
            </w:pPr>
            <w:r>
              <w:rPr>
                <w:rFonts w:ascii="Times New Roman" w:hAnsi="Times New Roman" w:cs="Times New Roman"/>
                <w:szCs w:val="22"/>
              </w:rPr>
              <w:t>27,986</w:t>
            </w:r>
          </w:p>
        </w:tc>
        <w:tc>
          <w:tcPr>
            <w:tcW w:w="1337" w:type="dxa"/>
            <w:gridSpan w:val="2"/>
          </w:tcPr>
          <w:p w:rsidR="00933DB7" w:rsidRPr="002262AB" w:rsidRDefault="0028146B"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276" w:type="dxa"/>
            <w:gridSpan w:val="2"/>
          </w:tcPr>
          <w:p w:rsidR="00933DB7" w:rsidRPr="002262AB" w:rsidRDefault="0028146B" w:rsidP="007C7F7F">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510" w:type="dxa"/>
            <w:gridSpan w:val="2"/>
          </w:tcPr>
          <w:p w:rsidR="00933DB7" w:rsidRPr="002262AB" w:rsidRDefault="00E54012" w:rsidP="007C7F7F">
            <w:pPr>
              <w:tabs>
                <w:tab w:val="decimal" w:pos="1261"/>
              </w:tabs>
              <w:spacing w:after="0" w:line="240" w:lineRule="atLeast"/>
              <w:jc w:val="both"/>
              <w:rPr>
                <w:rFonts w:ascii="Times New Roman" w:hAnsi="Times New Roman" w:cs="Times New Roman"/>
                <w:szCs w:val="22"/>
              </w:rPr>
            </w:pPr>
            <w:r>
              <w:rPr>
                <w:rFonts w:ascii="Times New Roman" w:hAnsi="Times New Roman" w:cs="Times New Roman"/>
                <w:szCs w:val="22"/>
              </w:rPr>
              <w:t>227,056</w:t>
            </w:r>
          </w:p>
        </w:tc>
      </w:tr>
      <w:tr w:rsidR="00EC157A" w:rsidRPr="002262AB" w:rsidTr="007C7F7F">
        <w:trPr>
          <w:gridAfter w:val="1"/>
          <w:wAfter w:w="68" w:type="dxa"/>
        </w:trPr>
        <w:tc>
          <w:tcPr>
            <w:tcW w:w="4252" w:type="dxa"/>
            <w:vAlign w:val="center"/>
          </w:tcPr>
          <w:p w:rsidR="00EC157A" w:rsidRPr="008A7DBC" w:rsidRDefault="00EC157A" w:rsidP="00485313">
            <w:pPr>
              <w:spacing w:after="0" w:line="240" w:lineRule="atLeast"/>
              <w:ind w:right="-108"/>
              <w:rPr>
                <w:rFonts w:ascii="Times New Roman" w:hAnsi="Times New Roman" w:cstheme="minorBidi"/>
                <w:b/>
                <w:bCs/>
                <w:szCs w:val="22"/>
              </w:rPr>
            </w:pPr>
            <w:r w:rsidRPr="002262AB">
              <w:rPr>
                <w:rFonts w:ascii="Times New Roman" w:eastAsia="Cordia New" w:hAnsi="Times New Roman" w:cs="Times New Roman"/>
                <w:b/>
                <w:bCs/>
                <w:szCs w:val="22"/>
              </w:rPr>
              <w:t>At 31 December 202</w:t>
            </w:r>
            <w:r w:rsidR="008A7DBC">
              <w:rPr>
                <w:rFonts w:ascii="Times New Roman" w:eastAsia="Cordia New" w:hAnsi="Times New Roman" w:cs="Times New Roman"/>
                <w:b/>
                <w:bCs/>
                <w:szCs w:val="22"/>
              </w:rPr>
              <w:t>1</w:t>
            </w:r>
          </w:p>
        </w:tc>
        <w:tc>
          <w:tcPr>
            <w:tcW w:w="1275" w:type="dxa"/>
          </w:tcPr>
          <w:p w:rsidR="00EC157A" w:rsidRPr="002262AB" w:rsidRDefault="00933DB7" w:rsidP="007C7F7F">
            <w:pPr>
              <w:pBdr>
                <w:top w:val="single" w:sz="4" w:space="1" w:color="auto"/>
                <w:bottom w:val="double" w:sz="4" w:space="1" w:color="auto"/>
              </w:pBdr>
              <w:tabs>
                <w:tab w:val="decimal" w:pos="1078"/>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362,609,788</w:t>
            </w:r>
          </w:p>
        </w:tc>
        <w:tc>
          <w:tcPr>
            <w:tcW w:w="1418" w:type="dxa"/>
          </w:tcPr>
          <w:p w:rsidR="00EC157A" w:rsidRPr="002262AB" w:rsidRDefault="00933DB7" w:rsidP="007C7F7F">
            <w:pPr>
              <w:pBdr>
                <w:top w:val="single" w:sz="4" w:space="1" w:color="auto"/>
                <w:bottom w:val="double" w:sz="4" w:space="1" w:color="auto"/>
              </w:pBdr>
              <w:tabs>
                <w:tab w:val="decimal" w:pos="1104"/>
              </w:tabs>
              <w:spacing w:after="0" w:line="240" w:lineRule="atLeast"/>
              <w:ind w:left="17"/>
              <w:jc w:val="both"/>
              <w:rPr>
                <w:rFonts w:ascii="Times New Roman" w:hAnsi="Times New Roman" w:cs="Times New Roman"/>
                <w:b/>
                <w:bCs/>
                <w:szCs w:val="22"/>
              </w:rPr>
            </w:pPr>
            <w:r>
              <w:rPr>
                <w:rFonts w:ascii="Times New Roman" w:hAnsi="Times New Roman" w:cs="Times New Roman"/>
                <w:b/>
                <w:bCs/>
                <w:szCs w:val="22"/>
              </w:rPr>
              <w:t>75,714,171</w:t>
            </w:r>
          </w:p>
        </w:tc>
        <w:tc>
          <w:tcPr>
            <w:tcW w:w="1417" w:type="dxa"/>
          </w:tcPr>
          <w:p w:rsidR="00EC157A" w:rsidRPr="002262AB" w:rsidRDefault="00933DB7" w:rsidP="007C7F7F">
            <w:pPr>
              <w:pBdr>
                <w:top w:val="single" w:sz="4" w:space="1" w:color="auto"/>
                <w:bottom w:val="double" w:sz="4" w:space="1" w:color="auto"/>
              </w:pBdr>
              <w:tabs>
                <w:tab w:val="decimal" w:pos="1114"/>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37,249,744</w:t>
            </w:r>
          </w:p>
        </w:tc>
        <w:tc>
          <w:tcPr>
            <w:tcW w:w="1454" w:type="dxa"/>
          </w:tcPr>
          <w:p w:rsidR="00EC157A" w:rsidRPr="002262AB" w:rsidRDefault="00933DB7" w:rsidP="007C7F7F">
            <w:pPr>
              <w:pBdr>
                <w:top w:val="single" w:sz="4" w:space="1" w:color="auto"/>
                <w:bottom w:val="double" w:sz="4" w:space="1" w:color="auto"/>
              </w:pBdr>
              <w:tabs>
                <w:tab w:val="decimal" w:pos="1153"/>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12,982,157</w:t>
            </w:r>
          </w:p>
        </w:tc>
        <w:tc>
          <w:tcPr>
            <w:tcW w:w="1406" w:type="dxa"/>
            <w:gridSpan w:val="2"/>
          </w:tcPr>
          <w:p w:rsidR="00EC157A" w:rsidRPr="002262AB" w:rsidRDefault="00933DB7" w:rsidP="007C7F7F">
            <w:pPr>
              <w:pBdr>
                <w:top w:val="single" w:sz="4" w:space="1" w:color="auto"/>
                <w:bottom w:val="double" w:sz="4" w:space="1" w:color="auto"/>
              </w:pBdr>
              <w:tabs>
                <w:tab w:val="decimal" w:pos="1165"/>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99,522,398</w:t>
            </w:r>
          </w:p>
        </w:tc>
        <w:tc>
          <w:tcPr>
            <w:tcW w:w="1337" w:type="dxa"/>
            <w:gridSpan w:val="2"/>
          </w:tcPr>
          <w:p w:rsidR="00EC157A" w:rsidRPr="002262AB" w:rsidRDefault="0028146B" w:rsidP="007C7F7F">
            <w:pPr>
              <w:pBdr>
                <w:top w:val="single" w:sz="4" w:space="1" w:color="auto"/>
                <w:bottom w:val="double" w:sz="4" w:space="1" w:color="auto"/>
              </w:pBdr>
              <w:tabs>
                <w:tab w:val="decimal" w:pos="1121"/>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3,885,948</w:t>
            </w:r>
          </w:p>
        </w:tc>
        <w:tc>
          <w:tcPr>
            <w:tcW w:w="1276" w:type="dxa"/>
            <w:gridSpan w:val="2"/>
          </w:tcPr>
          <w:p w:rsidR="00EC157A" w:rsidRPr="002262AB" w:rsidRDefault="0028146B" w:rsidP="007C7F7F">
            <w:pPr>
              <w:pBdr>
                <w:top w:val="single" w:sz="4" w:space="1" w:color="auto"/>
                <w:bottom w:val="double" w:sz="4" w:space="1" w:color="auto"/>
              </w:pBdr>
              <w:tabs>
                <w:tab w:val="decimal" w:pos="602"/>
              </w:tabs>
              <w:spacing w:after="0" w:line="240" w:lineRule="atLeast"/>
              <w:ind w:left="11"/>
              <w:jc w:val="both"/>
              <w:rPr>
                <w:rFonts w:ascii="Times New Roman" w:hAnsi="Times New Roman" w:cs="Times New Roman"/>
                <w:b/>
                <w:bCs/>
                <w:szCs w:val="22"/>
              </w:rPr>
            </w:pPr>
            <w:r>
              <w:rPr>
                <w:rFonts w:ascii="Times New Roman" w:hAnsi="Times New Roman" w:cs="Times New Roman"/>
                <w:b/>
                <w:bCs/>
                <w:szCs w:val="22"/>
              </w:rPr>
              <w:t>-</w:t>
            </w:r>
          </w:p>
        </w:tc>
        <w:tc>
          <w:tcPr>
            <w:tcW w:w="1510" w:type="dxa"/>
            <w:gridSpan w:val="2"/>
          </w:tcPr>
          <w:p w:rsidR="00EC157A" w:rsidRPr="002262AB" w:rsidRDefault="00E54012" w:rsidP="00D862D4">
            <w:pPr>
              <w:pBdr>
                <w:top w:val="single" w:sz="4" w:space="1" w:color="auto"/>
                <w:bottom w:val="double" w:sz="4" w:space="1" w:color="auto"/>
              </w:pBdr>
              <w:tabs>
                <w:tab w:val="decimal" w:pos="1224"/>
              </w:tabs>
              <w:spacing w:after="0" w:line="240" w:lineRule="atLeast"/>
              <w:ind w:left="12"/>
              <w:jc w:val="both"/>
              <w:rPr>
                <w:rFonts w:ascii="Times New Roman" w:hAnsi="Times New Roman" w:cs="Times New Roman"/>
                <w:b/>
                <w:bCs/>
                <w:szCs w:val="22"/>
                <w:lang w:val="en-GB"/>
              </w:rPr>
            </w:pPr>
            <w:r>
              <w:rPr>
                <w:rFonts w:ascii="Times New Roman" w:hAnsi="Times New Roman" w:cs="Times New Roman"/>
                <w:b/>
                <w:bCs/>
                <w:szCs w:val="22"/>
                <w:lang w:val="en-GB"/>
              </w:rPr>
              <w:t>591,964,206</w:t>
            </w:r>
          </w:p>
        </w:tc>
      </w:tr>
    </w:tbl>
    <w:p w:rsidR="00EC157A" w:rsidRPr="002262AB" w:rsidRDefault="00EC157A" w:rsidP="00485313">
      <w:pPr>
        <w:spacing w:after="0" w:line="240" w:lineRule="atLeast"/>
        <w:rPr>
          <w:rFonts w:ascii="Times New Roman" w:hAnsi="Times New Roman" w:cs="Times New Roman"/>
          <w:szCs w:val="22"/>
        </w:rPr>
      </w:pPr>
      <w:r w:rsidRPr="002262AB">
        <w:rPr>
          <w:rFonts w:ascii="Times New Roman" w:hAnsi="Times New Roman" w:cs="Times New Roman"/>
          <w:szCs w:val="22"/>
        </w:rPr>
        <w:br w:type="page"/>
      </w:r>
    </w:p>
    <w:tbl>
      <w:tblPr>
        <w:tblW w:w="15259" w:type="dxa"/>
        <w:tblInd w:w="392" w:type="dxa"/>
        <w:tblLayout w:type="fixed"/>
        <w:tblLook w:val="00A0"/>
      </w:tblPr>
      <w:tblGrid>
        <w:gridCol w:w="4252"/>
        <w:gridCol w:w="1368"/>
        <w:gridCol w:w="1418"/>
        <w:gridCol w:w="1417"/>
        <w:gridCol w:w="1454"/>
        <w:gridCol w:w="1381"/>
        <w:gridCol w:w="1276"/>
        <w:gridCol w:w="1276"/>
        <w:gridCol w:w="1417"/>
      </w:tblGrid>
      <w:tr w:rsidR="00A62311" w:rsidRPr="002262AB" w:rsidTr="007018FC">
        <w:tc>
          <w:tcPr>
            <w:tcW w:w="4252" w:type="dxa"/>
            <w:vAlign w:val="center"/>
          </w:tcPr>
          <w:p w:rsidR="00A62311" w:rsidRPr="002262AB" w:rsidRDefault="00A62311" w:rsidP="00485313">
            <w:pPr>
              <w:spacing w:after="0" w:line="240" w:lineRule="atLeast"/>
              <w:ind w:right="-108"/>
              <w:jc w:val="center"/>
              <w:rPr>
                <w:rFonts w:ascii="Times New Roman" w:hAnsi="Times New Roman" w:cs="Times New Roman"/>
                <w:b/>
                <w:bCs/>
                <w:szCs w:val="22"/>
                <w:cs/>
              </w:rPr>
            </w:pPr>
          </w:p>
        </w:tc>
        <w:tc>
          <w:tcPr>
            <w:tcW w:w="11007" w:type="dxa"/>
            <w:gridSpan w:val="8"/>
            <w:vAlign w:val="center"/>
          </w:tcPr>
          <w:p w:rsidR="00A62311" w:rsidRPr="002262AB" w:rsidRDefault="00A62311" w:rsidP="00485313">
            <w:pPr>
              <w:spacing w:after="0" w:line="240" w:lineRule="atLeast"/>
              <w:ind w:left="-108" w:right="-108"/>
              <w:jc w:val="center"/>
              <w:rPr>
                <w:rFonts w:ascii="Times New Roman" w:hAnsi="Times New Roman" w:cs="Times New Roman"/>
                <w:szCs w:val="22"/>
                <w:cs/>
              </w:rPr>
            </w:pPr>
            <w:r w:rsidRPr="002262AB">
              <w:rPr>
                <w:rFonts w:ascii="Times New Roman" w:hAnsi="Times New Roman" w:cs="Times New Roman"/>
                <w:b/>
                <w:bCs/>
                <w:szCs w:val="22"/>
              </w:rPr>
              <w:t>Consolidated financial statements</w:t>
            </w:r>
          </w:p>
        </w:tc>
      </w:tr>
      <w:tr w:rsidR="007C7F7F" w:rsidRPr="002262AB" w:rsidTr="007018FC">
        <w:tc>
          <w:tcPr>
            <w:tcW w:w="4252" w:type="dxa"/>
            <w:vAlign w:val="center"/>
          </w:tcPr>
          <w:p w:rsidR="007C7F7F" w:rsidRPr="002262AB" w:rsidRDefault="007C7F7F" w:rsidP="00485313">
            <w:pPr>
              <w:spacing w:after="0" w:line="240" w:lineRule="atLeast"/>
              <w:ind w:right="-108"/>
              <w:jc w:val="center"/>
              <w:rPr>
                <w:rFonts w:ascii="Times New Roman" w:hAnsi="Times New Roman" w:cs="Times New Roman"/>
                <w:szCs w:val="22"/>
                <w:cs/>
              </w:rPr>
            </w:pPr>
          </w:p>
        </w:tc>
        <w:tc>
          <w:tcPr>
            <w:tcW w:w="1368" w:type="dxa"/>
            <w:vAlign w:val="center"/>
          </w:tcPr>
          <w:p w:rsidR="007C7F7F" w:rsidRPr="002262AB" w:rsidRDefault="007C7F7F" w:rsidP="00AC4202">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t>and</w:t>
            </w:r>
          </w:p>
          <w:p w:rsidR="007C7F7F" w:rsidRPr="002262AB" w:rsidRDefault="007C7F7F" w:rsidP="00AC4202">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7C7F7F" w:rsidRPr="002262AB" w:rsidRDefault="007C7F7F" w:rsidP="00AC4202">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t>and improvement</w:t>
            </w:r>
          </w:p>
        </w:tc>
        <w:tc>
          <w:tcPr>
            <w:tcW w:w="1417" w:type="dxa"/>
            <w:vAlign w:val="center"/>
          </w:tcPr>
          <w:p w:rsidR="007C7F7F" w:rsidRPr="002262AB" w:rsidRDefault="007C7F7F" w:rsidP="00AC4202">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t>equipment</w:t>
            </w:r>
          </w:p>
        </w:tc>
        <w:tc>
          <w:tcPr>
            <w:tcW w:w="1454" w:type="dxa"/>
            <w:vAlign w:val="center"/>
          </w:tcPr>
          <w:p w:rsidR="007C7F7F" w:rsidRPr="002262AB" w:rsidRDefault="007C7F7F" w:rsidP="00AC4202">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fixture and office equipment</w:t>
            </w:r>
          </w:p>
        </w:tc>
        <w:tc>
          <w:tcPr>
            <w:tcW w:w="1381"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Assets</w:t>
            </w:r>
            <w:r w:rsidRPr="002262AB">
              <w:rPr>
                <w:rFonts w:ascii="Times New Roman" w:eastAsia="Cordia New" w:hAnsi="Times New Roman" w:cs="Times New Roman"/>
                <w:szCs w:val="22"/>
              </w:rPr>
              <w:br/>
              <w:t>under</w:t>
            </w:r>
            <w:r w:rsidRPr="002262AB">
              <w:rPr>
                <w:rFonts w:ascii="Times New Roman" w:eastAsia="Cordia New" w:hAnsi="Times New Roman" w:cs="Times New Roman"/>
                <w:szCs w:val="22"/>
              </w:rPr>
              <w:br/>
              <w:t>construction</w:t>
            </w:r>
          </w:p>
        </w:tc>
        <w:tc>
          <w:tcPr>
            <w:tcW w:w="1276"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Assets</w:t>
            </w:r>
            <w:r w:rsidRPr="002262AB">
              <w:rPr>
                <w:rFonts w:ascii="Times New Roman" w:eastAsia="Cordia New" w:hAnsi="Times New Roman" w:cs="Times New Roman"/>
                <w:szCs w:val="22"/>
              </w:rPr>
              <w:br/>
              <w:t>under financial leases</w:t>
            </w:r>
          </w:p>
        </w:tc>
        <w:tc>
          <w:tcPr>
            <w:tcW w:w="1417" w:type="dxa"/>
            <w:vAlign w:val="center"/>
          </w:tcPr>
          <w:p w:rsidR="007C7F7F" w:rsidRPr="002262AB" w:rsidRDefault="007C7F7F"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br/>
              <w:t>Total</w:t>
            </w:r>
          </w:p>
        </w:tc>
      </w:tr>
      <w:tr w:rsidR="007C7F7F" w:rsidRPr="002262AB" w:rsidTr="007018FC">
        <w:tc>
          <w:tcPr>
            <w:tcW w:w="4252" w:type="dxa"/>
            <w:vAlign w:val="center"/>
          </w:tcPr>
          <w:p w:rsidR="007C7F7F" w:rsidRPr="002262AB" w:rsidRDefault="007C7F7F" w:rsidP="00485313">
            <w:pPr>
              <w:spacing w:after="0" w:line="240" w:lineRule="atLeast"/>
              <w:ind w:right="-108"/>
              <w:jc w:val="center"/>
              <w:rPr>
                <w:rFonts w:ascii="Times New Roman" w:hAnsi="Times New Roman" w:cs="Times New Roman"/>
                <w:b/>
                <w:bCs/>
                <w:szCs w:val="22"/>
                <w:cs/>
              </w:rPr>
            </w:pPr>
          </w:p>
        </w:tc>
        <w:tc>
          <w:tcPr>
            <w:tcW w:w="11007" w:type="dxa"/>
            <w:gridSpan w:val="8"/>
            <w:vAlign w:val="center"/>
          </w:tcPr>
          <w:p w:rsidR="007C7F7F" w:rsidRPr="002262AB" w:rsidRDefault="007C7F7F" w:rsidP="00485313">
            <w:pPr>
              <w:spacing w:after="0" w:line="240" w:lineRule="atLeast"/>
              <w:ind w:left="-108" w:right="-108"/>
              <w:jc w:val="center"/>
              <w:rPr>
                <w:rFonts w:ascii="Times New Roman" w:hAnsi="Times New Roman" w:cs="Times New Roman"/>
                <w:i/>
                <w:iCs/>
                <w:szCs w:val="22"/>
                <w:cs/>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2D0EFD"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Accumulated depreciation</w:t>
            </w:r>
          </w:p>
        </w:tc>
        <w:tc>
          <w:tcPr>
            <w:tcW w:w="1368" w:type="dxa"/>
            <w:tcBorders>
              <w:top w:val="nil"/>
              <w:left w:val="nil"/>
              <w:bottom w:val="nil"/>
              <w:right w:val="nil"/>
            </w:tcBorders>
          </w:tcPr>
          <w:p w:rsidR="007C7F7F" w:rsidRPr="002262AB" w:rsidRDefault="007C7F7F" w:rsidP="00485313">
            <w:pPr>
              <w:tabs>
                <w:tab w:val="decimal" w:pos="1123"/>
              </w:tabs>
              <w:spacing w:after="0" w:line="240" w:lineRule="atLeast"/>
              <w:ind w:right="-108"/>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123"/>
              </w:tabs>
              <w:spacing w:after="0" w:line="240" w:lineRule="atLeast"/>
              <w:ind w:right="-108"/>
              <w:jc w:val="both"/>
              <w:rPr>
                <w:rFonts w:ascii="Times New Roman" w:hAnsi="Times New Roman" w:cs="Times New Roman"/>
                <w:szCs w:val="22"/>
              </w:rPr>
            </w:pPr>
          </w:p>
        </w:tc>
        <w:tc>
          <w:tcPr>
            <w:tcW w:w="1417" w:type="dxa"/>
            <w:tcBorders>
              <w:top w:val="nil"/>
              <w:left w:val="nil"/>
              <w:bottom w:val="nil"/>
              <w:right w:val="nil"/>
            </w:tcBorders>
            <w:shd w:val="clear" w:color="auto" w:fill="auto"/>
          </w:tcPr>
          <w:p w:rsidR="007C7F7F" w:rsidRPr="002262AB" w:rsidRDefault="007C7F7F" w:rsidP="00485313">
            <w:pPr>
              <w:tabs>
                <w:tab w:val="decimal" w:pos="1123"/>
              </w:tabs>
              <w:spacing w:after="0" w:line="240" w:lineRule="atLeast"/>
              <w:ind w:left="-102" w:right="-108"/>
              <w:jc w:val="both"/>
              <w:rPr>
                <w:rFonts w:ascii="Times New Roman" w:hAnsi="Times New Roman" w:cs="Times New Roman"/>
                <w:szCs w:val="22"/>
              </w:rPr>
            </w:pPr>
          </w:p>
        </w:tc>
      </w:tr>
      <w:tr w:rsidR="00ED3F8D"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E13A02" w:rsidRDefault="00ED3F8D" w:rsidP="00485313">
            <w:pPr>
              <w:spacing w:after="0" w:line="240" w:lineRule="atLeast"/>
              <w:ind w:right="-108"/>
              <w:rPr>
                <w:rFonts w:ascii="Times New Roman" w:hAnsi="Times New Roman" w:cstheme="minorBidi"/>
                <w:szCs w:val="22"/>
                <w:cs/>
              </w:rPr>
            </w:pPr>
            <w:r w:rsidRPr="002262AB">
              <w:rPr>
                <w:rFonts w:ascii="Times New Roman" w:hAnsi="Times New Roman" w:cs="Times New Roman"/>
                <w:szCs w:val="22"/>
              </w:rPr>
              <w:t>At 1 January 20</w:t>
            </w:r>
            <w:r>
              <w:rPr>
                <w:rFonts w:ascii="Times New Roman" w:hAnsi="Times New Roman" w:cs="Times New Roman"/>
                <w:szCs w:val="22"/>
              </w:rPr>
              <w:t>20</w:t>
            </w:r>
          </w:p>
        </w:tc>
        <w:tc>
          <w:tcPr>
            <w:tcW w:w="1368" w:type="dxa"/>
            <w:tcBorders>
              <w:top w:val="nil"/>
              <w:left w:val="nil"/>
              <w:bottom w:val="nil"/>
              <w:right w:val="nil"/>
            </w:tcBorders>
          </w:tcPr>
          <w:p w:rsidR="00ED3F8D" w:rsidRPr="00ED3F8D" w:rsidRDefault="00ED3F8D" w:rsidP="00ED3F8D">
            <w:pPr>
              <w:tabs>
                <w:tab w:val="decimal" w:pos="1120"/>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7,633,346</w:t>
            </w:r>
          </w:p>
        </w:tc>
        <w:tc>
          <w:tcPr>
            <w:tcW w:w="1418" w:type="dxa"/>
            <w:tcBorders>
              <w:top w:val="nil"/>
              <w:left w:val="nil"/>
              <w:bottom w:val="nil"/>
              <w:right w:val="nil"/>
            </w:tcBorders>
          </w:tcPr>
          <w:p w:rsidR="00ED3F8D" w:rsidRPr="00ED3F8D" w:rsidRDefault="00ED3F8D" w:rsidP="00ED3F8D">
            <w:pPr>
              <w:tabs>
                <w:tab w:val="decimal" w:pos="1090"/>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27,928,998</w:t>
            </w:r>
          </w:p>
        </w:tc>
        <w:tc>
          <w:tcPr>
            <w:tcW w:w="1417" w:type="dxa"/>
            <w:tcBorders>
              <w:top w:val="nil"/>
              <w:left w:val="nil"/>
              <w:bottom w:val="nil"/>
              <w:right w:val="nil"/>
            </w:tcBorders>
          </w:tcPr>
          <w:p w:rsidR="00ED3F8D" w:rsidRPr="00ED3F8D" w:rsidRDefault="00ED3F8D" w:rsidP="00ED3F8D">
            <w:pPr>
              <w:tabs>
                <w:tab w:val="decimal" w:pos="1050"/>
              </w:tabs>
              <w:spacing w:after="0" w:line="240" w:lineRule="atLeast"/>
              <w:jc w:val="both"/>
              <w:rPr>
                <w:rFonts w:ascii="Times New Roman" w:hAnsi="Times New Roman" w:cs="Times New Roman"/>
                <w:szCs w:val="22"/>
              </w:rPr>
            </w:pPr>
            <w:r w:rsidRPr="00ED3F8D">
              <w:rPr>
                <w:rFonts w:ascii="Times New Roman" w:hAnsi="Times New Roman" w:cs="Times New Roman"/>
                <w:szCs w:val="22"/>
              </w:rPr>
              <w:t>9,644,435</w:t>
            </w:r>
          </w:p>
        </w:tc>
        <w:tc>
          <w:tcPr>
            <w:tcW w:w="1454" w:type="dxa"/>
            <w:tcBorders>
              <w:top w:val="nil"/>
              <w:left w:val="nil"/>
              <w:bottom w:val="nil"/>
              <w:right w:val="nil"/>
            </w:tcBorders>
          </w:tcPr>
          <w:p w:rsidR="00ED3F8D" w:rsidRPr="00ED3F8D" w:rsidRDefault="00ED3F8D" w:rsidP="00ED3F8D">
            <w:pPr>
              <w:tabs>
                <w:tab w:val="decimal" w:pos="1050"/>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11,408,796</w:t>
            </w:r>
          </w:p>
        </w:tc>
        <w:tc>
          <w:tcPr>
            <w:tcW w:w="1381" w:type="dxa"/>
            <w:tcBorders>
              <w:top w:val="nil"/>
              <w:left w:val="nil"/>
              <w:bottom w:val="nil"/>
              <w:right w:val="nil"/>
            </w:tcBorders>
          </w:tcPr>
          <w:p w:rsidR="00ED3F8D" w:rsidRPr="00ED3F8D" w:rsidRDefault="00ED3F8D" w:rsidP="00ED3F8D">
            <w:pPr>
              <w:tabs>
                <w:tab w:val="decimal" w:pos="1050"/>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71,619,293</w:t>
            </w:r>
          </w:p>
        </w:tc>
        <w:tc>
          <w:tcPr>
            <w:tcW w:w="1276" w:type="dxa"/>
            <w:tcBorders>
              <w:top w:val="nil"/>
              <w:left w:val="nil"/>
              <w:bottom w:val="nil"/>
              <w:right w:val="nil"/>
            </w:tcBorders>
          </w:tcPr>
          <w:p w:rsidR="00ED3F8D" w:rsidRPr="00ED3F8D" w:rsidRDefault="00ED3F8D" w:rsidP="00ED3F8D">
            <w:pPr>
              <w:tabs>
                <w:tab w:val="decimal" w:pos="602"/>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w:t>
            </w:r>
          </w:p>
        </w:tc>
        <w:tc>
          <w:tcPr>
            <w:tcW w:w="1276" w:type="dxa"/>
            <w:tcBorders>
              <w:top w:val="nil"/>
              <w:left w:val="nil"/>
              <w:bottom w:val="nil"/>
              <w:right w:val="nil"/>
            </w:tcBorders>
          </w:tcPr>
          <w:p w:rsidR="00ED3F8D" w:rsidRPr="00ED3F8D" w:rsidRDefault="00ED3F8D" w:rsidP="00ED3F8D">
            <w:pPr>
              <w:tabs>
                <w:tab w:val="decimal" w:pos="1050"/>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5,447,294</w:t>
            </w:r>
          </w:p>
        </w:tc>
        <w:tc>
          <w:tcPr>
            <w:tcW w:w="1417" w:type="dxa"/>
            <w:tcBorders>
              <w:top w:val="nil"/>
              <w:left w:val="nil"/>
              <w:bottom w:val="nil"/>
              <w:right w:val="nil"/>
            </w:tcBorders>
            <w:shd w:val="clear" w:color="auto" w:fill="auto"/>
          </w:tcPr>
          <w:p w:rsidR="00ED3F8D" w:rsidRPr="00ED3F8D" w:rsidRDefault="00ED3F8D" w:rsidP="000B1C9C">
            <w:pPr>
              <w:tabs>
                <w:tab w:val="decimal" w:pos="1168"/>
              </w:tabs>
              <w:spacing w:after="0" w:line="240" w:lineRule="atLeast"/>
              <w:ind w:left="-102"/>
              <w:jc w:val="both"/>
              <w:rPr>
                <w:rFonts w:ascii="Times New Roman" w:hAnsi="Times New Roman" w:cs="Times New Roman"/>
                <w:szCs w:val="22"/>
              </w:rPr>
            </w:pPr>
            <w:r w:rsidRPr="00ED3F8D">
              <w:rPr>
                <w:rFonts w:ascii="Times New Roman" w:hAnsi="Times New Roman" w:cs="Times New Roman"/>
                <w:szCs w:val="22"/>
              </w:rPr>
              <w:t>133,682,162</w:t>
            </w:r>
          </w:p>
        </w:tc>
      </w:tr>
      <w:tr w:rsidR="00ED3F8D"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2262AB" w:rsidRDefault="00ED3F8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Depreciation charge for the year</w:t>
            </w:r>
          </w:p>
        </w:tc>
        <w:tc>
          <w:tcPr>
            <w:tcW w:w="1368" w:type="dxa"/>
            <w:tcBorders>
              <w:top w:val="nil"/>
              <w:left w:val="nil"/>
              <w:bottom w:val="nil"/>
              <w:right w:val="nil"/>
            </w:tcBorders>
          </w:tcPr>
          <w:p w:rsidR="00ED3F8D" w:rsidRPr="002262AB" w:rsidRDefault="00ED3F8D" w:rsidP="00ED3F8D">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2,926,670</w:t>
            </w:r>
          </w:p>
        </w:tc>
        <w:tc>
          <w:tcPr>
            <w:tcW w:w="1418" w:type="dxa"/>
            <w:tcBorders>
              <w:top w:val="nil"/>
              <w:left w:val="nil"/>
              <w:bottom w:val="nil"/>
              <w:right w:val="nil"/>
            </w:tcBorders>
          </w:tcPr>
          <w:p w:rsidR="00ED3F8D" w:rsidRPr="002262AB" w:rsidRDefault="00ED3F8D" w:rsidP="00ED3F8D">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4,774,907</w:t>
            </w:r>
          </w:p>
        </w:tc>
        <w:tc>
          <w:tcPr>
            <w:tcW w:w="1417"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2,995,386</w:t>
            </w:r>
          </w:p>
        </w:tc>
        <w:tc>
          <w:tcPr>
            <w:tcW w:w="1454"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551,661</w:t>
            </w:r>
          </w:p>
        </w:tc>
        <w:tc>
          <w:tcPr>
            <w:tcW w:w="1381"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5,878,241</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shd w:val="clear" w:color="auto" w:fill="auto"/>
          </w:tcPr>
          <w:p w:rsidR="00ED3F8D" w:rsidRPr="002262AB" w:rsidRDefault="00ED3F8D" w:rsidP="00ED3F8D">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17,126,865</w:t>
            </w:r>
          </w:p>
        </w:tc>
      </w:tr>
      <w:tr w:rsidR="00ED3F8D"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2262AB" w:rsidRDefault="00ED3F8D" w:rsidP="00485313">
            <w:pPr>
              <w:spacing w:after="0" w:line="240" w:lineRule="atLeast"/>
              <w:ind w:right="-108"/>
              <w:rPr>
                <w:rFonts w:ascii="Times New Roman" w:hAnsi="Times New Roman" w:cs="Times New Roman"/>
                <w:color w:val="FF0000"/>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ED3F8D" w:rsidRPr="002262AB" w:rsidRDefault="00ED3F8D" w:rsidP="00ED3F8D">
            <w:pPr>
              <w:tabs>
                <w:tab w:val="decimal" w:pos="112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(9,852)</w:t>
            </w:r>
          </w:p>
        </w:tc>
        <w:tc>
          <w:tcPr>
            <w:tcW w:w="1418" w:type="dxa"/>
            <w:tcBorders>
              <w:top w:val="nil"/>
              <w:left w:val="nil"/>
              <w:bottom w:val="nil"/>
              <w:right w:val="nil"/>
            </w:tcBorders>
          </w:tcPr>
          <w:p w:rsidR="00ED3F8D" w:rsidRPr="002262AB" w:rsidRDefault="00ED3F8D" w:rsidP="00ED3F8D">
            <w:pPr>
              <w:tabs>
                <w:tab w:val="decimal" w:pos="109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(32,545)</w:t>
            </w:r>
          </w:p>
        </w:tc>
        <w:tc>
          <w:tcPr>
            <w:tcW w:w="1417"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(674,967)</w:t>
            </w:r>
          </w:p>
        </w:tc>
        <w:tc>
          <w:tcPr>
            <w:tcW w:w="1454"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(1,136,852)</w:t>
            </w:r>
          </w:p>
        </w:tc>
        <w:tc>
          <w:tcPr>
            <w:tcW w:w="1381"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(7,147,192)</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ED3F8D" w:rsidRPr="002262AB" w:rsidRDefault="00ED3F8D" w:rsidP="00ED3F8D">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(9,001,408)</w:t>
            </w:r>
          </w:p>
        </w:tc>
      </w:tr>
      <w:tr w:rsidR="00ED3F8D" w:rsidRPr="002262AB" w:rsidTr="00ED3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2262AB" w:rsidRDefault="00ED3F8D" w:rsidP="00ED3F8D">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Transfers</w:t>
            </w:r>
          </w:p>
        </w:tc>
        <w:tc>
          <w:tcPr>
            <w:tcW w:w="1368"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54"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381"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5,447,294</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(5,447,294)</w:t>
            </w:r>
          </w:p>
        </w:tc>
        <w:tc>
          <w:tcPr>
            <w:tcW w:w="1417"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ED3F8D"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2262AB" w:rsidRDefault="00ED3F8D"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368" w:type="dxa"/>
            <w:tcBorders>
              <w:top w:val="nil"/>
              <w:left w:val="nil"/>
              <w:bottom w:val="nil"/>
              <w:right w:val="nil"/>
            </w:tcBorders>
          </w:tcPr>
          <w:p w:rsidR="00ED3F8D" w:rsidRPr="002262AB" w:rsidRDefault="00ED3F8D"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8" w:type="dxa"/>
            <w:tcBorders>
              <w:top w:val="nil"/>
              <w:left w:val="nil"/>
              <w:bottom w:val="nil"/>
              <w:right w:val="nil"/>
            </w:tcBorders>
          </w:tcPr>
          <w:p w:rsidR="00ED3F8D" w:rsidRPr="002262AB" w:rsidRDefault="00ED3F8D" w:rsidP="00D94212">
            <w:pPr>
              <w:pBdr>
                <w:bottom w:val="single" w:sz="4" w:space="1" w:color="auto"/>
              </w:pBdr>
              <w:tabs>
                <w:tab w:val="decimal" w:pos="602"/>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ED3F8D" w:rsidRPr="002262AB" w:rsidRDefault="00ED3F8D" w:rsidP="00D94212">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11,355</w:t>
            </w:r>
          </w:p>
        </w:tc>
        <w:tc>
          <w:tcPr>
            <w:tcW w:w="1454" w:type="dxa"/>
            <w:tcBorders>
              <w:top w:val="nil"/>
              <w:left w:val="nil"/>
              <w:bottom w:val="nil"/>
              <w:right w:val="nil"/>
            </w:tcBorders>
          </w:tcPr>
          <w:p w:rsidR="00ED3F8D" w:rsidRPr="002262AB" w:rsidRDefault="00ED3F8D" w:rsidP="00D94212">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(190)</w:t>
            </w:r>
          </w:p>
        </w:tc>
        <w:tc>
          <w:tcPr>
            <w:tcW w:w="1381" w:type="dxa"/>
            <w:tcBorders>
              <w:top w:val="nil"/>
              <w:left w:val="nil"/>
              <w:bottom w:val="nil"/>
              <w:right w:val="nil"/>
            </w:tcBorders>
          </w:tcPr>
          <w:p w:rsidR="00ED3F8D" w:rsidRPr="002262AB" w:rsidRDefault="00ED3F8D" w:rsidP="00D94212">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9,670</w:t>
            </w:r>
          </w:p>
        </w:tc>
        <w:tc>
          <w:tcPr>
            <w:tcW w:w="1276" w:type="dxa"/>
            <w:tcBorders>
              <w:top w:val="nil"/>
              <w:left w:val="nil"/>
              <w:bottom w:val="nil"/>
              <w:right w:val="nil"/>
            </w:tcBorders>
          </w:tcPr>
          <w:p w:rsidR="00ED3F8D" w:rsidRPr="002262AB" w:rsidRDefault="00ED3F8D"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6" w:type="dxa"/>
            <w:tcBorders>
              <w:top w:val="nil"/>
              <w:left w:val="nil"/>
              <w:bottom w:val="nil"/>
              <w:right w:val="nil"/>
            </w:tcBorders>
          </w:tcPr>
          <w:p w:rsidR="00ED3F8D" w:rsidRPr="002262AB" w:rsidRDefault="00ED3F8D" w:rsidP="00D94212">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17" w:type="dxa"/>
            <w:tcBorders>
              <w:top w:val="nil"/>
              <w:left w:val="nil"/>
              <w:bottom w:val="nil"/>
              <w:right w:val="nil"/>
            </w:tcBorders>
          </w:tcPr>
          <w:p w:rsidR="00ED3F8D" w:rsidRPr="002262AB" w:rsidRDefault="00ED3F8D" w:rsidP="00D94212">
            <w:pPr>
              <w:pBdr>
                <w:bottom w:val="single" w:sz="4" w:space="1" w:color="auto"/>
              </w:pBd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20,835</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E13A02" w:rsidP="00485313">
            <w:pPr>
              <w:spacing w:after="0" w:line="240" w:lineRule="atLeast"/>
              <w:ind w:right="-108"/>
              <w:rPr>
                <w:rFonts w:ascii="Times New Roman" w:hAnsi="Times New Roman" w:cs="Times New Roman"/>
                <w:b/>
                <w:bCs/>
                <w:szCs w:val="22"/>
              </w:rPr>
            </w:pPr>
            <w:r>
              <w:rPr>
                <w:rFonts w:ascii="Times New Roman" w:hAnsi="Times New Roman" w:cs="Times New Roman"/>
                <w:b/>
                <w:bCs/>
                <w:szCs w:val="22"/>
              </w:rPr>
              <w:t>At 31 December 2020</w:t>
            </w:r>
            <w:r w:rsidR="007C7F7F" w:rsidRPr="002262AB">
              <w:rPr>
                <w:rFonts w:ascii="Times New Roman" w:hAnsi="Times New Roman" w:cs="Times New Roman"/>
                <w:b/>
                <w:bCs/>
                <w:szCs w:val="22"/>
              </w:rPr>
              <w:t xml:space="preserve"> and</w:t>
            </w:r>
            <w:r w:rsidR="007C7F7F" w:rsidRPr="002262AB">
              <w:rPr>
                <w:rFonts w:ascii="Times New Roman" w:hAnsi="Times New Roman" w:cs="Times New Roman"/>
                <w:b/>
                <w:bCs/>
                <w:szCs w:val="22"/>
                <w:cs/>
              </w:rPr>
              <w:t xml:space="preserve"> </w:t>
            </w:r>
            <w:r>
              <w:rPr>
                <w:rFonts w:ascii="Times New Roman" w:hAnsi="Times New Roman" w:cs="Times New Roman"/>
                <w:b/>
                <w:bCs/>
                <w:szCs w:val="22"/>
              </w:rPr>
              <w:t>1 January 2021</w:t>
            </w:r>
          </w:p>
        </w:tc>
        <w:tc>
          <w:tcPr>
            <w:tcW w:w="1368" w:type="dxa"/>
            <w:tcBorders>
              <w:top w:val="nil"/>
              <w:left w:val="nil"/>
              <w:bottom w:val="nil"/>
              <w:right w:val="nil"/>
            </w:tcBorders>
          </w:tcPr>
          <w:p w:rsidR="007C7F7F" w:rsidRPr="002262AB" w:rsidRDefault="00ED3F8D" w:rsidP="007C7F7F">
            <w:pPr>
              <w:tabs>
                <w:tab w:val="decimal" w:pos="112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10,550,164</w:t>
            </w:r>
          </w:p>
        </w:tc>
        <w:tc>
          <w:tcPr>
            <w:tcW w:w="1418" w:type="dxa"/>
            <w:tcBorders>
              <w:top w:val="nil"/>
              <w:left w:val="nil"/>
              <w:bottom w:val="nil"/>
              <w:right w:val="nil"/>
            </w:tcBorders>
          </w:tcPr>
          <w:p w:rsidR="007C7F7F" w:rsidRPr="002262AB" w:rsidRDefault="00ED3F8D" w:rsidP="007C7F7F">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32,671,360</w:t>
            </w:r>
          </w:p>
        </w:tc>
        <w:tc>
          <w:tcPr>
            <w:tcW w:w="1417" w:type="dxa"/>
            <w:tcBorders>
              <w:top w:val="nil"/>
              <w:left w:val="nil"/>
              <w:bottom w:val="nil"/>
              <w:right w:val="nil"/>
            </w:tcBorders>
          </w:tcPr>
          <w:p w:rsidR="007C7F7F" w:rsidRPr="002262AB" w:rsidRDefault="00ED3F8D" w:rsidP="00485313">
            <w:pPr>
              <w:tabs>
                <w:tab w:val="decimal" w:pos="1050"/>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11,976,209</w:t>
            </w:r>
          </w:p>
        </w:tc>
        <w:tc>
          <w:tcPr>
            <w:tcW w:w="1454" w:type="dxa"/>
            <w:tcBorders>
              <w:top w:val="nil"/>
              <w:left w:val="nil"/>
              <w:bottom w:val="nil"/>
              <w:right w:val="nil"/>
            </w:tcBorders>
          </w:tcPr>
          <w:p w:rsidR="007C7F7F" w:rsidRPr="002262AB" w:rsidRDefault="00ED3F8D"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10,823,415</w:t>
            </w:r>
          </w:p>
        </w:tc>
        <w:tc>
          <w:tcPr>
            <w:tcW w:w="1381" w:type="dxa"/>
            <w:tcBorders>
              <w:top w:val="nil"/>
              <w:left w:val="nil"/>
              <w:bottom w:val="nil"/>
              <w:right w:val="nil"/>
            </w:tcBorders>
          </w:tcPr>
          <w:p w:rsidR="007C7F7F" w:rsidRPr="002262AB" w:rsidRDefault="00ED3F8D"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75,807,306</w:t>
            </w:r>
          </w:p>
        </w:tc>
        <w:tc>
          <w:tcPr>
            <w:tcW w:w="1276" w:type="dxa"/>
            <w:tcBorders>
              <w:top w:val="nil"/>
              <w:left w:val="nil"/>
              <w:bottom w:val="nil"/>
              <w:right w:val="nil"/>
            </w:tcBorders>
          </w:tcPr>
          <w:p w:rsidR="007C7F7F" w:rsidRPr="002262AB" w:rsidRDefault="007C7F7F"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276" w:type="dxa"/>
            <w:tcBorders>
              <w:top w:val="nil"/>
              <w:left w:val="nil"/>
              <w:bottom w:val="nil"/>
              <w:right w:val="nil"/>
            </w:tcBorders>
          </w:tcPr>
          <w:p w:rsidR="007C7F7F" w:rsidRPr="00ED3F8D" w:rsidRDefault="00ED3F8D" w:rsidP="00ED3F8D">
            <w:pPr>
              <w:tabs>
                <w:tab w:val="decimal" w:pos="602"/>
              </w:tabs>
              <w:spacing w:after="0" w:line="240" w:lineRule="atLeast"/>
              <w:ind w:left="-102"/>
              <w:jc w:val="both"/>
              <w:rPr>
                <w:rFonts w:ascii="Times New Roman" w:hAnsi="Times New Roman" w:cs="Times New Roman"/>
                <w:b/>
                <w:bCs/>
                <w:szCs w:val="22"/>
              </w:rPr>
            </w:pPr>
            <w:r w:rsidRPr="00ED3F8D">
              <w:rPr>
                <w:rFonts w:ascii="Times New Roman" w:hAnsi="Times New Roman" w:cs="Times New Roman"/>
                <w:b/>
                <w:bCs/>
                <w:szCs w:val="22"/>
              </w:rPr>
              <w:t>-</w:t>
            </w:r>
          </w:p>
        </w:tc>
        <w:tc>
          <w:tcPr>
            <w:tcW w:w="1417" w:type="dxa"/>
            <w:tcBorders>
              <w:top w:val="nil"/>
              <w:left w:val="nil"/>
              <w:bottom w:val="nil"/>
              <w:right w:val="nil"/>
            </w:tcBorders>
          </w:tcPr>
          <w:p w:rsidR="007C7F7F" w:rsidRPr="002262AB" w:rsidRDefault="00ED3F8D" w:rsidP="007C7F7F">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141,828,454</w:t>
            </w:r>
          </w:p>
        </w:tc>
      </w:tr>
      <w:tr w:rsidR="00B23E0B"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B23E0B" w:rsidRPr="002262AB" w:rsidRDefault="00B23E0B"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Depreciation charge for the year</w:t>
            </w:r>
          </w:p>
        </w:tc>
        <w:tc>
          <w:tcPr>
            <w:tcW w:w="1368" w:type="dxa"/>
            <w:tcBorders>
              <w:top w:val="nil"/>
              <w:left w:val="nil"/>
              <w:bottom w:val="nil"/>
              <w:right w:val="nil"/>
            </w:tcBorders>
          </w:tcPr>
          <w:p w:rsidR="00B23E0B" w:rsidRPr="002262AB" w:rsidRDefault="00B23E0B" w:rsidP="007C7F7F">
            <w:pPr>
              <w:tabs>
                <w:tab w:val="decimal" w:pos="1120"/>
              </w:tabs>
              <w:spacing w:after="0" w:line="240" w:lineRule="atLeast"/>
              <w:ind w:left="-102"/>
              <w:jc w:val="both"/>
              <w:rPr>
                <w:rFonts w:ascii="Times New Roman" w:hAnsi="Times New Roman" w:cs="Times New Roman"/>
                <w:szCs w:val="22"/>
              </w:rPr>
            </w:pPr>
            <w:r>
              <w:rPr>
                <w:rFonts w:ascii="Times New Roman" w:hAnsi="Times New Roman" w:cs="Times New Roman"/>
                <w:szCs w:val="22"/>
              </w:rPr>
              <w:t>3,218,979</w:t>
            </w:r>
          </w:p>
        </w:tc>
        <w:tc>
          <w:tcPr>
            <w:tcW w:w="1418" w:type="dxa"/>
            <w:tcBorders>
              <w:top w:val="nil"/>
              <w:left w:val="nil"/>
              <w:bottom w:val="nil"/>
              <w:right w:val="nil"/>
            </w:tcBorders>
          </w:tcPr>
          <w:p w:rsidR="00B23E0B" w:rsidRPr="002262AB" w:rsidRDefault="00B23E0B" w:rsidP="007C7F7F">
            <w:pPr>
              <w:tabs>
                <w:tab w:val="decimal" w:pos="1090"/>
              </w:tabs>
              <w:spacing w:after="0" w:line="240" w:lineRule="atLeast"/>
              <w:ind w:left="-102"/>
              <w:jc w:val="both"/>
              <w:rPr>
                <w:rFonts w:ascii="Times New Roman" w:hAnsi="Times New Roman" w:cs="Times New Roman"/>
                <w:szCs w:val="22"/>
              </w:rPr>
            </w:pPr>
            <w:r>
              <w:rPr>
                <w:rFonts w:ascii="Times New Roman" w:hAnsi="Times New Roman" w:cs="Times New Roman"/>
                <w:szCs w:val="22"/>
              </w:rPr>
              <w:t>5,068,595</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3,929,449</w:t>
            </w:r>
          </w:p>
        </w:tc>
        <w:tc>
          <w:tcPr>
            <w:tcW w:w="1454"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791,494</w:t>
            </w:r>
          </w:p>
        </w:tc>
        <w:tc>
          <w:tcPr>
            <w:tcW w:w="1381"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4,055,302</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17,063,819</w:t>
            </w:r>
          </w:p>
        </w:tc>
      </w:tr>
      <w:tr w:rsidR="00B23E0B"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B23E0B" w:rsidRPr="002262AB" w:rsidRDefault="00B23E0B"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B23E0B" w:rsidRPr="002262AB" w:rsidRDefault="00B23E0B" w:rsidP="00B23E0B">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8" w:type="dxa"/>
            <w:tcBorders>
              <w:top w:val="nil"/>
              <w:left w:val="nil"/>
              <w:bottom w:val="nil"/>
              <w:right w:val="nil"/>
            </w:tcBorders>
          </w:tcPr>
          <w:p w:rsidR="00B23E0B" w:rsidRPr="002262AB" w:rsidRDefault="00B23E0B" w:rsidP="007C7F7F">
            <w:pPr>
              <w:tabs>
                <w:tab w:val="decimal" w:pos="1090"/>
              </w:tabs>
              <w:spacing w:after="0" w:line="240" w:lineRule="atLeast"/>
              <w:ind w:left="-102"/>
              <w:jc w:val="both"/>
              <w:rPr>
                <w:rFonts w:ascii="Times New Roman" w:hAnsi="Times New Roman" w:cs="Times New Roman"/>
                <w:szCs w:val="22"/>
              </w:rPr>
            </w:pPr>
            <w:r>
              <w:rPr>
                <w:rFonts w:ascii="Times New Roman" w:hAnsi="Times New Roman" w:cs="Times New Roman"/>
                <w:szCs w:val="22"/>
              </w:rPr>
              <w:t>(50,042)</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(581,602)</w:t>
            </w:r>
          </w:p>
        </w:tc>
        <w:tc>
          <w:tcPr>
            <w:tcW w:w="1454"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(971,348)</w:t>
            </w:r>
          </w:p>
        </w:tc>
        <w:tc>
          <w:tcPr>
            <w:tcW w:w="1381"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(4,928,781)</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(6,531,773)</w:t>
            </w:r>
          </w:p>
        </w:tc>
      </w:tr>
      <w:tr w:rsidR="00B23E0B" w:rsidRPr="00F338D6"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B23E0B" w:rsidRPr="002C7C23" w:rsidRDefault="00E21A4D" w:rsidP="002D0EFD">
            <w:pPr>
              <w:spacing w:after="0" w:line="240" w:lineRule="atLeast"/>
              <w:ind w:right="-108"/>
              <w:rPr>
                <w:rFonts w:ascii="Times New Roman" w:hAnsi="Times New Roman" w:cs="Times New Roman"/>
                <w:szCs w:val="22"/>
              </w:rPr>
            </w:pPr>
            <w:r w:rsidRPr="002C7C23">
              <w:rPr>
                <w:rFonts w:ascii="Times New Roman" w:hAnsi="Times New Roman" w:cs="Times New Roman"/>
                <w:szCs w:val="22"/>
              </w:rPr>
              <w:t>Classified from</w:t>
            </w:r>
            <w:r w:rsidR="00B23E0B" w:rsidRPr="002C7C23">
              <w:rPr>
                <w:rFonts w:ascii="Times New Roman" w:hAnsi="Times New Roman" w:cs="Times New Roman"/>
                <w:szCs w:val="22"/>
              </w:rPr>
              <w:t xml:space="preserve"> right-of-use assets</w:t>
            </w:r>
          </w:p>
        </w:tc>
        <w:tc>
          <w:tcPr>
            <w:tcW w:w="1368" w:type="dxa"/>
            <w:tcBorders>
              <w:top w:val="nil"/>
              <w:left w:val="nil"/>
              <w:bottom w:val="nil"/>
              <w:right w:val="nil"/>
            </w:tcBorders>
          </w:tcPr>
          <w:p w:rsidR="00B23E0B" w:rsidRPr="002C7C23" w:rsidRDefault="00B23E0B" w:rsidP="00485313">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418" w:type="dxa"/>
            <w:tcBorders>
              <w:top w:val="nil"/>
              <w:left w:val="nil"/>
              <w:bottom w:val="nil"/>
              <w:right w:val="nil"/>
            </w:tcBorders>
          </w:tcPr>
          <w:p w:rsidR="00B23E0B" w:rsidRPr="002C7C23" w:rsidRDefault="00B23E0B" w:rsidP="00485313">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417" w:type="dxa"/>
            <w:tcBorders>
              <w:top w:val="nil"/>
              <w:left w:val="nil"/>
              <w:bottom w:val="nil"/>
              <w:right w:val="nil"/>
            </w:tcBorders>
          </w:tcPr>
          <w:p w:rsidR="00B23E0B" w:rsidRPr="002C7C23" w:rsidRDefault="00B23E0B" w:rsidP="00B23E0B">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454" w:type="dxa"/>
            <w:tcBorders>
              <w:top w:val="nil"/>
              <w:left w:val="nil"/>
              <w:bottom w:val="nil"/>
              <w:right w:val="nil"/>
            </w:tcBorders>
          </w:tcPr>
          <w:p w:rsidR="00B23E0B" w:rsidRPr="002C7C23" w:rsidRDefault="00B23E0B" w:rsidP="00B23E0B">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381" w:type="dxa"/>
            <w:tcBorders>
              <w:top w:val="nil"/>
              <w:left w:val="nil"/>
              <w:bottom w:val="nil"/>
              <w:right w:val="nil"/>
            </w:tcBorders>
          </w:tcPr>
          <w:p w:rsidR="00B23E0B" w:rsidRPr="002C7C23" w:rsidRDefault="00B23E0B" w:rsidP="00B23E0B">
            <w:pPr>
              <w:tabs>
                <w:tab w:val="decimal" w:pos="1090"/>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1,125,072</w:t>
            </w:r>
          </w:p>
        </w:tc>
        <w:tc>
          <w:tcPr>
            <w:tcW w:w="1276" w:type="dxa"/>
            <w:tcBorders>
              <w:top w:val="nil"/>
              <w:left w:val="nil"/>
              <w:bottom w:val="nil"/>
              <w:right w:val="nil"/>
            </w:tcBorders>
          </w:tcPr>
          <w:p w:rsidR="00B23E0B" w:rsidRPr="002C7C23" w:rsidRDefault="00B23E0B" w:rsidP="00485313">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276" w:type="dxa"/>
            <w:tcBorders>
              <w:top w:val="nil"/>
              <w:left w:val="nil"/>
              <w:bottom w:val="nil"/>
              <w:right w:val="nil"/>
            </w:tcBorders>
          </w:tcPr>
          <w:p w:rsidR="00B23E0B" w:rsidRPr="002C7C23" w:rsidRDefault="00B23E0B" w:rsidP="00B23E0B">
            <w:pPr>
              <w:tabs>
                <w:tab w:val="decimal" w:pos="602"/>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w:t>
            </w:r>
          </w:p>
        </w:tc>
        <w:tc>
          <w:tcPr>
            <w:tcW w:w="1417" w:type="dxa"/>
            <w:tcBorders>
              <w:top w:val="nil"/>
              <w:left w:val="nil"/>
              <w:bottom w:val="nil"/>
              <w:right w:val="nil"/>
            </w:tcBorders>
          </w:tcPr>
          <w:p w:rsidR="00B23E0B" w:rsidRPr="002C7C23" w:rsidRDefault="00B23E0B" w:rsidP="00B23E0B">
            <w:pPr>
              <w:tabs>
                <w:tab w:val="decimal" w:pos="1090"/>
              </w:tabs>
              <w:spacing w:after="0" w:line="240" w:lineRule="atLeast"/>
              <w:ind w:left="-102"/>
              <w:jc w:val="both"/>
              <w:rPr>
                <w:rFonts w:ascii="Times New Roman" w:hAnsi="Times New Roman" w:cs="Times New Roman"/>
                <w:szCs w:val="22"/>
              </w:rPr>
            </w:pPr>
            <w:r w:rsidRPr="002C7C23">
              <w:rPr>
                <w:rFonts w:ascii="Times New Roman" w:hAnsi="Times New Roman" w:cs="Times New Roman"/>
                <w:szCs w:val="22"/>
              </w:rPr>
              <w:t>1,125,072</w:t>
            </w:r>
          </w:p>
        </w:tc>
      </w:tr>
      <w:tr w:rsidR="00B23E0B"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B23E0B" w:rsidRPr="002262AB" w:rsidRDefault="00B23E0B"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Currency translation differences</w:t>
            </w:r>
          </w:p>
        </w:tc>
        <w:tc>
          <w:tcPr>
            <w:tcW w:w="1368"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8" w:type="dxa"/>
            <w:tcBorders>
              <w:top w:val="nil"/>
              <w:left w:val="nil"/>
              <w:bottom w:val="nil"/>
              <w:right w:val="nil"/>
            </w:tcBorders>
          </w:tcPr>
          <w:p w:rsidR="00B23E0B" w:rsidRPr="002262AB" w:rsidRDefault="00B23E0B" w:rsidP="00485313">
            <w:pPr>
              <w:tabs>
                <w:tab w:val="decimal" w:pos="602"/>
              </w:tabs>
              <w:spacing w:after="0" w:line="240" w:lineRule="atLeast"/>
              <w:ind w:left="-15"/>
              <w:jc w:val="both"/>
              <w:rPr>
                <w:rFonts w:ascii="Times New Roman" w:hAnsi="Times New Roman" w:cs="Times New Roman"/>
                <w:szCs w:val="22"/>
              </w:rPr>
            </w:pPr>
            <w:r>
              <w:rPr>
                <w:rFonts w:ascii="Times New Roman" w:hAnsi="Times New Roman" w:cs="Times New Roman"/>
                <w:szCs w:val="22"/>
              </w:rPr>
              <w:t>-</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83,605</w:t>
            </w:r>
          </w:p>
        </w:tc>
        <w:tc>
          <w:tcPr>
            <w:tcW w:w="1454"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16,922</w:t>
            </w:r>
          </w:p>
        </w:tc>
        <w:tc>
          <w:tcPr>
            <w:tcW w:w="1381"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27,986</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276" w:type="dxa"/>
            <w:tcBorders>
              <w:top w:val="nil"/>
              <w:left w:val="nil"/>
              <w:bottom w:val="nil"/>
              <w:right w:val="nil"/>
            </w:tcBorders>
          </w:tcPr>
          <w:p w:rsidR="00B23E0B" w:rsidRPr="002262AB" w:rsidRDefault="00B23E0B"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7" w:type="dxa"/>
            <w:tcBorders>
              <w:top w:val="nil"/>
              <w:left w:val="nil"/>
              <w:bottom w:val="nil"/>
              <w:right w:val="nil"/>
            </w:tcBorders>
          </w:tcPr>
          <w:p w:rsidR="00B23E0B" w:rsidRPr="00B23E0B" w:rsidRDefault="00B23E0B" w:rsidP="00B23E0B">
            <w:pPr>
              <w:tabs>
                <w:tab w:val="decimal" w:pos="1090"/>
              </w:tabs>
              <w:spacing w:after="0" w:line="240" w:lineRule="atLeast"/>
              <w:ind w:left="-102"/>
              <w:jc w:val="both"/>
              <w:rPr>
                <w:rFonts w:ascii="Times New Roman" w:hAnsi="Times New Roman" w:cs="Times New Roman"/>
                <w:szCs w:val="22"/>
              </w:rPr>
            </w:pPr>
            <w:r w:rsidRPr="00B23E0B">
              <w:rPr>
                <w:rFonts w:ascii="Times New Roman" w:hAnsi="Times New Roman" w:cs="Times New Roman"/>
                <w:szCs w:val="22"/>
              </w:rPr>
              <w:t>128,513</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right="-108"/>
              <w:rPr>
                <w:rFonts w:ascii="Times New Roman" w:hAnsi="Times New Roman" w:cs="Times New Roman"/>
                <w:b/>
                <w:bCs/>
                <w:szCs w:val="22"/>
              </w:rPr>
            </w:pPr>
            <w:r w:rsidRPr="002262AB">
              <w:rPr>
                <w:rFonts w:ascii="Times New Roman" w:eastAsia="Cordia New" w:hAnsi="Times New Roman" w:cs="Times New Roman"/>
                <w:b/>
                <w:bCs/>
                <w:szCs w:val="22"/>
              </w:rPr>
              <w:t>At 31 December 202</w:t>
            </w:r>
            <w:r w:rsidR="00E13A02">
              <w:rPr>
                <w:rFonts w:ascii="Times New Roman" w:eastAsia="Cordia New" w:hAnsi="Times New Roman" w:cs="Times New Roman"/>
                <w:b/>
                <w:bCs/>
                <w:szCs w:val="22"/>
              </w:rPr>
              <w:t>1</w:t>
            </w:r>
          </w:p>
        </w:tc>
        <w:tc>
          <w:tcPr>
            <w:tcW w:w="1368" w:type="dxa"/>
            <w:tcBorders>
              <w:top w:val="nil"/>
              <w:left w:val="nil"/>
              <w:bottom w:val="nil"/>
              <w:right w:val="nil"/>
            </w:tcBorders>
          </w:tcPr>
          <w:p w:rsidR="007C7F7F" w:rsidRPr="002262AB" w:rsidRDefault="00B23E0B" w:rsidP="007C7F7F">
            <w:pPr>
              <w:pBdr>
                <w:top w:val="single" w:sz="4" w:space="1" w:color="auto"/>
                <w:bottom w:val="double" w:sz="4" w:space="1" w:color="auto"/>
              </w:pBdr>
              <w:tabs>
                <w:tab w:val="decimal" w:pos="1120"/>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13,769,143</w:t>
            </w:r>
          </w:p>
        </w:tc>
        <w:tc>
          <w:tcPr>
            <w:tcW w:w="1418" w:type="dxa"/>
            <w:tcBorders>
              <w:top w:val="nil"/>
              <w:left w:val="nil"/>
              <w:bottom w:val="nil"/>
              <w:right w:val="nil"/>
            </w:tcBorders>
          </w:tcPr>
          <w:p w:rsidR="007C7F7F" w:rsidRPr="002262AB" w:rsidRDefault="00B23E0B" w:rsidP="007C7F7F">
            <w:pPr>
              <w:pBdr>
                <w:top w:val="single" w:sz="4" w:space="1" w:color="auto"/>
                <w:bottom w:val="double" w:sz="4" w:space="1" w:color="auto"/>
              </w:pBdr>
              <w:tabs>
                <w:tab w:val="decimal" w:pos="1090"/>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37,689,913</w:t>
            </w:r>
          </w:p>
        </w:tc>
        <w:tc>
          <w:tcPr>
            <w:tcW w:w="1417"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15,407,661</w:t>
            </w:r>
          </w:p>
        </w:tc>
        <w:tc>
          <w:tcPr>
            <w:tcW w:w="1454"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10,660,483</w:t>
            </w:r>
          </w:p>
        </w:tc>
        <w:tc>
          <w:tcPr>
            <w:tcW w:w="1381"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76,086,885</w:t>
            </w:r>
          </w:p>
        </w:tc>
        <w:tc>
          <w:tcPr>
            <w:tcW w:w="1276"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w:t>
            </w:r>
          </w:p>
        </w:tc>
        <w:tc>
          <w:tcPr>
            <w:tcW w:w="1276"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w:t>
            </w:r>
          </w:p>
        </w:tc>
        <w:tc>
          <w:tcPr>
            <w:tcW w:w="1417" w:type="dxa"/>
            <w:tcBorders>
              <w:top w:val="nil"/>
              <w:left w:val="nil"/>
              <w:bottom w:val="nil"/>
              <w:right w:val="nil"/>
            </w:tcBorders>
          </w:tcPr>
          <w:p w:rsidR="007C7F7F" w:rsidRPr="002262AB" w:rsidRDefault="00B23E0B"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153,614,085</w:t>
            </w: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left="-108" w:right="-108" w:firstLine="108"/>
              <w:rPr>
                <w:rFonts w:ascii="Times New Roman" w:hAnsi="Times New Roman" w:cs="Times New Roman"/>
                <w:szCs w:val="22"/>
              </w:rPr>
            </w:pP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r>
      <w:tr w:rsidR="007C7F7F"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7C7F7F" w:rsidRPr="002262AB" w:rsidRDefault="007C7F7F" w:rsidP="00485313">
            <w:pPr>
              <w:spacing w:after="0" w:line="240" w:lineRule="atLeast"/>
              <w:ind w:left="-108" w:right="-108" w:firstLine="108"/>
              <w:rPr>
                <w:rFonts w:ascii="Times New Roman" w:hAnsi="Times New Roman" w:cs="Times New Roman"/>
                <w:b/>
                <w:bCs/>
                <w:szCs w:val="22"/>
                <w:u w:val="single"/>
              </w:rPr>
            </w:pPr>
            <w:r w:rsidRPr="002262AB">
              <w:rPr>
                <w:rFonts w:ascii="Times New Roman" w:hAnsi="Times New Roman" w:cs="Times New Roman"/>
                <w:b/>
                <w:bCs/>
                <w:i/>
                <w:iCs/>
                <w:szCs w:val="22"/>
              </w:rPr>
              <w:t>Net book value</w:t>
            </w:r>
          </w:p>
        </w:tc>
        <w:tc>
          <w:tcPr>
            <w:tcW w:w="136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381"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276"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7C7F7F" w:rsidRPr="002262AB" w:rsidRDefault="007C7F7F" w:rsidP="00485313">
            <w:pPr>
              <w:tabs>
                <w:tab w:val="decimal" w:pos="1050"/>
              </w:tabs>
              <w:spacing w:after="0" w:line="240" w:lineRule="atLeast"/>
              <w:ind w:left="-102"/>
              <w:jc w:val="both"/>
              <w:rPr>
                <w:rFonts w:ascii="Times New Roman" w:hAnsi="Times New Roman" w:cs="Times New Roman"/>
                <w:szCs w:val="22"/>
              </w:rPr>
            </w:pPr>
          </w:p>
        </w:tc>
      </w:tr>
      <w:tr w:rsidR="00ED3F8D"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ED3F8D" w:rsidRPr="002262AB" w:rsidRDefault="00ED3F8D" w:rsidP="00485313">
            <w:pPr>
              <w:spacing w:after="0" w:line="240" w:lineRule="atLeast"/>
              <w:ind w:right="-108"/>
              <w:rPr>
                <w:rFonts w:ascii="Times New Roman" w:hAnsi="Times New Roman" w:cs="Times New Roman"/>
                <w:b/>
                <w:bCs/>
                <w:szCs w:val="22"/>
              </w:rPr>
            </w:pPr>
            <w:r>
              <w:rPr>
                <w:rFonts w:ascii="Times New Roman" w:hAnsi="Times New Roman" w:cs="Times New Roman"/>
                <w:b/>
                <w:bCs/>
                <w:szCs w:val="22"/>
              </w:rPr>
              <w:t>At 31 December 2020</w:t>
            </w:r>
          </w:p>
        </w:tc>
        <w:tc>
          <w:tcPr>
            <w:tcW w:w="1368" w:type="dxa"/>
            <w:tcBorders>
              <w:top w:val="nil"/>
              <w:left w:val="nil"/>
              <w:bottom w:val="nil"/>
              <w:right w:val="nil"/>
            </w:tcBorders>
          </w:tcPr>
          <w:p w:rsidR="00ED3F8D" w:rsidRPr="002262AB" w:rsidRDefault="00ED3F8D" w:rsidP="00ED3F8D">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219,740,526</w:t>
            </w:r>
          </w:p>
        </w:tc>
        <w:tc>
          <w:tcPr>
            <w:tcW w:w="1418" w:type="dxa"/>
            <w:tcBorders>
              <w:top w:val="nil"/>
              <w:left w:val="nil"/>
              <w:bottom w:val="nil"/>
              <w:right w:val="nil"/>
            </w:tcBorders>
          </w:tcPr>
          <w:p w:rsidR="00ED3F8D" w:rsidRPr="002262AB" w:rsidRDefault="00ED3F8D" w:rsidP="00ED3F8D">
            <w:pPr>
              <w:tabs>
                <w:tab w:val="decimal" w:pos="109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38,031,584</w:t>
            </w:r>
          </w:p>
        </w:tc>
        <w:tc>
          <w:tcPr>
            <w:tcW w:w="1417"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13,319,761</w:t>
            </w:r>
          </w:p>
        </w:tc>
        <w:tc>
          <w:tcPr>
            <w:tcW w:w="1454"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2,283,524</w:t>
            </w:r>
          </w:p>
        </w:tc>
        <w:tc>
          <w:tcPr>
            <w:tcW w:w="1381"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26,279,302</w:t>
            </w:r>
          </w:p>
        </w:tc>
        <w:tc>
          <w:tcPr>
            <w:tcW w:w="1276" w:type="dxa"/>
            <w:tcBorders>
              <w:top w:val="nil"/>
              <w:left w:val="nil"/>
              <w:bottom w:val="nil"/>
              <w:right w:val="nil"/>
            </w:tcBorders>
          </w:tcPr>
          <w:p w:rsidR="00ED3F8D" w:rsidRPr="002262AB" w:rsidRDefault="00ED3F8D" w:rsidP="00ED3F8D">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16,524,193</w:t>
            </w:r>
          </w:p>
        </w:tc>
        <w:tc>
          <w:tcPr>
            <w:tcW w:w="1276" w:type="dxa"/>
            <w:tcBorders>
              <w:top w:val="nil"/>
              <w:left w:val="nil"/>
              <w:bottom w:val="nil"/>
              <w:right w:val="nil"/>
            </w:tcBorders>
          </w:tcPr>
          <w:p w:rsidR="00ED3F8D" w:rsidRPr="002262AB" w:rsidRDefault="00ED3F8D" w:rsidP="00ED3F8D">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17" w:type="dxa"/>
            <w:tcBorders>
              <w:top w:val="nil"/>
              <w:left w:val="nil"/>
              <w:bottom w:val="nil"/>
              <w:right w:val="nil"/>
            </w:tcBorders>
          </w:tcPr>
          <w:p w:rsidR="00ED3F8D" w:rsidRPr="002262AB" w:rsidRDefault="00ED3F8D" w:rsidP="00ED3F8D">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316,178,890</w:t>
            </w:r>
          </w:p>
        </w:tc>
      </w:tr>
      <w:tr w:rsidR="000F4DF6" w:rsidRPr="002262AB" w:rsidTr="007018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52" w:type="dxa"/>
            <w:tcBorders>
              <w:top w:val="nil"/>
              <w:left w:val="nil"/>
              <w:bottom w:val="nil"/>
              <w:right w:val="nil"/>
            </w:tcBorders>
            <w:vAlign w:val="center"/>
          </w:tcPr>
          <w:p w:rsidR="000F4DF6" w:rsidRPr="002262AB" w:rsidRDefault="000F4DF6" w:rsidP="00485313">
            <w:pPr>
              <w:spacing w:after="0" w:line="240" w:lineRule="atLeast"/>
              <w:ind w:right="-108"/>
              <w:rPr>
                <w:rFonts w:ascii="Times New Roman" w:hAnsi="Times New Roman" w:cs="Times New Roman"/>
                <w:b/>
                <w:bCs/>
                <w:szCs w:val="22"/>
              </w:rPr>
            </w:pPr>
            <w:r>
              <w:rPr>
                <w:rFonts w:ascii="Times New Roman" w:hAnsi="Times New Roman" w:cs="Times New Roman"/>
                <w:b/>
                <w:bCs/>
                <w:szCs w:val="22"/>
              </w:rPr>
              <w:t>At 31 December 2021</w:t>
            </w:r>
          </w:p>
        </w:tc>
        <w:tc>
          <w:tcPr>
            <w:tcW w:w="1368" w:type="dxa"/>
            <w:tcBorders>
              <w:top w:val="nil"/>
              <w:left w:val="nil"/>
              <w:bottom w:val="nil"/>
              <w:right w:val="nil"/>
            </w:tcBorders>
          </w:tcPr>
          <w:p w:rsidR="000F4DF6" w:rsidRPr="000F4DF6" w:rsidRDefault="000F4DF6" w:rsidP="009B3088">
            <w:pPr>
              <w:tabs>
                <w:tab w:val="decimal" w:pos="1050"/>
              </w:tabs>
              <w:spacing w:after="0" w:line="240" w:lineRule="atLeast"/>
              <w:ind w:left="-15"/>
              <w:jc w:val="both"/>
              <w:rPr>
                <w:rFonts w:ascii="Times New Roman" w:hAnsi="Times New Roman" w:cs="Times New Roman"/>
                <w:b/>
                <w:bCs/>
                <w:szCs w:val="22"/>
              </w:rPr>
            </w:pPr>
            <w:r w:rsidRPr="000F4DF6">
              <w:rPr>
                <w:rFonts w:ascii="Times New Roman" w:hAnsi="Times New Roman" w:cs="Times New Roman"/>
                <w:b/>
                <w:bCs/>
                <w:szCs w:val="22"/>
              </w:rPr>
              <w:t>348,840,645</w:t>
            </w:r>
          </w:p>
        </w:tc>
        <w:tc>
          <w:tcPr>
            <w:tcW w:w="1418" w:type="dxa"/>
            <w:tcBorders>
              <w:top w:val="nil"/>
              <w:left w:val="nil"/>
              <w:bottom w:val="nil"/>
              <w:right w:val="nil"/>
            </w:tcBorders>
          </w:tcPr>
          <w:p w:rsidR="000F4DF6" w:rsidRPr="000F4DF6" w:rsidRDefault="000F4DF6" w:rsidP="009B3088">
            <w:pPr>
              <w:tabs>
                <w:tab w:val="decimal" w:pos="1050"/>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38,024,258</w:t>
            </w:r>
          </w:p>
        </w:tc>
        <w:tc>
          <w:tcPr>
            <w:tcW w:w="1417" w:type="dxa"/>
            <w:tcBorders>
              <w:top w:val="nil"/>
              <w:left w:val="nil"/>
              <w:bottom w:val="nil"/>
              <w:right w:val="nil"/>
            </w:tcBorders>
          </w:tcPr>
          <w:p w:rsidR="000F4DF6" w:rsidRPr="000F4DF6" w:rsidRDefault="000F4DF6" w:rsidP="009B3088">
            <w:pPr>
              <w:tabs>
                <w:tab w:val="decimal" w:pos="1050"/>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21,842,083</w:t>
            </w:r>
          </w:p>
        </w:tc>
        <w:tc>
          <w:tcPr>
            <w:tcW w:w="1454" w:type="dxa"/>
            <w:tcBorders>
              <w:top w:val="nil"/>
              <w:left w:val="nil"/>
              <w:bottom w:val="nil"/>
              <w:right w:val="nil"/>
            </w:tcBorders>
          </w:tcPr>
          <w:p w:rsidR="000F4DF6" w:rsidRPr="000F4DF6" w:rsidRDefault="000F4DF6" w:rsidP="009B3088">
            <w:pPr>
              <w:tabs>
                <w:tab w:val="decimal" w:pos="1050"/>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2,321,674</w:t>
            </w:r>
          </w:p>
        </w:tc>
        <w:tc>
          <w:tcPr>
            <w:tcW w:w="1381" w:type="dxa"/>
            <w:tcBorders>
              <w:top w:val="nil"/>
              <w:left w:val="nil"/>
              <w:bottom w:val="nil"/>
              <w:right w:val="nil"/>
            </w:tcBorders>
          </w:tcPr>
          <w:p w:rsidR="000F4DF6" w:rsidRPr="000F4DF6" w:rsidRDefault="000F4DF6" w:rsidP="009B3088">
            <w:pPr>
              <w:tabs>
                <w:tab w:val="decimal" w:pos="1050"/>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23,435,513</w:t>
            </w:r>
          </w:p>
        </w:tc>
        <w:tc>
          <w:tcPr>
            <w:tcW w:w="1276" w:type="dxa"/>
            <w:tcBorders>
              <w:top w:val="nil"/>
              <w:left w:val="nil"/>
              <w:bottom w:val="nil"/>
              <w:right w:val="nil"/>
            </w:tcBorders>
          </w:tcPr>
          <w:p w:rsidR="000F4DF6" w:rsidRPr="000F4DF6" w:rsidRDefault="000F4DF6" w:rsidP="009B3088">
            <w:pPr>
              <w:tabs>
                <w:tab w:val="decimal" w:pos="1050"/>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3,885,948</w:t>
            </w:r>
          </w:p>
        </w:tc>
        <w:tc>
          <w:tcPr>
            <w:tcW w:w="1276" w:type="dxa"/>
            <w:tcBorders>
              <w:top w:val="nil"/>
              <w:left w:val="nil"/>
              <w:bottom w:val="nil"/>
              <w:right w:val="nil"/>
            </w:tcBorders>
          </w:tcPr>
          <w:p w:rsidR="000F4DF6" w:rsidRPr="000F4DF6" w:rsidRDefault="000F4DF6" w:rsidP="009B3088">
            <w:pPr>
              <w:tabs>
                <w:tab w:val="decimal" w:pos="602"/>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w:t>
            </w:r>
          </w:p>
        </w:tc>
        <w:tc>
          <w:tcPr>
            <w:tcW w:w="1417" w:type="dxa"/>
            <w:tcBorders>
              <w:top w:val="nil"/>
              <w:left w:val="nil"/>
              <w:bottom w:val="nil"/>
              <w:right w:val="nil"/>
            </w:tcBorders>
          </w:tcPr>
          <w:p w:rsidR="000F4DF6" w:rsidRPr="000F4DF6" w:rsidRDefault="000F4DF6" w:rsidP="008466A4">
            <w:pPr>
              <w:tabs>
                <w:tab w:val="decimal" w:pos="1168"/>
              </w:tabs>
              <w:spacing w:after="0" w:line="240" w:lineRule="atLeast"/>
              <w:ind w:left="-102"/>
              <w:jc w:val="both"/>
              <w:rPr>
                <w:rFonts w:ascii="Times New Roman" w:hAnsi="Times New Roman" w:cs="Times New Roman"/>
                <w:b/>
                <w:bCs/>
                <w:szCs w:val="22"/>
              </w:rPr>
            </w:pPr>
            <w:r w:rsidRPr="000F4DF6">
              <w:rPr>
                <w:rFonts w:ascii="Times New Roman" w:hAnsi="Times New Roman" w:cs="Times New Roman"/>
                <w:b/>
                <w:bCs/>
                <w:szCs w:val="22"/>
              </w:rPr>
              <w:t>438,350,121</w:t>
            </w:r>
          </w:p>
        </w:tc>
      </w:tr>
    </w:tbl>
    <w:p w:rsidR="00EC157A" w:rsidRPr="002262AB" w:rsidRDefault="00EC157A" w:rsidP="00485313">
      <w:pPr>
        <w:spacing w:after="0" w:line="240" w:lineRule="atLeast"/>
        <w:rPr>
          <w:rFonts w:ascii="Times New Roman" w:hAnsi="Times New Roman" w:cs="Times New Roman"/>
          <w:szCs w:val="22"/>
        </w:rPr>
      </w:pPr>
      <w:r w:rsidRPr="002262AB">
        <w:rPr>
          <w:rFonts w:ascii="Times New Roman" w:hAnsi="Times New Roman" w:cs="Times New Roman"/>
          <w:szCs w:val="22"/>
        </w:rPr>
        <w:br w:type="page"/>
      </w:r>
    </w:p>
    <w:tbl>
      <w:tblPr>
        <w:tblW w:w="15370" w:type="dxa"/>
        <w:tblInd w:w="392" w:type="dxa"/>
        <w:tblLayout w:type="fixed"/>
        <w:tblLook w:val="00A0"/>
      </w:tblPr>
      <w:tblGrid>
        <w:gridCol w:w="4266"/>
        <w:gridCol w:w="1368"/>
        <w:gridCol w:w="1418"/>
        <w:gridCol w:w="1417"/>
        <w:gridCol w:w="1454"/>
        <w:gridCol w:w="1275"/>
        <w:gridCol w:w="1418"/>
        <w:gridCol w:w="1478"/>
        <w:gridCol w:w="1276"/>
      </w:tblGrid>
      <w:tr w:rsidR="00A62311" w:rsidRPr="002262AB" w:rsidTr="00420A53">
        <w:tc>
          <w:tcPr>
            <w:tcW w:w="4266" w:type="dxa"/>
            <w:vAlign w:val="center"/>
          </w:tcPr>
          <w:p w:rsidR="00A62311" w:rsidRPr="002262AB" w:rsidRDefault="00A62311" w:rsidP="00485313">
            <w:pPr>
              <w:spacing w:after="0" w:line="240" w:lineRule="atLeast"/>
              <w:ind w:right="-108"/>
              <w:jc w:val="center"/>
              <w:rPr>
                <w:rFonts w:ascii="Times New Roman" w:hAnsi="Times New Roman" w:cs="Times New Roman"/>
                <w:b/>
                <w:bCs/>
                <w:szCs w:val="22"/>
                <w:cs/>
              </w:rPr>
            </w:pPr>
          </w:p>
        </w:tc>
        <w:tc>
          <w:tcPr>
            <w:tcW w:w="11104" w:type="dxa"/>
            <w:gridSpan w:val="8"/>
            <w:vAlign w:val="center"/>
          </w:tcPr>
          <w:p w:rsidR="00A62311" w:rsidRPr="002262AB" w:rsidRDefault="00EC157A" w:rsidP="00485313">
            <w:pPr>
              <w:spacing w:after="0" w:line="240" w:lineRule="atLeast"/>
              <w:ind w:left="-108" w:right="-108"/>
              <w:jc w:val="center"/>
              <w:rPr>
                <w:rFonts w:ascii="Times New Roman" w:hAnsi="Times New Roman" w:cs="Times New Roman"/>
                <w:szCs w:val="22"/>
                <w:cs/>
              </w:rPr>
            </w:pPr>
            <w:r w:rsidRPr="002262AB">
              <w:rPr>
                <w:rFonts w:ascii="Times New Roman" w:hAnsi="Times New Roman" w:cs="Times New Roman"/>
                <w:b/>
                <w:bCs/>
                <w:szCs w:val="22"/>
              </w:rPr>
              <w:t>Separated financial statements</w:t>
            </w: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jc w:val="center"/>
              <w:rPr>
                <w:rFonts w:ascii="Times New Roman" w:hAnsi="Times New Roman" w:cs="Times New Roman"/>
                <w:szCs w:val="22"/>
                <w:cs/>
              </w:rPr>
            </w:pPr>
          </w:p>
        </w:tc>
        <w:tc>
          <w:tcPr>
            <w:tcW w:w="1368" w:type="dxa"/>
            <w:vAlign w:val="center"/>
          </w:tcPr>
          <w:p w:rsidR="0017197D" w:rsidRPr="002262AB" w:rsidRDefault="0017197D" w:rsidP="00AC4202">
            <w:pPr>
              <w:spacing w:after="0" w:line="240" w:lineRule="atLeast"/>
              <w:ind w:left="-256" w:right="-108"/>
              <w:jc w:val="center"/>
              <w:rPr>
                <w:rFonts w:ascii="Times New Roman" w:eastAsia="Cordia New" w:hAnsi="Times New Roman" w:cs="Times New Roman"/>
                <w:szCs w:val="22"/>
                <w:cs/>
              </w:rPr>
            </w:pPr>
            <w:r w:rsidRPr="002262AB">
              <w:rPr>
                <w:rFonts w:ascii="Times New Roman" w:eastAsia="Cordia New" w:hAnsi="Times New Roman" w:cs="Times New Roman"/>
                <w:szCs w:val="22"/>
              </w:rPr>
              <w:br/>
              <w:t>Land</w:t>
            </w:r>
            <w:r w:rsidRPr="002262AB">
              <w:rPr>
                <w:rFonts w:ascii="Times New Roman" w:eastAsia="Cordia New" w:hAnsi="Times New Roman" w:cs="Times New Roman"/>
                <w:szCs w:val="22"/>
              </w:rPr>
              <w:br/>
              <w:t>and</w:t>
            </w:r>
          </w:p>
          <w:p w:rsidR="0017197D" w:rsidRPr="002262AB" w:rsidRDefault="0017197D" w:rsidP="00AC4202">
            <w:pPr>
              <w:spacing w:after="0" w:line="240" w:lineRule="atLeast"/>
              <w:ind w:left="-108" w:right="-108"/>
              <w:jc w:val="center"/>
              <w:rPr>
                <w:rFonts w:ascii="Times New Roman" w:hAnsi="Times New Roman" w:cs="Times New Roman"/>
                <w:szCs w:val="22"/>
                <w:cs/>
              </w:rPr>
            </w:pPr>
            <w:r w:rsidRPr="002262AB">
              <w:rPr>
                <w:rFonts w:ascii="Times New Roman" w:eastAsia="Cordia New" w:hAnsi="Times New Roman" w:cs="Times New Roman"/>
                <w:szCs w:val="22"/>
              </w:rPr>
              <w:t>improvement</w:t>
            </w:r>
          </w:p>
        </w:tc>
        <w:tc>
          <w:tcPr>
            <w:tcW w:w="1418" w:type="dxa"/>
            <w:vAlign w:val="center"/>
          </w:tcPr>
          <w:p w:rsidR="0017197D" w:rsidRPr="002262AB" w:rsidRDefault="0017197D" w:rsidP="00AC4202">
            <w:pPr>
              <w:spacing w:after="0" w:line="240" w:lineRule="atLeast"/>
              <w:ind w:left="-108" w:right="-126"/>
              <w:jc w:val="center"/>
              <w:rPr>
                <w:rFonts w:ascii="Times New Roman" w:hAnsi="Times New Roman" w:cs="Times New Roman"/>
                <w:szCs w:val="22"/>
              </w:rPr>
            </w:pPr>
            <w:r w:rsidRPr="002262AB">
              <w:rPr>
                <w:rFonts w:ascii="Times New Roman" w:eastAsia="Cordia New" w:hAnsi="Times New Roman" w:cs="Times New Roman"/>
                <w:szCs w:val="22"/>
              </w:rPr>
              <w:t xml:space="preserve">Building </w:t>
            </w:r>
            <w:r w:rsidRPr="002262AB">
              <w:rPr>
                <w:rFonts w:ascii="Times New Roman" w:eastAsia="Cordia New" w:hAnsi="Times New Roman" w:cs="Times New Roman"/>
                <w:szCs w:val="22"/>
              </w:rPr>
              <w:br/>
              <w:t>structure</w:t>
            </w:r>
            <w:r w:rsidRPr="002262AB">
              <w:rPr>
                <w:rFonts w:ascii="Times New Roman" w:eastAsia="Cordia New" w:hAnsi="Times New Roman" w:cs="Times New Roman"/>
                <w:szCs w:val="22"/>
              </w:rPr>
              <w:br/>
              <w:t>and improvement</w:t>
            </w:r>
          </w:p>
        </w:tc>
        <w:tc>
          <w:tcPr>
            <w:tcW w:w="1417" w:type="dxa"/>
            <w:vAlign w:val="center"/>
          </w:tcPr>
          <w:p w:rsidR="0017197D" w:rsidRPr="002262AB" w:rsidRDefault="0017197D" w:rsidP="00AC4202">
            <w:pPr>
              <w:spacing w:after="0" w:line="240" w:lineRule="atLeast"/>
              <w:ind w:left="-99" w:right="-81"/>
              <w:jc w:val="center"/>
              <w:rPr>
                <w:rFonts w:ascii="Times New Roman" w:eastAsia="Cordia New"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t>Machinery</w:t>
            </w:r>
          </w:p>
          <w:p w:rsidR="0017197D" w:rsidRPr="002262AB" w:rsidRDefault="0017197D"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and</w:t>
            </w:r>
            <w:r w:rsidRPr="002262AB">
              <w:rPr>
                <w:rFonts w:ascii="Times New Roman" w:eastAsia="Cordia New" w:hAnsi="Times New Roman" w:cs="Times New Roman"/>
                <w:szCs w:val="22"/>
              </w:rPr>
              <w:br/>
              <w:t>equipment</w:t>
            </w:r>
          </w:p>
        </w:tc>
        <w:tc>
          <w:tcPr>
            <w:tcW w:w="1454" w:type="dxa"/>
            <w:vAlign w:val="center"/>
          </w:tcPr>
          <w:p w:rsidR="0017197D" w:rsidRPr="002262AB" w:rsidRDefault="0017197D" w:rsidP="00AC4202">
            <w:pPr>
              <w:spacing w:after="0" w:line="240" w:lineRule="atLeast"/>
              <w:ind w:left="-86" w:right="-62"/>
              <w:jc w:val="center"/>
              <w:rPr>
                <w:rFonts w:ascii="Times New Roman" w:eastAsia="Cordia New" w:hAnsi="Times New Roman" w:cs="Times New Roman"/>
                <w:szCs w:val="22"/>
              </w:rPr>
            </w:pPr>
            <w:r w:rsidRPr="002262AB">
              <w:rPr>
                <w:rFonts w:ascii="Times New Roman" w:eastAsia="Cordia New" w:hAnsi="Times New Roman" w:cs="Times New Roman"/>
                <w:szCs w:val="22"/>
              </w:rPr>
              <w:t>Furniture</w:t>
            </w:r>
          </w:p>
          <w:p w:rsidR="0017197D" w:rsidRPr="002262AB" w:rsidRDefault="0017197D"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t>fixture and office equipment</w:t>
            </w:r>
          </w:p>
        </w:tc>
        <w:tc>
          <w:tcPr>
            <w:tcW w:w="1275" w:type="dxa"/>
            <w:vAlign w:val="center"/>
          </w:tcPr>
          <w:p w:rsidR="0017197D" w:rsidRPr="002262AB" w:rsidRDefault="0017197D"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hAnsi="Times New Roman" w:cs="Times New Roman"/>
                <w:szCs w:val="22"/>
              </w:rPr>
              <w:br/>
            </w:r>
            <w:r w:rsidRPr="002262AB">
              <w:rPr>
                <w:rFonts w:ascii="Times New Roman" w:eastAsia="Cordia New" w:hAnsi="Times New Roman" w:cs="Times New Roman"/>
                <w:szCs w:val="22"/>
              </w:rPr>
              <w:t>Vehicles</w:t>
            </w:r>
          </w:p>
        </w:tc>
        <w:tc>
          <w:tcPr>
            <w:tcW w:w="1418" w:type="dxa"/>
            <w:vAlign w:val="center"/>
          </w:tcPr>
          <w:p w:rsidR="0017197D" w:rsidRPr="002262AB" w:rsidRDefault="0017197D" w:rsidP="00AC4202">
            <w:pPr>
              <w:spacing w:after="0" w:line="240" w:lineRule="atLeast"/>
              <w:ind w:left="-108" w:right="-108"/>
              <w:jc w:val="center"/>
              <w:rPr>
                <w:rFonts w:ascii="Times New Roman" w:hAnsi="Times New Roman" w:cs="Times New Roman"/>
                <w:szCs w:val="22"/>
              </w:rPr>
            </w:pPr>
            <w:r w:rsidRPr="002262AB">
              <w:rPr>
                <w:rFonts w:ascii="Times New Roman" w:eastAsia="Cordia New" w:hAnsi="Times New Roman" w:cs="Times New Roman"/>
                <w:szCs w:val="22"/>
              </w:rPr>
              <w:br/>
              <w:t>Assets</w:t>
            </w:r>
            <w:r w:rsidRPr="002262AB">
              <w:rPr>
                <w:rFonts w:ascii="Times New Roman" w:eastAsia="Cordia New" w:hAnsi="Times New Roman" w:cs="Times New Roman"/>
                <w:szCs w:val="22"/>
              </w:rPr>
              <w:br/>
              <w:t>under</w:t>
            </w:r>
            <w:r w:rsidRPr="002262AB">
              <w:rPr>
                <w:rFonts w:ascii="Times New Roman" w:eastAsia="Cordia New" w:hAnsi="Times New Roman" w:cs="Times New Roman"/>
                <w:szCs w:val="22"/>
              </w:rPr>
              <w:br/>
              <w:t>construction</w:t>
            </w:r>
          </w:p>
        </w:tc>
        <w:tc>
          <w:tcPr>
            <w:tcW w:w="1478" w:type="dxa"/>
            <w:vAlign w:val="center"/>
          </w:tcPr>
          <w:p w:rsidR="0017197D" w:rsidRPr="002262AB" w:rsidRDefault="0017197D" w:rsidP="00AC4202">
            <w:pPr>
              <w:spacing w:after="0" w:line="240" w:lineRule="atLeast"/>
              <w:ind w:left="-108" w:right="-108"/>
              <w:jc w:val="center"/>
              <w:rPr>
                <w:rFonts w:ascii="Times New Roman" w:hAnsi="Times New Roman" w:cs="Times New Roman"/>
                <w:szCs w:val="22"/>
              </w:rPr>
            </w:pPr>
            <w:r w:rsidRPr="002262AB">
              <w:rPr>
                <w:rFonts w:ascii="Times New Roman" w:hAnsi="Times New Roman" w:cs="Times New Roman"/>
                <w:szCs w:val="22"/>
              </w:rPr>
              <w:br/>
            </w:r>
            <w:r w:rsidRPr="002262AB">
              <w:rPr>
                <w:rFonts w:ascii="Times New Roman" w:eastAsia="Cordia New" w:hAnsi="Times New Roman" w:cs="Times New Roman"/>
                <w:szCs w:val="22"/>
              </w:rPr>
              <w:br/>
            </w:r>
            <w:r w:rsidRPr="002262AB">
              <w:rPr>
                <w:rFonts w:ascii="Times New Roman" w:eastAsia="Cordia New" w:hAnsi="Times New Roman" w:cs="Times New Roman"/>
                <w:szCs w:val="22"/>
              </w:rPr>
              <w:br/>
              <w:t>Total</w:t>
            </w:r>
          </w:p>
        </w:tc>
      </w:tr>
      <w:tr w:rsidR="0017197D" w:rsidRPr="002262AB" w:rsidTr="00420A53">
        <w:trPr>
          <w:gridAfter w:val="8"/>
          <w:wAfter w:w="11104" w:type="dxa"/>
        </w:trPr>
        <w:tc>
          <w:tcPr>
            <w:tcW w:w="4266" w:type="dxa"/>
            <w:vAlign w:val="center"/>
          </w:tcPr>
          <w:p w:rsidR="0017197D" w:rsidRPr="002262AB" w:rsidRDefault="0017197D" w:rsidP="00485313">
            <w:pPr>
              <w:spacing w:after="0" w:line="240" w:lineRule="atLeast"/>
              <w:ind w:right="-108"/>
              <w:jc w:val="center"/>
              <w:rPr>
                <w:rFonts w:ascii="Times New Roman" w:hAnsi="Times New Roman" w:cs="Times New Roman"/>
                <w:b/>
                <w:bCs/>
                <w:szCs w:val="22"/>
                <w:cs/>
              </w:rPr>
            </w:pP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left="-108" w:right="-108" w:firstLine="108"/>
              <w:rPr>
                <w:rFonts w:ascii="Times New Roman" w:hAnsi="Times New Roman" w:cs="Times New Roman"/>
                <w:szCs w:val="22"/>
                <w:cs/>
              </w:rPr>
            </w:pPr>
            <w:r w:rsidRPr="002262AB">
              <w:rPr>
                <w:rFonts w:ascii="Times New Roman" w:hAnsi="Times New Roman" w:cs="Times New Roman"/>
                <w:b/>
                <w:bCs/>
                <w:i/>
                <w:iCs/>
                <w:szCs w:val="22"/>
              </w:rPr>
              <w:t>Cost</w:t>
            </w:r>
          </w:p>
        </w:tc>
        <w:tc>
          <w:tcPr>
            <w:tcW w:w="1368" w:type="dxa"/>
          </w:tcPr>
          <w:p w:rsidR="0017197D" w:rsidRPr="002262AB" w:rsidRDefault="0017197D" w:rsidP="00485313">
            <w:pPr>
              <w:tabs>
                <w:tab w:val="decimal" w:pos="1123"/>
              </w:tabs>
              <w:spacing w:after="0" w:line="240" w:lineRule="atLeast"/>
              <w:ind w:right="-108"/>
              <w:jc w:val="both"/>
              <w:rPr>
                <w:rFonts w:ascii="Times New Roman" w:hAnsi="Times New Roman" w:cs="Times New Roman"/>
                <w:szCs w:val="22"/>
              </w:rPr>
            </w:pPr>
          </w:p>
        </w:tc>
        <w:tc>
          <w:tcPr>
            <w:tcW w:w="1418" w:type="dxa"/>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c>
          <w:tcPr>
            <w:tcW w:w="1417" w:type="dxa"/>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c>
          <w:tcPr>
            <w:tcW w:w="1454" w:type="dxa"/>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c>
          <w:tcPr>
            <w:tcW w:w="1275" w:type="dxa"/>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c>
          <w:tcPr>
            <w:tcW w:w="1418" w:type="dxa"/>
            <w:shd w:val="clear" w:color="auto" w:fill="auto"/>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c>
          <w:tcPr>
            <w:tcW w:w="1478" w:type="dxa"/>
          </w:tcPr>
          <w:p w:rsidR="0017197D" w:rsidRPr="002262AB" w:rsidRDefault="0017197D" w:rsidP="00485313">
            <w:pPr>
              <w:tabs>
                <w:tab w:val="decimal" w:pos="1123"/>
              </w:tabs>
              <w:spacing w:after="0" w:line="240" w:lineRule="atLeast"/>
              <w:ind w:left="-102" w:right="-108"/>
              <w:jc w:val="both"/>
              <w:rPr>
                <w:rFonts w:ascii="Times New Roman" w:hAnsi="Times New Roman" w:cs="Times New Roman"/>
                <w:szCs w:val="22"/>
              </w:rPr>
            </w:pP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w:t>
            </w:r>
            <w:r>
              <w:rPr>
                <w:rFonts w:ascii="Times New Roman" w:hAnsi="Times New Roman" w:cs="Times New Roman"/>
                <w:szCs w:val="22"/>
              </w:rPr>
              <w:t>20</w:t>
            </w:r>
          </w:p>
        </w:tc>
        <w:tc>
          <w:tcPr>
            <w:tcW w:w="1368" w:type="dxa"/>
          </w:tcPr>
          <w:p w:rsidR="0017197D" w:rsidRPr="00EE4401" w:rsidRDefault="0017197D" w:rsidP="00936CA3">
            <w:pPr>
              <w:tabs>
                <w:tab w:val="decimal" w:pos="1176"/>
              </w:tabs>
              <w:spacing w:after="0" w:line="240" w:lineRule="atLeast"/>
              <w:ind w:left="-102"/>
              <w:jc w:val="both"/>
              <w:rPr>
                <w:rFonts w:ascii="Times New Roman" w:hAnsi="Times New Roman" w:cs="Times New Roman"/>
                <w:szCs w:val="22"/>
              </w:rPr>
            </w:pPr>
            <w:r w:rsidRPr="00EE4401">
              <w:rPr>
                <w:rFonts w:ascii="Times New Roman" w:hAnsi="Times New Roman" w:cs="Times New Roman"/>
                <w:szCs w:val="22"/>
              </w:rPr>
              <w:t>185,833,009</w:t>
            </w:r>
          </w:p>
        </w:tc>
        <w:tc>
          <w:tcPr>
            <w:tcW w:w="1418" w:type="dxa"/>
          </w:tcPr>
          <w:p w:rsidR="0017197D" w:rsidRPr="00EE4401" w:rsidRDefault="0017197D" w:rsidP="00936CA3">
            <w:pPr>
              <w:tabs>
                <w:tab w:val="decimal" w:pos="1168"/>
              </w:tabs>
              <w:spacing w:after="0" w:line="240" w:lineRule="atLeast"/>
              <w:jc w:val="both"/>
              <w:rPr>
                <w:rFonts w:ascii="Times New Roman" w:hAnsi="Times New Roman" w:cs="Times New Roman"/>
                <w:szCs w:val="22"/>
              </w:rPr>
            </w:pPr>
            <w:r w:rsidRPr="00EE4401">
              <w:rPr>
                <w:rFonts w:ascii="Times New Roman" w:hAnsi="Times New Roman" w:cs="Times New Roman"/>
                <w:szCs w:val="22"/>
              </w:rPr>
              <w:t>68,898,011</w:t>
            </w:r>
          </w:p>
        </w:tc>
        <w:tc>
          <w:tcPr>
            <w:tcW w:w="1417" w:type="dxa"/>
          </w:tcPr>
          <w:p w:rsidR="0017197D" w:rsidRPr="00EE4401" w:rsidRDefault="0017197D" w:rsidP="00936CA3">
            <w:pPr>
              <w:tabs>
                <w:tab w:val="decimal" w:pos="1161"/>
              </w:tabs>
              <w:spacing w:after="0" w:line="240" w:lineRule="atLeast"/>
              <w:ind w:left="-102"/>
              <w:jc w:val="both"/>
              <w:rPr>
                <w:rFonts w:ascii="Times New Roman" w:hAnsi="Times New Roman" w:cs="Times New Roman"/>
                <w:szCs w:val="22"/>
              </w:rPr>
            </w:pPr>
            <w:r w:rsidRPr="00EE4401">
              <w:rPr>
                <w:rFonts w:ascii="Times New Roman" w:hAnsi="Times New Roman" w:cs="Times New Roman"/>
                <w:szCs w:val="22"/>
              </w:rPr>
              <w:t>13,920,602</w:t>
            </w:r>
          </w:p>
        </w:tc>
        <w:tc>
          <w:tcPr>
            <w:tcW w:w="1454" w:type="dxa"/>
          </w:tcPr>
          <w:p w:rsidR="0017197D" w:rsidRPr="00EE4401" w:rsidRDefault="0017197D" w:rsidP="00936CA3">
            <w:pPr>
              <w:tabs>
                <w:tab w:val="decimal" w:pos="1200"/>
              </w:tabs>
              <w:spacing w:after="0" w:line="240" w:lineRule="atLeast"/>
              <w:ind w:left="-102"/>
              <w:jc w:val="both"/>
              <w:rPr>
                <w:rFonts w:ascii="Times New Roman" w:hAnsi="Times New Roman" w:cs="Times New Roman"/>
                <w:szCs w:val="22"/>
              </w:rPr>
            </w:pPr>
            <w:r w:rsidRPr="00EE4401">
              <w:rPr>
                <w:rFonts w:ascii="Times New Roman" w:hAnsi="Times New Roman" w:cs="Times New Roman"/>
                <w:szCs w:val="22"/>
              </w:rPr>
              <w:t>12,053,605</w:t>
            </w:r>
          </w:p>
        </w:tc>
        <w:tc>
          <w:tcPr>
            <w:tcW w:w="1275" w:type="dxa"/>
          </w:tcPr>
          <w:p w:rsidR="0017197D" w:rsidRPr="00EE4401" w:rsidRDefault="0017197D" w:rsidP="00EE4401">
            <w:pPr>
              <w:tabs>
                <w:tab w:val="decimal" w:pos="1050"/>
              </w:tabs>
              <w:spacing w:after="0" w:line="240" w:lineRule="atLeast"/>
              <w:ind w:left="-102"/>
              <w:jc w:val="both"/>
              <w:rPr>
                <w:rFonts w:ascii="Times New Roman" w:hAnsi="Times New Roman" w:cs="Times New Roman"/>
                <w:szCs w:val="22"/>
              </w:rPr>
            </w:pPr>
            <w:r w:rsidRPr="00EE4401">
              <w:rPr>
                <w:rFonts w:ascii="Times New Roman" w:hAnsi="Times New Roman" w:cs="Times New Roman"/>
                <w:szCs w:val="22"/>
              </w:rPr>
              <w:t>28,250,311</w:t>
            </w:r>
          </w:p>
        </w:tc>
        <w:tc>
          <w:tcPr>
            <w:tcW w:w="1418" w:type="dxa"/>
            <w:shd w:val="clear" w:color="auto" w:fill="auto"/>
          </w:tcPr>
          <w:p w:rsidR="0017197D" w:rsidRPr="00EE4401" w:rsidRDefault="0017197D" w:rsidP="00936CA3">
            <w:pPr>
              <w:tabs>
                <w:tab w:val="decimal" w:pos="1050"/>
              </w:tabs>
              <w:spacing w:after="0" w:line="240" w:lineRule="atLeast"/>
              <w:jc w:val="both"/>
              <w:rPr>
                <w:rFonts w:ascii="Times New Roman" w:hAnsi="Times New Roman" w:cs="Times New Roman"/>
                <w:szCs w:val="22"/>
              </w:rPr>
            </w:pPr>
            <w:r w:rsidRPr="00EE4401">
              <w:rPr>
                <w:rFonts w:ascii="Times New Roman" w:hAnsi="Times New Roman" w:cs="Times New Roman"/>
                <w:szCs w:val="22"/>
              </w:rPr>
              <w:t>7,951,072</w:t>
            </w:r>
          </w:p>
        </w:tc>
        <w:tc>
          <w:tcPr>
            <w:tcW w:w="1478" w:type="dxa"/>
          </w:tcPr>
          <w:p w:rsidR="0017197D" w:rsidRPr="00EE4401" w:rsidRDefault="0017197D" w:rsidP="00936CA3">
            <w:pPr>
              <w:tabs>
                <w:tab w:val="decimal" w:pos="1202"/>
              </w:tabs>
              <w:spacing w:after="0" w:line="240" w:lineRule="atLeast"/>
              <w:ind w:left="-102"/>
              <w:jc w:val="both"/>
              <w:rPr>
                <w:rFonts w:ascii="Times New Roman" w:hAnsi="Times New Roman" w:cs="Times New Roman"/>
                <w:szCs w:val="22"/>
              </w:rPr>
            </w:pPr>
            <w:r w:rsidRPr="00EE4401">
              <w:rPr>
                <w:rFonts w:ascii="Times New Roman" w:hAnsi="Times New Roman" w:cs="Times New Roman"/>
                <w:szCs w:val="22"/>
              </w:rPr>
              <w:t>316,906,610</w:t>
            </w: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Additions</w:t>
            </w:r>
          </w:p>
        </w:tc>
        <w:tc>
          <w:tcPr>
            <w:tcW w:w="1368" w:type="dxa"/>
          </w:tcPr>
          <w:p w:rsidR="0017197D" w:rsidRPr="002262AB" w:rsidRDefault="0017197D" w:rsidP="00EE4401">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44,206,410</w:t>
            </w:r>
          </w:p>
        </w:tc>
        <w:tc>
          <w:tcPr>
            <w:tcW w:w="1418" w:type="dxa"/>
          </w:tcPr>
          <w:p w:rsidR="0017197D" w:rsidRPr="002262AB" w:rsidRDefault="0017197D" w:rsidP="00EE4401">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401,186</w:t>
            </w:r>
          </w:p>
        </w:tc>
        <w:tc>
          <w:tcPr>
            <w:tcW w:w="1417" w:type="dxa"/>
          </w:tcPr>
          <w:p w:rsidR="0017197D" w:rsidRPr="002262AB" w:rsidRDefault="0017197D" w:rsidP="00EE440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515,634</w:t>
            </w:r>
          </w:p>
        </w:tc>
        <w:tc>
          <w:tcPr>
            <w:tcW w:w="1454" w:type="dxa"/>
          </w:tcPr>
          <w:p w:rsidR="0017197D" w:rsidRPr="002262AB" w:rsidRDefault="0017197D" w:rsidP="00EE440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604,065</w:t>
            </w:r>
          </w:p>
        </w:tc>
        <w:tc>
          <w:tcPr>
            <w:tcW w:w="1275" w:type="dxa"/>
          </w:tcPr>
          <w:p w:rsidR="0017197D" w:rsidRPr="002262AB" w:rsidRDefault="0017197D" w:rsidP="00EE4401">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16,000</w:t>
            </w:r>
          </w:p>
        </w:tc>
        <w:tc>
          <w:tcPr>
            <w:tcW w:w="1418" w:type="dxa"/>
            <w:shd w:val="clear" w:color="auto" w:fill="auto"/>
          </w:tcPr>
          <w:p w:rsidR="0017197D" w:rsidRPr="002262AB" w:rsidRDefault="0017197D" w:rsidP="00EE4401">
            <w:pPr>
              <w:tabs>
                <w:tab w:val="decimal" w:pos="1050"/>
              </w:tabs>
              <w:spacing w:after="0" w:line="240" w:lineRule="atLeast"/>
              <w:jc w:val="both"/>
              <w:rPr>
                <w:rFonts w:ascii="Times New Roman" w:hAnsi="Times New Roman" w:cs="Times New Roman"/>
                <w:szCs w:val="22"/>
              </w:rPr>
            </w:pPr>
            <w:r w:rsidRPr="002262AB">
              <w:rPr>
                <w:rFonts w:ascii="Times New Roman" w:hAnsi="Times New Roman" w:cs="Times New Roman"/>
                <w:szCs w:val="22"/>
              </w:rPr>
              <w:t>17,598,994</w:t>
            </w:r>
          </w:p>
        </w:tc>
        <w:tc>
          <w:tcPr>
            <w:tcW w:w="1478" w:type="dxa"/>
          </w:tcPr>
          <w:p w:rsidR="0017197D" w:rsidRPr="002262AB" w:rsidRDefault="0017197D" w:rsidP="00EE440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63,342,289</w:t>
            </w: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Pr>
          <w:p w:rsidR="0017197D" w:rsidRPr="002262AB" w:rsidRDefault="0017197D" w:rsidP="00EE4401">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(32,010)</w:t>
            </w:r>
          </w:p>
        </w:tc>
        <w:tc>
          <w:tcPr>
            <w:tcW w:w="1418" w:type="dxa"/>
          </w:tcPr>
          <w:p w:rsidR="0017197D" w:rsidRPr="002262AB" w:rsidRDefault="0017197D" w:rsidP="00EE4401">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(154,200)</w:t>
            </w:r>
          </w:p>
        </w:tc>
        <w:tc>
          <w:tcPr>
            <w:tcW w:w="1417" w:type="dxa"/>
          </w:tcPr>
          <w:p w:rsidR="0017197D" w:rsidRPr="002262AB" w:rsidRDefault="0017197D" w:rsidP="00EE4401">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(857,058)</w:t>
            </w:r>
          </w:p>
        </w:tc>
        <w:tc>
          <w:tcPr>
            <w:tcW w:w="1454" w:type="dxa"/>
          </w:tcPr>
          <w:p w:rsidR="0017197D" w:rsidRPr="002262AB" w:rsidRDefault="0017197D" w:rsidP="00EE4401">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(1,033,067)</w:t>
            </w:r>
          </w:p>
        </w:tc>
        <w:tc>
          <w:tcPr>
            <w:tcW w:w="1275" w:type="dxa"/>
          </w:tcPr>
          <w:p w:rsidR="0017197D" w:rsidRPr="002262AB" w:rsidRDefault="0017197D" w:rsidP="00EE4401">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(4,044,182)</w:t>
            </w:r>
          </w:p>
        </w:tc>
        <w:tc>
          <w:tcPr>
            <w:tcW w:w="1418" w:type="dxa"/>
          </w:tcPr>
          <w:p w:rsidR="0017197D" w:rsidRPr="002262AB" w:rsidRDefault="0017197D" w:rsidP="00EE4401">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Pr>
          <w:p w:rsidR="0017197D" w:rsidRPr="002262AB" w:rsidRDefault="0017197D" w:rsidP="00EE4401">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(6,120,517)</w:t>
            </w:r>
          </w:p>
        </w:tc>
      </w:tr>
      <w:tr w:rsidR="0017197D" w:rsidRPr="002262AB" w:rsidTr="00420A53">
        <w:trPr>
          <w:gridAfter w:val="1"/>
          <w:wAfter w:w="1276" w:type="dxa"/>
        </w:trPr>
        <w:tc>
          <w:tcPr>
            <w:tcW w:w="4266" w:type="dxa"/>
            <w:vAlign w:val="center"/>
          </w:tcPr>
          <w:p w:rsidR="0017197D" w:rsidRPr="002262AB" w:rsidRDefault="0017197D" w:rsidP="00143BEB">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Transfers</w:t>
            </w:r>
          </w:p>
        </w:tc>
        <w:tc>
          <w:tcPr>
            <w:tcW w:w="1368" w:type="dxa"/>
          </w:tcPr>
          <w:p w:rsidR="0017197D" w:rsidRPr="002262AB" w:rsidRDefault="0017197D" w:rsidP="007C7F7F">
            <w:pPr>
              <w:pBdr>
                <w:bottom w:val="single" w:sz="4" w:space="1" w:color="auto"/>
              </w:pBd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283,281</w:t>
            </w:r>
          </w:p>
        </w:tc>
        <w:tc>
          <w:tcPr>
            <w:tcW w:w="1418" w:type="dxa"/>
          </w:tcPr>
          <w:p w:rsidR="0017197D" w:rsidRPr="002262AB" w:rsidRDefault="0017197D" w:rsidP="00AC4202">
            <w:pPr>
              <w:pBdr>
                <w:bottom w:val="single" w:sz="4" w:space="1" w:color="auto"/>
              </w:pBdr>
              <w:tabs>
                <w:tab w:val="decimal" w:pos="1168"/>
              </w:tabs>
              <w:spacing w:after="0" w:line="240" w:lineRule="atLeast"/>
              <w:jc w:val="both"/>
              <w:rPr>
                <w:rFonts w:ascii="Times New Roman" w:hAnsi="Times New Roman" w:cs="Times New Roman"/>
                <w:szCs w:val="22"/>
              </w:rPr>
            </w:pPr>
            <w:r w:rsidRPr="002262AB">
              <w:rPr>
                <w:rFonts w:ascii="Times New Roman" w:hAnsi="Times New Roman" w:cs="Times New Roman"/>
                <w:szCs w:val="22"/>
              </w:rPr>
              <w:t>127,508</w:t>
            </w:r>
          </w:p>
        </w:tc>
        <w:tc>
          <w:tcPr>
            <w:tcW w:w="1417" w:type="dxa"/>
          </w:tcPr>
          <w:p w:rsidR="0017197D" w:rsidRPr="002262AB" w:rsidRDefault="0017197D" w:rsidP="00EE4401">
            <w:pPr>
              <w:pBdr>
                <w:bottom w:val="single" w:sz="4" w:space="1" w:color="auto"/>
              </w:pBd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8,162,321</w:t>
            </w:r>
          </w:p>
        </w:tc>
        <w:tc>
          <w:tcPr>
            <w:tcW w:w="1454" w:type="dxa"/>
          </w:tcPr>
          <w:p w:rsidR="0017197D" w:rsidRPr="002262AB" w:rsidRDefault="0017197D" w:rsidP="00F827F1">
            <w:pPr>
              <w:pBdr>
                <w:bottom w:val="single" w:sz="4" w:space="1" w:color="auto"/>
              </w:pBdr>
              <w:tabs>
                <w:tab w:val="decimal" w:pos="743"/>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275" w:type="dxa"/>
          </w:tcPr>
          <w:p w:rsidR="0017197D" w:rsidRPr="002262AB" w:rsidRDefault="0017197D" w:rsidP="00EE4401">
            <w:pPr>
              <w:pBdr>
                <w:bottom w:val="single" w:sz="4" w:space="1" w:color="auto"/>
              </w:pBd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498,400</w:t>
            </w:r>
          </w:p>
        </w:tc>
        <w:tc>
          <w:tcPr>
            <w:tcW w:w="1418" w:type="dxa"/>
          </w:tcPr>
          <w:p w:rsidR="0017197D" w:rsidRPr="002262AB" w:rsidRDefault="003A2819" w:rsidP="005110E9">
            <w:pPr>
              <w:pBdr>
                <w:bottom w:val="single" w:sz="4" w:space="1" w:color="auto"/>
              </w:pBdr>
              <w:tabs>
                <w:tab w:val="decimal" w:pos="1050"/>
              </w:tabs>
              <w:spacing w:after="0" w:line="240" w:lineRule="atLeast"/>
              <w:jc w:val="both"/>
              <w:rPr>
                <w:rFonts w:ascii="Times New Roman" w:hAnsi="Times New Roman" w:cs="Times New Roman"/>
                <w:szCs w:val="22"/>
              </w:rPr>
            </w:pPr>
            <w:r>
              <w:rPr>
                <w:rFonts w:ascii="Times New Roman" w:hAnsi="Times New Roman" w:cs="Times New Roman"/>
                <w:szCs w:val="22"/>
              </w:rPr>
              <w:t>(</w:t>
            </w:r>
            <w:r w:rsidR="0017197D" w:rsidRPr="002262AB">
              <w:rPr>
                <w:rFonts w:ascii="Times New Roman" w:hAnsi="Times New Roman" w:cs="Times New Roman"/>
                <w:szCs w:val="22"/>
              </w:rPr>
              <w:t>9,071,510)</w:t>
            </w:r>
          </w:p>
        </w:tc>
        <w:tc>
          <w:tcPr>
            <w:tcW w:w="1478" w:type="dxa"/>
          </w:tcPr>
          <w:p w:rsidR="0017197D" w:rsidRPr="002262AB" w:rsidRDefault="0017197D" w:rsidP="00F827F1">
            <w:pPr>
              <w:pBdr>
                <w:bottom w:val="single" w:sz="4" w:space="1" w:color="auto"/>
              </w:pBdr>
              <w:tabs>
                <w:tab w:val="decimal" w:pos="74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r>
      <w:tr w:rsidR="0017197D" w:rsidRPr="002262AB" w:rsidTr="00420A53">
        <w:trPr>
          <w:gridAfter w:val="1"/>
          <w:wAfter w:w="1276" w:type="dxa"/>
        </w:trPr>
        <w:tc>
          <w:tcPr>
            <w:tcW w:w="4266" w:type="dxa"/>
            <w:vAlign w:val="center"/>
          </w:tcPr>
          <w:p w:rsidR="0017197D" w:rsidRPr="0088097B" w:rsidRDefault="0017197D" w:rsidP="00485313">
            <w:pPr>
              <w:spacing w:after="0" w:line="240" w:lineRule="atLeast"/>
              <w:ind w:right="-108"/>
              <w:rPr>
                <w:rFonts w:ascii="Times New Roman" w:hAnsi="Times New Roman" w:cstheme="minorBidi"/>
                <w:b/>
                <w:bCs/>
                <w:szCs w:val="22"/>
                <w:cs/>
              </w:rPr>
            </w:pPr>
            <w:r>
              <w:rPr>
                <w:rFonts w:ascii="Times New Roman" w:hAnsi="Times New Roman" w:cs="Times New Roman"/>
                <w:b/>
                <w:bCs/>
                <w:szCs w:val="22"/>
              </w:rPr>
              <w:t>At 31 December 2020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r w:rsidRPr="002262AB">
              <w:rPr>
                <w:rFonts w:ascii="Times New Roman" w:hAnsi="Times New Roman" w:cs="Times New Roman"/>
                <w:b/>
                <w:bCs/>
                <w:szCs w:val="22"/>
              </w:rPr>
              <w:t>1 January 202</w:t>
            </w:r>
            <w:r>
              <w:rPr>
                <w:rFonts w:ascii="Times New Roman" w:hAnsi="Times New Roman" w:cs="Times New Roman"/>
                <w:b/>
                <w:bCs/>
                <w:szCs w:val="22"/>
              </w:rPr>
              <w:t>1</w:t>
            </w:r>
          </w:p>
        </w:tc>
        <w:tc>
          <w:tcPr>
            <w:tcW w:w="1368" w:type="dxa"/>
          </w:tcPr>
          <w:p w:rsidR="0017197D" w:rsidRPr="002262AB" w:rsidRDefault="0017197D" w:rsidP="007C7F7F">
            <w:pP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230,290,690</w:t>
            </w:r>
          </w:p>
        </w:tc>
        <w:tc>
          <w:tcPr>
            <w:tcW w:w="1418" w:type="dxa"/>
          </w:tcPr>
          <w:p w:rsidR="0017197D" w:rsidRPr="002262AB" w:rsidRDefault="0017197D" w:rsidP="00AC4202">
            <w:pPr>
              <w:tabs>
                <w:tab w:val="decimal" w:pos="1168"/>
              </w:tabs>
              <w:spacing w:after="0" w:line="240" w:lineRule="atLeast"/>
              <w:jc w:val="both"/>
              <w:rPr>
                <w:rFonts w:ascii="Times New Roman" w:hAnsi="Times New Roman" w:cs="Times New Roman"/>
                <w:b/>
                <w:bCs/>
                <w:szCs w:val="22"/>
              </w:rPr>
            </w:pPr>
            <w:r w:rsidRPr="002262AB">
              <w:rPr>
                <w:rFonts w:ascii="Times New Roman" w:hAnsi="Times New Roman" w:cs="Times New Roman"/>
                <w:b/>
                <w:bCs/>
                <w:szCs w:val="22"/>
              </w:rPr>
              <w:t>69,272,505</w:t>
            </w:r>
          </w:p>
        </w:tc>
        <w:tc>
          <w:tcPr>
            <w:tcW w:w="1417" w:type="dxa"/>
          </w:tcPr>
          <w:p w:rsidR="0017197D" w:rsidRPr="002262AB" w:rsidRDefault="0017197D" w:rsidP="00F827F1">
            <w:pPr>
              <w:tabs>
                <w:tab w:val="decimal" w:pos="11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21,741,499</w:t>
            </w:r>
          </w:p>
        </w:tc>
        <w:tc>
          <w:tcPr>
            <w:tcW w:w="1454" w:type="dxa"/>
          </w:tcPr>
          <w:p w:rsidR="0017197D" w:rsidRPr="002262AB" w:rsidRDefault="0017197D"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11,624,603</w:t>
            </w:r>
          </w:p>
        </w:tc>
        <w:tc>
          <w:tcPr>
            <w:tcW w:w="1275" w:type="dxa"/>
          </w:tcPr>
          <w:p w:rsidR="0017197D" w:rsidRPr="00936CA3" w:rsidRDefault="0017197D" w:rsidP="00936CA3">
            <w:pPr>
              <w:tabs>
                <w:tab w:val="decimal" w:pos="1050"/>
              </w:tabs>
              <w:spacing w:after="0" w:line="240" w:lineRule="atLeast"/>
              <w:ind w:left="-102"/>
              <w:jc w:val="both"/>
              <w:rPr>
                <w:rFonts w:ascii="Times New Roman" w:hAnsi="Times New Roman" w:cs="Times New Roman"/>
                <w:b/>
                <w:bCs/>
                <w:szCs w:val="22"/>
              </w:rPr>
            </w:pPr>
            <w:r w:rsidRPr="00936CA3">
              <w:rPr>
                <w:rFonts w:ascii="Times New Roman" w:hAnsi="Times New Roman" w:cs="Times New Roman"/>
                <w:b/>
                <w:bCs/>
                <w:szCs w:val="22"/>
              </w:rPr>
              <w:t>24,720,529</w:t>
            </w:r>
          </w:p>
        </w:tc>
        <w:tc>
          <w:tcPr>
            <w:tcW w:w="1418" w:type="dxa"/>
          </w:tcPr>
          <w:p w:rsidR="0017197D" w:rsidRPr="00936CA3" w:rsidRDefault="0017197D" w:rsidP="00936CA3">
            <w:pPr>
              <w:tabs>
                <w:tab w:val="decimal" w:pos="1050"/>
              </w:tabs>
              <w:spacing w:after="0" w:line="240" w:lineRule="atLeast"/>
              <w:jc w:val="both"/>
              <w:rPr>
                <w:rFonts w:ascii="Times New Roman" w:hAnsi="Times New Roman" w:cs="Times New Roman"/>
                <w:b/>
                <w:bCs/>
                <w:szCs w:val="22"/>
              </w:rPr>
            </w:pPr>
            <w:r w:rsidRPr="00936CA3">
              <w:rPr>
                <w:rFonts w:ascii="Times New Roman" w:hAnsi="Times New Roman" w:cs="Times New Roman"/>
                <w:b/>
                <w:bCs/>
                <w:szCs w:val="22"/>
              </w:rPr>
              <w:t>16,478,556</w:t>
            </w:r>
          </w:p>
        </w:tc>
        <w:tc>
          <w:tcPr>
            <w:tcW w:w="1478" w:type="dxa"/>
          </w:tcPr>
          <w:p w:rsidR="0017197D" w:rsidRPr="002262AB" w:rsidRDefault="0017197D"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374,128,382</w:t>
            </w: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Additions</w:t>
            </w:r>
          </w:p>
        </w:tc>
        <w:tc>
          <w:tcPr>
            <w:tcW w:w="1368" w:type="dxa"/>
          </w:tcPr>
          <w:p w:rsidR="0017197D" w:rsidRPr="00420A53" w:rsidRDefault="0017197D" w:rsidP="00420A53">
            <w:pPr>
              <w:tabs>
                <w:tab w:val="decimal" w:pos="729"/>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w:t>
            </w:r>
          </w:p>
        </w:tc>
        <w:tc>
          <w:tcPr>
            <w:tcW w:w="141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45,540</w:t>
            </w:r>
          </w:p>
        </w:tc>
        <w:tc>
          <w:tcPr>
            <w:tcW w:w="1417"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1,072,936</w:t>
            </w:r>
          </w:p>
        </w:tc>
        <w:tc>
          <w:tcPr>
            <w:tcW w:w="1454"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734,384</w:t>
            </w:r>
          </w:p>
        </w:tc>
        <w:tc>
          <w:tcPr>
            <w:tcW w:w="1275" w:type="dxa"/>
          </w:tcPr>
          <w:p w:rsidR="0017197D" w:rsidRPr="00420A53" w:rsidRDefault="0017197D" w:rsidP="00420A53">
            <w:pPr>
              <w:tabs>
                <w:tab w:val="decimal" w:pos="1050"/>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6,000</w:t>
            </w:r>
          </w:p>
        </w:tc>
        <w:tc>
          <w:tcPr>
            <w:tcW w:w="1418" w:type="dxa"/>
            <w:shd w:val="clear" w:color="auto" w:fill="auto"/>
          </w:tcPr>
          <w:p w:rsidR="0017197D" w:rsidRPr="00420A53" w:rsidRDefault="0017197D" w:rsidP="00420A53">
            <w:pPr>
              <w:tabs>
                <w:tab w:val="decimal" w:pos="1050"/>
              </w:tabs>
              <w:spacing w:after="0" w:line="240" w:lineRule="atLeast"/>
              <w:jc w:val="both"/>
              <w:rPr>
                <w:rFonts w:ascii="Times New Roman" w:hAnsi="Times New Roman" w:cs="Times New Roman"/>
                <w:szCs w:val="22"/>
              </w:rPr>
            </w:pPr>
            <w:r w:rsidRPr="00420A53">
              <w:rPr>
                <w:rFonts w:ascii="Times New Roman" w:hAnsi="Times New Roman" w:cs="Times New Roman"/>
                <w:szCs w:val="22"/>
              </w:rPr>
              <w:t>5,533,456</w:t>
            </w:r>
          </w:p>
        </w:tc>
        <w:tc>
          <w:tcPr>
            <w:tcW w:w="147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Pr>
                <w:rFonts w:ascii="Times New Roman" w:hAnsi="Times New Roman" w:cs="Times New Roman"/>
                <w:szCs w:val="22"/>
              </w:rPr>
              <w:t>7,392,316</w:t>
            </w:r>
          </w:p>
        </w:tc>
      </w:tr>
      <w:tr w:rsidR="0017197D" w:rsidRPr="002262AB" w:rsidTr="00420A53">
        <w:trPr>
          <w:gridAfter w:val="1"/>
          <w:wAfter w:w="1276" w:type="dxa"/>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Pr>
          <w:p w:rsidR="0017197D" w:rsidRPr="00420A53" w:rsidRDefault="0017197D" w:rsidP="00420A53">
            <w:pPr>
              <w:tabs>
                <w:tab w:val="decimal" w:pos="729"/>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w:t>
            </w:r>
          </w:p>
        </w:tc>
        <w:tc>
          <w:tcPr>
            <w:tcW w:w="141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(86,325)</w:t>
            </w:r>
          </w:p>
        </w:tc>
        <w:tc>
          <w:tcPr>
            <w:tcW w:w="1417"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(618,207)</w:t>
            </w:r>
          </w:p>
        </w:tc>
        <w:tc>
          <w:tcPr>
            <w:tcW w:w="1454"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(933,055)</w:t>
            </w:r>
          </w:p>
        </w:tc>
        <w:tc>
          <w:tcPr>
            <w:tcW w:w="1275" w:type="dxa"/>
          </w:tcPr>
          <w:p w:rsidR="0017197D" w:rsidRPr="00420A53" w:rsidRDefault="0017197D" w:rsidP="00420A53">
            <w:pPr>
              <w:tabs>
                <w:tab w:val="decimal" w:pos="1050"/>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(90,000)</w:t>
            </w:r>
          </w:p>
        </w:tc>
        <w:tc>
          <w:tcPr>
            <w:tcW w:w="1418" w:type="dxa"/>
          </w:tcPr>
          <w:p w:rsidR="0017197D" w:rsidRPr="00420A53" w:rsidRDefault="0017197D" w:rsidP="00420A53">
            <w:pPr>
              <w:tabs>
                <w:tab w:val="decimal" w:pos="602"/>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w:t>
            </w:r>
          </w:p>
        </w:tc>
        <w:tc>
          <w:tcPr>
            <w:tcW w:w="147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Pr>
                <w:rFonts w:ascii="Times New Roman" w:hAnsi="Times New Roman" w:cs="Times New Roman"/>
                <w:szCs w:val="22"/>
              </w:rPr>
              <w:t>(1,727,587)</w:t>
            </w:r>
          </w:p>
        </w:tc>
      </w:tr>
      <w:tr w:rsidR="0017197D" w:rsidRPr="002262AB" w:rsidTr="00420A53">
        <w:trPr>
          <w:gridAfter w:val="1"/>
          <w:wAfter w:w="1276" w:type="dxa"/>
        </w:trPr>
        <w:tc>
          <w:tcPr>
            <w:tcW w:w="4266" w:type="dxa"/>
            <w:vAlign w:val="center"/>
          </w:tcPr>
          <w:p w:rsidR="0017197D" w:rsidRPr="002262AB" w:rsidRDefault="0017197D" w:rsidP="00BF6FE8">
            <w:pPr>
              <w:tabs>
                <w:tab w:val="left" w:pos="313"/>
              </w:tabs>
              <w:spacing w:after="0" w:line="240" w:lineRule="atLeast"/>
              <w:ind w:right="-108"/>
              <w:rPr>
                <w:rFonts w:ascii="Times New Roman" w:hAnsi="Times New Roman" w:cs="Times New Roman"/>
                <w:szCs w:val="22"/>
              </w:rPr>
            </w:pPr>
            <w:r w:rsidRPr="00D94212">
              <w:rPr>
                <w:rFonts w:ascii="Times New Roman" w:hAnsi="Times New Roman" w:cs="Times New Roman"/>
                <w:szCs w:val="22"/>
              </w:rPr>
              <w:t xml:space="preserve">Revaluation on land increases during </w:t>
            </w:r>
            <w:r w:rsidRPr="00D94212">
              <w:rPr>
                <w:rFonts w:ascii="Times New Roman" w:hAnsi="Times New Roman" w:cs="Times New Roman"/>
                <w:szCs w:val="22"/>
              </w:rPr>
              <w:br/>
            </w:r>
            <w:r w:rsidRPr="00D94212">
              <w:rPr>
                <w:rFonts w:ascii="Times New Roman" w:hAnsi="Times New Roman" w:cs="Times New Roman"/>
                <w:szCs w:val="22"/>
              </w:rPr>
              <w:tab/>
              <w:t>the year</w:t>
            </w:r>
          </w:p>
        </w:tc>
        <w:tc>
          <w:tcPr>
            <w:tcW w:w="136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130,438,098</w:t>
            </w:r>
          </w:p>
        </w:tc>
        <w:tc>
          <w:tcPr>
            <w:tcW w:w="1418" w:type="dxa"/>
          </w:tcPr>
          <w:p w:rsidR="0017197D" w:rsidRPr="00420A53" w:rsidRDefault="0017197D" w:rsidP="00420A53">
            <w:pPr>
              <w:tabs>
                <w:tab w:val="decimal" w:pos="778"/>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w:t>
            </w:r>
          </w:p>
        </w:tc>
        <w:tc>
          <w:tcPr>
            <w:tcW w:w="1417" w:type="dxa"/>
          </w:tcPr>
          <w:p w:rsidR="0017197D" w:rsidRPr="00420A53" w:rsidRDefault="0017197D" w:rsidP="00420A53">
            <w:pPr>
              <w:tabs>
                <w:tab w:val="decimal" w:pos="778"/>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w:t>
            </w:r>
          </w:p>
        </w:tc>
        <w:tc>
          <w:tcPr>
            <w:tcW w:w="1454" w:type="dxa"/>
          </w:tcPr>
          <w:p w:rsidR="0017197D" w:rsidRPr="00420A53" w:rsidRDefault="0017197D" w:rsidP="00420A53">
            <w:pPr>
              <w:tabs>
                <w:tab w:val="decimal" w:pos="743"/>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w:t>
            </w:r>
          </w:p>
        </w:tc>
        <w:tc>
          <w:tcPr>
            <w:tcW w:w="1275" w:type="dxa"/>
          </w:tcPr>
          <w:p w:rsidR="0017197D" w:rsidRPr="00420A53" w:rsidRDefault="0017197D" w:rsidP="00420A53">
            <w:pPr>
              <w:tabs>
                <w:tab w:val="decimal" w:pos="742"/>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w:t>
            </w:r>
          </w:p>
        </w:tc>
        <w:tc>
          <w:tcPr>
            <w:tcW w:w="1418" w:type="dxa"/>
          </w:tcPr>
          <w:p w:rsidR="0017197D" w:rsidRPr="00420A53" w:rsidRDefault="0017197D" w:rsidP="00420A5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w:t>
            </w:r>
          </w:p>
        </w:tc>
        <w:tc>
          <w:tcPr>
            <w:tcW w:w="147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Pr>
                <w:rFonts w:ascii="Times New Roman" w:hAnsi="Times New Roman" w:cs="Times New Roman"/>
                <w:szCs w:val="22"/>
              </w:rPr>
              <w:br/>
            </w:r>
            <w:r w:rsidRPr="00420A53">
              <w:rPr>
                <w:rFonts w:ascii="Times New Roman" w:hAnsi="Times New Roman" w:cs="Times New Roman"/>
                <w:szCs w:val="22"/>
              </w:rPr>
              <w:t>130,438,098</w:t>
            </w:r>
          </w:p>
        </w:tc>
      </w:tr>
      <w:tr w:rsidR="0017197D" w:rsidRPr="002262AB" w:rsidTr="00420A53">
        <w:trPr>
          <w:gridAfter w:val="1"/>
          <w:wAfter w:w="1276" w:type="dxa"/>
        </w:trPr>
        <w:tc>
          <w:tcPr>
            <w:tcW w:w="4266" w:type="dxa"/>
            <w:vAlign w:val="center"/>
          </w:tcPr>
          <w:p w:rsidR="0017197D" w:rsidRPr="002262AB" w:rsidRDefault="0017197D" w:rsidP="00143BEB">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Transfers</w:t>
            </w:r>
          </w:p>
        </w:tc>
        <w:tc>
          <w:tcPr>
            <w:tcW w:w="136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1,881,000</w:t>
            </w:r>
          </w:p>
        </w:tc>
        <w:tc>
          <w:tcPr>
            <w:tcW w:w="1418"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5,052,012</w:t>
            </w:r>
          </w:p>
        </w:tc>
        <w:tc>
          <w:tcPr>
            <w:tcW w:w="1417" w:type="dxa"/>
          </w:tcPr>
          <w:p w:rsidR="0017197D" w:rsidRPr="00420A53" w:rsidRDefault="0017197D" w:rsidP="00420A53">
            <w:pPr>
              <w:tabs>
                <w:tab w:val="decimal" w:pos="1176"/>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11,193,054</w:t>
            </w:r>
          </w:p>
        </w:tc>
        <w:tc>
          <w:tcPr>
            <w:tcW w:w="1454" w:type="dxa"/>
          </w:tcPr>
          <w:p w:rsidR="0017197D" w:rsidRPr="00420A53" w:rsidRDefault="0017197D" w:rsidP="00420A53">
            <w:pPr>
              <w:tabs>
                <w:tab w:val="decimal" w:pos="743"/>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w:t>
            </w:r>
          </w:p>
        </w:tc>
        <w:tc>
          <w:tcPr>
            <w:tcW w:w="1275" w:type="dxa"/>
          </w:tcPr>
          <w:p w:rsidR="0017197D" w:rsidRPr="00420A53" w:rsidRDefault="0017197D" w:rsidP="00420A53">
            <w:pPr>
              <w:tabs>
                <w:tab w:val="decimal" w:pos="742"/>
              </w:tabs>
              <w:spacing w:after="0" w:line="240" w:lineRule="atLeast"/>
              <w:ind w:left="-102"/>
              <w:jc w:val="both"/>
              <w:rPr>
                <w:rFonts w:ascii="Times New Roman" w:hAnsi="Times New Roman" w:cs="Times New Roman"/>
                <w:szCs w:val="22"/>
              </w:rPr>
            </w:pPr>
            <w:r w:rsidRPr="00420A53">
              <w:rPr>
                <w:rFonts w:ascii="Times New Roman" w:hAnsi="Times New Roman" w:cs="Times New Roman"/>
                <w:szCs w:val="22"/>
              </w:rPr>
              <w:t>-</w:t>
            </w:r>
          </w:p>
        </w:tc>
        <w:tc>
          <w:tcPr>
            <w:tcW w:w="1418" w:type="dxa"/>
          </w:tcPr>
          <w:p w:rsidR="0017197D" w:rsidRPr="00420A53" w:rsidRDefault="0017197D" w:rsidP="00420A53">
            <w:pPr>
              <w:tabs>
                <w:tab w:val="decimal" w:pos="1050"/>
              </w:tabs>
              <w:spacing w:after="0" w:line="240" w:lineRule="atLeast"/>
              <w:jc w:val="both"/>
              <w:rPr>
                <w:rFonts w:ascii="Times New Roman" w:hAnsi="Times New Roman" w:cs="Times New Roman"/>
                <w:szCs w:val="22"/>
              </w:rPr>
            </w:pPr>
            <w:r w:rsidRPr="00420A53">
              <w:rPr>
                <w:rFonts w:ascii="Times New Roman" w:hAnsi="Times New Roman" w:cs="Times New Roman"/>
                <w:szCs w:val="22"/>
              </w:rPr>
              <w:t>(18,126,066)</w:t>
            </w:r>
          </w:p>
        </w:tc>
        <w:tc>
          <w:tcPr>
            <w:tcW w:w="1478" w:type="dxa"/>
          </w:tcPr>
          <w:p w:rsidR="0017197D" w:rsidRPr="00420A53" w:rsidRDefault="0017197D" w:rsidP="0017197D">
            <w:pPr>
              <w:tabs>
                <w:tab w:val="decimal" w:pos="74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r>
      <w:tr w:rsidR="0017197D" w:rsidRPr="002262AB" w:rsidTr="00420A53">
        <w:trPr>
          <w:gridAfter w:val="1"/>
          <w:wAfter w:w="1276" w:type="dxa"/>
          <w:trHeight w:val="94"/>
        </w:trPr>
        <w:tc>
          <w:tcPr>
            <w:tcW w:w="4266" w:type="dxa"/>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b/>
                <w:bCs/>
                <w:szCs w:val="22"/>
              </w:rPr>
              <w:t>At 31 December 202</w:t>
            </w:r>
            <w:r>
              <w:rPr>
                <w:rFonts w:ascii="Times New Roman" w:eastAsia="Cordia New" w:hAnsi="Times New Roman" w:cs="Times New Roman"/>
                <w:b/>
                <w:bCs/>
                <w:szCs w:val="22"/>
              </w:rPr>
              <w:t>1</w:t>
            </w:r>
          </w:p>
        </w:tc>
        <w:tc>
          <w:tcPr>
            <w:tcW w:w="1368" w:type="dxa"/>
          </w:tcPr>
          <w:p w:rsidR="0017197D" w:rsidRPr="002262AB" w:rsidRDefault="0017197D" w:rsidP="00C47557">
            <w:pPr>
              <w:pBdr>
                <w:top w:val="single" w:sz="4" w:space="1" w:color="auto"/>
                <w:bottom w:val="double" w:sz="4" w:space="1" w:color="auto"/>
              </w:pBdr>
              <w:tabs>
                <w:tab w:val="decimal" w:pos="1176"/>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362,609,788</w:t>
            </w:r>
          </w:p>
        </w:tc>
        <w:tc>
          <w:tcPr>
            <w:tcW w:w="1418" w:type="dxa"/>
          </w:tcPr>
          <w:p w:rsidR="0017197D" w:rsidRPr="002262AB" w:rsidRDefault="0017197D" w:rsidP="00143BEB">
            <w:pPr>
              <w:pBdr>
                <w:top w:val="single" w:sz="4" w:space="1" w:color="auto"/>
                <w:bottom w:val="double" w:sz="4" w:space="1" w:color="auto"/>
              </w:pBdr>
              <w:tabs>
                <w:tab w:val="decimal" w:pos="1168"/>
              </w:tabs>
              <w:spacing w:after="0" w:line="240" w:lineRule="atLeast"/>
              <w:jc w:val="both"/>
              <w:rPr>
                <w:rFonts w:ascii="Times New Roman" w:hAnsi="Times New Roman" w:cs="Times New Roman"/>
                <w:b/>
                <w:bCs/>
                <w:szCs w:val="22"/>
              </w:rPr>
            </w:pPr>
            <w:r>
              <w:rPr>
                <w:rFonts w:ascii="Times New Roman" w:hAnsi="Times New Roman" w:cs="Times New Roman"/>
                <w:b/>
                <w:bCs/>
                <w:szCs w:val="22"/>
              </w:rPr>
              <w:t>74,283,732</w:t>
            </w:r>
          </w:p>
        </w:tc>
        <w:tc>
          <w:tcPr>
            <w:tcW w:w="1417" w:type="dxa"/>
          </w:tcPr>
          <w:p w:rsidR="0017197D" w:rsidRPr="002262AB" w:rsidRDefault="0017197D" w:rsidP="00C47557">
            <w:pPr>
              <w:pBdr>
                <w:top w:val="single" w:sz="4" w:space="1" w:color="auto"/>
                <w:bottom w:val="double" w:sz="4" w:space="1" w:color="auto"/>
              </w:pBdr>
              <w:tabs>
                <w:tab w:val="decimal" w:pos="1161"/>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33,389,282</w:t>
            </w:r>
          </w:p>
        </w:tc>
        <w:tc>
          <w:tcPr>
            <w:tcW w:w="1454" w:type="dxa"/>
          </w:tcPr>
          <w:p w:rsidR="0017197D" w:rsidRPr="002262AB" w:rsidRDefault="0017197D" w:rsidP="00C47557">
            <w:pPr>
              <w:pBdr>
                <w:top w:val="single" w:sz="4" w:space="1" w:color="auto"/>
                <w:bottom w:val="double" w:sz="4" w:space="1" w:color="auto"/>
              </w:pBdr>
              <w:tabs>
                <w:tab w:val="decimal" w:pos="1200"/>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11,425,932</w:t>
            </w:r>
          </w:p>
        </w:tc>
        <w:tc>
          <w:tcPr>
            <w:tcW w:w="1275" w:type="dxa"/>
          </w:tcPr>
          <w:p w:rsidR="0017197D" w:rsidRPr="002262AB" w:rsidRDefault="0017197D" w:rsidP="00C47557">
            <w:pPr>
              <w:pBdr>
                <w:top w:val="single" w:sz="4" w:space="1" w:color="auto"/>
                <w:bottom w:val="double" w:sz="4" w:space="1" w:color="auto"/>
              </w:pBdr>
              <w:tabs>
                <w:tab w:val="decimal" w:pos="1050"/>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24,636,529</w:t>
            </w:r>
          </w:p>
        </w:tc>
        <w:tc>
          <w:tcPr>
            <w:tcW w:w="1418" w:type="dxa"/>
          </w:tcPr>
          <w:p w:rsidR="0017197D" w:rsidRPr="002262AB" w:rsidRDefault="0017197D" w:rsidP="00C47557">
            <w:pPr>
              <w:pBdr>
                <w:top w:val="single" w:sz="4" w:space="1" w:color="auto"/>
                <w:bottom w:val="double" w:sz="4" w:space="1" w:color="auto"/>
              </w:pBdr>
              <w:tabs>
                <w:tab w:val="decimal" w:pos="1050"/>
              </w:tabs>
              <w:spacing w:after="0" w:line="240" w:lineRule="atLeast"/>
              <w:ind w:left="12"/>
              <w:jc w:val="both"/>
              <w:rPr>
                <w:rFonts w:ascii="Times New Roman" w:hAnsi="Times New Roman" w:cs="Times New Roman"/>
                <w:b/>
                <w:bCs/>
                <w:szCs w:val="22"/>
              </w:rPr>
            </w:pPr>
            <w:r>
              <w:rPr>
                <w:rFonts w:ascii="Times New Roman" w:hAnsi="Times New Roman" w:cs="Times New Roman"/>
                <w:b/>
                <w:bCs/>
                <w:szCs w:val="22"/>
              </w:rPr>
              <w:t>3,885,946</w:t>
            </w:r>
          </w:p>
        </w:tc>
        <w:tc>
          <w:tcPr>
            <w:tcW w:w="1478" w:type="dxa"/>
          </w:tcPr>
          <w:p w:rsidR="0017197D" w:rsidRPr="002262AB" w:rsidRDefault="0017197D" w:rsidP="00C47557">
            <w:pPr>
              <w:pBdr>
                <w:top w:val="single" w:sz="4" w:space="1" w:color="auto"/>
                <w:bottom w:val="double" w:sz="4" w:space="1" w:color="auto"/>
              </w:pBdr>
              <w:tabs>
                <w:tab w:val="decimal" w:pos="1202"/>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510,231,209</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7018FC">
            <w:pPr>
              <w:spacing w:before="120" w:after="0" w:line="240" w:lineRule="atLeast"/>
              <w:ind w:left="-108" w:right="-108" w:firstLine="108"/>
              <w:rPr>
                <w:rFonts w:ascii="Times New Roman" w:hAnsi="Times New Roman" w:cs="Times New Roman"/>
                <w:szCs w:val="22"/>
                <w:cs/>
              </w:rPr>
            </w:pPr>
            <w:r w:rsidRPr="002262AB">
              <w:rPr>
                <w:rFonts w:ascii="Times New Roman" w:hAnsi="Times New Roman" w:cs="Times New Roman"/>
                <w:szCs w:val="22"/>
              </w:rPr>
              <w:br w:type="page"/>
            </w:r>
            <w:r w:rsidRPr="002262AB">
              <w:rPr>
                <w:rFonts w:ascii="Times New Roman" w:hAnsi="Times New Roman" w:cs="Times New Roman"/>
                <w:b/>
                <w:bCs/>
                <w:i/>
                <w:iCs/>
                <w:szCs w:val="22"/>
              </w:rPr>
              <w:t>Accumulated depreciation</w:t>
            </w:r>
          </w:p>
        </w:tc>
        <w:tc>
          <w:tcPr>
            <w:tcW w:w="1368" w:type="dxa"/>
            <w:tcBorders>
              <w:top w:val="nil"/>
              <w:left w:val="nil"/>
              <w:bottom w:val="nil"/>
              <w:right w:val="nil"/>
            </w:tcBorders>
          </w:tcPr>
          <w:p w:rsidR="0017197D" w:rsidRPr="002262AB" w:rsidRDefault="0017197D" w:rsidP="007018FC">
            <w:pPr>
              <w:tabs>
                <w:tab w:val="decimal" w:pos="1176"/>
              </w:tabs>
              <w:spacing w:before="120" w:after="0" w:line="240" w:lineRule="atLeast"/>
              <w:ind w:right="-108"/>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7018FC">
            <w:pPr>
              <w:tabs>
                <w:tab w:val="decimal" w:pos="1123"/>
                <w:tab w:val="decimal" w:pos="1168"/>
              </w:tabs>
              <w:spacing w:before="120" w:after="0" w:line="240" w:lineRule="atLeast"/>
              <w:ind w:left="-102" w:right="-108"/>
              <w:jc w:val="both"/>
              <w:rPr>
                <w:rFonts w:ascii="Times New Roman" w:hAnsi="Times New Roman" w:cs="Times New Roman"/>
                <w:szCs w:val="22"/>
              </w:rPr>
            </w:pPr>
          </w:p>
        </w:tc>
        <w:tc>
          <w:tcPr>
            <w:tcW w:w="1417" w:type="dxa"/>
            <w:tcBorders>
              <w:top w:val="nil"/>
              <w:left w:val="nil"/>
              <w:bottom w:val="nil"/>
              <w:right w:val="nil"/>
            </w:tcBorders>
          </w:tcPr>
          <w:p w:rsidR="0017197D" w:rsidRPr="002262AB" w:rsidRDefault="0017197D" w:rsidP="007018FC">
            <w:pPr>
              <w:tabs>
                <w:tab w:val="decimal" w:pos="1123"/>
                <w:tab w:val="decimal" w:pos="1161"/>
              </w:tabs>
              <w:spacing w:before="120" w:after="0" w:line="240" w:lineRule="atLeast"/>
              <w:ind w:left="-102" w:right="-108"/>
              <w:jc w:val="both"/>
              <w:rPr>
                <w:rFonts w:ascii="Times New Roman" w:hAnsi="Times New Roman" w:cs="Times New Roman"/>
                <w:szCs w:val="22"/>
              </w:rPr>
            </w:pPr>
          </w:p>
        </w:tc>
        <w:tc>
          <w:tcPr>
            <w:tcW w:w="1454" w:type="dxa"/>
            <w:tcBorders>
              <w:top w:val="nil"/>
              <w:left w:val="nil"/>
              <w:bottom w:val="nil"/>
              <w:right w:val="nil"/>
            </w:tcBorders>
          </w:tcPr>
          <w:p w:rsidR="0017197D" w:rsidRPr="002262AB" w:rsidRDefault="0017197D" w:rsidP="007018FC">
            <w:pPr>
              <w:tabs>
                <w:tab w:val="decimal" w:pos="1200"/>
              </w:tabs>
              <w:spacing w:before="120" w:after="0" w:line="240" w:lineRule="atLeast"/>
              <w:ind w:left="-102"/>
              <w:jc w:val="both"/>
              <w:rPr>
                <w:rFonts w:ascii="Times New Roman" w:hAnsi="Times New Roman" w:cs="Times New Roman"/>
                <w:szCs w:val="22"/>
              </w:rPr>
            </w:pPr>
          </w:p>
        </w:tc>
        <w:tc>
          <w:tcPr>
            <w:tcW w:w="1275" w:type="dxa"/>
            <w:tcBorders>
              <w:top w:val="nil"/>
              <w:left w:val="nil"/>
              <w:bottom w:val="nil"/>
              <w:right w:val="nil"/>
            </w:tcBorders>
          </w:tcPr>
          <w:p w:rsidR="0017197D" w:rsidRPr="002262AB" w:rsidRDefault="0017197D" w:rsidP="007018FC">
            <w:pPr>
              <w:tabs>
                <w:tab w:val="decimal" w:pos="1123"/>
              </w:tabs>
              <w:spacing w:before="120" w:after="0" w:line="240" w:lineRule="atLeast"/>
              <w:ind w:left="-102" w:right="-108"/>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7018FC">
            <w:pPr>
              <w:tabs>
                <w:tab w:val="decimal" w:pos="1123"/>
              </w:tabs>
              <w:spacing w:before="120" w:after="0" w:line="240" w:lineRule="atLeast"/>
              <w:ind w:left="-102" w:right="-108"/>
              <w:jc w:val="both"/>
              <w:rPr>
                <w:rFonts w:ascii="Times New Roman" w:hAnsi="Times New Roman" w:cs="Times New Roman"/>
                <w:szCs w:val="22"/>
              </w:rPr>
            </w:pPr>
          </w:p>
        </w:tc>
        <w:tc>
          <w:tcPr>
            <w:tcW w:w="1478" w:type="dxa"/>
            <w:tcBorders>
              <w:top w:val="nil"/>
              <w:left w:val="nil"/>
              <w:bottom w:val="nil"/>
              <w:right w:val="nil"/>
            </w:tcBorders>
            <w:shd w:val="clear" w:color="auto" w:fill="auto"/>
          </w:tcPr>
          <w:p w:rsidR="0017197D" w:rsidRPr="002262AB" w:rsidRDefault="0017197D" w:rsidP="007018FC">
            <w:pPr>
              <w:tabs>
                <w:tab w:val="decimal" w:pos="1202"/>
              </w:tabs>
              <w:spacing w:before="120" w:after="0" w:line="240" w:lineRule="atLeast"/>
              <w:ind w:left="-102"/>
              <w:jc w:val="both"/>
              <w:rPr>
                <w:rFonts w:ascii="Times New Roman" w:hAnsi="Times New Roman" w:cs="Times New Roman"/>
                <w:szCs w:val="22"/>
              </w:rPr>
            </w:pP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EE4401">
            <w:pPr>
              <w:spacing w:after="0" w:line="240" w:lineRule="atLeast"/>
              <w:ind w:right="-108"/>
              <w:rPr>
                <w:rFonts w:ascii="Times New Roman" w:hAnsi="Times New Roman" w:cs="Times New Roman"/>
                <w:szCs w:val="22"/>
                <w:cs/>
              </w:rPr>
            </w:pPr>
            <w:r w:rsidRPr="002262AB">
              <w:rPr>
                <w:rFonts w:ascii="Times New Roman" w:hAnsi="Times New Roman" w:cs="Times New Roman"/>
                <w:szCs w:val="22"/>
              </w:rPr>
              <w:t>At 1 January 20</w:t>
            </w:r>
            <w:r>
              <w:rPr>
                <w:rFonts w:ascii="Times New Roman" w:hAnsi="Times New Roman" w:cs="Times New Roman"/>
                <w:szCs w:val="22"/>
              </w:rPr>
              <w:t>20</w:t>
            </w:r>
          </w:p>
        </w:tc>
        <w:tc>
          <w:tcPr>
            <w:tcW w:w="1368" w:type="dxa"/>
            <w:tcBorders>
              <w:top w:val="nil"/>
              <w:left w:val="nil"/>
              <w:bottom w:val="nil"/>
              <w:right w:val="nil"/>
            </w:tcBorders>
          </w:tcPr>
          <w:p w:rsidR="0017197D" w:rsidRPr="005110E9" w:rsidRDefault="0017197D" w:rsidP="0049565E">
            <w:pPr>
              <w:tabs>
                <w:tab w:val="decimal" w:pos="1176"/>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7,633,346</w:t>
            </w:r>
          </w:p>
        </w:tc>
        <w:tc>
          <w:tcPr>
            <w:tcW w:w="1418" w:type="dxa"/>
            <w:tcBorders>
              <w:top w:val="nil"/>
              <w:left w:val="nil"/>
              <w:bottom w:val="nil"/>
              <w:right w:val="nil"/>
            </w:tcBorders>
          </w:tcPr>
          <w:p w:rsidR="0017197D" w:rsidRPr="005110E9" w:rsidRDefault="0017197D" w:rsidP="0049565E">
            <w:pPr>
              <w:tabs>
                <w:tab w:val="decimal" w:pos="1168"/>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26,873,758</w:t>
            </w:r>
          </w:p>
        </w:tc>
        <w:tc>
          <w:tcPr>
            <w:tcW w:w="1417" w:type="dxa"/>
            <w:tcBorders>
              <w:top w:val="nil"/>
              <w:left w:val="nil"/>
              <w:bottom w:val="nil"/>
              <w:right w:val="nil"/>
            </w:tcBorders>
          </w:tcPr>
          <w:p w:rsidR="0017197D" w:rsidRPr="005110E9" w:rsidRDefault="0017197D" w:rsidP="0049565E">
            <w:pPr>
              <w:tabs>
                <w:tab w:val="decimal" w:pos="1161"/>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9,023,624</w:t>
            </w:r>
          </w:p>
        </w:tc>
        <w:tc>
          <w:tcPr>
            <w:tcW w:w="1454" w:type="dxa"/>
            <w:tcBorders>
              <w:top w:val="nil"/>
              <w:left w:val="nil"/>
              <w:bottom w:val="nil"/>
              <w:right w:val="nil"/>
            </w:tcBorders>
          </w:tcPr>
          <w:p w:rsidR="0017197D" w:rsidRPr="005110E9" w:rsidRDefault="0017197D" w:rsidP="0049565E">
            <w:pPr>
              <w:tabs>
                <w:tab w:val="decimal" w:pos="1200"/>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10,201,449</w:t>
            </w:r>
          </w:p>
        </w:tc>
        <w:tc>
          <w:tcPr>
            <w:tcW w:w="1275" w:type="dxa"/>
            <w:tcBorders>
              <w:top w:val="nil"/>
              <w:left w:val="nil"/>
              <w:bottom w:val="nil"/>
              <w:right w:val="nil"/>
            </w:tcBorders>
          </w:tcPr>
          <w:p w:rsidR="0017197D" w:rsidRPr="005110E9" w:rsidRDefault="0017197D" w:rsidP="0049565E">
            <w:pPr>
              <w:tabs>
                <w:tab w:val="decimal" w:pos="1050"/>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24,161,646</w:t>
            </w:r>
          </w:p>
        </w:tc>
        <w:tc>
          <w:tcPr>
            <w:tcW w:w="1418" w:type="dxa"/>
            <w:tcBorders>
              <w:top w:val="nil"/>
              <w:left w:val="nil"/>
              <w:bottom w:val="nil"/>
              <w:right w:val="nil"/>
            </w:tcBorders>
          </w:tcPr>
          <w:p w:rsidR="0017197D" w:rsidRPr="005110E9" w:rsidRDefault="0017197D" w:rsidP="0049565E">
            <w:pPr>
              <w:tabs>
                <w:tab w:val="decimal" w:pos="602"/>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w:t>
            </w:r>
          </w:p>
        </w:tc>
        <w:tc>
          <w:tcPr>
            <w:tcW w:w="1478" w:type="dxa"/>
            <w:tcBorders>
              <w:top w:val="nil"/>
              <w:left w:val="nil"/>
              <w:bottom w:val="nil"/>
              <w:right w:val="nil"/>
            </w:tcBorders>
            <w:shd w:val="clear" w:color="auto" w:fill="auto"/>
          </w:tcPr>
          <w:p w:rsidR="0017197D" w:rsidRPr="005110E9" w:rsidRDefault="0017197D" w:rsidP="0049565E">
            <w:pPr>
              <w:tabs>
                <w:tab w:val="decimal" w:pos="1202"/>
              </w:tabs>
              <w:spacing w:after="0" w:line="240" w:lineRule="atLeast"/>
              <w:ind w:left="-102"/>
              <w:jc w:val="both"/>
              <w:rPr>
                <w:rFonts w:ascii="Times New Roman" w:hAnsi="Times New Roman" w:cs="Times New Roman"/>
                <w:szCs w:val="22"/>
              </w:rPr>
            </w:pPr>
            <w:r w:rsidRPr="005110E9">
              <w:rPr>
                <w:rFonts w:ascii="Times New Roman" w:hAnsi="Times New Roman" w:cs="Times New Roman"/>
                <w:szCs w:val="22"/>
              </w:rPr>
              <w:t>77,893,823</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eastAsia="Cordia New" w:hAnsi="Times New Roman" w:cs="Times New Roman"/>
                <w:szCs w:val="22"/>
              </w:rPr>
              <w:t>Depreciation charge for the year</w:t>
            </w:r>
          </w:p>
        </w:tc>
        <w:tc>
          <w:tcPr>
            <w:tcW w:w="1368" w:type="dxa"/>
            <w:tcBorders>
              <w:top w:val="nil"/>
              <w:left w:val="nil"/>
              <w:bottom w:val="nil"/>
              <w:right w:val="nil"/>
            </w:tcBorders>
          </w:tcPr>
          <w:p w:rsidR="0017197D" w:rsidRPr="002262AB" w:rsidRDefault="0017197D" w:rsidP="0049565E">
            <w:pP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2,926,670</w:t>
            </w:r>
          </w:p>
        </w:tc>
        <w:tc>
          <w:tcPr>
            <w:tcW w:w="1418" w:type="dxa"/>
            <w:tcBorders>
              <w:top w:val="nil"/>
              <w:left w:val="nil"/>
              <w:bottom w:val="nil"/>
              <w:right w:val="nil"/>
            </w:tcBorders>
          </w:tcPr>
          <w:p w:rsidR="0017197D" w:rsidRPr="002262AB" w:rsidRDefault="0017197D" w:rsidP="0049565E">
            <w:pPr>
              <w:tabs>
                <w:tab w:val="decimal" w:pos="1168"/>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4,733,300</w:t>
            </w:r>
          </w:p>
        </w:tc>
        <w:tc>
          <w:tcPr>
            <w:tcW w:w="1417" w:type="dxa"/>
            <w:tcBorders>
              <w:top w:val="nil"/>
              <w:left w:val="nil"/>
              <w:bottom w:val="nil"/>
              <w:right w:val="nil"/>
            </w:tcBorders>
          </w:tcPr>
          <w:p w:rsidR="0017197D" w:rsidRPr="002262AB" w:rsidRDefault="0017197D" w:rsidP="0049565E">
            <w:pPr>
              <w:tabs>
                <w:tab w:val="decimal" w:pos="1161"/>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2,675,066</w:t>
            </w:r>
          </w:p>
        </w:tc>
        <w:tc>
          <w:tcPr>
            <w:tcW w:w="1454" w:type="dxa"/>
            <w:tcBorders>
              <w:top w:val="nil"/>
              <w:left w:val="nil"/>
              <w:bottom w:val="nil"/>
              <w:right w:val="nil"/>
            </w:tcBorders>
          </w:tcPr>
          <w:p w:rsidR="0017197D" w:rsidRPr="002262AB" w:rsidRDefault="0017197D" w:rsidP="0049565E">
            <w:pPr>
              <w:tabs>
                <w:tab w:val="decimal" w:pos="120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766,961</w:t>
            </w:r>
          </w:p>
        </w:tc>
        <w:tc>
          <w:tcPr>
            <w:tcW w:w="1275" w:type="dxa"/>
            <w:tcBorders>
              <w:top w:val="nil"/>
              <w:left w:val="nil"/>
              <w:bottom w:val="nil"/>
              <w:right w:val="nil"/>
            </w:tcBorders>
          </w:tcPr>
          <w:p w:rsidR="0017197D" w:rsidRPr="002262AB" w:rsidRDefault="0017197D" w:rsidP="0049565E">
            <w:pPr>
              <w:tabs>
                <w:tab w:val="decimal" w:pos="1050"/>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983,348</w:t>
            </w:r>
          </w:p>
        </w:tc>
        <w:tc>
          <w:tcPr>
            <w:tcW w:w="1418" w:type="dxa"/>
            <w:tcBorders>
              <w:top w:val="nil"/>
              <w:left w:val="nil"/>
              <w:bottom w:val="nil"/>
              <w:right w:val="nil"/>
            </w:tcBorders>
          </w:tcPr>
          <w:p w:rsidR="0017197D" w:rsidRPr="002262AB" w:rsidRDefault="0017197D" w:rsidP="0049565E">
            <w:pP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shd w:val="clear" w:color="auto" w:fill="auto"/>
          </w:tcPr>
          <w:p w:rsidR="0017197D" w:rsidRPr="002262AB" w:rsidRDefault="0017197D" w:rsidP="0049565E">
            <w:pP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12,085,345</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17197D" w:rsidRPr="002262AB" w:rsidRDefault="0017197D" w:rsidP="00936CA3">
            <w:pPr>
              <w:pBdr>
                <w:bottom w:val="single" w:sz="4" w:space="1" w:color="auto"/>
              </w:pBdr>
              <w:tabs>
                <w:tab w:val="decimal" w:pos="1176"/>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(9,852)</w:t>
            </w:r>
          </w:p>
        </w:tc>
        <w:tc>
          <w:tcPr>
            <w:tcW w:w="1418" w:type="dxa"/>
            <w:tcBorders>
              <w:top w:val="nil"/>
              <w:left w:val="nil"/>
              <w:bottom w:val="nil"/>
              <w:right w:val="nil"/>
            </w:tcBorders>
          </w:tcPr>
          <w:p w:rsidR="0017197D" w:rsidRPr="002262AB" w:rsidRDefault="0017197D" w:rsidP="00AC4202">
            <w:pPr>
              <w:pBdr>
                <w:bottom w:val="single" w:sz="4" w:space="1" w:color="auto"/>
              </w:pBdr>
              <w:tabs>
                <w:tab w:val="decimal" w:pos="1168"/>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(11,146)</w:t>
            </w:r>
          </w:p>
        </w:tc>
        <w:tc>
          <w:tcPr>
            <w:tcW w:w="1417" w:type="dxa"/>
            <w:tcBorders>
              <w:top w:val="nil"/>
              <w:left w:val="nil"/>
              <w:bottom w:val="nil"/>
              <w:right w:val="nil"/>
            </w:tcBorders>
          </w:tcPr>
          <w:p w:rsidR="0017197D" w:rsidRPr="002262AB" w:rsidRDefault="0017197D" w:rsidP="00F827F1">
            <w:pPr>
              <w:pBdr>
                <w:bottom w:val="single" w:sz="4" w:space="1" w:color="auto"/>
              </w:pBdr>
              <w:tabs>
                <w:tab w:val="decimal" w:pos="1161"/>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(674,967)</w:t>
            </w:r>
          </w:p>
        </w:tc>
        <w:tc>
          <w:tcPr>
            <w:tcW w:w="1454" w:type="dxa"/>
            <w:tcBorders>
              <w:top w:val="nil"/>
              <w:left w:val="nil"/>
              <w:bottom w:val="nil"/>
              <w:right w:val="nil"/>
            </w:tcBorders>
          </w:tcPr>
          <w:p w:rsidR="0017197D" w:rsidRPr="002262AB" w:rsidRDefault="003A2819" w:rsidP="00F827F1">
            <w:pPr>
              <w:pBdr>
                <w:bottom w:val="single" w:sz="4" w:space="1" w:color="auto"/>
              </w:pBdr>
              <w:tabs>
                <w:tab w:val="decimal" w:pos="1200"/>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r w:rsidR="0017197D" w:rsidRPr="002262AB">
              <w:rPr>
                <w:rFonts w:ascii="Times New Roman" w:hAnsi="Times New Roman" w:cs="Times New Roman"/>
                <w:szCs w:val="22"/>
              </w:rPr>
              <w:t>1,023,176)</w:t>
            </w:r>
          </w:p>
        </w:tc>
        <w:tc>
          <w:tcPr>
            <w:tcW w:w="1275" w:type="dxa"/>
            <w:tcBorders>
              <w:top w:val="nil"/>
              <w:left w:val="nil"/>
              <w:bottom w:val="nil"/>
              <w:right w:val="nil"/>
            </w:tcBorders>
          </w:tcPr>
          <w:p w:rsidR="0017197D" w:rsidRPr="002262AB" w:rsidRDefault="0017197D" w:rsidP="00485313">
            <w:pPr>
              <w:pBdr>
                <w:bottom w:val="single" w:sz="4" w:space="1" w:color="auto"/>
              </w:pBdr>
              <w:tabs>
                <w:tab w:val="decimal" w:pos="1050"/>
              </w:tabs>
              <w:spacing w:after="0" w:line="240" w:lineRule="atLeast"/>
              <w:ind w:left="-15"/>
              <w:jc w:val="both"/>
              <w:rPr>
                <w:rFonts w:ascii="Times New Roman" w:hAnsi="Times New Roman" w:cs="Times New Roman"/>
                <w:szCs w:val="22"/>
              </w:rPr>
            </w:pPr>
            <w:r w:rsidRPr="002262AB">
              <w:rPr>
                <w:rFonts w:ascii="Times New Roman" w:hAnsi="Times New Roman" w:cs="Times New Roman"/>
                <w:szCs w:val="22"/>
              </w:rPr>
              <w:t>(4,044,174)</w:t>
            </w:r>
          </w:p>
        </w:tc>
        <w:tc>
          <w:tcPr>
            <w:tcW w:w="1418" w:type="dxa"/>
            <w:tcBorders>
              <w:top w:val="nil"/>
              <w:left w:val="nil"/>
              <w:bottom w:val="nil"/>
              <w:right w:val="nil"/>
            </w:tcBorders>
          </w:tcPr>
          <w:p w:rsidR="0017197D" w:rsidRPr="002262AB" w:rsidRDefault="0017197D" w:rsidP="00485313">
            <w:pPr>
              <w:pBdr>
                <w:bottom w:val="single" w:sz="4" w:space="1" w:color="auto"/>
              </w:pBdr>
              <w:tabs>
                <w:tab w:val="decimal" w:pos="6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w:t>
            </w:r>
          </w:p>
        </w:tc>
        <w:tc>
          <w:tcPr>
            <w:tcW w:w="1478" w:type="dxa"/>
            <w:tcBorders>
              <w:top w:val="nil"/>
              <w:left w:val="nil"/>
              <w:bottom w:val="nil"/>
              <w:right w:val="nil"/>
            </w:tcBorders>
          </w:tcPr>
          <w:p w:rsidR="0017197D" w:rsidRPr="002262AB" w:rsidRDefault="0017197D" w:rsidP="00F827F1">
            <w:pPr>
              <w:pBdr>
                <w:bottom w:val="single" w:sz="4" w:space="1" w:color="auto"/>
              </w:pBdr>
              <w:tabs>
                <w:tab w:val="decimal" w:pos="1202"/>
              </w:tabs>
              <w:spacing w:after="0" w:line="240" w:lineRule="atLeast"/>
              <w:ind w:left="-102"/>
              <w:jc w:val="both"/>
              <w:rPr>
                <w:rFonts w:ascii="Times New Roman" w:hAnsi="Times New Roman" w:cs="Times New Roman"/>
                <w:szCs w:val="22"/>
              </w:rPr>
            </w:pPr>
            <w:r w:rsidRPr="002262AB">
              <w:rPr>
                <w:rFonts w:ascii="Times New Roman" w:hAnsi="Times New Roman" w:cs="Times New Roman"/>
                <w:szCs w:val="22"/>
              </w:rPr>
              <w:t>(5,763,315)</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b/>
                <w:bCs/>
                <w:szCs w:val="22"/>
              </w:rPr>
            </w:pPr>
            <w:r>
              <w:rPr>
                <w:rFonts w:ascii="Times New Roman" w:hAnsi="Times New Roman" w:cs="Times New Roman"/>
                <w:b/>
                <w:bCs/>
                <w:szCs w:val="22"/>
              </w:rPr>
              <w:t>At 31 December 2020</w:t>
            </w:r>
            <w:r w:rsidRPr="002262AB">
              <w:rPr>
                <w:rFonts w:ascii="Times New Roman" w:hAnsi="Times New Roman" w:cs="Times New Roman"/>
                <w:b/>
                <w:bCs/>
                <w:szCs w:val="22"/>
              </w:rPr>
              <w:t xml:space="preserve"> and</w:t>
            </w:r>
            <w:r w:rsidRPr="002262AB">
              <w:rPr>
                <w:rFonts w:ascii="Times New Roman" w:hAnsi="Times New Roman" w:cs="Times New Roman"/>
                <w:b/>
                <w:bCs/>
                <w:szCs w:val="22"/>
                <w:cs/>
              </w:rPr>
              <w:t xml:space="preserve"> </w:t>
            </w:r>
            <w:r>
              <w:rPr>
                <w:rFonts w:ascii="Times New Roman" w:hAnsi="Times New Roman" w:cs="Times New Roman"/>
                <w:b/>
                <w:bCs/>
                <w:szCs w:val="22"/>
              </w:rPr>
              <w:t>1 January 2021</w:t>
            </w:r>
          </w:p>
        </w:tc>
        <w:tc>
          <w:tcPr>
            <w:tcW w:w="1368" w:type="dxa"/>
            <w:tcBorders>
              <w:top w:val="nil"/>
              <w:left w:val="nil"/>
              <w:bottom w:val="nil"/>
              <w:right w:val="nil"/>
            </w:tcBorders>
          </w:tcPr>
          <w:p w:rsidR="0017197D" w:rsidRPr="002262AB" w:rsidRDefault="0017197D" w:rsidP="00AC4202">
            <w:pP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10,550,164</w:t>
            </w:r>
          </w:p>
        </w:tc>
        <w:tc>
          <w:tcPr>
            <w:tcW w:w="1418" w:type="dxa"/>
            <w:tcBorders>
              <w:top w:val="nil"/>
              <w:left w:val="nil"/>
              <w:bottom w:val="nil"/>
              <w:right w:val="nil"/>
            </w:tcBorders>
          </w:tcPr>
          <w:p w:rsidR="0017197D" w:rsidRPr="002262AB" w:rsidRDefault="0017197D" w:rsidP="00AC4202">
            <w:pPr>
              <w:tabs>
                <w:tab w:val="decimal" w:pos="1168"/>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31,595,912</w:t>
            </w:r>
          </w:p>
        </w:tc>
        <w:tc>
          <w:tcPr>
            <w:tcW w:w="1417" w:type="dxa"/>
            <w:tcBorders>
              <w:top w:val="nil"/>
              <w:left w:val="nil"/>
              <w:bottom w:val="nil"/>
              <w:right w:val="nil"/>
            </w:tcBorders>
          </w:tcPr>
          <w:p w:rsidR="0017197D" w:rsidRPr="002262AB" w:rsidRDefault="0017197D" w:rsidP="00F827F1">
            <w:pPr>
              <w:tabs>
                <w:tab w:val="decimal" w:pos="1161"/>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11,023,723</w:t>
            </w:r>
          </w:p>
        </w:tc>
        <w:tc>
          <w:tcPr>
            <w:tcW w:w="1454" w:type="dxa"/>
            <w:tcBorders>
              <w:top w:val="nil"/>
              <w:left w:val="nil"/>
              <w:bottom w:val="nil"/>
              <w:right w:val="nil"/>
            </w:tcBorders>
          </w:tcPr>
          <w:p w:rsidR="0017197D" w:rsidRPr="002262AB" w:rsidRDefault="0017197D" w:rsidP="00F827F1">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9,945,234</w:t>
            </w:r>
          </w:p>
        </w:tc>
        <w:tc>
          <w:tcPr>
            <w:tcW w:w="1275" w:type="dxa"/>
            <w:tcBorders>
              <w:top w:val="nil"/>
              <w:left w:val="nil"/>
              <w:bottom w:val="nil"/>
              <w:right w:val="nil"/>
            </w:tcBorders>
          </w:tcPr>
          <w:p w:rsidR="0017197D" w:rsidRPr="002262AB" w:rsidRDefault="0017197D" w:rsidP="00485313">
            <w:pPr>
              <w:tabs>
                <w:tab w:val="decimal" w:pos="105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21,100,820</w:t>
            </w:r>
          </w:p>
        </w:tc>
        <w:tc>
          <w:tcPr>
            <w:tcW w:w="1418" w:type="dxa"/>
            <w:tcBorders>
              <w:top w:val="nil"/>
              <w:left w:val="nil"/>
              <w:bottom w:val="nil"/>
              <w:right w:val="nil"/>
            </w:tcBorders>
          </w:tcPr>
          <w:p w:rsidR="0017197D" w:rsidRPr="002262AB" w:rsidRDefault="0017197D" w:rsidP="00485313">
            <w:pPr>
              <w:tabs>
                <w:tab w:val="decimal" w:pos="6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w:t>
            </w:r>
          </w:p>
        </w:tc>
        <w:tc>
          <w:tcPr>
            <w:tcW w:w="1478" w:type="dxa"/>
            <w:tcBorders>
              <w:top w:val="nil"/>
              <w:left w:val="nil"/>
              <w:bottom w:val="nil"/>
              <w:right w:val="nil"/>
            </w:tcBorders>
          </w:tcPr>
          <w:p w:rsidR="0017197D" w:rsidRPr="002262AB" w:rsidRDefault="0017197D" w:rsidP="00F827F1">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84,215,853</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szCs w:val="22"/>
                <w:cs/>
              </w:rPr>
            </w:pPr>
            <w:r w:rsidRPr="002262AB">
              <w:rPr>
                <w:rFonts w:ascii="Times New Roman" w:eastAsia="Cordia New" w:hAnsi="Times New Roman" w:cs="Times New Roman"/>
                <w:szCs w:val="22"/>
              </w:rPr>
              <w:t>Depreciation charge for the year</w:t>
            </w:r>
          </w:p>
        </w:tc>
        <w:tc>
          <w:tcPr>
            <w:tcW w:w="1368" w:type="dxa"/>
            <w:tcBorders>
              <w:top w:val="nil"/>
              <w:left w:val="nil"/>
              <w:bottom w:val="nil"/>
              <w:right w:val="nil"/>
            </w:tcBorders>
          </w:tcPr>
          <w:p w:rsidR="0017197D" w:rsidRPr="002262AB" w:rsidRDefault="00E01857" w:rsidP="007C7F7F">
            <w:pPr>
              <w:tabs>
                <w:tab w:val="decimal" w:pos="1176"/>
              </w:tabs>
              <w:spacing w:after="0" w:line="240" w:lineRule="atLeast"/>
              <w:ind w:left="-102"/>
              <w:jc w:val="both"/>
              <w:rPr>
                <w:rFonts w:ascii="Times New Roman" w:hAnsi="Times New Roman" w:cs="Times New Roman"/>
                <w:szCs w:val="22"/>
              </w:rPr>
            </w:pPr>
            <w:r>
              <w:rPr>
                <w:rFonts w:ascii="Times New Roman" w:hAnsi="Times New Roman" w:cs="Times New Roman"/>
                <w:szCs w:val="22"/>
              </w:rPr>
              <w:t>3,218,979</w:t>
            </w:r>
          </w:p>
        </w:tc>
        <w:tc>
          <w:tcPr>
            <w:tcW w:w="1418" w:type="dxa"/>
            <w:tcBorders>
              <w:top w:val="nil"/>
              <w:left w:val="nil"/>
              <w:bottom w:val="nil"/>
              <w:right w:val="nil"/>
            </w:tcBorders>
          </w:tcPr>
          <w:p w:rsidR="0017197D" w:rsidRPr="002262AB" w:rsidRDefault="00E01857" w:rsidP="00AC4202">
            <w:pPr>
              <w:tabs>
                <w:tab w:val="decimal" w:pos="1168"/>
              </w:tabs>
              <w:spacing w:after="0" w:line="240" w:lineRule="atLeast"/>
              <w:ind w:left="-102"/>
              <w:jc w:val="both"/>
              <w:rPr>
                <w:rFonts w:ascii="Times New Roman" w:hAnsi="Times New Roman" w:cs="Times New Roman"/>
                <w:szCs w:val="22"/>
              </w:rPr>
            </w:pPr>
            <w:r>
              <w:rPr>
                <w:rFonts w:ascii="Times New Roman" w:hAnsi="Times New Roman" w:cs="Times New Roman"/>
                <w:szCs w:val="22"/>
              </w:rPr>
              <w:t>5,026,989</w:t>
            </w:r>
          </w:p>
        </w:tc>
        <w:tc>
          <w:tcPr>
            <w:tcW w:w="1417" w:type="dxa"/>
            <w:tcBorders>
              <w:top w:val="nil"/>
              <w:left w:val="nil"/>
              <w:bottom w:val="nil"/>
              <w:right w:val="nil"/>
            </w:tcBorders>
          </w:tcPr>
          <w:p w:rsidR="0017197D" w:rsidRPr="002262AB" w:rsidRDefault="00E01857" w:rsidP="00F827F1">
            <w:pPr>
              <w:tabs>
                <w:tab w:val="decimal" w:pos="1161"/>
              </w:tabs>
              <w:spacing w:after="0" w:line="240" w:lineRule="atLeast"/>
              <w:ind w:left="-102"/>
              <w:jc w:val="both"/>
              <w:rPr>
                <w:rFonts w:ascii="Times New Roman" w:hAnsi="Times New Roman" w:cs="Times New Roman"/>
                <w:szCs w:val="22"/>
              </w:rPr>
            </w:pPr>
            <w:r>
              <w:rPr>
                <w:rFonts w:ascii="Times New Roman" w:hAnsi="Times New Roman" w:cs="Times New Roman"/>
                <w:szCs w:val="22"/>
              </w:rPr>
              <w:t>3,321,063</w:t>
            </w:r>
          </w:p>
        </w:tc>
        <w:tc>
          <w:tcPr>
            <w:tcW w:w="1454" w:type="dxa"/>
            <w:tcBorders>
              <w:top w:val="nil"/>
              <w:left w:val="nil"/>
              <w:bottom w:val="nil"/>
              <w:right w:val="nil"/>
            </w:tcBorders>
          </w:tcPr>
          <w:p w:rsidR="0017197D" w:rsidRPr="002262AB" w:rsidRDefault="00E01857" w:rsidP="00F827F1">
            <w:pPr>
              <w:tabs>
                <w:tab w:val="decimal" w:pos="1200"/>
              </w:tabs>
              <w:spacing w:after="0" w:line="240" w:lineRule="atLeast"/>
              <w:ind w:left="-102"/>
              <w:jc w:val="both"/>
              <w:rPr>
                <w:rFonts w:ascii="Times New Roman" w:hAnsi="Times New Roman" w:cs="Times New Roman"/>
                <w:szCs w:val="22"/>
              </w:rPr>
            </w:pPr>
            <w:r>
              <w:rPr>
                <w:rFonts w:ascii="Times New Roman" w:hAnsi="Times New Roman" w:cs="Times New Roman"/>
                <w:szCs w:val="22"/>
              </w:rPr>
              <w:t>709,137</w:t>
            </w:r>
          </w:p>
        </w:tc>
        <w:tc>
          <w:tcPr>
            <w:tcW w:w="1275" w:type="dxa"/>
            <w:tcBorders>
              <w:top w:val="nil"/>
              <w:left w:val="nil"/>
              <w:bottom w:val="nil"/>
              <w:right w:val="nil"/>
            </w:tcBorders>
          </w:tcPr>
          <w:p w:rsidR="0017197D" w:rsidRPr="002262AB" w:rsidRDefault="00E01857" w:rsidP="00485313">
            <w:pPr>
              <w:tabs>
                <w:tab w:val="decimal" w:pos="1050"/>
              </w:tabs>
              <w:spacing w:after="0" w:line="240" w:lineRule="atLeast"/>
              <w:ind w:left="-102"/>
              <w:jc w:val="both"/>
              <w:rPr>
                <w:rFonts w:ascii="Times New Roman" w:hAnsi="Times New Roman" w:cs="Times New Roman"/>
                <w:szCs w:val="22"/>
              </w:rPr>
            </w:pPr>
            <w:r>
              <w:rPr>
                <w:rFonts w:ascii="Times New Roman" w:hAnsi="Times New Roman" w:cs="Times New Roman"/>
                <w:szCs w:val="22"/>
              </w:rPr>
              <w:t>423,795</w:t>
            </w:r>
          </w:p>
        </w:tc>
        <w:tc>
          <w:tcPr>
            <w:tcW w:w="1418" w:type="dxa"/>
            <w:tcBorders>
              <w:top w:val="nil"/>
              <w:left w:val="nil"/>
              <w:bottom w:val="nil"/>
              <w:right w:val="nil"/>
            </w:tcBorders>
          </w:tcPr>
          <w:p w:rsidR="0017197D" w:rsidRPr="002262AB" w:rsidRDefault="00E01857"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78" w:type="dxa"/>
            <w:tcBorders>
              <w:top w:val="nil"/>
              <w:left w:val="nil"/>
              <w:bottom w:val="nil"/>
              <w:right w:val="nil"/>
            </w:tcBorders>
          </w:tcPr>
          <w:p w:rsidR="0017197D" w:rsidRPr="002262AB" w:rsidRDefault="00E01857" w:rsidP="00F827F1">
            <w:pPr>
              <w:tabs>
                <w:tab w:val="decimal" w:pos="1202"/>
              </w:tabs>
              <w:spacing w:after="0" w:line="240" w:lineRule="atLeast"/>
              <w:ind w:left="-102"/>
              <w:jc w:val="both"/>
              <w:rPr>
                <w:rFonts w:ascii="Times New Roman" w:hAnsi="Times New Roman" w:cs="Times New Roman"/>
                <w:szCs w:val="22"/>
              </w:rPr>
            </w:pPr>
            <w:r>
              <w:rPr>
                <w:rFonts w:ascii="Times New Roman" w:hAnsi="Times New Roman" w:cs="Times New Roman"/>
                <w:szCs w:val="22"/>
              </w:rPr>
              <w:t>12,699,963</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szCs w:val="22"/>
              </w:rPr>
            </w:pPr>
            <w:r w:rsidRPr="002262AB">
              <w:rPr>
                <w:rFonts w:ascii="Times New Roman" w:hAnsi="Times New Roman" w:cs="Times New Roman"/>
                <w:szCs w:val="22"/>
              </w:rPr>
              <w:t>Disposal and write-off</w:t>
            </w:r>
          </w:p>
        </w:tc>
        <w:tc>
          <w:tcPr>
            <w:tcW w:w="1368" w:type="dxa"/>
            <w:tcBorders>
              <w:top w:val="nil"/>
              <w:left w:val="nil"/>
              <w:bottom w:val="nil"/>
              <w:right w:val="nil"/>
            </w:tcBorders>
          </w:tcPr>
          <w:p w:rsidR="0017197D" w:rsidRPr="002262AB" w:rsidRDefault="00E01857" w:rsidP="00E01857">
            <w:pPr>
              <w:tabs>
                <w:tab w:val="decimal" w:pos="729"/>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18" w:type="dxa"/>
            <w:tcBorders>
              <w:top w:val="nil"/>
              <w:left w:val="nil"/>
              <w:bottom w:val="nil"/>
              <w:right w:val="nil"/>
            </w:tcBorders>
          </w:tcPr>
          <w:p w:rsidR="0017197D" w:rsidRPr="002262AB" w:rsidRDefault="00E01857" w:rsidP="00AC4202">
            <w:pPr>
              <w:tabs>
                <w:tab w:val="decimal" w:pos="1168"/>
              </w:tabs>
              <w:spacing w:after="0" w:line="240" w:lineRule="atLeast"/>
              <w:ind w:left="-15"/>
              <w:jc w:val="both"/>
              <w:rPr>
                <w:rFonts w:ascii="Times New Roman" w:hAnsi="Times New Roman" w:cs="Times New Roman"/>
                <w:szCs w:val="22"/>
              </w:rPr>
            </w:pPr>
            <w:r>
              <w:rPr>
                <w:rFonts w:ascii="Times New Roman" w:hAnsi="Times New Roman" w:cs="Times New Roman"/>
                <w:szCs w:val="22"/>
              </w:rPr>
              <w:t>(50,042)</w:t>
            </w:r>
          </w:p>
        </w:tc>
        <w:tc>
          <w:tcPr>
            <w:tcW w:w="1417" w:type="dxa"/>
            <w:tcBorders>
              <w:top w:val="nil"/>
              <w:left w:val="nil"/>
              <w:bottom w:val="nil"/>
              <w:right w:val="nil"/>
            </w:tcBorders>
          </w:tcPr>
          <w:p w:rsidR="0017197D" w:rsidRPr="002262AB" w:rsidRDefault="00E01857" w:rsidP="00F827F1">
            <w:pPr>
              <w:tabs>
                <w:tab w:val="decimal" w:pos="1161"/>
              </w:tabs>
              <w:spacing w:after="0" w:line="240" w:lineRule="atLeast"/>
              <w:ind w:left="-15"/>
              <w:jc w:val="both"/>
              <w:rPr>
                <w:rFonts w:ascii="Times New Roman" w:hAnsi="Times New Roman" w:cs="Times New Roman"/>
                <w:szCs w:val="22"/>
              </w:rPr>
            </w:pPr>
            <w:r>
              <w:rPr>
                <w:rFonts w:ascii="Times New Roman" w:hAnsi="Times New Roman" w:cs="Times New Roman"/>
                <w:szCs w:val="22"/>
              </w:rPr>
              <w:t>(581,602)</w:t>
            </w:r>
          </w:p>
        </w:tc>
        <w:tc>
          <w:tcPr>
            <w:tcW w:w="1454" w:type="dxa"/>
            <w:tcBorders>
              <w:top w:val="nil"/>
              <w:left w:val="nil"/>
              <w:bottom w:val="nil"/>
              <w:right w:val="nil"/>
            </w:tcBorders>
          </w:tcPr>
          <w:p w:rsidR="0017197D" w:rsidRPr="002262AB" w:rsidRDefault="00E01857" w:rsidP="00F827F1">
            <w:pPr>
              <w:tabs>
                <w:tab w:val="decimal" w:pos="1200"/>
              </w:tabs>
              <w:spacing w:after="0" w:line="240" w:lineRule="atLeast"/>
              <w:ind w:left="-102"/>
              <w:jc w:val="both"/>
              <w:rPr>
                <w:rFonts w:ascii="Times New Roman" w:hAnsi="Times New Roman" w:cs="Times New Roman"/>
                <w:szCs w:val="22"/>
              </w:rPr>
            </w:pPr>
            <w:r>
              <w:rPr>
                <w:rFonts w:ascii="Times New Roman" w:hAnsi="Times New Roman" w:cs="Times New Roman"/>
                <w:szCs w:val="22"/>
              </w:rPr>
              <w:t>(931,443)</w:t>
            </w:r>
          </w:p>
        </w:tc>
        <w:tc>
          <w:tcPr>
            <w:tcW w:w="1275" w:type="dxa"/>
            <w:tcBorders>
              <w:top w:val="nil"/>
              <w:left w:val="nil"/>
              <w:bottom w:val="nil"/>
              <w:right w:val="nil"/>
            </w:tcBorders>
          </w:tcPr>
          <w:p w:rsidR="0017197D" w:rsidRPr="002262AB" w:rsidRDefault="00E01857" w:rsidP="00485313">
            <w:pPr>
              <w:tabs>
                <w:tab w:val="decimal" w:pos="1050"/>
              </w:tabs>
              <w:spacing w:after="0" w:line="240" w:lineRule="atLeast"/>
              <w:ind w:left="-15"/>
              <w:jc w:val="both"/>
              <w:rPr>
                <w:rFonts w:ascii="Times New Roman" w:hAnsi="Times New Roman" w:cs="Times New Roman"/>
                <w:szCs w:val="22"/>
              </w:rPr>
            </w:pPr>
            <w:r>
              <w:rPr>
                <w:rFonts w:ascii="Times New Roman" w:hAnsi="Times New Roman" w:cs="Times New Roman"/>
                <w:szCs w:val="22"/>
              </w:rPr>
              <w:t>(87,349)</w:t>
            </w:r>
          </w:p>
        </w:tc>
        <w:tc>
          <w:tcPr>
            <w:tcW w:w="1418" w:type="dxa"/>
            <w:tcBorders>
              <w:top w:val="nil"/>
              <w:left w:val="nil"/>
              <w:bottom w:val="nil"/>
              <w:right w:val="nil"/>
            </w:tcBorders>
          </w:tcPr>
          <w:p w:rsidR="0017197D" w:rsidRPr="002262AB" w:rsidRDefault="00E01857" w:rsidP="00485313">
            <w:pPr>
              <w:tabs>
                <w:tab w:val="decimal" w:pos="602"/>
              </w:tabs>
              <w:spacing w:after="0" w:line="240" w:lineRule="atLeast"/>
              <w:ind w:left="-102"/>
              <w:jc w:val="both"/>
              <w:rPr>
                <w:rFonts w:ascii="Times New Roman" w:hAnsi="Times New Roman" w:cs="Times New Roman"/>
                <w:szCs w:val="22"/>
              </w:rPr>
            </w:pPr>
            <w:r>
              <w:rPr>
                <w:rFonts w:ascii="Times New Roman" w:hAnsi="Times New Roman" w:cs="Times New Roman"/>
                <w:szCs w:val="22"/>
              </w:rPr>
              <w:t>-</w:t>
            </w:r>
          </w:p>
        </w:tc>
        <w:tc>
          <w:tcPr>
            <w:tcW w:w="1478" w:type="dxa"/>
            <w:tcBorders>
              <w:top w:val="nil"/>
              <w:left w:val="nil"/>
              <w:bottom w:val="nil"/>
              <w:right w:val="nil"/>
            </w:tcBorders>
          </w:tcPr>
          <w:p w:rsidR="0017197D" w:rsidRPr="002262AB" w:rsidRDefault="00E01857" w:rsidP="00F827F1">
            <w:pPr>
              <w:tabs>
                <w:tab w:val="decimal" w:pos="1202"/>
              </w:tabs>
              <w:spacing w:after="0" w:line="240" w:lineRule="atLeast"/>
              <w:ind w:left="-102"/>
              <w:jc w:val="both"/>
              <w:rPr>
                <w:rFonts w:ascii="Times New Roman" w:hAnsi="Times New Roman" w:cs="Times New Roman"/>
                <w:szCs w:val="22"/>
              </w:rPr>
            </w:pPr>
            <w:r>
              <w:rPr>
                <w:rFonts w:ascii="Times New Roman" w:hAnsi="Times New Roman" w:cs="Times New Roman"/>
                <w:szCs w:val="22"/>
              </w:rPr>
              <w:t>(1,650,436)</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b/>
                <w:bCs/>
                <w:szCs w:val="22"/>
              </w:rPr>
            </w:pPr>
            <w:r w:rsidRPr="002262AB">
              <w:rPr>
                <w:rFonts w:ascii="Times New Roman" w:eastAsia="Cordia New" w:hAnsi="Times New Roman" w:cs="Times New Roman"/>
                <w:b/>
                <w:bCs/>
                <w:szCs w:val="22"/>
              </w:rPr>
              <w:t>At 31 December 202</w:t>
            </w:r>
            <w:r>
              <w:rPr>
                <w:rFonts w:ascii="Times New Roman" w:eastAsia="Cordia New" w:hAnsi="Times New Roman" w:cs="Times New Roman"/>
                <w:b/>
                <w:bCs/>
                <w:szCs w:val="22"/>
              </w:rPr>
              <w:t>1</w:t>
            </w:r>
          </w:p>
        </w:tc>
        <w:tc>
          <w:tcPr>
            <w:tcW w:w="1368" w:type="dxa"/>
            <w:tcBorders>
              <w:top w:val="nil"/>
              <w:left w:val="nil"/>
              <w:bottom w:val="nil"/>
              <w:right w:val="nil"/>
            </w:tcBorders>
          </w:tcPr>
          <w:p w:rsidR="0017197D" w:rsidRPr="002262AB" w:rsidRDefault="00E01857" w:rsidP="00143BEB">
            <w:pPr>
              <w:pBdr>
                <w:top w:val="single" w:sz="4" w:space="1" w:color="auto"/>
                <w:bottom w:val="double" w:sz="4" w:space="1" w:color="auto"/>
              </w:pBdr>
              <w:tabs>
                <w:tab w:val="decimal" w:pos="1176"/>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13,769,143</w:t>
            </w:r>
          </w:p>
        </w:tc>
        <w:tc>
          <w:tcPr>
            <w:tcW w:w="1418" w:type="dxa"/>
            <w:tcBorders>
              <w:top w:val="nil"/>
              <w:left w:val="nil"/>
              <w:bottom w:val="nil"/>
              <w:right w:val="nil"/>
            </w:tcBorders>
          </w:tcPr>
          <w:p w:rsidR="0017197D" w:rsidRPr="002262AB" w:rsidRDefault="00E01857" w:rsidP="00AC4202">
            <w:pPr>
              <w:pBdr>
                <w:top w:val="single" w:sz="4" w:space="1" w:color="auto"/>
                <w:bottom w:val="double" w:sz="4" w:space="1" w:color="auto"/>
              </w:pBdr>
              <w:tabs>
                <w:tab w:val="decimal" w:pos="1168"/>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36,572,859</w:t>
            </w:r>
          </w:p>
        </w:tc>
        <w:tc>
          <w:tcPr>
            <w:tcW w:w="1417" w:type="dxa"/>
            <w:tcBorders>
              <w:top w:val="nil"/>
              <w:left w:val="nil"/>
              <w:bottom w:val="nil"/>
              <w:right w:val="nil"/>
            </w:tcBorders>
          </w:tcPr>
          <w:p w:rsidR="0017197D" w:rsidRPr="002262AB" w:rsidRDefault="00E01857" w:rsidP="00F827F1">
            <w:pPr>
              <w:pBdr>
                <w:top w:val="single" w:sz="4" w:space="1" w:color="auto"/>
                <w:bottom w:val="double" w:sz="4" w:space="1" w:color="auto"/>
              </w:pBdr>
              <w:tabs>
                <w:tab w:val="decimal" w:pos="1161"/>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13,763,184</w:t>
            </w:r>
          </w:p>
        </w:tc>
        <w:tc>
          <w:tcPr>
            <w:tcW w:w="1454" w:type="dxa"/>
            <w:tcBorders>
              <w:top w:val="nil"/>
              <w:left w:val="nil"/>
              <w:bottom w:val="nil"/>
              <w:right w:val="nil"/>
            </w:tcBorders>
          </w:tcPr>
          <w:p w:rsidR="0017197D" w:rsidRPr="002262AB" w:rsidRDefault="00E01857" w:rsidP="00F827F1">
            <w:pPr>
              <w:pBdr>
                <w:top w:val="single" w:sz="4" w:space="1" w:color="auto"/>
                <w:bottom w:val="double" w:sz="4" w:space="1" w:color="auto"/>
              </w:pBdr>
              <w:tabs>
                <w:tab w:val="decimal" w:pos="1200"/>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9,722,928</w:t>
            </w:r>
          </w:p>
        </w:tc>
        <w:tc>
          <w:tcPr>
            <w:tcW w:w="1275" w:type="dxa"/>
            <w:tcBorders>
              <w:top w:val="nil"/>
              <w:left w:val="nil"/>
              <w:bottom w:val="nil"/>
              <w:right w:val="nil"/>
            </w:tcBorders>
          </w:tcPr>
          <w:p w:rsidR="0017197D" w:rsidRPr="002262AB" w:rsidRDefault="00E01857" w:rsidP="00485313">
            <w:pPr>
              <w:pBdr>
                <w:top w:val="single" w:sz="4" w:space="1" w:color="auto"/>
                <w:bottom w:val="double" w:sz="4" w:space="1" w:color="auto"/>
              </w:pBdr>
              <w:tabs>
                <w:tab w:val="decimal" w:pos="1050"/>
              </w:tabs>
              <w:spacing w:after="0" w:line="240" w:lineRule="atLeast"/>
              <w:ind w:left="-15"/>
              <w:jc w:val="both"/>
              <w:rPr>
                <w:rFonts w:ascii="Times New Roman" w:hAnsi="Times New Roman" w:cs="Times New Roman"/>
                <w:b/>
                <w:bCs/>
                <w:szCs w:val="22"/>
              </w:rPr>
            </w:pPr>
            <w:r>
              <w:rPr>
                <w:rFonts w:ascii="Times New Roman" w:hAnsi="Times New Roman" w:cs="Times New Roman"/>
                <w:b/>
                <w:bCs/>
                <w:szCs w:val="22"/>
              </w:rPr>
              <w:t>21,437,266</w:t>
            </w:r>
          </w:p>
        </w:tc>
        <w:tc>
          <w:tcPr>
            <w:tcW w:w="1418" w:type="dxa"/>
            <w:tcBorders>
              <w:top w:val="nil"/>
              <w:left w:val="nil"/>
              <w:bottom w:val="nil"/>
              <w:right w:val="nil"/>
            </w:tcBorders>
          </w:tcPr>
          <w:p w:rsidR="0017197D" w:rsidRPr="002262AB" w:rsidRDefault="00E01857" w:rsidP="00485313">
            <w:pPr>
              <w:pBdr>
                <w:top w:val="single" w:sz="4" w:space="1" w:color="auto"/>
                <w:bottom w:val="double" w:sz="4" w:space="1" w:color="auto"/>
              </w:pBdr>
              <w:tabs>
                <w:tab w:val="decimal" w:pos="602"/>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w:t>
            </w:r>
          </w:p>
        </w:tc>
        <w:tc>
          <w:tcPr>
            <w:tcW w:w="1478" w:type="dxa"/>
            <w:tcBorders>
              <w:top w:val="nil"/>
              <w:left w:val="nil"/>
              <w:bottom w:val="nil"/>
              <w:right w:val="nil"/>
            </w:tcBorders>
          </w:tcPr>
          <w:p w:rsidR="0017197D" w:rsidRPr="002262AB" w:rsidRDefault="00E01857" w:rsidP="00F827F1">
            <w:pPr>
              <w:pBdr>
                <w:top w:val="single" w:sz="4" w:space="1" w:color="auto"/>
                <w:bottom w:val="double" w:sz="4" w:space="1" w:color="auto"/>
              </w:pBdr>
              <w:tabs>
                <w:tab w:val="decimal" w:pos="1202"/>
              </w:tabs>
              <w:spacing w:after="0" w:line="240" w:lineRule="atLeast"/>
              <w:ind w:left="-102"/>
              <w:jc w:val="both"/>
              <w:rPr>
                <w:rFonts w:ascii="Times New Roman" w:hAnsi="Times New Roman" w:cs="Times New Roman"/>
                <w:b/>
                <w:bCs/>
                <w:szCs w:val="22"/>
              </w:rPr>
            </w:pPr>
            <w:r>
              <w:rPr>
                <w:rFonts w:ascii="Times New Roman" w:hAnsi="Times New Roman" w:cs="Times New Roman"/>
                <w:b/>
                <w:bCs/>
                <w:szCs w:val="22"/>
              </w:rPr>
              <w:t>95,265,380</w:t>
            </w: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left="-108" w:right="-108" w:firstLine="108"/>
              <w:rPr>
                <w:rFonts w:ascii="Times New Roman" w:hAnsi="Times New Roman" w:cs="Times New Roman"/>
                <w:szCs w:val="22"/>
              </w:rPr>
            </w:pPr>
          </w:p>
        </w:tc>
        <w:tc>
          <w:tcPr>
            <w:tcW w:w="1368" w:type="dxa"/>
            <w:tcBorders>
              <w:top w:val="nil"/>
              <w:left w:val="nil"/>
              <w:bottom w:val="nil"/>
              <w:right w:val="nil"/>
            </w:tcBorders>
          </w:tcPr>
          <w:p w:rsidR="0017197D" w:rsidRPr="002262AB" w:rsidRDefault="0017197D" w:rsidP="007C7F7F">
            <w:pPr>
              <w:tabs>
                <w:tab w:val="decimal" w:pos="1050"/>
                <w:tab w:val="decimal" w:pos="1176"/>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AC4202">
            <w:pPr>
              <w:tabs>
                <w:tab w:val="decimal" w:pos="1168"/>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17197D" w:rsidRPr="002262AB" w:rsidRDefault="0017197D" w:rsidP="00F827F1">
            <w:pPr>
              <w:tabs>
                <w:tab w:val="decimal" w:pos="1161"/>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17197D" w:rsidRPr="002262AB" w:rsidRDefault="0017197D" w:rsidP="00F827F1">
            <w:pPr>
              <w:tabs>
                <w:tab w:val="decimal" w:pos="1200"/>
              </w:tabs>
              <w:spacing w:after="0" w:line="240" w:lineRule="atLeast"/>
              <w:ind w:left="-102"/>
              <w:jc w:val="both"/>
              <w:rPr>
                <w:rFonts w:ascii="Times New Roman" w:hAnsi="Times New Roman" w:cs="Times New Roman"/>
                <w:b/>
                <w:bCs/>
                <w:szCs w:val="22"/>
              </w:rPr>
            </w:pPr>
          </w:p>
        </w:tc>
        <w:tc>
          <w:tcPr>
            <w:tcW w:w="1275" w:type="dxa"/>
            <w:tcBorders>
              <w:top w:val="nil"/>
              <w:left w:val="nil"/>
              <w:bottom w:val="nil"/>
              <w:right w:val="nil"/>
            </w:tcBorders>
          </w:tcPr>
          <w:p w:rsidR="0017197D" w:rsidRPr="002262AB" w:rsidRDefault="0017197D"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485313">
            <w:pPr>
              <w:tabs>
                <w:tab w:val="decimal" w:pos="1050"/>
              </w:tabs>
              <w:spacing w:after="0" w:line="240" w:lineRule="atLeast"/>
              <w:ind w:left="-102"/>
              <w:jc w:val="both"/>
              <w:rPr>
                <w:rFonts w:ascii="Times New Roman" w:hAnsi="Times New Roman" w:cs="Times New Roman"/>
                <w:szCs w:val="22"/>
              </w:rPr>
            </w:pPr>
          </w:p>
        </w:tc>
        <w:tc>
          <w:tcPr>
            <w:tcW w:w="1478" w:type="dxa"/>
            <w:tcBorders>
              <w:top w:val="nil"/>
              <w:left w:val="nil"/>
              <w:bottom w:val="nil"/>
              <w:right w:val="nil"/>
            </w:tcBorders>
          </w:tcPr>
          <w:p w:rsidR="0017197D" w:rsidRPr="002262AB" w:rsidRDefault="0017197D" w:rsidP="00F827F1">
            <w:pPr>
              <w:tabs>
                <w:tab w:val="decimal" w:pos="1202"/>
              </w:tabs>
              <w:spacing w:after="0" w:line="240" w:lineRule="atLeast"/>
              <w:ind w:left="-102"/>
              <w:jc w:val="both"/>
              <w:rPr>
                <w:rFonts w:ascii="Times New Roman" w:hAnsi="Times New Roman" w:cs="Times New Roman"/>
                <w:szCs w:val="22"/>
              </w:rPr>
            </w:pP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left="-108" w:right="-108" w:firstLine="108"/>
              <w:rPr>
                <w:rFonts w:ascii="Times New Roman" w:hAnsi="Times New Roman" w:cs="Times New Roman"/>
                <w:b/>
                <w:bCs/>
                <w:szCs w:val="22"/>
                <w:u w:val="single"/>
              </w:rPr>
            </w:pPr>
            <w:r w:rsidRPr="002262AB">
              <w:rPr>
                <w:rFonts w:ascii="Times New Roman" w:hAnsi="Times New Roman" w:cs="Times New Roman"/>
                <w:b/>
                <w:bCs/>
                <w:i/>
                <w:iCs/>
                <w:szCs w:val="22"/>
              </w:rPr>
              <w:t>Net book value</w:t>
            </w:r>
          </w:p>
        </w:tc>
        <w:tc>
          <w:tcPr>
            <w:tcW w:w="1368" w:type="dxa"/>
            <w:tcBorders>
              <w:top w:val="nil"/>
              <w:left w:val="nil"/>
              <w:bottom w:val="nil"/>
              <w:right w:val="nil"/>
            </w:tcBorders>
          </w:tcPr>
          <w:p w:rsidR="0017197D" w:rsidRPr="002262AB" w:rsidRDefault="0017197D" w:rsidP="007C7F7F">
            <w:pPr>
              <w:tabs>
                <w:tab w:val="decimal" w:pos="1050"/>
                <w:tab w:val="decimal" w:pos="1176"/>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AC4202">
            <w:pPr>
              <w:tabs>
                <w:tab w:val="decimal" w:pos="1050"/>
                <w:tab w:val="decimal" w:pos="1168"/>
              </w:tabs>
              <w:spacing w:after="0" w:line="240" w:lineRule="atLeast"/>
              <w:ind w:left="-102"/>
              <w:jc w:val="both"/>
              <w:rPr>
                <w:rFonts w:ascii="Times New Roman" w:hAnsi="Times New Roman" w:cs="Times New Roman"/>
                <w:szCs w:val="22"/>
              </w:rPr>
            </w:pPr>
          </w:p>
        </w:tc>
        <w:tc>
          <w:tcPr>
            <w:tcW w:w="1417" w:type="dxa"/>
            <w:tcBorders>
              <w:top w:val="nil"/>
              <w:left w:val="nil"/>
              <w:bottom w:val="nil"/>
              <w:right w:val="nil"/>
            </w:tcBorders>
          </w:tcPr>
          <w:p w:rsidR="0017197D" w:rsidRPr="002262AB" w:rsidRDefault="0017197D" w:rsidP="00F827F1">
            <w:pPr>
              <w:tabs>
                <w:tab w:val="decimal" w:pos="1161"/>
              </w:tabs>
              <w:spacing w:after="0" w:line="240" w:lineRule="atLeast"/>
              <w:ind w:left="-102"/>
              <w:jc w:val="both"/>
              <w:rPr>
                <w:rFonts w:ascii="Times New Roman" w:hAnsi="Times New Roman" w:cs="Times New Roman"/>
                <w:szCs w:val="22"/>
              </w:rPr>
            </w:pPr>
          </w:p>
        </w:tc>
        <w:tc>
          <w:tcPr>
            <w:tcW w:w="1454" w:type="dxa"/>
            <w:tcBorders>
              <w:top w:val="nil"/>
              <w:left w:val="nil"/>
              <w:bottom w:val="nil"/>
              <w:right w:val="nil"/>
            </w:tcBorders>
          </w:tcPr>
          <w:p w:rsidR="0017197D" w:rsidRPr="002262AB" w:rsidRDefault="0017197D" w:rsidP="00F827F1">
            <w:pPr>
              <w:tabs>
                <w:tab w:val="decimal" w:pos="1200"/>
              </w:tabs>
              <w:spacing w:after="0" w:line="240" w:lineRule="atLeast"/>
              <w:ind w:left="-102"/>
              <w:jc w:val="both"/>
              <w:rPr>
                <w:rFonts w:ascii="Times New Roman" w:hAnsi="Times New Roman" w:cs="Times New Roman"/>
                <w:b/>
                <w:bCs/>
                <w:szCs w:val="22"/>
              </w:rPr>
            </w:pPr>
          </w:p>
        </w:tc>
        <w:tc>
          <w:tcPr>
            <w:tcW w:w="1275" w:type="dxa"/>
            <w:tcBorders>
              <w:top w:val="nil"/>
              <w:left w:val="nil"/>
              <w:bottom w:val="nil"/>
              <w:right w:val="nil"/>
            </w:tcBorders>
          </w:tcPr>
          <w:p w:rsidR="0017197D" w:rsidRPr="002262AB" w:rsidRDefault="0017197D" w:rsidP="00485313">
            <w:pPr>
              <w:tabs>
                <w:tab w:val="decimal" w:pos="1050"/>
              </w:tabs>
              <w:spacing w:after="0" w:line="240" w:lineRule="atLeast"/>
              <w:ind w:left="-102"/>
              <w:jc w:val="both"/>
              <w:rPr>
                <w:rFonts w:ascii="Times New Roman" w:hAnsi="Times New Roman" w:cs="Times New Roman"/>
                <w:szCs w:val="22"/>
              </w:rPr>
            </w:pPr>
          </w:p>
        </w:tc>
        <w:tc>
          <w:tcPr>
            <w:tcW w:w="1418" w:type="dxa"/>
            <w:tcBorders>
              <w:top w:val="nil"/>
              <w:left w:val="nil"/>
              <w:bottom w:val="nil"/>
              <w:right w:val="nil"/>
            </w:tcBorders>
          </w:tcPr>
          <w:p w:rsidR="0017197D" w:rsidRPr="002262AB" w:rsidRDefault="0017197D" w:rsidP="00485313">
            <w:pPr>
              <w:tabs>
                <w:tab w:val="decimal" w:pos="1050"/>
              </w:tabs>
              <w:spacing w:after="0" w:line="240" w:lineRule="atLeast"/>
              <w:ind w:left="-102"/>
              <w:jc w:val="both"/>
              <w:rPr>
                <w:rFonts w:ascii="Times New Roman" w:hAnsi="Times New Roman" w:cs="Times New Roman"/>
                <w:szCs w:val="22"/>
              </w:rPr>
            </w:pPr>
          </w:p>
        </w:tc>
        <w:tc>
          <w:tcPr>
            <w:tcW w:w="1478" w:type="dxa"/>
            <w:tcBorders>
              <w:top w:val="nil"/>
              <w:left w:val="nil"/>
              <w:bottom w:val="nil"/>
              <w:right w:val="nil"/>
            </w:tcBorders>
          </w:tcPr>
          <w:p w:rsidR="0017197D" w:rsidRPr="002262AB" w:rsidRDefault="0017197D" w:rsidP="00F827F1">
            <w:pPr>
              <w:tabs>
                <w:tab w:val="decimal" w:pos="1202"/>
              </w:tabs>
              <w:spacing w:after="0" w:line="240" w:lineRule="atLeast"/>
              <w:ind w:left="-102"/>
              <w:jc w:val="both"/>
              <w:rPr>
                <w:rFonts w:ascii="Times New Roman" w:hAnsi="Times New Roman" w:cs="Times New Roman"/>
                <w:szCs w:val="22"/>
              </w:rPr>
            </w:pPr>
          </w:p>
        </w:tc>
      </w:tr>
      <w:tr w:rsidR="0017197D" w:rsidRPr="002262AB"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17197D" w:rsidRPr="002262AB" w:rsidRDefault="0017197D" w:rsidP="00485313">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w:t>
            </w:r>
            <w:r>
              <w:rPr>
                <w:rFonts w:ascii="Times New Roman" w:hAnsi="Times New Roman" w:cs="Times New Roman"/>
                <w:b/>
                <w:bCs/>
                <w:szCs w:val="22"/>
              </w:rPr>
              <w:t>20</w:t>
            </w:r>
          </w:p>
        </w:tc>
        <w:tc>
          <w:tcPr>
            <w:tcW w:w="1368" w:type="dxa"/>
            <w:tcBorders>
              <w:top w:val="nil"/>
              <w:left w:val="nil"/>
              <w:bottom w:val="nil"/>
              <w:right w:val="nil"/>
            </w:tcBorders>
          </w:tcPr>
          <w:p w:rsidR="0017197D" w:rsidRPr="002262AB" w:rsidRDefault="0017197D" w:rsidP="00936CA3">
            <w:pPr>
              <w:tabs>
                <w:tab w:val="decimal" w:pos="1176"/>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219,740,526</w:t>
            </w:r>
          </w:p>
        </w:tc>
        <w:tc>
          <w:tcPr>
            <w:tcW w:w="1418" w:type="dxa"/>
            <w:tcBorders>
              <w:top w:val="nil"/>
              <w:left w:val="nil"/>
              <w:bottom w:val="nil"/>
              <w:right w:val="nil"/>
            </w:tcBorders>
          </w:tcPr>
          <w:p w:rsidR="0017197D" w:rsidRPr="002262AB" w:rsidRDefault="0017197D" w:rsidP="0049565E">
            <w:pPr>
              <w:tabs>
                <w:tab w:val="decimal" w:pos="1168"/>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37,676,593</w:t>
            </w:r>
          </w:p>
        </w:tc>
        <w:tc>
          <w:tcPr>
            <w:tcW w:w="1417" w:type="dxa"/>
            <w:tcBorders>
              <w:top w:val="nil"/>
              <w:left w:val="nil"/>
              <w:bottom w:val="nil"/>
              <w:right w:val="nil"/>
            </w:tcBorders>
          </w:tcPr>
          <w:p w:rsidR="0017197D" w:rsidRPr="002262AB" w:rsidRDefault="0017197D" w:rsidP="0049565E">
            <w:pPr>
              <w:tabs>
                <w:tab w:val="decimal" w:pos="1161"/>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10,717,776</w:t>
            </w:r>
          </w:p>
        </w:tc>
        <w:tc>
          <w:tcPr>
            <w:tcW w:w="1454" w:type="dxa"/>
            <w:tcBorders>
              <w:top w:val="nil"/>
              <w:left w:val="nil"/>
              <w:bottom w:val="nil"/>
              <w:right w:val="nil"/>
            </w:tcBorders>
          </w:tcPr>
          <w:p w:rsidR="0017197D" w:rsidRPr="002262AB" w:rsidRDefault="0017197D" w:rsidP="0049565E">
            <w:pPr>
              <w:tabs>
                <w:tab w:val="decimal" w:pos="1200"/>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1,679,369</w:t>
            </w:r>
          </w:p>
        </w:tc>
        <w:tc>
          <w:tcPr>
            <w:tcW w:w="1275" w:type="dxa"/>
            <w:tcBorders>
              <w:top w:val="nil"/>
              <w:left w:val="nil"/>
              <w:bottom w:val="nil"/>
              <w:right w:val="nil"/>
            </w:tcBorders>
          </w:tcPr>
          <w:p w:rsidR="0017197D" w:rsidRPr="002262AB" w:rsidRDefault="0017197D" w:rsidP="0049565E">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3,619,709</w:t>
            </w:r>
          </w:p>
        </w:tc>
        <w:tc>
          <w:tcPr>
            <w:tcW w:w="1418" w:type="dxa"/>
            <w:tcBorders>
              <w:top w:val="nil"/>
              <w:left w:val="nil"/>
              <w:bottom w:val="nil"/>
              <w:right w:val="nil"/>
            </w:tcBorders>
          </w:tcPr>
          <w:p w:rsidR="0017197D" w:rsidRPr="002262AB" w:rsidRDefault="0017197D" w:rsidP="0049565E">
            <w:pPr>
              <w:tabs>
                <w:tab w:val="decimal" w:pos="1050"/>
              </w:tabs>
              <w:spacing w:after="0" w:line="240" w:lineRule="atLeast"/>
              <w:ind w:left="-15"/>
              <w:jc w:val="both"/>
              <w:rPr>
                <w:rFonts w:ascii="Times New Roman" w:hAnsi="Times New Roman" w:cs="Times New Roman"/>
                <w:b/>
                <w:bCs/>
                <w:szCs w:val="22"/>
              </w:rPr>
            </w:pPr>
            <w:r w:rsidRPr="002262AB">
              <w:rPr>
                <w:rFonts w:ascii="Times New Roman" w:hAnsi="Times New Roman" w:cs="Times New Roman"/>
                <w:b/>
                <w:bCs/>
                <w:szCs w:val="22"/>
              </w:rPr>
              <w:t>16,478,556</w:t>
            </w:r>
          </w:p>
        </w:tc>
        <w:tc>
          <w:tcPr>
            <w:tcW w:w="1478" w:type="dxa"/>
            <w:tcBorders>
              <w:top w:val="nil"/>
              <w:left w:val="nil"/>
              <w:bottom w:val="nil"/>
              <w:right w:val="nil"/>
            </w:tcBorders>
          </w:tcPr>
          <w:p w:rsidR="0017197D" w:rsidRPr="002262AB" w:rsidRDefault="0017197D" w:rsidP="0049565E">
            <w:pPr>
              <w:tabs>
                <w:tab w:val="decimal" w:pos="1202"/>
              </w:tabs>
              <w:spacing w:after="0" w:line="240" w:lineRule="atLeast"/>
              <w:ind w:left="-102"/>
              <w:jc w:val="both"/>
              <w:rPr>
                <w:rFonts w:ascii="Times New Roman" w:hAnsi="Times New Roman" w:cs="Times New Roman"/>
                <w:b/>
                <w:bCs/>
                <w:szCs w:val="22"/>
              </w:rPr>
            </w:pPr>
            <w:r w:rsidRPr="002262AB">
              <w:rPr>
                <w:rFonts w:ascii="Times New Roman" w:hAnsi="Times New Roman" w:cs="Times New Roman"/>
                <w:b/>
                <w:bCs/>
                <w:szCs w:val="22"/>
              </w:rPr>
              <w:t>289,912,529</w:t>
            </w:r>
          </w:p>
        </w:tc>
      </w:tr>
      <w:tr w:rsidR="00B86ABC" w:rsidRPr="00B86ABC" w:rsidTr="00420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276" w:type="dxa"/>
        </w:trPr>
        <w:tc>
          <w:tcPr>
            <w:tcW w:w="4266" w:type="dxa"/>
            <w:tcBorders>
              <w:top w:val="nil"/>
              <w:left w:val="nil"/>
              <w:bottom w:val="nil"/>
              <w:right w:val="nil"/>
            </w:tcBorders>
            <w:vAlign w:val="center"/>
          </w:tcPr>
          <w:p w:rsidR="00B86ABC" w:rsidRPr="002262AB" w:rsidRDefault="00B86ABC" w:rsidP="00B86ABC">
            <w:pPr>
              <w:spacing w:after="0" w:line="240" w:lineRule="atLeast"/>
              <w:ind w:right="-108"/>
              <w:rPr>
                <w:rFonts w:ascii="Times New Roman" w:hAnsi="Times New Roman" w:cs="Times New Roman"/>
                <w:b/>
                <w:bCs/>
                <w:szCs w:val="22"/>
              </w:rPr>
            </w:pPr>
            <w:r w:rsidRPr="002262AB">
              <w:rPr>
                <w:rFonts w:ascii="Times New Roman" w:hAnsi="Times New Roman" w:cs="Times New Roman"/>
                <w:b/>
                <w:bCs/>
                <w:szCs w:val="22"/>
              </w:rPr>
              <w:t>At  31 December 202</w:t>
            </w:r>
            <w:r>
              <w:rPr>
                <w:rFonts w:ascii="Times New Roman" w:hAnsi="Times New Roman" w:cs="Times New Roman"/>
                <w:b/>
                <w:bCs/>
                <w:szCs w:val="22"/>
              </w:rPr>
              <w:t>1</w:t>
            </w:r>
          </w:p>
        </w:tc>
        <w:tc>
          <w:tcPr>
            <w:tcW w:w="1368" w:type="dxa"/>
            <w:tcBorders>
              <w:top w:val="nil"/>
              <w:left w:val="nil"/>
              <w:bottom w:val="nil"/>
              <w:right w:val="nil"/>
            </w:tcBorders>
          </w:tcPr>
          <w:p w:rsidR="00B86ABC" w:rsidRPr="00B86ABC" w:rsidRDefault="00B86ABC" w:rsidP="00B86ABC">
            <w:pPr>
              <w:tabs>
                <w:tab w:val="decimal" w:pos="1176"/>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348,840,645</w:t>
            </w:r>
          </w:p>
        </w:tc>
        <w:tc>
          <w:tcPr>
            <w:tcW w:w="1418" w:type="dxa"/>
            <w:tcBorders>
              <w:top w:val="nil"/>
              <w:left w:val="nil"/>
              <w:bottom w:val="nil"/>
              <w:right w:val="nil"/>
            </w:tcBorders>
          </w:tcPr>
          <w:p w:rsidR="00B86ABC" w:rsidRPr="00B86ABC" w:rsidRDefault="00B86ABC" w:rsidP="00B86ABC">
            <w:pPr>
              <w:tabs>
                <w:tab w:val="decimal" w:pos="1176"/>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37,710,873</w:t>
            </w:r>
          </w:p>
        </w:tc>
        <w:tc>
          <w:tcPr>
            <w:tcW w:w="1417" w:type="dxa"/>
            <w:tcBorders>
              <w:top w:val="nil"/>
              <w:left w:val="nil"/>
              <w:bottom w:val="nil"/>
              <w:right w:val="nil"/>
            </w:tcBorders>
          </w:tcPr>
          <w:p w:rsidR="00B86ABC" w:rsidRPr="00B86ABC" w:rsidRDefault="00B86ABC" w:rsidP="00B86ABC">
            <w:pPr>
              <w:tabs>
                <w:tab w:val="decimal" w:pos="1176"/>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19,626,098</w:t>
            </w:r>
          </w:p>
        </w:tc>
        <w:tc>
          <w:tcPr>
            <w:tcW w:w="1454" w:type="dxa"/>
            <w:tcBorders>
              <w:top w:val="nil"/>
              <w:left w:val="nil"/>
              <w:bottom w:val="nil"/>
              <w:right w:val="nil"/>
            </w:tcBorders>
          </w:tcPr>
          <w:p w:rsidR="00B86ABC" w:rsidRPr="00B86ABC" w:rsidRDefault="00B86ABC" w:rsidP="00B86ABC">
            <w:pPr>
              <w:tabs>
                <w:tab w:val="decimal" w:pos="1176"/>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1,703,004</w:t>
            </w:r>
          </w:p>
        </w:tc>
        <w:tc>
          <w:tcPr>
            <w:tcW w:w="1275" w:type="dxa"/>
            <w:tcBorders>
              <w:top w:val="nil"/>
              <w:left w:val="nil"/>
              <w:bottom w:val="nil"/>
              <w:right w:val="nil"/>
            </w:tcBorders>
          </w:tcPr>
          <w:p w:rsidR="00B86ABC" w:rsidRPr="00B86ABC" w:rsidRDefault="00B86ABC" w:rsidP="003A2819">
            <w:pPr>
              <w:tabs>
                <w:tab w:val="decimal" w:pos="1050"/>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3,199,263</w:t>
            </w:r>
          </w:p>
        </w:tc>
        <w:tc>
          <w:tcPr>
            <w:tcW w:w="1418" w:type="dxa"/>
            <w:tcBorders>
              <w:top w:val="nil"/>
              <w:left w:val="nil"/>
              <w:bottom w:val="nil"/>
              <w:right w:val="nil"/>
            </w:tcBorders>
          </w:tcPr>
          <w:p w:rsidR="00B86ABC" w:rsidRPr="00B86ABC" w:rsidRDefault="00B86ABC" w:rsidP="003A2819">
            <w:pPr>
              <w:tabs>
                <w:tab w:val="decimal" w:pos="1050"/>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3,885,946</w:t>
            </w:r>
          </w:p>
        </w:tc>
        <w:tc>
          <w:tcPr>
            <w:tcW w:w="1478" w:type="dxa"/>
            <w:tcBorders>
              <w:top w:val="nil"/>
              <w:left w:val="nil"/>
              <w:bottom w:val="nil"/>
              <w:right w:val="nil"/>
            </w:tcBorders>
          </w:tcPr>
          <w:p w:rsidR="00B86ABC" w:rsidRPr="00B86ABC" w:rsidRDefault="00B86ABC" w:rsidP="00B86ABC">
            <w:pPr>
              <w:tabs>
                <w:tab w:val="decimal" w:pos="1176"/>
              </w:tabs>
              <w:spacing w:after="0" w:line="240" w:lineRule="atLeast"/>
              <w:ind w:left="-15"/>
              <w:jc w:val="both"/>
              <w:rPr>
                <w:rFonts w:ascii="Times New Roman" w:hAnsi="Times New Roman" w:cs="Times New Roman"/>
                <w:b/>
                <w:bCs/>
                <w:szCs w:val="22"/>
              </w:rPr>
            </w:pPr>
            <w:r w:rsidRPr="00B86ABC">
              <w:rPr>
                <w:rFonts w:ascii="Times New Roman" w:hAnsi="Times New Roman" w:cs="Times New Roman"/>
                <w:b/>
                <w:bCs/>
                <w:szCs w:val="22"/>
              </w:rPr>
              <w:t>414,965,829</w:t>
            </w:r>
          </w:p>
        </w:tc>
      </w:tr>
    </w:tbl>
    <w:p w:rsidR="00E4232A" w:rsidRPr="00B86ABC" w:rsidRDefault="00E4232A" w:rsidP="00B86ABC">
      <w:pPr>
        <w:tabs>
          <w:tab w:val="decimal" w:pos="1168"/>
        </w:tabs>
        <w:spacing w:after="0" w:line="240" w:lineRule="atLeast"/>
        <w:ind w:left="-15"/>
        <w:jc w:val="both"/>
        <w:rPr>
          <w:rFonts w:ascii="Times New Roman" w:hAnsi="Times New Roman" w:cs="Times New Roman"/>
          <w:b/>
          <w:bCs/>
          <w:szCs w:val="22"/>
        </w:rPr>
      </w:pPr>
    </w:p>
    <w:p w:rsidR="004A527F" w:rsidRPr="002262AB" w:rsidRDefault="004A527F" w:rsidP="004A527F">
      <w:pPr>
        <w:spacing w:after="0" w:line="240" w:lineRule="atLeast"/>
        <w:ind w:right="-1050"/>
        <w:rPr>
          <w:rFonts w:ascii="Angsana New" w:hAnsi="Angsana New" w:cs="Angsana New"/>
          <w:b/>
          <w:bCs/>
          <w:u w:val="double"/>
          <w:cs/>
        </w:rPr>
        <w:sectPr w:rsidR="004A527F" w:rsidRPr="002262AB" w:rsidSect="00135244">
          <w:headerReference w:type="default" r:id="rId14"/>
          <w:pgSz w:w="16838" w:h="11906" w:orient="landscape" w:code="9"/>
          <w:pgMar w:top="720" w:right="1008" w:bottom="245" w:left="1008" w:header="706" w:footer="706" w:gutter="0"/>
          <w:cols w:space="720"/>
          <w:docGrid w:linePitch="299"/>
        </w:sectPr>
      </w:pPr>
    </w:p>
    <w:p w:rsidR="0038125A" w:rsidRPr="002262AB" w:rsidRDefault="00143BEB" w:rsidP="0077472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bookmarkStart w:id="0" w:name="OLE_LINK1"/>
      <w:r w:rsidRPr="002262AB">
        <w:rPr>
          <w:rFonts w:ascii="Times New Roman" w:hAnsi="Times New Roman" w:cs="Times New Roman"/>
          <w:sz w:val="22"/>
          <w:szCs w:val="22"/>
        </w:rPr>
        <w:lastRenderedPageBreak/>
        <w:t xml:space="preserve">The gross amount of </w:t>
      </w:r>
      <w:r w:rsidR="0038125A" w:rsidRPr="002262AB">
        <w:rPr>
          <w:rFonts w:ascii="Times New Roman" w:hAnsi="Times New Roman" w:cs="Times New Roman"/>
          <w:sz w:val="22"/>
          <w:szCs w:val="22"/>
        </w:rPr>
        <w:t>the Group</w:t>
      </w:r>
      <w:r w:rsidR="007018FC" w:rsidRPr="002262AB">
        <w:rPr>
          <w:rFonts w:ascii="Times New Roman" w:hAnsi="Times New Roman" w:cs="Times New Roman"/>
          <w:sz w:val="22"/>
          <w:szCs w:val="22"/>
        </w:rPr>
        <w:t>/</w:t>
      </w:r>
      <w:r w:rsidR="0038125A" w:rsidRPr="002262AB">
        <w:rPr>
          <w:rFonts w:ascii="Times New Roman" w:hAnsi="Times New Roman" w:cs="Times New Roman"/>
          <w:sz w:val="22"/>
          <w:szCs w:val="22"/>
        </w:rPr>
        <w:t>Company</w:t>
      </w:r>
      <w:r w:rsidRPr="002262AB">
        <w:rPr>
          <w:rFonts w:ascii="Times New Roman" w:hAnsi="Times New Roman" w:cs="Times New Roman"/>
          <w:sz w:val="22"/>
          <w:szCs w:val="22"/>
        </w:rPr>
        <w:t>’s fully depreciated</w:t>
      </w:r>
      <w:r w:rsidR="0038125A" w:rsidRPr="002262AB">
        <w:rPr>
          <w:rFonts w:ascii="Times New Roman" w:hAnsi="Times New Roman" w:cs="Times New Roman"/>
          <w:sz w:val="22"/>
          <w:szCs w:val="22"/>
        </w:rPr>
        <w:t xml:space="preserve"> building and equipment that </w:t>
      </w:r>
      <w:r w:rsidRPr="002262AB">
        <w:rPr>
          <w:rFonts w:ascii="Times New Roman" w:hAnsi="Times New Roman" w:cs="Times New Roman"/>
          <w:sz w:val="22"/>
          <w:szCs w:val="22"/>
        </w:rPr>
        <w:t>was</w:t>
      </w:r>
      <w:r w:rsidR="0038125A" w:rsidRPr="002262AB">
        <w:rPr>
          <w:rFonts w:ascii="Times New Roman" w:hAnsi="Times New Roman" w:cs="Times New Roman"/>
          <w:sz w:val="22"/>
          <w:szCs w:val="22"/>
        </w:rPr>
        <w:t xml:space="preserve"> still in use </w:t>
      </w:r>
      <w:r w:rsidRPr="002262AB">
        <w:rPr>
          <w:rFonts w:ascii="Times New Roman" w:hAnsi="Times New Roman" w:cs="Times New Roman"/>
          <w:sz w:val="22"/>
          <w:szCs w:val="22"/>
        </w:rPr>
        <w:t xml:space="preserve">as at </w:t>
      </w:r>
      <w:r w:rsidR="00E6105F">
        <w:rPr>
          <w:rFonts w:ascii="Times New Roman" w:hAnsi="Times New Roman" w:cs="Times New Roman"/>
          <w:sz w:val="22"/>
          <w:szCs w:val="22"/>
        </w:rPr>
        <w:t xml:space="preserve">31 December 2021 in the amount of Baht </w:t>
      </w:r>
      <w:r w:rsidR="00FA2693">
        <w:rPr>
          <w:rFonts w:ascii="Times New Roman" w:hAnsi="Times New Roman" w:cs="Times New Roman"/>
          <w:sz w:val="22"/>
          <w:szCs w:val="22"/>
        </w:rPr>
        <w:t>74.69</w:t>
      </w:r>
      <w:r w:rsidR="00E6105F">
        <w:rPr>
          <w:rFonts w:ascii="Times New Roman" w:hAnsi="Times New Roman" w:cs="Times New Roman"/>
          <w:sz w:val="22"/>
          <w:szCs w:val="22"/>
        </w:rPr>
        <w:t xml:space="preserve"> million and Baht </w:t>
      </w:r>
      <w:r w:rsidR="00FA2693">
        <w:rPr>
          <w:rFonts w:ascii="Times New Roman" w:hAnsi="Times New Roman" w:cs="Times New Roman"/>
          <w:sz w:val="22"/>
          <w:szCs w:val="22"/>
        </w:rPr>
        <w:t>40.39</w:t>
      </w:r>
      <w:r w:rsidR="0038125A" w:rsidRPr="002262AB">
        <w:rPr>
          <w:rFonts w:ascii="Times New Roman" w:hAnsi="Times New Roman" w:cs="Times New Roman"/>
          <w:sz w:val="22"/>
          <w:szCs w:val="22"/>
        </w:rPr>
        <w:t xml:space="preserve"> million in consolidated and separate financial statement</w:t>
      </w:r>
      <w:r w:rsidRPr="002262AB">
        <w:rPr>
          <w:rFonts w:ascii="Times New Roman" w:hAnsi="Times New Roman" w:cs="Times New Roman"/>
          <w:sz w:val="22"/>
          <w:szCs w:val="22"/>
        </w:rPr>
        <w:t>s</w:t>
      </w:r>
      <w:r w:rsidR="0038125A" w:rsidRPr="002262AB">
        <w:rPr>
          <w:rFonts w:ascii="Times New Roman" w:hAnsi="Times New Roman" w:cs="Times New Roman"/>
          <w:sz w:val="22"/>
          <w:szCs w:val="22"/>
        </w:rPr>
        <w:t>, respectively.</w:t>
      </w:r>
    </w:p>
    <w:p w:rsidR="0038125A" w:rsidRDefault="0038125A" w:rsidP="0077472F">
      <w:pPr>
        <w:tabs>
          <w:tab w:val="left" w:pos="3544"/>
          <w:tab w:val="left" w:pos="4678"/>
          <w:tab w:val="left" w:pos="5954"/>
          <w:tab w:val="left" w:pos="6663"/>
          <w:tab w:val="left" w:pos="7230"/>
        </w:tabs>
        <w:spacing w:after="0" w:line="240" w:lineRule="atLeast"/>
        <w:ind w:left="567" w:right="-45"/>
        <w:rPr>
          <w:rFonts w:ascii="Times New Roman" w:hAnsi="Times New Roman" w:cstheme="minorBidi"/>
          <w:szCs w:val="22"/>
        </w:rPr>
      </w:pPr>
    </w:p>
    <w:p w:rsidR="0073330C" w:rsidRPr="002262AB" w:rsidRDefault="00423FFF" w:rsidP="0077472F">
      <w:pPr>
        <w:tabs>
          <w:tab w:val="left" w:pos="900"/>
        </w:tabs>
        <w:autoSpaceDE w:val="0"/>
        <w:autoSpaceDN w:val="0"/>
        <w:spacing w:after="0" w:line="240" w:lineRule="atLeast"/>
        <w:ind w:left="567" w:right="28"/>
        <w:jc w:val="thaiDistribute"/>
        <w:rPr>
          <w:rFonts w:ascii="Times New Roman" w:hAnsi="Times New Roman" w:cs="Times New Roman"/>
          <w:szCs w:val="22"/>
        </w:rPr>
      </w:pPr>
      <w:r w:rsidRPr="002262AB">
        <w:rPr>
          <w:rFonts w:ascii="Times New Roman" w:hAnsi="Times New Roman" w:cs="Times New Roman"/>
          <w:szCs w:val="22"/>
        </w:rPr>
        <w:t>Guarantee</w:t>
      </w:r>
    </w:p>
    <w:p w:rsidR="0073330C" w:rsidRPr="002262AB" w:rsidRDefault="0073330C" w:rsidP="0077472F">
      <w:pPr>
        <w:tabs>
          <w:tab w:val="left" w:pos="900"/>
        </w:tabs>
        <w:autoSpaceDE w:val="0"/>
        <w:autoSpaceDN w:val="0"/>
        <w:spacing w:after="0" w:line="240" w:lineRule="atLeast"/>
        <w:ind w:left="567" w:right="28"/>
        <w:jc w:val="thaiDistribute"/>
        <w:rPr>
          <w:rFonts w:ascii="Times New Roman" w:hAnsi="Times New Roman" w:cs="Times New Roman"/>
          <w:szCs w:val="22"/>
          <w:cs/>
        </w:rPr>
      </w:pPr>
    </w:p>
    <w:p w:rsidR="0038125A" w:rsidRPr="002262AB" w:rsidRDefault="00BD2F6A" w:rsidP="0077472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2262AB">
        <w:rPr>
          <w:rFonts w:ascii="Times New Roman" w:hAnsi="Times New Roman" w:cs="Times New Roman"/>
          <w:sz w:val="22"/>
          <w:szCs w:val="22"/>
        </w:rPr>
        <w:t>As at</w:t>
      </w:r>
      <w:r w:rsidR="00E6105F">
        <w:rPr>
          <w:rFonts w:ascii="Times New Roman" w:hAnsi="Times New Roman" w:cs="Times New Roman"/>
          <w:sz w:val="22"/>
          <w:szCs w:val="22"/>
        </w:rPr>
        <w:t xml:space="preserve"> 31 December 2021</w:t>
      </w:r>
      <w:r w:rsidR="0038125A" w:rsidRPr="002262AB">
        <w:rPr>
          <w:rFonts w:ascii="Times New Roman" w:hAnsi="Times New Roman" w:cs="Times New Roman"/>
          <w:sz w:val="22"/>
          <w:szCs w:val="22"/>
        </w:rPr>
        <w:t xml:space="preserve">, </w:t>
      </w:r>
      <w:r w:rsidR="007018FC" w:rsidRPr="002262AB">
        <w:rPr>
          <w:rFonts w:ascii="Times New Roman" w:hAnsi="Times New Roman" w:cs="Times New Roman"/>
          <w:sz w:val="22"/>
          <w:szCs w:val="22"/>
        </w:rPr>
        <w:t xml:space="preserve">the Company’s </w:t>
      </w:r>
      <w:r w:rsidR="0073330C" w:rsidRPr="002262AB">
        <w:rPr>
          <w:rFonts w:ascii="Times New Roman" w:hAnsi="Times New Roman" w:cs="Times New Roman"/>
          <w:sz w:val="22"/>
          <w:szCs w:val="22"/>
        </w:rPr>
        <w:t xml:space="preserve">land with </w:t>
      </w:r>
      <w:r w:rsidR="007018FC" w:rsidRPr="002262AB">
        <w:rPr>
          <w:rFonts w:ascii="Times New Roman" w:hAnsi="Times New Roman" w:cs="Times New Roman"/>
          <w:sz w:val="22"/>
          <w:szCs w:val="22"/>
        </w:rPr>
        <w:t xml:space="preserve">structure and </w:t>
      </w:r>
      <w:r w:rsidR="0073330C" w:rsidRPr="002262AB">
        <w:rPr>
          <w:rFonts w:ascii="Times New Roman" w:hAnsi="Times New Roman" w:cs="Times New Roman"/>
          <w:sz w:val="22"/>
          <w:szCs w:val="22"/>
        </w:rPr>
        <w:t xml:space="preserve">machinery </w:t>
      </w:r>
      <w:r w:rsidR="007018FC" w:rsidRPr="002262AB">
        <w:rPr>
          <w:rFonts w:ascii="Times New Roman" w:hAnsi="Times New Roman" w:cs="Times New Roman"/>
          <w:sz w:val="22"/>
          <w:szCs w:val="22"/>
        </w:rPr>
        <w:t xml:space="preserve">with </w:t>
      </w:r>
      <w:r w:rsidR="00143BEB" w:rsidRPr="002262AB">
        <w:rPr>
          <w:rFonts w:ascii="Times New Roman" w:hAnsi="Times New Roman" w:cs="Times New Roman"/>
          <w:sz w:val="22"/>
          <w:szCs w:val="22"/>
        </w:rPr>
        <w:t>a</w:t>
      </w:r>
      <w:r w:rsidR="007018FC" w:rsidRPr="002262AB">
        <w:rPr>
          <w:rFonts w:ascii="Times New Roman" w:hAnsi="Times New Roman" w:cs="Times New Roman"/>
          <w:sz w:val="22"/>
          <w:szCs w:val="22"/>
        </w:rPr>
        <w:t xml:space="preserve"> </w:t>
      </w:r>
      <w:r w:rsidR="00143BEB" w:rsidRPr="002262AB">
        <w:rPr>
          <w:rFonts w:ascii="Times New Roman" w:hAnsi="Times New Roman" w:cs="Times New Roman"/>
          <w:sz w:val="22"/>
          <w:szCs w:val="22"/>
        </w:rPr>
        <w:t xml:space="preserve">net </w:t>
      </w:r>
      <w:r w:rsidR="007018FC" w:rsidRPr="002262AB">
        <w:rPr>
          <w:rFonts w:ascii="Times New Roman" w:hAnsi="Times New Roman" w:cs="Times New Roman"/>
          <w:sz w:val="22"/>
          <w:szCs w:val="22"/>
        </w:rPr>
        <w:t xml:space="preserve">book </w:t>
      </w:r>
      <w:r w:rsidR="00143BEB" w:rsidRPr="002262AB">
        <w:rPr>
          <w:rFonts w:ascii="Times New Roman" w:hAnsi="Times New Roman" w:cs="Times New Roman"/>
          <w:sz w:val="22"/>
          <w:szCs w:val="22"/>
        </w:rPr>
        <w:t xml:space="preserve">value </w:t>
      </w:r>
      <w:r w:rsidR="00E6105F">
        <w:rPr>
          <w:rFonts w:ascii="Times New Roman" w:hAnsi="Times New Roman" w:cs="Times New Roman"/>
          <w:sz w:val="22"/>
          <w:szCs w:val="22"/>
        </w:rPr>
        <w:t xml:space="preserve">of Baht </w:t>
      </w:r>
      <w:r w:rsidR="003F42EA">
        <w:rPr>
          <w:rFonts w:ascii="Times New Roman" w:hAnsi="Times New Roman" w:cs="Times New Roman"/>
          <w:sz w:val="22"/>
          <w:szCs w:val="22"/>
        </w:rPr>
        <w:t>229.79</w:t>
      </w:r>
      <w:r w:rsidR="007018FC" w:rsidRPr="002262AB">
        <w:rPr>
          <w:rFonts w:ascii="Times New Roman" w:hAnsi="Times New Roman" w:cs="Times New Roman"/>
          <w:sz w:val="22"/>
          <w:szCs w:val="22"/>
        </w:rPr>
        <w:t xml:space="preserve"> million</w:t>
      </w:r>
      <w:r w:rsidR="0073330C" w:rsidRPr="002262AB">
        <w:rPr>
          <w:rFonts w:ascii="Times New Roman" w:hAnsi="Times New Roman" w:cs="Times New Roman"/>
          <w:sz w:val="22"/>
          <w:szCs w:val="22"/>
        </w:rPr>
        <w:t xml:space="preserve"> </w:t>
      </w:r>
      <w:r w:rsidR="00143BEB" w:rsidRPr="002262AB">
        <w:rPr>
          <w:rFonts w:ascii="Times New Roman" w:hAnsi="Times New Roman" w:cs="Times New Roman"/>
          <w:sz w:val="22"/>
          <w:szCs w:val="22"/>
        </w:rPr>
        <w:t xml:space="preserve">were </w:t>
      </w:r>
      <w:r w:rsidR="007018FC" w:rsidRPr="002262AB">
        <w:rPr>
          <w:rFonts w:ascii="Times New Roman" w:hAnsi="Times New Roman" w:cs="Times New Roman"/>
          <w:sz w:val="22"/>
          <w:szCs w:val="22"/>
        </w:rPr>
        <w:t xml:space="preserve">mortgaged </w:t>
      </w:r>
      <w:r w:rsidR="0073330C" w:rsidRPr="002262AB">
        <w:rPr>
          <w:rFonts w:ascii="Times New Roman" w:hAnsi="Times New Roman" w:cs="Times New Roman"/>
          <w:sz w:val="22"/>
          <w:szCs w:val="22"/>
        </w:rPr>
        <w:t xml:space="preserve">as collateral </w:t>
      </w:r>
      <w:r w:rsidR="007018FC" w:rsidRPr="002262AB">
        <w:rPr>
          <w:rFonts w:ascii="Times New Roman" w:hAnsi="Times New Roman" w:cs="Times New Roman"/>
          <w:sz w:val="22"/>
          <w:szCs w:val="22"/>
        </w:rPr>
        <w:t xml:space="preserve">for loans from financial institutions </w:t>
      </w:r>
      <w:r w:rsidR="0038125A" w:rsidRPr="002262AB">
        <w:rPr>
          <w:rFonts w:ascii="Times New Roman" w:hAnsi="Times New Roman" w:cs="Times New Roman"/>
          <w:sz w:val="22"/>
          <w:szCs w:val="22"/>
        </w:rPr>
        <w:t xml:space="preserve">and </w:t>
      </w:r>
      <w:r w:rsidR="007018FC" w:rsidRPr="002262AB">
        <w:rPr>
          <w:rFonts w:ascii="Times New Roman" w:hAnsi="Times New Roman" w:cs="Times New Roman"/>
          <w:sz w:val="22"/>
          <w:szCs w:val="22"/>
        </w:rPr>
        <w:t xml:space="preserve">please see </w:t>
      </w:r>
      <w:r w:rsidR="0038125A" w:rsidRPr="002262AB">
        <w:rPr>
          <w:rFonts w:ascii="Times New Roman" w:hAnsi="Times New Roman" w:cs="Times New Roman"/>
          <w:sz w:val="22"/>
          <w:szCs w:val="22"/>
        </w:rPr>
        <w:t>notes 19 and 23 to</w:t>
      </w:r>
      <w:r w:rsidR="0073330C" w:rsidRPr="002262AB">
        <w:rPr>
          <w:rFonts w:ascii="Times New Roman" w:hAnsi="Times New Roman" w:cs="Times New Roman"/>
          <w:sz w:val="22"/>
          <w:szCs w:val="22"/>
        </w:rPr>
        <w:t xml:space="preserve"> the financial statements</w:t>
      </w:r>
      <w:r w:rsidR="00143BEB" w:rsidRPr="002262AB">
        <w:rPr>
          <w:rFonts w:ascii="Times New Roman" w:hAnsi="Times New Roman" w:cs="Times New Roman"/>
          <w:sz w:val="22"/>
          <w:szCs w:val="22"/>
        </w:rPr>
        <w:t>.</w:t>
      </w:r>
    </w:p>
    <w:p w:rsidR="00C35039" w:rsidRPr="002262AB" w:rsidRDefault="00C35039" w:rsidP="00C35039">
      <w:pPr>
        <w:spacing w:after="0" w:line="240" w:lineRule="atLeast"/>
        <w:ind w:left="567" w:right="-43"/>
        <w:jc w:val="thaiDistribute"/>
        <w:rPr>
          <w:rFonts w:ascii="Times New Roman" w:hAnsi="Times New Roman" w:cs="Times New Roman"/>
          <w:szCs w:val="22"/>
        </w:rPr>
      </w:pPr>
    </w:p>
    <w:p w:rsidR="004E7BC4" w:rsidRPr="002262AB" w:rsidRDefault="004E79AA" w:rsidP="004E7BC4">
      <w:pPr>
        <w:spacing w:after="0" w:line="240" w:lineRule="atLeast"/>
        <w:ind w:left="567" w:right="-43"/>
        <w:jc w:val="thaiDistribute"/>
        <w:rPr>
          <w:rFonts w:ascii="Times New Roman" w:hAnsi="Times New Roman" w:cs="Times New Roman"/>
          <w:szCs w:val="22"/>
        </w:rPr>
      </w:pPr>
      <w:r w:rsidRPr="002262AB">
        <w:rPr>
          <w:rFonts w:ascii="Times New Roman" w:hAnsi="Times New Roman" w:cs="Times New Roman"/>
          <w:szCs w:val="22"/>
        </w:rPr>
        <w:t>Depreciation was included in</w:t>
      </w:r>
    </w:p>
    <w:p w:rsidR="000E7646" w:rsidRPr="002262AB" w:rsidRDefault="000E7646" w:rsidP="004E7BC4">
      <w:pPr>
        <w:spacing w:after="0" w:line="240" w:lineRule="atLeast"/>
        <w:ind w:left="567" w:right="-43"/>
        <w:jc w:val="thaiDistribute"/>
        <w:rPr>
          <w:rFonts w:ascii="Times New Roman" w:hAnsi="Times New Roman" w:cs="Times New Roman"/>
          <w:szCs w:val="22"/>
        </w:rPr>
      </w:pPr>
    </w:p>
    <w:bookmarkEnd w:id="0"/>
    <w:tbl>
      <w:tblPr>
        <w:tblW w:w="9356" w:type="dxa"/>
        <w:tblInd w:w="18" w:type="dxa"/>
        <w:tblLook w:val="01E0"/>
      </w:tblPr>
      <w:tblGrid>
        <w:gridCol w:w="3575"/>
        <w:gridCol w:w="1294"/>
        <w:gridCol w:w="233"/>
        <w:gridCol w:w="1233"/>
        <w:gridCol w:w="233"/>
        <w:gridCol w:w="1237"/>
        <w:gridCol w:w="236"/>
        <w:gridCol w:w="1315"/>
      </w:tblGrid>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2760" w:type="dxa"/>
            <w:gridSpan w:val="3"/>
          </w:tcPr>
          <w:p w:rsidR="004E79AA" w:rsidRPr="002262AB" w:rsidRDefault="004E79AA" w:rsidP="00EE5E10">
            <w:pPr>
              <w:spacing w:after="0" w:line="240" w:lineRule="atLeast"/>
              <w:ind w:left="-54" w:right="-96"/>
              <w:jc w:val="center"/>
              <w:rPr>
                <w:rFonts w:ascii="Times New Roman" w:eastAsia="Cordia New" w:hAnsi="Times New Roman"/>
                <w:b/>
                <w:bCs/>
                <w:szCs w:val="22"/>
              </w:rPr>
            </w:pPr>
            <w:r w:rsidRPr="002262AB">
              <w:rPr>
                <w:rFonts w:ascii="Times New Roman" w:eastAsia="Cordia New" w:hAnsi="Times New Roman"/>
                <w:b/>
                <w:bCs/>
                <w:szCs w:val="22"/>
              </w:rPr>
              <w:t>Consolidated</w:t>
            </w:r>
          </w:p>
          <w:p w:rsidR="004E7BC4" w:rsidRPr="002262AB" w:rsidRDefault="004E79AA" w:rsidP="00EE5E10">
            <w:pPr>
              <w:spacing w:after="0" w:line="240" w:lineRule="atLeast"/>
              <w:ind w:left="-54" w:right="-96"/>
              <w:jc w:val="center"/>
              <w:rPr>
                <w:rFonts w:ascii="Times New Roman" w:eastAsia="Cordia New" w:hAnsi="Times New Roman"/>
                <w:b/>
                <w:bCs/>
                <w:szCs w:val="22"/>
              </w:rPr>
            </w:pPr>
            <w:r w:rsidRPr="002262AB">
              <w:rPr>
                <w:rFonts w:ascii="Times New Roman" w:eastAsia="Cordia New" w:hAnsi="Times New Roman"/>
                <w:b/>
                <w:bCs/>
                <w:szCs w:val="22"/>
              </w:rPr>
              <w:t>financial statements</w:t>
            </w:r>
          </w:p>
        </w:tc>
        <w:tc>
          <w:tcPr>
            <w:tcW w:w="233" w:type="dxa"/>
          </w:tcPr>
          <w:p w:rsidR="004E7BC4" w:rsidRPr="002262AB" w:rsidRDefault="004E7BC4" w:rsidP="00EE5E10">
            <w:pPr>
              <w:spacing w:after="0" w:line="240" w:lineRule="atLeast"/>
              <w:ind w:left="-54" w:right="-96"/>
              <w:rPr>
                <w:rFonts w:ascii="Times New Roman" w:eastAsia="Cordia New" w:hAnsi="Times New Roman" w:cs="Times New Roman"/>
                <w:szCs w:val="22"/>
              </w:rPr>
            </w:pPr>
          </w:p>
        </w:tc>
        <w:tc>
          <w:tcPr>
            <w:tcW w:w="2788" w:type="dxa"/>
            <w:gridSpan w:val="3"/>
          </w:tcPr>
          <w:p w:rsidR="004E79AA" w:rsidRPr="002262AB" w:rsidRDefault="004E79AA" w:rsidP="00EE5E10">
            <w:pPr>
              <w:spacing w:after="0" w:line="240" w:lineRule="atLeast"/>
              <w:ind w:left="-78" w:right="-96"/>
              <w:jc w:val="center"/>
              <w:rPr>
                <w:rFonts w:ascii="Times New Roman" w:eastAsia="Cordia New" w:hAnsi="Times New Roman"/>
                <w:b/>
                <w:bCs/>
                <w:szCs w:val="22"/>
              </w:rPr>
            </w:pPr>
            <w:r w:rsidRPr="002262AB">
              <w:rPr>
                <w:rFonts w:ascii="Times New Roman" w:eastAsia="Cordia New" w:hAnsi="Times New Roman"/>
                <w:b/>
                <w:bCs/>
                <w:szCs w:val="22"/>
              </w:rPr>
              <w:t>Separate</w:t>
            </w:r>
          </w:p>
          <w:p w:rsidR="004E7BC4" w:rsidRPr="002262AB" w:rsidRDefault="004E79AA" w:rsidP="00EE5E10">
            <w:pPr>
              <w:spacing w:after="0" w:line="240" w:lineRule="atLeast"/>
              <w:ind w:left="-78" w:right="-96"/>
              <w:jc w:val="center"/>
              <w:rPr>
                <w:rFonts w:ascii="Times New Roman" w:eastAsia="Cordia New" w:hAnsi="Times New Roman"/>
                <w:b/>
                <w:bCs/>
                <w:szCs w:val="22"/>
              </w:rPr>
            </w:pPr>
            <w:r w:rsidRPr="002262AB">
              <w:rPr>
                <w:rFonts w:ascii="Times New Roman" w:eastAsia="Cordia New" w:hAnsi="Times New Roman"/>
                <w:b/>
                <w:bCs/>
                <w:szCs w:val="22"/>
              </w:rPr>
              <w:t>financial statements</w:t>
            </w:r>
          </w:p>
        </w:tc>
      </w:tr>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1294" w:type="dxa"/>
          </w:tcPr>
          <w:p w:rsidR="004E7BC4" w:rsidRPr="002262AB" w:rsidRDefault="004E79AA" w:rsidP="00EE5E10">
            <w:pPr>
              <w:spacing w:after="0" w:line="240" w:lineRule="atLeast"/>
              <w:ind w:left="-54" w:right="-96"/>
              <w:jc w:val="center"/>
              <w:rPr>
                <w:rFonts w:ascii="Times New Roman" w:eastAsia="Cordia New" w:hAnsi="Times New Roman"/>
                <w:szCs w:val="22"/>
              </w:rPr>
            </w:pPr>
            <w:r w:rsidRPr="002262AB">
              <w:rPr>
                <w:rFonts w:ascii="Times New Roman" w:eastAsia="Cordia New" w:hAnsi="Times New Roman"/>
                <w:szCs w:val="22"/>
              </w:rPr>
              <w:t>202</w:t>
            </w:r>
            <w:r w:rsidR="00CC1C54">
              <w:rPr>
                <w:rFonts w:ascii="Times New Roman" w:eastAsia="Cordia New" w:hAnsi="Times New Roman"/>
                <w:szCs w:val="22"/>
              </w:rPr>
              <w:t>1</w:t>
            </w:r>
          </w:p>
        </w:tc>
        <w:tc>
          <w:tcPr>
            <w:tcW w:w="233" w:type="dxa"/>
          </w:tcPr>
          <w:p w:rsidR="004E7BC4" w:rsidRPr="002262AB" w:rsidRDefault="004E7BC4" w:rsidP="00EE5E10">
            <w:pPr>
              <w:spacing w:after="0" w:line="240" w:lineRule="atLeast"/>
              <w:ind w:left="-54" w:right="-96"/>
              <w:jc w:val="center"/>
              <w:rPr>
                <w:rFonts w:ascii="Times New Roman" w:eastAsia="Cordia New" w:hAnsi="Times New Roman"/>
                <w:szCs w:val="22"/>
              </w:rPr>
            </w:pPr>
          </w:p>
        </w:tc>
        <w:tc>
          <w:tcPr>
            <w:tcW w:w="1233" w:type="dxa"/>
          </w:tcPr>
          <w:p w:rsidR="004E7BC4" w:rsidRPr="002262AB" w:rsidRDefault="004E79AA" w:rsidP="00EE5E10">
            <w:pPr>
              <w:spacing w:after="0" w:line="240" w:lineRule="atLeast"/>
              <w:ind w:left="-54" w:right="-96"/>
              <w:jc w:val="center"/>
              <w:rPr>
                <w:rFonts w:ascii="Times New Roman" w:eastAsia="Cordia New" w:hAnsi="Times New Roman"/>
                <w:szCs w:val="22"/>
              </w:rPr>
            </w:pPr>
            <w:r w:rsidRPr="002262AB">
              <w:rPr>
                <w:rFonts w:ascii="Times New Roman" w:eastAsia="Cordia New" w:hAnsi="Times New Roman"/>
                <w:szCs w:val="22"/>
              </w:rPr>
              <w:t>20</w:t>
            </w:r>
            <w:r w:rsidR="00CC1C54">
              <w:rPr>
                <w:rFonts w:ascii="Times New Roman" w:eastAsia="Cordia New" w:hAnsi="Times New Roman"/>
                <w:szCs w:val="22"/>
              </w:rPr>
              <w:t>20</w:t>
            </w:r>
          </w:p>
        </w:tc>
        <w:tc>
          <w:tcPr>
            <w:tcW w:w="233" w:type="dxa"/>
          </w:tcPr>
          <w:p w:rsidR="004E7BC4" w:rsidRPr="002262AB" w:rsidRDefault="004E7BC4" w:rsidP="00EE5E10">
            <w:pPr>
              <w:spacing w:after="0" w:line="240" w:lineRule="atLeast"/>
              <w:ind w:left="-54" w:right="-96"/>
              <w:rPr>
                <w:rFonts w:ascii="Times New Roman" w:eastAsia="Cordia New" w:hAnsi="Times New Roman" w:cs="Times New Roman"/>
                <w:szCs w:val="22"/>
              </w:rPr>
            </w:pPr>
          </w:p>
        </w:tc>
        <w:tc>
          <w:tcPr>
            <w:tcW w:w="1237" w:type="dxa"/>
          </w:tcPr>
          <w:p w:rsidR="004E7BC4" w:rsidRPr="002262AB" w:rsidRDefault="004E79AA" w:rsidP="00EE5E10">
            <w:pPr>
              <w:spacing w:after="0" w:line="240" w:lineRule="atLeast"/>
              <w:ind w:left="-78" w:right="-96"/>
              <w:jc w:val="center"/>
              <w:rPr>
                <w:rFonts w:ascii="Times New Roman" w:eastAsia="Cordia New" w:hAnsi="Times New Roman"/>
                <w:szCs w:val="22"/>
              </w:rPr>
            </w:pPr>
            <w:r w:rsidRPr="002262AB">
              <w:rPr>
                <w:rFonts w:ascii="Times New Roman" w:eastAsia="Cordia New" w:hAnsi="Times New Roman"/>
                <w:szCs w:val="22"/>
              </w:rPr>
              <w:t>202</w:t>
            </w:r>
            <w:r w:rsidR="00CC1C54">
              <w:rPr>
                <w:rFonts w:ascii="Times New Roman" w:eastAsia="Cordia New" w:hAnsi="Times New Roman"/>
                <w:szCs w:val="22"/>
              </w:rPr>
              <w:t>1</w:t>
            </w:r>
          </w:p>
        </w:tc>
        <w:tc>
          <w:tcPr>
            <w:tcW w:w="236" w:type="dxa"/>
          </w:tcPr>
          <w:p w:rsidR="004E7BC4" w:rsidRPr="002262AB" w:rsidRDefault="004E7BC4" w:rsidP="00EE5E10">
            <w:pPr>
              <w:spacing w:after="0" w:line="240" w:lineRule="atLeast"/>
              <w:ind w:left="-78" w:right="-96"/>
              <w:jc w:val="center"/>
              <w:rPr>
                <w:rFonts w:ascii="Times New Roman" w:eastAsia="Cordia New" w:hAnsi="Times New Roman"/>
                <w:szCs w:val="22"/>
              </w:rPr>
            </w:pPr>
          </w:p>
        </w:tc>
        <w:tc>
          <w:tcPr>
            <w:tcW w:w="1315" w:type="dxa"/>
          </w:tcPr>
          <w:p w:rsidR="004E7BC4" w:rsidRPr="002262AB" w:rsidRDefault="00CC1C54" w:rsidP="00EE5E10">
            <w:pPr>
              <w:tabs>
                <w:tab w:val="left" w:pos="177"/>
                <w:tab w:val="center" w:pos="519"/>
              </w:tabs>
              <w:spacing w:after="0" w:line="240" w:lineRule="atLeast"/>
              <w:ind w:left="-78" w:right="-96"/>
              <w:rPr>
                <w:rFonts w:ascii="Times New Roman" w:eastAsia="Cordia New" w:hAnsi="Times New Roman"/>
                <w:szCs w:val="22"/>
              </w:rPr>
            </w:pPr>
            <w:r>
              <w:rPr>
                <w:rFonts w:ascii="Times New Roman" w:eastAsia="Cordia New" w:hAnsi="Times New Roman"/>
                <w:szCs w:val="22"/>
              </w:rPr>
              <w:tab/>
            </w:r>
            <w:r w:rsidR="004E79AA" w:rsidRPr="002262AB">
              <w:rPr>
                <w:rFonts w:ascii="Times New Roman" w:eastAsia="Cordia New" w:hAnsi="Times New Roman"/>
                <w:szCs w:val="22"/>
              </w:rPr>
              <w:t>20</w:t>
            </w:r>
            <w:r>
              <w:rPr>
                <w:rFonts w:ascii="Times New Roman" w:eastAsia="Cordia New" w:hAnsi="Times New Roman"/>
                <w:szCs w:val="22"/>
              </w:rPr>
              <w:t>20</w:t>
            </w:r>
          </w:p>
        </w:tc>
      </w:tr>
      <w:tr w:rsidR="004E7BC4" w:rsidRPr="002262AB" w:rsidTr="00E0146F">
        <w:tc>
          <w:tcPr>
            <w:tcW w:w="3575" w:type="dxa"/>
          </w:tcPr>
          <w:p w:rsidR="004E7BC4" w:rsidRPr="002262AB" w:rsidRDefault="004E7BC4" w:rsidP="00EE5E10">
            <w:pPr>
              <w:spacing w:after="0" w:line="240" w:lineRule="atLeast"/>
              <w:ind w:left="522" w:right="-162"/>
              <w:rPr>
                <w:rFonts w:ascii="Times New Roman" w:eastAsia="Cordia New" w:hAnsi="Times New Roman" w:cs="Times New Roman"/>
                <w:szCs w:val="22"/>
              </w:rPr>
            </w:pPr>
          </w:p>
        </w:tc>
        <w:tc>
          <w:tcPr>
            <w:tcW w:w="5781" w:type="dxa"/>
            <w:gridSpan w:val="7"/>
          </w:tcPr>
          <w:p w:rsidR="004E7BC4" w:rsidRPr="002262AB" w:rsidRDefault="004E79AA" w:rsidP="00093E73">
            <w:pPr>
              <w:spacing w:after="0" w:line="240" w:lineRule="atLeast"/>
              <w:ind w:left="605" w:right="-96"/>
              <w:jc w:val="center"/>
              <w:rPr>
                <w:rFonts w:ascii="Times New Roman" w:eastAsia="Cordia New" w:hAnsi="Times New Roman" w:cs="Times New Roman"/>
                <w:i/>
                <w:iCs/>
                <w:szCs w:val="22"/>
                <w:cs/>
              </w:rPr>
            </w:pPr>
            <w:r w:rsidRPr="002262AB">
              <w:rPr>
                <w:rFonts w:ascii="Times New Roman" w:eastAsia="Cordia New" w:hAnsi="Times New Roman" w:cs="Times New Roman"/>
                <w:i/>
                <w:iCs/>
                <w:szCs w:val="22"/>
              </w:rPr>
              <w:t>(in Baht)</w:t>
            </w:r>
          </w:p>
        </w:tc>
      </w:tr>
      <w:tr w:rsidR="00881005" w:rsidRPr="002262AB" w:rsidTr="00E0146F">
        <w:tc>
          <w:tcPr>
            <w:tcW w:w="3575" w:type="dxa"/>
          </w:tcPr>
          <w:p w:rsidR="00881005" w:rsidRPr="002262AB" w:rsidRDefault="00881005" w:rsidP="00EE5E10">
            <w:pPr>
              <w:spacing w:after="0" w:line="240" w:lineRule="atLeast"/>
              <w:ind w:left="522" w:right="-162"/>
              <w:rPr>
                <w:rFonts w:ascii="Times New Roman" w:eastAsia="Cordia New" w:hAnsi="Times New Roman" w:cs="Times New Roman"/>
                <w:szCs w:val="22"/>
              </w:rPr>
            </w:pPr>
            <w:r w:rsidRPr="002262AB">
              <w:rPr>
                <w:rFonts w:ascii="Times New Roman" w:eastAsia="Cordia New" w:hAnsi="Times New Roman" w:cs="Times New Roman"/>
                <w:szCs w:val="22"/>
              </w:rPr>
              <w:t>Cost of sales of goods</w:t>
            </w:r>
          </w:p>
        </w:tc>
        <w:tc>
          <w:tcPr>
            <w:tcW w:w="1294" w:type="dxa"/>
            <w:shd w:val="clear" w:color="auto" w:fill="auto"/>
          </w:tcPr>
          <w:p w:rsidR="00881005" w:rsidRPr="00881005" w:rsidRDefault="00881005" w:rsidP="00881005">
            <w:pPr>
              <w:tabs>
                <w:tab w:val="decimal" w:pos="892"/>
                <w:tab w:val="decimal" w:pos="1139"/>
              </w:tabs>
              <w:spacing w:after="0" w:line="240" w:lineRule="atLeast"/>
              <w:ind w:left="-74"/>
              <w:jc w:val="right"/>
              <w:rPr>
                <w:rFonts w:ascii="Times New Roman" w:hAnsi="Times New Roman" w:cs="Times New Roman"/>
                <w:szCs w:val="22"/>
              </w:rPr>
            </w:pPr>
            <w:r w:rsidRPr="00881005">
              <w:rPr>
                <w:rFonts w:ascii="Times New Roman" w:hAnsi="Times New Roman" w:cs="Times New Roman"/>
                <w:szCs w:val="22"/>
              </w:rPr>
              <w:t>11,445,639</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881005" w:rsidRPr="00CC1C54" w:rsidRDefault="00881005" w:rsidP="00CC1C54">
            <w:pPr>
              <w:tabs>
                <w:tab w:val="decimal" w:pos="892"/>
                <w:tab w:val="decimal" w:pos="1139"/>
              </w:tabs>
              <w:spacing w:after="0" w:line="240" w:lineRule="atLeast"/>
              <w:ind w:left="-74"/>
              <w:jc w:val="right"/>
              <w:rPr>
                <w:rFonts w:ascii="Times New Roman" w:hAnsi="Times New Roman" w:cs="Times New Roman"/>
                <w:szCs w:val="22"/>
              </w:rPr>
            </w:pPr>
            <w:r w:rsidRPr="00CC1C54">
              <w:rPr>
                <w:rFonts w:ascii="Times New Roman" w:hAnsi="Times New Roman" w:cs="Times New Roman"/>
                <w:szCs w:val="22"/>
              </w:rPr>
              <w:t>11,038,785</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881005" w:rsidRPr="002262AB" w:rsidRDefault="00881005" w:rsidP="00D21A0A">
            <w:pPr>
              <w:tabs>
                <w:tab w:val="decimal" w:pos="996"/>
              </w:tabs>
              <w:spacing w:after="0" w:line="240" w:lineRule="atLeast"/>
              <w:ind w:left="-74"/>
              <w:jc w:val="right"/>
              <w:rPr>
                <w:rFonts w:ascii="Times New Roman" w:eastAsia="Cordia New" w:hAnsi="Times New Roman" w:cs="Times New Roman"/>
                <w:szCs w:val="22"/>
                <w:cs/>
              </w:rPr>
            </w:pPr>
            <w:r>
              <w:rPr>
                <w:rFonts w:ascii="Times New Roman" w:eastAsia="Cordia New" w:hAnsi="Times New Roman" w:cs="Times New Roman"/>
                <w:szCs w:val="22"/>
              </w:rPr>
              <w:t>10,923,521</w:t>
            </w:r>
          </w:p>
        </w:tc>
        <w:tc>
          <w:tcPr>
            <w:tcW w:w="236" w:type="dxa"/>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881005" w:rsidRPr="002262AB" w:rsidRDefault="00881005" w:rsidP="00135D95">
            <w:pPr>
              <w:tabs>
                <w:tab w:val="decimal" w:pos="996"/>
              </w:tabs>
              <w:spacing w:after="0" w:line="240" w:lineRule="atLeast"/>
              <w:ind w:left="-74"/>
              <w:jc w:val="right"/>
              <w:rPr>
                <w:rFonts w:ascii="Times New Roman" w:eastAsia="Cordia New" w:hAnsi="Times New Roman" w:cs="Times New Roman"/>
                <w:szCs w:val="22"/>
                <w:cs/>
              </w:rPr>
            </w:pPr>
            <w:r w:rsidRPr="002262AB">
              <w:rPr>
                <w:rFonts w:ascii="Times New Roman" w:hAnsi="Times New Roman" w:cs="Times New Roman"/>
                <w:szCs w:val="22"/>
              </w:rPr>
              <w:t>11,129,271</w:t>
            </w:r>
          </w:p>
        </w:tc>
      </w:tr>
      <w:tr w:rsidR="00881005" w:rsidRPr="002262AB" w:rsidTr="00E0146F">
        <w:trPr>
          <w:trHeight w:val="287"/>
        </w:trPr>
        <w:tc>
          <w:tcPr>
            <w:tcW w:w="3575" w:type="dxa"/>
          </w:tcPr>
          <w:p w:rsidR="00881005" w:rsidRPr="002262AB" w:rsidRDefault="00881005" w:rsidP="00EE5E10">
            <w:pPr>
              <w:spacing w:after="0" w:line="240" w:lineRule="atLeast"/>
              <w:ind w:left="522" w:right="-162"/>
              <w:rPr>
                <w:rFonts w:ascii="Times New Roman" w:eastAsia="Cordia New" w:hAnsi="Times New Roman" w:cs="Times New Roman"/>
                <w:szCs w:val="22"/>
                <w:cs/>
              </w:rPr>
            </w:pPr>
            <w:r w:rsidRPr="002262AB">
              <w:rPr>
                <w:rFonts w:ascii="Times New Roman" w:eastAsia="Cordia New" w:hAnsi="Times New Roman" w:cs="Times New Roman"/>
                <w:szCs w:val="22"/>
              </w:rPr>
              <w:t>Cost of rendering of services</w:t>
            </w:r>
          </w:p>
        </w:tc>
        <w:tc>
          <w:tcPr>
            <w:tcW w:w="1294" w:type="dxa"/>
            <w:shd w:val="clear" w:color="auto" w:fill="auto"/>
          </w:tcPr>
          <w:p w:rsidR="00881005" w:rsidRPr="00881005" w:rsidRDefault="00881005" w:rsidP="00881005">
            <w:pPr>
              <w:tabs>
                <w:tab w:val="decimal" w:pos="892"/>
                <w:tab w:val="decimal" w:pos="1139"/>
              </w:tabs>
              <w:spacing w:after="0" w:line="240" w:lineRule="atLeast"/>
              <w:ind w:left="-74"/>
              <w:jc w:val="right"/>
              <w:rPr>
                <w:rFonts w:ascii="Times New Roman" w:hAnsi="Times New Roman" w:cs="Times New Roman"/>
                <w:szCs w:val="22"/>
              </w:rPr>
            </w:pPr>
            <w:r w:rsidRPr="00881005">
              <w:rPr>
                <w:rFonts w:ascii="Times New Roman" w:hAnsi="Times New Roman" w:cs="Times New Roman"/>
                <w:szCs w:val="22"/>
              </w:rPr>
              <w:t>3,537,208</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881005" w:rsidRPr="00CC1C54" w:rsidRDefault="00881005" w:rsidP="00CC1C54">
            <w:pPr>
              <w:tabs>
                <w:tab w:val="decimal" w:pos="892"/>
                <w:tab w:val="decimal" w:pos="1139"/>
              </w:tabs>
              <w:spacing w:after="0" w:line="240" w:lineRule="atLeast"/>
              <w:ind w:left="-74"/>
              <w:jc w:val="right"/>
              <w:rPr>
                <w:rFonts w:ascii="Times New Roman" w:hAnsi="Times New Roman" w:cs="Times New Roman"/>
                <w:szCs w:val="22"/>
              </w:rPr>
            </w:pPr>
            <w:r w:rsidRPr="00CC1C54">
              <w:rPr>
                <w:rFonts w:ascii="Times New Roman" w:hAnsi="Times New Roman" w:cs="Times New Roman"/>
                <w:szCs w:val="22"/>
              </w:rPr>
              <w:t>4,816,583</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881005" w:rsidRPr="002262AB" w:rsidRDefault="00881005" w:rsidP="007018FC">
            <w:pPr>
              <w:tabs>
                <w:tab w:val="decimal" w:pos="502"/>
              </w:tabs>
              <w:spacing w:after="0" w:line="240" w:lineRule="atLeast"/>
              <w:ind w:left="-74" w:right="-162"/>
              <w:rPr>
                <w:rFonts w:ascii="Times New Roman" w:eastAsia="Cordia New" w:hAnsi="Times New Roman" w:cs="Times New Roman"/>
                <w:szCs w:val="22"/>
              </w:rPr>
            </w:pPr>
            <w:r>
              <w:rPr>
                <w:rFonts w:ascii="Times New Roman" w:eastAsia="Cordia New" w:hAnsi="Times New Roman" w:cs="Times New Roman"/>
                <w:szCs w:val="22"/>
              </w:rPr>
              <w:t>-</w:t>
            </w:r>
          </w:p>
        </w:tc>
        <w:tc>
          <w:tcPr>
            <w:tcW w:w="236" w:type="dxa"/>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881005" w:rsidRPr="002262AB" w:rsidRDefault="00881005" w:rsidP="00135D95">
            <w:pPr>
              <w:tabs>
                <w:tab w:val="decimal" w:pos="502"/>
              </w:tabs>
              <w:spacing w:after="0" w:line="240" w:lineRule="atLeast"/>
              <w:ind w:left="-74" w:right="-162"/>
              <w:rPr>
                <w:rFonts w:ascii="Times New Roman" w:eastAsia="Cordia New" w:hAnsi="Times New Roman" w:cs="Times New Roman"/>
                <w:szCs w:val="22"/>
              </w:rPr>
            </w:pPr>
            <w:r w:rsidRPr="002262AB">
              <w:rPr>
                <w:rFonts w:ascii="Times New Roman" w:hAnsi="Times New Roman" w:cs="Times New Roman"/>
                <w:szCs w:val="22"/>
              </w:rPr>
              <w:t>-</w:t>
            </w:r>
          </w:p>
        </w:tc>
      </w:tr>
      <w:tr w:rsidR="00881005" w:rsidRPr="002262AB" w:rsidTr="00E0146F">
        <w:tc>
          <w:tcPr>
            <w:tcW w:w="3575" w:type="dxa"/>
          </w:tcPr>
          <w:p w:rsidR="00881005" w:rsidRPr="002262AB" w:rsidRDefault="00881005" w:rsidP="00EE5E10">
            <w:pPr>
              <w:spacing w:after="0" w:line="240" w:lineRule="atLeast"/>
              <w:ind w:left="522" w:right="-162"/>
              <w:rPr>
                <w:rFonts w:ascii="Times New Roman" w:eastAsia="Cordia New" w:hAnsi="Times New Roman" w:cs="Times New Roman"/>
                <w:szCs w:val="22"/>
                <w:cs/>
              </w:rPr>
            </w:pPr>
            <w:r w:rsidRPr="002262AB">
              <w:rPr>
                <w:rFonts w:ascii="Times New Roman" w:eastAsia="Cordia New" w:hAnsi="Times New Roman" w:cs="Times New Roman"/>
                <w:szCs w:val="22"/>
              </w:rPr>
              <w:t>Administrative expenses</w:t>
            </w:r>
          </w:p>
        </w:tc>
        <w:tc>
          <w:tcPr>
            <w:tcW w:w="1294" w:type="dxa"/>
            <w:shd w:val="clear" w:color="auto" w:fill="auto"/>
          </w:tcPr>
          <w:p w:rsidR="00881005" w:rsidRPr="00881005" w:rsidRDefault="00881005" w:rsidP="00881005">
            <w:pPr>
              <w:tabs>
                <w:tab w:val="decimal" w:pos="892"/>
                <w:tab w:val="decimal" w:pos="1139"/>
              </w:tabs>
              <w:spacing w:after="0" w:line="240" w:lineRule="atLeast"/>
              <w:ind w:left="-74"/>
              <w:jc w:val="right"/>
              <w:rPr>
                <w:rFonts w:ascii="Times New Roman" w:hAnsi="Times New Roman" w:cs="Times New Roman"/>
                <w:szCs w:val="22"/>
              </w:rPr>
            </w:pPr>
            <w:r w:rsidRPr="00881005">
              <w:rPr>
                <w:rFonts w:ascii="Times New Roman" w:hAnsi="Times New Roman" w:cs="Times New Roman"/>
                <w:szCs w:val="22"/>
              </w:rPr>
              <w:t>2,080,972</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3" w:type="dxa"/>
            <w:shd w:val="clear" w:color="auto" w:fill="auto"/>
          </w:tcPr>
          <w:p w:rsidR="00881005" w:rsidRPr="00CC1C54" w:rsidRDefault="00881005" w:rsidP="00CC1C54">
            <w:pPr>
              <w:tabs>
                <w:tab w:val="decimal" w:pos="892"/>
                <w:tab w:val="decimal" w:pos="1139"/>
              </w:tabs>
              <w:spacing w:after="0" w:line="240" w:lineRule="atLeast"/>
              <w:ind w:left="-74"/>
              <w:jc w:val="right"/>
              <w:rPr>
                <w:rFonts w:ascii="Times New Roman" w:hAnsi="Times New Roman" w:cs="Times New Roman"/>
                <w:szCs w:val="22"/>
              </w:rPr>
            </w:pPr>
            <w:r w:rsidRPr="00CC1C54">
              <w:rPr>
                <w:rFonts w:ascii="Times New Roman" w:hAnsi="Times New Roman" w:cs="Times New Roman"/>
                <w:szCs w:val="22"/>
              </w:rPr>
              <w:t>1,271,497</w:t>
            </w:r>
          </w:p>
        </w:tc>
        <w:tc>
          <w:tcPr>
            <w:tcW w:w="233" w:type="dxa"/>
            <w:shd w:val="clear" w:color="auto" w:fill="auto"/>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237" w:type="dxa"/>
            <w:shd w:val="clear" w:color="auto" w:fill="auto"/>
          </w:tcPr>
          <w:p w:rsidR="00881005" w:rsidRPr="002262AB" w:rsidRDefault="00881005" w:rsidP="00D21A0A">
            <w:pPr>
              <w:tabs>
                <w:tab w:val="decimal" w:pos="996"/>
              </w:tabs>
              <w:spacing w:after="0" w:line="240" w:lineRule="atLeast"/>
              <w:ind w:left="-74"/>
              <w:jc w:val="right"/>
              <w:rPr>
                <w:rFonts w:ascii="Times New Roman" w:eastAsia="Cordia New" w:hAnsi="Times New Roman" w:cs="Times New Roman"/>
                <w:szCs w:val="22"/>
              </w:rPr>
            </w:pPr>
            <w:r>
              <w:rPr>
                <w:rFonts w:ascii="Times New Roman" w:eastAsia="Cordia New" w:hAnsi="Times New Roman" w:cs="Times New Roman"/>
                <w:szCs w:val="22"/>
              </w:rPr>
              <w:t xml:space="preserve">1,776,442 </w:t>
            </w:r>
          </w:p>
        </w:tc>
        <w:tc>
          <w:tcPr>
            <w:tcW w:w="236" w:type="dxa"/>
          </w:tcPr>
          <w:p w:rsidR="00881005" w:rsidRPr="002262AB" w:rsidRDefault="00881005" w:rsidP="00EE5E10">
            <w:pPr>
              <w:tabs>
                <w:tab w:val="decimal" w:pos="973"/>
              </w:tabs>
              <w:spacing w:after="0" w:line="240" w:lineRule="atLeast"/>
              <w:ind w:left="605" w:right="-162"/>
              <w:rPr>
                <w:rFonts w:ascii="Times New Roman" w:eastAsia="Cordia New" w:hAnsi="Times New Roman" w:cs="Times New Roman"/>
                <w:szCs w:val="22"/>
              </w:rPr>
            </w:pPr>
          </w:p>
        </w:tc>
        <w:tc>
          <w:tcPr>
            <w:tcW w:w="1315" w:type="dxa"/>
          </w:tcPr>
          <w:p w:rsidR="00881005" w:rsidRPr="002262AB" w:rsidRDefault="00881005" w:rsidP="00135D95">
            <w:pPr>
              <w:tabs>
                <w:tab w:val="decimal" w:pos="996"/>
              </w:tabs>
              <w:spacing w:after="0" w:line="240" w:lineRule="atLeast"/>
              <w:ind w:left="-74"/>
              <w:jc w:val="right"/>
              <w:rPr>
                <w:rFonts w:ascii="Times New Roman" w:eastAsia="Cordia New" w:hAnsi="Times New Roman" w:cs="Times New Roman"/>
                <w:szCs w:val="22"/>
              </w:rPr>
            </w:pPr>
            <w:r w:rsidRPr="002262AB">
              <w:rPr>
                <w:rFonts w:ascii="Times New Roman" w:hAnsi="Times New Roman" w:cs="Times New Roman"/>
                <w:szCs w:val="22"/>
              </w:rPr>
              <w:t>956,074</w:t>
            </w:r>
          </w:p>
        </w:tc>
      </w:tr>
      <w:tr w:rsidR="00CC1C54" w:rsidRPr="002262AB" w:rsidTr="00E0146F">
        <w:tc>
          <w:tcPr>
            <w:tcW w:w="3575" w:type="dxa"/>
          </w:tcPr>
          <w:p w:rsidR="00CC1C54" w:rsidRPr="002262AB" w:rsidRDefault="00CC1C54" w:rsidP="00EE5E10">
            <w:pPr>
              <w:spacing w:after="0" w:line="240" w:lineRule="atLeast"/>
              <w:ind w:left="522" w:right="-162"/>
              <w:rPr>
                <w:rFonts w:ascii="Times New Roman" w:hAnsi="Times New Roman" w:cs="Times New Roman"/>
                <w:b/>
                <w:bCs/>
                <w:szCs w:val="22"/>
                <w:lang w:val="en-GB"/>
              </w:rPr>
            </w:pPr>
            <w:r w:rsidRPr="002262AB">
              <w:rPr>
                <w:rFonts w:ascii="Times New Roman" w:eastAsia="Cordia New" w:hAnsi="Times New Roman" w:cs="Times New Roman"/>
                <w:b/>
                <w:bCs/>
                <w:szCs w:val="22"/>
              </w:rPr>
              <w:t>Total</w:t>
            </w:r>
          </w:p>
        </w:tc>
        <w:tc>
          <w:tcPr>
            <w:tcW w:w="1294" w:type="dxa"/>
            <w:tcBorders>
              <w:top w:val="single" w:sz="4" w:space="0" w:color="auto"/>
              <w:bottom w:val="double" w:sz="4" w:space="0" w:color="auto"/>
            </w:tcBorders>
            <w:shd w:val="clear" w:color="auto" w:fill="auto"/>
          </w:tcPr>
          <w:p w:rsidR="00CC1C54" w:rsidRPr="00881005" w:rsidRDefault="00881005" w:rsidP="007018FC">
            <w:pPr>
              <w:tabs>
                <w:tab w:val="decimal" w:pos="892"/>
                <w:tab w:val="decimal" w:pos="1139"/>
              </w:tabs>
              <w:spacing w:after="0" w:line="240" w:lineRule="atLeast"/>
              <w:ind w:left="-74"/>
              <w:jc w:val="right"/>
              <w:rPr>
                <w:rFonts w:ascii="Times New Roman" w:hAnsi="Times New Roman" w:cs="Times New Roman"/>
                <w:b/>
                <w:bCs/>
                <w:szCs w:val="22"/>
              </w:rPr>
            </w:pPr>
            <w:r w:rsidRPr="00881005">
              <w:rPr>
                <w:rFonts w:ascii="Times New Roman" w:hAnsi="Times New Roman" w:cs="Times New Roman"/>
                <w:b/>
                <w:bCs/>
                <w:szCs w:val="22"/>
              </w:rPr>
              <w:t>17,063,819</w:t>
            </w:r>
          </w:p>
        </w:tc>
        <w:tc>
          <w:tcPr>
            <w:tcW w:w="233" w:type="dxa"/>
            <w:shd w:val="clear" w:color="auto" w:fill="auto"/>
          </w:tcPr>
          <w:p w:rsidR="00CC1C54" w:rsidRPr="00881005" w:rsidRDefault="00CC1C5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233" w:type="dxa"/>
            <w:tcBorders>
              <w:top w:val="single" w:sz="4" w:space="0" w:color="auto"/>
              <w:bottom w:val="double" w:sz="4" w:space="0" w:color="auto"/>
            </w:tcBorders>
            <w:shd w:val="clear" w:color="auto" w:fill="auto"/>
          </w:tcPr>
          <w:p w:rsidR="00CC1C54" w:rsidRPr="00881005" w:rsidRDefault="00CC1C54" w:rsidP="00135D95">
            <w:pPr>
              <w:tabs>
                <w:tab w:val="decimal" w:pos="892"/>
                <w:tab w:val="decimal" w:pos="1139"/>
              </w:tabs>
              <w:spacing w:after="0" w:line="240" w:lineRule="atLeast"/>
              <w:ind w:left="-74"/>
              <w:jc w:val="right"/>
              <w:rPr>
                <w:rFonts w:ascii="Times New Roman" w:eastAsia="Cordia New" w:hAnsi="Times New Roman" w:cs="Times New Roman"/>
                <w:b/>
                <w:bCs/>
                <w:szCs w:val="22"/>
              </w:rPr>
            </w:pPr>
            <w:r w:rsidRPr="00881005">
              <w:rPr>
                <w:rFonts w:ascii="Times New Roman" w:hAnsi="Times New Roman" w:cs="Times New Roman"/>
                <w:b/>
                <w:bCs/>
                <w:szCs w:val="22"/>
              </w:rPr>
              <w:t>17,126,865</w:t>
            </w:r>
          </w:p>
        </w:tc>
        <w:tc>
          <w:tcPr>
            <w:tcW w:w="233" w:type="dxa"/>
            <w:shd w:val="clear" w:color="auto" w:fill="auto"/>
          </w:tcPr>
          <w:p w:rsidR="00CC1C54" w:rsidRPr="00881005" w:rsidRDefault="00CC1C5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237" w:type="dxa"/>
            <w:tcBorders>
              <w:top w:val="single" w:sz="4" w:space="0" w:color="auto"/>
              <w:bottom w:val="double" w:sz="4" w:space="0" w:color="auto"/>
            </w:tcBorders>
            <w:shd w:val="clear" w:color="auto" w:fill="auto"/>
          </w:tcPr>
          <w:p w:rsidR="00CC1C54" w:rsidRPr="00881005" w:rsidRDefault="00881005" w:rsidP="00EE5E10">
            <w:pPr>
              <w:tabs>
                <w:tab w:val="decimal" w:pos="892"/>
                <w:tab w:val="decimal" w:pos="996"/>
              </w:tabs>
              <w:spacing w:after="0" w:line="240" w:lineRule="atLeast"/>
              <w:ind w:left="-74"/>
              <w:jc w:val="right"/>
              <w:rPr>
                <w:rFonts w:ascii="Times New Roman" w:eastAsia="Cordia New" w:hAnsi="Times New Roman" w:cs="Times New Roman"/>
                <w:b/>
                <w:bCs/>
                <w:szCs w:val="22"/>
              </w:rPr>
            </w:pPr>
            <w:r>
              <w:rPr>
                <w:rFonts w:ascii="Times New Roman" w:eastAsia="Cordia New" w:hAnsi="Times New Roman" w:cs="Times New Roman"/>
                <w:b/>
                <w:bCs/>
                <w:szCs w:val="22"/>
              </w:rPr>
              <w:t>12,699,963</w:t>
            </w:r>
          </w:p>
        </w:tc>
        <w:tc>
          <w:tcPr>
            <w:tcW w:w="236" w:type="dxa"/>
          </w:tcPr>
          <w:p w:rsidR="00CC1C54" w:rsidRPr="00881005" w:rsidRDefault="00CC1C54" w:rsidP="00EE5E10">
            <w:pPr>
              <w:tabs>
                <w:tab w:val="decimal" w:pos="892"/>
                <w:tab w:val="decimal" w:pos="973"/>
              </w:tabs>
              <w:spacing w:after="0" w:line="240" w:lineRule="atLeast"/>
              <w:ind w:left="605"/>
              <w:jc w:val="right"/>
              <w:rPr>
                <w:rFonts w:ascii="Times New Roman" w:eastAsia="Cordia New" w:hAnsi="Times New Roman" w:cs="Times New Roman"/>
                <w:b/>
                <w:bCs/>
                <w:szCs w:val="22"/>
              </w:rPr>
            </w:pPr>
          </w:p>
        </w:tc>
        <w:tc>
          <w:tcPr>
            <w:tcW w:w="1315" w:type="dxa"/>
            <w:tcBorders>
              <w:top w:val="single" w:sz="4" w:space="0" w:color="auto"/>
              <w:bottom w:val="double" w:sz="4" w:space="0" w:color="auto"/>
            </w:tcBorders>
          </w:tcPr>
          <w:p w:rsidR="00CC1C54" w:rsidRPr="00881005" w:rsidRDefault="00CC1C54" w:rsidP="00135D95">
            <w:pPr>
              <w:tabs>
                <w:tab w:val="decimal" w:pos="892"/>
                <w:tab w:val="decimal" w:pos="996"/>
              </w:tabs>
              <w:spacing w:after="0" w:line="240" w:lineRule="atLeast"/>
              <w:ind w:left="-74"/>
              <w:jc w:val="right"/>
              <w:rPr>
                <w:rFonts w:ascii="Times New Roman" w:eastAsia="Cordia New" w:hAnsi="Times New Roman" w:cs="Times New Roman"/>
                <w:b/>
                <w:bCs/>
                <w:szCs w:val="22"/>
              </w:rPr>
            </w:pPr>
            <w:r w:rsidRPr="00881005">
              <w:rPr>
                <w:rFonts w:ascii="Times New Roman" w:hAnsi="Times New Roman" w:cs="Times New Roman"/>
                <w:b/>
                <w:bCs/>
                <w:szCs w:val="22"/>
              </w:rPr>
              <w:t>12,085,345</w:t>
            </w:r>
          </w:p>
        </w:tc>
      </w:tr>
    </w:tbl>
    <w:p w:rsidR="00135D95" w:rsidRDefault="00135D95" w:rsidP="004E7BC4">
      <w:pPr>
        <w:spacing w:after="0" w:line="240" w:lineRule="atLeast"/>
        <w:ind w:left="567" w:right="-43"/>
        <w:jc w:val="thaiDistribute"/>
        <w:rPr>
          <w:rFonts w:ascii="Times New Roman" w:hAnsi="Times New Roman" w:cs="Times New Roman"/>
          <w:szCs w:val="22"/>
        </w:rPr>
      </w:pPr>
    </w:p>
    <w:p w:rsidR="009B3088" w:rsidRDefault="00135D95" w:rsidP="00004F47">
      <w:pPr>
        <w:tabs>
          <w:tab w:val="left" w:pos="3544"/>
          <w:tab w:val="left" w:pos="4678"/>
          <w:tab w:val="left" w:pos="5954"/>
          <w:tab w:val="left" w:pos="6663"/>
          <w:tab w:val="left" w:pos="7230"/>
        </w:tabs>
        <w:spacing w:after="0" w:line="240" w:lineRule="atLeast"/>
        <w:ind w:left="539" w:right="-45"/>
        <w:jc w:val="thaiDistribute"/>
        <w:rPr>
          <w:rFonts w:ascii="Times New Roman" w:hAnsi="Times New Roman" w:cs="Times New Roman"/>
          <w:szCs w:val="22"/>
        </w:rPr>
      </w:pPr>
      <w:r>
        <w:rPr>
          <w:rFonts w:ascii="Times New Roman" w:hAnsi="Times New Roman" w:cs="Angsana New"/>
          <w:szCs w:val="22"/>
          <w:lang w:val="en-GB"/>
        </w:rPr>
        <w:t>During year 2021</w:t>
      </w:r>
      <w:r w:rsidR="00BD2F6A" w:rsidRPr="002262AB">
        <w:rPr>
          <w:rFonts w:ascii="Times New Roman" w:hAnsi="Times New Roman" w:cs="Angsana New"/>
          <w:szCs w:val="22"/>
          <w:lang w:val="en-GB"/>
        </w:rPr>
        <w:t xml:space="preserve">, </w:t>
      </w:r>
      <w:r w:rsidR="00143BEB" w:rsidRPr="002262AB">
        <w:rPr>
          <w:rFonts w:ascii="Times New Roman" w:hAnsi="Times New Roman" w:cs="Angsana New"/>
          <w:szCs w:val="22"/>
          <w:lang w:val="en-GB"/>
        </w:rPr>
        <w:t>the Company had</w:t>
      </w:r>
      <w:r w:rsidR="009837FA" w:rsidRPr="002262AB">
        <w:rPr>
          <w:rFonts w:ascii="Times New Roman" w:hAnsi="Times New Roman" w:cs="Angsana New"/>
          <w:szCs w:val="22"/>
          <w:lang w:val="en-GB"/>
        </w:rPr>
        <w:t xml:space="preserve"> </w:t>
      </w:r>
      <w:r w:rsidR="00D21A0A" w:rsidRPr="002262AB">
        <w:rPr>
          <w:rFonts w:ascii="Times New Roman" w:hAnsi="Times New Roman" w:cs="Angsana New"/>
          <w:szCs w:val="22"/>
          <w:lang w:val="en-GB"/>
        </w:rPr>
        <w:t xml:space="preserve">asset under </w:t>
      </w:r>
      <w:r w:rsidR="009837FA" w:rsidRPr="002262AB">
        <w:rPr>
          <w:rFonts w:ascii="Times New Roman" w:hAnsi="Times New Roman" w:cs="Times New Roman"/>
          <w:szCs w:val="22"/>
        </w:rPr>
        <w:t>construc</w:t>
      </w:r>
      <w:r w:rsidR="00CC1C54">
        <w:rPr>
          <w:rFonts w:ascii="Times New Roman" w:hAnsi="Times New Roman" w:cs="Times New Roman"/>
          <w:szCs w:val="22"/>
        </w:rPr>
        <w:t xml:space="preserve">tion in the amount of Baht </w:t>
      </w:r>
      <w:r w:rsidR="009B3088">
        <w:rPr>
          <w:rFonts w:ascii="Times New Roman" w:hAnsi="Times New Roman" w:cs="Times New Roman"/>
          <w:szCs w:val="22"/>
        </w:rPr>
        <w:t>3.89</w:t>
      </w:r>
      <w:r w:rsidR="00F76DB7">
        <w:rPr>
          <w:rFonts w:ascii="Times New Roman" w:hAnsi="Times New Roman" w:cs="Times New Roman"/>
          <w:szCs w:val="22"/>
        </w:rPr>
        <w:t xml:space="preserve"> </w:t>
      </w:r>
      <w:r w:rsidR="009837FA" w:rsidRPr="002262AB">
        <w:rPr>
          <w:rFonts w:ascii="Times New Roman" w:hAnsi="Times New Roman" w:cs="Times New Roman"/>
          <w:szCs w:val="22"/>
        </w:rPr>
        <w:t>million in consolidated and separate financial s</w:t>
      </w:r>
      <w:r w:rsidR="00F41B8C" w:rsidRPr="002262AB">
        <w:rPr>
          <w:rFonts w:ascii="Times New Roman" w:hAnsi="Times New Roman" w:cs="Times New Roman"/>
          <w:szCs w:val="22"/>
        </w:rPr>
        <w:t>tatement</w:t>
      </w:r>
      <w:r w:rsidR="00143BEB" w:rsidRPr="002262AB">
        <w:rPr>
          <w:rFonts w:ascii="Times New Roman" w:hAnsi="Times New Roman" w:cs="Times New Roman"/>
          <w:szCs w:val="22"/>
        </w:rPr>
        <w:t>s</w:t>
      </w:r>
      <w:r w:rsidR="00B27EC2">
        <w:rPr>
          <w:rFonts w:ascii="Times New Roman" w:hAnsi="Times New Roman" w:cstheme="minorBidi"/>
          <w:szCs w:val="22"/>
        </w:rPr>
        <w:t>.</w:t>
      </w:r>
      <w:r w:rsidR="00004F47">
        <w:rPr>
          <w:rFonts w:ascii="Times New Roman" w:hAnsi="Times New Roman" w:cstheme="minorBidi"/>
          <w:szCs w:val="22"/>
        </w:rPr>
        <w:t xml:space="preserve"> </w:t>
      </w:r>
      <w:r w:rsidR="00B27EC2" w:rsidRPr="00C50E3F">
        <w:rPr>
          <w:rFonts w:ascii="Times New Roman" w:hAnsi="Times New Roman" w:cstheme="minorBidi"/>
          <w:szCs w:val="22"/>
        </w:rPr>
        <w:t>M</w:t>
      </w:r>
      <w:r w:rsidR="00004F47" w:rsidRPr="00C50E3F">
        <w:rPr>
          <w:rFonts w:ascii="Times New Roman" w:hAnsi="Times New Roman" w:cstheme="minorBidi"/>
          <w:szCs w:val="22"/>
        </w:rPr>
        <w:t>ost are warehouse at Rayong province with a total budget of Baht 18.30 million, accumulated</w:t>
      </w:r>
      <w:r w:rsidR="00B27EC2" w:rsidRPr="00C50E3F">
        <w:rPr>
          <w:rFonts w:ascii="Times New Roman" w:hAnsi="Times New Roman" w:cstheme="minorBidi"/>
          <w:szCs w:val="22"/>
        </w:rPr>
        <w:t xml:space="preserve"> actual cost at 31 December 2021</w:t>
      </w:r>
      <w:r w:rsidR="00004F47" w:rsidRPr="00C50E3F">
        <w:rPr>
          <w:rFonts w:ascii="Times New Roman" w:hAnsi="Times New Roman" w:cstheme="minorBidi"/>
          <w:szCs w:val="22"/>
        </w:rPr>
        <w:t xml:space="preserve"> </w:t>
      </w:r>
      <w:r w:rsidR="00B27EC2" w:rsidRPr="00C50E3F">
        <w:rPr>
          <w:rFonts w:ascii="Times New Roman" w:hAnsi="Times New Roman" w:cstheme="minorBidi"/>
          <w:szCs w:val="22"/>
        </w:rPr>
        <w:t xml:space="preserve">amounted to </w:t>
      </w:r>
      <w:r w:rsidR="00004F47" w:rsidRPr="00C50E3F">
        <w:rPr>
          <w:rFonts w:ascii="Times New Roman" w:hAnsi="Times New Roman" w:cstheme="minorBidi"/>
          <w:szCs w:val="22"/>
        </w:rPr>
        <w:t>Baht 3.01 million an</w:t>
      </w:r>
      <w:r w:rsidR="00C50E3F" w:rsidRPr="00C50E3F">
        <w:rPr>
          <w:rFonts w:ascii="Times New Roman" w:hAnsi="Times New Roman" w:cstheme="minorBidi"/>
          <w:szCs w:val="22"/>
        </w:rPr>
        <w:t>d obligation at 31 December 2021</w:t>
      </w:r>
      <w:r w:rsidR="00004F47" w:rsidRPr="00C50E3F">
        <w:rPr>
          <w:rFonts w:ascii="Times New Roman" w:hAnsi="Times New Roman" w:cstheme="minorBidi"/>
          <w:szCs w:val="22"/>
        </w:rPr>
        <w:t xml:space="preserve"> </w:t>
      </w:r>
      <w:r w:rsidR="00B27EC2" w:rsidRPr="00C50E3F">
        <w:rPr>
          <w:rFonts w:ascii="Times New Roman" w:hAnsi="Times New Roman" w:cstheme="minorBidi"/>
          <w:szCs w:val="22"/>
        </w:rPr>
        <w:t>amounted to</w:t>
      </w:r>
      <w:r w:rsidR="00004F47" w:rsidRPr="00C50E3F">
        <w:rPr>
          <w:rFonts w:ascii="Times New Roman" w:hAnsi="Times New Roman" w:cstheme="minorBidi"/>
          <w:szCs w:val="22"/>
        </w:rPr>
        <w:t xml:space="preserve"> Baht 15.29 million.</w:t>
      </w:r>
      <w:r w:rsidR="009B3088">
        <w:rPr>
          <w:rFonts w:ascii="Times New Roman" w:hAnsi="Times New Roman" w:cs="Times New Roman"/>
          <w:szCs w:val="22"/>
        </w:rPr>
        <w:t xml:space="preserve"> </w:t>
      </w:r>
    </w:p>
    <w:p w:rsidR="00E0146F" w:rsidRPr="002262AB" w:rsidRDefault="00E0146F" w:rsidP="00E0146F">
      <w:pPr>
        <w:spacing w:after="0" w:line="240" w:lineRule="atLeast"/>
        <w:ind w:left="567" w:right="-43"/>
        <w:jc w:val="thaiDistribute"/>
        <w:rPr>
          <w:rFonts w:ascii="Times New Roman" w:hAnsi="Times New Roman" w:cs="Times New Roman"/>
          <w:szCs w:val="22"/>
        </w:rPr>
      </w:pPr>
    </w:p>
    <w:p w:rsidR="00D90AC7" w:rsidRPr="002262AB" w:rsidRDefault="00E36C34"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Right-of-use assets</w:t>
      </w:r>
    </w:p>
    <w:p w:rsidR="000E7646" w:rsidRPr="00094310" w:rsidRDefault="000E7646" w:rsidP="000E7646">
      <w:pPr>
        <w:spacing w:after="0" w:line="240" w:lineRule="atLeast"/>
        <w:ind w:left="567" w:right="-43"/>
        <w:jc w:val="thaiDistribute"/>
        <w:rPr>
          <w:rFonts w:ascii="Times New Roman" w:hAnsi="Times New Roman" w:cstheme="minorBidi"/>
          <w:szCs w:val="22"/>
        </w:rPr>
      </w:pPr>
    </w:p>
    <w:tbl>
      <w:tblPr>
        <w:tblpPr w:leftFromText="180" w:rightFromText="180" w:vertAnchor="text" w:tblpX="-28" w:tblpY="1"/>
        <w:tblOverlap w:val="never"/>
        <w:tblW w:w="10301" w:type="dxa"/>
        <w:tblLayout w:type="fixed"/>
        <w:tblLook w:val="01E0"/>
      </w:tblPr>
      <w:tblGrid>
        <w:gridCol w:w="4361"/>
        <w:gridCol w:w="284"/>
        <w:gridCol w:w="992"/>
        <w:gridCol w:w="270"/>
        <w:gridCol w:w="1148"/>
        <w:gridCol w:w="270"/>
        <w:gridCol w:w="1134"/>
        <w:gridCol w:w="236"/>
        <w:gridCol w:w="972"/>
        <w:gridCol w:w="210"/>
        <w:gridCol w:w="154"/>
        <w:gridCol w:w="116"/>
        <w:gridCol w:w="154"/>
      </w:tblGrid>
      <w:tr w:rsidR="00E0146F" w:rsidRPr="002262AB" w:rsidTr="000E3F21">
        <w:trPr>
          <w:gridAfter w:val="4"/>
          <w:wAfter w:w="634" w:type="dxa"/>
          <w:trHeight w:val="137"/>
          <w:tblHeader/>
        </w:trPr>
        <w:tc>
          <w:tcPr>
            <w:tcW w:w="4645" w:type="dxa"/>
            <w:gridSpan w:val="2"/>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5022" w:type="dxa"/>
            <w:gridSpan w:val="7"/>
          </w:tcPr>
          <w:p w:rsidR="00E0146F" w:rsidRPr="002262AB" w:rsidRDefault="00E0146F" w:rsidP="000E7646">
            <w:pPr>
              <w:spacing w:after="0" w:line="240" w:lineRule="atLeast"/>
              <w:ind w:left="-108" w:right="-96"/>
              <w:jc w:val="center"/>
              <w:rPr>
                <w:rFonts w:ascii="Times New Roman" w:hAnsi="Times New Roman" w:cs="Times New Roman"/>
                <w:b/>
                <w:szCs w:val="22"/>
              </w:rPr>
            </w:pPr>
            <w:r w:rsidRPr="002262AB">
              <w:rPr>
                <w:rFonts w:ascii="Times New Roman" w:hAnsi="Times New Roman" w:cs="Times New Roman"/>
                <w:b/>
                <w:szCs w:val="22"/>
              </w:rPr>
              <w:t>Consolidated financial statements</w:t>
            </w:r>
          </w:p>
        </w:tc>
      </w:tr>
      <w:tr w:rsidR="00E0146F" w:rsidRPr="002262AB" w:rsidTr="000E3F21">
        <w:trPr>
          <w:gridAfter w:val="1"/>
          <w:wAfter w:w="154" w:type="dxa"/>
          <w:trHeight w:val="137"/>
          <w:tblHeader/>
        </w:trPr>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1276" w:type="dxa"/>
            <w:gridSpan w:val="2"/>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eastAsia="Cordia New" w:hAnsi="Times New Roman" w:cs="Times New Roman"/>
                <w:szCs w:val="22"/>
              </w:rPr>
              <w:t>Land</w:t>
            </w:r>
          </w:p>
        </w:tc>
        <w:tc>
          <w:tcPr>
            <w:tcW w:w="270"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48" w:type="dxa"/>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Buildings</w:t>
            </w:r>
          </w:p>
        </w:tc>
        <w:tc>
          <w:tcPr>
            <w:tcW w:w="270"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34" w:type="dxa"/>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Vehicle</w:t>
            </w:r>
          </w:p>
        </w:tc>
        <w:tc>
          <w:tcPr>
            <w:tcW w:w="236" w:type="dxa"/>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c>
          <w:tcPr>
            <w:tcW w:w="1182" w:type="dxa"/>
            <w:gridSpan w:val="2"/>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szCs w:val="22"/>
              </w:rPr>
              <w:t>Total</w:t>
            </w:r>
          </w:p>
        </w:tc>
        <w:tc>
          <w:tcPr>
            <w:tcW w:w="270" w:type="dxa"/>
            <w:gridSpan w:val="2"/>
          </w:tcPr>
          <w:p w:rsidR="00E0146F" w:rsidRPr="002262AB" w:rsidRDefault="00E0146F" w:rsidP="000E7646">
            <w:pPr>
              <w:tabs>
                <w:tab w:val="decimal" w:pos="1062"/>
              </w:tabs>
              <w:spacing w:after="0" w:line="240" w:lineRule="atLeast"/>
              <w:ind w:left="-108" w:right="-96"/>
              <w:jc w:val="center"/>
              <w:rPr>
                <w:rFonts w:ascii="Times New Roman" w:hAnsi="Times New Roman" w:cs="Times New Roman"/>
                <w:szCs w:val="22"/>
              </w:rPr>
            </w:pPr>
          </w:p>
        </w:tc>
      </w:tr>
      <w:tr w:rsidR="00E0146F" w:rsidRPr="002262AB" w:rsidTr="000E3F21">
        <w:trPr>
          <w:gridAfter w:val="1"/>
          <w:wAfter w:w="154" w:type="dxa"/>
          <w:trHeight w:val="137"/>
          <w:tblHeader/>
        </w:trPr>
        <w:tc>
          <w:tcPr>
            <w:tcW w:w="4361" w:type="dxa"/>
          </w:tcPr>
          <w:p w:rsidR="00E0146F" w:rsidRPr="002262AB" w:rsidRDefault="00E0146F" w:rsidP="000E7646">
            <w:pPr>
              <w:spacing w:after="0" w:line="240" w:lineRule="atLeast"/>
              <w:ind w:left="612" w:right="-108"/>
              <w:jc w:val="thaiDistribute"/>
              <w:rPr>
                <w:rFonts w:ascii="Times New Roman" w:hAnsi="Times New Roman" w:cs="Times New Roman"/>
                <w:b/>
                <w:bCs/>
                <w:i/>
                <w:iCs/>
                <w:szCs w:val="22"/>
                <w:cs/>
                <w:lang w:val="en-GB"/>
              </w:rPr>
            </w:pPr>
          </w:p>
        </w:tc>
        <w:tc>
          <w:tcPr>
            <w:tcW w:w="5786" w:type="dxa"/>
            <w:gridSpan w:val="11"/>
          </w:tcPr>
          <w:p w:rsidR="00E0146F" w:rsidRPr="002262AB" w:rsidRDefault="00E0146F" w:rsidP="000E7646">
            <w:pPr>
              <w:spacing w:after="0" w:line="240" w:lineRule="atLeast"/>
              <w:ind w:left="-108" w:right="-96"/>
              <w:jc w:val="center"/>
              <w:rPr>
                <w:rFonts w:ascii="Times New Roman" w:hAnsi="Times New Roman" w:cs="Times New Roman"/>
                <w:szCs w:val="22"/>
              </w:rPr>
            </w:pPr>
            <w:r w:rsidRPr="002262AB">
              <w:rPr>
                <w:rFonts w:ascii="Times New Roman" w:hAnsi="Times New Roman" w:cs="Times New Roman"/>
                <w:i/>
                <w:iCs/>
                <w:szCs w:val="22"/>
                <w:cs/>
              </w:rPr>
              <w:t>(</w:t>
            </w:r>
            <w:r w:rsidRPr="002262AB">
              <w:rPr>
                <w:rFonts w:ascii="Times New Roman" w:hAnsi="Times New Roman" w:cs="Times New Roman"/>
                <w:i/>
                <w:iCs/>
                <w:szCs w:val="22"/>
              </w:rPr>
              <w:t>in Baht</w:t>
            </w:r>
            <w:r w:rsidRPr="002262AB">
              <w:rPr>
                <w:rFonts w:ascii="Times New Roman" w:hAnsi="Times New Roman" w:cs="Times New Roman"/>
                <w:i/>
                <w:iCs/>
                <w:szCs w:val="22"/>
                <w:cs/>
              </w:rPr>
              <w:t>)</w:t>
            </w:r>
          </w:p>
        </w:tc>
      </w:tr>
      <w:tr w:rsidR="00F76DB7" w:rsidRPr="002262AB" w:rsidTr="000E3F21">
        <w:trPr>
          <w:gridAfter w:val="1"/>
          <w:wAfter w:w="154" w:type="dxa"/>
          <w:trHeight w:val="137"/>
          <w:tblHeader/>
        </w:trPr>
        <w:tc>
          <w:tcPr>
            <w:tcW w:w="4361" w:type="dxa"/>
          </w:tcPr>
          <w:p w:rsidR="00F76DB7" w:rsidRPr="002262AB" w:rsidRDefault="00F76DB7" w:rsidP="000E7646">
            <w:pPr>
              <w:spacing w:after="0" w:line="240" w:lineRule="atLeast"/>
              <w:ind w:left="612" w:right="-108"/>
              <w:jc w:val="thaiDistribute"/>
              <w:rPr>
                <w:rFonts w:ascii="Times New Roman" w:hAnsi="Times New Roman" w:cs="Times New Roman"/>
                <w:b/>
                <w:bCs/>
                <w:i/>
                <w:iCs/>
                <w:szCs w:val="22"/>
                <w:cs/>
                <w:lang w:val="en-GB"/>
              </w:rPr>
            </w:pPr>
            <w:r>
              <w:rPr>
                <w:rFonts w:ascii="Times New Roman" w:hAnsi="Times New Roman" w:cs="Times New Roman"/>
                <w:b/>
                <w:bCs/>
                <w:i/>
                <w:iCs/>
                <w:szCs w:val="22"/>
                <w:lang w:val="en-GB"/>
              </w:rPr>
              <w:t>At cost</w:t>
            </w:r>
          </w:p>
        </w:tc>
        <w:tc>
          <w:tcPr>
            <w:tcW w:w="5786" w:type="dxa"/>
            <w:gridSpan w:val="11"/>
          </w:tcPr>
          <w:p w:rsidR="00F76DB7" w:rsidRPr="002262AB" w:rsidRDefault="00F76DB7" w:rsidP="000E7646">
            <w:pPr>
              <w:spacing w:after="0" w:line="240" w:lineRule="atLeast"/>
              <w:ind w:left="-108" w:right="-96"/>
              <w:jc w:val="center"/>
              <w:rPr>
                <w:rFonts w:ascii="Times New Roman" w:hAnsi="Times New Roman" w:cs="Times New Roman"/>
                <w:i/>
                <w:iCs/>
                <w:szCs w:val="22"/>
                <w:cs/>
              </w:rPr>
            </w:pPr>
          </w:p>
        </w:tc>
      </w:tr>
      <w:tr w:rsidR="00094310" w:rsidRPr="00245DCB" w:rsidTr="000E3F21">
        <w:tc>
          <w:tcPr>
            <w:tcW w:w="4361" w:type="dxa"/>
          </w:tcPr>
          <w:p w:rsidR="00094310" w:rsidRPr="00245DCB" w:rsidRDefault="00094310" w:rsidP="00094310">
            <w:pPr>
              <w:spacing w:after="0" w:line="240" w:lineRule="atLeast"/>
              <w:ind w:left="612" w:right="-108"/>
              <w:jc w:val="thaiDistribute"/>
              <w:rPr>
                <w:rFonts w:ascii="Times New Roman" w:hAnsi="Times New Roman" w:cs="Times New Roman"/>
                <w:szCs w:val="22"/>
              </w:rPr>
            </w:pPr>
            <w:r w:rsidRPr="00245DCB">
              <w:rPr>
                <w:rFonts w:ascii="Times New Roman" w:hAnsi="Times New Roman" w:cs="Times New Roman"/>
                <w:szCs w:val="22"/>
              </w:rPr>
              <w:t>At 1 January 2020</w:t>
            </w:r>
          </w:p>
        </w:tc>
        <w:tc>
          <w:tcPr>
            <w:tcW w:w="1276" w:type="dxa"/>
            <w:gridSpan w:val="2"/>
          </w:tcPr>
          <w:p w:rsidR="00094310" w:rsidRPr="00245DCB" w:rsidRDefault="00094310" w:rsidP="00245DCB">
            <w:pPr>
              <w:tabs>
                <w:tab w:val="decimal" w:pos="1026"/>
              </w:tabs>
              <w:spacing w:after="0" w:line="240" w:lineRule="atLeast"/>
              <w:ind w:left="-108" w:right="-96"/>
              <w:jc w:val="thaiDistribute"/>
              <w:rPr>
                <w:rFonts w:ascii="Times New Roman" w:hAnsi="Times New Roman" w:cs="Times New Roman"/>
                <w:szCs w:val="22"/>
              </w:rPr>
            </w:pPr>
            <w:r w:rsidRPr="00245DCB">
              <w:rPr>
                <w:rFonts w:ascii="Times New Roman" w:hAnsi="Times New Roman" w:cs="Times New Roman"/>
                <w:szCs w:val="22"/>
              </w:rPr>
              <w:t>7,264,989</w:t>
            </w:r>
          </w:p>
        </w:tc>
        <w:tc>
          <w:tcPr>
            <w:tcW w:w="270" w:type="dxa"/>
          </w:tcPr>
          <w:p w:rsidR="00094310" w:rsidRPr="00245DCB"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148" w:type="dxa"/>
          </w:tcPr>
          <w:p w:rsidR="00094310" w:rsidRPr="00245DCB" w:rsidRDefault="00094310" w:rsidP="00094310">
            <w:pPr>
              <w:tabs>
                <w:tab w:val="decimal" w:pos="945"/>
              </w:tabs>
              <w:spacing w:after="0" w:line="240" w:lineRule="atLeast"/>
              <w:ind w:left="-108" w:right="-96"/>
              <w:jc w:val="thaiDistribute"/>
              <w:rPr>
                <w:rFonts w:ascii="Times New Roman" w:hAnsi="Times New Roman" w:cs="Times New Roman"/>
                <w:szCs w:val="22"/>
              </w:rPr>
            </w:pPr>
            <w:r w:rsidRPr="00245DCB">
              <w:rPr>
                <w:rFonts w:ascii="Times New Roman" w:hAnsi="Times New Roman" w:cs="Times New Roman"/>
                <w:szCs w:val="22"/>
              </w:rPr>
              <w:t>3,717,912</w:t>
            </w:r>
          </w:p>
        </w:tc>
        <w:tc>
          <w:tcPr>
            <w:tcW w:w="270" w:type="dxa"/>
          </w:tcPr>
          <w:p w:rsidR="00094310" w:rsidRPr="00245DCB" w:rsidRDefault="00094310" w:rsidP="00094310">
            <w:pPr>
              <w:spacing w:after="0" w:line="240" w:lineRule="atLeast"/>
              <w:ind w:left="-108" w:right="-96"/>
              <w:jc w:val="thaiDistribute"/>
              <w:rPr>
                <w:rFonts w:ascii="Times New Roman" w:hAnsi="Times New Roman" w:cs="Times New Roman"/>
                <w:szCs w:val="22"/>
              </w:rPr>
            </w:pPr>
          </w:p>
        </w:tc>
        <w:tc>
          <w:tcPr>
            <w:tcW w:w="1134" w:type="dxa"/>
          </w:tcPr>
          <w:p w:rsidR="00094310" w:rsidRPr="00245DCB" w:rsidRDefault="00094310" w:rsidP="00094310">
            <w:pPr>
              <w:tabs>
                <w:tab w:val="decimal" w:pos="969"/>
              </w:tabs>
              <w:spacing w:after="0" w:line="240" w:lineRule="atLeast"/>
              <w:ind w:left="-108" w:right="-96"/>
              <w:jc w:val="thaiDistribute"/>
              <w:rPr>
                <w:rFonts w:ascii="Times New Roman" w:hAnsi="Times New Roman" w:cs="Times New Roman"/>
                <w:szCs w:val="22"/>
              </w:rPr>
            </w:pPr>
            <w:r w:rsidRPr="00245DCB">
              <w:rPr>
                <w:rFonts w:ascii="Times New Roman" w:hAnsi="Times New Roman" w:cs="Times New Roman"/>
                <w:szCs w:val="22"/>
              </w:rPr>
              <w:t>12,190,617</w:t>
            </w:r>
          </w:p>
        </w:tc>
        <w:tc>
          <w:tcPr>
            <w:tcW w:w="236" w:type="dxa"/>
          </w:tcPr>
          <w:p w:rsidR="00094310" w:rsidRPr="00245DCB"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245DCB" w:rsidRDefault="00094310" w:rsidP="000E3F21">
            <w:pPr>
              <w:tabs>
                <w:tab w:val="decimal" w:pos="1086"/>
              </w:tabs>
              <w:spacing w:after="0" w:line="240" w:lineRule="atLeast"/>
              <w:ind w:right="-96"/>
              <w:jc w:val="thaiDistribute"/>
              <w:rPr>
                <w:rFonts w:ascii="Times New Roman" w:hAnsi="Times New Roman" w:cs="Times New Roman"/>
                <w:szCs w:val="22"/>
              </w:rPr>
            </w:pPr>
            <w:r w:rsidRPr="00245DCB">
              <w:rPr>
                <w:rFonts w:ascii="Times New Roman" w:hAnsi="Times New Roman" w:cs="Times New Roman"/>
                <w:szCs w:val="22"/>
                <w:cs/>
              </w:rPr>
              <w:t>23</w:t>
            </w:r>
            <w:r w:rsidRPr="00245DCB">
              <w:rPr>
                <w:rFonts w:ascii="Times New Roman" w:hAnsi="Times New Roman" w:cs="Times New Roman"/>
                <w:szCs w:val="22"/>
              </w:rPr>
              <w:t>,</w:t>
            </w:r>
            <w:r w:rsidRPr="00245DCB">
              <w:rPr>
                <w:rFonts w:ascii="Times New Roman" w:hAnsi="Times New Roman" w:cs="Times New Roman"/>
                <w:szCs w:val="22"/>
                <w:cs/>
              </w:rPr>
              <w:t>173</w:t>
            </w:r>
            <w:r w:rsidRPr="00245DCB">
              <w:rPr>
                <w:rFonts w:ascii="Times New Roman" w:hAnsi="Times New Roman" w:cs="Times New Roman"/>
                <w:szCs w:val="22"/>
              </w:rPr>
              <w:t>,</w:t>
            </w:r>
            <w:r w:rsidRPr="00245DCB">
              <w:rPr>
                <w:rFonts w:ascii="Times New Roman" w:hAnsi="Times New Roman" w:cs="Times New Roman"/>
                <w:szCs w:val="22"/>
                <w:cs/>
              </w:rPr>
              <w:t>51</w:t>
            </w:r>
            <w:r w:rsidRPr="00245DCB">
              <w:rPr>
                <w:rFonts w:ascii="Times New Roman" w:hAnsi="Times New Roman" w:cs="Times New Roman"/>
                <w:szCs w:val="22"/>
              </w:rPr>
              <w:t>8</w:t>
            </w:r>
          </w:p>
        </w:tc>
        <w:tc>
          <w:tcPr>
            <w:tcW w:w="270" w:type="dxa"/>
            <w:gridSpan w:val="2"/>
          </w:tcPr>
          <w:p w:rsidR="00094310" w:rsidRPr="00245DCB"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2262AB" w:rsidTr="000E3F21">
        <w:tc>
          <w:tcPr>
            <w:tcW w:w="4361" w:type="dxa"/>
          </w:tcPr>
          <w:p w:rsidR="00094310" w:rsidRPr="002262AB" w:rsidRDefault="00094310" w:rsidP="00094310">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cs/>
              </w:rPr>
              <w:t>Additions</w:t>
            </w:r>
          </w:p>
        </w:tc>
        <w:tc>
          <w:tcPr>
            <w:tcW w:w="1276" w:type="dxa"/>
            <w:gridSpan w:val="2"/>
            <w:vAlign w:val="center"/>
          </w:tcPr>
          <w:p w:rsidR="00094310" w:rsidRPr="002262AB" w:rsidRDefault="00094310" w:rsidP="00245DCB">
            <w:pPr>
              <w:tabs>
                <w:tab w:val="decimal" w:pos="601"/>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094310" w:rsidRPr="002262AB"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2262AB" w:rsidRDefault="00094310" w:rsidP="00094310">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094310" w:rsidRPr="002262AB"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2262AB" w:rsidRDefault="00094310" w:rsidP="00094310">
            <w:pPr>
              <w:tabs>
                <w:tab w:val="decimal" w:pos="969"/>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20,070,461</w:t>
            </w:r>
          </w:p>
        </w:tc>
        <w:tc>
          <w:tcPr>
            <w:tcW w:w="236" w:type="dxa"/>
          </w:tcPr>
          <w:p w:rsidR="00094310" w:rsidRPr="002262AB"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2262AB" w:rsidRDefault="00094310" w:rsidP="000E3F21">
            <w:pPr>
              <w:tabs>
                <w:tab w:val="decimal" w:pos="1086"/>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20,070,461</w:t>
            </w:r>
          </w:p>
        </w:tc>
        <w:tc>
          <w:tcPr>
            <w:tcW w:w="270" w:type="dxa"/>
            <w:gridSpan w:val="2"/>
          </w:tcPr>
          <w:p w:rsidR="00094310" w:rsidRPr="002262AB"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094310" w:rsidRPr="002262AB" w:rsidTr="000E3F21">
        <w:tc>
          <w:tcPr>
            <w:tcW w:w="4361" w:type="dxa"/>
          </w:tcPr>
          <w:p w:rsidR="00094310" w:rsidRPr="002262AB" w:rsidRDefault="00094310" w:rsidP="00094310">
            <w:pPr>
              <w:spacing w:after="0" w:line="240" w:lineRule="atLeast"/>
              <w:ind w:left="612" w:right="-162"/>
              <w:rPr>
                <w:rFonts w:ascii="Times New Roman" w:hAnsi="Times New Roman" w:cs="Times New Roman"/>
                <w:szCs w:val="22"/>
                <w:cs/>
              </w:rPr>
            </w:pPr>
            <w:r w:rsidRPr="000E1286">
              <w:rPr>
                <w:rFonts w:ascii="Times New Roman" w:hAnsi="Times New Roman" w:cs="Times New Roman"/>
                <w:szCs w:val="22"/>
              </w:rPr>
              <w:t>Adjustments</w:t>
            </w:r>
          </w:p>
        </w:tc>
        <w:tc>
          <w:tcPr>
            <w:tcW w:w="1276" w:type="dxa"/>
            <w:gridSpan w:val="2"/>
            <w:tcBorders>
              <w:bottom w:val="single" w:sz="4" w:space="0" w:color="auto"/>
            </w:tcBorders>
            <w:vAlign w:val="center"/>
          </w:tcPr>
          <w:p w:rsidR="00094310" w:rsidRPr="002262AB" w:rsidRDefault="00094310" w:rsidP="00245DCB">
            <w:pPr>
              <w:tabs>
                <w:tab w:val="decimal" w:pos="1026"/>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(4,169,814)</w:t>
            </w:r>
          </w:p>
        </w:tc>
        <w:tc>
          <w:tcPr>
            <w:tcW w:w="270" w:type="dxa"/>
          </w:tcPr>
          <w:p w:rsidR="00094310" w:rsidRPr="002262AB"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tcBorders>
              <w:bottom w:val="single" w:sz="4" w:space="0" w:color="auto"/>
            </w:tcBorders>
            <w:vAlign w:val="center"/>
          </w:tcPr>
          <w:p w:rsidR="00094310" w:rsidRPr="002262AB" w:rsidRDefault="00094310" w:rsidP="00094310">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70" w:type="dxa"/>
          </w:tcPr>
          <w:p w:rsidR="00094310" w:rsidRPr="002262AB"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Borders>
              <w:bottom w:val="single" w:sz="4" w:space="0" w:color="auto"/>
            </w:tcBorders>
          </w:tcPr>
          <w:p w:rsidR="00094310" w:rsidRPr="002262AB" w:rsidRDefault="00094310" w:rsidP="00094310">
            <w:pPr>
              <w:tabs>
                <w:tab w:val="decimal" w:pos="473"/>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w:t>
            </w:r>
          </w:p>
        </w:tc>
        <w:tc>
          <w:tcPr>
            <w:tcW w:w="236" w:type="dxa"/>
          </w:tcPr>
          <w:p w:rsidR="00094310" w:rsidRPr="002262AB"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tcBorders>
              <w:bottom w:val="single" w:sz="4" w:space="0" w:color="auto"/>
            </w:tcBorders>
            <w:vAlign w:val="center"/>
          </w:tcPr>
          <w:p w:rsidR="00094310" w:rsidRPr="002262AB" w:rsidRDefault="00094310" w:rsidP="000E3F21">
            <w:pPr>
              <w:tabs>
                <w:tab w:val="decimal" w:pos="1086"/>
              </w:tabs>
              <w:spacing w:after="0" w:line="240" w:lineRule="atLeast"/>
              <w:ind w:left="-108" w:right="-96"/>
              <w:jc w:val="thaiDistribute"/>
              <w:rPr>
                <w:rFonts w:ascii="Times New Roman" w:hAnsi="Times New Roman" w:cs="Times New Roman"/>
                <w:szCs w:val="22"/>
              </w:rPr>
            </w:pPr>
            <w:r w:rsidRPr="002262AB">
              <w:rPr>
                <w:rFonts w:ascii="Times New Roman" w:hAnsi="Times New Roman" w:cs="Times New Roman"/>
                <w:szCs w:val="22"/>
              </w:rPr>
              <w:t>(4,169,814)</w:t>
            </w:r>
          </w:p>
        </w:tc>
        <w:tc>
          <w:tcPr>
            <w:tcW w:w="270" w:type="dxa"/>
            <w:gridSpan w:val="2"/>
          </w:tcPr>
          <w:p w:rsidR="00094310" w:rsidRPr="002262AB"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094310" w:rsidRPr="00094310" w:rsidTr="000E3F21">
        <w:tc>
          <w:tcPr>
            <w:tcW w:w="4361" w:type="dxa"/>
          </w:tcPr>
          <w:p w:rsidR="00094310" w:rsidRPr="00094310" w:rsidRDefault="00094310" w:rsidP="00094310">
            <w:pPr>
              <w:tabs>
                <w:tab w:val="left" w:pos="840"/>
              </w:tabs>
              <w:spacing w:after="0" w:line="240" w:lineRule="atLeast"/>
              <w:ind w:left="612" w:right="-108"/>
              <w:rPr>
                <w:rFonts w:ascii="Times New Roman" w:hAnsi="Times New Roman" w:cs="Times New Roman"/>
                <w:b/>
                <w:bCs/>
                <w:szCs w:val="22"/>
              </w:rPr>
            </w:pPr>
            <w:r w:rsidRPr="00094310">
              <w:rPr>
                <w:rFonts w:ascii="Times New Roman" w:hAnsi="Times New Roman" w:cs="Times New Roman"/>
                <w:b/>
                <w:bCs/>
                <w:szCs w:val="22"/>
              </w:rPr>
              <w:t>At 31 December 2020</w:t>
            </w:r>
            <w:r w:rsidRPr="00094310">
              <w:rPr>
                <w:rFonts w:ascii="Times New Roman" w:hAnsi="Times New Roman" w:cstheme="minorBidi" w:hint="cs"/>
                <w:b/>
                <w:bCs/>
                <w:szCs w:val="22"/>
                <w:cs/>
              </w:rPr>
              <w:t xml:space="preserve"> </w:t>
            </w:r>
            <w:r w:rsidRPr="00094310">
              <w:rPr>
                <w:rFonts w:ascii="Times New Roman" w:hAnsi="Times New Roman" w:cstheme="minorBidi"/>
                <w:b/>
                <w:bCs/>
                <w:szCs w:val="22"/>
              </w:rPr>
              <w:t>and</w:t>
            </w:r>
            <w:r w:rsidRPr="00094310">
              <w:rPr>
                <w:rFonts w:ascii="Times New Roman" w:hAnsi="Times New Roman" w:cstheme="minorBidi"/>
                <w:b/>
                <w:bCs/>
                <w:szCs w:val="22"/>
              </w:rPr>
              <w:br/>
            </w:r>
            <w:r w:rsidRPr="00094310">
              <w:rPr>
                <w:rFonts w:ascii="Times New Roman" w:hAnsi="Times New Roman" w:cs="Times New Roman"/>
                <w:b/>
                <w:bCs/>
                <w:szCs w:val="22"/>
              </w:rPr>
              <w:tab/>
              <w:t>1 January 2021</w:t>
            </w:r>
          </w:p>
        </w:tc>
        <w:tc>
          <w:tcPr>
            <w:tcW w:w="1276" w:type="dxa"/>
            <w:gridSpan w:val="2"/>
            <w:tcBorders>
              <w:top w:val="single" w:sz="4" w:space="0" w:color="auto"/>
            </w:tcBorders>
          </w:tcPr>
          <w:p w:rsidR="00094310" w:rsidRPr="00094310" w:rsidRDefault="00094310" w:rsidP="00245DCB">
            <w:pPr>
              <w:tabs>
                <w:tab w:val="decimal" w:pos="1026"/>
              </w:tabs>
              <w:spacing w:after="0" w:line="240" w:lineRule="atLeast"/>
              <w:ind w:left="-108" w:right="-96"/>
              <w:jc w:val="thaiDistribute"/>
              <w:rPr>
                <w:rFonts w:ascii="Times New Roman" w:hAnsi="Times New Roman" w:cs="Times New Roman"/>
                <w:b/>
                <w:bCs/>
                <w:szCs w:val="22"/>
              </w:rPr>
            </w:pPr>
            <w:r>
              <w:rPr>
                <w:rFonts w:ascii="Times New Roman" w:hAnsi="Times New Roman" w:cs="Times New Roman"/>
                <w:b/>
                <w:bCs/>
                <w:szCs w:val="22"/>
              </w:rPr>
              <w:br/>
            </w:r>
            <w:r w:rsidRPr="00094310">
              <w:rPr>
                <w:rFonts w:ascii="Times New Roman" w:hAnsi="Times New Roman" w:cs="Times New Roman"/>
                <w:b/>
                <w:bCs/>
                <w:szCs w:val="22"/>
              </w:rPr>
              <w:t>3,095,175</w:t>
            </w:r>
          </w:p>
        </w:tc>
        <w:tc>
          <w:tcPr>
            <w:tcW w:w="270" w:type="dxa"/>
          </w:tcPr>
          <w:p w:rsidR="00094310" w:rsidRPr="00094310" w:rsidRDefault="00094310" w:rsidP="00094310">
            <w:pPr>
              <w:tabs>
                <w:tab w:val="decimal" w:pos="885"/>
              </w:tabs>
              <w:spacing w:after="0" w:line="240" w:lineRule="atLeast"/>
              <w:ind w:left="-108" w:right="-96"/>
              <w:jc w:val="thaiDistribute"/>
              <w:rPr>
                <w:rFonts w:ascii="Times New Roman" w:hAnsi="Times New Roman" w:cs="Times New Roman"/>
                <w:b/>
                <w:bCs/>
                <w:szCs w:val="22"/>
              </w:rPr>
            </w:pPr>
          </w:p>
        </w:tc>
        <w:tc>
          <w:tcPr>
            <w:tcW w:w="1148" w:type="dxa"/>
            <w:tcBorders>
              <w:top w:val="single" w:sz="4" w:space="0" w:color="auto"/>
            </w:tcBorders>
          </w:tcPr>
          <w:p w:rsidR="00094310" w:rsidRPr="00094310" w:rsidRDefault="00094310" w:rsidP="00094310">
            <w:pPr>
              <w:tabs>
                <w:tab w:val="decimal" w:pos="945"/>
              </w:tabs>
              <w:spacing w:after="0" w:line="240" w:lineRule="atLeast"/>
              <w:ind w:left="-108" w:right="-96"/>
              <w:jc w:val="thaiDistribute"/>
              <w:rPr>
                <w:rFonts w:ascii="Times New Roman" w:hAnsi="Times New Roman" w:cs="Times New Roman"/>
                <w:b/>
                <w:bCs/>
                <w:szCs w:val="22"/>
              </w:rPr>
            </w:pPr>
            <w:r>
              <w:rPr>
                <w:rFonts w:ascii="Times New Roman" w:hAnsi="Times New Roman" w:cs="Times New Roman"/>
                <w:b/>
                <w:bCs/>
                <w:szCs w:val="22"/>
              </w:rPr>
              <w:br/>
            </w:r>
            <w:r w:rsidRPr="00094310">
              <w:rPr>
                <w:rFonts w:ascii="Times New Roman" w:hAnsi="Times New Roman" w:cs="Times New Roman"/>
                <w:b/>
                <w:bCs/>
                <w:szCs w:val="22"/>
              </w:rPr>
              <w:t>3,717,912</w:t>
            </w:r>
          </w:p>
        </w:tc>
        <w:tc>
          <w:tcPr>
            <w:tcW w:w="270" w:type="dxa"/>
          </w:tcPr>
          <w:p w:rsidR="00094310" w:rsidRPr="00094310" w:rsidRDefault="00094310" w:rsidP="00094310">
            <w:pPr>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tcBorders>
          </w:tcPr>
          <w:p w:rsidR="00094310" w:rsidRPr="00094310" w:rsidRDefault="00094310" w:rsidP="00094310">
            <w:pPr>
              <w:tabs>
                <w:tab w:val="decimal" w:pos="969"/>
              </w:tabs>
              <w:spacing w:after="0" w:line="240" w:lineRule="atLeast"/>
              <w:ind w:left="-108" w:right="-96"/>
              <w:jc w:val="thaiDistribute"/>
              <w:rPr>
                <w:rFonts w:ascii="Times New Roman" w:hAnsi="Times New Roman" w:cs="Times New Roman"/>
                <w:b/>
                <w:bCs/>
                <w:szCs w:val="22"/>
              </w:rPr>
            </w:pPr>
            <w:r>
              <w:rPr>
                <w:rFonts w:ascii="Times New Roman" w:hAnsi="Times New Roman" w:cs="Times New Roman"/>
                <w:b/>
                <w:bCs/>
                <w:szCs w:val="22"/>
              </w:rPr>
              <w:br/>
            </w:r>
            <w:r w:rsidRPr="00094310">
              <w:rPr>
                <w:rFonts w:ascii="Times New Roman" w:hAnsi="Times New Roman" w:cs="Times New Roman"/>
                <w:b/>
                <w:bCs/>
                <w:szCs w:val="22"/>
              </w:rPr>
              <w:t>32,261,078</w:t>
            </w:r>
          </w:p>
        </w:tc>
        <w:tc>
          <w:tcPr>
            <w:tcW w:w="236" w:type="dxa"/>
          </w:tcPr>
          <w:p w:rsidR="00094310" w:rsidRPr="00094310" w:rsidRDefault="00094310" w:rsidP="00094310">
            <w:pPr>
              <w:tabs>
                <w:tab w:val="decimal" w:pos="885"/>
              </w:tabs>
              <w:spacing w:after="0" w:line="240" w:lineRule="atLeast"/>
              <w:ind w:left="-108" w:right="-96"/>
              <w:jc w:val="thaiDistribute"/>
              <w:rPr>
                <w:rFonts w:ascii="Times New Roman" w:hAnsi="Times New Roman" w:cs="Times New Roman"/>
                <w:b/>
                <w:bCs/>
                <w:szCs w:val="22"/>
              </w:rPr>
            </w:pPr>
          </w:p>
        </w:tc>
        <w:tc>
          <w:tcPr>
            <w:tcW w:w="1336" w:type="dxa"/>
            <w:gridSpan w:val="3"/>
            <w:tcBorders>
              <w:top w:val="single" w:sz="4" w:space="0" w:color="auto"/>
            </w:tcBorders>
            <w:vAlign w:val="center"/>
          </w:tcPr>
          <w:p w:rsidR="00094310" w:rsidRPr="00094310" w:rsidRDefault="00094310" w:rsidP="000E3F21">
            <w:pPr>
              <w:tabs>
                <w:tab w:val="decimal" w:pos="1086"/>
              </w:tabs>
              <w:spacing w:after="0" w:line="240" w:lineRule="atLeast"/>
              <w:ind w:right="-96"/>
              <w:jc w:val="thaiDistribute"/>
              <w:rPr>
                <w:rFonts w:ascii="Times New Roman" w:hAnsi="Times New Roman" w:cs="Times New Roman"/>
                <w:b/>
                <w:bCs/>
                <w:szCs w:val="22"/>
              </w:rPr>
            </w:pPr>
            <w:r>
              <w:rPr>
                <w:rFonts w:ascii="Times New Roman" w:hAnsi="Times New Roman" w:cs="Times New Roman"/>
                <w:b/>
                <w:bCs/>
                <w:szCs w:val="22"/>
              </w:rPr>
              <w:br/>
            </w:r>
            <w:r w:rsidRPr="00094310">
              <w:rPr>
                <w:rFonts w:ascii="Times New Roman" w:hAnsi="Times New Roman" w:cs="Times New Roman"/>
                <w:b/>
                <w:bCs/>
                <w:szCs w:val="22"/>
              </w:rPr>
              <w:t>39,074,165</w:t>
            </w:r>
          </w:p>
        </w:tc>
        <w:tc>
          <w:tcPr>
            <w:tcW w:w="270" w:type="dxa"/>
            <w:gridSpan w:val="2"/>
          </w:tcPr>
          <w:p w:rsidR="00094310" w:rsidRPr="00094310"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65433A" w:rsidRPr="002262AB" w:rsidTr="000E3F21">
        <w:tc>
          <w:tcPr>
            <w:tcW w:w="4361" w:type="dxa"/>
          </w:tcPr>
          <w:p w:rsidR="0065433A" w:rsidRPr="002262AB" w:rsidRDefault="0065433A" w:rsidP="00094310">
            <w:pPr>
              <w:spacing w:after="0" w:line="240" w:lineRule="atLeast"/>
              <w:ind w:left="612" w:right="-162"/>
              <w:rPr>
                <w:rFonts w:ascii="Times New Roman" w:hAnsi="Times New Roman" w:cs="Times New Roman"/>
                <w:szCs w:val="22"/>
                <w:cs/>
              </w:rPr>
            </w:pPr>
            <w:r w:rsidRPr="002262AB">
              <w:rPr>
                <w:rFonts w:ascii="Times New Roman" w:hAnsi="Times New Roman" w:cs="Times New Roman"/>
                <w:szCs w:val="22"/>
                <w:cs/>
              </w:rPr>
              <w:t>Additions</w:t>
            </w:r>
          </w:p>
        </w:tc>
        <w:tc>
          <w:tcPr>
            <w:tcW w:w="1276" w:type="dxa"/>
            <w:gridSpan w:val="2"/>
            <w:vAlign w:val="center"/>
          </w:tcPr>
          <w:p w:rsidR="0065433A" w:rsidRPr="002262AB" w:rsidRDefault="0065433A" w:rsidP="008043EB">
            <w:pPr>
              <w:tabs>
                <w:tab w:val="decimal" w:pos="601"/>
              </w:tabs>
              <w:spacing w:after="0" w:line="240" w:lineRule="atLeast"/>
              <w:ind w:left="-108" w:right="-96"/>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65433A" w:rsidRPr="002262AB" w:rsidRDefault="0065433A"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65433A" w:rsidRPr="002262AB" w:rsidRDefault="0065433A" w:rsidP="00094310">
            <w:pPr>
              <w:tabs>
                <w:tab w:val="decimal" w:pos="473"/>
              </w:tabs>
              <w:spacing w:after="0" w:line="240" w:lineRule="atLeast"/>
              <w:ind w:left="-108" w:right="-96"/>
              <w:jc w:val="thaiDistribute"/>
              <w:rPr>
                <w:rFonts w:ascii="Times New Roman" w:hAnsi="Times New Roman" w:cs="Times New Roman"/>
                <w:szCs w:val="22"/>
              </w:rPr>
            </w:pPr>
            <w:r>
              <w:rPr>
                <w:rFonts w:ascii="Times New Roman" w:hAnsi="Times New Roman" w:cs="Times New Roman"/>
                <w:szCs w:val="22"/>
              </w:rPr>
              <w:t>-</w:t>
            </w:r>
          </w:p>
        </w:tc>
        <w:tc>
          <w:tcPr>
            <w:tcW w:w="270" w:type="dxa"/>
          </w:tcPr>
          <w:p w:rsidR="0065433A" w:rsidRPr="002262AB" w:rsidRDefault="0065433A"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65433A" w:rsidRPr="0065433A" w:rsidRDefault="0065433A" w:rsidP="0074214E">
            <w:pPr>
              <w:tabs>
                <w:tab w:val="decimal" w:pos="969"/>
              </w:tabs>
              <w:spacing w:after="0" w:line="240" w:lineRule="atLeast"/>
              <w:ind w:left="-108" w:right="-96"/>
              <w:jc w:val="thaiDistribute"/>
              <w:rPr>
                <w:rFonts w:ascii="Times New Roman" w:hAnsi="Times New Roman" w:cs="Times New Roman"/>
                <w:szCs w:val="22"/>
              </w:rPr>
            </w:pPr>
            <w:r w:rsidRPr="0065433A">
              <w:rPr>
                <w:rFonts w:ascii="Times New Roman" w:hAnsi="Times New Roman" w:cs="Times New Roman"/>
                <w:szCs w:val="22"/>
              </w:rPr>
              <w:t>5,867,267</w:t>
            </w:r>
          </w:p>
        </w:tc>
        <w:tc>
          <w:tcPr>
            <w:tcW w:w="236" w:type="dxa"/>
          </w:tcPr>
          <w:p w:rsidR="0065433A" w:rsidRPr="002262AB" w:rsidRDefault="0065433A"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65433A" w:rsidRPr="0065433A" w:rsidRDefault="0065433A" w:rsidP="0065433A">
            <w:pPr>
              <w:tabs>
                <w:tab w:val="decimal" w:pos="1086"/>
              </w:tabs>
              <w:spacing w:after="0" w:line="240" w:lineRule="atLeast"/>
              <w:ind w:right="-96"/>
              <w:jc w:val="thaiDistribute"/>
              <w:rPr>
                <w:rFonts w:ascii="Times New Roman" w:hAnsi="Times New Roman" w:cs="Times New Roman"/>
                <w:szCs w:val="22"/>
              </w:rPr>
            </w:pPr>
            <w:r w:rsidRPr="0065433A">
              <w:rPr>
                <w:rFonts w:ascii="Times New Roman" w:hAnsi="Times New Roman" w:cs="Times New Roman"/>
                <w:szCs w:val="22"/>
              </w:rPr>
              <w:t>5,867,267</w:t>
            </w:r>
          </w:p>
        </w:tc>
        <w:tc>
          <w:tcPr>
            <w:tcW w:w="270" w:type="dxa"/>
            <w:gridSpan w:val="2"/>
          </w:tcPr>
          <w:p w:rsidR="0065433A" w:rsidRPr="002262AB" w:rsidRDefault="0065433A" w:rsidP="00094310">
            <w:pPr>
              <w:tabs>
                <w:tab w:val="decimal" w:pos="1101"/>
              </w:tabs>
              <w:spacing w:after="0" w:line="240" w:lineRule="atLeast"/>
              <w:ind w:left="162" w:right="-96"/>
              <w:jc w:val="thaiDistribute"/>
              <w:rPr>
                <w:rFonts w:ascii="Times New Roman" w:hAnsi="Times New Roman" w:cs="Times New Roman"/>
                <w:szCs w:val="22"/>
              </w:rPr>
            </w:pPr>
          </w:p>
        </w:tc>
      </w:tr>
      <w:tr w:rsidR="0065433A" w:rsidRPr="00592D72" w:rsidTr="00787B21">
        <w:tc>
          <w:tcPr>
            <w:tcW w:w="4361" w:type="dxa"/>
          </w:tcPr>
          <w:p w:rsidR="0065433A" w:rsidRPr="00592D72" w:rsidRDefault="00FD185A" w:rsidP="008043EB">
            <w:pPr>
              <w:spacing w:after="0" w:line="240" w:lineRule="atLeast"/>
              <w:ind w:left="612" w:right="-162"/>
              <w:rPr>
                <w:rFonts w:ascii="Times New Roman" w:hAnsi="Times New Roman" w:cs="Angsana New"/>
                <w:lang w:val="en-GB"/>
              </w:rPr>
            </w:pPr>
            <w:r w:rsidRPr="00592D72">
              <w:rPr>
                <w:rFonts w:ascii="Times New Roman" w:hAnsi="Times New Roman" w:cs="Times New Roman"/>
                <w:szCs w:val="22"/>
              </w:rPr>
              <w:t>C</w:t>
            </w:r>
            <w:r w:rsidR="0065433A" w:rsidRPr="00592D72">
              <w:rPr>
                <w:rFonts w:ascii="Times New Roman" w:hAnsi="Times New Roman" w:cs="Times New Roman"/>
                <w:szCs w:val="22"/>
              </w:rPr>
              <w:t xml:space="preserve">lassified as </w:t>
            </w:r>
            <w:r w:rsidR="0065433A" w:rsidRPr="00592D72">
              <w:rPr>
                <w:rFonts w:ascii="Times New Roman" w:hAnsi="Times New Roman" w:cs="Angsana New"/>
                <w:lang w:val="en-GB"/>
              </w:rPr>
              <w:t xml:space="preserve">property, plant and </w:t>
            </w:r>
          </w:p>
          <w:p w:rsidR="0065433A" w:rsidRPr="00592D72" w:rsidRDefault="0065433A" w:rsidP="008043EB">
            <w:pPr>
              <w:spacing w:after="0" w:line="240" w:lineRule="atLeast"/>
              <w:ind w:left="851" w:right="-162"/>
              <w:rPr>
                <w:rFonts w:ascii="Times New Roman" w:hAnsi="Times New Roman" w:cs="Angsana New"/>
                <w:lang w:val="en-GB"/>
              </w:rPr>
            </w:pPr>
            <w:r w:rsidRPr="00592D72">
              <w:rPr>
                <w:rFonts w:ascii="Times New Roman" w:hAnsi="Times New Roman" w:cs="Angsana New"/>
                <w:lang w:val="en-GB"/>
              </w:rPr>
              <w:t>equipment</w:t>
            </w:r>
          </w:p>
        </w:tc>
        <w:tc>
          <w:tcPr>
            <w:tcW w:w="1276" w:type="dxa"/>
            <w:gridSpan w:val="2"/>
            <w:vAlign w:val="center"/>
          </w:tcPr>
          <w:p w:rsidR="0065433A" w:rsidRPr="00592D72" w:rsidRDefault="0065433A" w:rsidP="008043EB">
            <w:pPr>
              <w:tabs>
                <w:tab w:val="decimal" w:pos="601"/>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w:t>
            </w:r>
          </w:p>
        </w:tc>
        <w:tc>
          <w:tcPr>
            <w:tcW w:w="270" w:type="dxa"/>
          </w:tcPr>
          <w:p w:rsidR="0065433A" w:rsidRPr="00592D72" w:rsidRDefault="0065433A"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65433A" w:rsidRPr="00592D72" w:rsidRDefault="0065433A" w:rsidP="00094310">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w:t>
            </w:r>
          </w:p>
        </w:tc>
        <w:tc>
          <w:tcPr>
            <w:tcW w:w="270" w:type="dxa"/>
          </w:tcPr>
          <w:p w:rsidR="0065433A" w:rsidRPr="00592D72" w:rsidRDefault="0065433A"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65433A" w:rsidRPr="00592D72" w:rsidRDefault="0065433A" w:rsidP="0074214E">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(2,775,701)</w:t>
            </w:r>
          </w:p>
        </w:tc>
        <w:tc>
          <w:tcPr>
            <w:tcW w:w="236" w:type="dxa"/>
          </w:tcPr>
          <w:p w:rsidR="0065433A" w:rsidRPr="00592D72" w:rsidRDefault="0065433A"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tcPr>
          <w:p w:rsidR="0065433A" w:rsidRPr="00592D72" w:rsidRDefault="0065433A" w:rsidP="0065433A">
            <w:pPr>
              <w:tabs>
                <w:tab w:val="decimal" w:pos="1086"/>
              </w:tabs>
              <w:spacing w:after="0" w:line="240" w:lineRule="atLeast"/>
              <w:ind w:right="-96"/>
              <w:jc w:val="thaiDistribute"/>
              <w:rPr>
                <w:rFonts w:ascii="Times New Roman" w:hAnsi="Times New Roman" w:cs="Times New Roman"/>
                <w:szCs w:val="22"/>
              </w:rPr>
            </w:pPr>
            <w:r w:rsidRPr="00592D72">
              <w:rPr>
                <w:rFonts w:ascii="Times New Roman" w:hAnsi="Times New Roman" w:cs="Times New Roman"/>
                <w:szCs w:val="22"/>
              </w:rPr>
              <w:br/>
              <w:t>(2,775,701)</w:t>
            </w:r>
          </w:p>
        </w:tc>
        <w:tc>
          <w:tcPr>
            <w:tcW w:w="270" w:type="dxa"/>
            <w:gridSpan w:val="2"/>
          </w:tcPr>
          <w:p w:rsidR="0065433A" w:rsidRPr="00592D72" w:rsidRDefault="0065433A" w:rsidP="00094310">
            <w:pPr>
              <w:tabs>
                <w:tab w:val="decimal" w:pos="1101"/>
              </w:tabs>
              <w:spacing w:after="0" w:line="240" w:lineRule="atLeast"/>
              <w:ind w:left="162" w:right="-96"/>
              <w:jc w:val="thaiDistribute"/>
              <w:rPr>
                <w:rFonts w:ascii="Times New Roman" w:hAnsi="Times New Roman" w:cs="Times New Roman"/>
                <w:szCs w:val="22"/>
              </w:rPr>
            </w:pPr>
          </w:p>
        </w:tc>
      </w:tr>
      <w:tr w:rsidR="0065433A" w:rsidRPr="00592D72" w:rsidTr="00787B21">
        <w:tc>
          <w:tcPr>
            <w:tcW w:w="4361" w:type="dxa"/>
          </w:tcPr>
          <w:p w:rsidR="0065433A" w:rsidRPr="00592D72" w:rsidRDefault="00FD185A" w:rsidP="00094310">
            <w:pPr>
              <w:spacing w:after="0" w:line="240" w:lineRule="atLeast"/>
              <w:ind w:left="612" w:right="-162"/>
              <w:rPr>
                <w:rFonts w:ascii="Times New Roman" w:hAnsi="Times New Roman" w:cstheme="minorBidi"/>
                <w:szCs w:val="22"/>
                <w:cs/>
              </w:rPr>
            </w:pPr>
            <w:r w:rsidRPr="00592D72">
              <w:rPr>
                <w:rFonts w:ascii="Times New Roman" w:hAnsi="Times New Roman" w:cs="Times New Roman"/>
                <w:szCs w:val="22"/>
              </w:rPr>
              <w:t>Write-off</w:t>
            </w:r>
          </w:p>
        </w:tc>
        <w:tc>
          <w:tcPr>
            <w:tcW w:w="1276" w:type="dxa"/>
            <w:gridSpan w:val="2"/>
            <w:vAlign w:val="center"/>
          </w:tcPr>
          <w:p w:rsidR="0065433A" w:rsidRPr="00592D72" w:rsidRDefault="0065433A" w:rsidP="008043EB">
            <w:pPr>
              <w:tabs>
                <w:tab w:val="decimal" w:pos="601"/>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65433A" w:rsidRPr="00592D72" w:rsidRDefault="0065433A"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vAlign w:val="center"/>
          </w:tcPr>
          <w:p w:rsidR="0065433A" w:rsidRPr="00592D72" w:rsidRDefault="0065433A" w:rsidP="00094310">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65433A" w:rsidRPr="00592D72" w:rsidRDefault="0065433A"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65433A" w:rsidRPr="00592D72" w:rsidRDefault="0065433A" w:rsidP="0074214E">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36" w:type="dxa"/>
          </w:tcPr>
          <w:p w:rsidR="0065433A" w:rsidRPr="00592D72" w:rsidRDefault="0065433A"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tcPr>
          <w:p w:rsidR="0065433A" w:rsidRPr="00592D72" w:rsidRDefault="0065433A" w:rsidP="0065433A">
            <w:pPr>
              <w:tabs>
                <w:tab w:val="decimal" w:pos="1086"/>
              </w:tabs>
              <w:spacing w:after="0" w:line="240" w:lineRule="atLeast"/>
              <w:ind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70" w:type="dxa"/>
            <w:gridSpan w:val="2"/>
          </w:tcPr>
          <w:p w:rsidR="0065433A" w:rsidRPr="00592D72" w:rsidRDefault="0065433A"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08"/>
              <w:jc w:val="thaiDistribute"/>
              <w:rPr>
                <w:rFonts w:ascii="Times New Roman" w:hAnsi="Times New Roman" w:cstheme="minorBidi"/>
                <w:b/>
                <w:bCs/>
                <w:szCs w:val="22"/>
                <w:cs/>
              </w:rPr>
            </w:pPr>
            <w:r w:rsidRPr="00592D72">
              <w:rPr>
                <w:rFonts w:ascii="Times New Roman" w:hAnsi="Times New Roman" w:cs="Times New Roman"/>
                <w:b/>
                <w:bCs/>
                <w:szCs w:val="22"/>
              </w:rPr>
              <w:t>At 31 December 2021</w:t>
            </w:r>
          </w:p>
        </w:tc>
        <w:tc>
          <w:tcPr>
            <w:tcW w:w="1276" w:type="dxa"/>
            <w:gridSpan w:val="2"/>
            <w:tcBorders>
              <w:top w:val="single" w:sz="4" w:space="0" w:color="auto"/>
              <w:bottom w:val="single" w:sz="4" w:space="0" w:color="auto"/>
            </w:tcBorders>
          </w:tcPr>
          <w:p w:rsidR="00094310" w:rsidRPr="00592D72" w:rsidRDefault="008043EB" w:rsidP="00245DCB">
            <w:pPr>
              <w:tabs>
                <w:tab w:val="decimal" w:pos="1026"/>
              </w:tabs>
              <w:spacing w:after="0" w:line="240" w:lineRule="atLeast"/>
              <w:ind w:left="-108" w:right="-96"/>
              <w:jc w:val="center"/>
              <w:rPr>
                <w:rFonts w:ascii="Times New Roman" w:hAnsi="Times New Roman" w:cs="Times New Roman"/>
                <w:b/>
                <w:bCs/>
                <w:szCs w:val="22"/>
              </w:rPr>
            </w:pPr>
            <w:r w:rsidRPr="00592D72">
              <w:rPr>
                <w:rFonts w:ascii="Times New Roman" w:hAnsi="Times New Roman" w:cs="Times New Roman"/>
                <w:b/>
                <w:bCs/>
                <w:szCs w:val="22"/>
              </w:rPr>
              <w:t>3,095,175</w:t>
            </w:r>
          </w:p>
        </w:tc>
        <w:tc>
          <w:tcPr>
            <w:tcW w:w="270" w:type="dxa"/>
          </w:tcPr>
          <w:p w:rsidR="00094310" w:rsidRPr="00592D72"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tcBorders>
              <w:top w:val="single" w:sz="4" w:space="0" w:color="auto"/>
              <w:bottom w:val="single" w:sz="4" w:space="0" w:color="auto"/>
            </w:tcBorders>
          </w:tcPr>
          <w:p w:rsidR="00094310" w:rsidRPr="00592D72" w:rsidRDefault="0065433A" w:rsidP="00094310">
            <w:pPr>
              <w:tabs>
                <w:tab w:val="decimal" w:pos="945"/>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3,717,912</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bottom w:val="single" w:sz="4" w:space="0" w:color="auto"/>
            </w:tcBorders>
          </w:tcPr>
          <w:p w:rsidR="00094310" w:rsidRPr="00592D72" w:rsidRDefault="0065433A" w:rsidP="0074214E">
            <w:pPr>
              <w:tabs>
                <w:tab w:val="decimal" w:pos="103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33,861,741</w:t>
            </w:r>
          </w:p>
        </w:tc>
        <w:tc>
          <w:tcPr>
            <w:tcW w:w="236" w:type="dxa"/>
          </w:tcPr>
          <w:p w:rsidR="00094310" w:rsidRPr="00592D72" w:rsidRDefault="00094310" w:rsidP="00094310">
            <w:pPr>
              <w:tabs>
                <w:tab w:val="decimal" w:pos="885"/>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Borders>
              <w:top w:val="single" w:sz="4" w:space="0" w:color="auto"/>
              <w:bottom w:val="single" w:sz="4" w:space="0" w:color="auto"/>
            </w:tcBorders>
          </w:tcPr>
          <w:p w:rsidR="00094310" w:rsidRPr="00592D72" w:rsidRDefault="0065433A" w:rsidP="000E3F21">
            <w:pPr>
              <w:tabs>
                <w:tab w:val="decimal" w:pos="108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40,674,828</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094310" w:rsidRPr="00592D72" w:rsidTr="000E3F21">
        <w:tc>
          <w:tcPr>
            <w:tcW w:w="4361" w:type="dxa"/>
          </w:tcPr>
          <w:p w:rsidR="00094310" w:rsidRPr="00592D72" w:rsidRDefault="00094310" w:rsidP="00094310">
            <w:pPr>
              <w:spacing w:after="0" w:line="240" w:lineRule="atLeast"/>
              <w:ind w:left="612" w:right="-162"/>
              <w:jc w:val="thaiDistribute"/>
              <w:rPr>
                <w:rFonts w:ascii="Times New Roman" w:hAnsi="Times New Roman" w:cs="Times New Roman"/>
                <w:b/>
                <w:bCs/>
                <w:i/>
                <w:iCs/>
                <w:szCs w:val="22"/>
              </w:rPr>
            </w:pPr>
          </w:p>
        </w:tc>
        <w:tc>
          <w:tcPr>
            <w:tcW w:w="1276" w:type="dxa"/>
            <w:gridSpan w:val="2"/>
          </w:tcPr>
          <w:p w:rsidR="00094310" w:rsidRPr="00592D72" w:rsidRDefault="00094310" w:rsidP="00094310">
            <w:pPr>
              <w:tabs>
                <w:tab w:val="decimal" w:pos="918"/>
                <w:tab w:val="decimal" w:pos="1062"/>
              </w:tabs>
              <w:spacing w:after="0" w:line="240" w:lineRule="atLeast"/>
              <w:ind w:left="-1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1101"/>
              </w:tabs>
              <w:spacing w:after="0" w:line="240" w:lineRule="atLeast"/>
              <w:ind w:left="-108" w:right="-96"/>
              <w:jc w:val="thaiDistribute"/>
              <w:rPr>
                <w:rFonts w:ascii="Times New Roman" w:hAnsi="Times New Roman" w:cs="Times New Roman"/>
                <w:b/>
                <w:bCs/>
                <w:szCs w:val="22"/>
              </w:rPr>
            </w:pPr>
          </w:p>
        </w:tc>
        <w:tc>
          <w:tcPr>
            <w:tcW w:w="1148" w:type="dxa"/>
          </w:tcPr>
          <w:p w:rsidR="00094310" w:rsidRPr="00592D72" w:rsidRDefault="00094310" w:rsidP="00094310">
            <w:pPr>
              <w:tabs>
                <w:tab w:val="decimal" w:pos="945"/>
                <w:tab w:val="decimal" w:pos="1062"/>
              </w:tabs>
              <w:spacing w:after="0" w:line="240" w:lineRule="atLeast"/>
              <w:ind w:left="-1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1101"/>
              </w:tabs>
              <w:spacing w:after="0" w:line="240" w:lineRule="atLeast"/>
              <w:ind w:left="-108" w:right="-96"/>
              <w:jc w:val="thaiDistribute"/>
              <w:rPr>
                <w:rFonts w:ascii="Times New Roman" w:hAnsi="Times New Roman" w:cs="Times New Roman"/>
                <w:b/>
                <w:bCs/>
                <w:szCs w:val="22"/>
              </w:rPr>
            </w:pPr>
          </w:p>
        </w:tc>
        <w:tc>
          <w:tcPr>
            <w:tcW w:w="1134" w:type="dxa"/>
          </w:tcPr>
          <w:p w:rsidR="00094310" w:rsidRPr="00592D72" w:rsidRDefault="00094310" w:rsidP="00094310">
            <w:pPr>
              <w:tabs>
                <w:tab w:val="decimal" w:pos="969"/>
                <w:tab w:val="decimal" w:pos="1101"/>
              </w:tabs>
              <w:spacing w:after="0" w:line="240" w:lineRule="atLeast"/>
              <w:ind w:left="162" w:right="-96"/>
              <w:jc w:val="thaiDistribute"/>
              <w:rPr>
                <w:rFonts w:ascii="Times New Roman" w:hAnsi="Times New Roman" w:cs="Times New Roman"/>
                <w:szCs w:val="22"/>
              </w:rPr>
            </w:pPr>
          </w:p>
        </w:tc>
        <w:tc>
          <w:tcPr>
            <w:tcW w:w="236" w:type="dxa"/>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c>
          <w:tcPr>
            <w:tcW w:w="1336" w:type="dxa"/>
            <w:gridSpan w:val="3"/>
          </w:tcPr>
          <w:p w:rsidR="00094310" w:rsidRPr="00592D72" w:rsidRDefault="00094310" w:rsidP="000E3F21">
            <w:pPr>
              <w:tabs>
                <w:tab w:val="decimal" w:pos="1086"/>
              </w:tabs>
              <w:spacing w:after="0" w:line="240" w:lineRule="atLeast"/>
              <w:ind w:left="162" w:right="-96"/>
              <w:jc w:val="thaiDistribute"/>
              <w:rPr>
                <w:rFonts w:ascii="Times New Roman" w:hAnsi="Times New Roman" w:cs="Times New Roman"/>
                <w:szCs w:val="22"/>
              </w:rPr>
            </w:pP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62"/>
              <w:jc w:val="thaiDistribute"/>
              <w:rPr>
                <w:rFonts w:ascii="Times New Roman" w:hAnsi="Times New Roman" w:cs="Times New Roman"/>
                <w:b/>
                <w:bCs/>
                <w:i/>
                <w:iCs/>
                <w:szCs w:val="22"/>
              </w:rPr>
            </w:pPr>
            <w:r w:rsidRPr="00592D72">
              <w:rPr>
                <w:rFonts w:ascii="Times New Roman" w:hAnsi="Times New Roman" w:cs="Times New Roman"/>
                <w:b/>
                <w:bCs/>
                <w:i/>
                <w:iCs/>
                <w:szCs w:val="22"/>
              </w:rPr>
              <w:t>Accumulated depreciation</w:t>
            </w:r>
          </w:p>
        </w:tc>
        <w:tc>
          <w:tcPr>
            <w:tcW w:w="1276" w:type="dxa"/>
            <w:gridSpan w:val="2"/>
          </w:tcPr>
          <w:p w:rsidR="00094310" w:rsidRPr="00592D72" w:rsidRDefault="00094310" w:rsidP="00094310">
            <w:pPr>
              <w:tabs>
                <w:tab w:val="decimal" w:pos="918"/>
                <w:tab w:val="decimal" w:pos="1062"/>
              </w:tabs>
              <w:spacing w:after="0" w:line="240" w:lineRule="atLeast"/>
              <w:ind w:left="-1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1101"/>
              </w:tabs>
              <w:spacing w:after="0" w:line="240" w:lineRule="atLeast"/>
              <w:ind w:left="-108" w:right="-96"/>
              <w:jc w:val="thaiDistribute"/>
              <w:rPr>
                <w:rFonts w:ascii="Times New Roman" w:hAnsi="Times New Roman" w:cs="Times New Roman"/>
                <w:b/>
                <w:bCs/>
                <w:szCs w:val="22"/>
              </w:rPr>
            </w:pPr>
          </w:p>
        </w:tc>
        <w:tc>
          <w:tcPr>
            <w:tcW w:w="1148" w:type="dxa"/>
          </w:tcPr>
          <w:p w:rsidR="00094310" w:rsidRPr="00592D72" w:rsidRDefault="00094310" w:rsidP="00094310">
            <w:pPr>
              <w:tabs>
                <w:tab w:val="decimal" w:pos="945"/>
                <w:tab w:val="decimal" w:pos="1062"/>
              </w:tabs>
              <w:spacing w:after="0" w:line="240" w:lineRule="atLeast"/>
              <w:ind w:left="-1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1101"/>
              </w:tabs>
              <w:spacing w:after="0" w:line="240" w:lineRule="atLeast"/>
              <w:ind w:left="-108" w:right="-96"/>
              <w:jc w:val="thaiDistribute"/>
              <w:rPr>
                <w:rFonts w:ascii="Times New Roman" w:hAnsi="Times New Roman" w:cs="Times New Roman"/>
                <w:b/>
                <w:bCs/>
                <w:szCs w:val="22"/>
              </w:rPr>
            </w:pPr>
          </w:p>
        </w:tc>
        <w:tc>
          <w:tcPr>
            <w:tcW w:w="1134" w:type="dxa"/>
          </w:tcPr>
          <w:p w:rsidR="00094310" w:rsidRPr="00592D72" w:rsidRDefault="00094310" w:rsidP="00094310">
            <w:pPr>
              <w:tabs>
                <w:tab w:val="decimal" w:pos="969"/>
                <w:tab w:val="decimal" w:pos="1101"/>
              </w:tabs>
              <w:spacing w:after="0" w:line="240" w:lineRule="atLeast"/>
              <w:ind w:left="162" w:right="-96"/>
              <w:jc w:val="thaiDistribute"/>
              <w:rPr>
                <w:rFonts w:ascii="Times New Roman" w:hAnsi="Times New Roman" w:cs="Times New Roman"/>
                <w:szCs w:val="22"/>
              </w:rPr>
            </w:pPr>
          </w:p>
        </w:tc>
        <w:tc>
          <w:tcPr>
            <w:tcW w:w="236" w:type="dxa"/>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c>
          <w:tcPr>
            <w:tcW w:w="1336" w:type="dxa"/>
            <w:gridSpan w:val="3"/>
          </w:tcPr>
          <w:p w:rsidR="00094310" w:rsidRPr="00592D72" w:rsidRDefault="00094310" w:rsidP="000E3F21">
            <w:pPr>
              <w:tabs>
                <w:tab w:val="decimal" w:pos="1086"/>
              </w:tabs>
              <w:spacing w:after="0" w:line="240" w:lineRule="atLeast"/>
              <w:ind w:left="162" w:right="-96"/>
              <w:jc w:val="thaiDistribute"/>
              <w:rPr>
                <w:rFonts w:ascii="Times New Roman" w:hAnsi="Times New Roman" w:cs="Times New Roman"/>
                <w:szCs w:val="22"/>
              </w:rPr>
            </w:pP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62"/>
              <w:rPr>
                <w:rFonts w:ascii="Times New Roman" w:hAnsi="Times New Roman" w:cs="Times New Roman"/>
                <w:szCs w:val="22"/>
              </w:rPr>
            </w:pPr>
            <w:r w:rsidRPr="00592D72">
              <w:rPr>
                <w:rFonts w:ascii="Times New Roman" w:hAnsi="Times New Roman" w:cs="Times New Roman"/>
                <w:szCs w:val="22"/>
              </w:rPr>
              <w:t>At 1 January 2020</w:t>
            </w:r>
          </w:p>
        </w:tc>
        <w:tc>
          <w:tcPr>
            <w:tcW w:w="1276" w:type="dxa"/>
            <w:gridSpan w:val="2"/>
            <w:vAlign w:val="center"/>
          </w:tcPr>
          <w:p w:rsidR="00094310" w:rsidRPr="00592D72" w:rsidRDefault="00094310" w:rsidP="00245DCB">
            <w:pPr>
              <w:tabs>
                <w:tab w:val="decimal" w:pos="102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1,778,747</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592D72" w:rsidRDefault="00094310" w:rsidP="00094310">
            <w:pPr>
              <w:tabs>
                <w:tab w:val="decimal" w:pos="945"/>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2,348,153</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094310" w:rsidP="00094310">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2,622,756</w:t>
            </w:r>
          </w:p>
        </w:tc>
        <w:tc>
          <w:tcPr>
            <w:tcW w:w="236" w:type="dxa"/>
          </w:tcPr>
          <w:p w:rsidR="00094310" w:rsidRPr="00592D72"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592D72" w:rsidRDefault="00094310" w:rsidP="000E3F21">
            <w:pP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6,749,656</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62"/>
              <w:rPr>
                <w:rFonts w:ascii="Times New Roman" w:hAnsi="Times New Roman" w:cs="Times New Roman"/>
                <w:szCs w:val="22"/>
                <w:cs/>
              </w:rPr>
            </w:pPr>
            <w:r w:rsidRPr="00592D72">
              <w:rPr>
                <w:rFonts w:ascii="Times New Roman" w:hAnsi="Times New Roman" w:cs="Times New Roman"/>
                <w:szCs w:val="22"/>
              </w:rPr>
              <w:t>Depreciation charge for the year</w:t>
            </w:r>
          </w:p>
        </w:tc>
        <w:tc>
          <w:tcPr>
            <w:tcW w:w="1276" w:type="dxa"/>
            <w:gridSpan w:val="2"/>
            <w:vAlign w:val="center"/>
          </w:tcPr>
          <w:p w:rsidR="00094310" w:rsidRPr="00592D72" w:rsidRDefault="00094310" w:rsidP="00245DCB">
            <w:pPr>
              <w:tabs>
                <w:tab w:val="decimal" w:pos="102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836,472</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592D72" w:rsidRDefault="00094310" w:rsidP="00094310">
            <w:pPr>
              <w:tabs>
                <w:tab w:val="decimal" w:pos="945"/>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1,369,759</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094310" w:rsidP="00094310">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2,691,831</w:t>
            </w:r>
          </w:p>
        </w:tc>
        <w:tc>
          <w:tcPr>
            <w:tcW w:w="236" w:type="dxa"/>
          </w:tcPr>
          <w:p w:rsidR="00094310" w:rsidRPr="00592D72"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592D72" w:rsidRDefault="00094310" w:rsidP="000E3F21">
            <w:pP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4,898,062</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62"/>
              <w:rPr>
                <w:rFonts w:ascii="Times New Roman" w:hAnsi="Times New Roman" w:cstheme="minorBidi"/>
                <w:szCs w:val="22"/>
                <w:cs/>
              </w:rPr>
            </w:pPr>
            <w:r w:rsidRPr="00592D72">
              <w:rPr>
                <w:rFonts w:ascii="Times New Roman" w:hAnsi="Times New Roman" w:cs="Times New Roman"/>
                <w:szCs w:val="22"/>
              </w:rPr>
              <w:t>Adjustments</w:t>
            </w:r>
          </w:p>
        </w:tc>
        <w:tc>
          <w:tcPr>
            <w:tcW w:w="1276" w:type="dxa"/>
            <w:gridSpan w:val="2"/>
            <w:vAlign w:val="center"/>
          </w:tcPr>
          <w:p w:rsidR="00094310" w:rsidRPr="00592D72" w:rsidRDefault="00094310" w:rsidP="00245DCB">
            <w:pPr>
              <w:pBdr>
                <w:bottom w:val="single" w:sz="4" w:space="1" w:color="auto"/>
              </w:pBdr>
              <w:tabs>
                <w:tab w:val="decimal" w:pos="102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(2,371,663)</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592D72" w:rsidRDefault="00094310" w:rsidP="00094310">
            <w:pPr>
              <w:pBdr>
                <w:bottom w:val="single" w:sz="4" w:space="1" w:color="auto"/>
              </w:pBd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094310" w:rsidP="00094310">
            <w:pPr>
              <w:pBdr>
                <w:bottom w:val="single" w:sz="4" w:space="1" w:color="auto"/>
              </w:pBd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36" w:type="dxa"/>
          </w:tcPr>
          <w:p w:rsidR="00094310" w:rsidRPr="00592D72"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592D72" w:rsidRDefault="00094310" w:rsidP="000E3F21">
            <w:pPr>
              <w:pBdr>
                <w:bottom w:val="single" w:sz="4" w:space="1" w:color="auto"/>
              </w:pBd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(2,371,663)</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8434B0">
        <w:trPr>
          <w:trHeight w:val="291"/>
        </w:trPr>
        <w:tc>
          <w:tcPr>
            <w:tcW w:w="4361" w:type="dxa"/>
          </w:tcPr>
          <w:p w:rsidR="00094310" w:rsidRPr="00592D72" w:rsidRDefault="00245DCB" w:rsidP="00245DCB">
            <w:pPr>
              <w:tabs>
                <w:tab w:val="left" w:pos="840"/>
              </w:tabs>
              <w:spacing w:after="0" w:line="240" w:lineRule="atLeast"/>
              <w:ind w:left="612" w:right="-108"/>
              <w:rPr>
                <w:rFonts w:ascii="Times New Roman" w:hAnsi="Times New Roman" w:cs="Times New Roman"/>
                <w:b/>
                <w:bCs/>
                <w:szCs w:val="22"/>
              </w:rPr>
            </w:pPr>
            <w:r w:rsidRPr="00592D72">
              <w:rPr>
                <w:rFonts w:ascii="Times New Roman" w:hAnsi="Times New Roman" w:cs="Times New Roman"/>
                <w:b/>
                <w:bCs/>
                <w:szCs w:val="22"/>
              </w:rPr>
              <w:t>At 31 December 2020</w:t>
            </w:r>
            <w:r w:rsidRPr="00592D72">
              <w:rPr>
                <w:rFonts w:ascii="Times New Roman" w:hAnsi="Times New Roman" w:cstheme="minorBidi" w:hint="cs"/>
                <w:b/>
                <w:bCs/>
                <w:szCs w:val="22"/>
                <w:cs/>
              </w:rPr>
              <w:t xml:space="preserve"> </w:t>
            </w:r>
            <w:r w:rsidRPr="00592D72">
              <w:rPr>
                <w:rFonts w:ascii="Times New Roman" w:hAnsi="Times New Roman" w:cstheme="minorBidi"/>
                <w:b/>
                <w:bCs/>
                <w:szCs w:val="22"/>
              </w:rPr>
              <w:t>and</w:t>
            </w:r>
            <w:r w:rsidRPr="00592D72">
              <w:rPr>
                <w:rFonts w:ascii="Times New Roman" w:hAnsi="Times New Roman" w:cstheme="minorBidi"/>
                <w:b/>
                <w:bCs/>
                <w:szCs w:val="22"/>
              </w:rPr>
              <w:br/>
            </w:r>
            <w:r w:rsidRPr="00592D72">
              <w:rPr>
                <w:rFonts w:ascii="Times New Roman" w:hAnsi="Times New Roman" w:cs="Times New Roman"/>
                <w:b/>
                <w:bCs/>
                <w:szCs w:val="22"/>
              </w:rPr>
              <w:tab/>
              <w:t>1 January 2021</w:t>
            </w:r>
          </w:p>
        </w:tc>
        <w:tc>
          <w:tcPr>
            <w:tcW w:w="1276" w:type="dxa"/>
            <w:gridSpan w:val="2"/>
          </w:tcPr>
          <w:p w:rsidR="00094310" w:rsidRPr="00592D72" w:rsidRDefault="00245DCB" w:rsidP="00245DCB">
            <w:pPr>
              <w:tabs>
                <w:tab w:val="decimal" w:pos="102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094310" w:rsidRPr="00592D72">
              <w:rPr>
                <w:rFonts w:ascii="Times New Roman" w:hAnsi="Times New Roman" w:cs="Times New Roman"/>
                <w:b/>
                <w:bCs/>
                <w:szCs w:val="22"/>
              </w:rPr>
              <w:t>243,556</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48" w:type="dxa"/>
          </w:tcPr>
          <w:p w:rsidR="00094310" w:rsidRPr="00592D72" w:rsidRDefault="00245DCB" w:rsidP="00094310">
            <w:pPr>
              <w:tabs>
                <w:tab w:val="decimal" w:pos="945"/>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094310" w:rsidRPr="00592D72">
              <w:rPr>
                <w:rFonts w:ascii="Times New Roman" w:hAnsi="Times New Roman" w:cs="Times New Roman"/>
                <w:b/>
                <w:bCs/>
                <w:szCs w:val="22"/>
              </w:rPr>
              <w:t>3,717,912</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Pr>
          <w:p w:rsidR="00094310" w:rsidRPr="00592D72" w:rsidRDefault="00245DCB" w:rsidP="00094310">
            <w:pPr>
              <w:tabs>
                <w:tab w:val="decimal" w:pos="96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094310" w:rsidRPr="00592D72">
              <w:rPr>
                <w:rFonts w:ascii="Times New Roman" w:hAnsi="Times New Roman" w:cs="Times New Roman"/>
                <w:b/>
                <w:bCs/>
                <w:szCs w:val="22"/>
              </w:rPr>
              <w:t>5,314,587</w:t>
            </w:r>
          </w:p>
        </w:tc>
        <w:tc>
          <w:tcPr>
            <w:tcW w:w="236" w:type="dxa"/>
          </w:tcPr>
          <w:p w:rsidR="00094310" w:rsidRPr="00592D72" w:rsidRDefault="00094310" w:rsidP="00094310">
            <w:pPr>
              <w:tabs>
                <w:tab w:val="decimal" w:pos="885"/>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Pr>
          <w:p w:rsidR="00094310" w:rsidRPr="00592D72" w:rsidRDefault="00245DCB" w:rsidP="000E3F21">
            <w:pPr>
              <w:tabs>
                <w:tab w:val="decimal" w:pos="108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094310" w:rsidRPr="00592D72">
              <w:rPr>
                <w:rFonts w:ascii="Times New Roman" w:hAnsi="Times New Roman" w:cs="Times New Roman"/>
                <w:b/>
                <w:bCs/>
                <w:szCs w:val="22"/>
              </w:rPr>
              <w:t>9,276,055</w:t>
            </w:r>
          </w:p>
          <w:p w:rsidR="0065433A" w:rsidRPr="00592D72" w:rsidRDefault="0065433A" w:rsidP="0065433A">
            <w:pPr>
              <w:tabs>
                <w:tab w:val="decimal" w:pos="1086"/>
              </w:tabs>
              <w:spacing w:after="0" w:line="240" w:lineRule="atLeast"/>
              <w:ind w:left="-108" w:right="-96"/>
              <w:rPr>
                <w:rFonts w:ascii="Times New Roman" w:hAnsi="Times New Roman" w:cs="Times New Roman"/>
                <w:b/>
                <w:bCs/>
                <w:szCs w:val="22"/>
              </w:rPr>
            </w:pPr>
          </w:p>
          <w:p w:rsidR="0065433A" w:rsidRPr="00592D72" w:rsidRDefault="0065433A" w:rsidP="0065433A">
            <w:pPr>
              <w:tabs>
                <w:tab w:val="decimal" w:pos="1086"/>
              </w:tabs>
              <w:spacing w:after="0" w:line="240" w:lineRule="atLeast"/>
              <w:ind w:left="-108" w:right="-96"/>
              <w:rPr>
                <w:rFonts w:ascii="Times New Roman" w:hAnsi="Times New Roman" w:cs="Times New Roman"/>
                <w:b/>
                <w:bCs/>
                <w:szCs w:val="22"/>
              </w:rPr>
            </w:pPr>
          </w:p>
          <w:p w:rsidR="0065433A" w:rsidRPr="00592D72" w:rsidRDefault="0065433A" w:rsidP="000E3F21">
            <w:pPr>
              <w:tabs>
                <w:tab w:val="decimal" w:pos="1086"/>
              </w:tabs>
              <w:spacing w:after="0" w:line="240" w:lineRule="atLeast"/>
              <w:ind w:left="-108" w:right="-96"/>
              <w:jc w:val="thaiDistribute"/>
              <w:rPr>
                <w:rFonts w:ascii="Times New Roman" w:hAnsi="Times New Roman" w:cs="Times New Roman"/>
                <w:b/>
                <w:bCs/>
                <w:szCs w:val="22"/>
              </w:rPr>
            </w:pPr>
          </w:p>
          <w:p w:rsidR="0065433A" w:rsidRPr="00592D72" w:rsidRDefault="0065433A" w:rsidP="000E3F21">
            <w:pPr>
              <w:tabs>
                <w:tab w:val="decimal" w:pos="1086"/>
              </w:tabs>
              <w:spacing w:after="0" w:line="240" w:lineRule="atLeast"/>
              <w:ind w:left="-108" w:right="-96"/>
              <w:jc w:val="thaiDistribute"/>
              <w:rPr>
                <w:rFonts w:ascii="Times New Roman" w:hAnsi="Times New Roman" w:cs="Times New Roman"/>
                <w:b/>
                <w:bCs/>
                <w:szCs w:val="22"/>
              </w:rPr>
            </w:pP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932A32" w:rsidRPr="00592D72" w:rsidTr="00932A32">
        <w:trPr>
          <w:gridAfter w:val="4"/>
          <w:wAfter w:w="634" w:type="dxa"/>
          <w:trHeight w:val="137"/>
          <w:tblHeader/>
        </w:trPr>
        <w:tc>
          <w:tcPr>
            <w:tcW w:w="4645" w:type="dxa"/>
            <w:gridSpan w:val="2"/>
          </w:tcPr>
          <w:p w:rsidR="00932A32" w:rsidRPr="00592D72" w:rsidRDefault="00932A32" w:rsidP="00932A32">
            <w:pPr>
              <w:spacing w:after="0" w:line="240" w:lineRule="atLeast"/>
              <w:ind w:left="612" w:right="-108"/>
              <w:jc w:val="thaiDistribute"/>
              <w:rPr>
                <w:rFonts w:ascii="Times New Roman" w:hAnsi="Times New Roman" w:cs="Times New Roman"/>
                <w:b/>
                <w:bCs/>
                <w:i/>
                <w:iCs/>
                <w:szCs w:val="22"/>
                <w:cs/>
                <w:lang w:val="en-GB"/>
              </w:rPr>
            </w:pPr>
          </w:p>
        </w:tc>
        <w:tc>
          <w:tcPr>
            <w:tcW w:w="5022" w:type="dxa"/>
            <w:gridSpan w:val="7"/>
          </w:tcPr>
          <w:p w:rsidR="00932A32" w:rsidRPr="00592D72" w:rsidRDefault="00932A32" w:rsidP="00932A32">
            <w:pPr>
              <w:spacing w:after="0" w:line="240" w:lineRule="atLeast"/>
              <w:ind w:left="-108" w:right="-96"/>
              <w:jc w:val="center"/>
              <w:rPr>
                <w:rFonts w:ascii="Times New Roman" w:hAnsi="Times New Roman" w:cs="Times New Roman"/>
                <w:b/>
                <w:szCs w:val="22"/>
              </w:rPr>
            </w:pPr>
            <w:r w:rsidRPr="00592D72">
              <w:rPr>
                <w:rFonts w:ascii="Times New Roman" w:hAnsi="Times New Roman" w:cs="Times New Roman"/>
                <w:b/>
                <w:szCs w:val="22"/>
              </w:rPr>
              <w:t>Consolidated financial statements</w:t>
            </w:r>
          </w:p>
        </w:tc>
      </w:tr>
      <w:tr w:rsidR="00932A32" w:rsidRPr="00592D72" w:rsidTr="00932A32">
        <w:trPr>
          <w:gridAfter w:val="1"/>
          <w:wAfter w:w="154" w:type="dxa"/>
          <w:trHeight w:val="137"/>
          <w:tblHeader/>
        </w:trPr>
        <w:tc>
          <w:tcPr>
            <w:tcW w:w="4361" w:type="dxa"/>
          </w:tcPr>
          <w:p w:rsidR="00932A32" w:rsidRPr="00592D72" w:rsidRDefault="00932A32" w:rsidP="00932A32">
            <w:pPr>
              <w:spacing w:after="0" w:line="240" w:lineRule="atLeast"/>
              <w:ind w:left="612" w:right="-108"/>
              <w:jc w:val="thaiDistribute"/>
              <w:rPr>
                <w:rFonts w:ascii="Times New Roman" w:hAnsi="Times New Roman" w:cs="Times New Roman"/>
                <w:b/>
                <w:bCs/>
                <w:i/>
                <w:iCs/>
                <w:szCs w:val="22"/>
                <w:cs/>
                <w:lang w:val="en-GB"/>
              </w:rPr>
            </w:pPr>
          </w:p>
        </w:tc>
        <w:tc>
          <w:tcPr>
            <w:tcW w:w="1276" w:type="dxa"/>
            <w:gridSpan w:val="2"/>
          </w:tcPr>
          <w:p w:rsidR="00932A32" w:rsidRPr="00592D72" w:rsidRDefault="00932A32" w:rsidP="00932A32">
            <w:pPr>
              <w:spacing w:after="0" w:line="240" w:lineRule="atLeast"/>
              <w:ind w:left="-108" w:right="-96"/>
              <w:jc w:val="center"/>
              <w:rPr>
                <w:rFonts w:ascii="Times New Roman" w:hAnsi="Times New Roman" w:cs="Times New Roman"/>
                <w:szCs w:val="22"/>
              </w:rPr>
            </w:pPr>
            <w:r w:rsidRPr="00592D72">
              <w:rPr>
                <w:rFonts w:ascii="Times New Roman" w:eastAsia="Cordia New" w:hAnsi="Times New Roman" w:cs="Times New Roman"/>
                <w:szCs w:val="22"/>
              </w:rPr>
              <w:t>Land</w:t>
            </w:r>
          </w:p>
        </w:tc>
        <w:tc>
          <w:tcPr>
            <w:tcW w:w="270" w:type="dxa"/>
          </w:tcPr>
          <w:p w:rsidR="00932A32" w:rsidRPr="00592D72" w:rsidRDefault="00932A32" w:rsidP="00932A32">
            <w:pPr>
              <w:tabs>
                <w:tab w:val="decimal" w:pos="1062"/>
              </w:tabs>
              <w:spacing w:after="0" w:line="240" w:lineRule="atLeast"/>
              <w:ind w:left="-108" w:right="-96"/>
              <w:jc w:val="center"/>
              <w:rPr>
                <w:rFonts w:ascii="Times New Roman" w:hAnsi="Times New Roman" w:cs="Times New Roman"/>
                <w:szCs w:val="22"/>
              </w:rPr>
            </w:pPr>
          </w:p>
        </w:tc>
        <w:tc>
          <w:tcPr>
            <w:tcW w:w="1148" w:type="dxa"/>
          </w:tcPr>
          <w:p w:rsidR="00932A32" w:rsidRPr="00592D72" w:rsidRDefault="00932A32" w:rsidP="00932A32">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szCs w:val="22"/>
              </w:rPr>
              <w:t>Buildings</w:t>
            </w:r>
          </w:p>
        </w:tc>
        <w:tc>
          <w:tcPr>
            <w:tcW w:w="270" w:type="dxa"/>
          </w:tcPr>
          <w:p w:rsidR="00932A32" w:rsidRPr="00592D72" w:rsidRDefault="00932A32" w:rsidP="00932A32">
            <w:pPr>
              <w:tabs>
                <w:tab w:val="decimal" w:pos="1062"/>
              </w:tabs>
              <w:spacing w:after="0" w:line="240" w:lineRule="atLeast"/>
              <w:ind w:left="-108" w:right="-96"/>
              <w:jc w:val="center"/>
              <w:rPr>
                <w:rFonts w:ascii="Times New Roman" w:hAnsi="Times New Roman" w:cs="Times New Roman"/>
                <w:szCs w:val="22"/>
              </w:rPr>
            </w:pPr>
          </w:p>
        </w:tc>
        <w:tc>
          <w:tcPr>
            <w:tcW w:w="1134" w:type="dxa"/>
          </w:tcPr>
          <w:p w:rsidR="00932A32" w:rsidRPr="00592D72" w:rsidRDefault="00932A32" w:rsidP="00932A32">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szCs w:val="22"/>
              </w:rPr>
              <w:t>Vehicle</w:t>
            </w:r>
          </w:p>
        </w:tc>
        <w:tc>
          <w:tcPr>
            <w:tcW w:w="236" w:type="dxa"/>
          </w:tcPr>
          <w:p w:rsidR="00932A32" w:rsidRPr="00592D72" w:rsidRDefault="00932A32" w:rsidP="00932A32">
            <w:pPr>
              <w:tabs>
                <w:tab w:val="decimal" w:pos="1062"/>
              </w:tabs>
              <w:spacing w:after="0" w:line="240" w:lineRule="atLeast"/>
              <w:ind w:left="-108" w:right="-96"/>
              <w:jc w:val="center"/>
              <w:rPr>
                <w:rFonts w:ascii="Times New Roman" w:hAnsi="Times New Roman" w:cs="Times New Roman"/>
                <w:szCs w:val="22"/>
              </w:rPr>
            </w:pPr>
          </w:p>
        </w:tc>
        <w:tc>
          <w:tcPr>
            <w:tcW w:w="1182" w:type="dxa"/>
            <w:gridSpan w:val="2"/>
          </w:tcPr>
          <w:p w:rsidR="00932A32" w:rsidRPr="00592D72" w:rsidRDefault="00932A32" w:rsidP="00932A32">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szCs w:val="22"/>
              </w:rPr>
              <w:t>Total</w:t>
            </w:r>
          </w:p>
        </w:tc>
        <w:tc>
          <w:tcPr>
            <w:tcW w:w="270" w:type="dxa"/>
            <w:gridSpan w:val="2"/>
          </w:tcPr>
          <w:p w:rsidR="00932A32" w:rsidRPr="00592D72" w:rsidRDefault="00932A32" w:rsidP="00932A32">
            <w:pPr>
              <w:tabs>
                <w:tab w:val="decimal" w:pos="1062"/>
              </w:tabs>
              <w:spacing w:after="0" w:line="240" w:lineRule="atLeast"/>
              <w:ind w:left="-108" w:right="-96"/>
              <w:jc w:val="center"/>
              <w:rPr>
                <w:rFonts w:ascii="Times New Roman" w:hAnsi="Times New Roman" w:cs="Times New Roman"/>
                <w:szCs w:val="22"/>
              </w:rPr>
            </w:pPr>
          </w:p>
        </w:tc>
      </w:tr>
      <w:tr w:rsidR="00932A32" w:rsidRPr="00592D72" w:rsidTr="00932A32">
        <w:trPr>
          <w:gridAfter w:val="1"/>
          <w:wAfter w:w="154" w:type="dxa"/>
          <w:trHeight w:val="137"/>
          <w:tblHeader/>
        </w:trPr>
        <w:tc>
          <w:tcPr>
            <w:tcW w:w="4361" w:type="dxa"/>
          </w:tcPr>
          <w:p w:rsidR="00932A32" w:rsidRPr="00592D72" w:rsidRDefault="00932A32" w:rsidP="00932A32">
            <w:pPr>
              <w:spacing w:after="0" w:line="240" w:lineRule="atLeast"/>
              <w:ind w:left="612" w:right="-108"/>
              <w:jc w:val="thaiDistribute"/>
              <w:rPr>
                <w:rFonts w:ascii="Times New Roman" w:hAnsi="Times New Roman" w:cs="Times New Roman"/>
                <w:b/>
                <w:bCs/>
                <w:i/>
                <w:iCs/>
                <w:szCs w:val="22"/>
                <w:cs/>
                <w:lang w:val="en-GB"/>
              </w:rPr>
            </w:pPr>
          </w:p>
        </w:tc>
        <w:tc>
          <w:tcPr>
            <w:tcW w:w="5786" w:type="dxa"/>
            <w:gridSpan w:val="11"/>
          </w:tcPr>
          <w:p w:rsidR="00932A32" w:rsidRPr="00592D72" w:rsidRDefault="00932A32" w:rsidP="00932A32">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i/>
                <w:iCs/>
                <w:szCs w:val="22"/>
                <w:cs/>
              </w:rPr>
              <w:t>(</w:t>
            </w:r>
            <w:r w:rsidRPr="00592D72">
              <w:rPr>
                <w:rFonts w:ascii="Times New Roman" w:hAnsi="Times New Roman" w:cs="Times New Roman"/>
                <w:i/>
                <w:iCs/>
                <w:szCs w:val="22"/>
              </w:rPr>
              <w:t>in Baht</w:t>
            </w:r>
            <w:r w:rsidRPr="00592D72">
              <w:rPr>
                <w:rFonts w:ascii="Times New Roman" w:hAnsi="Times New Roman" w:cs="Times New Roman"/>
                <w:i/>
                <w:iCs/>
                <w:szCs w:val="22"/>
                <w:cs/>
              </w:rPr>
              <w:t>)</w:t>
            </w:r>
          </w:p>
        </w:tc>
      </w:tr>
      <w:tr w:rsidR="00094310" w:rsidRPr="00592D72" w:rsidTr="000E3F21">
        <w:tc>
          <w:tcPr>
            <w:tcW w:w="4361" w:type="dxa"/>
          </w:tcPr>
          <w:p w:rsidR="00094310" w:rsidRPr="00592D72" w:rsidRDefault="00094310" w:rsidP="00094310">
            <w:pPr>
              <w:spacing w:after="0" w:line="240" w:lineRule="atLeast"/>
              <w:ind w:left="612" w:right="-162"/>
              <w:rPr>
                <w:rFonts w:ascii="Times New Roman" w:hAnsi="Times New Roman" w:cs="Times New Roman"/>
                <w:szCs w:val="22"/>
                <w:cs/>
              </w:rPr>
            </w:pPr>
            <w:r w:rsidRPr="00592D72">
              <w:rPr>
                <w:rFonts w:ascii="Times New Roman" w:hAnsi="Times New Roman" w:cs="Times New Roman"/>
                <w:szCs w:val="22"/>
              </w:rPr>
              <w:t>Depreciation charge for the year</w:t>
            </w:r>
          </w:p>
        </w:tc>
        <w:tc>
          <w:tcPr>
            <w:tcW w:w="1276" w:type="dxa"/>
            <w:gridSpan w:val="2"/>
            <w:vAlign w:val="center"/>
          </w:tcPr>
          <w:p w:rsidR="00094310" w:rsidRPr="00592D72" w:rsidRDefault="004E4A87" w:rsidP="00245DCB">
            <w:pPr>
              <w:tabs>
                <w:tab w:val="decimal" w:pos="102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974,225</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592D72" w:rsidRDefault="004E4A87" w:rsidP="004E4A87">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4E4A87" w:rsidP="00094310">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3,627,206</w:t>
            </w:r>
          </w:p>
        </w:tc>
        <w:tc>
          <w:tcPr>
            <w:tcW w:w="236" w:type="dxa"/>
          </w:tcPr>
          <w:p w:rsidR="00094310" w:rsidRPr="00592D72"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592D72" w:rsidRDefault="004E4A87" w:rsidP="000E3F21">
            <w:pP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4,601,431</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6306B6" w:rsidRPr="00592D72" w:rsidTr="000E3F21">
        <w:tc>
          <w:tcPr>
            <w:tcW w:w="4361" w:type="dxa"/>
          </w:tcPr>
          <w:p w:rsidR="006306B6" w:rsidRPr="00592D72" w:rsidRDefault="00FD185A" w:rsidP="006306B6">
            <w:pPr>
              <w:spacing w:after="0" w:line="240" w:lineRule="atLeast"/>
              <w:ind w:left="612" w:right="-162"/>
              <w:rPr>
                <w:rFonts w:ascii="Times New Roman" w:hAnsi="Times New Roman" w:cs="Angsana New"/>
                <w:lang w:val="en-GB"/>
              </w:rPr>
            </w:pPr>
            <w:r w:rsidRPr="00592D72">
              <w:rPr>
                <w:rFonts w:ascii="Times New Roman" w:hAnsi="Times New Roman" w:cs="Times New Roman"/>
                <w:szCs w:val="22"/>
              </w:rPr>
              <w:t>C</w:t>
            </w:r>
            <w:r w:rsidR="006306B6" w:rsidRPr="00592D72">
              <w:rPr>
                <w:rFonts w:ascii="Times New Roman" w:hAnsi="Times New Roman" w:cs="Times New Roman"/>
                <w:szCs w:val="22"/>
              </w:rPr>
              <w:t xml:space="preserve">lassified as </w:t>
            </w:r>
            <w:r w:rsidR="006306B6" w:rsidRPr="00592D72">
              <w:rPr>
                <w:rFonts w:ascii="Times New Roman" w:hAnsi="Times New Roman" w:cs="Angsana New"/>
                <w:lang w:val="en-GB"/>
              </w:rPr>
              <w:t xml:space="preserve">property, plant and </w:t>
            </w:r>
          </w:p>
          <w:p w:rsidR="006306B6" w:rsidRPr="00592D72" w:rsidRDefault="006306B6" w:rsidP="006306B6">
            <w:pPr>
              <w:spacing w:after="0" w:line="240" w:lineRule="atLeast"/>
              <w:ind w:left="851" w:right="-162"/>
              <w:rPr>
                <w:rFonts w:ascii="Times New Roman" w:hAnsi="Times New Roman" w:cs="Times New Roman"/>
                <w:szCs w:val="22"/>
              </w:rPr>
            </w:pPr>
            <w:r w:rsidRPr="00592D72">
              <w:rPr>
                <w:rFonts w:ascii="Times New Roman" w:hAnsi="Times New Roman" w:cs="Angsana New"/>
                <w:lang w:val="en-GB"/>
              </w:rPr>
              <w:t>equipment</w:t>
            </w:r>
          </w:p>
        </w:tc>
        <w:tc>
          <w:tcPr>
            <w:tcW w:w="1276" w:type="dxa"/>
            <w:gridSpan w:val="2"/>
            <w:vAlign w:val="center"/>
          </w:tcPr>
          <w:p w:rsidR="006306B6" w:rsidRPr="00592D72" w:rsidRDefault="006306B6" w:rsidP="004E4A87">
            <w:pPr>
              <w:tabs>
                <w:tab w:val="decimal" w:pos="601"/>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r>
            <w:r w:rsidR="004E4A87" w:rsidRPr="00592D72">
              <w:rPr>
                <w:rFonts w:ascii="Times New Roman" w:hAnsi="Times New Roman" w:cs="Times New Roman"/>
                <w:szCs w:val="22"/>
              </w:rPr>
              <w:t>-</w:t>
            </w:r>
          </w:p>
        </w:tc>
        <w:tc>
          <w:tcPr>
            <w:tcW w:w="270" w:type="dxa"/>
          </w:tcPr>
          <w:p w:rsidR="006306B6" w:rsidRPr="00592D72" w:rsidRDefault="006306B6"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6306B6" w:rsidRPr="00592D72" w:rsidRDefault="004E4A87" w:rsidP="004E4A87">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w:t>
            </w:r>
          </w:p>
        </w:tc>
        <w:tc>
          <w:tcPr>
            <w:tcW w:w="270" w:type="dxa"/>
          </w:tcPr>
          <w:p w:rsidR="006306B6" w:rsidRPr="00592D72" w:rsidRDefault="006306B6"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6306B6" w:rsidRPr="00592D72" w:rsidRDefault="004E4A87" w:rsidP="00094310">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(1,125,072)</w:t>
            </w:r>
          </w:p>
        </w:tc>
        <w:tc>
          <w:tcPr>
            <w:tcW w:w="236" w:type="dxa"/>
          </w:tcPr>
          <w:p w:rsidR="006306B6" w:rsidRPr="00592D72" w:rsidRDefault="006306B6"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6306B6" w:rsidRPr="00592D72" w:rsidRDefault="004E4A87" w:rsidP="000E3F21">
            <w:pP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br/>
              <w:t>(1,125,072)</w:t>
            </w:r>
          </w:p>
        </w:tc>
        <w:tc>
          <w:tcPr>
            <w:tcW w:w="270" w:type="dxa"/>
            <w:gridSpan w:val="2"/>
          </w:tcPr>
          <w:p w:rsidR="006306B6" w:rsidRPr="00592D72" w:rsidRDefault="006306B6"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FD185A" w:rsidP="00094310">
            <w:pPr>
              <w:spacing w:after="0" w:line="240" w:lineRule="atLeast"/>
              <w:ind w:left="612" w:right="-162"/>
              <w:rPr>
                <w:rFonts w:ascii="Times New Roman" w:hAnsi="Times New Roman" w:cs="Times New Roman"/>
                <w:szCs w:val="22"/>
              </w:rPr>
            </w:pPr>
            <w:r w:rsidRPr="00592D72">
              <w:rPr>
                <w:rFonts w:ascii="Times New Roman" w:hAnsi="Times New Roman" w:cs="Times New Roman"/>
                <w:szCs w:val="22"/>
              </w:rPr>
              <w:t>Write-off</w:t>
            </w:r>
          </w:p>
        </w:tc>
        <w:tc>
          <w:tcPr>
            <w:tcW w:w="1276" w:type="dxa"/>
            <w:gridSpan w:val="2"/>
            <w:vAlign w:val="center"/>
          </w:tcPr>
          <w:p w:rsidR="00094310" w:rsidRPr="00592D72" w:rsidRDefault="004E4A87" w:rsidP="004E4A87">
            <w:pPr>
              <w:tabs>
                <w:tab w:val="decimal" w:pos="601"/>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48" w:type="dxa"/>
            <w:vAlign w:val="center"/>
          </w:tcPr>
          <w:p w:rsidR="00094310" w:rsidRPr="00592D72" w:rsidRDefault="004E4A87" w:rsidP="00094310">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4E4A87" w:rsidP="00C80FB6">
            <w:pPr>
              <w:tabs>
                <w:tab w:val="decimal" w:pos="96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36" w:type="dxa"/>
          </w:tcPr>
          <w:p w:rsidR="00094310" w:rsidRPr="00592D72" w:rsidRDefault="00094310" w:rsidP="00094310">
            <w:pPr>
              <w:tabs>
                <w:tab w:val="decimal" w:pos="885"/>
              </w:tabs>
              <w:spacing w:after="0" w:line="240" w:lineRule="atLeast"/>
              <w:ind w:left="-108" w:right="-96"/>
              <w:jc w:val="thaiDistribute"/>
              <w:rPr>
                <w:rFonts w:ascii="Times New Roman" w:hAnsi="Times New Roman" w:cs="Times New Roman"/>
                <w:szCs w:val="22"/>
              </w:rPr>
            </w:pPr>
          </w:p>
        </w:tc>
        <w:tc>
          <w:tcPr>
            <w:tcW w:w="1336" w:type="dxa"/>
            <w:gridSpan w:val="3"/>
            <w:vAlign w:val="center"/>
          </w:tcPr>
          <w:p w:rsidR="00094310" w:rsidRPr="00592D72" w:rsidRDefault="004E4A87" w:rsidP="000E3F21">
            <w:pPr>
              <w:tabs>
                <w:tab w:val="decimal" w:pos="1086"/>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szCs w:val="22"/>
              </w:rPr>
            </w:pPr>
          </w:p>
        </w:tc>
      </w:tr>
      <w:tr w:rsidR="00094310" w:rsidRPr="00592D72" w:rsidTr="000E3F21">
        <w:tc>
          <w:tcPr>
            <w:tcW w:w="4361" w:type="dxa"/>
          </w:tcPr>
          <w:p w:rsidR="00094310" w:rsidRPr="00592D72" w:rsidRDefault="00094310" w:rsidP="00094310">
            <w:pPr>
              <w:spacing w:after="0" w:line="240" w:lineRule="atLeast"/>
              <w:ind w:left="612" w:right="-108"/>
              <w:jc w:val="thaiDistribute"/>
              <w:rPr>
                <w:rFonts w:ascii="Times New Roman" w:hAnsi="Times New Roman" w:cs="Times New Roman"/>
                <w:b/>
                <w:bCs/>
                <w:szCs w:val="22"/>
                <w:cs/>
              </w:rPr>
            </w:pPr>
            <w:r w:rsidRPr="00592D72">
              <w:rPr>
                <w:rFonts w:ascii="Times New Roman" w:hAnsi="Times New Roman" w:cs="Times New Roman"/>
                <w:b/>
                <w:bCs/>
                <w:szCs w:val="22"/>
              </w:rPr>
              <w:t>At 31 December 2021</w:t>
            </w:r>
          </w:p>
        </w:tc>
        <w:tc>
          <w:tcPr>
            <w:tcW w:w="1276" w:type="dxa"/>
            <w:gridSpan w:val="2"/>
            <w:tcBorders>
              <w:top w:val="single" w:sz="4" w:space="0" w:color="auto"/>
              <w:bottom w:val="single" w:sz="4" w:space="0" w:color="auto"/>
            </w:tcBorders>
          </w:tcPr>
          <w:p w:rsidR="00094310" w:rsidRPr="00592D72" w:rsidRDefault="004E4A87" w:rsidP="00245DCB">
            <w:pPr>
              <w:tabs>
                <w:tab w:val="decimal" w:pos="102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1,217,781</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48" w:type="dxa"/>
            <w:tcBorders>
              <w:top w:val="single" w:sz="4" w:space="0" w:color="auto"/>
              <w:bottom w:val="single" w:sz="4" w:space="0" w:color="auto"/>
            </w:tcBorders>
          </w:tcPr>
          <w:p w:rsidR="00094310" w:rsidRPr="00592D72" w:rsidRDefault="004E4A87" w:rsidP="00094310">
            <w:pPr>
              <w:tabs>
                <w:tab w:val="decimal" w:pos="945"/>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3,717,912</w:t>
            </w:r>
          </w:p>
        </w:tc>
        <w:tc>
          <w:tcPr>
            <w:tcW w:w="270" w:type="dxa"/>
          </w:tcPr>
          <w:p w:rsidR="00094310" w:rsidRPr="00592D72" w:rsidRDefault="00094310" w:rsidP="00094310">
            <w:pPr>
              <w:tabs>
                <w:tab w:val="decimal" w:pos="831"/>
                <w:tab w:val="decimal" w:pos="885"/>
              </w:tabs>
              <w:spacing w:after="0" w:line="240" w:lineRule="atLeast"/>
              <w:ind w:left="-108" w:right="-96"/>
              <w:jc w:val="thaiDistribute"/>
              <w:rPr>
                <w:rFonts w:ascii="Times New Roman" w:hAnsi="Times New Roman" w:cs="Times New Roman"/>
                <w:b/>
                <w:bCs/>
                <w:szCs w:val="22"/>
              </w:rPr>
            </w:pPr>
          </w:p>
        </w:tc>
        <w:tc>
          <w:tcPr>
            <w:tcW w:w="1134" w:type="dxa"/>
            <w:tcBorders>
              <w:top w:val="single" w:sz="4" w:space="0" w:color="auto"/>
              <w:bottom w:val="single" w:sz="4" w:space="0" w:color="auto"/>
            </w:tcBorders>
          </w:tcPr>
          <w:p w:rsidR="00094310" w:rsidRPr="00592D72" w:rsidRDefault="004E4A87" w:rsidP="00094310">
            <w:pPr>
              <w:tabs>
                <w:tab w:val="decimal" w:pos="96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6,325,818</w:t>
            </w:r>
          </w:p>
        </w:tc>
        <w:tc>
          <w:tcPr>
            <w:tcW w:w="236" w:type="dxa"/>
          </w:tcPr>
          <w:p w:rsidR="00094310" w:rsidRPr="00592D72" w:rsidRDefault="00094310" w:rsidP="00094310">
            <w:pPr>
              <w:tabs>
                <w:tab w:val="decimal" w:pos="885"/>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Borders>
              <w:top w:val="single" w:sz="4" w:space="0" w:color="auto"/>
              <w:bottom w:val="single" w:sz="4" w:space="0" w:color="auto"/>
            </w:tcBorders>
          </w:tcPr>
          <w:p w:rsidR="00094310" w:rsidRPr="00592D72" w:rsidRDefault="004E4A87" w:rsidP="000E3F21">
            <w:pPr>
              <w:tabs>
                <w:tab w:val="decimal" w:pos="108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11,261,511</w:t>
            </w: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094310" w:rsidRPr="00592D72" w:rsidTr="000E3F21">
        <w:tc>
          <w:tcPr>
            <w:tcW w:w="4361" w:type="dxa"/>
          </w:tcPr>
          <w:p w:rsidR="00094310" w:rsidRPr="00592D72" w:rsidRDefault="00094310" w:rsidP="00094310">
            <w:pPr>
              <w:spacing w:after="0" w:line="240" w:lineRule="atLeast"/>
              <w:ind w:left="612" w:right="-108"/>
              <w:jc w:val="thaiDistribute"/>
              <w:rPr>
                <w:rFonts w:ascii="Times New Roman" w:hAnsi="Times New Roman" w:cs="Times New Roman"/>
                <w:b/>
                <w:bCs/>
                <w:szCs w:val="22"/>
                <w:cs/>
              </w:rPr>
            </w:pPr>
          </w:p>
        </w:tc>
        <w:tc>
          <w:tcPr>
            <w:tcW w:w="1276" w:type="dxa"/>
            <w:gridSpan w:val="2"/>
            <w:tcBorders>
              <w:top w:val="single" w:sz="4" w:space="0" w:color="auto"/>
            </w:tcBorders>
          </w:tcPr>
          <w:p w:rsidR="00094310" w:rsidRPr="00592D72" w:rsidRDefault="00094310" w:rsidP="00094310">
            <w:pPr>
              <w:tabs>
                <w:tab w:val="decimal" w:pos="918"/>
              </w:tabs>
              <w:spacing w:after="0" w:line="240" w:lineRule="atLeast"/>
              <w:ind w:left="-108" w:right="-96"/>
              <w:jc w:val="center"/>
              <w:rPr>
                <w:rFonts w:ascii="Times New Roman" w:hAnsi="Times New Roman" w:cs="Times New Roman"/>
                <w:b/>
                <w:bCs/>
                <w:szCs w:val="22"/>
              </w:rPr>
            </w:pPr>
          </w:p>
        </w:tc>
        <w:tc>
          <w:tcPr>
            <w:tcW w:w="270" w:type="dxa"/>
          </w:tcPr>
          <w:p w:rsidR="00094310" w:rsidRPr="00592D72"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tcBorders>
              <w:top w:val="single" w:sz="4" w:space="0" w:color="auto"/>
            </w:tcBorders>
          </w:tcPr>
          <w:p w:rsidR="00094310" w:rsidRPr="00592D72" w:rsidRDefault="00094310" w:rsidP="00094310">
            <w:pPr>
              <w:tabs>
                <w:tab w:val="decimal" w:pos="831"/>
                <w:tab w:val="decimal" w:pos="945"/>
              </w:tabs>
              <w:spacing w:after="0" w:line="240" w:lineRule="atLeast"/>
              <w:ind w:left="-10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34" w:type="dxa"/>
            <w:tcBorders>
              <w:top w:val="single" w:sz="4" w:space="0" w:color="auto"/>
            </w:tcBorders>
          </w:tcPr>
          <w:p w:rsidR="00094310" w:rsidRPr="00592D72" w:rsidRDefault="00094310" w:rsidP="00094310">
            <w:pPr>
              <w:tabs>
                <w:tab w:val="decimal" w:pos="969"/>
                <w:tab w:val="decimal" w:pos="1062"/>
              </w:tabs>
              <w:spacing w:after="0" w:line="240" w:lineRule="atLeast"/>
              <w:ind w:left="-108" w:right="-96"/>
              <w:jc w:val="thaiDistribute"/>
              <w:rPr>
                <w:rFonts w:ascii="Times New Roman" w:hAnsi="Times New Roman" w:cs="Times New Roman"/>
                <w:b/>
                <w:bCs/>
                <w:szCs w:val="22"/>
              </w:rPr>
            </w:pPr>
          </w:p>
        </w:tc>
        <w:tc>
          <w:tcPr>
            <w:tcW w:w="236" w:type="dxa"/>
          </w:tcPr>
          <w:p w:rsidR="00094310" w:rsidRPr="00592D72" w:rsidRDefault="00094310" w:rsidP="00094310">
            <w:pPr>
              <w:tabs>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Borders>
              <w:top w:val="single" w:sz="4" w:space="0" w:color="auto"/>
            </w:tcBorders>
          </w:tcPr>
          <w:p w:rsidR="00094310" w:rsidRPr="00592D72" w:rsidRDefault="00094310" w:rsidP="000E3F21">
            <w:pPr>
              <w:tabs>
                <w:tab w:val="decimal" w:pos="1086"/>
              </w:tabs>
              <w:spacing w:after="0" w:line="240" w:lineRule="atLeast"/>
              <w:ind w:left="-108" w:right="-96"/>
              <w:jc w:val="thaiDistribute"/>
              <w:rPr>
                <w:rFonts w:ascii="Times New Roman" w:hAnsi="Times New Roman" w:cs="Times New Roman"/>
                <w:b/>
                <w:bCs/>
                <w:szCs w:val="22"/>
              </w:rPr>
            </w:pP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094310" w:rsidRPr="00592D72" w:rsidTr="000E3F21">
        <w:tc>
          <w:tcPr>
            <w:tcW w:w="4361" w:type="dxa"/>
          </w:tcPr>
          <w:p w:rsidR="00094310" w:rsidRPr="00592D72" w:rsidRDefault="00094310" w:rsidP="00094310">
            <w:pPr>
              <w:spacing w:after="0" w:line="240" w:lineRule="atLeast"/>
              <w:ind w:left="612" w:right="-108"/>
              <w:jc w:val="thaiDistribute"/>
              <w:rPr>
                <w:rFonts w:ascii="Times New Roman" w:hAnsi="Times New Roman" w:cs="Times New Roman"/>
                <w:b/>
                <w:bCs/>
                <w:szCs w:val="22"/>
                <w:cs/>
              </w:rPr>
            </w:pPr>
            <w:r w:rsidRPr="00592D72">
              <w:rPr>
                <w:rFonts w:ascii="Times New Roman" w:hAnsi="Times New Roman" w:cs="Times New Roman"/>
                <w:b/>
                <w:bCs/>
                <w:i/>
                <w:iCs/>
                <w:szCs w:val="22"/>
                <w:lang w:val="en-GB"/>
              </w:rPr>
              <w:t>Net book value</w:t>
            </w:r>
          </w:p>
        </w:tc>
        <w:tc>
          <w:tcPr>
            <w:tcW w:w="1276" w:type="dxa"/>
            <w:gridSpan w:val="2"/>
          </w:tcPr>
          <w:p w:rsidR="00094310" w:rsidRPr="00592D72" w:rsidRDefault="00094310" w:rsidP="00094310">
            <w:pPr>
              <w:tabs>
                <w:tab w:val="decimal" w:pos="918"/>
              </w:tabs>
              <w:spacing w:after="0" w:line="240" w:lineRule="atLeast"/>
              <w:ind w:left="-108" w:right="-96"/>
              <w:jc w:val="center"/>
              <w:rPr>
                <w:rFonts w:ascii="Times New Roman" w:hAnsi="Times New Roman" w:cs="Times New Roman"/>
                <w:b/>
                <w:bCs/>
                <w:szCs w:val="22"/>
              </w:rPr>
            </w:pPr>
          </w:p>
        </w:tc>
        <w:tc>
          <w:tcPr>
            <w:tcW w:w="270" w:type="dxa"/>
          </w:tcPr>
          <w:p w:rsidR="00094310" w:rsidRPr="00592D72"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48" w:type="dxa"/>
          </w:tcPr>
          <w:p w:rsidR="00094310" w:rsidRPr="00592D72" w:rsidRDefault="00094310" w:rsidP="00094310">
            <w:pPr>
              <w:tabs>
                <w:tab w:val="decimal" w:pos="831"/>
                <w:tab w:val="decimal" w:pos="945"/>
              </w:tabs>
              <w:spacing w:after="0" w:line="240" w:lineRule="atLeast"/>
              <w:ind w:left="-108" w:right="-96"/>
              <w:jc w:val="thaiDistribute"/>
              <w:rPr>
                <w:rFonts w:ascii="Times New Roman" w:hAnsi="Times New Roman" w:cs="Times New Roman"/>
                <w:szCs w:val="22"/>
              </w:rPr>
            </w:pPr>
          </w:p>
        </w:tc>
        <w:tc>
          <w:tcPr>
            <w:tcW w:w="270" w:type="dxa"/>
          </w:tcPr>
          <w:p w:rsidR="00094310" w:rsidRPr="00592D72" w:rsidRDefault="00094310" w:rsidP="00094310">
            <w:pPr>
              <w:tabs>
                <w:tab w:val="decimal" w:pos="831"/>
              </w:tabs>
              <w:spacing w:after="0" w:line="240" w:lineRule="atLeast"/>
              <w:ind w:left="-108" w:right="-96"/>
              <w:jc w:val="thaiDistribute"/>
              <w:rPr>
                <w:rFonts w:ascii="Times New Roman" w:hAnsi="Times New Roman" w:cs="Times New Roman"/>
                <w:szCs w:val="22"/>
              </w:rPr>
            </w:pPr>
          </w:p>
        </w:tc>
        <w:tc>
          <w:tcPr>
            <w:tcW w:w="1134" w:type="dxa"/>
          </w:tcPr>
          <w:p w:rsidR="00094310" w:rsidRPr="00592D72" w:rsidRDefault="00094310" w:rsidP="00094310">
            <w:pPr>
              <w:tabs>
                <w:tab w:val="decimal" w:pos="969"/>
                <w:tab w:val="decimal" w:pos="1062"/>
              </w:tabs>
              <w:spacing w:after="0" w:line="240" w:lineRule="atLeast"/>
              <w:ind w:left="-108" w:right="-96"/>
              <w:jc w:val="thaiDistribute"/>
              <w:rPr>
                <w:rFonts w:ascii="Times New Roman" w:hAnsi="Times New Roman" w:cs="Times New Roman"/>
                <w:b/>
                <w:bCs/>
                <w:szCs w:val="22"/>
              </w:rPr>
            </w:pPr>
          </w:p>
        </w:tc>
        <w:tc>
          <w:tcPr>
            <w:tcW w:w="236" w:type="dxa"/>
          </w:tcPr>
          <w:p w:rsidR="00094310" w:rsidRPr="00592D72" w:rsidRDefault="00094310" w:rsidP="00094310">
            <w:pPr>
              <w:tabs>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Pr>
          <w:p w:rsidR="00094310" w:rsidRPr="00592D72" w:rsidRDefault="00094310" w:rsidP="000E3F21">
            <w:pPr>
              <w:tabs>
                <w:tab w:val="decimal" w:pos="1086"/>
              </w:tabs>
              <w:spacing w:after="0" w:line="240" w:lineRule="atLeast"/>
              <w:ind w:left="-108" w:right="-96"/>
              <w:jc w:val="thaiDistribute"/>
              <w:rPr>
                <w:rFonts w:ascii="Times New Roman" w:hAnsi="Times New Roman" w:cs="Times New Roman"/>
                <w:b/>
                <w:bCs/>
                <w:szCs w:val="22"/>
              </w:rPr>
            </w:pPr>
          </w:p>
        </w:tc>
        <w:tc>
          <w:tcPr>
            <w:tcW w:w="270" w:type="dxa"/>
            <w:gridSpan w:val="2"/>
          </w:tcPr>
          <w:p w:rsidR="00094310" w:rsidRPr="00592D72" w:rsidRDefault="00094310" w:rsidP="00094310">
            <w:pPr>
              <w:tabs>
                <w:tab w:val="decimal" w:pos="1101"/>
              </w:tabs>
              <w:spacing w:after="0" w:line="240" w:lineRule="atLeast"/>
              <w:ind w:left="162" w:right="-96"/>
              <w:jc w:val="thaiDistribute"/>
              <w:rPr>
                <w:rFonts w:ascii="Times New Roman" w:hAnsi="Times New Roman" w:cs="Times New Roman"/>
                <w:b/>
                <w:bCs/>
                <w:szCs w:val="22"/>
              </w:rPr>
            </w:pPr>
          </w:p>
        </w:tc>
      </w:tr>
      <w:tr w:rsidR="00932A32" w:rsidRPr="00592D72" w:rsidTr="000E3F21">
        <w:tc>
          <w:tcPr>
            <w:tcW w:w="4361" w:type="dxa"/>
          </w:tcPr>
          <w:p w:rsidR="00932A32" w:rsidRPr="00592D72" w:rsidRDefault="00932A32" w:rsidP="00932A32">
            <w:pPr>
              <w:spacing w:after="0" w:line="240" w:lineRule="atLeast"/>
              <w:ind w:left="612" w:right="-108"/>
              <w:jc w:val="thaiDistribute"/>
              <w:rPr>
                <w:rFonts w:ascii="Times New Roman" w:hAnsi="Times New Roman" w:cs="Times New Roman"/>
                <w:b/>
                <w:bCs/>
                <w:szCs w:val="22"/>
                <w:cs/>
              </w:rPr>
            </w:pPr>
            <w:r w:rsidRPr="00592D72">
              <w:rPr>
                <w:rFonts w:ascii="Times New Roman" w:hAnsi="Times New Roman" w:cs="Times New Roman"/>
                <w:b/>
                <w:bCs/>
                <w:szCs w:val="22"/>
              </w:rPr>
              <w:t>At 31 December 2020</w:t>
            </w:r>
          </w:p>
        </w:tc>
        <w:tc>
          <w:tcPr>
            <w:tcW w:w="1276" w:type="dxa"/>
            <w:gridSpan w:val="2"/>
          </w:tcPr>
          <w:p w:rsidR="00932A32" w:rsidRPr="00592D72" w:rsidRDefault="00932A32" w:rsidP="00932A32">
            <w:pPr>
              <w:tabs>
                <w:tab w:val="decimal" w:pos="918"/>
              </w:tabs>
              <w:spacing w:after="0" w:line="240" w:lineRule="atLeast"/>
              <w:ind w:left="-108" w:right="-96"/>
              <w:jc w:val="center"/>
              <w:rPr>
                <w:rFonts w:ascii="Times New Roman" w:hAnsi="Times New Roman" w:cs="Times New Roman"/>
                <w:b/>
                <w:bCs/>
                <w:szCs w:val="22"/>
              </w:rPr>
            </w:pPr>
            <w:r w:rsidRPr="00592D72">
              <w:rPr>
                <w:rFonts w:ascii="Times New Roman" w:hAnsi="Times New Roman" w:cs="Times New Roman"/>
                <w:b/>
                <w:bCs/>
                <w:szCs w:val="22"/>
              </w:rPr>
              <w:t>2,851,619</w:t>
            </w:r>
          </w:p>
        </w:tc>
        <w:tc>
          <w:tcPr>
            <w:tcW w:w="270" w:type="dxa"/>
          </w:tcPr>
          <w:p w:rsidR="00932A32" w:rsidRPr="00592D72" w:rsidRDefault="00932A32" w:rsidP="00932A32">
            <w:pPr>
              <w:tabs>
                <w:tab w:val="decimal" w:pos="831"/>
              </w:tabs>
              <w:spacing w:after="0" w:line="240" w:lineRule="atLeast"/>
              <w:ind w:left="-108" w:right="-96"/>
              <w:jc w:val="thaiDistribute"/>
              <w:rPr>
                <w:rFonts w:ascii="Times New Roman" w:hAnsi="Times New Roman" w:cs="Times New Roman"/>
                <w:szCs w:val="22"/>
              </w:rPr>
            </w:pPr>
          </w:p>
        </w:tc>
        <w:tc>
          <w:tcPr>
            <w:tcW w:w="1148" w:type="dxa"/>
          </w:tcPr>
          <w:p w:rsidR="00932A32" w:rsidRPr="00592D72" w:rsidRDefault="00932A32" w:rsidP="00932A32">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932A32" w:rsidRPr="00592D72" w:rsidRDefault="00932A32" w:rsidP="00932A32">
            <w:pPr>
              <w:tabs>
                <w:tab w:val="decimal" w:pos="831"/>
              </w:tabs>
              <w:spacing w:after="0" w:line="240" w:lineRule="atLeast"/>
              <w:ind w:left="-108" w:right="-96"/>
              <w:jc w:val="thaiDistribute"/>
              <w:rPr>
                <w:rFonts w:ascii="Times New Roman" w:hAnsi="Times New Roman" w:cs="Times New Roman"/>
                <w:szCs w:val="22"/>
              </w:rPr>
            </w:pPr>
          </w:p>
        </w:tc>
        <w:tc>
          <w:tcPr>
            <w:tcW w:w="1134" w:type="dxa"/>
          </w:tcPr>
          <w:p w:rsidR="00932A32" w:rsidRPr="00592D72" w:rsidRDefault="00932A32" w:rsidP="00932A32">
            <w:pPr>
              <w:tabs>
                <w:tab w:val="decimal" w:pos="96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26,946,491</w:t>
            </w:r>
          </w:p>
        </w:tc>
        <w:tc>
          <w:tcPr>
            <w:tcW w:w="236" w:type="dxa"/>
          </w:tcPr>
          <w:p w:rsidR="00932A32" w:rsidRPr="00592D72" w:rsidRDefault="00932A32" w:rsidP="00932A32">
            <w:pPr>
              <w:tabs>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Pr>
          <w:p w:rsidR="00932A32" w:rsidRPr="00592D72" w:rsidRDefault="00932A32" w:rsidP="00932A32">
            <w:pPr>
              <w:tabs>
                <w:tab w:val="decimal" w:pos="99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29,798,110</w:t>
            </w:r>
          </w:p>
        </w:tc>
        <w:tc>
          <w:tcPr>
            <w:tcW w:w="270" w:type="dxa"/>
            <w:gridSpan w:val="2"/>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b/>
                <w:bCs/>
                <w:szCs w:val="22"/>
              </w:rPr>
            </w:pPr>
          </w:p>
        </w:tc>
      </w:tr>
      <w:tr w:rsidR="00932A32" w:rsidRPr="00592D72" w:rsidTr="000E3F21">
        <w:tc>
          <w:tcPr>
            <w:tcW w:w="4361" w:type="dxa"/>
          </w:tcPr>
          <w:p w:rsidR="00932A32" w:rsidRPr="00592D72" w:rsidRDefault="00932A32" w:rsidP="00932A32">
            <w:pPr>
              <w:spacing w:after="0" w:line="240" w:lineRule="atLeast"/>
              <w:ind w:left="612" w:right="-108"/>
              <w:jc w:val="thaiDistribute"/>
              <w:rPr>
                <w:rFonts w:ascii="Times New Roman" w:hAnsi="Times New Roman" w:cs="Times New Roman"/>
                <w:b/>
                <w:bCs/>
                <w:szCs w:val="22"/>
                <w:cs/>
              </w:rPr>
            </w:pPr>
            <w:r w:rsidRPr="00592D72">
              <w:rPr>
                <w:rFonts w:ascii="Times New Roman" w:hAnsi="Times New Roman" w:cs="Times New Roman"/>
                <w:b/>
                <w:bCs/>
                <w:szCs w:val="22"/>
              </w:rPr>
              <w:t>At 31 December 2021</w:t>
            </w:r>
          </w:p>
        </w:tc>
        <w:tc>
          <w:tcPr>
            <w:tcW w:w="1276" w:type="dxa"/>
            <w:gridSpan w:val="2"/>
          </w:tcPr>
          <w:p w:rsidR="00932A32" w:rsidRPr="00592D72" w:rsidRDefault="0092514C" w:rsidP="00932A32">
            <w:pPr>
              <w:tabs>
                <w:tab w:val="decimal" w:pos="918"/>
              </w:tabs>
              <w:spacing w:after="0" w:line="240" w:lineRule="atLeast"/>
              <w:ind w:left="-108" w:right="-96"/>
              <w:jc w:val="center"/>
              <w:rPr>
                <w:rFonts w:ascii="Times New Roman" w:hAnsi="Times New Roman" w:cs="Times New Roman"/>
                <w:b/>
                <w:bCs/>
                <w:szCs w:val="22"/>
              </w:rPr>
            </w:pPr>
            <w:r w:rsidRPr="00592D72">
              <w:rPr>
                <w:rFonts w:ascii="Times New Roman" w:hAnsi="Times New Roman" w:cs="Times New Roman"/>
                <w:b/>
                <w:bCs/>
                <w:szCs w:val="22"/>
              </w:rPr>
              <w:t>1,877,394</w:t>
            </w:r>
          </w:p>
        </w:tc>
        <w:tc>
          <w:tcPr>
            <w:tcW w:w="270" w:type="dxa"/>
          </w:tcPr>
          <w:p w:rsidR="00932A32" w:rsidRPr="00592D72" w:rsidRDefault="00932A32" w:rsidP="00932A32">
            <w:pPr>
              <w:tabs>
                <w:tab w:val="decimal" w:pos="831"/>
              </w:tabs>
              <w:spacing w:after="0" w:line="240" w:lineRule="atLeast"/>
              <w:ind w:left="-108" w:right="-96"/>
              <w:jc w:val="thaiDistribute"/>
              <w:rPr>
                <w:rFonts w:ascii="Times New Roman" w:hAnsi="Times New Roman" w:cs="Times New Roman"/>
                <w:szCs w:val="22"/>
              </w:rPr>
            </w:pPr>
          </w:p>
        </w:tc>
        <w:tc>
          <w:tcPr>
            <w:tcW w:w="1148" w:type="dxa"/>
          </w:tcPr>
          <w:p w:rsidR="00932A32" w:rsidRPr="00592D72" w:rsidRDefault="0092514C" w:rsidP="00932A32">
            <w:pPr>
              <w:tabs>
                <w:tab w:val="decimal" w:pos="47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932A32" w:rsidRPr="00592D72" w:rsidRDefault="00932A32" w:rsidP="00932A32">
            <w:pPr>
              <w:tabs>
                <w:tab w:val="decimal" w:pos="831"/>
              </w:tabs>
              <w:spacing w:after="0" w:line="240" w:lineRule="atLeast"/>
              <w:ind w:left="-108" w:right="-96"/>
              <w:jc w:val="thaiDistribute"/>
              <w:rPr>
                <w:rFonts w:ascii="Times New Roman" w:hAnsi="Times New Roman" w:cs="Times New Roman"/>
                <w:szCs w:val="22"/>
              </w:rPr>
            </w:pPr>
          </w:p>
        </w:tc>
        <w:tc>
          <w:tcPr>
            <w:tcW w:w="1134" w:type="dxa"/>
          </w:tcPr>
          <w:p w:rsidR="00932A32" w:rsidRPr="00592D72" w:rsidRDefault="0092514C" w:rsidP="00932A32">
            <w:pPr>
              <w:tabs>
                <w:tab w:val="decimal" w:pos="96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27,535,923</w:t>
            </w:r>
          </w:p>
        </w:tc>
        <w:tc>
          <w:tcPr>
            <w:tcW w:w="236" w:type="dxa"/>
          </w:tcPr>
          <w:p w:rsidR="00932A32" w:rsidRPr="00592D72" w:rsidRDefault="00932A32" w:rsidP="00932A32">
            <w:pPr>
              <w:tabs>
                <w:tab w:val="decimal" w:pos="1062"/>
              </w:tabs>
              <w:spacing w:after="0" w:line="240" w:lineRule="atLeast"/>
              <w:ind w:left="-108" w:right="-96"/>
              <w:jc w:val="thaiDistribute"/>
              <w:rPr>
                <w:rFonts w:ascii="Times New Roman" w:hAnsi="Times New Roman" w:cs="Times New Roman"/>
                <w:b/>
                <w:bCs/>
                <w:szCs w:val="22"/>
              </w:rPr>
            </w:pPr>
          </w:p>
        </w:tc>
        <w:tc>
          <w:tcPr>
            <w:tcW w:w="1336" w:type="dxa"/>
            <w:gridSpan w:val="3"/>
          </w:tcPr>
          <w:p w:rsidR="00932A32" w:rsidRPr="00592D72" w:rsidRDefault="00C80FB6" w:rsidP="00932A32">
            <w:pPr>
              <w:tabs>
                <w:tab w:val="decimal" w:pos="1086"/>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29,413</w:t>
            </w:r>
            <w:r w:rsidR="0092514C" w:rsidRPr="00592D72">
              <w:rPr>
                <w:rFonts w:ascii="Times New Roman" w:hAnsi="Times New Roman" w:cs="Times New Roman"/>
                <w:b/>
                <w:bCs/>
                <w:szCs w:val="22"/>
              </w:rPr>
              <w:t>,317</w:t>
            </w:r>
          </w:p>
        </w:tc>
        <w:tc>
          <w:tcPr>
            <w:tcW w:w="270" w:type="dxa"/>
            <w:gridSpan w:val="2"/>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b/>
                <w:bCs/>
                <w:szCs w:val="22"/>
              </w:rPr>
            </w:pPr>
          </w:p>
        </w:tc>
      </w:tr>
    </w:tbl>
    <w:p w:rsidR="000E7646" w:rsidRPr="00592D72" w:rsidRDefault="000E7646" w:rsidP="000E7646">
      <w:pPr>
        <w:spacing w:after="0" w:line="240" w:lineRule="atLeast"/>
        <w:ind w:left="567" w:right="-43"/>
        <w:jc w:val="thaiDistribute"/>
        <w:rPr>
          <w:rFonts w:ascii="Times New Roman" w:hAnsi="Times New Roman" w:cs="Times New Roman"/>
        </w:rPr>
      </w:pPr>
    </w:p>
    <w:tbl>
      <w:tblPr>
        <w:tblpPr w:leftFromText="180" w:rightFromText="180" w:vertAnchor="text" w:tblpX="-28" w:tblpY="1"/>
        <w:tblOverlap w:val="never"/>
        <w:tblW w:w="10026" w:type="dxa"/>
        <w:tblLayout w:type="fixed"/>
        <w:tblLook w:val="01E0"/>
      </w:tblPr>
      <w:tblGrid>
        <w:gridCol w:w="5637"/>
        <w:gridCol w:w="1275"/>
        <w:gridCol w:w="270"/>
        <w:gridCol w:w="1157"/>
        <w:gridCol w:w="236"/>
        <w:gridCol w:w="1181"/>
        <w:gridCol w:w="270"/>
      </w:tblGrid>
      <w:tr w:rsidR="00BB34B4" w:rsidRPr="00592D72" w:rsidTr="000E7646">
        <w:trPr>
          <w:trHeight w:val="137"/>
        </w:trPr>
        <w:tc>
          <w:tcPr>
            <w:tcW w:w="5637" w:type="dxa"/>
          </w:tcPr>
          <w:p w:rsidR="00BB34B4" w:rsidRPr="00592D72"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4389" w:type="dxa"/>
            <w:gridSpan w:val="6"/>
          </w:tcPr>
          <w:p w:rsidR="00BB34B4" w:rsidRPr="00592D72" w:rsidRDefault="00BB34B4" w:rsidP="000E7646">
            <w:pPr>
              <w:spacing w:after="0" w:line="240" w:lineRule="atLeast"/>
              <w:ind w:left="-78" w:right="-96"/>
              <w:jc w:val="center"/>
              <w:rPr>
                <w:rFonts w:ascii="Times New Roman" w:hAnsi="Times New Roman" w:cs="Times New Roman"/>
                <w:b/>
                <w:bCs/>
                <w:szCs w:val="22"/>
              </w:rPr>
            </w:pPr>
            <w:r w:rsidRPr="00592D72">
              <w:rPr>
                <w:rFonts w:ascii="Times New Roman" w:hAnsi="Times New Roman" w:cs="Times New Roman"/>
                <w:b/>
                <w:bCs/>
                <w:szCs w:val="22"/>
              </w:rPr>
              <w:t>Separate financial statements</w:t>
            </w:r>
          </w:p>
        </w:tc>
      </w:tr>
      <w:tr w:rsidR="00BB34B4" w:rsidRPr="00592D72" w:rsidTr="000E7646">
        <w:trPr>
          <w:trHeight w:val="137"/>
        </w:trPr>
        <w:tc>
          <w:tcPr>
            <w:tcW w:w="5637" w:type="dxa"/>
          </w:tcPr>
          <w:p w:rsidR="00BB34B4" w:rsidRPr="00592D72"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1275" w:type="dxa"/>
          </w:tcPr>
          <w:p w:rsidR="00BB34B4" w:rsidRPr="00592D72" w:rsidRDefault="00BB34B4" w:rsidP="000E7646">
            <w:pPr>
              <w:spacing w:after="0" w:line="240" w:lineRule="atLeast"/>
              <w:ind w:left="-108" w:right="-96"/>
              <w:jc w:val="center"/>
              <w:rPr>
                <w:rFonts w:ascii="Times New Roman" w:hAnsi="Times New Roman" w:cs="Times New Roman"/>
                <w:szCs w:val="22"/>
              </w:rPr>
            </w:pPr>
            <w:r w:rsidRPr="00592D72">
              <w:rPr>
                <w:rFonts w:ascii="Times New Roman" w:eastAsia="Cordia New" w:hAnsi="Times New Roman" w:cs="Times New Roman"/>
                <w:szCs w:val="22"/>
              </w:rPr>
              <w:t>Land</w:t>
            </w:r>
          </w:p>
        </w:tc>
        <w:tc>
          <w:tcPr>
            <w:tcW w:w="270" w:type="dxa"/>
          </w:tcPr>
          <w:p w:rsidR="00BB34B4" w:rsidRPr="00592D72" w:rsidRDefault="00BB34B4" w:rsidP="000E7646">
            <w:pPr>
              <w:tabs>
                <w:tab w:val="decimal" w:pos="1062"/>
              </w:tabs>
              <w:spacing w:after="0" w:line="240" w:lineRule="atLeast"/>
              <w:ind w:left="-108" w:right="-96"/>
              <w:jc w:val="center"/>
              <w:rPr>
                <w:rFonts w:ascii="Times New Roman" w:hAnsi="Times New Roman" w:cs="Times New Roman"/>
                <w:szCs w:val="22"/>
              </w:rPr>
            </w:pPr>
          </w:p>
        </w:tc>
        <w:tc>
          <w:tcPr>
            <w:tcW w:w="1157" w:type="dxa"/>
          </w:tcPr>
          <w:p w:rsidR="00BB34B4" w:rsidRPr="00592D72" w:rsidRDefault="00BB34B4" w:rsidP="000E7646">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szCs w:val="22"/>
              </w:rPr>
              <w:t>Vehicle</w:t>
            </w:r>
          </w:p>
        </w:tc>
        <w:tc>
          <w:tcPr>
            <w:tcW w:w="236" w:type="dxa"/>
          </w:tcPr>
          <w:p w:rsidR="00BB34B4" w:rsidRPr="00592D72" w:rsidRDefault="00BB34B4" w:rsidP="000E7646">
            <w:pPr>
              <w:tabs>
                <w:tab w:val="decimal" w:pos="1062"/>
              </w:tabs>
              <w:spacing w:after="0" w:line="240" w:lineRule="atLeast"/>
              <w:ind w:left="-108" w:right="-96"/>
              <w:jc w:val="center"/>
              <w:rPr>
                <w:rFonts w:ascii="Times New Roman" w:hAnsi="Times New Roman" w:cs="Times New Roman"/>
                <w:szCs w:val="22"/>
              </w:rPr>
            </w:pPr>
          </w:p>
        </w:tc>
        <w:tc>
          <w:tcPr>
            <w:tcW w:w="1181" w:type="dxa"/>
          </w:tcPr>
          <w:p w:rsidR="00BB34B4" w:rsidRPr="00592D72" w:rsidRDefault="00BB34B4" w:rsidP="000E7646">
            <w:pPr>
              <w:spacing w:after="0" w:line="240" w:lineRule="atLeast"/>
              <w:ind w:left="-108" w:right="-96"/>
              <w:jc w:val="center"/>
              <w:rPr>
                <w:rFonts w:ascii="Times New Roman" w:hAnsi="Times New Roman" w:cs="Times New Roman"/>
                <w:szCs w:val="22"/>
              </w:rPr>
            </w:pPr>
            <w:r w:rsidRPr="00592D72">
              <w:rPr>
                <w:rFonts w:ascii="Times New Roman" w:hAnsi="Times New Roman" w:cs="Times New Roman"/>
                <w:szCs w:val="22"/>
              </w:rPr>
              <w:t>Total</w:t>
            </w:r>
          </w:p>
        </w:tc>
        <w:tc>
          <w:tcPr>
            <w:tcW w:w="270" w:type="dxa"/>
          </w:tcPr>
          <w:p w:rsidR="00BB34B4" w:rsidRPr="00592D72" w:rsidRDefault="00BB34B4" w:rsidP="000E7646">
            <w:pPr>
              <w:tabs>
                <w:tab w:val="decimal" w:pos="1062"/>
              </w:tabs>
              <w:spacing w:after="0" w:line="240" w:lineRule="atLeast"/>
              <w:ind w:left="-108" w:right="-96"/>
              <w:jc w:val="center"/>
              <w:rPr>
                <w:rFonts w:ascii="Times New Roman" w:hAnsi="Times New Roman" w:cs="Times New Roman"/>
                <w:szCs w:val="22"/>
              </w:rPr>
            </w:pPr>
          </w:p>
        </w:tc>
      </w:tr>
      <w:tr w:rsidR="00BB34B4" w:rsidRPr="00592D72" w:rsidTr="000E7646">
        <w:trPr>
          <w:trHeight w:val="137"/>
        </w:trPr>
        <w:tc>
          <w:tcPr>
            <w:tcW w:w="5637" w:type="dxa"/>
          </w:tcPr>
          <w:p w:rsidR="00BB34B4" w:rsidRPr="00592D72" w:rsidRDefault="00BB34B4" w:rsidP="000E7646">
            <w:pPr>
              <w:spacing w:after="0" w:line="240" w:lineRule="atLeast"/>
              <w:ind w:left="612" w:right="-108"/>
              <w:jc w:val="thaiDistribute"/>
              <w:rPr>
                <w:rFonts w:ascii="Times New Roman" w:hAnsi="Times New Roman" w:cs="Times New Roman"/>
                <w:b/>
                <w:bCs/>
                <w:i/>
                <w:iCs/>
                <w:szCs w:val="22"/>
                <w:cs/>
                <w:lang w:val="en-GB"/>
              </w:rPr>
            </w:pPr>
          </w:p>
        </w:tc>
        <w:tc>
          <w:tcPr>
            <w:tcW w:w="4389" w:type="dxa"/>
            <w:gridSpan w:val="6"/>
          </w:tcPr>
          <w:p w:rsidR="00BB34B4" w:rsidRPr="00592D72" w:rsidRDefault="00BB34B4" w:rsidP="000E7646">
            <w:pPr>
              <w:spacing w:after="0" w:line="240" w:lineRule="atLeast"/>
              <w:ind w:left="-108" w:right="-96"/>
              <w:jc w:val="center"/>
              <w:rPr>
                <w:rFonts w:ascii="Times New Roman" w:hAnsi="Times New Roman" w:cs="Times New Roman"/>
                <w:i/>
                <w:iCs/>
                <w:szCs w:val="22"/>
              </w:rPr>
            </w:pPr>
            <w:r w:rsidRPr="00592D72">
              <w:rPr>
                <w:rFonts w:ascii="Times New Roman" w:hAnsi="Times New Roman" w:cs="Times New Roman"/>
                <w:i/>
                <w:iCs/>
                <w:szCs w:val="22"/>
                <w:cs/>
              </w:rPr>
              <w:t>(</w:t>
            </w:r>
            <w:r w:rsidRPr="00592D72">
              <w:rPr>
                <w:rFonts w:ascii="Times New Roman" w:hAnsi="Times New Roman" w:cs="Times New Roman"/>
                <w:i/>
                <w:iCs/>
                <w:szCs w:val="22"/>
              </w:rPr>
              <w:t>in Baht</w:t>
            </w:r>
            <w:r w:rsidRPr="00592D72">
              <w:rPr>
                <w:rFonts w:ascii="Times New Roman" w:hAnsi="Times New Roman" w:cs="Times New Roman"/>
                <w:i/>
                <w:iCs/>
                <w:szCs w:val="22"/>
                <w:cs/>
              </w:rPr>
              <w:t>)</w:t>
            </w:r>
          </w:p>
        </w:tc>
      </w:tr>
      <w:tr w:rsidR="00BB34B4" w:rsidRPr="00592D72" w:rsidTr="00BA6B87">
        <w:trPr>
          <w:trHeight w:val="137"/>
        </w:trPr>
        <w:tc>
          <w:tcPr>
            <w:tcW w:w="5637" w:type="dxa"/>
          </w:tcPr>
          <w:p w:rsidR="00BB34B4" w:rsidRPr="00592D72" w:rsidRDefault="00D86DC1" w:rsidP="000E7646">
            <w:pPr>
              <w:spacing w:after="0" w:line="240" w:lineRule="atLeast"/>
              <w:ind w:left="612" w:right="-108"/>
              <w:jc w:val="thaiDistribute"/>
              <w:rPr>
                <w:rFonts w:ascii="Times New Roman" w:hAnsi="Times New Roman" w:cs="Times New Roman"/>
                <w:b/>
                <w:bCs/>
                <w:i/>
                <w:iCs/>
                <w:szCs w:val="22"/>
                <w:cs/>
                <w:lang w:val="en-GB"/>
              </w:rPr>
            </w:pPr>
            <w:r w:rsidRPr="00592D72">
              <w:rPr>
                <w:rFonts w:ascii="Times New Roman" w:hAnsi="Times New Roman" w:cs="Times New Roman"/>
                <w:b/>
                <w:bCs/>
                <w:i/>
                <w:iCs/>
                <w:szCs w:val="22"/>
                <w:lang w:val="en-GB"/>
              </w:rPr>
              <w:t>At cost</w:t>
            </w:r>
          </w:p>
        </w:tc>
        <w:tc>
          <w:tcPr>
            <w:tcW w:w="1275" w:type="dxa"/>
          </w:tcPr>
          <w:p w:rsidR="00BB34B4" w:rsidRPr="00592D72"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BB34B4" w:rsidRPr="00592D72" w:rsidRDefault="00BB34B4" w:rsidP="000E7646">
            <w:pPr>
              <w:spacing w:after="0" w:line="240" w:lineRule="atLeast"/>
              <w:ind w:left="-108" w:right="-96"/>
              <w:jc w:val="thaiDistribute"/>
              <w:rPr>
                <w:rFonts w:ascii="Times New Roman" w:hAnsi="Times New Roman" w:cs="Times New Roman"/>
                <w:szCs w:val="22"/>
              </w:rPr>
            </w:pPr>
          </w:p>
        </w:tc>
        <w:tc>
          <w:tcPr>
            <w:tcW w:w="1157" w:type="dxa"/>
          </w:tcPr>
          <w:p w:rsidR="00BB34B4" w:rsidRPr="00592D72"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36" w:type="dxa"/>
          </w:tcPr>
          <w:p w:rsidR="00BB34B4" w:rsidRPr="00592D72" w:rsidRDefault="00BB34B4" w:rsidP="000E7646">
            <w:pPr>
              <w:spacing w:after="0" w:line="240" w:lineRule="atLeast"/>
              <w:ind w:left="-108" w:right="-96"/>
              <w:jc w:val="thaiDistribute"/>
              <w:rPr>
                <w:rFonts w:ascii="Times New Roman" w:hAnsi="Times New Roman" w:cs="Times New Roman"/>
                <w:szCs w:val="22"/>
              </w:rPr>
            </w:pPr>
          </w:p>
        </w:tc>
        <w:tc>
          <w:tcPr>
            <w:tcW w:w="1181" w:type="dxa"/>
          </w:tcPr>
          <w:p w:rsidR="00BB34B4" w:rsidRPr="00592D72" w:rsidRDefault="00BB34B4" w:rsidP="000E7646">
            <w:pPr>
              <w:tabs>
                <w:tab w:val="decimal" w:pos="612"/>
              </w:tabs>
              <w:spacing w:after="0" w:line="240" w:lineRule="atLeast"/>
              <w:ind w:left="605" w:right="-96"/>
              <w:jc w:val="thaiDistribute"/>
              <w:rPr>
                <w:rFonts w:ascii="Times New Roman" w:hAnsi="Times New Roman" w:cs="Times New Roman"/>
                <w:szCs w:val="22"/>
              </w:rPr>
            </w:pPr>
          </w:p>
        </w:tc>
        <w:tc>
          <w:tcPr>
            <w:tcW w:w="270" w:type="dxa"/>
          </w:tcPr>
          <w:p w:rsidR="00BB34B4" w:rsidRPr="00592D72" w:rsidRDefault="00BB34B4" w:rsidP="000E7646">
            <w:pPr>
              <w:tabs>
                <w:tab w:val="decimal" w:pos="612"/>
              </w:tabs>
              <w:spacing w:after="0" w:line="240" w:lineRule="atLeast"/>
              <w:ind w:left="605" w:right="-96"/>
              <w:jc w:val="thaiDistribute"/>
              <w:rPr>
                <w:rFonts w:ascii="Times New Roman" w:hAnsi="Times New Roman" w:cs="Times New Roman"/>
                <w:szCs w:val="22"/>
              </w:rPr>
            </w:pPr>
          </w:p>
        </w:tc>
      </w:tr>
      <w:tr w:rsidR="00932A32" w:rsidRPr="00592D72" w:rsidTr="00932A32">
        <w:trPr>
          <w:trHeight w:val="137"/>
        </w:trPr>
        <w:tc>
          <w:tcPr>
            <w:tcW w:w="5637" w:type="dxa"/>
          </w:tcPr>
          <w:p w:rsidR="00932A32" w:rsidRPr="00592D72" w:rsidRDefault="00932A32" w:rsidP="00932A32">
            <w:pPr>
              <w:spacing w:after="0" w:line="240" w:lineRule="atLeast"/>
              <w:ind w:left="612" w:right="-108"/>
              <w:jc w:val="thaiDistribute"/>
              <w:rPr>
                <w:rFonts w:ascii="Times New Roman" w:hAnsi="Times New Roman" w:cs="Times New Roman"/>
                <w:szCs w:val="22"/>
              </w:rPr>
            </w:pPr>
            <w:r w:rsidRPr="00592D72">
              <w:rPr>
                <w:rFonts w:ascii="Times New Roman" w:hAnsi="Times New Roman" w:cs="Times New Roman"/>
                <w:szCs w:val="22"/>
              </w:rPr>
              <w:t>At 1 January 2020</w:t>
            </w:r>
          </w:p>
        </w:tc>
        <w:tc>
          <w:tcPr>
            <w:tcW w:w="1275" w:type="dxa"/>
            <w:vAlign w:val="center"/>
          </w:tcPr>
          <w:p w:rsidR="00932A32" w:rsidRPr="00592D72" w:rsidRDefault="00932A32" w:rsidP="00932A32">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4,358,993</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Pr>
          <w:p w:rsidR="00932A32" w:rsidRPr="00592D72" w:rsidRDefault="00932A32" w:rsidP="00932A32">
            <w:pPr>
              <w:tabs>
                <w:tab w:val="decimal" w:pos="979"/>
              </w:tabs>
              <w:spacing w:after="0" w:line="240" w:lineRule="atLeast"/>
              <w:ind w:left="-108" w:right="-96"/>
              <w:jc w:val="thaiDistribute"/>
              <w:rPr>
                <w:rFonts w:ascii="Times New Roman" w:hAnsi="Times New Roman" w:cs="Times New Roman"/>
                <w:szCs w:val="22"/>
                <w:cs/>
              </w:rPr>
            </w:pPr>
            <w:r w:rsidRPr="00592D72">
              <w:rPr>
                <w:rFonts w:ascii="Times New Roman" w:hAnsi="Times New Roman" w:cs="Times New Roman"/>
                <w:szCs w:val="22"/>
              </w:rPr>
              <w:t>4,059,888</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vAlign w:val="center"/>
          </w:tcPr>
          <w:p w:rsidR="00932A32" w:rsidRPr="00592D72" w:rsidRDefault="00932A32" w:rsidP="00932A32">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8,418,881</w:t>
            </w:r>
          </w:p>
        </w:tc>
        <w:tc>
          <w:tcPr>
            <w:tcW w:w="270" w:type="dxa"/>
          </w:tcPr>
          <w:p w:rsidR="00932A32" w:rsidRPr="00592D72" w:rsidRDefault="00932A32" w:rsidP="00932A32">
            <w:pPr>
              <w:tabs>
                <w:tab w:val="decimal" w:pos="612"/>
              </w:tabs>
              <w:spacing w:after="0" w:line="240" w:lineRule="atLeast"/>
              <w:ind w:left="605" w:right="-96"/>
              <w:jc w:val="thaiDistribute"/>
              <w:rPr>
                <w:rFonts w:ascii="Times New Roman" w:hAnsi="Times New Roman" w:cs="Times New Roman"/>
                <w:szCs w:val="22"/>
              </w:rPr>
            </w:pPr>
          </w:p>
        </w:tc>
      </w:tr>
      <w:tr w:rsidR="00932A32" w:rsidRPr="00592D72" w:rsidTr="008434B0">
        <w:trPr>
          <w:trHeight w:val="137"/>
        </w:trPr>
        <w:tc>
          <w:tcPr>
            <w:tcW w:w="5637" w:type="dxa"/>
          </w:tcPr>
          <w:p w:rsidR="00932A32" w:rsidRPr="00592D72" w:rsidRDefault="00932A32" w:rsidP="00932A32">
            <w:pPr>
              <w:spacing w:after="0" w:line="240" w:lineRule="atLeast"/>
              <w:ind w:left="612" w:right="-162"/>
              <w:rPr>
                <w:rFonts w:ascii="Times New Roman" w:hAnsi="Times New Roman" w:cs="Times New Roman"/>
                <w:szCs w:val="22"/>
              </w:rPr>
            </w:pPr>
            <w:r w:rsidRPr="00592D72">
              <w:rPr>
                <w:rFonts w:ascii="Times New Roman" w:hAnsi="Times New Roman" w:cs="Times New Roman"/>
                <w:szCs w:val="22"/>
                <w:cs/>
              </w:rPr>
              <w:t>Additions</w:t>
            </w:r>
          </w:p>
        </w:tc>
        <w:tc>
          <w:tcPr>
            <w:tcW w:w="1275" w:type="dxa"/>
            <w:vAlign w:val="center"/>
          </w:tcPr>
          <w:p w:rsidR="00932A32" w:rsidRPr="00592D72" w:rsidRDefault="00932A32" w:rsidP="00932A32">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Pr>
          <w:p w:rsidR="00932A32" w:rsidRPr="00592D72" w:rsidRDefault="00932A32" w:rsidP="00932A32">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1,843,768</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vAlign w:val="center"/>
          </w:tcPr>
          <w:p w:rsidR="00932A32" w:rsidRPr="00592D72" w:rsidRDefault="00932A32" w:rsidP="00932A32">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1,843,768</w:t>
            </w:r>
          </w:p>
        </w:tc>
        <w:tc>
          <w:tcPr>
            <w:tcW w:w="270" w:type="dxa"/>
          </w:tcPr>
          <w:p w:rsidR="00932A32" w:rsidRPr="00592D72" w:rsidRDefault="00932A32" w:rsidP="00932A32">
            <w:pPr>
              <w:tabs>
                <w:tab w:val="decimal" w:pos="612"/>
              </w:tabs>
              <w:spacing w:after="0" w:line="240" w:lineRule="atLeast"/>
              <w:ind w:left="605" w:right="-96"/>
              <w:jc w:val="thaiDistribute"/>
              <w:rPr>
                <w:rFonts w:ascii="Times New Roman" w:hAnsi="Times New Roman" w:cs="Times New Roman"/>
                <w:szCs w:val="22"/>
              </w:rPr>
            </w:pPr>
          </w:p>
        </w:tc>
      </w:tr>
      <w:tr w:rsidR="00932A32" w:rsidRPr="00592D72" w:rsidTr="008434B0">
        <w:trPr>
          <w:trHeight w:val="137"/>
        </w:trPr>
        <w:tc>
          <w:tcPr>
            <w:tcW w:w="5637" w:type="dxa"/>
            <w:vAlign w:val="center"/>
          </w:tcPr>
          <w:p w:rsidR="00932A32" w:rsidRPr="00592D72" w:rsidRDefault="00932A32" w:rsidP="00932A32">
            <w:pPr>
              <w:spacing w:after="0" w:line="240" w:lineRule="atLeast"/>
              <w:ind w:left="612" w:right="-108"/>
              <w:jc w:val="thaiDistribute"/>
              <w:rPr>
                <w:rFonts w:ascii="Times New Roman" w:hAnsi="Times New Roman" w:cs="Times New Roman"/>
                <w:szCs w:val="22"/>
                <w:cs/>
              </w:rPr>
            </w:pPr>
            <w:r w:rsidRPr="00592D72">
              <w:rPr>
                <w:rFonts w:ascii="Times New Roman" w:hAnsi="Times New Roman" w:cs="Times New Roman"/>
                <w:szCs w:val="22"/>
              </w:rPr>
              <w:t>Adjustments</w:t>
            </w:r>
          </w:p>
        </w:tc>
        <w:tc>
          <w:tcPr>
            <w:tcW w:w="1275" w:type="dxa"/>
            <w:tcBorders>
              <w:bottom w:val="single" w:sz="4" w:space="0" w:color="auto"/>
            </w:tcBorders>
            <w:vAlign w:val="center"/>
          </w:tcPr>
          <w:p w:rsidR="00932A32" w:rsidRPr="00592D72" w:rsidRDefault="00932A32" w:rsidP="00932A32">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(2,501,888)</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auto"/>
            </w:tcBorders>
          </w:tcPr>
          <w:p w:rsidR="00932A32" w:rsidRPr="00592D72" w:rsidRDefault="00932A32" w:rsidP="00932A32">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auto"/>
            </w:tcBorders>
            <w:vAlign w:val="center"/>
          </w:tcPr>
          <w:p w:rsidR="00932A32" w:rsidRPr="00592D72" w:rsidRDefault="00932A32" w:rsidP="00932A32">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(2,501,888)</w:t>
            </w:r>
          </w:p>
        </w:tc>
        <w:tc>
          <w:tcPr>
            <w:tcW w:w="270" w:type="dxa"/>
            <w:tcBorders>
              <w:bottom w:val="single" w:sz="4" w:space="0" w:color="auto"/>
            </w:tcBorders>
          </w:tcPr>
          <w:p w:rsidR="00932A32" w:rsidRPr="00592D72" w:rsidRDefault="00932A32" w:rsidP="00932A32">
            <w:pPr>
              <w:tabs>
                <w:tab w:val="decimal" w:pos="612"/>
              </w:tabs>
              <w:spacing w:after="0" w:line="240" w:lineRule="atLeast"/>
              <w:ind w:left="605" w:right="-96"/>
              <w:jc w:val="thaiDistribute"/>
              <w:rPr>
                <w:rFonts w:ascii="Times New Roman" w:hAnsi="Times New Roman" w:cs="Times New Roman"/>
                <w:szCs w:val="22"/>
              </w:rPr>
            </w:pPr>
          </w:p>
        </w:tc>
      </w:tr>
      <w:tr w:rsidR="00932A32" w:rsidRPr="00592D72" w:rsidTr="008434B0">
        <w:tc>
          <w:tcPr>
            <w:tcW w:w="5637" w:type="dxa"/>
          </w:tcPr>
          <w:p w:rsidR="00932A32" w:rsidRPr="00592D72" w:rsidRDefault="008434B0" w:rsidP="008434B0">
            <w:pPr>
              <w:tabs>
                <w:tab w:val="left" w:pos="825"/>
              </w:tabs>
              <w:spacing w:after="0" w:line="240" w:lineRule="atLeast"/>
              <w:ind w:left="612" w:right="-108"/>
              <w:rPr>
                <w:rFonts w:ascii="Times New Roman" w:hAnsi="Times New Roman" w:cs="Times New Roman"/>
                <w:b/>
                <w:bCs/>
                <w:szCs w:val="22"/>
              </w:rPr>
            </w:pPr>
            <w:r w:rsidRPr="00592D72">
              <w:rPr>
                <w:rFonts w:ascii="Times New Roman" w:hAnsi="Times New Roman" w:cs="Times New Roman"/>
                <w:b/>
                <w:bCs/>
                <w:szCs w:val="22"/>
              </w:rPr>
              <w:t>At 31 December 2020</w:t>
            </w:r>
            <w:r w:rsidRPr="00592D72">
              <w:rPr>
                <w:rFonts w:ascii="Times New Roman" w:hAnsi="Times New Roman" w:cstheme="minorBidi" w:hint="cs"/>
                <w:b/>
                <w:bCs/>
                <w:szCs w:val="22"/>
                <w:cs/>
              </w:rPr>
              <w:t xml:space="preserve"> </w:t>
            </w:r>
            <w:r w:rsidRPr="00592D72">
              <w:rPr>
                <w:rFonts w:ascii="Times New Roman" w:hAnsi="Times New Roman" w:cstheme="minorBidi"/>
                <w:b/>
                <w:bCs/>
                <w:szCs w:val="22"/>
              </w:rPr>
              <w:t>and</w:t>
            </w:r>
            <w:r w:rsidRPr="00592D72">
              <w:rPr>
                <w:rFonts w:ascii="Times New Roman" w:hAnsi="Times New Roman" w:cstheme="minorBidi"/>
                <w:b/>
                <w:bCs/>
                <w:szCs w:val="22"/>
              </w:rPr>
              <w:br/>
            </w:r>
            <w:r w:rsidRPr="00592D72">
              <w:rPr>
                <w:rFonts w:ascii="Times New Roman" w:hAnsi="Times New Roman" w:cs="Times New Roman"/>
                <w:b/>
                <w:bCs/>
                <w:szCs w:val="22"/>
              </w:rPr>
              <w:tab/>
              <w:t>1 January 2021</w:t>
            </w:r>
          </w:p>
        </w:tc>
        <w:tc>
          <w:tcPr>
            <w:tcW w:w="1275" w:type="dxa"/>
            <w:tcBorders>
              <w:top w:val="single" w:sz="4" w:space="0" w:color="auto"/>
            </w:tcBorders>
          </w:tcPr>
          <w:p w:rsidR="00932A32" w:rsidRPr="00592D72" w:rsidRDefault="008434B0" w:rsidP="00932A32">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932A32" w:rsidRPr="00592D72">
              <w:rPr>
                <w:rFonts w:ascii="Times New Roman" w:hAnsi="Times New Roman" w:cs="Times New Roman"/>
                <w:b/>
                <w:bCs/>
                <w:szCs w:val="22"/>
              </w:rPr>
              <w:t>1,857,105</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Borders>
              <w:top w:val="single" w:sz="4" w:space="0" w:color="auto"/>
            </w:tcBorders>
          </w:tcPr>
          <w:p w:rsidR="00932A32" w:rsidRPr="00592D72" w:rsidRDefault="008434B0" w:rsidP="00932A32">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932A32" w:rsidRPr="00592D72">
              <w:rPr>
                <w:rFonts w:ascii="Times New Roman" w:hAnsi="Times New Roman" w:cs="Times New Roman"/>
                <w:b/>
                <w:bCs/>
                <w:szCs w:val="22"/>
              </w:rPr>
              <w:t>5,903,656</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Borders>
              <w:top w:val="single" w:sz="4" w:space="0" w:color="auto"/>
            </w:tcBorders>
          </w:tcPr>
          <w:p w:rsidR="00932A32" w:rsidRPr="00592D72" w:rsidRDefault="008434B0" w:rsidP="00932A32">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r>
            <w:r w:rsidR="00932A32" w:rsidRPr="00592D72">
              <w:rPr>
                <w:rFonts w:ascii="Times New Roman" w:hAnsi="Times New Roman" w:cs="Times New Roman"/>
                <w:b/>
                <w:bCs/>
                <w:szCs w:val="22"/>
              </w:rPr>
              <w:t>7,760,761</w:t>
            </w:r>
          </w:p>
        </w:tc>
        <w:tc>
          <w:tcPr>
            <w:tcW w:w="270" w:type="dxa"/>
            <w:tcBorders>
              <w:top w:val="single" w:sz="4" w:space="0" w:color="auto"/>
            </w:tcBorders>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szCs w:val="22"/>
              </w:rPr>
            </w:pPr>
          </w:p>
        </w:tc>
      </w:tr>
      <w:tr w:rsidR="00932A32" w:rsidRPr="00592D72" w:rsidTr="000E7646">
        <w:tc>
          <w:tcPr>
            <w:tcW w:w="5637" w:type="dxa"/>
          </w:tcPr>
          <w:p w:rsidR="00932A32" w:rsidRPr="00592D72" w:rsidRDefault="00932A32" w:rsidP="00932A32">
            <w:pPr>
              <w:spacing w:after="0" w:line="240" w:lineRule="atLeast"/>
              <w:ind w:left="612" w:right="-162"/>
              <w:rPr>
                <w:rFonts w:ascii="Times New Roman" w:hAnsi="Times New Roman" w:cs="Times New Roman"/>
                <w:szCs w:val="22"/>
              </w:rPr>
            </w:pPr>
            <w:r w:rsidRPr="00592D72">
              <w:rPr>
                <w:rFonts w:ascii="Times New Roman" w:hAnsi="Times New Roman" w:cs="Times New Roman"/>
                <w:szCs w:val="22"/>
                <w:cs/>
              </w:rPr>
              <w:t>Additions</w:t>
            </w:r>
          </w:p>
        </w:tc>
        <w:tc>
          <w:tcPr>
            <w:tcW w:w="1275" w:type="dxa"/>
            <w:vAlign w:val="center"/>
          </w:tcPr>
          <w:p w:rsidR="00932A32" w:rsidRPr="00592D72" w:rsidRDefault="0092514C" w:rsidP="00932A32">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Pr>
          <w:p w:rsidR="00932A32" w:rsidRPr="00592D72" w:rsidRDefault="00C80FB6" w:rsidP="00932A32">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5,86</w:t>
            </w:r>
            <w:r w:rsidR="0092514C" w:rsidRPr="00592D72">
              <w:rPr>
                <w:rFonts w:ascii="Times New Roman" w:hAnsi="Times New Roman" w:cs="Times New Roman"/>
                <w:szCs w:val="22"/>
              </w:rPr>
              <w:t>7,267</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vAlign w:val="center"/>
          </w:tcPr>
          <w:p w:rsidR="00932A32" w:rsidRPr="00592D72" w:rsidRDefault="0092514C" w:rsidP="00932A32">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5,867,267</w:t>
            </w:r>
          </w:p>
        </w:tc>
        <w:tc>
          <w:tcPr>
            <w:tcW w:w="270" w:type="dxa"/>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b/>
                <w:bCs/>
                <w:szCs w:val="22"/>
              </w:rPr>
            </w:pPr>
          </w:p>
        </w:tc>
      </w:tr>
      <w:tr w:rsidR="00932A32" w:rsidRPr="00592D72" w:rsidTr="000E7646">
        <w:tc>
          <w:tcPr>
            <w:tcW w:w="5637" w:type="dxa"/>
            <w:vAlign w:val="center"/>
          </w:tcPr>
          <w:p w:rsidR="00932A32" w:rsidRPr="00592D72" w:rsidRDefault="005C0B67" w:rsidP="00932A32">
            <w:pPr>
              <w:spacing w:after="0" w:line="240" w:lineRule="atLeast"/>
              <w:ind w:left="612" w:right="-108"/>
              <w:jc w:val="thaiDistribute"/>
              <w:rPr>
                <w:rFonts w:ascii="Times New Roman" w:hAnsi="Times New Roman" w:cstheme="minorBidi"/>
                <w:szCs w:val="22"/>
                <w:lang w:val="en-GB"/>
              </w:rPr>
            </w:pPr>
            <w:r w:rsidRPr="00592D72">
              <w:rPr>
                <w:rFonts w:ascii="Times New Roman" w:hAnsi="Times New Roman" w:cstheme="minorBidi"/>
                <w:szCs w:val="22"/>
                <w:lang w:val="en-GB"/>
              </w:rPr>
              <w:t>Write-off</w:t>
            </w:r>
          </w:p>
        </w:tc>
        <w:tc>
          <w:tcPr>
            <w:tcW w:w="1275" w:type="dxa"/>
            <w:tcBorders>
              <w:bottom w:val="single" w:sz="4" w:space="0" w:color="000000" w:themeColor="text1"/>
            </w:tcBorders>
            <w:vAlign w:val="center"/>
          </w:tcPr>
          <w:p w:rsidR="00932A32" w:rsidRPr="00592D72" w:rsidRDefault="0092514C" w:rsidP="0092514C">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000000" w:themeColor="text1"/>
            </w:tcBorders>
          </w:tcPr>
          <w:p w:rsidR="00932A32" w:rsidRPr="00592D72" w:rsidRDefault="0092514C" w:rsidP="00C80FB6">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000000" w:themeColor="text1"/>
            </w:tcBorders>
            <w:vAlign w:val="center"/>
          </w:tcPr>
          <w:p w:rsidR="00932A32" w:rsidRPr="00592D72" w:rsidRDefault="0092514C" w:rsidP="00932A32">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70" w:type="dxa"/>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szCs w:val="22"/>
              </w:rPr>
            </w:pPr>
          </w:p>
        </w:tc>
      </w:tr>
      <w:tr w:rsidR="00932A32" w:rsidRPr="00592D72" w:rsidTr="000E7646">
        <w:tc>
          <w:tcPr>
            <w:tcW w:w="5637" w:type="dxa"/>
          </w:tcPr>
          <w:p w:rsidR="00932A32" w:rsidRPr="00592D72" w:rsidRDefault="00932A32" w:rsidP="00932A32">
            <w:pPr>
              <w:spacing w:after="0" w:line="240" w:lineRule="atLeast"/>
              <w:ind w:left="612" w:right="-108"/>
              <w:jc w:val="thaiDistribute"/>
              <w:rPr>
                <w:rFonts w:ascii="Times New Roman" w:hAnsi="Times New Roman" w:cs="Times New Roman"/>
                <w:b/>
                <w:bCs/>
                <w:szCs w:val="22"/>
                <w:cs/>
              </w:rPr>
            </w:pPr>
            <w:r w:rsidRPr="00592D72">
              <w:rPr>
                <w:rFonts w:ascii="Times New Roman" w:hAnsi="Times New Roman" w:cs="Times New Roman"/>
                <w:b/>
                <w:bCs/>
                <w:szCs w:val="22"/>
              </w:rPr>
              <w:t>At 31 December 2021</w:t>
            </w:r>
          </w:p>
        </w:tc>
        <w:tc>
          <w:tcPr>
            <w:tcW w:w="1275" w:type="dxa"/>
            <w:tcBorders>
              <w:top w:val="single" w:sz="4" w:space="0" w:color="000000" w:themeColor="text1"/>
              <w:bottom w:val="single" w:sz="4" w:space="0" w:color="auto"/>
            </w:tcBorders>
          </w:tcPr>
          <w:p w:rsidR="00932A32" w:rsidRPr="00592D72" w:rsidRDefault="0092514C" w:rsidP="00932A32">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1,857,105</w:t>
            </w: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Borders>
              <w:top w:val="single" w:sz="4" w:space="0" w:color="000000" w:themeColor="text1"/>
              <w:bottom w:val="single" w:sz="4" w:space="0" w:color="auto"/>
            </w:tcBorders>
          </w:tcPr>
          <w:p w:rsidR="00932A32" w:rsidRPr="00592D72" w:rsidRDefault="0092514C" w:rsidP="00932A32">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10,280,020</w:t>
            </w: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Borders>
              <w:top w:val="single" w:sz="4" w:space="0" w:color="000000" w:themeColor="text1"/>
              <w:bottom w:val="single" w:sz="4" w:space="0" w:color="auto"/>
            </w:tcBorders>
          </w:tcPr>
          <w:p w:rsidR="00932A32" w:rsidRPr="00592D72" w:rsidRDefault="0092514C" w:rsidP="00932A32">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12,137,125</w:t>
            </w:r>
          </w:p>
        </w:tc>
        <w:tc>
          <w:tcPr>
            <w:tcW w:w="270" w:type="dxa"/>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szCs w:val="22"/>
              </w:rPr>
            </w:pPr>
          </w:p>
        </w:tc>
      </w:tr>
      <w:tr w:rsidR="00932A32" w:rsidRPr="00592D72" w:rsidTr="00E73586">
        <w:tc>
          <w:tcPr>
            <w:tcW w:w="5637" w:type="dxa"/>
          </w:tcPr>
          <w:p w:rsidR="00932A32" w:rsidRPr="00592D72" w:rsidRDefault="00932A32" w:rsidP="00932A32">
            <w:pPr>
              <w:spacing w:after="0" w:line="240" w:lineRule="atLeast"/>
              <w:ind w:left="612" w:right="-108"/>
              <w:jc w:val="thaiDistribute"/>
              <w:rPr>
                <w:rFonts w:ascii="Times New Roman" w:hAnsi="Times New Roman" w:cs="Times New Roman"/>
                <w:b/>
                <w:bCs/>
                <w:szCs w:val="22"/>
              </w:rPr>
            </w:pPr>
          </w:p>
        </w:tc>
        <w:tc>
          <w:tcPr>
            <w:tcW w:w="1275" w:type="dxa"/>
            <w:tcBorders>
              <w:top w:val="single" w:sz="4" w:space="0" w:color="000000" w:themeColor="text1"/>
            </w:tcBorders>
          </w:tcPr>
          <w:p w:rsidR="00932A32" w:rsidRPr="00592D72" w:rsidRDefault="00932A32" w:rsidP="00932A32">
            <w:pPr>
              <w:tabs>
                <w:tab w:val="decimal" w:pos="1068"/>
              </w:tabs>
              <w:spacing w:after="0" w:line="240" w:lineRule="atLeast"/>
              <w:ind w:left="-108" w:right="-96"/>
              <w:jc w:val="thaiDistribute"/>
              <w:rPr>
                <w:rFonts w:ascii="Times New Roman" w:hAnsi="Times New Roman" w:cs="Times New Roman"/>
                <w:b/>
                <w:bCs/>
                <w:szCs w:val="22"/>
              </w:rPr>
            </w:pP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Borders>
              <w:top w:val="single" w:sz="4" w:space="0" w:color="000000" w:themeColor="text1"/>
            </w:tcBorders>
          </w:tcPr>
          <w:p w:rsidR="00932A32" w:rsidRPr="00592D72" w:rsidRDefault="00932A32" w:rsidP="00932A32">
            <w:pPr>
              <w:tabs>
                <w:tab w:val="decimal" w:pos="979"/>
              </w:tabs>
              <w:spacing w:after="0" w:line="240" w:lineRule="atLeast"/>
              <w:ind w:left="-108" w:right="-96"/>
              <w:jc w:val="thaiDistribute"/>
              <w:rPr>
                <w:rFonts w:ascii="Times New Roman" w:hAnsi="Times New Roman" w:cs="Times New Roman"/>
                <w:b/>
                <w:bCs/>
                <w:szCs w:val="22"/>
              </w:rPr>
            </w:pP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Borders>
              <w:top w:val="single" w:sz="4" w:space="0" w:color="000000" w:themeColor="text1"/>
            </w:tcBorders>
          </w:tcPr>
          <w:p w:rsidR="00932A32" w:rsidRPr="00592D72" w:rsidRDefault="00932A32" w:rsidP="00932A32">
            <w:pPr>
              <w:tabs>
                <w:tab w:val="decimal" w:pos="993"/>
              </w:tabs>
              <w:spacing w:after="0" w:line="240" w:lineRule="atLeast"/>
              <w:ind w:left="-108" w:right="-96"/>
              <w:jc w:val="thaiDistribute"/>
              <w:rPr>
                <w:rFonts w:ascii="Times New Roman" w:hAnsi="Times New Roman" w:cs="Times New Roman"/>
                <w:b/>
                <w:bCs/>
                <w:szCs w:val="22"/>
              </w:rPr>
            </w:pPr>
          </w:p>
        </w:tc>
        <w:tc>
          <w:tcPr>
            <w:tcW w:w="270" w:type="dxa"/>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szCs w:val="22"/>
              </w:rPr>
            </w:pPr>
          </w:p>
        </w:tc>
      </w:tr>
      <w:tr w:rsidR="00932A32" w:rsidRPr="00592D72" w:rsidTr="00BA6B87">
        <w:tc>
          <w:tcPr>
            <w:tcW w:w="5637" w:type="dxa"/>
          </w:tcPr>
          <w:p w:rsidR="00932A32" w:rsidRPr="00592D72" w:rsidRDefault="00932A32" w:rsidP="00932A32">
            <w:pPr>
              <w:spacing w:after="0" w:line="240" w:lineRule="atLeast"/>
              <w:ind w:left="612" w:right="-108"/>
              <w:jc w:val="thaiDistribute"/>
              <w:rPr>
                <w:rFonts w:ascii="Times New Roman" w:hAnsi="Times New Roman" w:cs="Times New Roman"/>
                <w:b/>
                <w:bCs/>
                <w:szCs w:val="22"/>
              </w:rPr>
            </w:pPr>
            <w:r w:rsidRPr="00592D72">
              <w:rPr>
                <w:rFonts w:ascii="Times New Roman" w:hAnsi="Times New Roman" w:cs="Times New Roman"/>
                <w:b/>
                <w:bCs/>
                <w:i/>
                <w:iCs/>
                <w:szCs w:val="22"/>
              </w:rPr>
              <w:t>Accumulated depreciation</w:t>
            </w:r>
          </w:p>
        </w:tc>
        <w:tc>
          <w:tcPr>
            <w:tcW w:w="1275" w:type="dxa"/>
          </w:tcPr>
          <w:p w:rsidR="00932A32" w:rsidRPr="00592D72" w:rsidRDefault="00932A32" w:rsidP="00932A32">
            <w:pPr>
              <w:tabs>
                <w:tab w:val="decimal" w:pos="1068"/>
              </w:tabs>
              <w:spacing w:after="0" w:line="240" w:lineRule="atLeast"/>
              <w:ind w:left="-108" w:right="-96"/>
              <w:jc w:val="thaiDistribute"/>
              <w:rPr>
                <w:rFonts w:ascii="Times New Roman" w:hAnsi="Times New Roman" w:cs="Times New Roman"/>
                <w:b/>
                <w:bCs/>
                <w:szCs w:val="22"/>
              </w:rPr>
            </w:pPr>
          </w:p>
        </w:tc>
        <w:tc>
          <w:tcPr>
            <w:tcW w:w="270"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57" w:type="dxa"/>
          </w:tcPr>
          <w:p w:rsidR="00932A32" w:rsidRPr="00592D72" w:rsidRDefault="00932A32" w:rsidP="00932A32">
            <w:pPr>
              <w:tabs>
                <w:tab w:val="decimal" w:pos="979"/>
              </w:tabs>
              <w:spacing w:after="0" w:line="240" w:lineRule="atLeast"/>
              <w:ind w:left="-108" w:right="-96"/>
              <w:jc w:val="thaiDistribute"/>
              <w:rPr>
                <w:rFonts w:ascii="Times New Roman" w:hAnsi="Times New Roman" w:cs="Times New Roman"/>
                <w:b/>
                <w:bCs/>
                <w:szCs w:val="22"/>
              </w:rPr>
            </w:pPr>
          </w:p>
        </w:tc>
        <w:tc>
          <w:tcPr>
            <w:tcW w:w="236" w:type="dxa"/>
          </w:tcPr>
          <w:p w:rsidR="00932A32" w:rsidRPr="00592D72" w:rsidRDefault="00932A32" w:rsidP="00932A32">
            <w:pPr>
              <w:spacing w:after="0" w:line="240" w:lineRule="atLeast"/>
              <w:ind w:left="-108" w:right="-96"/>
              <w:jc w:val="thaiDistribute"/>
              <w:rPr>
                <w:rFonts w:ascii="Times New Roman" w:hAnsi="Times New Roman" w:cs="Times New Roman"/>
                <w:szCs w:val="22"/>
              </w:rPr>
            </w:pPr>
          </w:p>
        </w:tc>
        <w:tc>
          <w:tcPr>
            <w:tcW w:w="1181" w:type="dxa"/>
          </w:tcPr>
          <w:p w:rsidR="00932A32" w:rsidRPr="00592D72" w:rsidRDefault="00932A32" w:rsidP="00932A32">
            <w:pPr>
              <w:tabs>
                <w:tab w:val="decimal" w:pos="993"/>
              </w:tabs>
              <w:spacing w:after="0" w:line="240" w:lineRule="atLeast"/>
              <w:ind w:left="-108" w:right="-96"/>
              <w:jc w:val="thaiDistribute"/>
              <w:rPr>
                <w:rFonts w:ascii="Times New Roman" w:hAnsi="Times New Roman" w:cs="Times New Roman"/>
                <w:b/>
                <w:bCs/>
                <w:szCs w:val="22"/>
              </w:rPr>
            </w:pPr>
          </w:p>
        </w:tc>
        <w:tc>
          <w:tcPr>
            <w:tcW w:w="270" w:type="dxa"/>
          </w:tcPr>
          <w:p w:rsidR="00932A32" w:rsidRPr="00592D72" w:rsidRDefault="00932A32" w:rsidP="00932A32">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EA4555">
        <w:tc>
          <w:tcPr>
            <w:tcW w:w="5637" w:type="dxa"/>
          </w:tcPr>
          <w:p w:rsidR="008434B0" w:rsidRPr="00592D72" w:rsidRDefault="008434B0" w:rsidP="008434B0">
            <w:pPr>
              <w:spacing w:after="0" w:line="240" w:lineRule="atLeast"/>
              <w:ind w:left="612" w:right="-162"/>
              <w:rPr>
                <w:rFonts w:ascii="Times New Roman" w:hAnsi="Times New Roman" w:cs="Times New Roman"/>
                <w:szCs w:val="22"/>
              </w:rPr>
            </w:pPr>
            <w:r w:rsidRPr="00592D72">
              <w:rPr>
                <w:rFonts w:ascii="Times New Roman" w:hAnsi="Times New Roman" w:cs="Times New Roman"/>
                <w:szCs w:val="22"/>
              </w:rPr>
              <w:t>At 1 January 2020</w:t>
            </w:r>
          </w:p>
        </w:tc>
        <w:tc>
          <w:tcPr>
            <w:tcW w:w="1275" w:type="dxa"/>
            <w:vAlign w:val="center"/>
          </w:tcPr>
          <w:p w:rsidR="008434B0" w:rsidRPr="00592D72" w:rsidRDefault="008434B0" w:rsidP="008434B0">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1,067,248</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8434B0" w:rsidP="008434B0">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1,997,198</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vAlign w:val="center"/>
          </w:tcPr>
          <w:p w:rsidR="008434B0" w:rsidRPr="00592D72" w:rsidRDefault="008434B0" w:rsidP="008434B0">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3,064,446</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8434B0">
        <w:tc>
          <w:tcPr>
            <w:tcW w:w="5637" w:type="dxa"/>
          </w:tcPr>
          <w:p w:rsidR="008434B0" w:rsidRPr="00592D72" w:rsidRDefault="008434B0" w:rsidP="008434B0">
            <w:pPr>
              <w:spacing w:after="0" w:line="240" w:lineRule="atLeast"/>
              <w:ind w:left="612" w:right="-162"/>
              <w:rPr>
                <w:rFonts w:ascii="Times New Roman" w:hAnsi="Times New Roman" w:cs="Times New Roman"/>
                <w:szCs w:val="22"/>
                <w:cs/>
              </w:rPr>
            </w:pPr>
            <w:r w:rsidRPr="00592D72">
              <w:rPr>
                <w:rFonts w:ascii="Times New Roman" w:hAnsi="Times New Roman" w:cs="Times New Roman"/>
                <w:szCs w:val="22"/>
              </w:rPr>
              <w:t>Depreciation charge for the year</w:t>
            </w:r>
          </w:p>
        </w:tc>
        <w:tc>
          <w:tcPr>
            <w:tcW w:w="1275" w:type="dxa"/>
            <w:vAlign w:val="center"/>
          </w:tcPr>
          <w:p w:rsidR="008434B0" w:rsidRPr="00592D72" w:rsidRDefault="008434B0" w:rsidP="008434B0">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501,884</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8434B0" w:rsidP="008434B0">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1,101,629</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vAlign w:val="center"/>
          </w:tcPr>
          <w:p w:rsidR="008434B0" w:rsidRPr="00592D72" w:rsidRDefault="008434B0" w:rsidP="008434B0">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1,603,513</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8434B0">
        <w:tc>
          <w:tcPr>
            <w:tcW w:w="5637" w:type="dxa"/>
            <w:vAlign w:val="center"/>
          </w:tcPr>
          <w:p w:rsidR="008434B0" w:rsidRPr="00592D72" w:rsidRDefault="008434B0" w:rsidP="008434B0">
            <w:pPr>
              <w:spacing w:after="0" w:line="240" w:lineRule="atLeast"/>
              <w:ind w:left="612" w:right="-108"/>
              <w:jc w:val="thaiDistribute"/>
              <w:rPr>
                <w:rFonts w:ascii="Times New Roman" w:hAnsi="Times New Roman" w:cs="Times New Roman"/>
                <w:szCs w:val="22"/>
                <w:cs/>
              </w:rPr>
            </w:pPr>
            <w:r w:rsidRPr="00592D72">
              <w:rPr>
                <w:rFonts w:ascii="Times New Roman" w:hAnsi="Times New Roman" w:cs="Times New Roman"/>
                <w:szCs w:val="22"/>
              </w:rPr>
              <w:t>Adjustments</w:t>
            </w:r>
          </w:p>
        </w:tc>
        <w:tc>
          <w:tcPr>
            <w:tcW w:w="1275" w:type="dxa"/>
            <w:tcBorders>
              <w:bottom w:val="single" w:sz="4" w:space="0" w:color="auto"/>
            </w:tcBorders>
            <w:vAlign w:val="center"/>
          </w:tcPr>
          <w:p w:rsidR="008434B0" w:rsidRPr="00592D72" w:rsidRDefault="008434B0" w:rsidP="008434B0">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cs/>
              </w:rPr>
              <w:t>(</w:t>
            </w:r>
            <w:r w:rsidRPr="00592D72">
              <w:rPr>
                <w:rFonts w:ascii="Times New Roman" w:hAnsi="Times New Roman" w:cs="Times New Roman"/>
                <w:szCs w:val="22"/>
              </w:rPr>
              <w:t>1,422,999)</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auto"/>
            </w:tcBorders>
          </w:tcPr>
          <w:p w:rsidR="008434B0" w:rsidRPr="00592D72" w:rsidRDefault="008434B0" w:rsidP="008434B0">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auto"/>
            </w:tcBorders>
            <w:vAlign w:val="center"/>
          </w:tcPr>
          <w:p w:rsidR="008434B0" w:rsidRPr="00592D72" w:rsidRDefault="008434B0" w:rsidP="008434B0">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cs/>
              </w:rPr>
              <w:t>(</w:t>
            </w:r>
            <w:r w:rsidRPr="00592D72">
              <w:rPr>
                <w:rFonts w:ascii="Times New Roman" w:hAnsi="Times New Roman" w:cs="Times New Roman"/>
                <w:szCs w:val="22"/>
              </w:rPr>
              <w:t>1,422,999)</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8434B0">
        <w:tc>
          <w:tcPr>
            <w:tcW w:w="5637" w:type="dxa"/>
          </w:tcPr>
          <w:p w:rsidR="008434B0" w:rsidRPr="00592D72" w:rsidRDefault="008434B0" w:rsidP="008434B0">
            <w:pPr>
              <w:tabs>
                <w:tab w:val="left" w:pos="825"/>
              </w:tabs>
              <w:spacing w:after="0" w:line="240" w:lineRule="atLeast"/>
              <w:ind w:left="612" w:right="-108"/>
              <w:rPr>
                <w:rFonts w:ascii="Times New Roman" w:hAnsi="Times New Roman" w:cs="Times New Roman"/>
                <w:b/>
                <w:bCs/>
                <w:szCs w:val="22"/>
              </w:rPr>
            </w:pPr>
            <w:r w:rsidRPr="00592D72">
              <w:rPr>
                <w:rFonts w:ascii="Times New Roman" w:hAnsi="Times New Roman" w:cs="Times New Roman"/>
                <w:b/>
                <w:bCs/>
                <w:szCs w:val="22"/>
              </w:rPr>
              <w:t>At 31 December 2020</w:t>
            </w:r>
            <w:r w:rsidRPr="00592D72">
              <w:rPr>
                <w:rFonts w:ascii="Times New Roman" w:hAnsi="Times New Roman" w:cstheme="minorBidi" w:hint="cs"/>
                <w:b/>
                <w:bCs/>
                <w:szCs w:val="22"/>
                <w:cs/>
              </w:rPr>
              <w:t xml:space="preserve"> </w:t>
            </w:r>
            <w:r w:rsidRPr="00592D72">
              <w:rPr>
                <w:rFonts w:ascii="Times New Roman" w:hAnsi="Times New Roman" w:cstheme="minorBidi"/>
                <w:b/>
                <w:bCs/>
                <w:szCs w:val="22"/>
              </w:rPr>
              <w:t>and</w:t>
            </w:r>
            <w:r w:rsidRPr="00592D72">
              <w:rPr>
                <w:rFonts w:ascii="Times New Roman" w:hAnsi="Times New Roman" w:cstheme="minorBidi"/>
                <w:b/>
                <w:bCs/>
                <w:szCs w:val="22"/>
              </w:rPr>
              <w:br/>
            </w:r>
            <w:r w:rsidRPr="00592D72">
              <w:rPr>
                <w:rFonts w:ascii="Times New Roman" w:hAnsi="Times New Roman" w:cs="Times New Roman"/>
                <w:b/>
                <w:bCs/>
                <w:szCs w:val="22"/>
              </w:rPr>
              <w:tab/>
              <w:t>1 January 2021</w:t>
            </w:r>
          </w:p>
        </w:tc>
        <w:tc>
          <w:tcPr>
            <w:tcW w:w="1275" w:type="dxa"/>
            <w:tcBorders>
              <w:top w:val="single" w:sz="4" w:space="0" w:color="auto"/>
            </w:tcBorders>
          </w:tcPr>
          <w:p w:rsidR="008434B0" w:rsidRPr="00592D72" w:rsidRDefault="008434B0" w:rsidP="008434B0">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t>146,133</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Borders>
              <w:top w:val="single" w:sz="4" w:space="0" w:color="auto"/>
            </w:tcBorders>
          </w:tcPr>
          <w:p w:rsidR="008434B0" w:rsidRPr="00592D72" w:rsidRDefault="008434B0" w:rsidP="008434B0">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t>3,098,827</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Borders>
              <w:top w:val="single" w:sz="4" w:space="0" w:color="auto"/>
            </w:tcBorders>
          </w:tcPr>
          <w:p w:rsidR="008434B0" w:rsidRPr="00592D72" w:rsidRDefault="008434B0" w:rsidP="008434B0">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br/>
              <w:t>3,244,960</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r w:rsidR="008434B0" w:rsidRPr="00592D72" w:rsidTr="000E7646">
        <w:tc>
          <w:tcPr>
            <w:tcW w:w="5637" w:type="dxa"/>
          </w:tcPr>
          <w:p w:rsidR="008434B0" w:rsidRPr="00592D72" w:rsidRDefault="008434B0" w:rsidP="008434B0">
            <w:pPr>
              <w:spacing w:after="0" w:line="240" w:lineRule="atLeast"/>
              <w:ind w:left="612" w:right="-162"/>
              <w:rPr>
                <w:rFonts w:ascii="Times New Roman" w:hAnsi="Times New Roman" w:cs="Times New Roman"/>
                <w:szCs w:val="22"/>
                <w:cs/>
              </w:rPr>
            </w:pPr>
            <w:r w:rsidRPr="00592D72">
              <w:rPr>
                <w:rFonts w:ascii="Times New Roman" w:hAnsi="Times New Roman" w:cs="Times New Roman"/>
                <w:szCs w:val="22"/>
              </w:rPr>
              <w:t>Depreciation charge for the year</w:t>
            </w:r>
          </w:p>
        </w:tc>
        <w:tc>
          <w:tcPr>
            <w:tcW w:w="1275" w:type="dxa"/>
            <w:vAlign w:val="center"/>
          </w:tcPr>
          <w:p w:rsidR="008434B0" w:rsidRPr="00592D72" w:rsidRDefault="00E731D2" w:rsidP="008434B0">
            <w:pPr>
              <w:tabs>
                <w:tab w:val="decimal" w:pos="1068"/>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584,535</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E731D2" w:rsidP="008434B0">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1,256,237</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vAlign w:val="center"/>
          </w:tcPr>
          <w:p w:rsidR="008434B0" w:rsidRPr="00592D72" w:rsidRDefault="00E731D2" w:rsidP="008434B0">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1,840,772</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0E7646">
        <w:tc>
          <w:tcPr>
            <w:tcW w:w="5637" w:type="dxa"/>
            <w:vAlign w:val="center"/>
          </w:tcPr>
          <w:p w:rsidR="008434B0" w:rsidRPr="00592D72" w:rsidRDefault="005C0B67" w:rsidP="008434B0">
            <w:pPr>
              <w:spacing w:after="0" w:line="240" w:lineRule="atLeast"/>
              <w:ind w:left="612" w:right="-108"/>
              <w:jc w:val="thaiDistribute"/>
              <w:rPr>
                <w:rFonts w:ascii="Times New Roman" w:hAnsi="Times New Roman" w:cstheme="minorBidi"/>
                <w:szCs w:val="22"/>
              </w:rPr>
            </w:pPr>
            <w:r w:rsidRPr="00592D72">
              <w:rPr>
                <w:rFonts w:ascii="Times New Roman" w:hAnsi="Times New Roman" w:cstheme="minorBidi"/>
                <w:szCs w:val="22"/>
                <w:lang w:val="en-GB"/>
              </w:rPr>
              <w:t>Write-off</w:t>
            </w:r>
          </w:p>
        </w:tc>
        <w:tc>
          <w:tcPr>
            <w:tcW w:w="1275" w:type="dxa"/>
            <w:tcBorders>
              <w:bottom w:val="single" w:sz="4" w:space="0" w:color="auto"/>
            </w:tcBorders>
            <w:vAlign w:val="center"/>
          </w:tcPr>
          <w:p w:rsidR="008434B0" w:rsidRPr="00592D72" w:rsidRDefault="00E731D2" w:rsidP="00E731D2">
            <w:pPr>
              <w:tabs>
                <w:tab w:val="decimal" w:pos="60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Borders>
              <w:bottom w:val="single" w:sz="4" w:space="0" w:color="auto"/>
            </w:tcBorders>
          </w:tcPr>
          <w:p w:rsidR="008434B0" w:rsidRPr="00592D72" w:rsidRDefault="00E731D2" w:rsidP="00C80FB6">
            <w:pPr>
              <w:tabs>
                <w:tab w:val="decimal" w:pos="979"/>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Borders>
              <w:bottom w:val="single" w:sz="4" w:space="0" w:color="auto"/>
            </w:tcBorders>
            <w:vAlign w:val="center"/>
          </w:tcPr>
          <w:p w:rsidR="008434B0" w:rsidRPr="00592D72" w:rsidRDefault="00E731D2" w:rsidP="008434B0">
            <w:pPr>
              <w:tabs>
                <w:tab w:val="decimal" w:pos="993"/>
              </w:tabs>
              <w:spacing w:after="0" w:line="240" w:lineRule="atLeast"/>
              <w:ind w:left="-108" w:right="-96"/>
              <w:jc w:val="thaiDistribute"/>
              <w:rPr>
                <w:rFonts w:ascii="Times New Roman" w:hAnsi="Times New Roman" w:cs="Times New Roman"/>
                <w:szCs w:val="22"/>
              </w:rPr>
            </w:pPr>
            <w:r w:rsidRPr="00592D72">
              <w:rPr>
                <w:rFonts w:ascii="Times New Roman" w:hAnsi="Times New Roman" w:cs="Times New Roman"/>
                <w:szCs w:val="22"/>
              </w:rPr>
              <w:t>(1,490,903)</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szCs w:val="22"/>
              </w:rPr>
            </w:pPr>
          </w:p>
        </w:tc>
      </w:tr>
      <w:tr w:rsidR="008434B0" w:rsidRPr="00592D72" w:rsidTr="000E7646">
        <w:tc>
          <w:tcPr>
            <w:tcW w:w="5637" w:type="dxa"/>
          </w:tcPr>
          <w:p w:rsidR="008434B0" w:rsidRPr="00592D72" w:rsidRDefault="008434B0" w:rsidP="008434B0">
            <w:pPr>
              <w:spacing w:after="0" w:line="240" w:lineRule="atLeast"/>
              <w:ind w:left="612" w:right="-108"/>
              <w:jc w:val="thaiDistribute"/>
              <w:rPr>
                <w:rFonts w:ascii="Times New Roman" w:hAnsi="Times New Roman" w:cstheme="minorBidi"/>
                <w:b/>
                <w:bCs/>
                <w:szCs w:val="22"/>
                <w:cs/>
              </w:rPr>
            </w:pPr>
            <w:r w:rsidRPr="00592D72">
              <w:rPr>
                <w:rFonts w:ascii="Times New Roman" w:hAnsi="Times New Roman" w:cs="Times New Roman"/>
                <w:b/>
                <w:bCs/>
                <w:szCs w:val="22"/>
              </w:rPr>
              <w:t>At 31 December 2021</w:t>
            </w:r>
          </w:p>
        </w:tc>
        <w:tc>
          <w:tcPr>
            <w:tcW w:w="1275" w:type="dxa"/>
            <w:tcBorders>
              <w:top w:val="single" w:sz="4" w:space="0" w:color="auto"/>
              <w:bottom w:val="single" w:sz="4" w:space="0" w:color="auto"/>
            </w:tcBorders>
          </w:tcPr>
          <w:p w:rsidR="008434B0" w:rsidRPr="00592D72" w:rsidRDefault="00E731D2" w:rsidP="008434B0">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730,668</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Borders>
              <w:top w:val="single" w:sz="4" w:space="0" w:color="auto"/>
              <w:bottom w:val="single" w:sz="4" w:space="0" w:color="auto"/>
            </w:tcBorders>
          </w:tcPr>
          <w:p w:rsidR="008434B0" w:rsidRPr="00592D72" w:rsidRDefault="00E731D2" w:rsidP="008434B0">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2,864,161</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Borders>
              <w:top w:val="single" w:sz="4" w:space="0" w:color="auto"/>
              <w:bottom w:val="single" w:sz="4" w:space="0" w:color="auto"/>
            </w:tcBorders>
          </w:tcPr>
          <w:p w:rsidR="008434B0" w:rsidRPr="00592D72" w:rsidRDefault="00E731D2" w:rsidP="008434B0">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3,594,829</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r w:rsidR="008434B0" w:rsidRPr="00592D72" w:rsidTr="000E7646">
        <w:tc>
          <w:tcPr>
            <w:tcW w:w="5637" w:type="dxa"/>
          </w:tcPr>
          <w:p w:rsidR="008434B0" w:rsidRPr="00592D72" w:rsidRDefault="008434B0" w:rsidP="008434B0">
            <w:pPr>
              <w:spacing w:after="0" w:line="240" w:lineRule="atLeast"/>
              <w:ind w:left="605" w:right="-108"/>
              <w:jc w:val="thaiDistribute"/>
              <w:rPr>
                <w:rFonts w:ascii="Times New Roman" w:hAnsi="Times New Roman" w:cs="Times New Roman"/>
                <w:szCs w:val="22"/>
                <w:cs/>
                <w:lang w:val="en-GB"/>
              </w:rPr>
            </w:pPr>
          </w:p>
        </w:tc>
        <w:tc>
          <w:tcPr>
            <w:tcW w:w="1275" w:type="dxa"/>
            <w:tcBorders>
              <w:top w:val="single" w:sz="4" w:space="0" w:color="auto"/>
            </w:tcBorders>
          </w:tcPr>
          <w:p w:rsidR="008434B0" w:rsidRPr="00592D72" w:rsidRDefault="008434B0" w:rsidP="008434B0">
            <w:pPr>
              <w:tabs>
                <w:tab w:val="decimal" w:pos="1068"/>
              </w:tabs>
              <w:spacing w:after="0" w:line="240" w:lineRule="atLeast"/>
              <w:ind w:left="-54" w:right="-96"/>
              <w:jc w:val="center"/>
              <w:rPr>
                <w:rFonts w:ascii="Times New Roman" w:hAnsi="Times New Roman" w:cs="Times New Roman"/>
                <w:szCs w:val="22"/>
                <w:cs/>
              </w:rPr>
            </w:pP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cs/>
              </w:rPr>
            </w:pPr>
          </w:p>
        </w:tc>
        <w:tc>
          <w:tcPr>
            <w:tcW w:w="1157" w:type="dxa"/>
            <w:tcBorders>
              <w:top w:val="single" w:sz="4" w:space="0" w:color="auto"/>
            </w:tcBorders>
          </w:tcPr>
          <w:p w:rsidR="008434B0" w:rsidRPr="00592D72" w:rsidRDefault="008434B0" w:rsidP="008434B0">
            <w:pPr>
              <w:tabs>
                <w:tab w:val="decimal" w:pos="979"/>
              </w:tabs>
              <w:spacing w:after="0" w:line="240" w:lineRule="atLeast"/>
              <w:ind w:left="-54" w:right="-96"/>
              <w:jc w:val="center"/>
              <w:rPr>
                <w:rFonts w:ascii="Times New Roman" w:hAnsi="Times New Roman" w:cs="Times New Roman"/>
                <w:szCs w:val="22"/>
                <w:cs/>
              </w:rPr>
            </w:pP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cs/>
              </w:rPr>
            </w:pPr>
          </w:p>
        </w:tc>
        <w:tc>
          <w:tcPr>
            <w:tcW w:w="1181" w:type="dxa"/>
            <w:tcBorders>
              <w:top w:val="single" w:sz="4" w:space="0" w:color="auto"/>
            </w:tcBorders>
          </w:tcPr>
          <w:p w:rsidR="008434B0" w:rsidRPr="00592D72" w:rsidRDefault="008434B0" w:rsidP="008434B0">
            <w:pPr>
              <w:tabs>
                <w:tab w:val="decimal" w:pos="993"/>
              </w:tabs>
              <w:spacing w:after="0" w:line="240" w:lineRule="atLeast"/>
              <w:ind w:left="-54" w:right="-96"/>
              <w:jc w:val="center"/>
              <w:rPr>
                <w:rFonts w:ascii="Times New Roman" w:hAnsi="Times New Roman" w:cs="Times New Roman"/>
                <w:szCs w:val="22"/>
                <w:cs/>
              </w:rPr>
            </w:pP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r w:rsidR="008434B0" w:rsidRPr="00592D72" w:rsidTr="000E7646">
        <w:tc>
          <w:tcPr>
            <w:tcW w:w="5637" w:type="dxa"/>
          </w:tcPr>
          <w:p w:rsidR="008434B0" w:rsidRPr="00592D72" w:rsidRDefault="008434B0" w:rsidP="008434B0">
            <w:pPr>
              <w:spacing w:after="0" w:line="240" w:lineRule="atLeast"/>
              <w:ind w:left="612" w:right="-162"/>
              <w:jc w:val="thaiDistribute"/>
              <w:rPr>
                <w:rFonts w:ascii="Times New Roman" w:hAnsi="Times New Roman" w:cs="Times New Roman"/>
                <w:b/>
                <w:bCs/>
                <w:szCs w:val="22"/>
                <w:cs/>
              </w:rPr>
            </w:pPr>
            <w:r w:rsidRPr="00592D72">
              <w:rPr>
                <w:rFonts w:ascii="Times New Roman" w:hAnsi="Times New Roman" w:cs="Times New Roman"/>
                <w:b/>
                <w:bCs/>
                <w:i/>
                <w:iCs/>
                <w:szCs w:val="22"/>
                <w:lang w:val="en-GB"/>
              </w:rPr>
              <w:t>Net book value</w:t>
            </w:r>
          </w:p>
        </w:tc>
        <w:tc>
          <w:tcPr>
            <w:tcW w:w="1275" w:type="dxa"/>
          </w:tcPr>
          <w:p w:rsidR="008434B0" w:rsidRPr="00592D72" w:rsidRDefault="008434B0" w:rsidP="008434B0">
            <w:pPr>
              <w:tabs>
                <w:tab w:val="decimal" w:pos="1068"/>
                <w:tab w:val="decimal" w:pos="1101"/>
              </w:tabs>
              <w:spacing w:after="0" w:line="240" w:lineRule="atLeast"/>
              <w:ind w:left="162" w:right="-96"/>
              <w:jc w:val="thaiDistribute"/>
              <w:rPr>
                <w:rFonts w:ascii="Times New Roman" w:hAnsi="Times New Roman" w:cs="Times New Roman"/>
                <w:szCs w:val="22"/>
              </w:rPr>
            </w:pP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8434B0" w:rsidP="008434B0">
            <w:pPr>
              <w:tabs>
                <w:tab w:val="decimal" w:pos="979"/>
                <w:tab w:val="decimal" w:pos="1101"/>
              </w:tabs>
              <w:spacing w:after="0" w:line="240" w:lineRule="atLeast"/>
              <w:ind w:left="162" w:right="-96"/>
              <w:jc w:val="thaiDistribute"/>
              <w:rPr>
                <w:rFonts w:ascii="Times New Roman" w:hAnsi="Times New Roman" w:cs="Times New Roman"/>
                <w:szCs w:val="22"/>
              </w:rPr>
            </w:pP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Pr>
          <w:p w:rsidR="008434B0" w:rsidRPr="00592D72" w:rsidRDefault="008434B0" w:rsidP="008434B0">
            <w:pPr>
              <w:tabs>
                <w:tab w:val="decimal" w:pos="993"/>
                <w:tab w:val="decimal" w:pos="1101"/>
              </w:tabs>
              <w:spacing w:after="0" w:line="240" w:lineRule="atLeast"/>
              <w:ind w:left="162" w:right="-96"/>
              <w:jc w:val="thaiDistribute"/>
              <w:rPr>
                <w:rFonts w:ascii="Times New Roman" w:hAnsi="Times New Roman" w:cs="Times New Roman"/>
                <w:szCs w:val="22"/>
              </w:rPr>
            </w:pP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r w:rsidR="008434B0" w:rsidRPr="00592D72" w:rsidTr="000E7646">
        <w:tc>
          <w:tcPr>
            <w:tcW w:w="5637" w:type="dxa"/>
          </w:tcPr>
          <w:p w:rsidR="008434B0" w:rsidRPr="00592D72" w:rsidRDefault="008434B0" w:rsidP="008434B0">
            <w:pPr>
              <w:spacing w:after="0" w:line="240" w:lineRule="atLeast"/>
              <w:ind w:left="612" w:right="-162"/>
              <w:jc w:val="thaiDistribute"/>
              <w:rPr>
                <w:rFonts w:ascii="Times New Roman" w:hAnsi="Times New Roman" w:cs="Times New Roman"/>
                <w:szCs w:val="22"/>
                <w:cs/>
              </w:rPr>
            </w:pPr>
            <w:r w:rsidRPr="00592D72">
              <w:rPr>
                <w:rFonts w:ascii="Times New Roman" w:hAnsi="Times New Roman" w:cs="Times New Roman"/>
                <w:b/>
                <w:bCs/>
                <w:szCs w:val="22"/>
              </w:rPr>
              <w:t>At 31 December 2020</w:t>
            </w:r>
          </w:p>
        </w:tc>
        <w:tc>
          <w:tcPr>
            <w:tcW w:w="1275" w:type="dxa"/>
          </w:tcPr>
          <w:p w:rsidR="008434B0" w:rsidRPr="00592D72" w:rsidRDefault="008434B0" w:rsidP="008434B0">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1,710,972</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8434B0" w:rsidP="008434B0">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2,804,829</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Pr>
          <w:p w:rsidR="008434B0" w:rsidRPr="00592D72" w:rsidRDefault="008434B0" w:rsidP="008434B0">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4,515,801</w:t>
            </w:r>
          </w:p>
        </w:tc>
        <w:tc>
          <w:tcPr>
            <w:tcW w:w="270" w:type="dxa"/>
          </w:tcPr>
          <w:p w:rsidR="008434B0" w:rsidRPr="00592D7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r w:rsidR="008434B0" w:rsidRPr="000B77C2" w:rsidTr="000E7646">
        <w:tc>
          <w:tcPr>
            <w:tcW w:w="5637" w:type="dxa"/>
          </w:tcPr>
          <w:p w:rsidR="008434B0" w:rsidRPr="00592D72" w:rsidRDefault="008434B0" w:rsidP="008434B0">
            <w:pPr>
              <w:spacing w:after="0" w:line="240" w:lineRule="atLeast"/>
              <w:ind w:left="612" w:right="-162"/>
              <w:jc w:val="thaiDistribute"/>
              <w:rPr>
                <w:rFonts w:ascii="Times New Roman" w:hAnsi="Times New Roman" w:cstheme="minorBidi"/>
                <w:szCs w:val="22"/>
                <w:cs/>
              </w:rPr>
            </w:pPr>
            <w:r w:rsidRPr="00592D72">
              <w:rPr>
                <w:rFonts w:ascii="Times New Roman" w:hAnsi="Times New Roman" w:cs="Times New Roman"/>
                <w:b/>
                <w:bCs/>
                <w:szCs w:val="22"/>
              </w:rPr>
              <w:t>At 31 December 2021</w:t>
            </w:r>
          </w:p>
        </w:tc>
        <w:tc>
          <w:tcPr>
            <w:tcW w:w="1275" w:type="dxa"/>
          </w:tcPr>
          <w:p w:rsidR="008434B0" w:rsidRPr="00592D72" w:rsidRDefault="00256AF4" w:rsidP="008434B0">
            <w:pPr>
              <w:tabs>
                <w:tab w:val="decimal" w:pos="1068"/>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1,126,437</w:t>
            </w:r>
          </w:p>
        </w:tc>
        <w:tc>
          <w:tcPr>
            <w:tcW w:w="270"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57" w:type="dxa"/>
          </w:tcPr>
          <w:p w:rsidR="008434B0" w:rsidRPr="00592D72" w:rsidRDefault="00256AF4" w:rsidP="008434B0">
            <w:pPr>
              <w:tabs>
                <w:tab w:val="decimal" w:pos="979"/>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7,415,859</w:t>
            </w:r>
          </w:p>
        </w:tc>
        <w:tc>
          <w:tcPr>
            <w:tcW w:w="236" w:type="dxa"/>
          </w:tcPr>
          <w:p w:rsidR="008434B0" w:rsidRPr="00592D72" w:rsidRDefault="008434B0" w:rsidP="008434B0">
            <w:pPr>
              <w:spacing w:after="0" w:line="240" w:lineRule="atLeast"/>
              <w:ind w:left="-108" w:right="-96"/>
              <w:jc w:val="thaiDistribute"/>
              <w:rPr>
                <w:rFonts w:ascii="Times New Roman" w:hAnsi="Times New Roman" w:cs="Times New Roman"/>
                <w:szCs w:val="22"/>
              </w:rPr>
            </w:pPr>
          </w:p>
        </w:tc>
        <w:tc>
          <w:tcPr>
            <w:tcW w:w="1181" w:type="dxa"/>
          </w:tcPr>
          <w:p w:rsidR="008434B0" w:rsidRPr="000B77C2" w:rsidRDefault="00256AF4" w:rsidP="008434B0">
            <w:pPr>
              <w:tabs>
                <w:tab w:val="decimal" w:pos="993"/>
              </w:tabs>
              <w:spacing w:after="0" w:line="240" w:lineRule="atLeast"/>
              <w:ind w:left="-108" w:right="-96"/>
              <w:jc w:val="thaiDistribute"/>
              <w:rPr>
                <w:rFonts w:ascii="Times New Roman" w:hAnsi="Times New Roman" w:cs="Times New Roman"/>
                <w:b/>
                <w:bCs/>
                <w:szCs w:val="22"/>
              </w:rPr>
            </w:pPr>
            <w:r w:rsidRPr="00592D72">
              <w:rPr>
                <w:rFonts w:ascii="Times New Roman" w:hAnsi="Times New Roman" w:cs="Times New Roman"/>
                <w:b/>
                <w:bCs/>
                <w:szCs w:val="22"/>
              </w:rPr>
              <w:t>8,542,296</w:t>
            </w:r>
          </w:p>
        </w:tc>
        <w:tc>
          <w:tcPr>
            <w:tcW w:w="270" w:type="dxa"/>
          </w:tcPr>
          <w:p w:rsidR="008434B0" w:rsidRPr="000B77C2" w:rsidRDefault="008434B0" w:rsidP="008434B0">
            <w:pPr>
              <w:tabs>
                <w:tab w:val="decimal" w:pos="1101"/>
              </w:tabs>
              <w:spacing w:after="0" w:line="240" w:lineRule="atLeast"/>
              <w:ind w:left="162" w:right="-96"/>
              <w:jc w:val="thaiDistribute"/>
              <w:rPr>
                <w:rFonts w:ascii="Times New Roman" w:hAnsi="Times New Roman" w:cs="Times New Roman"/>
                <w:b/>
                <w:bCs/>
                <w:szCs w:val="22"/>
              </w:rPr>
            </w:pPr>
          </w:p>
        </w:tc>
      </w:tr>
    </w:tbl>
    <w:p w:rsidR="00AA3584" w:rsidRPr="002262AB" w:rsidRDefault="00AA3584" w:rsidP="0057472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73CD2" w:rsidRPr="002262AB" w:rsidRDefault="00E73CD2" w:rsidP="0057472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Depreciation</w:t>
      </w:r>
      <w:r w:rsidR="003863C2" w:rsidRPr="002262AB">
        <w:rPr>
          <w:rFonts w:ascii="Times New Roman" w:hAnsi="Times New Roman" w:cs="Times New Roman"/>
          <w:sz w:val="22"/>
          <w:szCs w:val="22"/>
        </w:rPr>
        <w:t xml:space="preserve"> for the year</w:t>
      </w:r>
      <w:r w:rsidR="00AA3584" w:rsidRPr="002262AB">
        <w:rPr>
          <w:rFonts w:ascii="Times New Roman" w:hAnsi="Times New Roman" w:cs="Times New Roman"/>
          <w:sz w:val="22"/>
          <w:szCs w:val="22"/>
        </w:rPr>
        <w:t xml:space="preserve"> </w:t>
      </w:r>
      <w:r w:rsidR="000B38E7">
        <w:rPr>
          <w:rFonts w:ascii="Times New Roman" w:hAnsi="Times New Roman" w:cs="Times New Roman"/>
          <w:sz w:val="22"/>
          <w:szCs w:val="22"/>
        </w:rPr>
        <w:t>2021</w:t>
      </w:r>
      <w:r w:rsidRPr="002262AB">
        <w:rPr>
          <w:rFonts w:ascii="Times New Roman" w:hAnsi="Times New Roman" w:cs="Times New Roman"/>
          <w:sz w:val="22"/>
          <w:szCs w:val="22"/>
        </w:rPr>
        <w:t xml:space="preserve"> was included in:</w:t>
      </w:r>
    </w:p>
    <w:p w:rsidR="00E73CD2" w:rsidRPr="00B94FC7" w:rsidRDefault="00E73CD2" w:rsidP="00B94FC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93" w:type="dxa"/>
        <w:tblInd w:w="18" w:type="dxa"/>
        <w:tblLayout w:type="fixed"/>
        <w:tblLook w:val="01E0"/>
      </w:tblPr>
      <w:tblGrid>
        <w:gridCol w:w="4122"/>
        <w:gridCol w:w="1386"/>
        <w:gridCol w:w="236"/>
        <w:gridCol w:w="1210"/>
        <w:gridCol w:w="236"/>
        <w:gridCol w:w="1159"/>
        <w:gridCol w:w="236"/>
        <w:gridCol w:w="1108"/>
      </w:tblGrid>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2832" w:type="dxa"/>
            <w:gridSpan w:val="3"/>
          </w:tcPr>
          <w:p w:rsidR="00E73CD2" w:rsidRPr="002262AB" w:rsidRDefault="00E73CD2" w:rsidP="00E73CD2">
            <w:pPr>
              <w:spacing w:after="0" w:line="240"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Consolidated</w:t>
            </w:r>
          </w:p>
          <w:p w:rsidR="00E73CD2" w:rsidRPr="002262AB" w:rsidRDefault="00E73CD2" w:rsidP="00E73CD2">
            <w:pPr>
              <w:spacing w:after="0" w:line="240"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financial statements</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b/>
                <w:bCs/>
                <w:szCs w:val="22"/>
              </w:rPr>
            </w:pPr>
          </w:p>
        </w:tc>
        <w:tc>
          <w:tcPr>
            <w:tcW w:w="2503" w:type="dxa"/>
            <w:gridSpan w:val="3"/>
          </w:tcPr>
          <w:p w:rsidR="00E73CD2" w:rsidRPr="002262AB" w:rsidRDefault="00E73CD2" w:rsidP="00E73CD2">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Separate</w:t>
            </w:r>
          </w:p>
          <w:p w:rsidR="00E73CD2" w:rsidRPr="002262AB" w:rsidRDefault="00E73CD2" w:rsidP="00E73CD2">
            <w:pPr>
              <w:spacing w:after="0" w:line="240"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financial statements</w:t>
            </w:r>
          </w:p>
        </w:tc>
      </w:tr>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1386"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w:t>
            </w:r>
            <w:r w:rsidR="000B38E7">
              <w:rPr>
                <w:rFonts w:ascii="Times New Roman" w:hAnsi="Times New Roman" w:cs="Times New Roman"/>
                <w:szCs w:val="22"/>
              </w:rPr>
              <w:t>1</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210"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w:t>
            </w:r>
            <w:r w:rsidR="000B38E7">
              <w:rPr>
                <w:rFonts w:ascii="Times New Roman" w:hAnsi="Times New Roman" w:cs="Times New Roman"/>
                <w:szCs w:val="22"/>
              </w:rPr>
              <w:t>20</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159"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202</w:t>
            </w:r>
            <w:r w:rsidR="000B38E7">
              <w:rPr>
                <w:rFonts w:ascii="Times New Roman" w:hAnsi="Times New Roman" w:cs="Times New Roman"/>
                <w:szCs w:val="22"/>
              </w:rPr>
              <w:t>1</w:t>
            </w:r>
          </w:p>
        </w:tc>
        <w:tc>
          <w:tcPr>
            <w:tcW w:w="236" w:type="dxa"/>
          </w:tcPr>
          <w:p w:rsidR="00E73CD2" w:rsidRPr="002262AB" w:rsidRDefault="00E73CD2" w:rsidP="00E73CD2">
            <w:pPr>
              <w:spacing w:after="0" w:line="240" w:lineRule="atLeast"/>
              <w:ind w:left="-54" w:right="-96"/>
              <w:jc w:val="center"/>
              <w:rPr>
                <w:rFonts w:ascii="Times New Roman" w:hAnsi="Times New Roman" w:cs="Times New Roman"/>
                <w:szCs w:val="22"/>
              </w:rPr>
            </w:pPr>
          </w:p>
        </w:tc>
        <w:tc>
          <w:tcPr>
            <w:tcW w:w="1108" w:type="dxa"/>
          </w:tcPr>
          <w:p w:rsidR="00E73CD2" w:rsidRPr="002262AB" w:rsidRDefault="00E73CD2" w:rsidP="00E73CD2">
            <w:pPr>
              <w:spacing w:after="0" w:line="240" w:lineRule="atLeast"/>
              <w:ind w:left="-54" w:right="-96"/>
              <w:jc w:val="center"/>
              <w:rPr>
                <w:rFonts w:ascii="Times New Roman" w:hAnsi="Times New Roman" w:cs="Times New Roman"/>
                <w:szCs w:val="22"/>
              </w:rPr>
            </w:pPr>
            <w:r w:rsidRPr="002262AB">
              <w:rPr>
                <w:rFonts w:ascii="Times New Roman" w:hAnsi="Times New Roman" w:cs="Times New Roman"/>
                <w:szCs w:val="22"/>
              </w:rPr>
              <w:t>20</w:t>
            </w:r>
            <w:r w:rsidR="000B38E7">
              <w:rPr>
                <w:rFonts w:ascii="Times New Roman" w:hAnsi="Times New Roman" w:cs="Times New Roman"/>
                <w:szCs w:val="22"/>
              </w:rPr>
              <w:t>20</w:t>
            </w:r>
          </w:p>
        </w:tc>
      </w:tr>
      <w:tr w:rsidR="00E73CD2" w:rsidRPr="002262AB" w:rsidTr="000E7646">
        <w:tc>
          <w:tcPr>
            <w:tcW w:w="4122" w:type="dxa"/>
          </w:tcPr>
          <w:p w:rsidR="00E73CD2" w:rsidRPr="002262AB" w:rsidRDefault="00E73CD2" w:rsidP="00E73CD2">
            <w:pPr>
              <w:spacing w:after="0" w:line="240" w:lineRule="atLeast"/>
              <w:ind w:left="522" w:right="-162"/>
              <w:rPr>
                <w:rFonts w:ascii="Times New Roman" w:hAnsi="Times New Roman" w:cs="Times New Roman"/>
                <w:szCs w:val="22"/>
              </w:rPr>
            </w:pPr>
          </w:p>
        </w:tc>
        <w:tc>
          <w:tcPr>
            <w:tcW w:w="5571" w:type="dxa"/>
            <w:gridSpan w:val="7"/>
          </w:tcPr>
          <w:p w:rsidR="00E73CD2" w:rsidRPr="002262AB" w:rsidRDefault="00E73CD2" w:rsidP="00E73CD2">
            <w:pPr>
              <w:spacing w:after="0" w:line="240" w:lineRule="atLeast"/>
              <w:ind w:right="-96"/>
              <w:jc w:val="center"/>
              <w:rPr>
                <w:rFonts w:ascii="Times New Roman" w:hAnsi="Times New Roman" w:cs="Times New Roman"/>
                <w:i/>
                <w:iCs/>
                <w:szCs w:val="22"/>
                <w:cs/>
              </w:rPr>
            </w:pPr>
            <w:r w:rsidRPr="002262AB">
              <w:rPr>
                <w:rFonts w:ascii="Times New Roman" w:hAnsi="Times New Roman" w:cs="Times New Roman"/>
                <w:i/>
                <w:iCs/>
                <w:szCs w:val="22"/>
              </w:rPr>
              <w:t>(in Baht)</w:t>
            </w:r>
          </w:p>
        </w:tc>
      </w:tr>
      <w:tr w:rsidR="00256AF4" w:rsidRPr="002262AB" w:rsidTr="000E7646">
        <w:tc>
          <w:tcPr>
            <w:tcW w:w="4122" w:type="dxa"/>
          </w:tcPr>
          <w:p w:rsidR="00256AF4" w:rsidRPr="002262AB" w:rsidRDefault="00256AF4" w:rsidP="00E73CD2">
            <w:pPr>
              <w:spacing w:after="0" w:line="240" w:lineRule="atLeast"/>
              <w:ind w:left="522"/>
              <w:rPr>
                <w:rFonts w:ascii="Times New Roman" w:hAnsi="Times New Roman" w:cstheme="minorBidi"/>
                <w:b/>
                <w:bCs/>
                <w:szCs w:val="22"/>
                <w:cs/>
              </w:rPr>
            </w:pPr>
            <w:r w:rsidRPr="002262AB">
              <w:rPr>
                <w:rFonts w:ascii="Times New Roman" w:hAnsi="Times New Roman" w:cs="Times New Roman"/>
                <w:szCs w:val="22"/>
              </w:rPr>
              <w:t>Cost of sales</w:t>
            </w:r>
          </w:p>
        </w:tc>
        <w:tc>
          <w:tcPr>
            <w:tcW w:w="1386" w:type="dxa"/>
            <w:shd w:val="clear" w:color="auto" w:fill="auto"/>
          </w:tcPr>
          <w:p w:rsidR="00256AF4" w:rsidRPr="00256AF4" w:rsidRDefault="00256AF4" w:rsidP="00256AF4">
            <w:pPr>
              <w:tabs>
                <w:tab w:val="decimal" w:pos="1110"/>
              </w:tabs>
              <w:spacing w:after="0" w:line="240" w:lineRule="atLeast"/>
              <w:ind w:left="-74" w:right="-108"/>
              <w:jc w:val="thaiDistribute"/>
              <w:rPr>
                <w:rFonts w:ascii="Times New Roman" w:hAnsi="Times New Roman" w:cs="Times New Roman"/>
                <w:szCs w:val="22"/>
              </w:rPr>
            </w:pPr>
            <w:r w:rsidRPr="00256AF4">
              <w:rPr>
                <w:rFonts w:ascii="Times New Roman" w:hAnsi="Times New Roman" w:cs="Times New Roman"/>
                <w:szCs w:val="22"/>
              </w:rPr>
              <w:t>974,226</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256AF4" w:rsidRPr="002262AB" w:rsidRDefault="00256AF4" w:rsidP="000B38E7">
            <w:pPr>
              <w:tabs>
                <w:tab w:val="decimal" w:pos="994"/>
              </w:tabs>
              <w:spacing w:after="0" w:line="240" w:lineRule="atLeast"/>
              <w:ind w:left="-74" w:right="-108"/>
              <w:jc w:val="thaiDistribute"/>
              <w:rPr>
                <w:rFonts w:ascii="Times New Roman" w:hAnsi="Times New Roman" w:cs="Angsana New"/>
                <w:lang w:val="en-GB"/>
              </w:rPr>
            </w:pPr>
            <w:r w:rsidRPr="002262AB">
              <w:rPr>
                <w:rFonts w:ascii="Times New Roman" w:hAnsi="Times New Roman" w:cs="Angsana New"/>
                <w:lang w:val="en-GB"/>
              </w:rPr>
              <w:t>836,472</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256AF4" w:rsidRPr="002262AB" w:rsidRDefault="00256AF4" w:rsidP="00811DC6">
            <w:pPr>
              <w:tabs>
                <w:tab w:val="decimal" w:pos="996"/>
              </w:tabs>
              <w:spacing w:after="0" w:line="240" w:lineRule="atLeast"/>
              <w:ind w:left="-74" w:right="-108"/>
              <w:rPr>
                <w:rFonts w:ascii="Times New Roman" w:hAnsi="Times New Roman" w:cs="Times New Roman"/>
                <w:szCs w:val="22"/>
              </w:rPr>
            </w:pPr>
            <w:r>
              <w:rPr>
                <w:rFonts w:ascii="Times New Roman" w:hAnsi="Times New Roman" w:cs="Times New Roman"/>
                <w:szCs w:val="22"/>
              </w:rPr>
              <w:t>584,535</w:t>
            </w:r>
          </w:p>
        </w:tc>
        <w:tc>
          <w:tcPr>
            <w:tcW w:w="236" w:type="dxa"/>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08" w:type="dxa"/>
          </w:tcPr>
          <w:p w:rsidR="00256AF4" w:rsidRPr="002262AB" w:rsidRDefault="00256AF4" w:rsidP="000B38E7">
            <w:pPr>
              <w:tabs>
                <w:tab w:val="decimal" w:pos="892"/>
              </w:tabs>
              <w:spacing w:after="0" w:line="240" w:lineRule="atLeast"/>
              <w:ind w:left="-74" w:right="-108"/>
              <w:rPr>
                <w:rFonts w:ascii="Times New Roman" w:hAnsi="Times New Roman" w:cs="Times New Roman"/>
                <w:szCs w:val="22"/>
              </w:rPr>
            </w:pPr>
            <w:r w:rsidRPr="002262AB">
              <w:rPr>
                <w:rFonts w:ascii="Times New Roman" w:hAnsi="Times New Roman" w:cs="Times New Roman"/>
                <w:szCs w:val="22"/>
              </w:rPr>
              <w:t>501,884</w:t>
            </w:r>
          </w:p>
        </w:tc>
      </w:tr>
      <w:tr w:rsidR="00256AF4" w:rsidRPr="002262AB" w:rsidTr="000E7646">
        <w:tc>
          <w:tcPr>
            <w:tcW w:w="4122" w:type="dxa"/>
          </w:tcPr>
          <w:p w:rsidR="00256AF4" w:rsidRPr="002262AB" w:rsidRDefault="00256AF4" w:rsidP="00E73CD2">
            <w:pPr>
              <w:spacing w:after="0" w:line="240" w:lineRule="atLeast"/>
              <w:ind w:left="522"/>
              <w:rPr>
                <w:rFonts w:ascii="Times New Roman" w:hAnsi="Times New Roman" w:cs="Times New Roman"/>
                <w:szCs w:val="22"/>
              </w:rPr>
            </w:pPr>
            <w:r w:rsidRPr="002262AB">
              <w:rPr>
                <w:rFonts w:ascii="Times New Roman" w:hAnsi="Times New Roman" w:cs="Times New Roman"/>
                <w:szCs w:val="22"/>
              </w:rPr>
              <w:t>Cost of rendering of service</w:t>
            </w:r>
          </w:p>
        </w:tc>
        <w:tc>
          <w:tcPr>
            <w:tcW w:w="1386" w:type="dxa"/>
            <w:shd w:val="clear" w:color="auto" w:fill="auto"/>
          </w:tcPr>
          <w:p w:rsidR="00256AF4" w:rsidRPr="00256AF4" w:rsidRDefault="00256AF4" w:rsidP="00256AF4">
            <w:pPr>
              <w:tabs>
                <w:tab w:val="decimal" w:pos="1110"/>
              </w:tabs>
              <w:spacing w:after="0" w:line="240" w:lineRule="atLeast"/>
              <w:ind w:left="-74" w:right="-108"/>
              <w:jc w:val="thaiDistribute"/>
              <w:rPr>
                <w:rFonts w:ascii="Times New Roman" w:hAnsi="Times New Roman" w:cs="Times New Roman"/>
                <w:szCs w:val="22"/>
              </w:rPr>
            </w:pPr>
            <w:r w:rsidRPr="00256AF4">
              <w:rPr>
                <w:rFonts w:ascii="Times New Roman" w:hAnsi="Times New Roman" w:cs="Times New Roman"/>
                <w:szCs w:val="22"/>
              </w:rPr>
              <w:t>2,370,968</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256AF4" w:rsidRPr="002262AB" w:rsidRDefault="00256AF4" w:rsidP="000B38E7">
            <w:pPr>
              <w:tabs>
                <w:tab w:val="decimal" w:pos="994"/>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1,590,201</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256AF4" w:rsidRPr="002262AB" w:rsidRDefault="002C4BDB" w:rsidP="00811DC6">
            <w:pPr>
              <w:tabs>
                <w:tab w:val="decimal" w:pos="712"/>
              </w:tabs>
              <w:spacing w:after="0" w:line="240" w:lineRule="atLeast"/>
              <w:ind w:left="-74" w:right="-108"/>
              <w:rPr>
                <w:rFonts w:ascii="Times New Roman" w:hAnsi="Times New Roman" w:cs="Times New Roman"/>
                <w:szCs w:val="22"/>
              </w:rPr>
            </w:pPr>
            <w:r>
              <w:rPr>
                <w:rFonts w:ascii="Times New Roman" w:hAnsi="Times New Roman" w:cs="Times New Roman"/>
                <w:szCs w:val="22"/>
              </w:rPr>
              <w:t>-</w:t>
            </w:r>
          </w:p>
        </w:tc>
        <w:tc>
          <w:tcPr>
            <w:tcW w:w="236" w:type="dxa"/>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08" w:type="dxa"/>
          </w:tcPr>
          <w:p w:rsidR="00256AF4" w:rsidRPr="002262AB" w:rsidRDefault="00256AF4" w:rsidP="000B38E7">
            <w:pPr>
              <w:tabs>
                <w:tab w:val="decimal" w:pos="712"/>
                <w:tab w:val="decimal" w:pos="892"/>
              </w:tabs>
              <w:spacing w:after="0" w:line="240" w:lineRule="atLeast"/>
              <w:ind w:left="-74" w:right="-108"/>
              <w:jc w:val="center"/>
              <w:rPr>
                <w:rFonts w:ascii="Times New Roman" w:hAnsi="Times New Roman" w:cs="Times New Roman"/>
                <w:szCs w:val="22"/>
              </w:rPr>
            </w:pPr>
            <w:r w:rsidRPr="002262AB">
              <w:rPr>
                <w:rFonts w:ascii="Times New Roman" w:hAnsi="Times New Roman" w:cs="Times New Roman"/>
                <w:szCs w:val="22"/>
              </w:rPr>
              <w:t>-</w:t>
            </w:r>
          </w:p>
        </w:tc>
      </w:tr>
      <w:tr w:rsidR="00256AF4" w:rsidRPr="002262AB" w:rsidTr="000E7646">
        <w:tc>
          <w:tcPr>
            <w:tcW w:w="4122" w:type="dxa"/>
          </w:tcPr>
          <w:p w:rsidR="00256AF4" w:rsidRPr="002262AB" w:rsidRDefault="00256AF4" w:rsidP="00E73CD2">
            <w:pPr>
              <w:spacing w:after="0" w:line="240" w:lineRule="atLeast"/>
              <w:ind w:left="522" w:right="-108"/>
              <w:rPr>
                <w:rFonts w:ascii="Times New Roman" w:hAnsi="Times New Roman" w:cs="Times New Roman"/>
                <w:szCs w:val="22"/>
                <w:cs/>
              </w:rPr>
            </w:pPr>
            <w:r w:rsidRPr="002262AB">
              <w:rPr>
                <w:rFonts w:ascii="Times New Roman" w:hAnsi="Times New Roman" w:cs="Times New Roman"/>
                <w:szCs w:val="22"/>
              </w:rPr>
              <w:t>Administrative expenses</w:t>
            </w:r>
          </w:p>
        </w:tc>
        <w:tc>
          <w:tcPr>
            <w:tcW w:w="1386" w:type="dxa"/>
            <w:shd w:val="clear" w:color="auto" w:fill="auto"/>
          </w:tcPr>
          <w:p w:rsidR="00256AF4" w:rsidRPr="00256AF4" w:rsidRDefault="00256AF4" w:rsidP="00256AF4">
            <w:pPr>
              <w:tabs>
                <w:tab w:val="decimal" w:pos="1110"/>
              </w:tabs>
              <w:spacing w:after="0" w:line="240" w:lineRule="atLeast"/>
              <w:ind w:left="-74" w:right="-108"/>
              <w:jc w:val="thaiDistribute"/>
              <w:rPr>
                <w:rFonts w:ascii="Times New Roman" w:hAnsi="Times New Roman" w:cs="Times New Roman"/>
                <w:szCs w:val="22"/>
              </w:rPr>
            </w:pPr>
            <w:r w:rsidRPr="00256AF4">
              <w:rPr>
                <w:rFonts w:ascii="Times New Roman" w:hAnsi="Times New Roman" w:cs="Times New Roman"/>
                <w:szCs w:val="22"/>
              </w:rPr>
              <w:t>1,256,237</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210" w:type="dxa"/>
            <w:shd w:val="clear" w:color="auto" w:fill="auto"/>
          </w:tcPr>
          <w:p w:rsidR="00256AF4" w:rsidRPr="002262AB" w:rsidRDefault="00256AF4" w:rsidP="000B38E7">
            <w:pPr>
              <w:tabs>
                <w:tab w:val="decimal" w:pos="994"/>
              </w:tabs>
              <w:spacing w:after="0" w:line="24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2,471,389</w:t>
            </w:r>
          </w:p>
        </w:tc>
        <w:tc>
          <w:tcPr>
            <w:tcW w:w="236" w:type="dxa"/>
            <w:shd w:val="clear" w:color="auto" w:fill="auto"/>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59" w:type="dxa"/>
            <w:shd w:val="clear" w:color="auto" w:fill="auto"/>
          </w:tcPr>
          <w:p w:rsidR="00256AF4" w:rsidRPr="002262AB" w:rsidRDefault="00256AF4" w:rsidP="00811DC6">
            <w:pPr>
              <w:tabs>
                <w:tab w:val="decimal" w:pos="996"/>
              </w:tabs>
              <w:spacing w:after="0" w:line="240" w:lineRule="atLeast"/>
              <w:ind w:left="-74" w:right="-108"/>
              <w:rPr>
                <w:rFonts w:ascii="Times New Roman" w:hAnsi="Times New Roman" w:cs="Times New Roman"/>
                <w:szCs w:val="22"/>
              </w:rPr>
            </w:pPr>
            <w:r>
              <w:rPr>
                <w:rFonts w:ascii="Times New Roman" w:hAnsi="Times New Roman" w:cs="Times New Roman"/>
                <w:szCs w:val="22"/>
              </w:rPr>
              <w:t>1,256,237</w:t>
            </w:r>
          </w:p>
        </w:tc>
        <w:tc>
          <w:tcPr>
            <w:tcW w:w="236" w:type="dxa"/>
          </w:tcPr>
          <w:p w:rsidR="00256AF4" w:rsidRPr="002262AB" w:rsidRDefault="00256AF4" w:rsidP="00E73CD2">
            <w:pPr>
              <w:tabs>
                <w:tab w:val="decimal" w:pos="973"/>
              </w:tabs>
              <w:spacing w:after="0" w:line="240" w:lineRule="atLeast"/>
              <w:ind w:right="-96"/>
              <w:rPr>
                <w:rFonts w:ascii="Times New Roman" w:hAnsi="Times New Roman" w:cs="Times New Roman"/>
                <w:szCs w:val="22"/>
              </w:rPr>
            </w:pPr>
          </w:p>
        </w:tc>
        <w:tc>
          <w:tcPr>
            <w:tcW w:w="1108" w:type="dxa"/>
          </w:tcPr>
          <w:p w:rsidR="00256AF4" w:rsidRPr="002262AB" w:rsidRDefault="00256AF4" w:rsidP="000B38E7">
            <w:pPr>
              <w:tabs>
                <w:tab w:val="decimal" w:pos="892"/>
              </w:tabs>
              <w:spacing w:after="0" w:line="240" w:lineRule="atLeast"/>
              <w:ind w:left="-74" w:right="-108"/>
              <w:rPr>
                <w:rFonts w:ascii="Times New Roman" w:hAnsi="Times New Roman" w:cs="Times New Roman"/>
                <w:szCs w:val="22"/>
              </w:rPr>
            </w:pPr>
            <w:r w:rsidRPr="002262AB">
              <w:rPr>
                <w:rFonts w:ascii="Times New Roman" w:hAnsi="Times New Roman" w:cs="Times New Roman"/>
                <w:szCs w:val="22"/>
              </w:rPr>
              <w:t>1,101,629</w:t>
            </w:r>
          </w:p>
        </w:tc>
      </w:tr>
      <w:tr w:rsidR="000B38E7" w:rsidRPr="002262AB" w:rsidTr="000E7646">
        <w:tc>
          <w:tcPr>
            <w:tcW w:w="4122" w:type="dxa"/>
          </w:tcPr>
          <w:p w:rsidR="000B38E7" w:rsidRPr="002262AB" w:rsidRDefault="000B38E7" w:rsidP="00E73CD2">
            <w:pPr>
              <w:spacing w:after="0" w:line="240" w:lineRule="atLeast"/>
              <w:ind w:left="522" w:right="-162"/>
              <w:rPr>
                <w:rFonts w:ascii="Times New Roman" w:hAnsi="Times New Roman" w:cs="Times New Roman"/>
                <w:b/>
                <w:bCs/>
                <w:szCs w:val="22"/>
                <w:cs/>
              </w:rPr>
            </w:pPr>
            <w:r w:rsidRPr="002262AB">
              <w:rPr>
                <w:rFonts w:ascii="Times New Roman" w:hAnsi="Times New Roman" w:cs="Times New Roman"/>
                <w:b/>
                <w:bCs/>
                <w:szCs w:val="22"/>
              </w:rPr>
              <w:t>Total</w:t>
            </w:r>
          </w:p>
        </w:tc>
        <w:tc>
          <w:tcPr>
            <w:tcW w:w="1386" w:type="dxa"/>
            <w:tcBorders>
              <w:top w:val="single" w:sz="4" w:space="0" w:color="auto"/>
              <w:bottom w:val="double" w:sz="4" w:space="0" w:color="auto"/>
            </w:tcBorders>
            <w:shd w:val="clear" w:color="auto" w:fill="auto"/>
          </w:tcPr>
          <w:p w:rsidR="000B38E7" w:rsidRPr="002262AB" w:rsidRDefault="00256AF4" w:rsidP="000E7646">
            <w:pPr>
              <w:tabs>
                <w:tab w:val="decimal" w:pos="1110"/>
              </w:tabs>
              <w:spacing w:after="0" w:line="24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4,601,431</w:t>
            </w:r>
          </w:p>
        </w:tc>
        <w:tc>
          <w:tcPr>
            <w:tcW w:w="236" w:type="dxa"/>
            <w:shd w:val="clear" w:color="auto" w:fill="auto"/>
          </w:tcPr>
          <w:p w:rsidR="000B38E7" w:rsidRPr="002262AB" w:rsidRDefault="000B38E7" w:rsidP="00E73CD2">
            <w:pPr>
              <w:tabs>
                <w:tab w:val="decimal" w:pos="973"/>
              </w:tabs>
              <w:spacing w:after="0" w:line="240" w:lineRule="atLeast"/>
              <w:ind w:right="-96"/>
              <w:rPr>
                <w:rFonts w:ascii="Times New Roman" w:hAnsi="Times New Roman" w:cs="Times New Roman"/>
                <w:b/>
                <w:bCs/>
                <w:szCs w:val="22"/>
              </w:rPr>
            </w:pPr>
          </w:p>
        </w:tc>
        <w:tc>
          <w:tcPr>
            <w:tcW w:w="1210" w:type="dxa"/>
            <w:tcBorders>
              <w:top w:val="single" w:sz="4" w:space="0" w:color="auto"/>
              <w:bottom w:val="double" w:sz="4" w:space="0" w:color="auto"/>
            </w:tcBorders>
            <w:shd w:val="clear" w:color="auto" w:fill="auto"/>
          </w:tcPr>
          <w:p w:rsidR="000B38E7" w:rsidRPr="002262AB" w:rsidRDefault="000B38E7" w:rsidP="000B38E7">
            <w:pPr>
              <w:tabs>
                <w:tab w:val="decimal" w:pos="994"/>
              </w:tabs>
              <w:spacing w:after="0" w:line="24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4,898,062</w:t>
            </w:r>
          </w:p>
        </w:tc>
        <w:tc>
          <w:tcPr>
            <w:tcW w:w="236" w:type="dxa"/>
            <w:shd w:val="clear" w:color="auto" w:fill="auto"/>
          </w:tcPr>
          <w:p w:rsidR="000B38E7" w:rsidRPr="002262AB" w:rsidRDefault="000B38E7" w:rsidP="00E73CD2">
            <w:pPr>
              <w:tabs>
                <w:tab w:val="decimal" w:pos="973"/>
              </w:tabs>
              <w:spacing w:after="0" w:line="240" w:lineRule="atLeast"/>
              <w:ind w:right="-96"/>
              <w:rPr>
                <w:rFonts w:ascii="Times New Roman" w:hAnsi="Times New Roman" w:cs="Times New Roman"/>
                <w:b/>
                <w:bCs/>
                <w:szCs w:val="22"/>
              </w:rPr>
            </w:pPr>
          </w:p>
        </w:tc>
        <w:tc>
          <w:tcPr>
            <w:tcW w:w="1159" w:type="dxa"/>
            <w:tcBorders>
              <w:top w:val="single" w:sz="4" w:space="0" w:color="auto"/>
              <w:bottom w:val="double" w:sz="4" w:space="0" w:color="auto"/>
            </w:tcBorders>
            <w:shd w:val="clear" w:color="auto" w:fill="auto"/>
          </w:tcPr>
          <w:p w:rsidR="000B38E7" w:rsidRPr="002262AB" w:rsidRDefault="00256AF4" w:rsidP="00811DC6">
            <w:pPr>
              <w:tabs>
                <w:tab w:val="decimal" w:pos="996"/>
              </w:tabs>
              <w:spacing w:after="0" w:line="240" w:lineRule="atLeast"/>
              <w:ind w:left="-74" w:right="-108"/>
              <w:rPr>
                <w:rFonts w:ascii="Times New Roman" w:hAnsi="Times New Roman" w:cs="Times New Roman"/>
                <w:b/>
                <w:bCs/>
                <w:szCs w:val="22"/>
              </w:rPr>
            </w:pPr>
            <w:r>
              <w:rPr>
                <w:rFonts w:ascii="Times New Roman" w:hAnsi="Times New Roman" w:cs="Times New Roman"/>
                <w:b/>
                <w:bCs/>
                <w:szCs w:val="22"/>
              </w:rPr>
              <w:t>1,840,772</w:t>
            </w:r>
          </w:p>
        </w:tc>
        <w:tc>
          <w:tcPr>
            <w:tcW w:w="236" w:type="dxa"/>
          </w:tcPr>
          <w:p w:rsidR="000B38E7" w:rsidRPr="002262AB" w:rsidRDefault="000B38E7" w:rsidP="00E73CD2">
            <w:pPr>
              <w:tabs>
                <w:tab w:val="decimal" w:pos="973"/>
              </w:tabs>
              <w:spacing w:after="0" w:line="240" w:lineRule="atLeast"/>
              <w:ind w:right="-96"/>
              <w:rPr>
                <w:rFonts w:ascii="Times New Roman" w:hAnsi="Times New Roman" w:cs="Times New Roman"/>
                <w:b/>
                <w:bCs/>
                <w:szCs w:val="22"/>
              </w:rPr>
            </w:pPr>
          </w:p>
        </w:tc>
        <w:tc>
          <w:tcPr>
            <w:tcW w:w="1108" w:type="dxa"/>
            <w:tcBorders>
              <w:top w:val="single" w:sz="4" w:space="0" w:color="auto"/>
              <w:bottom w:val="double" w:sz="4" w:space="0" w:color="auto"/>
            </w:tcBorders>
          </w:tcPr>
          <w:p w:rsidR="000B38E7" w:rsidRPr="002262AB" w:rsidRDefault="000B38E7" w:rsidP="000B38E7">
            <w:pPr>
              <w:tabs>
                <w:tab w:val="decimal" w:pos="892"/>
              </w:tabs>
              <w:spacing w:after="0" w:line="240" w:lineRule="atLeast"/>
              <w:ind w:left="-74" w:right="-108"/>
              <w:rPr>
                <w:rFonts w:ascii="Times New Roman" w:hAnsi="Times New Roman" w:cs="Times New Roman"/>
                <w:b/>
                <w:bCs/>
                <w:szCs w:val="22"/>
              </w:rPr>
            </w:pPr>
            <w:r w:rsidRPr="002262AB">
              <w:rPr>
                <w:rFonts w:ascii="Times New Roman" w:hAnsi="Times New Roman" w:cs="Times New Roman"/>
                <w:b/>
                <w:bCs/>
                <w:szCs w:val="22"/>
              </w:rPr>
              <w:t>1,603,513</w:t>
            </w:r>
          </w:p>
        </w:tc>
      </w:tr>
    </w:tbl>
    <w:p w:rsidR="00E73CD2" w:rsidRPr="00B94FC7" w:rsidRDefault="00E73CD2" w:rsidP="00B94FC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8434B0" w:rsidRDefault="008434B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977FA" w:rsidRPr="002262AB" w:rsidRDefault="00B977F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lastRenderedPageBreak/>
        <w:t>Other intangible assets</w:t>
      </w:r>
    </w:p>
    <w:p w:rsidR="004B11CE" w:rsidRPr="00B94FC7" w:rsidRDefault="004B11CE" w:rsidP="00B94FC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81" w:type="dxa"/>
        <w:tblInd w:w="-72" w:type="dxa"/>
        <w:tblLayout w:type="fixed"/>
        <w:tblLook w:val="01E0"/>
      </w:tblPr>
      <w:tblGrid>
        <w:gridCol w:w="6417"/>
        <w:gridCol w:w="1404"/>
        <w:gridCol w:w="270"/>
        <w:gridCol w:w="1350"/>
        <w:gridCol w:w="180"/>
        <w:gridCol w:w="90"/>
        <w:gridCol w:w="270"/>
      </w:tblGrid>
      <w:tr w:rsidR="00B977FA" w:rsidRPr="002262AB" w:rsidTr="00D969F6">
        <w:trPr>
          <w:gridAfter w:val="3"/>
          <w:wAfter w:w="540" w:type="dxa"/>
          <w:tblHeader/>
        </w:trPr>
        <w:tc>
          <w:tcPr>
            <w:tcW w:w="6417" w:type="dxa"/>
          </w:tcPr>
          <w:p w:rsidR="00B977FA" w:rsidRPr="003A2F07" w:rsidRDefault="00B977FA" w:rsidP="003A2F07">
            <w:pPr>
              <w:spacing w:after="0" w:line="18" w:lineRule="atLeast"/>
              <w:ind w:left="605" w:right="-108"/>
              <w:jc w:val="thaiDistribute"/>
              <w:rPr>
                <w:rFonts w:ascii="Times New Roman" w:hAnsi="Times New Roman" w:cs="Times New Roman"/>
                <w:b/>
                <w:bCs/>
                <w:i/>
                <w:iCs/>
                <w:szCs w:val="22"/>
                <w:cs/>
              </w:rPr>
            </w:pPr>
          </w:p>
        </w:tc>
        <w:tc>
          <w:tcPr>
            <w:tcW w:w="1404" w:type="dxa"/>
          </w:tcPr>
          <w:p w:rsidR="006D1389" w:rsidRPr="002262AB" w:rsidRDefault="006D1389" w:rsidP="003A2F07">
            <w:pPr>
              <w:spacing w:after="0" w:line="18" w:lineRule="atLeast"/>
              <w:ind w:left="-54" w:right="-96"/>
              <w:jc w:val="center"/>
              <w:rPr>
                <w:rFonts w:ascii="Times New Roman" w:hAnsi="Times New Roman" w:cs="Times New Roman"/>
                <w:b/>
                <w:bCs/>
                <w:szCs w:val="22"/>
              </w:rPr>
            </w:pPr>
            <w:r w:rsidRPr="002262AB">
              <w:rPr>
                <w:rFonts w:ascii="Times New Roman" w:hAnsi="Times New Roman" w:cs="Times New Roman"/>
                <w:b/>
                <w:bCs/>
                <w:szCs w:val="22"/>
              </w:rPr>
              <w:t>Consolidated</w:t>
            </w:r>
          </w:p>
          <w:p w:rsidR="00B977FA" w:rsidRPr="002262AB" w:rsidRDefault="006D1389" w:rsidP="003A2F07">
            <w:pPr>
              <w:spacing w:after="0" w:line="18" w:lineRule="atLeast"/>
              <w:ind w:left="-54" w:right="-96"/>
              <w:jc w:val="center"/>
              <w:rPr>
                <w:rFonts w:ascii="Times New Roman" w:hAnsi="Times New Roman" w:cs="Times New Roman"/>
                <w:szCs w:val="22"/>
                <w:cs/>
              </w:rPr>
            </w:pPr>
            <w:r w:rsidRPr="002262AB">
              <w:rPr>
                <w:rFonts w:ascii="Times New Roman" w:hAnsi="Times New Roman" w:cs="Times New Roman"/>
                <w:b/>
                <w:bCs/>
                <w:szCs w:val="22"/>
              </w:rPr>
              <w:t>financial statements</w:t>
            </w:r>
          </w:p>
        </w:tc>
        <w:tc>
          <w:tcPr>
            <w:tcW w:w="270" w:type="dxa"/>
          </w:tcPr>
          <w:p w:rsidR="00B977FA" w:rsidRPr="002262AB" w:rsidRDefault="00B977FA" w:rsidP="003A2F07">
            <w:pPr>
              <w:spacing w:after="0" w:line="18" w:lineRule="atLeast"/>
              <w:ind w:left="-54" w:right="-96"/>
              <w:jc w:val="center"/>
              <w:rPr>
                <w:rFonts w:ascii="Times New Roman" w:hAnsi="Times New Roman" w:cs="Times New Roman"/>
                <w:b/>
                <w:bCs/>
                <w:szCs w:val="22"/>
                <w:cs/>
              </w:rPr>
            </w:pPr>
          </w:p>
        </w:tc>
        <w:tc>
          <w:tcPr>
            <w:tcW w:w="1350" w:type="dxa"/>
          </w:tcPr>
          <w:p w:rsidR="006D1389" w:rsidRPr="002262AB" w:rsidRDefault="006D1389" w:rsidP="003A2F07">
            <w:pPr>
              <w:spacing w:after="0" w:line="18" w:lineRule="atLeast"/>
              <w:ind w:left="-78" w:right="-96"/>
              <w:jc w:val="center"/>
              <w:rPr>
                <w:rFonts w:ascii="Times New Roman" w:hAnsi="Times New Roman" w:cs="Times New Roman"/>
                <w:b/>
                <w:bCs/>
                <w:szCs w:val="22"/>
              </w:rPr>
            </w:pPr>
            <w:r w:rsidRPr="002262AB">
              <w:rPr>
                <w:rFonts w:ascii="Times New Roman" w:hAnsi="Times New Roman" w:cs="Times New Roman"/>
                <w:b/>
                <w:bCs/>
                <w:szCs w:val="22"/>
              </w:rPr>
              <w:t>Separate</w:t>
            </w:r>
          </w:p>
          <w:p w:rsidR="00B977FA" w:rsidRPr="002262AB" w:rsidRDefault="006D1389" w:rsidP="003A2F07">
            <w:pPr>
              <w:spacing w:after="0" w:line="18" w:lineRule="atLeast"/>
              <w:ind w:left="-54" w:right="-96"/>
              <w:jc w:val="center"/>
              <w:rPr>
                <w:rFonts w:ascii="Times New Roman" w:hAnsi="Times New Roman" w:cs="Times New Roman"/>
                <w:b/>
                <w:bCs/>
                <w:szCs w:val="22"/>
                <w:cs/>
              </w:rPr>
            </w:pPr>
            <w:r w:rsidRPr="002262AB">
              <w:rPr>
                <w:rFonts w:ascii="Times New Roman" w:hAnsi="Times New Roman" w:cs="Times New Roman"/>
                <w:b/>
                <w:bCs/>
                <w:szCs w:val="22"/>
              </w:rPr>
              <w:t>financial statements</w:t>
            </w:r>
          </w:p>
        </w:tc>
      </w:tr>
      <w:tr w:rsidR="00B977FA" w:rsidRPr="002262AB" w:rsidTr="00D969F6">
        <w:trPr>
          <w:gridAfter w:val="2"/>
          <w:wAfter w:w="360" w:type="dxa"/>
          <w:tblHeader/>
        </w:trPr>
        <w:tc>
          <w:tcPr>
            <w:tcW w:w="6417" w:type="dxa"/>
          </w:tcPr>
          <w:p w:rsidR="00B977FA" w:rsidRPr="002262AB" w:rsidRDefault="00B977FA" w:rsidP="003A2F07">
            <w:pPr>
              <w:spacing w:after="0" w:line="18" w:lineRule="atLeast"/>
              <w:ind w:left="605" w:right="-108"/>
              <w:jc w:val="thaiDistribute"/>
              <w:rPr>
                <w:rFonts w:ascii="Times New Roman" w:hAnsi="Times New Roman" w:cs="Times New Roman"/>
                <w:b/>
                <w:bCs/>
                <w:i/>
                <w:iCs/>
                <w:szCs w:val="22"/>
                <w:cs/>
              </w:rPr>
            </w:pPr>
          </w:p>
        </w:tc>
        <w:tc>
          <w:tcPr>
            <w:tcW w:w="3204" w:type="dxa"/>
            <w:gridSpan w:val="4"/>
          </w:tcPr>
          <w:p w:rsidR="00B977FA" w:rsidRPr="002262AB" w:rsidRDefault="006D1389" w:rsidP="003A2F07">
            <w:pPr>
              <w:spacing w:after="0" w:line="18" w:lineRule="atLeast"/>
              <w:ind w:left="-54" w:right="-96"/>
              <w:jc w:val="center"/>
              <w:rPr>
                <w:rFonts w:ascii="Times New Roman" w:hAnsi="Times New Roman" w:cs="Times New Roman"/>
                <w:szCs w:val="22"/>
              </w:rPr>
            </w:pPr>
            <w:r w:rsidRPr="002262AB">
              <w:rPr>
                <w:rFonts w:ascii="Times New Roman" w:hAnsi="Times New Roman" w:cs="Times New Roman"/>
                <w:szCs w:val="22"/>
              </w:rPr>
              <w:t xml:space="preserve">Computer </w:t>
            </w:r>
            <w:r w:rsidR="004B11CE" w:rsidRPr="002262AB">
              <w:rPr>
                <w:rFonts w:ascii="Times New Roman" w:hAnsi="Times New Roman" w:cs="Times New Roman"/>
                <w:szCs w:val="22"/>
              </w:rPr>
              <w:t>Software</w:t>
            </w:r>
          </w:p>
        </w:tc>
      </w:tr>
      <w:tr w:rsidR="00B977FA" w:rsidRPr="002262AB" w:rsidTr="00D969F6">
        <w:trPr>
          <w:gridAfter w:val="3"/>
          <w:wAfter w:w="540" w:type="dxa"/>
          <w:trHeight w:val="145"/>
          <w:tblHeader/>
        </w:trPr>
        <w:tc>
          <w:tcPr>
            <w:tcW w:w="6417" w:type="dxa"/>
          </w:tcPr>
          <w:p w:rsidR="00B977FA" w:rsidRPr="002262AB" w:rsidRDefault="00B977FA" w:rsidP="003A2F07">
            <w:pPr>
              <w:spacing w:after="0" w:line="18" w:lineRule="atLeast"/>
              <w:ind w:left="605" w:right="-108"/>
              <w:jc w:val="thaiDistribute"/>
              <w:rPr>
                <w:rFonts w:ascii="Times New Roman" w:hAnsi="Times New Roman" w:cs="Times New Roman"/>
                <w:b/>
                <w:bCs/>
                <w:i/>
                <w:iCs/>
                <w:szCs w:val="22"/>
                <w:cs/>
                <w:lang w:val="en-GB"/>
              </w:rPr>
            </w:pPr>
          </w:p>
        </w:tc>
        <w:tc>
          <w:tcPr>
            <w:tcW w:w="3024" w:type="dxa"/>
            <w:gridSpan w:val="3"/>
          </w:tcPr>
          <w:p w:rsidR="00B977FA" w:rsidRPr="002262AB" w:rsidRDefault="006D1389" w:rsidP="003A2F07">
            <w:pPr>
              <w:spacing w:after="0" w:line="18" w:lineRule="atLeast"/>
              <w:ind w:left="-54" w:right="-96"/>
              <w:jc w:val="center"/>
              <w:rPr>
                <w:rFonts w:ascii="Times New Roman" w:hAnsi="Times New Roman" w:cs="Times New Roman"/>
                <w:szCs w:val="22"/>
                <w:cs/>
              </w:rPr>
            </w:pPr>
            <w:r w:rsidRPr="002262AB">
              <w:rPr>
                <w:rFonts w:ascii="Times New Roman" w:hAnsi="Times New Roman" w:cs="Times New Roman"/>
                <w:i/>
                <w:iCs/>
                <w:szCs w:val="22"/>
              </w:rPr>
              <w:t>(in Baht)</w:t>
            </w:r>
          </w:p>
        </w:tc>
      </w:tr>
      <w:tr w:rsidR="00B977FA" w:rsidRPr="002262AB" w:rsidTr="00D969F6">
        <w:trPr>
          <w:gridAfter w:val="1"/>
          <w:wAfter w:w="270" w:type="dxa"/>
          <w:trHeight w:val="137"/>
        </w:trPr>
        <w:tc>
          <w:tcPr>
            <w:tcW w:w="6417" w:type="dxa"/>
          </w:tcPr>
          <w:p w:rsidR="00B977FA" w:rsidRPr="002262AB" w:rsidRDefault="006D1389" w:rsidP="003A2F07">
            <w:pPr>
              <w:spacing w:after="0" w:line="18" w:lineRule="atLeast"/>
              <w:ind w:left="612" w:right="-108"/>
              <w:jc w:val="thaiDistribute"/>
              <w:rPr>
                <w:rFonts w:ascii="Times New Roman" w:hAnsi="Times New Roman" w:cs="Times New Roman"/>
                <w:b/>
                <w:bCs/>
                <w:i/>
                <w:iCs/>
                <w:szCs w:val="22"/>
              </w:rPr>
            </w:pPr>
            <w:r w:rsidRPr="002262AB">
              <w:rPr>
                <w:rFonts w:ascii="Times New Roman" w:hAnsi="Times New Roman" w:cs="Times New Roman"/>
                <w:b/>
                <w:bCs/>
                <w:i/>
                <w:iCs/>
                <w:szCs w:val="22"/>
              </w:rPr>
              <w:t>Cost</w:t>
            </w:r>
          </w:p>
        </w:tc>
        <w:tc>
          <w:tcPr>
            <w:tcW w:w="1404" w:type="dxa"/>
          </w:tcPr>
          <w:p w:rsidR="00B977FA" w:rsidRPr="002262AB" w:rsidRDefault="00B977FA" w:rsidP="003A2F07">
            <w:pPr>
              <w:tabs>
                <w:tab w:val="decimal" w:pos="612"/>
              </w:tabs>
              <w:spacing w:after="0" w:line="18" w:lineRule="atLeast"/>
              <w:ind w:left="605" w:right="-96"/>
              <w:jc w:val="thaiDistribute"/>
              <w:rPr>
                <w:rFonts w:ascii="Times New Roman" w:hAnsi="Times New Roman" w:cs="Times New Roman"/>
                <w:szCs w:val="22"/>
              </w:rPr>
            </w:pPr>
          </w:p>
        </w:tc>
        <w:tc>
          <w:tcPr>
            <w:tcW w:w="270" w:type="dxa"/>
          </w:tcPr>
          <w:p w:rsidR="00B977FA" w:rsidRPr="002262AB" w:rsidRDefault="00B977FA" w:rsidP="003A2F07">
            <w:pPr>
              <w:spacing w:after="0" w:line="18" w:lineRule="atLeast"/>
              <w:ind w:left="-108" w:right="-96"/>
              <w:jc w:val="thaiDistribute"/>
              <w:rPr>
                <w:rFonts w:ascii="Times New Roman" w:hAnsi="Times New Roman" w:cs="Times New Roman"/>
                <w:szCs w:val="22"/>
              </w:rPr>
            </w:pPr>
          </w:p>
        </w:tc>
        <w:tc>
          <w:tcPr>
            <w:tcW w:w="1350" w:type="dxa"/>
          </w:tcPr>
          <w:p w:rsidR="00B977FA" w:rsidRPr="002262AB" w:rsidRDefault="00B977FA" w:rsidP="003A2F07">
            <w:pPr>
              <w:tabs>
                <w:tab w:val="decimal" w:pos="612"/>
              </w:tabs>
              <w:spacing w:after="0" w:line="18" w:lineRule="atLeast"/>
              <w:ind w:left="605" w:right="-96"/>
              <w:jc w:val="thaiDistribute"/>
              <w:rPr>
                <w:rFonts w:ascii="Times New Roman" w:hAnsi="Times New Roman" w:cs="Times New Roman"/>
                <w:szCs w:val="22"/>
              </w:rPr>
            </w:pPr>
          </w:p>
        </w:tc>
        <w:tc>
          <w:tcPr>
            <w:tcW w:w="270" w:type="dxa"/>
            <w:gridSpan w:val="2"/>
          </w:tcPr>
          <w:p w:rsidR="00B977FA" w:rsidRPr="002262AB" w:rsidRDefault="00B977FA" w:rsidP="003A2F07">
            <w:pPr>
              <w:tabs>
                <w:tab w:val="decimal" w:pos="612"/>
              </w:tabs>
              <w:spacing w:after="0" w:line="18" w:lineRule="atLeast"/>
              <w:ind w:left="605" w:right="-96"/>
              <w:jc w:val="thaiDistribute"/>
              <w:rPr>
                <w:rFonts w:ascii="Times New Roman" w:hAnsi="Times New Roman" w:cs="Times New Roman"/>
                <w:szCs w:val="22"/>
              </w:rPr>
            </w:pPr>
          </w:p>
        </w:tc>
      </w:tr>
      <w:tr w:rsidR="00C333C7" w:rsidRPr="002262AB" w:rsidTr="00D969F6">
        <w:trPr>
          <w:gridAfter w:val="1"/>
          <w:wAfter w:w="270" w:type="dxa"/>
        </w:trPr>
        <w:tc>
          <w:tcPr>
            <w:tcW w:w="6417" w:type="dxa"/>
          </w:tcPr>
          <w:p w:rsidR="00C333C7" w:rsidRPr="002262AB" w:rsidRDefault="00C333C7" w:rsidP="003A2F07">
            <w:pPr>
              <w:spacing w:after="0" w:line="18" w:lineRule="atLeast"/>
              <w:ind w:left="612" w:right="-108"/>
              <w:rPr>
                <w:rFonts w:ascii="Times New Roman" w:eastAsia="Cordia New" w:hAnsi="Times New Roman" w:cs="Times New Roman"/>
                <w:szCs w:val="22"/>
              </w:rPr>
            </w:pPr>
            <w:r w:rsidRPr="002262AB">
              <w:rPr>
                <w:rFonts w:ascii="Times New Roman" w:hAnsi="Times New Roman" w:cs="Times New Roman"/>
                <w:szCs w:val="22"/>
              </w:rPr>
              <w:t>At 1 January 20</w:t>
            </w:r>
            <w:r>
              <w:rPr>
                <w:rFonts w:ascii="Times New Roman" w:hAnsi="Times New Roman" w:cs="Times New Roman"/>
                <w:szCs w:val="22"/>
              </w:rPr>
              <w:t>20</w:t>
            </w:r>
          </w:p>
        </w:tc>
        <w:tc>
          <w:tcPr>
            <w:tcW w:w="1404" w:type="dxa"/>
            <w:vAlign w:val="center"/>
          </w:tcPr>
          <w:p w:rsidR="00C333C7" w:rsidRPr="00C333C7" w:rsidRDefault="00C333C7" w:rsidP="003A2F07">
            <w:pPr>
              <w:tabs>
                <w:tab w:val="decimal" w:pos="1110"/>
              </w:tabs>
              <w:spacing w:after="0" w:line="18" w:lineRule="atLeast"/>
              <w:ind w:left="-74" w:right="-108"/>
              <w:jc w:val="thaiDistribute"/>
              <w:rPr>
                <w:rFonts w:ascii="Times New Roman" w:hAnsi="Times New Roman" w:cs="Angsana New"/>
                <w:lang w:val="en-GB"/>
              </w:rPr>
            </w:pPr>
            <w:r w:rsidRPr="00C333C7">
              <w:rPr>
                <w:rFonts w:ascii="Times New Roman" w:hAnsi="Times New Roman" w:cs="Angsana New"/>
                <w:lang w:val="en-GB"/>
              </w:rPr>
              <w:t>4,941,260</w:t>
            </w:r>
          </w:p>
        </w:tc>
        <w:tc>
          <w:tcPr>
            <w:tcW w:w="270" w:type="dxa"/>
          </w:tcPr>
          <w:p w:rsidR="00C333C7" w:rsidRPr="00C333C7" w:rsidRDefault="00C333C7"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vAlign w:val="center"/>
          </w:tcPr>
          <w:p w:rsidR="00C333C7" w:rsidRPr="00C333C7" w:rsidRDefault="00C333C7" w:rsidP="003A2F07">
            <w:pPr>
              <w:tabs>
                <w:tab w:val="decimal" w:pos="1110"/>
              </w:tabs>
              <w:spacing w:after="0" w:line="18" w:lineRule="atLeast"/>
              <w:ind w:left="-74" w:right="-108"/>
              <w:jc w:val="thaiDistribute"/>
              <w:rPr>
                <w:rFonts w:ascii="Times New Roman" w:hAnsi="Times New Roman" w:cs="Angsana New"/>
                <w:lang w:val="en-GB"/>
              </w:rPr>
            </w:pPr>
            <w:r w:rsidRPr="00C333C7">
              <w:rPr>
                <w:rFonts w:ascii="Times New Roman" w:hAnsi="Times New Roman" w:cs="Angsana New"/>
                <w:lang w:val="en-GB"/>
              </w:rPr>
              <w:t>4,791,659</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b/>
                <w:bCs/>
                <w:szCs w:val="22"/>
              </w:rPr>
            </w:pPr>
          </w:p>
        </w:tc>
      </w:tr>
      <w:tr w:rsidR="00C333C7" w:rsidRPr="002262AB" w:rsidTr="001F6A08">
        <w:trPr>
          <w:gridAfter w:val="1"/>
          <w:wAfter w:w="270" w:type="dxa"/>
        </w:trPr>
        <w:tc>
          <w:tcPr>
            <w:tcW w:w="6417" w:type="dxa"/>
          </w:tcPr>
          <w:p w:rsidR="00C333C7" w:rsidRPr="002262AB" w:rsidRDefault="00C333C7" w:rsidP="003A2F07">
            <w:pPr>
              <w:spacing w:after="0" w:line="18" w:lineRule="atLeast"/>
              <w:ind w:left="612" w:right="-108"/>
              <w:rPr>
                <w:rFonts w:ascii="Times New Roman" w:eastAsia="Cordia New" w:hAnsi="Times New Roman" w:cstheme="minorBidi"/>
                <w:szCs w:val="22"/>
                <w:cs/>
              </w:rPr>
            </w:pPr>
            <w:r w:rsidRPr="002262AB">
              <w:rPr>
                <w:rFonts w:ascii="Times New Roman" w:eastAsia="Cordia New" w:hAnsi="Times New Roman" w:cs="Times New Roman"/>
                <w:szCs w:val="22"/>
                <w:cs/>
              </w:rPr>
              <w:t>Additions</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tcPr>
          <w:p w:rsidR="00C333C7" w:rsidRPr="002262AB" w:rsidRDefault="00C333C7"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vAlign w:val="center"/>
          </w:tcPr>
          <w:p w:rsidR="00C333C7" w:rsidRPr="002262AB" w:rsidRDefault="00C333C7" w:rsidP="003A2F07">
            <w:pPr>
              <w:spacing w:after="0" w:line="18" w:lineRule="atLeast"/>
              <w:ind w:left="612" w:right="-108"/>
              <w:rPr>
                <w:rFonts w:ascii="Times New Roman" w:eastAsia="Cordia New" w:hAnsi="Times New Roman" w:cs="Times New Roman"/>
                <w:szCs w:val="22"/>
                <w:cs/>
              </w:rPr>
            </w:pPr>
            <w:r w:rsidRPr="002262AB">
              <w:rPr>
                <w:rFonts w:ascii="Times New Roman" w:eastAsia="Cordia New" w:hAnsi="Times New Roman" w:cs="Times New Roman"/>
                <w:szCs w:val="22"/>
              </w:rPr>
              <w:t>Write-off</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cs/>
                <w:lang w:val="en-GB"/>
              </w:rPr>
            </w:pPr>
            <w:r w:rsidRPr="002262AB">
              <w:rPr>
                <w:rFonts w:ascii="Times New Roman" w:hAnsi="Times New Roman" w:cs="Angsana New"/>
                <w:lang w:val="en-GB"/>
              </w:rPr>
              <w:t>(4,500)</w:t>
            </w:r>
          </w:p>
        </w:tc>
        <w:tc>
          <w:tcPr>
            <w:tcW w:w="270" w:type="dxa"/>
          </w:tcPr>
          <w:p w:rsidR="00C333C7" w:rsidRPr="002262AB" w:rsidRDefault="00C333C7"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vAlign w:val="center"/>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(4,500)</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vAlign w:val="center"/>
          </w:tcPr>
          <w:p w:rsidR="00C333C7" w:rsidRPr="002262AB" w:rsidRDefault="00C333C7" w:rsidP="003A2F07">
            <w:pPr>
              <w:spacing w:after="0" w:line="18" w:lineRule="atLeast"/>
              <w:ind w:left="612" w:right="-108"/>
              <w:rPr>
                <w:rFonts w:ascii="Times New Roman" w:eastAsia="Cordia New" w:hAnsi="Times New Roman" w:cs="Times New Roman"/>
                <w:szCs w:val="22"/>
              </w:rPr>
            </w:pPr>
            <w:r w:rsidRPr="002262AB">
              <w:rPr>
                <w:rFonts w:ascii="Times New Roman" w:eastAsia="Cordia New" w:hAnsi="Times New Roman" w:cs="Times New Roman"/>
                <w:szCs w:val="22"/>
              </w:rPr>
              <w:t>Currency translation difference</w:t>
            </w:r>
          </w:p>
        </w:tc>
        <w:tc>
          <w:tcPr>
            <w:tcW w:w="1404" w:type="dxa"/>
            <w:tcBorders>
              <w:bottom w:val="single" w:sz="4" w:space="0" w:color="auto"/>
            </w:tcBorders>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cs/>
                <w:lang w:val="en-GB"/>
              </w:rPr>
            </w:pPr>
            <w:r w:rsidRPr="002262AB">
              <w:rPr>
                <w:rFonts w:ascii="Times New Roman" w:hAnsi="Times New Roman" w:cs="Angsana New"/>
                <w:lang w:val="en-GB"/>
              </w:rPr>
              <w:t>(709)</w:t>
            </w:r>
          </w:p>
        </w:tc>
        <w:tc>
          <w:tcPr>
            <w:tcW w:w="270" w:type="dxa"/>
          </w:tcPr>
          <w:p w:rsidR="00C333C7" w:rsidRPr="002262AB" w:rsidRDefault="00C333C7"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tcBorders>
              <w:bottom w:val="single" w:sz="4" w:space="0" w:color="auto"/>
            </w:tcBorders>
          </w:tcPr>
          <w:p w:rsidR="00C333C7" w:rsidRPr="002262AB" w:rsidRDefault="00C333C7" w:rsidP="003A2F07">
            <w:pPr>
              <w:tabs>
                <w:tab w:val="decimal" w:pos="628"/>
              </w:tabs>
              <w:spacing w:after="0" w:line="18" w:lineRule="atLeast"/>
              <w:ind w:left="-74" w:right="-108"/>
              <w:jc w:val="thaiDistribute"/>
              <w:rPr>
                <w:rFonts w:ascii="Times New Roman" w:hAnsi="Times New Roman" w:cs="Angsana New"/>
                <w:cs/>
                <w:lang w:val="en-GB"/>
              </w:rPr>
            </w:pPr>
            <w:r w:rsidRPr="002262AB">
              <w:rPr>
                <w:rFonts w:ascii="Times New Roman" w:hAnsi="Times New Roman" w:cs="Angsana New"/>
                <w:lang w:val="en-GB"/>
              </w:rPr>
              <w:t>-</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tcPr>
          <w:p w:rsidR="00C333C7" w:rsidRPr="00C333C7" w:rsidRDefault="00C333C7" w:rsidP="00B94FC7">
            <w:pPr>
              <w:spacing w:after="0" w:line="240" w:lineRule="atLeast"/>
              <w:ind w:left="612" w:right="-108"/>
              <w:jc w:val="thaiDistribute"/>
              <w:rPr>
                <w:rFonts w:ascii="Times New Roman" w:hAnsi="Times New Roman" w:cstheme="minorBidi"/>
                <w:b/>
                <w:bCs/>
                <w:szCs w:val="22"/>
                <w:cs/>
              </w:rPr>
            </w:pPr>
            <w:r>
              <w:rPr>
                <w:rFonts w:ascii="Times New Roman" w:hAnsi="Times New Roman" w:cs="Times New Roman"/>
                <w:b/>
                <w:bCs/>
                <w:szCs w:val="22"/>
              </w:rPr>
              <w:t>At 31 December 2020</w:t>
            </w:r>
            <w:r w:rsidRPr="002262AB">
              <w:rPr>
                <w:rFonts w:ascii="Times New Roman" w:hAnsi="Times New Roman" w:cs="Times New Roman"/>
                <w:b/>
                <w:bCs/>
                <w:szCs w:val="22"/>
              </w:rPr>
              <w:t xml:space="preserve"> and 1 January 202</w:t>
            </w:r>
            <w:r>
              <w:rPr>
                <w:rFonts w:ascii="Times New Roman" w:hAnsi="Times New Roman" w:cs="Times New Roman"/>
                <w:b/>
                <w:bCs/>
                <w:szCs w:val="22"/>
              </w:rPr>
              <w:t>1</w:t>
            </w:r>
          </w:p>
        </w:tc>
        <w:tc>
          <w:tcPr>
            <w:tcW w:w="1404" w:type="dxa"/>
            <w:tcBorders>
              <w:top w:val="single" w:sz="4" w:space="0" w:color="auto"/>
            </w:tcBorders>
          </w:tcPr>
          <w:p w:rsidR="00C333C7" w:rsidRPr="002262AB" w:rsidRDefault="00C333C7" w:rsidP="00B94FC7">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4,940,551</w:t>
            </w:r>
          </w:p>
        </w:tc>
        <w:tc>
          <w:tcPr>
            <w:tcW w:w="270" w:type="dxa"/>
          </w:tcPr>
          <w:p w:rsidR="00C333C7" w:rsidRPr="002262AB" w:rsidRDefault="00C333C7" w:rsidP="00B94FC7">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tcBorders>
          </w:tcPr>
          <w:p w:rsidR="00C333C7" w:rsidRPr="002262AB" w:rsidRDefault="00C333C7" w:rsidP="00B94FC7">
            <w:pPr>
              <w:tabs>
                <w:tab w:val="decimal" w:pos="1110"/>
              </w:tabs>
              <w:spacing w:after="0" w:line="240"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4,791,659</w:t>
            </w:r>
          </w:p>
        </w:tc>
        <w:tc>
          <w:tcPr>
            <w:tcW w:w="270" w:type="dxa"/>
            <w:gridSpan w:val="2"/>
          </w:tcPr>
          <w:p w:rsidR="00C333C7" w:rsidRPr="002262AB" w:rsidRDefault="00C333C7" w:rsidP="00B94FC7">
            <w:pPr>
              <w:tabs>
                <w:tab w:val="decimal" w:pos="110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D23815" w:rsidP="00B94FC7">
            <w:pPr>
              <w:spacing w:after="0" w:line="240" w:lineRule="atLeast"/>
              <w:ind w:left="612" w:right="-162"/>
              <w:jc w:val="thaiDistribute"/>
              <w:rPr>
                <w:rFonts w:ascii="Times New Roman" w:hAnsi="Times New Roman" w:cs="Times New Roman"/>
                <w:szCs w:val="22"/>
                <w:cs/>
              </w:rPr>
            </w:pPr>
            <w:r w:rsidRPr="002262AB">
              <w:rPr>
                <w:rFonts w:ascii="Times New Roman" w:eastAsia="Cordia New" w:hAnsi="Times New Roman" w:cs="Times New Roman"/>
                <w:szCs w:val="22"/>
              </w:rPr>
              <w:t>Write-off</w:t>
            </w:r>
          </w:p>
        </w:tc>
        <w:tc>
          <w:tcPr>
            <w:tcW w:w="1404" w:type="dxa"/>
          </w:tcPr>
          <w:p w:rsidR="00811DC6" w:rsidRPr="002262AB" w:rsidRDefault="00D23815" w:rsidP="00B94FC7">
            <w:pPr>
              <w:tabs>
                <w:tab w:val="decimal" w:pos="1110"/>
              </w:tabs>
              <w:spacing w:after="0" w:line="240" w:lineRule="atLeast"/>
              <w:ind w:left="-74" w:right="-108"/>
              <w:jc w:val="thaiDistribute"/>
              <w:rPr>
                <w:rFonts w:ascii="Times New Roman" w:hAnsi="Times New Roman" w:cs="Angsana New"/>
                <w:lang w:val="en-GB"/>
              </w:rPr>
            </w:pPr>
            <w:r>
              <w:rPr>
                <w:rFonts w:ascii="Times New Roman" w:hAnsi="Times New Roman" w:cs="Angsana New"/>
                <w:lang w:val="en-GB"/>
              </w:rPr>
              <w:t>(249,330)</w:t>
            </w:r>
          </w:p>
        </w:tc>
        <w:tc>
          <w:tcPr>
            <w:tcW w:w="270" w:type="dxa"/>
          </w:tcPr>
          <w:p w:rsidR="00811DC6" w:rsidRPr="002262AB" w:rsidRDefault="00811DC6" w:rsidP="00B94FC7">
            <w:pPr>
              <w:tabs>
                <w:tab w:val="decimal" w:pos="831"/>
              </w:tabs>
              <w:spacing w:after="0" w:line="240" w:lineRule="atLeast"/>
              <w:ind w:left="-108" w:right="-96"/>
              <w:jc w:val="thaiDistribute"/>
              <w:rPr>
                <w:rFonts w:ascii="Times New Roman" w:hAnsi="Times New Roman" w:cs="Times New Roman"/>
                <w:szCs w:val="22"/>
              </w:rPr>
            </w:pPr>
          </w:p>
        </w:tc>
        <w:tc>
          <w:tcPr>
            <w:tcW w:w="1350" w:type="dxa"/>
          </w:tcPr>
          <w:p w:rsidR="00811DC6" w:rsidRPr="002262AB" w:rsidRDefault="00D23815" w:rsidP="00B94FC7">
            <w:pPr>
              <w:tabs>
                <w:tab w:val="decimal" w:pos="1110"/>
              </w:tabs>
              <w:spacing w:after="0" w:line="240" w:lineRule="atLeast"/>
              <w:ind w:left="-74" w:right="-108"/>
              <w:jc w:val="thaiDistribute"/>
              <w:rPr>
                <w:rFonts w:ascii="Times New Roman" w:hAnsi="Times New Roman" w:cs="Angsana New"/>
                <w:lang w:val="en-GB"/>
              </w:rPr>
            </w:pPr>
            <w:r>
              <w:rPr>
                <w:rFonts w:ascii="Times New Roman" w:hAnsi="Times New Roman" w:cs="Angsana New"/>
                <w:lang w:val="en-GB"/>
              </w:rPr>
              <w:t>(249,330)</w:t>
            </w:r>
          </w:p>
        </w:tc>
        <w:tc>
          <w:tcPr>
            <w:tcW w:w="270" w:type="dxa"/>
            <w:gridSpan w:val="2"/>
          </w:tcPr>
          <w:p w:rsidR="00811DC6" w:rsidRPr="002262AB" w:rsidRDefault="00811DC6" w:rsidP="00B94FC7">
            <w:pPr>
              <w:tabs>
                <w:tab w:val="decimal" w:pos="831"/>
              </w:tabs>
              <w:spacing w:after="0" w:line="240" w:lineRule="atLeast"/>
              <w:ind w:left="162" w:right="-96"/>
              <w:jc w:val="thaiDistribute"/>
              <w:rPr>
                <w:rFonts w:ascii="Times New Roman" w:hAnsi="Times New Roman" w:cs="Times New Roman"/>
                <w:szCs w:val="22"/>
              </w:rPr>
            </w:pPr>
          </w:p>
        </w:tc>
      </w:tr>
      <w:tr w:rsidR="00811DC6" w:rsidRPr="00B94FC7" w:rsidTr="00B94FC7">
        <w:trPr>
          <w:gridAfter w:val="1"/>
          <w:wAfter w:w="270" w:type="dxa"/>
          <w:trHeight w:val="80"/>
        </w:trPr>
        <w:tc>
          <w:tcPr>
            <w:tcW w:w="6417" w:type="dxa"/>
            <w:vAlign w:val="center"/>
          </w:tcPr>
          <w:p w:rsidR="00811DC6" w:rsidRPr="00B94FC7" w:rsidRDefault="00811DC6" w:rsidP="00B94FC7">
            <w:pPr>
              <w:spacing w:after="0" w:line="240" w:lineRule="atLeast"/>
              <w:ind w:left="612" w:right="-108"/>
              <w:jc w:val="thaiDistribute"/>
              <w:rPr>
                <w:rFonts w:ascii="Times New Roman" w:hAnsi="Times New Roman" w:cs="Times New Roman"/>
                <w:szCs w:val="22"/>
              </w:rPr>
            </w:pPr>
            <w:r w:rsidRPr="00B94FC7">
              <w:rPr>
                <w:rFonts w:ascii="Times New Roman" w:hAnsi="Times New Roman" w:cs="Times New Roman"/>
                <w:szCs w:val="22"/>
              </w:rPr>
              <w:t>Currency translation difference</w:t>
            </w:r>
          </w:p>
        </w:tc>
        <w:tc>
          <w:tcPr>
            <w:tcW w:w="1404" w:type="dxa"/>
          </w:tcPr>
          <w:p w:rsidR="00811DC6" w:rsidRPr="00D23815" w:rsidRDefault="00D23815" w:rsidP="00B94FC7">
            <w:pPr>
              <w:tabs>
                <w:tab w:val="decimal" w:pos="1110"/>
              </w:tabs>
              <w:spacing w:after="0" w:line="240" w:lineRule="atLeast"/>
              <w:ind w:left="-74" w:right="-108"/>
              <w:jc w:val="thaiDistribute"/>
              <w:rPr>
                <w:rFonts w:ascii="Times New Roman" w:hAnsi="Times New Roman" w:cs="Times New Roman"/>
                <w:szCs w:val="22"/>
                <w:cs/>
              </w:rPr>
            </w:pPr>
            <w:r w:rsidRPr="00D23815">
              <w:rPr>
                <w:rFonts w:ascii="Times New Roman" w:hAnsi="Times New Roman" w:cs="Times New Roman"/>
                <w:szCs w:val="22"/>
              </w:rPr>
              <w:t>7,168</w:t>
            </w:r>
          </w:p>
        </w:tc>
        <w:tc>
          <w:tcPr>
            <w:tcW w:w="270" w:type="dxa"/>
          </w:tcPr>
          <w:p w:rsidR="00811DC6" w:rsidRPr="00B94FC7" w:rsidRDefault="00811DC6" w:rsidP="00B94FC7">
            <w:pPr>
              <w:tabs>
                <w:tab w:val="decimal" w:pos="831"/>
              </w:tabs>
              <w:spacing w:after="0" w:line="240" w:lineRule="atLeast"/>
              <w:ind w:left="-108" w:right="-96"/>
              <w:jc w:val="thaiDistribute"/>
              <w:rPr>
                <w:rFonts w:ascii="Times New Roman" w:hAnsi="Times New Roman" w:cs="Times New Roman"/>
                <w:szCs w:val="22"/>
              </w:rPr>
            </w:pPr>
          </w:p>
        </w:tc>
        <w:tc>
          <w:tcPr>
            <w:tcW w:w="1350" w:type="dxa"/>
          </w:tcPr>
          <w:p w:rsidR="00811DC6" w:rsidRPr="00D23815" w:rsidRDefault="00D23815" w:rsidP="00D23815">
            <w:pPr>
              <w:tabs>
                <w:tab w:val="decimal" w:pos="628"/>
              </w:tabs>
              <w:spacing w:after="0" w:line="18" w:lineRule="atLeast"/>
              <w:ind w:left="-74" w:right="-108"/>
              <w:jc w:val="thaiDistribute"/>
              <w:rPr>
                <w:rFonts w:ascii="Times New Roman" w:hAnsi="Times New Roman" w:cs="Times New Roman"/>
                <w:szCs w:val="22"/>
                <w:cs/>
              </w:rPr>
            </w:pPr>
            <w:r w:rsidRPr="00D23815">
              <w:rPr>
                <w:rFonts w:ascii="Times New Roman" w:hAnsi="Times New Roman" w:cs="Times New Roman"/>
                <w:szCs w:val="22"/>
              </w:rPr>
              <w:t>-</w:t>
            </w:r>
          </w:p>
        </w:tc>
        <w:tc>
          <w:tcPr>
            <w:tcW w:w="270" w:type="dxa"/>
            <w:gridSpan w:val="2"/>
          </w:tcPr>
          <w:p w:rsidR="00811DC6" w:rsidRPr="00B94FC7" w:rsidRDefault="00811DC6" w:rsidP="00B94FC7">
            <w:pPr>
              <w:tabs>
                <w:tab w:val="decimal" w:pos="831"/>
              </w:tabs>
              <w:spacing w:after="0" w:line="240"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B94FC7">
            <w:pPr>
              <w:spacing w:after="0" w:line="240"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31 December 2020</w:t>
            </w:r>
          </w:p>
        </w:tc>
        <w:tc>
          <w:tcPr>
            <w:tcW w:w="1404" w:type="dxa"/>
            <w:tcBorders>
              <w:top w:val="single" w:sz="4" w:space="0" w:color="auto"/>
              <w:bottom w:val="single" w:sz="4" w:space="0" w:color="auto"/>
            </w:tcBorders>
          </w:tcPr>
          <w:p w:rsidR="00811DC6" w:rsidRPr="00D23815" w:rsidRDefault="00D23815" w:rsidP="00B94FC7">
            <w:pPr>
              <w:tabs>
                <w:tab w:val="decimal" w:pos="1110"/>
              </w:tabs>
              <w:spacing w:after="0" w:line="240" w:lineRule="atLeast"/>
              <w:ind w:left="-74" w:right="-108"/>
              <w:jc w:val="thaiDistribute"/>
              <w:rPr>
                <w:rFonts w:ascii="Times New Roman" w:hAnsi="Times New Roman" w:cs="Times New Roman"/>
                <w:b/>
                <w:bCs/>
                <w:szCs w:val="22"/>
                <w:lang w:val="en-GB"/>
              </w:rPr>
            </w:pPr>
            <w:r>
              <w:rPr>
                <w:rFonts w:ascii="Times New Roman" w:hAnsi="Times New Roman" w:cs="Times New Roman"/>
                <w:b/>
                <w:bCs/>
                <w:szCs w:val="22"/>
                <w:lang w:val="en-GB"/>
              </w:rPr>
              <w:t>4,698,389</w:t>
            </w:r>
          </w:p>
        </w:tc>
        <w:tc>
          <w:tcPr>
            <w:tcW w:w="270" w:type="dxa"/>
          </w:tcPr>
          <w:p w:rsidR="00811DC6" w:rsidRPr="002262AB" w:rsidRDefault="00811DC6" w:rsidP="00B94FC7">
            <w:pPr>
              <w:tabs>
                <w:tab w:val="decimal" w:pos="831"/>
              </w:tabs>
              <w:spacing w:after="0" w:line="240" w:lineRule="atLeast"/>
              <w:ind w:left="-108" w:right="-96"/>
              <w:jc w:val="thaiDistribute"/>
              <w:rPr>
                <w:rFonts w:ascii="Times New Roman" w:hAnsi="Times New Roman" w:cs="Times New Roman"/>
                <w:b/>
                <w:bCs/>
                <w:szCs w:val="22"/>
              </w:rPr>
            </w:pPr>
          </w:p>
        </w:tc>
        <w:tc>
          <w:tcPr>
            <w:tcW w:w="1350" w:type="dxa"/>
            <w:tcBorders>
              <w:top w:val="single" w:sz="4" w:space="0" w:color="auto"/>
              <w:bottom w:val="single" w:sz="4" w:space="0" w:color="auto"/>
            </w:tcBorders>
          </w:tcPr>
          <w:p w:rsidR="00811DC6" w:rsidRPr="002262AB" w:rsidRDefault="00D23815" w:rsidP="00B94FC7">
            <w:pPr>
              <w:tabs>
                <w:tab w:val="decimal" w:pos="1110"/>
              </w:tabs>
              <w:spacing w:after="0" w:line="240" w:lineRule="atLeast"/>
              <w:ind w:left="-74" w:right="-108"/>
              <w:jc w:val="thaiDistribute"/>
              <w:rPr>
                <w:rFonts w:ascii="Times New Roman" w:hAnsi="Times New Roman" w:cs="Angsana New"/>
                <w:b/>
                <w:bCs/>
                <w:lang w:val="en-GB"/>
              </w:rPr>
            </w:pPr>
            <w:r>
              <w:rPr>
                <w:rFonts w:ascii="Times New Roman" w:hAnsi="Times New Roman" w:cs="Angsana New"/>
                <w:b/>
                <w:bCs/>
                <w:lang w:val="en-GB"/>
              </w:rPr>
              <w:t>4,542,329</w:t>
            </w:r>
          </w:p>
        </w:tc>
        <w:tc>
          <w:tcPr>
            <w:tcW w:w="270" w:type="dxa"/>
            <w:gridSpan w:val="2"/>
          </w:tcPr>
          <w:p w:rsidR="00811DC6" w:rsidRPr="002262AB" w:rsidRDefault="00811DC6" w:rsidP="00B94FC7">
            <w:pPr>
              <w:tabs>
                <w:tab w:val="decimal" w:pos="1101"/>
              </w:tabs>
              <w:spacing w:after="0" w:line="240"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811DC6" w:rsidP="003A2F07">
            <w:pPr>
              <w:spacing w:after="0" w:line="18" w:lineRule="atLeast"/>
              <w:ind w:left="612" w:right="-162"/>
              <w:jc w:val="thaiDistribute"/>
              <w:rPr>
                <w:rFonts w:ascii="Times New Roman" w:hAnsi="Times New Roman" w:cs="Times New Roman"/>
                <w:b/>
                <w:bCs/>
                <w:i/>
                <w:iCs/>
                <w:szCs w:val="22"/>
                <w:cs/>
              </w:rPr>
            </w:pPr>
          </w:p>
        </w:tc>
        <w:tc>
          <w:tcPr>
            <w:tcW w:w="1404" w:type="dxa"/>
          </w:tcPr>
          <w:p w:rsidR="00811DC6" w:rsidRPr="002262AB" w:rsidRDefault="00811DC6" w:rsidP="003A2F07">
            <w:pPr>
              <w:tabs>
                <w:tab w:val="decimal" w:pos="1110"/>
              </w:tabs>
              <w:spacing w:after="0" w:line="18" w:lineRule="atLeast"/>
              <w:ind w:left="-74" w:right="-108"/>
              <w:jc w:val="thaiDistribute"/>
              <w:rPr>
                <w:rFonts w:ascii="Times New Roman" w:hAnsi="Times New Roman" w:cs="Angsana New"/>
                <w:lang w:val="en-GB"/>
              </w:rPr>
            </w:pPr>
          </w:p>
        </w:tc>
        <w:tc>
          <w:tcPr>
            <w:tcW w:w="270" w:type="dxa"/>
          </w:tcPr>
          <w:p w:rsidR="00811DC6" w:rsidRPr="002262AB" w:rsidRDefault="00811DC6" w:rsidP="003A2F07">
            <w:pPr>
              <w:tabs>
                <w:tab w:val="decimal" w:pos="1101"/>
              </w:tabs>
              <w:spacing w:after="0" w:line="18" w:lineRule="atLeast"/>
              <w:ind w:left="-108" w:right="-96"/>
              <w:jc w:val="thaiDistribute"/>
              <w:rPr>
                <w:rFonts w:ascii="Times New Roman" w:hAnsi="Times New Roman" w:cs="Times New Roman"/>
                <w:b/>
                <w:bCs/>
                <w:szCs w:val="22"/>
              </w:rPr>
            </w:pPr>
          </w:p>
        </w:tc>
        <w:tc>
          <w:tcPr>
            <w:tcW w:w="1350" w:type="dxa"/>
          </w:tcPr>
          <w:p w:rsidR="00811DC6" w:rsidRPr="002262AB" w:rsidRDefault="00811DC6" w:rsidP="003A2F07">
            <w:pPr>
              <w:tabs>
                <w:tab w:val="decimal" w:pos="1101"/>
              </w:tabs>
              <w:spacing w:after="0" w:line="18" w:lineRule="atLeast"/>
              <w:ind w:left="-74" w:right="-108"/>
              <w:jc w:val="thaiDistribute"/>
              <w:rPr>
                <w:rFonts w:ascii="Times New Roman" w:hAnsi="Times New Roman" w:cs="Angsana New"/>
                <w:lang w:val="en-GB"/>
              </w:rPr>
            </w:pPr>
          </w:p>
        </w:tc>
        <w:tc>
          <w:tcPr>
            <w:tcW w:w="270" w:type="dxa"/>
            <w:gridSpan w:val="2"/>
          </w:tcPr>
          <w:p w:rsidR="00811DC6" w:rsidRPr="002262AB" w:rsidRDefault="00811DC6" w:rsidP="003A2F07">
            <w:pPr>
              <w:tabs>
                <w:tab w:val="decimal" w:pos="1101"/>
              </w:tabs>
              <w:spacing w:after="0" w:line="18" w:lineRule="atLeast"/>
              <w:ind w:left="162" w:right="-96"/>
              <w:jc w:val="thaiDistribute"/>
              <w:rPr>
                <w:rFonts w:ascii="Times New Roman" w:hAnsi="Times New Roman" w:cs="Times New Roman"/>
                <w:szCs w:val="22"/>
              </w:rPr>
            </w:pPr>
          </w:p>
        </w:tc>
      </w:tr>
      <w:tr w:rsidR="00AA3584" w:rsidRPr="002262AB" w:rsidTr="00D969F6">
        <w:trPr>
          <w:gridAfter w:val="1"/>
          <w:wAfter w:w="270" w:type="dxa"/>
        </w:trPr>
        <w:tc>
          <w:tcPr>
            <w:tcW w:w="6417" w:type="dxa"/>
          </w:tcPr>
          <w:p w:rsidR="00AA3584" w:rsidRPr="002262AB" w:rsidRDefault="00AA3584" w:rsidP="003A2F07">
            <w:pPr>
              <w:spacing w:after="0" w:line="18" w:lineRule="atLeast"/>
              <w:ind w:left="612" w:right="-162"/>
              <w:jc w:val="thaiDistribute"/>
              <w:rPr>
                <w:rFonts w:ascii="Times New Roman" w:hAnsi="Times New Roman" w:cs="Times New Roman"/>
                <w:b/>
                <w:bCs/>
                <w:i/>
                <w:iCs/>
                <w:szCs w:val="22"/>
              </w:rPr>
            </w:pPr>
            <w:r w:rsidRPr="002262AB">
              <w:rPr>
                <w:rFonts w:ascii="Times New Roman" w:hAnsi="Times New Roman" w:cs="Times New Roman"/>
                <w:b/>
                <w:bCs/>
                <w:i/>
                <w:iCs/>
                <w:szCs w:val="22"/>
              </w:rPr>
              <w:t>Accumulated amortization</w:t>
            </w:r>
          </w:p>
        </w:tc>
        <w:tc>
          <w:tcPr>
            <w:tcW w:w="1404" w:type="dxa"/>
          </w:tcPr>
          <w:p w:rsidR="00AA3584" w:rsidRPr="002262AB" w:rsidRDefault="00AA3584" w:rsidP="003A2F07">
            <w:pPr>
              <w:tabs>
                <w:tab w:val="decimal" w:pos="1110"/>
              </w:tabs>
              <w:spacing w:after="0" w:line="18" w:lineRule="atLeast"/>
              <w:ind w:left="-74" w:right="-108"/>
              <w:jc w:val="thaiDistribute"/>
              <w:rPr>
                <w:rFonts w:ascii="Times New Roman" w:hAnsi="Times New Roman" w:cs="Angsana New"/>
                <w:lang w:val="en-GB"/>
              </w:rPr>
            </w:pPr>
          </w:p>
        </w:tc>
        <w:tc>
          <w:tcPr>
            <w:tcW w:w="270" w:type="dxa"/>
          </w:tcPr>
          <w:p w:rsidR="00AA3584" w:rsidRPr="002262AB" w:rsidRDefault="00AA3584" w:rsidP="003A2F07">
            <w:pPr>
              <w:tabs>
                <w:tab w:val="decimal" w:pos="1101"/>
              </w:tabs>
              <w:spacing w:after="0" w:line="18" w:lineRule="atLeast"/>
              <w:ind w:left="-108" w:right="-96"/>
              <w:jc w:val="thaiDistribute"/>
              <w:rPr>
                <w:rFonts w:ascii="Times New Roman" w:hAnsi="Times New Roman" w:cs="Times New Roman"/>
                <w:b/>
                <w:bCs/>
                <w:szCs w:val="22"/>
              </w:rPr>
            </w:pPr>
          </w:p>
        </w:tc>
        <w:tc>
          <w:tcPr>
            <w:tcW w:w="1350" w:type="dxa"/>
          </w:tcPr>
          <w:p w:rsidR="00AA3584" w:rsidRPr="002262AB" w:rsidRDefault="00AA3584" w:rsidP="003A2F07">
            <w:pPr>
              <w:tabs>
                <w:tab w:val="decimal" w:pos="1101"/>
              </w:tabs>
              <w:spacing w:after="0" w:line="18" w:lineRule="atLeast"/>
              <w:ind w:left="-74" w:right="-108"/>
              <w:jc w:val="thaiDistribute"/>
              <w:rPr>
                <w:rFonts w:ascii="Times New Roman" w:hAnsi="Times New Roman" w:cs="Angsana New"/>
                <w:lang w:val="en-GB"/>
              </w:rPr>
            </w:pPr>
          </w:p>
        </w:tc>
        <w:tc>
          <w:tcPr>
            <w:tcW w:w="270" w:type="dxa"/>
            <w:gridSpan w:val="2"/>
          </w:tcPr>
          <w:p w:rsidR="00AA3584" w:rsidRPr="002262AB" w:rsidRDefault="00AA3584"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D969F6">
        <w:trPr>
          <w:gridAfter w:val="1"/>
          <w:wAfter w:w="270" w:type="dxa"/>
        </w:trPr>
        <w:tc>
          <w:tcPr>
            <w:tcW w:w="6417" w:type="dxa"/>
          </w:tcPr>
          <w:p w:rsidR="00C333C7" w:rsidRPr="002262AB" w:rsidRDefault="00C333C7" w:rsidP="003A2F07">
            <w:pPr>
              <w:spacing w:after="0" w:line="18" w:lineRule="atLeast"/>
              <w:ind w:left="612" w:right="-108"/>
              <w:jc w:val="thaiDistribute"/>
              <w:rPr>
                <w:rFonts w:ascii="Times New Roman" w:hAnsi="Times New Roman" w:cs="Times New Roman"/>
                <w:szCs w:val="22"/>
              </w:rPr>
            </w:pPr>
            <w:r w:rsidRPr="002262AB">
              <w:rPr>
                <w:rFonts w:ascii="Times New Roman" w:hAnsi="Times New Roman" w:cs="Times New Roman"/>
                <w:szCs w:val="22"/>
              </w:rPr>
              <w:t>At 1 January 20</w:t>
            </w:r>
            <w:r>
              <w:rPr>
                <w:rFonts w:ascii="Times New Roman" w:hAnsi="Times New Roman" w:cs="Times New Roman"/>
                <w:szCs w:val="22"/>
              </w:rPr>
              <w:t>20</w:t>
            </w:r>
          </w:p>
        </w:tc>
        <w:tc>
          <w:tcPr>
            <w:tcW w:w="1404" w:type="dxa"/>
            <w:vAlign w:val="center"/>
          </w:tcPr>
          <w:p w:rsidR="00C333C7" w:rsidRPr="00C333C7" w:rsidRDefault="00C333C7" w:rsidP="003A2F07">
            <w:pPr>
              <w:tabs>
                <w:tab w:val="decimal" w:pos="1110"/>
              </w:tabs>
              <w:spacing w:after="0" w:line="18" w:lineRule="atLeast"/>
              <w:ind w:left="-74" w:right="-108"/>
              <w:jc w:val="thaiDistribute"/>
              <w:rPr>
                <w:rFonts w:ascii="Times New Roman" w:hAnsi="Times New Roman" w:cs="Angsana New"/>
                <w:lang w:val="en-GB"/>
              </w:rPr>
            </w:pPr>
            <w:r w:rsidRPr="00C333C7">
              <w:rPr>
                <w:rFonts w:ascii="Times New Roman" w:hAnsi="Times New Roman" w:cs="Angsana New"/>
                <w:lang w:val="en-GB"/>
              </w:rPr>
              <w:t>3,694,281</w:t>
            </w:r>
          </w:p>
        </w:tc>
        <w:tc>
          <w:tcPr>
            <w:tcW w:w="270" w:type="dxa"/>
          </w:tcPr>
          <w:p w:rsidR="00C333C7" w:rsidRPr="00C333C7" w:rsidRDefault="00C333C7"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vAlign w:val="center"/>
          </w:tcPr>
          <w:p w:rsidR="00C333C7" w:rsidRPr="00C333C7" w:rsidRDefault="00C333C7" w:rsidP="003A2F07">
            <w:pPr>
              <w:tabs>
                <w:tab w:val="decimal" w:pos="1110"/>
              </w:tabs>
              <w:spacing w:after="0" w:line="18" w:lineRule="atLeast"/>
              <w:ind w:left="-74" w:right="-108"/>
              <w:jc w:val="thaiDistribute"/>
              <w:rPr>
                <w:rFonts w:ascii="Times New Roman" w:hAnsi="Times New Roman" w:cs="Angsana New"/>
                <w:lang w:val="en-GB"/>
              </w:rPr>
            </w:pPr>
            <w:r w:rsidRPr="00C333C7">
              <w:rPr>
                <w:rFonts w:ascii="Times New Roman" w:hAnsi="Times New Roman" w:cs="Angsana New"/>
                <w:lang w:val="en-GB"/>
              </w:rPr>
              <w:t>3,586,363</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tcPr>
          <w:p w:rsidR="00C333C7" w:rsidRPr="002262AB" w:rsidRDefault="00C333C7" w:rsidP="003A2F07">
            <w:pPr>
              <w:spacing w:after="0" w:line="18" w:lineRule="atLeast"/>
              <w:ind w:left="612" w:right="-162"/>
              <w:jc w:val="thaiDistribute"/>
              <w:rPr>
                <w:rFonts w:ascii="Times New Roman" w:hAnsi="Times New Roman" w:cs="Times New Roman"/>
                <w:szCs w:val="22"/>
              </w:rPr>
            </w:pPr>
            <w:r w:rsidRPr="002262AB">
              <w:rPr>
                <w:rFonts w:ascii="Times New Roman" w:hAnsi="Times New Roman" w:cs="Times New Roman"/>
                <w:szCs w:val="22"/>
              </w:rPr>
              <w:t>Amortization charge for the year</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578,652</w:t>
            </w:r>
          </w:p>
        </w:tc>
        <w:tc>
          <w:tcPr>
            <w:tcW w:w="270" w:type="dxa"/>
          </w:tcPr>
          <w:p w:rsidR="00C333C7" w:rsidRPr="002262AB" w:rsidRDefault="00C333C7"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561,967</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vAlign w:val="center"/>
          </w:tcPr>
          <w:p w:rsidR="00C333C7" w:rsidRPr="002262AB" w:rsidRDefault="00C333C7" w:rsidP="003A2F07">
            <w:pPr>
              <w:spacing w:after="0" w:line="18" w:lineRule="atLeast"/>
              <w:ind w:left="612" w:right="-108"/>
              <w:jc w:val="thaiDistribute"/>
              <w:rPr>
                <w:rFonts w:ascii="Times New Roman" w:hAnsi="Times New Roman" w:cs="Times New Roman"/>
                <w:szCs w:val="22"/>
                <w:cs/>
              </w:rPr>
            </w:pPr>
            <w:r w:rsidRPr="002262AB">
              <w:rPr>
                <w:rFonts w:ascii="Times New Roman" w:eastAsia="Cordia New" w:hAnsi="Times New Roman" w:cs="Times New Roman"/>
                <w:szCs w:val="22"/>
              </w:rPr>
              <w:t>Write-off</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(4,499)</w:t>
            </w:r>
          </w:p>
        </w:tc>
        <w:tc>
          <w:tcPr>
            <w:tcW w:w="270" w:type="dxa"/>
          </w:tcPr>
          <w:p w:rsidR="00C333C7" w:rsidRPr="002262AB" w:rsidRDefault="00C333C7"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(4,499)</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rPr>
          <w:gridAfter w:val="1"/>
          <w:wAfter w:w="270" w:type="dxa"/>
        </w:trPr>
        <w:tc>
          <w:tcPr>
            <w:tcW w:w="6417" w:type="dxa"/>
            <w:vAlign w:val="center"/>
          </w:tcPr>
          <w:p w:rsidR="00C333C7" w:rsidRPr="002262AB" w:rsidRDefault="00C333C7" w:rsidP="003A2F07">
            <w:pPr>
              <w:spacing w:after="0" w:line="18"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Currency translation difference</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(746)</w:t>
            </w:r>
          </w:p>
        </w:tc>
        <w:tc>
          <w:tcPr>
            <w:tcW w:w="270" w:type="dxa"/>
          </w:tcPr>
          <w:p w:rsidR="00C333C7" w:rsidRPr="002262AB" w:rsidRDefault="00C333C7"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C333C7" w:rsidRPr="002262AB" w:rsidRDefault="00C333C7" w:rsidP="003A2F07">
            <w:pPr>
              <w:tabs>
                <w:tab w:val="decimal" w:pos="628"/>
              </w:tabs>
              <w:spacing w:after="0" w:line="18" w:lineRule="atLeast"/>
              <w:ind w:left="-74" w:right="-108"/>
              <w:jc w:val="thaiDistribute"/>
              <w:rPr>
                <w:rFonts w:ascii="Times New Roman" w:hAnsi="Times New Roman" w:cs="Angsana New"/>
                <w:lang w:val="en-GB"/>
              </w:rPr>
            </w:pPr>
            <w:r w:rsidRPr="002262AB">
              <w:rPr>
                <w:rFonts w:ascii="Times New Roman" w:hAnsi="Times New Roman" w:cs="Angsana New"/>
                <w:lang w:val="en-GB"/>
              </w:rPr>
              <w:t>-</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1F6A08">
        <w:tc>
          <w:tcPr>
            <w:tcW w:w="6417" w:type="dxa"/>
          </w:tcPr>
          <w:p w:rsidR="00C333C7" w:rsidRPr="002262AB" w:rsidRDefault="00C333C7" w:rsidP="003A2F07">
            <w:pPr>
              <w:spacing w:after="0" w:line="18" w:lineRule="atLeast"/>
              <w:ind w:left="612" w:right="-108"/>
              <w:jc w:val="thaiDistribute"/>
              <w:rPr>
                <w:rFonts w:ascii="Times New Roman" w:hAnsi="Times New Roman" w:cs="Times New Roman"/>
                <w:b/>
                <w:bCs/>
                <w:szCs w:val="22"/>
              </w:rPr>
            </w:pPr>
            <w:r>
              <w:rPr>
                <w:rFonts w:ascii="Times New Roman" w:hAnsi="Times New Roman" w:cs="Times New Roman"/>
                <w:b/>
                <w:bCs/>
                <w:szCs w:val="22"/>
              </w:rPr>
              <w:t>At 31 December 2020 and 1 January 2021</w:t>
            </w:r>
          </w:p>
        </w:tc>
        <w:tc>
          <w:tcPr>
            <w:tcW w:w="1404" w:type="dxa"/>
            <w:tcBorders>
              <w:top w:val="single" w:sz="4" w:space="0" w:color="auto"/>
            </w:tcBorders>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4,267,688</w:t>
            </w:r>
          </w:p>
        </w:tc>
        <w:tc>
          <w:tcPr>
            <w:tcW w:w="270" w:type="dxa"/>
          </w:tcPr>
          <w:p w:rsidR="00C333C7" w:rsidRPr="002262AB" w:rsidRDefault="00C333C7" w:rsidP="003A2F07">
            <w:pPr>
              <w:tabs>
                <w:tab w:val="decimal" w:pos="831"/>
              </w:tabs>
              <w:spacing w:after="0" w:line="18" w:lineRule="atLeast"/>
              <w:ind w:left="-108" w:right="-96"/>
              <w:jc w:val="thaiDistribute"/>
              <w:rPr>
                <w:rFonts w:ascii="Times New Roman" w:hAnsi="Times New Roman" w:cs="Times New Roman"/>
                <w:b/>
                <w:bCs/>
                <w:szCs w:val="22"/>
              </w:rPr>
            </w:pPr>
          </w:p>
        </w:tc>
        <w:tc>
          <w:tcPr>
            <w:tcW w:w="1350" w:type="dxa"/>
            <w:tcBorders>
              <w:top w:val="single" w:sz="4" w:space="0" w:color="auto"/>
            </w:tcBorders>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4,143,831</w:t>
            </w:r>
          </w:p>
        </w:tc>
        <w:tc>
          <w:tcPr>
            <w:tcW w:w="270" w:type="dxa"/>
            <w:gridSpan w:val="2"/>
          </w:tcPr>
          <w:p w:rsidR="00C333C7" w:rsidRPr="002262AB" w:rsidRDefault="00C333C7" w:rsidP="003A2F07">
            <w:pPr>
              <w:tabs>
                <w:tab w:val="decimal" w:pos="831"/>
              </w:tabs>
              <w:spacing w:after="0" w:line="18" w:lineRule="atLeast"/>
              <w:ind w:left="162" w:right="-96"/>
              <w:jc w:val="thaiDistribute"/>
              <w:rPr>
                <w:rFonts w:ascii="Times New Roman" w:hAnsi="Times New Roman" w:cs="Times New Roman"/>
                <w:b/>
                <w:bCs/>
                <w:szCs w:val="22"/>
              </w:rPr>
            </w:pPr>
          </w:p>
        </w:tc>
        <w:tc>
          <w:tcPr>
            <w:tcW w:w="270" w:type="dxa"/>
          </w:tcPr>
          <w:p w:rsidR="00C333C7" w:rsidRPr="002262AB" w:rsidRDefault="00C333C7" w:rsidP="003A2F07">
            <w:pPr>
              <w:tabs>
                <w:tab w:val="decimal" w:pos="831"/>
              </w:tabs>
              <w:spacing w:after="0" w:line="18" w:lineRule="atLeast"/>
              <w:ind w:left="162" w:right="-96"/>
              <w:jc w:val="thaiDistribute"/>
              <w:rPr>
                <w:rFonts w:ascii="Times New Roman" w:hAnsi="Times New Roman" w:cs="Times New Roman"/>
                <w:b/>
                <w:bCs/>
                <w:szCs w:val="22"/>
              </w:rPr>
            </w:pPr>
          </w:p>
        </w:tc>
      </w:tr>
      <w:tr w:rsidR="00811DC6" w:rsidRPr="002262AB" w:rsidTr="00D969F6">
        <w:trPr>
          <w:gridAfter w:val="1"/>
          <w:wAfter w:w="270" w:type="dxa"/>
        </w:trPr>
        <w:tc>
          <w:tcPr>
            <w:tcW w:w="6417" w:type="dxa"/>
          </w:tcPr>
          <w:p w:rsidR="00811DC6" w:rsidRPr="002262AB" w:rsidRDefault="00811DC6" w:rsidP="003A2F07">
            <w:pPr>
              <w:spacing w:after="0" w:line="18" w:lineRule="atLeast"/>
              <w:ind w:left="612" w:right="-162"/>
              <w:jc w:val="thaiDistribute"/>
              <w:rPr>
                <w:rFonts w:ascii="Times New Roman" w:hAnsi="Times New Roman" w:cs="Times New Roman"/>
                <w:szCs w:val="22"/>
                <w:cs/>
              </w:rPr>
            </w:pPr>
            <w:r w:rsidRPr="002262AB">
              <w:rPr>
                <w:rFonts w:ascii="Times New Roman" w:hAnsi="Times New Roman" w:cs="Times New Roman"/>
                <w:szCs w:val="22"/>
              </w:rPr>
              <w:t>Amortization charge for the year</w:t>
            </w:r>
          </w:p>
        </w:tc>
        <w:tc>
          <w:tcPr>
            <w:tcW w:w="1404" w:type="dxa"/>
          </w:tcPr>
          <w:p w:rsidR="00811DC6" w:rsidRPr="002262AB" w:rsidRDefault="009C219C" w:rsidP="003A2F07">
            <w:pPr>
              <w:tabs>
                <w:tab w:val="decimal" w:pos="1110"/>
              </w:tabs>
              <w:spacing w:after="0" w:line="18" w:lineRule="atLeast"/>
              <w:ind w:left="-74" w:right="-108"/>
              <w:jc w:val="thaiDistribute"/>
              <w:rPr>
                <w:rFonts w:ascii="Times New Roman" w:hAnsi="Times New Roman" w:cs="Angsana New"/>
                <w:lang w:val="en-GB"/>
              </w:rPr>
            </w:pPr>
            <w:r>
              <w:rPr>
                <w:rFonts w:ascii="Times New Roman" w:hAnsi="Times New Roman" w:cs="Angsana New"/>
                <w:lang w:val="en-GB"/>
              </w:rPr>
              <w:t>453,084</w:t>
            </w:r>
          </w:p>
        </w:tc>
        <w:tc>
          <w:tcPr>
            <w:tcW w:w="270" w:type="dxa"/>
          </w:tcPr>
          <w:p w:rsidR="00811DC6" w:rsidRPr="002262AB" w:rsidRDefault="00811DC6"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811DC6" w:rsidRPr="002262AB" w:rsidRDefault="009C219C" w:rsidP="003A2F07">
            <w:pPr>
              <w:tabs>
                <w:tab w:val="decimal" w:pos="1110"/>
              </w:tabs>
              <w:spacing w:after="0" w:line="18" w:lineRule="atLeast"/>
              <w:ind w:left="-74" w:right="-108"/>
              <w:jc w:val="thaiDistribute"/>
              <w:rPr>
                <w:rFonts w:ascii="Times New Roman" w:hAnsi="Times New Roman" w:cs="Angsana New"/>
                <w:lang w:val="en-GB"/>
              </w:rPr>
            </w:pPr>
            <w:r>
              <w:rPr>
                <w:rFonts w:ascii="Times New Roman" w:hAnsi="Times New Roman" w:cs="Angsana New"/>
                <w:lang w:val="en-GB"/>
              </w:rPr>
              <w:t>438,597</w:t>
            </w:r>
          </w:p>
        </w:tc>
        <w:tc>
          <w:tcPr>
            <w:tcW w:w="270" w:type="dxa"/>
            <w:gridSpan w:val="2"/>
          </w:tcPr>
          <w:p w:rsidR="00811DC6" w:rsidRPr="002262AB" w:rsidRDefault="00811DC6" w:rsidP="003A2F07">
            <w:pPr>
              <w:tabs>
                <w:tab w:val="decimal" w:pos="1101"/>
              </w:tabs>
              <w:spacing w:after="0" w:line="18" w:lineRule="atLeast"/>
              <w:ind w:left="162" w:right="-96"/>
              <w:jc w:val="thaiDistribute"/>
              <w:rPr>
                <w:rFonts w:ascii="Times New Roman" w:hAnsi="Times New Roman" w:cs="Times New Roman"/>
                <w:szCs w:val="22"/>
              </w:rPr>
            </w:pPr>
          </w:p>
        </w:tc>
      </w:tr>
      <w:tr w:rsidR="009C219C" w:rsidRPr="002262AB" w:rsidTr="00D969F6">
        <w:trPr>
          <w:gridAfter w:val="1"/>
          <w:wAfter w:w="270" w:type="dxa"/>
        </w:trPr>
        <w:tc>
          <w:tcPr>
            <w:tcW w:w="6417" w:type="dxa"/>
          </w:tcPr>
          <w:p w:rsidR="009C219C" w:rsidRPr="002262AB" w:rsidRDefault="009C219C" w:rsidP="003A2F07">
            <w:pPr>
              <w:spacing w:after="0" w:line="18" w:lineRule="atLeast"/>
              <w:ind w:left="612" w:right="-162"/>
              <w:jc w:val="thaiDistribute"/>
              <w:rPr>
                <w:rFonts w:ascii="Times New Roman" w:hAnsi="Times New Roman" w:cs="Times New Roman"/>
                <w:szCs w:val="22"/>
              </w:rPr>
            </w:pPr>
            <w:r w:rsidRPr="002262AB">
              <w:rPr>
                <w:rFonts w:ascii="Times New Roman" w:eastAsia="Cordia New" w:hAnsi="Times New Roman" w:cs="Times New Roman"/>
                <w:szCs w:val="22"/>
              </w:rPr>
              <w:t>Write-off</w:t>
            </w:r>
          </w:p>
        </w:tc>
        <w:tc>
          <w:tcPr>
            <w:tcW w:w="1404" w:type="dxa"/>
          </w:tcPr>
          <w:p w:rsidR="009C219C" w:rsidRPr="009C219C" w:rsidRDefault="009C219C" w:rsidP="003A2F07">
            <w:pPr>
              <w:tabs>
                <w:tab w:val="decimal" w:pos="1110"/>
              </w:tabs>
              <w:spacing w:after="0" w:line="18" w:lineRule="atLeast"/>
              <w:ind w:left="-74" w:right="-108"/>
              <w:jc w:val="thaiDistribute"/>
              <w:rPr>
                <w:rFonts w:ascii="Times New Roman" w:hAnsi="Times New Roman" w:cs="Angsana New"/>
              </w:rPr>
            </w:pPr>
            <w:r>
              <w:rPr>
                <w:rFonts w:ascii="Times New Roman" w:hAnsi="Times New Roman" w:cs="Angsana New"/>
                <w:lang w:val="en-GB"/>
              </w:rPr>
              <w:t>(243,48</w:t>
            </w:r>
            <w:r>
              <w:rPr>
                <w:rFonts w:ascii="Times New Roman" w:hAnsi="Times New Roman" w:cs="Angsana New"/>
              </w:rPr>
              <w:t>9)</w:t>
            </w:r>
          </w:p>
        </w:tc>
        <w:tc>
          <w:tcPr>
            <w:tcW w:w="270" w:type="dxa"/>
          </w:tcPr>
          <w:p w:rsidR="009C219C" w:rsidRPr="002262AB" w:rsidRDefault="009C219C"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9C219C" w:rsidRPr="002262AB" w:rsidRDefault="009C219C" w:rsidP="003A2F07">
            <w:pPr>
              <w:tabs>
                <w:tab w:val="decimal" w:pos="1110"/>
              </w:tabs>
              <w:spacing w:after="0" w:line="18" w:lineRule="atLeast"/>
              <w:ind w:left="-74" w:right="-108"/>
              <w:jc w:val="thaiDistribute"/>
              <w:rPr>
                <w:rFonts w:ascii="Times New Roman" w:hAnsi="Times New Roman" w:cs="Angsana New"/>
                <w:lang w:val="en-GB"/>
              </w:rPr>
            </w:pPr>
            <w:r>
              <w:rPr>
                <w:rFonts w:ascii="Times New Roman" w:hAnsi="Times New Roman" w:cs="Angsana New"/>
                <w:lang w:val="en-GB"/>
              </w:rPr>
              <w:t>(243,489)</w:t>
            </w:r>
          </w:p>
        </w:tc>
        <w:tc>
          <w:tcPr>
            <w:tcW w:w="270" w:type="dxa"/>
            <w:gridSpan w:val="2"/>
          </w:tcPr>
          <w:p w:rsidR="009C219C" w:rsidRPr="002262AB" w:rsidRDefault="009C219C" w:rsidP="003A2F07">
            <w:pPr>
              <w:tabs>
                <w:tab w:val="decimal" w:pos="1101"/>
              </w:tabs>
              <w:spacing w:after="0" w:line="18"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vAlign w:val="center"/>
          </w:tcPr>
          <w:p w:rsidR="00811DC6" w:rsidRPr="002262AB" w:rsidRDefault="00811DC6" w:rsidP="003A2F07">
            <w:pPr>
              <w:spacing w:after="0" w:line="18" w:lineRule="atLeast"/>
              <w:ind w:left="612" w:right="-108"/>
              <w:jc w:val="thaiDistribute"/>
              <w:rPr>
                <w:rFonts w:ascii="Times New Roman" w:hAnsi="Times New Roman" w:cs="Times New Roman"/>
                <w:szCs w:val="22"/>
                <w:cs/>
              </w:rPr>
            </w:pPr>
            <w:r w:rsidRPr="002262AB">
              <w:rPr>
                <w:rFonts w:ascii="Times New Roman" w:hAnsi="Times New Roman" w:cs="Times New Roman"/>
                <w:szCs w:val="22"/>
              </w:rPr>
              <w:t>Currency translation difference</w:t>
            </w:r>
          </w:p>
        </w:tc>
        <w:tc>
          <w:tcPr>
            <w:tcW w:w="1404" w:type="dxa"/>
          </w:tcPr>
          <w:p w:rsidR="00811DC6" w:rsidRPr="002262AB" w:rsidRDefault="009C219C" w:rsidP="003A2F07">
            <w:pPr>
              <w:tabs>
                <w:tab w:val="decimal" w:pos="1110"/>
              </w:tabs>
              <w:spacing w:after="0" w:line="18" w:lineRule="atLeast"/>
              <w:ind w:left="-74" w:right="-108"/>
              <w:jc w:val="thaiDistribute"/>
              <w:rPr>
                <w:rFonts w:ascii="Times New Roman" w:hAnsi="Times New Roman" w:cs="Angsana New"/>
                <w:lang w:val="en-GB"/>
              </w:rPr>
            </w:pPr>
            <w:r>
              <w:rPr>
                <w:rFonts w:ascii="Times New Roman" w:hAnsi="Times New Roman" w:cs="Angsana New"/>
                <w:lang w:val="en-GB"/>
              </w:rPr>
              <w:t>7,153</w:t>
            </w:r>
          </w:p>
        </w:tc>
        <w:tc>
          <w:tcPr>
            <w:tcW w:w="270" w:type="dxa"/>
          </w:tcPr>
          <w:p w:rsidR="00811DC6" w:rsidRPr="002262AB" w:rsidRDefault="00811DC6" w:rsidP="003A2F07">
            <w:pPr>
              <w:tabs>
                <w:tab w:val="decimal" w:pos="682"/>
              </w:tabs>
              <w:spacing w:after="0" w:line="18" w:lineRule="atLeast"/>
              <w:ind w:left="-108" w:right="-96"/>
              <w:rPr>
                <w:rFonts w:ascii="Times New Roman" w:hAnsi="Times New Roman" w:cs="Times New Roman"/>
                <w:b/>
                <w:bCs/>
                <w:szCs w:val="22"/>
              </w:rPr>
            </w:pPr>
          </w:p>
        </w:tc>
        <w:tc>
          <w:tcPr>
            <w:tcW w:w="1350" w:type="dxa"/>
          </w:tcPr>
          <w:p w:rsidR="00811DC6" w:rsidRPr="002262AB" w:rsidRDefault="009C219C" w:rsidP="003A2F07">
            <w:pPr>
              <w:tabs>
                <w:tab w:val="decimal" w:pos="628"/>
              </w:tabs>
              <w:spacing w:after="0" w:line="18" w:lineRule="atLeast"/>
              <w:ind w:left="-74" w:right="-108"/>
              <w:jc w:val="thaiDistribute"/>
              <w:rPr>
                <w:rFonts w:ascii="Times New Roman" w:hAnsi="Times New Roman" w:cs="Angsana New"/>
                <w:lang w:val="en-GB"/>
              </w:rPr>
            </w:pPr>
            <w:r>
              <w:rPr>
                <w:rFonts w:ascii="Times New Roman" w:hAnsi="Times New Roman" w:cs="Angsana New"/>
                <w:lang w:val="en-GB"/>
              </w:rPr>
              <w:t>-</w:t>
            </w:r>
          </w:p>
        </w:tc>
        <w:tc>
          <w:tcPr>
            <w:tcW w:w="270" w:type="dxa"/>
            <w:gridSpan w:val="2"/>
          </w:tcPr>
          <w:p w:rsidR="00811DC6" w:rsidRPr="002262AB" w:rsidRDefault="00811DC6" w:rsidP="003A2F07">
            <w:pPr>
              <w:tabs>
                <w:tab w:val="decimal" w:pos="1101"/>
              </w:tabs>
              <w:spacing w:after="0" w:line="18" w:lineRule="atLeast"/>
              <w:ind w:left="162" w:right="-96"/>
              <w:jc w:val="thaiDistribute"/>
              <w:rPr>
                <w:rFonts w:ascii="Times New Roman" w:hAnsi="Times New Roman" w:cs="Times New Roman"/>
                <w:szCs w:val="22"/>
              </w:rPr>
            </w:pPr>
          </w:p>
        </w:tc>
      </w:tr>
      <w:tr w:rsidR="00811DC6" w:rsidRPr="002262AB" w:rsidTr="00D969F6">
        <w:trPr>
          <w:gridAfter w:val="1"/>
          <w:wAfter w:w="270" w:type="dxa"/>
        </w:trPr>
        <w:tc>
          <w:tcPr>
            <w:tcW w:w="6417" w:type="dxa"/>
          </w:tcPr>
          <w:p w:rsidR="00811DC6" w:rsidRPr="002262AB" w:rsidRDefault="00811DC6" w:rsidP="003A2F07">
            <w:pPr>
              <w:spacing w:after="0" w:line="18" w:lineRule="atLeast"/>
              <w:ind w:left="612" w:right="-108"/>
              <w:jc w:val="thaiDistribute"/>
              <w:rPr>
                <w:rFonts w:ascii="Times New Roman" w:hAnsi="Times New Roman" w:cs="Times New Roman"/>
                <w:b/>
                <w:bCs/>
                <w:szCs w:val="22"/>
              </w:rPr>
            </w:pPr>
            <w:r w:rsidRPr="002262AB">
              <w:rPr>
                <w:rFonts w:ascii="Times New Roman" w:hAnsi="Times New Roman" w:cs="Times New Roman"/>
                <w:b/>
                <w:bCs/>
                <w:szCs w:val="22"/>
              </w:rPr>
              <w:t>At 31 December 202</w:t>
            </w:r>
            <w:r w:rsidR="00C333C7">
              <w:rPr>
                <w:rFonts w:ascii="Times New Roman" w:hAnsi="Times New Roman" w:cs="Times New Roman"/>
                <w:b/>
                <w:bCs/>
                <w:szCs w:val="22"/>
              </w:rPr>
              <w:t>1</w:t>
            </w:r>
          </w:p>
        </w:tc>
        <w:tc>
          <w:tcPr>
            <w:tcW w:w="1404" w:type="dxa"/>
            <w:tcBorders>
              <w:top w:val="single" w:sz="4" w:space="0" w:color="auto"/>
              <w:bottom w:val="single" w:sz="4" w:space="0" w:color="auto"/>
            </w:tcBorders>
          </w:tcPr>
          <w:p w:rsidR="00811DC6" w:rsidRPr="002262AB" w:rsidRDefault="009C219C" w:rsidP="003A2F07">
            <w:pPr>
              <w:tabs>
                <w:tab w:val="decimal" w:pos="1110"/>
              </w:tabs>
              <w:spacing w:after="0" w:line="18" w:lineRule="atLeast"/>
              <w:ind w:left="-74" w:right="-108"/>
              <w:jc w:val="thaiDistribute"/>
              <w:rPr>
                <w:rFonts w:ascii="Times New Roman" w:hAnsi="Times New Roman" w:cs="Angsana New"/>
                <w:b/>
                <w:bCs/>
                <w:lang w:val="en-GB"/>
              </w:rPr>
            </w:pPr>
            <w:r>
              <w:rPr>
                <w:rFonts w:ascii="Times New Roman" w:hAnsi="Times New Roman" w:cs="Angsana New"/>
                <w:b/>
                <w:bCs/>
                <w:lang w:val="en-GB"/>
              </w:rPr>
              <w:t>4,484,436</w:t>
            </w:r>
          </w:p>
        </w:tc>
        <w:tc>
          <w:tcPr>
            <w:tcW w:w="270" w:type="dxa"/>
          </w:tcPr>
          <w:p w:rsidR="00811DC6" w:rsidRPr="002262AB" w:rsidRDefault="00811DC6" w:rsidP="003A2F07">
            <w:pPr>
              <w:tabs>
                <w:tab w:val="decimal" w:pos="831"/>
              </w:tabs>
              <w:spacing w:after="0" w:line="18" w:lineRule="atLeast"/>
              <w:ind w:left="-108" w:right="-96"/>
              <w:jc w:val="thaiDistribute"/>
              <w:rPr>
                <w:rFonts w:ascii="Times New Roman" w:hAnsi="Times New Roman" w:cs="Times New Roman"/>
                <w:b/>
                <w:bCs/>
                <w:szCs w:val="22"/>
              </w:rPr>
            </w:pPr>
          </w:p>
        </w:tc>
        <w:tc>
          <w:tcPr>
            <w:tcW w:w="1350" w:type="dxa"/>
            <w:tcBorders>
              <w:top w:val="single" w:sz="4" w:space="0" w:color="auto"/>
              <w:bottom w:val="single" w:sz="4" w:space="0" w:color="auto"/>
            </w:tcBorders>
          </w:tcPr>
          <w:p w:rsidR="00811DC6" w:rsidRPr="002262AB" w:rsidRDefault="009C219C" w:rsidP="003A2F07">
            <w:pPr>
              <w:tabs>
                <w:tab w:val="decimal" w:pos="1110"/>
              </w:tabs>
              <w:spacing w:after="0" w:line="18" w:lineRule="atLeast"/>
              <w:ind w:left="-74" w:right="-108"/>
              <w:jc w:val="thaiDistribute"/>
              <w:rPr>
                <w:rFonts w:ascii="Times New Roman" w:hAnsi="Times New Roman" w:cs="Angsana New"/>
                <w:b/>
                <w:bCs/>
                <w:lang w:val="en-GB"/>
              </w:rPr>
            </w:pPr>
            <w:r>
              <w:rPr>
                <w:rFonts w:ascii="Times New Roman" w:hAnsi="Times New Roman" w:cs="Angsana New"/>
                <w:b/>
                <w:bCs/>
                <w:lang w:val="en-GB"/>
              </w:rPr>
              <w:t>4,338,939</w:t>
            </w:r>
          </w:p>
        </w:tc>
        <w:tc>
          <w:tcPr>
            <w:tcW w:w="270" w:type="dxa"/>
            <w:gridSpan w:val="2"/>
          </w:tcPr>
          <w:p w:rsidR="00811DC6" w:rsidRPr="002262AB" w:rsidRDefault="00811DC6" w:rsidP="003A2F07">
            <w:pPr>
              <w:tabs>
                <w:tab w:val="decimal" w:pos="831"/>
              </w:tabs>
              <w:spacing w:after="0" w:line="18" w:lineRule="atLeast"/>
              <w:ind w:left="162" w:right="-96"/>
              <w:jc w:val="thaiDistribute"/>
              <w:rPr>
                <w:rFonts w:ascii="Times New Roman" w:hAnsi="Times New Roman" w:cs="Times New Roman"/>
                <w:b/>
                <w:bCs/>
                <w:szCs w:val="22"/>
              </w:rPr>
            </w:pPr>
          </w:p>
        </w:tc>
      </w:tr>
      <w:tr w:rsidR="00811DC6" w:rsidRPr="002262AB" w:rsidTr="00D969F6">
        <w:trPr>
          <w:gridAfter w:val="3"/>
          <w:wAfter w:w="540" w:type="dxa"/>
          <w:trHeight w:val="70"/>
          <w:tblHeader/>
        </w:trPr>
        <w:tc>
          <w:tcPr>
            <w:tcW w:w="6417" w:type="dxa"/>
          </w:tcPr>
          <w:p w:rsidR="00811DC6" w:rsidRPr="002262AB" w:rsidRDefault="00811DC6" w:rsidP="003A2F07">
            <w:pPr>
              <w:spacing w:after="0" w:line="18" w:lineRule="atLeast"/>
              <w:ind w:left="612" w:right="-164"/>
              <w:jc w:val="thaiDistribute"/>
              <w:rPr>
                <w:rFonts w:ascii="Times New Roman" w:hAnsi="Times New Roman" w:cs="Times New Roman"/>
                <w:b/>
                <w:bCs/>
                <w:i/>
                <w:iCs/>
                <w:szCs w:val="22"/>
                <w:cs/>
              </w:rPr>
            </w:pPr>
          </w:p>
        </w:tc>
        <w:tc>
          <w:tcPr>
            <w:tcW w:w="1404" w:type="dxa"/>
          </w:tcPr>
          <w:p w:rsidR="00811DC6" w:rsidRPr="002262AB" w:rsidRDefault="00811DC6" w:rsidP="003A2F07">
            <w:pPr>
              <w:tabs>
                <w:tab w:val="decimal" w:pos="1110"/>
              </w:tabs>
              <w:spacing w:after="0" w:line="18" w:lineRule="atLeast"/>
              <w:ind w:left="-74" w:right="-108"/>
              <w:jc w:val="thaiDistribute"/>
              <w:rPr>
                <w:rFonts w:ascii="Times New Roman" w:hAnsi="Times New Roman" w:cs="Angsana New"/>
                <w:szCs w:val="22"/>
                <w:cs/>
                <w:lang w:val="en-GB"/>
              </w:rPr>
            </w:pPr>
          </w:p>
        </w:tc>
        <w:tc>
          <w:tcPr>
            <w:tcW w:w="270" w:type="dxa"/>
          </w:tcPr>
          <w:p w:rsidR="00811DC6" w:rsidRPr="002262AB" w:rsidRDefault="00811DC6" w:rsidP="003A2F07">
            <w:pPr>
              <w:spacing w:after="0" w:line="18" w:lineRule="atLeast"/>
              <w:ind w:left="612" w:right="-164"/>
              <w:jc w:val="thaiDistribute"/>
              <w:rPr>
                <w:rFonts w:ascii="Times New Roman" w:hAnsi="Times New Roman" w:cs="Times New Roman"/>
                <w:b/>
                <w:bCs/>
                <w:i/>
                <w:iCs/>
                <w:szCs w:val="22"/>
                <w:cs/>
              </w:rPr>
            </w:pPr>
          </w:p>
        </w:tc>
        <w:tc>
          <w:tcPr>
            <w:tcW w:w="1350" w:type="dxa"/>
          </w:tcPr>
          <w:p w:rsidR="00811DC6" w:rsidRPr="002262AB" w:rsidRDefault="00811DC6" w:rsidP="003A2F07">
            <w:pPr>
              <w:tabs>
                <w:tab w:val="decimal" w:pos="1110"/>
              </w:tabs>
              <w:spacing w:after="0" w:line="18" w:lineRule="atLeast"/>
              <w:ind w:left="-74" w:right="-108"/>
              <w:jc w:val="thaiDistribute"/>
              <w:rPr>
                <w:rFonts w:ascii="Times New Roman" w:hAnsi="Times New Roman" w:cs="Angsana New"/>
                <w:szCs w:val="22"/>
                <w:cs/>
                <w:lang w:val="en-GB"/>
              </w:rPr>
            </w:pPr>
          </w:p>
        </w:tc>
      </w:tr>
      <w:tr w:rsidR="00811DC6" w:rsidRPr="002262AB" w:rsidTr="00D969F6">
        <w:trPr>
          <w:gridAfter w:val="1"/>
          <w:wAfter w:w="270" w:type="dxa"/>
        </w:trPr>
        <w:tc>
          <w:tcPr>
            <w:tcW w:w="6417" w:type="dxa"/>
          </w:tcPr>
          <w:p w:rsidR="00811DC6" w:rsidRPr="002262AB" w:rsidRDefault="00811DC6" w:rsidP="003A2F07">
            <w:pPr>
              <w:spacing w:after="0" w:line="18" w:lineRule="atLeast"/>
              <w:ind w:left="612" w:right="-162"/>
              <w:jc w:val="thaiDistribute"/>
              <w:rPr>
                <w:rFonts w:ascii="Times New Roman" w:hAnsi="Times New Roman" w:cs="Times New Roman"/>
                <w:b/>
                <w:bCs/>
                <w:szCs w:val="22"/>
              </w:rPr>
            </w:pPr>
            <w:r w:rsidRPr="002262AB">
              <w:rPr>
                <w:rFonts w:ascii="Times New Roman" w:hAnsi="Times New Roman" w:cs="Times New Roman"/>
                <w:b/>
                <w:bCs/>
                <w:szCs w:val="22"/>
              </w:rPr>
              <w:t>Net book value</w:t>
            </w:r>
          </w:p>
        </w:tc>
        <w:tc>
          <w:tcPr>
            <w:tcW w:w="1404" w:type="dxa"/>
          </w:tcPr>
          <w:p w:rsidR="00811DC6" w:rsidRPr="002262AB" w:rsidRDefault="00811DC6" w:rsidP="003A2F07">
            <w:pPr>
              <w:tabs>
                <w:tab w:val="decimal" w:pos="1101"/>
              </w:tabs>
              <w:spacing w:after="0" w:line="18" w:lineRule="atLeast"/>
              <w:ind w:left="-74" w:right="-108"/>
              <w:jc w:val="thaiDistribute"/>
              <w:rPr>
                <w:rFonts w:ascii="Times New Roman" w:hAnsi="Times New Roman" w:cs="Angsana New"/>
                <w:lang w:val="en-GB"/>
              </w:rPr>
            </w:pPr>
          </w:p>
        </w:tc>
        <w:tc>
          <w:tcPr>
            <w:tcW w:w="270" w:type="dxa"/>
          </w:tcPr>
          <w:p w:rsidR="00811DC6" w:rsidRPr="002262AB" w:rsidRDefault="00811DC6" w:rsidP="003A2F07">
            <w:pPr>
              <w:tabs>
                <w:tab w:val="decimal" w:pos="831"/>
              </w:tabs>
              <w:spacing w:after="0" w:line="18" w:lineRule="atLeast"/>
              <w:ind w:left="-108" w:right="-96"/>
              <w:jc w:val="thaiDistribute"/>
              <w:rPr>
                <w:rFonts w:ascii="Times New Roman" w:hAnsi="Times New Roman" w:cs="Times New Roman"/>
                <w:szCs w:val="22"/>
              </w:rPr>
            </w:pPr>
          </w:p>
        </w:tc>
        <w:tc>
          <w:tcPr>
            <w:tcW w:w="1350" w:type="dxa"/>
          </w:tcPr>
          <w:p w:rsidR="00811DC6" w:rsidRPr="002262AB" w:rsidRDefault="00811DC6" w:rsidP="003A2F07">
            <w:pPr>
              <w:tabs>
                <w:tab w:val="decimal" w:pos="1101"/>
              </w:tabs>
              <w:spacing w:after="0" w:line="18" w:lineRule="atLeast"/>
              <w:ind w:left="-74" w:right="-108"/>
              <w:jc w:val="thaiDistribute"/>
              <w:rPr>
                <w:rFonts w:ascii="Times New Roman" w:hAnsi="Times New Roman" w:cs="Angsana New"/>
                <w:lang w:val="en-GB"/>
              </w:rPr>
            </w:pPr>
          </w:p>
        </w:tc>
        <w:tc>
          <w:tcPr>
            <w:tcW w:w="270" w:type="dxa"/>
            <w:gridSpan w:val="2"/>
          </w:tcPr>
          <w:p w:rsidR="00811DC6" w:rsidRPr="002262AB" w:rsidRDefault="00811DC6" w:rsidP="003A2F07">
            <w:pPr>
              <w:tabs>
                <w:tab w:val="decimal" w:pos="1101"/>
              </w:tabs>
              <w:spacing w:after="0" w:line="18" w:lineRule="atLeast"/>
              <w:ind w:left="162" w:right="-96"/>
              <w:jc w:val="thaiDistribute"/>
              <w:rPr>
                <w:rFonts w:ascii="Times New Roman" w:hAnsi="Times New Roman" w:cs="Times New Roman"/>
                <w:szCs w:val="22"/>
              </w:rPr>
            </w:pPr>
          </w:p>
        </w:tc>
      </w:tr>
      <w:tr w:rsidR="00C333C7" w:rsidRPr="002262AB" w:rsidTr="00D969F6">
        <w:trPr>
          <w:gridAfter w:val="1"/>
          <w:wAfter w:w="270" w:type="dxa"/>
          <w:trHeight w:val="162"/>
        </w:trPr>
        <w:tc>
          <w:tcPr>
            <w:tcW w:w="6417" w:type="dxa"/>
          </w:tcPr>
          <w:p w:rsidR="00C333C7" w:rsidRPr="002262AB" w:rsidRDefault="00C333C7" w:rsidP="003A2F07">
            <w:pPr>
              <w:spacing w:after="0" w:line="18" w:lineRule="atLeast"/>
              <w:ind w:left="612" w:right="-162"/>
              <w:jc w:val="thaiDistribute"/>
              <w:rPr>
                <w:rFonts w:ascii="Times New Roman" w:hAnsi="Times New Roman" w:cs="Times New Roman"/>
                <w:szCs w:val="22"/>
              </w:rPr>
            </w:pPr>
            <w:r w:rsidRPr="002262AB">
              <w:rPr>
                <w:rFonts w:ascii="Times New Roman" w:hAnsi="Times New Roman" w:cs="Times New Roman"/>
                <w:b/>
                <w:bCs/>
                <w:szCs w:val="22"/>
              </w:rPr>
              <w:t>At 31 December 20</w:t>
            </w:r>
            <w:r>
              <w:rPr>
                <w:rFonts w:ascii="Times New Roman" w:hAnsi="Times New Roman" w:cs="Times New Roman"/>
                <w:b/>
                <w:bCs/>
                <w:szCs w:val="22"/>
              </w:rPr>
              <w:t>20</w:t>
            </w:r>
          </w:p>
        </w:tc>
        <w:tc>
          <w:tcPr>
            <w:tcW w:w="1404" w:type="dxa"/>
          </w:tcPr>
          <w:p w:rsidR="00C333C7" w:rsidRPr="002262AB" w:rsidRDefault="00C333C7" w:rsidP="003A2F07">
            <w:pPr>
              <w:tabs>
                <w:tab w:val="decimal" w:pos="1110"/>
              </w:tabs>
              <w:spacing w:after="0" w:line="18"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672,863</w:t>
            </w:r>
          </w:p>
        </w:tc>
        <w:tc>
          <w:tcPr>
            <w:tcW w:w="270" w:type="dxa"/>
          </w:tcPr>
          <w:p w:rsidR="00C333C7" w:rsidRPr="002262AB" w:rsidRDefault="00C333C7" w:rsidP="003A2F07">
            <w:pPr>
              <w:tabs>
                <w:tab w:val="decimal" w:pos="1062"/>
                <w:tab w:val="decimal" w:pos="1101"/>
              </w:tabs>
              <w:spacing w:after="0" w:line="18" w:lineRule="atLeast"/>
              <w:ind w:left="-108" w:right="-96"/>
              <w:jc w:val="thaiDistribute"/>
              <w:rPr>
                <w:rFonts w:ascii="Times New Roman" w:hAnsi="Times New Roman" w:cs="Times New Roman"/>
                <w:b/>
                <w:bCs/>
                <w:szCs w:val="22"/>
              </w:rPr>
            </w:pPr>
          </w:p>
        </w:tc>
        <w:tc>
          <w:tcPr>
            <w:tcW w:w="1350" w:type="dxa"/>
          </w:tcPr>
          <w:p w:rsidR="00C333C7" w:rsidRPr="002262AB" w:rsidRDefault="00C333C7" w:rsidP="003A2F07">
            <w:pPr>
              <w:tabs>
                <w:tab w:val="decimal" w:pos="1098"/>
              </w:tabs>
              <w:spacing w:after="0" w:line="18" w:lineRule="atLeast"/>
              <w:ind w:left="-74" w:right="-108"/>
              <w:jc w:val="thaiDistribute"/>
              <w:rPr>
                <w:rFonts w:ascii="Times New Roman" w:hAnsi="Times New Roman" w:cs="Angsana New"/>
                <w:b/>
                <w:bCs/>
                <w:lang w:val="en-GB"/>
              </w:rPr>
            </w:pPr>
            <w:r w:rsidRPr="002262AB">
              <w:rPr>
                <w:rFonts w:ascii="Times New Roman" w:hAnsi="Times New Roman" w:cs="Angsana New"/>
                <w:b/>
                <w:bCs/>
                <w:lang w:val="en-GB"/>
              </w:rPr>
              <w:t>647,828</w:t>
            </w:r>
          </w:p>
        </w:tc>
        <w:tc>
          <w:tcPr>
            <w:tcW w:w="270" w:type="dxa"/>
            <w:gridSpan w:val="2"/>
          </w:tcPr>
          <w:p w:rsidR="00C333C7" w:rsidRPr="002262AB" w:rsidRDefault="00C333C7" w:rsidP="003A2F07">
            <w:pPr>
              <w:tabs>
                <w:tab w:val="decimal" w:pos="1101"/>
              </w:tabs>
              <w:spacing w:after="0" w:line="18" w:lineRule="atLeast"/>
              <w:ind w:left="162" w:right="-96"/>
              <w:jc w:val="thaiDistribute"/>
              <w:rPr>
                <w:rFonts w:ascii="Times New Roman" w:hAnsi="Times New Roman" w:cs="Times New Roman"/>
                <w:b/>
                <w:bCs/>
                <w:szCs w:val="22"/>
              </w:rPr>
            </w:pPr>
          </w:p>
        </w:tc>
      </w:tr>
      <w:tr w:rsidR="00E63E5E" w:rsidRPr="002262AB" w:rsidTr="00D969F6">
        <w:trPr>
          <w:gridAfter w:val="1"/>
          <w:wAfter w:w="270" w:type="dxa"/>
        </w:trPr>
        <w:tc>
          <w:tcPr>
            <w:tcW w:w="6417" w:type="dxa"/>
          </w:tcPr>
          <w:p w:rsidR="00E63E5E" w:rsidRPr="002262AB" w:rsidRDefault="00E63E5E" w:rsidP="003A2F07">
            <w:pPr>
              <w:spacing w:after="0" w:line="18" w:lineRule="atLeast"/>
              <w:ind w:left="612" w:right="-162"/>
              <w:jc w:val="thaiDistribute"/>
              <w:rPr>
                <w:rFonts w:ascii="Times New Roman" w:hAnsi="Times New Roman" w:cs="Times New Roman"/>
                <w:szCs w:val="22"/>
              </w:rPr>
            </w:pPr>
            <w:r w:rsidRPr="002262AB">
              <w:rPr>
                <w:rFonts w:ascii="Times New Roman" w:hAnsi="Times New Roman" w:cs="Times New Roman"/>
                <w:b/>
                <w:bCs/>
                <w:szCs w:val="22"/>
              </w:rPr>
              <w:t>At 31 December 202</w:t>
            </w:r>
            <w:r w:rsidR="00C333C7">
              <w:rPr>
                <w:rFonts w:ascii="Times New Roman" w:hAnsi="Times New Roman" w:cs="Times New Roman"/>
                <w:b/>
                <w:bCs/>
                <w:szCs w:val="22"/>
              </w:rPr>
              <w:t>1</w:t>
            </w:r>
          </w:p>
        </w:tc>
        <w:tc>
          <w:tcPr>
            <w:tcW w:w="1404" w:type="dxa"/>
          </w:tcPr>
          <w:p w:rsidR="00E63E5E" w:rsidRPr="002262AB" w:rsidRDefault="00F56447" w:rsidP="003A2F07">
            <w:pPr>
              <w:tabs>
                <w:tab w:val="decimal" w:pos="1110"/>
              </w:tabs>
              <w:spacing w:after="0" w:line="18" w:lineRule="atLeast"/>
              <w:ind w:left="-74" w:right="-108"/>
              <w:jc w:val="thaiDistribute"/>
              <w:rPr>
                <w:rFonts w:ascii="Times New Roman" w:hAnsi="Times New Roman" w:cs="Angsana New"/>
                <w:b/>
                <w:bCs/>
                <w:lang w:val="en-GB"/>
              </w:rPr>
            </w:pPr>
            <w:r>
              <w:rPr>
                <w:rFonts w:ascii="Times New Roman" w:hAnsi="Times New Roman" w:cs="Angsana New"/>
                <w:b/>
                <w:bCs/>
                <w:lang w:val="en-GB"/>
              </w:rPr>
              <w:t>213,953</w:t>
            </w:r>
          </w:p>
        </w:tc>
        <w:tc>
          <w:tcPr>
            <w:tcW w:w="270" w:type="dxa"/>
          </w:tcPr>
          <w:p w:rsidR="00E63E5E" w:rsidRPr="002262AB" w:rsidRDefault="00E63E5E" w:rsidP="003A2F07">
            <w:pPr>
              <w:tabs>
                <w:tab w:val="decimal" w:pos="1062"/>
                <w:tab w:val="decimal" w:pos="1101"/>
              </w:tabs>
              <w:spacing w:after="0" w:line="18" w:lineRule="atLeast"/>
              <w:ind w:left="-108" w:right="-96"/>
              <w:jc w:val="thaiDistribute"/>
              <w:rPr>
                <w:rFonts w:ascii="Times New Roman" w:hAnsi="Times New Roman" w:cs="Times New Roman"/>
                <w:b/>
                <w:bCs/>
                <w:szCs w:val="22"/>
              </w:rPr>
            </w:pPr>
          </w:p>
        </w:tc>
        <w:tc>
          <w:tcPr>
            <w:tcW w:w="1350" w:type="dxa"/>
          </w:tcPr>
          <w:p w:rsidR="00E63E5E" w:rsidRPr="002262AB" w:rsidRDefault="00F56447" w:rsidP="003A2F07">
            <w:pPr>
              <w:tabs>
                <w:tab w:val="decimal" w:pos="1098"/>
              </w:tabs>
              <w:spacing w:after="0" w:line="18" w:lineRule="atLeast"/>
              <w:ind w:left="-74" w:right="-108"/>
              <w:jc w:val="thaiDistribute"/>
              <w:rPr>
                <w:rFonts w:ascii="Times New Roman" w:hAnsi="Times New Roman" w:cs="Angsana New"/>
                <w:b/>
                <w:bCs/>
                <w:lang w:val="en-GB"/>
              </w:rPr>
            </w:pPr>
            <w:r>
              <w:rPr>
                <w:rFonts w:ascii="Times New Roman" w:hAnsi="Times New Roman" w:cs="Angsana New"/>
                <w:b/>
                <w:bCs/>
                <w:lang w:val="en-GB"/>
              </w:rPr>
              <w:t>203,390</w:t>
            </w:r>
          </w:p>
        </w:tc>
        <w:tc>
          <w:tcPr>
            <w:tcW w:w="270" w:type="dxa"/>
            <w:gridSpan w:val="2"/>
          </w:tcPr>
          <w:p w:rsidR="00E63E5E" w:rsidRPr="002262AB" w:rsidRDefault="00E63E5E" w:rsidP="003A2F07">
            <w:pPr>
              <w:tabs>
                <w:tab w:val="decimal" w:pos="1101"/>
              </w:tabs>
              <w:spacing w:after="0" w:line="18" w:lineRule="atLeast"/>
              <w:ind w:left="162" w:right="-96"/>
              <w:jc w:val="thaiDistribute"/>
              <w:rPr>
                <w:rFonts w:ascii="Times New Roman" w:hAnsi="Times New Roman" w:cs="Times New Roman"/>
                <w:b/>
                <w:bCs/>
                <w:szCs w:val="22"/>
              </w:rPr>
            </w:pPr>
          </w:p>
        </w:tc>
      </w:tr>
    </w:tbl>
    <w:p w:rsidR="00D969F6" w:rsidRPr="00B94FC7" w:rsidRDefault="00D969F6" w:rsidP="00D969F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imes New Roman" w:hAnsi="Times New Roman" w:cs="Times New Roman"/>
          <w:sz w:val="22"/>
          <w:szCs w:val="22"/>
        </w:rPr>
      </w:pPr>
    </w:p>
    <w:p w:rsidR="00E63E5E" w:rsidRPr="002262AB" w:rsidRDefault="000D13A5" w:rsidP="00E63E5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2262AB">
        <w:rPr>
          <w:rFonts w:ascii="Times New Roman" w:hAnsi="Times New Roman" w:cs="Times New Roman"/>
          <w:sz w:val="22"/>
          <w:szCs w:val="22"/>
        </w:rPr>
        <w:t>Amortization charge for the year</w:t>
      </w:r>
      <w:r w:rsidR="00E63E5E" w:rsidRPr="002262AB">
        <w:rPr>
          <w:rFonts w:ascii="Times New Roman" w:hAnsi="Times New Roman" w:cs="Times New Roman"/>
          <w:sz w:val="22"/>
          <w:szCs w:val="22"/>
        </w:rPr>
        <w:t xml:space="preserve"> was included in:</w:t>
      </w:r>
    </w:p>
    <w:p w:rsidR="00E63E5E" w:rsidRPr="00B94FC7" w:rsidRDefault="00E63E5E" w:rsidP="00E63E5E">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ascii="Times New Roman" w:hAnsi="Times New Roman" w:cs="Times New Roman"/>
          <w:sz w:val="22"/>
          <w:szCs w:val="22"/>
        </w:rPr>
      </w:pPr>
    </w:p>
    <w:tbl>
      <w:tblPr>
        <w:tblW w:w="9763" w:type="dxa"/>
        <w:tblInd w:w="18" w:type="dxa"/>
        <w:tblLayout w:type="fixed"/>
        <w:tblLook w:val="01E0"/>
      </w:tblPr>
      <w:tblGrid>
        <w:gridCol w:w="3490"/>
        <w:gridCol w:w="1416"/>
        <w:gridCol w:w="236"/>
        <w:gridCol w:w="1210"/>
        <w:gridCol w:w="356"/>
        <w:gridCol w:w="1459"/>
        <w:gridCol w:w="266"/>
        <w:gridCol w:w="11"/>
        <w:gridCol w:w="1319"/>
      </w:tblGrid>
      <w:tr w:rsidR="00E63E5E" w:rsidRPr="002262AB" w:rsidTr="00C5643A">
        <w:tc>
          <w:tcPr>
            <w:tcW w:w="3492" w:type="dxa"/>
          </w:tcPr>
          <w:p w:rsidR="00E63E5E" w:rsidRPr="002262AB" w:rsidRDefault="00E63E5E" w:rsidP="003A2F07">
            <w:pPr>
              <w:spacing w:after="0" w:line="10" w:lineRule="atLeast"/>
              <w:ind w:left="522" w:right="-162"/>
              <w:rPr>
                <w:rFonts w:ascii="Times New Roman" w:hAnsi="Times New Roman" w:cs="Times New Roman"/>
                <w:szCs w:val="22"/>
              </w:rPr>
            </w:pPr>
          </w:p>
        </w:tc>
        <w:tc>
          <w:tcPr>
            <w:tcW w:w="2863" w:type="dxa"/>
            <w:gridSpan w:val="3"/>
          </w:tcPr>
          <w:p w:rsidR="00E63E5E" w:rsidRPr="002262AB" w:rsidRDefault="00E63E5E" w:rsidP="003A2F07">
            <w:pPr>
              <w:spacing w:after="0" w:line="10" w:lineRule="atLeast"/>
              <w:ind w:left="-54" w:right="-141"/>
              <w:jc w:val="center"/>
              <w:rPr>
                <w:rFonts w:ascii="Times New Roman" w:hAnsi="Times New Roman" w:cs="Times New Roman"/>
                <w:b/>
                <w:bCs/>
                <w:szCs w:val="22"/>
              </w:rPr>
            </w:pPr>
            <w:r w:rsidRPr="002262AB">
              <w:rPr>
                <w:rFonts w:ascii="Times New Roman" w:hAnsi="Times New Roman" w:cs="Times New Roman"/>
                <w:b/>
                <w:bCs/>
                <w:szCs w:val="22"/>
              </w:rPr>
              <w:t>Consolidated</w:t>
            </w:r>
            <w:r w:rsidR="00D969F6" w:rsidRPr="002262AB">
              <w:rPr>
                <w:rFonts w:ascii="Times New Roman" w:hAnsi="Times New Roman" w:cs="Times New Roman"/>
                <w:b/>
                <w:bCs/>
                <w:szCs w:val="22"/>
              </w:rPr>
              <w:br/>
            </w:r>
            <w:r w:rsidRPr="002262AB">
              <w:rPr>
                <w:rFonts w:ascii="Times New Roman" w:hAnsi="Times New Roman" w:cs="Times New Roman"/>
                <w:b/>
                <w:bCs/>
                <w:szCs w:val="22"/>
              </w:rPr>
              <w:t>financial statements</w:t>
            </w:r>
          </w:p>
        </w:tc>
        <w:tc>
          <w:tcPr>
            <w:tcW w:w="356" w:type="dxa"/>
          </w:tcPr>
          <w:p w:rsidR="00E63E5E" w:rsidRPr="002262AB" w:rsidRDefault="00E63E5E" w:rsidP="003A2F07">
            <w:pPr>
              <w:spacing w:after="0" w:line="10" w:lineRule="atLeast"/>
              <w:ind w:left="-54" w:right="-96"/>
              <w:jc w:val="center"/>
              <w:rPr>
                <w:rFonts w:ascii="Times New Roman" w:hAnsi="Times New Roman" w:cs="Times New Roman"/>
                <w:b/>
                <w:bCs/>
                <w:szCs w:val="22"/>
              </w:rPr>
            </w:pPr>
          </w:p>
        </w:tc>
        <w:tc>
          <w:tcPr>
            <w:tcW w:w="3052" w:type="dxa"/>
            <w:gridSpan w:val="4"/>
          </w:tcPr>
          <w:p w:rsidR="00E63E5E" w:rsidRPr="002262AB" w:rsidRDefault="00E63E5E" w:rsidP="003A2F07">
            <w:pPr>
              <w:spacing w:after="0" w:line="10" w:lineRule="atLeast"/>
              <w:ind w:left="-78" w:right="-245"/>
              <w:jc w:val="center"/>
              <w:rPr>
                <w:rFonts w:ascii="Times New Roman" w:hAnsi="Times New Roman" w:cs="Times New Roman"/>
                <w:b/>
                <w:bCs/>
                <w:szCs w:val="22"/>
              </w:rPr>
            </w:pPr>
            <w:r w:rsidRPr="002262AB">
              <w:rPr>
                <w:rFonts w:ascii="Times New Roman" w:hAnsi="Times New Roman" w:cs="Times New Roman"/>
                <w:b/>
                <w:bCs/>
                <w:szCs w:val="22"/>
              </w:rPr>
              <w:t>Separate</w:t>
            </w:r>
            <w:r w:rsidR="00D969F6" w:rsidRPr="002262AB">
              <w:rPr>
                <w:rFonts w:ascii="Times New Roman" w:hAnsi="Times New Roman" w:cs="Times New Roman"/>
                <w:b/>
                <w:bCs/>
                <w:szCs w:val="22"/>
              </w:rPr>
              <w:br/>
            </w:r>
            <w:r w:rsidRPr="002262AB">
              <w:rPr>
                <w:rFonts w:ascii="Times New Roman" w:hAnsi="Times New Roman" w:cs="Times New Roman"/>
                <w:b/>
                <w:bCs/>
                <w:szCs w:val="22"/>
              </w:rPr>
              <w:t>financial statements</w:t>
            </w:r>
          </w:p>
        </w:tc>
      </w:tr>
      <w:tr w:rsidR="00E63E5E" w:rsidRPr="002262AB" w:rsidTr="00C5643A">
        <w:tc>
          <w:tcPr>
            <w:tcW w:w="3492" w:type="dxa"/>
          </w:tcPr>
          <w:p w:rsidR="00E63E5E" w:rsidRPr="002262AB" w:rsidRDefault="00E63E5E" w:rsidP="003A2F07">
            <w:pPr>
              <w:spacing w:after="0" w:line="10" w:lineRule="atLeast"/>
              <w:ind w:left="522" w:right="-162"/>
              <w:rPr>
                <w:rFonts w:ascii="Times New Roman" w:hAnsi="Times New Roman" w:cs="Times New Roman"/>
                <w:szCs w:val="22"/>
              </w:rPr>
            </w:pPr>
          </w:p>
        </w:tc>
        <w:tc>
          <w:tcPr>
            <w:tcW w:w="1417" w:type="dxa"/>
          </w:tcPr>
          <w:p w:rsidR="00E63E5E" w:rsidRPr="002262AB" w:rsidRDefault="003A2F07" w:rsidP="003A2F07">
            <w:pPr>
              <w:spacing w:after="0" w:line="10" w:lineRule="atLeast"/>
              <w:ind w:left="-54" w:right="-96"/>
              <w:jc w:val="center"/>
              <w:rPr>
                <w:rFonts w:ascii="Times New Roman" w:hAnsi="Times New Roman" w:cs="Times New Roman"/>
                <w:szCs w:val="22"/>
              </w:rPr>
            </w:pPr>
            <w:r>
              <w:rPr>
                <w:rFonts w:ascii="Times New Roman" w:hAnsi="Times New Roman" w:cs="Times New Roman"/>
                <w:szCs w:val="22"/>
              </w:rPr>
              <w:t>2021</w:t>
            </w:r>
          </w:p>
        </w:tc>
        <w:tc>
          <w:tcPr>
            <w:tcW w:w="236" w:type="dxa"/>
          </w:tcPr>
          <w:p w:rsidR="00E63E5E" w:rsidRPr="002262AB" w:rsidRDefault="00E63E5E" w:rsidP="003A2F07">
            <w:pPr>
              <w:spacing w:after="0" w:line="10" w:lineRule="atLeast"/>
              <w:ind w:left="-54" w:right="-96"/>
              <w:jc w:val="center"/>
              <w:rPr>
                <w:rFonts w:ascii="Times New Roman" w:hAnsi="Times New Roman" w:cs="Times New Roman"/>
                <w:szCs w:val="22"/>
              </w:rPr>
            </w:pPr>
          </w:p>
        </w:tc>
        <w:tc>
          <w:tcPr>
            <w:tcW w:w="1210" w:type="dxa"/>
          </w:tcPr>
          <w:p w:rsidR="00E63E5E" w:rsidRPr="002262AB" w:rsidRDefault="003A2F07" w:rsidP="003A2F07">
            <w:pPr>
              <w:spacing w:after="0" w:line="10" w:lineRule="atLeast"/>
              <w:ind w:left="-54" w:right="-96"/>
              <w:jc w:val="center"/>
              <w:rPr>
                <w:rFonts w:ascii="Times New Roman" w:hAnsi="Times New Roman" w:cs="Times New Roman"/>
                <w:szCs w:val="22"/>
              </w:rPr>
            </w:pPr>
            <w:r>
              <w:rPr>
                <w:rFonts w:ascii="Times New Roman" w:hAnsi="Times New Roman" w:cs="Times New Roman"/>
                <w:szCs w:val="22"/>
              </w:rPr>
              <w:t>2020</w:t>
            </w:r>
          </w:p>
        </w:tc>
        <w:tc>
          <w:tcPr>
            <w:tcW w:w="356" w:type="dxa"/>
          </w:tcPr>
          <w:p w:rsidR="00E63E5E" w:rsidRPr="002262AB" w:rsidRDefault="00E63E5E" w:rsidP="003A2F07">
            <w:pPr>
              <w:spacing w:after="0" w:line="10" w:lineRule="atLeast"/>
              <w:ind w:left="-54" w:right="-96"/>
              <w:jc w:val="center"/>
              <w:rPr>
                <w:rFonts w:ascii="Times New Roman" w:hAnsi="Times New Roman" w:cs="Times New Roman"/>
                <w:szCs w:val="22"/>
              </w:rPr>
            </w:pPr>
          </w:p>
        </w:tc>
        <w:tc>
          <w:tcPr>
            <w:tcW w:w="1456" w:type="dxa"/>
          </w:tcPr>
          <w:p w:rsidR="00E63E5E" w:rsidRPr="002262AB" w:rsidRDefault="003A2F07" w:rsidP="003A2F07">
            <w:pPr>
              <w:spacing w:after="0" w:line="10" w:lineRule="atLeast"/>
              <w:ind w:left="-54" w:right="-96"/>
              <w:jc w:val="center"/>
              <w:rPr>
                <w:rFonts w:ascii="Times New Roman" w:hAnsi="Times New Roman" w:cs="Times New Roman"/>
                <w:szCs w:val="22"/>
              </w:rPr>
            </w:pPr>
            <w:r>
              <w:rPr>
                <w:rFonts w:ascii="Times New Roman" w:hAnsi="Times New Roman" w:cs="Times New Roman"/>
                <w:szCs w:val="22"/>
              </w:rPr>
              <w:t>2021</w:t>
            </w:r>
          </w:p>
        </w:tc>
        <w:tc>
          <w:tcPr>
            <w:tcW w:w="266" w:type="dxa"/>
          </w:tcPr>
          <w:p w:rsidR="00E63E5E" w:rsidRPr="002262AB" w:rsidRDefault="00E63E5E" w:rsidP="003A2F07">
            <w:pPr>
              <w:spacing w:after="0" w:line="10" w:lineRule="atLeast"/>
              <w:ind w:left="-54" w:right="-96"/>
              <w:jc w:val="center"/>
              <w:rPr>
                <w:rFonts w:ascii="Times New Roman" w:hAnsi="Times New Roman" w:cs="Times New Roman"/>
                <w:szCs w:val="22"/>
              </w:rPr>
            </w:pPr>
          </w:p>
        </w:tc>
        <w:tc>
          <w:tcPr>
            <w:tcW w:w="1330" w:type="dxa"/>
            <w:gridSpan w:val="2"/>
          </w:tcPr>
          <w:p w:rsidR="00E63E5E" w:rsidRPr="002262AB" w:rsidRDefault="003A2F07" w:rsidP="003A2F07">
            <w:pPr>
              <w:spacing w:after="0" w:line="10" w:lineRule="atLeast"/>
              <w:ind w:left="-54" w:right="-96"/>
              <w:jc w:val="center"/>
              <w:rPr>
                <w:rFonts w:ascii="Times New Roman" w:hAnsi="Times New Roman" w:cs="Times New Roman"/>
                <w:szCs w:val="22"/>
              </w:rPr>
            </w:pPr>
            <w:r>
              <w:rPr>
                <w:rFonts w:ascii="Times New Roman" w:hAnsi="Times New Roman" w:cs="Times New Roman"/>
                <w:szCs w:val="22"/>
              </w:rPr>
              <w:t>2020</w:t>
            </w:r>
          </w:p>
        </w:tc>
      </w:tr>
      <w:tr w:rsidR="00E63E5E" w:rsidRPr="002262AB" w:rsidTr="00C5643A">
        <w:tc>
          <w:tcPr>
            <w:tcW w:w="3492" w:type="dxa"/>
          </w:tcPr>
          <w:p w:rsidR="00E63E5E" w:rsidRPr="002262AB" w:rsidRDefault="00E63E5E" w:rsidP="003A2F07">
            <w:pPr>
              <w:spacing w:after="0" w:line="10" w:lineRule="atLeast"/>
              <w:ind w:left="522" w:right="-162"/>
              <w:rPr>
                <w:rFonts w:ascii="Times New Roman" w:hAnsi="Times New Roman" w:cs="Times New Roman"/>
                <w:szCs w:val="22"/>
              </w:rPr>
            </w:pPr>
          </w:p>
        </w:tc>
        <w:tc>
          <w:tcPr>
            <w:tcW w:w="6271" w:type="dxa"/>
            <w:gridSpan w:val="8"/>
          </w:tcPr>
          <w:p w:rsidR="00E63E5E" w:rsidRPr="002262AB" w:rsidRDefault="00E63E5E" w:rsidP="003A2F07">
            <w:pPr>
              <w:spacing w:after="0" w:line="10" w:lineRule="atLeast"/>
              <w:ind w:right="-96"/>
              <w:jc w:val="center"/>
              <w:rPr>
                <w:rFonts w:ascii="Times New Roman" w:hAnsi="Times New Roman" w:cs="Times New Roman"/>
                <w:i/>
                <w:iCs/>
                <w:szCs w:val="22"/>
                <w:cs/>
              </w:rPr>
            </w:pPr>
            <w:r w:rsidRPr="002262AB">
              <w:rPr>
                <w:rFonts w:ascii="Times New Roman" w:hAnsi="Times New Roman" w:cs="Times New Roman"/>
                <w:i/>
                <w:iCs/>
                <w:szCs w:val="22"/>
              </w:rPr>
              <w:t>(in Baht)</w:t>
            </w:r>
          </w:p>
        </w:tc>
      </w:tr>
      <w:tr w:rsidR="003A2F07" w:rsidRPr="002262AB" w:rsidTr="00C5643A">
        <w:tc>
          <w:tcPr>
            <w:tcW w:w="3492" w:type="dxa"/>
          </w:tcPr>
          <w:p w:rsidR="003A2F07" w:rsidRPr="002262AB" w:rsidRDefault="003A2F07" w:rsidP="003A2F07">
            <w:pPr>
              <w:spacing w:after="0" w:line="10" w:lineRule="atLeast"/>
              <w:ind w:left="522"/>
              <w:rPr>
                <w:rFonts w:ascii="Times New Roman" w:hAnsi="Times New Roman" w:cs="Times New Roman"/>
                <w:b/>
                <w:bCs/>
                <w:szCs w:val="22"/>
                <w:cs/>
              </w:rPr>
            </w:pPr>
            <w:r w:rsidRPr="002262AB">
              <w:rPr>
                <w:rFonts w:ascii="Times New Roman" w:hAnsi="Times New Roman" w:cs="Times New Roman"/>
                <w:szCs w:val="22"/>
              </w:rPr>
              <w:t>Cost of sales</w:t>
            </w:r>
          </w:p>
        </w:tc>
        <w:tc>
          <w:tcPr>
            <w:tcW w:w="1417" w:type="dxa"/>
            <w:shd w:val="clear" w:color="auto" w:fill="auto"/>
          </w:tcPr>
          <w:p w:rsidR="003A2F07" w:rsidRPr="002262AB" w:rsidRDefault="0093745E" w:rsidP="00F61895">
            <w:pPr>
              <w:tabs>
                <w:tab w:val="decimal" w:pos="1170"/>
              </w:tabs>
              <w:spacing w:after="0" w:line="10" w:lineRule="atLeast"/>
              <w:ind w:left="-74" w:right="-108"/>
              <w:jc w:val="thaiDistribute"/>
              <w:rPr>
                <w:rFonts w:ascii="Times New Roman" w:hAnsi="Times New Roman" w:cs="Times New Roman"/>
                <w:szCs w:val="22"/>
              </w:rPr>
            </w:pPr>
            <w:r>
              <w:rPr>
                <w:rFonts w:ascii="Times New Roman" w:hAnsi="Times New Roman" w:cs="Times New Roman"/>
                <w:szCs w:val="22"/>
              </w:rPr>
              <w:t>2,928</w:t>
            </w:r>
          </w:p>
        </w:tc>
        <w:tc>
          <w:tcPr>
            <w:tcW w:w="23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210" w:type="dxa"/>
            <w:shd w:val="clear" w:color="auto" w:fill="auto"/>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c>
          <w:tcPr>
            <w:tcW w:w="35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459" w:type="dxa"/>
            <w:shd w:val="clear" w:color="auto" w:fill="auto"/>
          </w:tcPr>
          <w:p w:rsidR="003A2F07" w:rsidRPr="002262AB" w:rsidRDefault="0093745E" w:rsidP="00F61895">
            <w:pPr>
              <w:tabs>
                <w:tab w:val="decimal" w:pos="1212"/>
              </w:tabs>
              <w:spacing w:after="0" w:line="10" w:lineRule="atLeast"/>
              <w:ind w:left="-74" w:right="-108"/>
              <w:jc w:val="thaiDistribute"/>
              <w:rPr>
                <w:rFonts w:ascii="Times New Roman" w:hAnsi="Times New Roman" w:cs="Times New Roman"/>
                <w:szCs w:val="22"/>
              </w:rPr>
            </w:pPr>
            <w:r>
              <w:rPr>
                <w:rFonts w:ascii="Times New Roman" w:hAnsi="Times New Roman" w:cs="Times New Roman"/>
                <w:szCs w:val="22"/>
              </w:rPr>
              <w:t>2,928</w:t>
            </w:r>
          </w:p>
        </w:tc>
        <w:tc>
          <w:tcPr>
            <w:tcW w:w="277" w:type="dxa"/>
            <w:gridSpan w:val="2"/>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316" w:type="dxa"/>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5,776</w:t>
            </w:r>
          </w:p>
        </w:tc>
      </w:tr>
      <w:tr w:rsidR="003A2F07" w:rsidRPr="002262AB" w:rsidTr="00C5643A">
        <w:tc>
          <w:tcPr>
            <w:tcW w:w="3492" w:type="dxa"/>
          </w:tcPr>
          <w:p w:rsidR="003A2F07" w:rsidRPr="002262AB" w:rsidRDefault="003A2F07" w:rsidP="003A2F07">
            <w:pPr>
              <w:spacing w:after="0" w:line="10" w:lineRule="atLeast"/>
              <w:ind w:left="522" w:right="-108"/>
              <w:rPr>
                <w:rFonts w:ascii="Times New Roman" w:hAnsi="Times New Roman" w:cs="Times New Roman"/>
                <w:szCs w:val="22"/>
                <w:cs/>
              </w:rPr>
            </w:pPr>
            <w:r w:rsidRPr="002262AB">
              <w:rPr>
                <w:rFonts w:ascii="Times New Roman" w:hAnsi="Times New Roman" w:cs="Times New Roman"/>
                <w:szCs w:val="22"/>
              </w:rPr>
              <w:t>Administrative expenses</w:t>
            </w:r>
          </w:p>
        </w:tc>
        <w:tc>
          <w:tcPr>
            <w:tcW w:w="1417" w:type="dxa"/>
            <w:shd w:val="clear" w:color="auto" w:fill="auto"/>
          </w:tcPr>
          <w:p w:rsidR="003A2F07" w:rsidRPr="002262AB" w:rsidRDefault="0093745E" w:rsidP="00F61895">
            <w:pPr>
              <w:tabs>
                <w:tab w:val="decimal" w:pos="1170"/>
              </w:tabs>
              <w:spacing w:after="0" w:line="10" w:lineRule="atLeast"/>
              <w:ind w:left="-74" w:right="-108"/>
              <w:jc w:val="thaiDistribute"/>
              <w:rPr>
                <w:rFonts w:ascii="Times New Roman" w:hAnsi="Times New Roman" w:cs="Times New Roman"/>
                <w:szCs w:val="22"/>
              </w:rPr>
            </w:pPr>
            <w:r>
              <w:rPr>
                <w:rFonts w:ascii="Times New Roman" w:hAnsi="Times New Roman" w:cs="Times New Roman"/>
                <w:szCs w:val="22"/>
              </w:rPr>
              <w:t>450,156</w:t>
            </w:r>
          </w:p>
        </w:tc>
        <w:tc>
          <w:tcPr>
            <w:tcW w:w="23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210" w:type="dxa"/>
            <w:shd w:val="clear" w:color="auto" w:fill="auto"/>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572,876</w:t>
            </w:r>
          </w:p>
        </w:tc>
        <w:tc>
          <w:tcPr>
            <w:tcW w:w="35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459" w:type="dxa"/>
            <w:shd w:val="clear" w:color="auto" w:fill="auto"/>
          </w:tcPr>
          <w:p w:rsidR="003A2F07" w:rsidRPr="002262AB" w:rsidRDefault="0093745E" w:rsidP="00F61895">
            <w:pPr>
              <w:tabs>
                <w:tab w:val="decimal" w:pos="1212"/>
              </w:tabs>
              <w:spacing w:after="0" w:line="10" w:lineRule="atLeast"/>
              <w:ind w:left="-74" w:right="-108"/>
              <w:jc w:val="thaiDistribute"/>
              <w:rPr>
                <w:rFonts w:ascii="Times New Roman" w:hAnsi="Times New Roman" w:cs="Times New Roman"/>
                <w:szCs w:val="22"/>
              </w:rPr>
            </w:pPr>
            <w:r>
              <w:rPr>
                <w:rFonts w:ascii="Times New Roman" w:hAnsi="Times New Roman" w:cs="Times New Roman"/>
                <w:szCs w:val="22"/>
              </w:rPr>
              <w:t>435,669</w:t>
            </w:r>
          </w:p>
        </w:tc>
        <w:tc>
          <w:tcPr>
            <w:tcW w:w="277" w:type="dxa"/>
            <w:gridSpan w:val="2"/>
          </w:tcPr>
          <w:p w:rsidR="003A2F07" w:rsidRPr="002262AB" w:rsidRDefault="003A2F07" w:rsidP="003A2F07">
            <w:pPr>
              <w:tabs>
                <w:tab w:val="decimal" w:pos="973"/>
              </w:tabs>
              <w:spacing w:after="0" w:line="10" w:lineRule="atLeast"/>
              <w:ind w:right="-96"/>
              <w:rPr>
                <w:rFonts w:ascii="Times New Roman" w:hAnsi="Times New Roman" w:cs="Times New Roman"/>
                <w:szCs w:val="22"/>
              </w:rPr>
            </w:pPr>
          </w:p>
        </w:tc>
        <w:tc>
          <w:tcPr>
            <w:tcW w:w="1316" w:type="dxa"/>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szCs w:val="22"/>
              </w:rPr>
            </w:pPr>
            <w:r w:rsidRPr="002262AB">
              <w:rPr>
                <w:rFonts w:ascii="Times New Roman" w:hAnsi="Times New Roman" w:cs="Times New Roman"/>
                <w:szCs w:val="22"/>
              </w:rPr>
              <w:t>556,191</w:t>
            </w:r>
          </w:p>
        </w:tc>
      </w:tr>
      <w:tr w:rsidR="003A2F07" w:rsidRPr="002262AB" w:rsidTr="00C5643A">
        <w:tc>
          <w:tcPr>
            <w:tcW w:w="3492" w:type="dxa"/>
          </w:tcPr>
          <w:p w:rsidR="003A2F07" w:rsidRPr="002262AB" w:rsidRDefault="003A2F07" w:rsidP="003A2F07">
            <w:pPr>
              <w:spacing w:after="0" w:line="10" w:lineRule="atLeast"/>
              <w:ind w:left="522" w:right="-162"/>
              <w:rPr>
                <w:rFonts w:ascii="Times New Roman" w:hAnsi="Times New Roman" w:cs="Times New Roman"/>
                <w:b/>
                <w:bCs/>
                <w:szCs w:val="22"/>
                <w:cs/>
              </w:rPr>
            </w:pPr>
            <w:r w:rsidRPr="002262AB">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3A2F07" w:rsidRPr="002262AB" w:rsidRDefault="0093745E" w:rsidP="00F61895">
            <w:pPr>
              <w:tabs>
                <w:tab w:val="decimal" w:pos="1170"/>
              </w:tabs>
              <w:spacing w:after="0" w:line="1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453,084</w:t>
            </w:r>
          </w:p>
        </w:tc>
        <w:tc>
          <w:tcPr>
            <w:tcW w:w="23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b/>
                <w:bCs/>
                <w:szCs w:val="22"/>
              </w:rPr>
            </w:pPr>
          </w:p>
        </w:tc>
        <w:tc>
          <w:tcPr>
            <w:tcW w:w="1210" w:type="dxa"/>
            <w:tcBorders>
              <w:top w:val="single" w:sz="4" w:space="0" w:color="auto"/>
              <w:bottom w:val="double" w:sz="4" w:space="0" w:color="auto"/>
            </w:tcBorders>
            <w:shd w:val="clear" w:color="auto" w:fill="auto"/>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578,652</w:t>
            </w:r>
          </w:p>
        </w:tc>
        <w:tc>
          <w:tcPr>
            <w:tcW w:w="356" w:type="dxa"/>
            <w:shd w:val="clear" w:color="auto" w:fill="auto"/>
          </w:tcPr>
          <w:p w:rsidR="003A2F07" w:rsidRPr="002262AB" w:rsidRDefault="003A2F07" w:rsidP="003A2F07">
            <w:pPr>
              <w:tabs>
                <w:tab w:val="decimal" w:pos="973"/>
              </w:tabs>
              <w:spacing w:after="0" w:line="10" w:lineRule="atLeast"/>
              <w:ind w:right="-96"/>
              <w:rPr>
                <w:rFonts w:ascii="Times New Roman" w:hAnsi="Times New Roman" w:cs="Times New Roman"/>
                <w:b/>
                <w:bCs/>
                <w:szCs w:val="22"/>
              </w:rPr>
            </w:pPr>
          </w:p>
        </w:tc>
        <w:tc>
          <w:tcPr>
            <w:tcW w:w="1459" w:type="dxa"/>
            <w:tcBorders>
              <w:top w:val="single" w:sz="4" w:space="0" w:color="auto"/>
              <w:bottom w:val="double" w:sz="4" w:space="0" w:color="auto"/>
            </w:tcBorders>
            <w:shd w:val="clear" w:color="auto" w:fill="auto"/>
          </w:tcPr>
          <w:p w:rsidR="003A2F07" w:rsidRPr="002262AB" w:rsidRDefault="0093745E" w:rsidP="00F61895">
            <w:pPr>
              <w:tabs>
                <w:tab w:val="decimal" w:pos="1212"/>
              </w:tabs>
              <w:spacing w:after="0" w:line="10" w:lineRule="atLeast"/>
              <w:ind w:left="-74" w:right="-108"/>
              <w:jc w:val="thaiDistribute"/>
              <w:rPr>
                <w:rFonts w:ascii="Times New Roman" w:hAnsi="Times New Roman" w:cs="Times New Roman"/>
                <w:b/>
                <w:bCs/>
                <w:szCs w:val="22"/>
              </w:rPr>
            </w:pPr>
            <w:r>
              <w:rPr>
                <w:rFonts w:ascii="Times New Roman" w:hAnsi="Times New Roman" w:cs="Times New Roman"/>
                <w:b/>
                <w:bCs/>
                <w:szCs w:val="22"/>
              </w:rPr>
              <w:t>438,597</w:t>
            </w:r>
          </w:p>
        </w:tc>
        <w:tc>
          <w:tcPr>
            <w:tcW w:w="277" w:type="dxa"/>
            <w:gridSpan w:val="2"/>
          </w:tcPr>
          <w:p w:rsidR="003A2F07" w:rsidRPr="002262AB" w:rsidRDefault="003A2F07" w:rsidP="003A2F07">
            <w:pPr>
              <w:tabs>
                <w:tab w:val="decimal" w:pos="973"/>
              </w:tabs>
              <w:spacing w:after="0" w:line="10" w:lineRule="atLeast"/>
              <w:ind w:right="-96"/>
              <w:rPr>
                <w:rFonts w:ascii="Times New Roman" w:hAnsi="Times New Roman" w:cs="Times New Roman"/>
                <w:b/>
                <w:bCs/>
                <w:szCs w:val="22"/>
              </w:rPr>
            </w:pPr>
          </w:p>
        </w:tc>
        <w:tc>
          <w:tcPr>
            <w:tcW w:w="1316" w:type="dxa"/>
            <w:tcBorders>
              <w:top w:val="single" w:sz="4" w:space="0" w:color="auto"/>
              <w:bottom w:val="double" w:sz="4" w:space="0" w:color="auto"/>
            </w:tcBorders>
          </w:tcPr>
          <w:p w:rsidR="003A2F07" w:rsidRPr="002262AB" w:rsidRDefault="003A2F07" w:rsidP="001F6A08">
            <w:pPr>
              <w:tabs>
                <w:tab w:val="decimal" w:pos="1026"/>
              </w:tabs>
              <w:spacing w:after="0" w:line="10" w:lineRule="atLeast"/>
              <w:ind w:left="-74" w:right="-108"/>
              <w:jc w:val="thaiDistribute"/>
              <w:rPr>
                <w:rFonts w:ascii="Times New Roman" w:hAnsi="Times New Roman" w:cs="Times New Roman"/>
                <w:b/>
                <w:bCs/>
                <w:szCs w:val="22"/>
              </w:rPr>
            </w:pPr>
            <w:r w:rsidRPr="002262AB">
              <w:rPr>
                <w:rFonts w:ascii="Times New Roman" w:hAnsi="Times New Roman" w:cs="Times New Roman"/>
                <w:b/>
                <w:bCs/>
                <w:szCs w:val="22"/>
              </w:rPr>
              <w:t>561,967</w:t>
            </w:r>
          </w:p>
        </w:tc>
      </w:tr>
    </w:tbl>
    <w:p w:rsidR="00E63E5E" w:rsidRPr="002262AB" w:rsidRDefault="00E63E5E" w:rsidP="004B11CE">
      <w:pPr>
        <w:spacing w:after="0" w:line="240" w:lineRule="atLeast"/>
        <w:ind w:left="539"/>
        <w:rPr>
          <w:rFonts w:ascii="Times New Roman" w:hAnsi="Times New Roman" w:cs="Times New Roman"/>
          <w:szCs w:val="22"/>
        </w:rPr>
      </w:pPr>
    </w:p>
    <w:p w:rsidR="00AC02D8" w:rsidRPr="002262AB" w:rsidRDefault="000024A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2262AB">
        <w:rPr>
          <w:rFonts w:ascii="Times New Roman" w:hAnsi="Times New Roman" w:cs="Times New Roman"/>
          <w:b/>
          <w:bCs/>
          <w:szCs w:val="22"/>
        </w:rPr>
        <w:t>Deferred t</w:t>
      </w:r>
      <w:r w:rsidR="00AC02D8" w:rsidRPr="002262AB">
        <w:rPr>
          <w:rFonts w:ascii="Times New Roman" w:hAnsi="Times New Roman" w:cs="Times New Roman"/>
          <w:b/>
          <w:bCs/>
          <w:szCs w:val="22"/>
        </w:rPr>
        <w:t>ax</w:t>
      </w:r>
    </w:p>
    <w:p w:rsidR="00AC02D8" w:rsidRPr="002262AB"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758" w:type="dxa"/>
        <w:tblInd w:w="18" w:type="dxa"/>
        <w:tblLayout w:type="fixed"/>
        <w:tblLook w:val="01E0"/>
      </w:tblPr>
      <w:tblGrid>
        <w:gridCol w:w="3492"/>
        <w:gridCol w:w="1418"/>
        <w:gridCol w:w="270"/>
        <w:gridCol w:w="1267"/>
        <w:gridCol w:w="270"/>
        <w:gridCol w:w="1453"/>
        <w:gridCol w:w="270"/>
        <w:gridCol w:w="1318"/>
      </w:tblGrid>
      <w:tr w:rsidR="00DD7E9B" w:rsidRPr="00B9165E" w:rsidTr="001F6A08">
        <w:tc>
          <w:tcPr>
            <w:tcW w:w="3492" w:type="dxa"/>
          </w:tcPr>
          <w:p w:rsidR="00DD7E9B" w:rsidRPr="00B9165E" w:rsidRDefault="00DD7E9B" w:rsidP="001F6A08">
            <w:pPr>
              <w:spacing w:after="0" w:line="240" w:lineRule="atLeast"/>
              <w:ind w:left="-108" w:right="-25"/>
              <w:jc w:val="center"/>
              <w:rPr>
                <w:rFonts w:ascii="Times New Roman" w:hAnsi="Times New Roman" w:cs="Times New Roman"/>
                <w:b/>
                <w:szCs w:val="22"/>
              </w:rPr>
            </w:pPr>
          </w:p>
        </w:tc>
        <w:tc>
          <w:tcPr>
            <w:tcW w:w="2955" w:type="dxa"/>
            <w:gridSpan w:val="3"/>
          </w:tcPr>
          <w:p w:rsidR="00DD7E9B" w:rsidRPr="00B9165E" w:rsidRDefault="00DD7E9B" w:rsidP="001F6A08">
            <w:pPr>
              <w:spacing w:after="0" w:line="240" w:lineRule="atLeast"/>
              <w:ind w:left="-108" w:right="-90"/>
              <w:jc w:val="center"/>
              <w:rPr>
                <w:rFonts w:ascii="Times New Roman" w:hAnsi="Times New Roman" w:cs="Times New Roman"/>
                <w:b/>
                <w:szCs w:val="22"/>
              </w:rPr>
            </w:pPr>
            <w:r w:rsidRPr="00B9165E">
              <w:rPr>
                <w:rFonts w:ascii="Times New Roman" w:hAnsi="Times New Roman" w:cs="Times New Roman"/>
                <w:b/>
                <w:szCs w:val="22"/>
              </w:rPr>
              <w:t xml:space="preserve">Consolidated </w:t>
            </w:r>
            <w:r w:rsidRPr="00B9165E">
              <w:rPr>
                <w:rFonts w:ascii="Times New Roman" w:hAnsi="Times New Roman" w:cs="Times New Roman"/>
                <w:b/>
                <w:szCs w:val="22"/>
              </w:rPr>
              <w:br/>
              <w:t>financial statements</w:t>
            </w:r>
          </w:p>
        </w:tc>
        <w:tc>
          <w:tcPr>
            <w:tcW w:w="270" w:type="dxa"/>
          </w:tcPr>
          <w:p w:rsidR="00DD7E9B" w:rsidRPr="00B9165E" w:rsidRDefault="00DD7E9B" w:rsidP="001F6A08">
            <w:pPr>
              <w:spacing w:after="0" w:line="240" w:lineRule="atLeast"/>
              <w:ind w:right="-25"/>
              <w:jc w:val="center"/>
              <w:rPr>
                <w:rFonts w:ascii="Times New Roman" w:hAnsi="Times New Roman" w:cs="Times New Roman"/>
                <w:b/>
                <w:szCs w:val="22"/>
              </w:rPr>
            </w:pPr>
          </w:p>
        </w:tc>
        <w:tc>
          <w:tcPr>
            <w:tcW w:w="3041" w:type="dxa"/>
            <w:gridSpan w:val="3"/>
          </w:tcPr>
          <w:p w:rsidR="00DD7E9B" w:rsidRPr="00B9165E" w:rsidRDefault="00DD7E9B" w:rsidP="001F6A08">
            <w:pPr>
              <w:spacing w:after="0" w:line="240" w:lineRule="atLeast"/>
              <w:ind w:left="-108" w:right="-91"/>
              <w:jc w:val="center"/>
              <w:rPr>
                <w:rFonts w:ascii="Times New Roman" w:hAnsi="Times New Roman" w:cs="Times New Roman"/>
                <w:b/>
                <w:szCs w:val="22"/>
              </w:rPr>
            </w:pPr>
            <w:r w:rsidRPr="00B9165E">
              <w:rPr>
                <w:rFonts w:ascii="Times New Roman" w:hAnsi="Times New Roman" w:cs="Times New Roman"/>
                <w:b/>
                <w:szCs w:val="22"/>
              </w:rPr>
              <w:t>Separate</w:t>
            </w:r>
            <w:r w:rsidRPr="00B9165E">
              <w:rPr>
                <w:rFonts w:ascii="Times New Roman" w:hAnsi="Times New Roman" w:cs="Times New Roman"/>
                <w:b/>
                <w:szCs w:val="22"/>
              </w:rPr>
              <w:br/>
              <w:t>financial statements</w:t>
            </w:r>
          </w:p>
        </w:tc>
      </w:tr>
      <w:tr w:rsidR="00DD7E9B" w:rsidRPr="00B9165E" w:rsidTr="001F6A08">
        <w:tc>
          <w:tcPr>
            <w:tcW w:w="3492" w:type="dxa"/>
          </w:tcPr>
          <w:p w:rsidR="00DD7E9B" w:rsidRPr="00B9165E" w:rsidRDefault="00DD7E9B" w:rsidP="001F6A08">
            <w:pPr>
              <w:spacing w:after="0" w:line="240" w:lineRule="atLeast"/>
              <w:ind w:right="-25"/>
              <w:rPr>
                <w:rFonts w:ascii="Times New Roman" w:hAnsi="Times New Roman" w:cs="Times New Roman"/>
                <w:b/>
                <w:szCs w:val="22"/>
              </w:rPr>
            </w:pPr>
          </w:p>
        </w:tc>
        <w:tc>
          <w:tcPr>
            <w:tcW w:w="1418" w:type="dxa"/>
          </w:tcPr>
          <w:p w:rsidR="00DD7E9B" w:rsidRPr="00B9165E" w:rsidRDefault="00DD7E9B" w:rsidP="001F6A08">
            <w:pPr>
              <w:spacing w:after="0" w:line="240" w:lineRule="atLeast"/>
              <w:ind w:left="-54"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DD7E9B" w:rsidRPr="00B9165E" w:rsidRDefault="00DD7E9B" w:rsidP="001F6A08">
            <w:pPr>
              <w:spacing w:after="0" w:line="240" w:lineRule="atLeast"/>
              <w:ind w:left="-54" w:right="-25"/>
              <w:jc w:val="center"/>
              <w:rPr>
                <w:rFonts w:ascii="Times New Roman" w:hAnsi="Times New Roman" w:cs="Times New Roman"/>
                <w:szCs w:val="22"/>
              </w:rPr>
            </w:pPr>
          </w:p>
        </w:tc>
        <w:tc>
          <w:tcPr>
            <w:tcW w:w="1267" w:type="dxa"/>
          </w:tcPr>
          <w:p w:rsidR="00DD7E9B" w:rsidRPr="00B9165E" w:rsidRDefault="00DD7E9B" w:rsidP="00DD7E9B">
            <w:pPr>
              <w:spacing w:after="0" w:line="240" w:lineRule="atLeast"/>
              <w:ind w:right="-130"/>
              <w:jc w:val="center"/>
              <w:rPr>
                <w:rFonts w:ascii="Times New Roman" w:hAnsi="Times New Roman" w:cs="Times New Roman"/>
                <w:szCs w:val="22"/>
              </w:rPr>
            </w:pPr>
            <w:r w:rsidRPr="00B9165E">
              <w:rPr>
                <w:rFonts w:ascii="Times New Roman" w:hAnsi="Times New Roman" w:cs="Times New Roman"/>
                <w:szCs w:val="22"/>
              </w:rPr>
              <w:t>2020</w:t>
            </w:r>
          </w:p>
        </w:tc>
        <w:tc>
          <w:tcPr>
            <w:tcW w:w="270" w:type="dxa"/>
          </w:tcPr>
          <w:p w:rsidR="00DD7E9B" w:rsidRPr="00B9165E" w:rsidRDefault="00DD7E9B" w:rsidP="001F6A08">
            <w:pPr>
              <w:spacing w:after="0" w:line="240" w:lineRule="atLeast"/>
              <w:ind w:left="-54" w:right="-25"/>
              <w:jc w:val="center"/>
              <w:rPr>
                <w:rFonts w:ascii="Times New Roman" w:hAnsi="Times New Roman" w:cs="Times New Roman"/>
                <w:szCs w:val="22"/>
              </w:rPr>
            </w:pPr>
          </w:p>
        </w:tc>
        <w:tc>
          <w:tcPr>
            <w:tcW w:w="1453" w:type="dxa"/>
          </w:tcPr>
          <w:p w:rsidR="00DD7E9B" w:rsidRPr="00B9165E" w:rsidRDefault="00DD7E9B" w:rsidP="00DD7E9B">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2021</w:t>
            </w:r>
          </w:p>
        </w:tc>
        <w:tc>
          <w:tcPr>
            <w:tcW w:w="270" w:type="dxa"/>
          </w:tcPr>
          <w:p w:rsidR="00DD7E9B" w:rsidRPr="00B9165E" w:rsidRDefault="00DD7E9B" w:rsidP="001F6A08">
            <w:pPr>
              <w:spacing w:after="0" w:line="240" w:lineRule="atLeast"/>
              <w:ind w:left="-54" w:right="-25"/>
              <w:jc w:val="center"/>
              <w:rPr>
                <w:rFonts w:ascii="Times New Roman" w:hAnsi="Times New Roman" w:cs="Times New Roman"/>
                <w:szCs w:val="22"/>
              </w:rPr>
            </w:pPr>
          </w:p>
        </w:tc>
        <w:tc>
          <w:tcPr>
            <w:tcW w:w="1318" w:type="dxa"/>
          </w:tcPr>
          <w:p w:rsidR="00DD7E9B" w:rsidRPr="00B9165E" w:rsidRDefault="00DD7E9B" w:rsidP="00DD7E9B">
            <w:pPr>
              <w:spacing w:after="0" w:line="240" w:lineRule="atLeast"/>
              <w:ind w:right="-25"/>
              <w:jc w:val="center"/>
              <w:rPr>
                <w:rFonts w:ascii="Times New Roman" w:hAnsi="Times New Roman" w:cs="Times New Roman"/>
                <w:szCs w:val="22"/>
              </w:rPr>
            </w:pPr>
            <w:r w:rsidRPr="00B9165E">
              <w:rPr>
                <w:rFonts w:ascii="Times New Roman" w:hAnsi="Times New Roman" w:cs="Times New Roman"/>
                <w:szCs w:val="22"/>
              </w:rPr>
              <w:t>2020</w:t>
            </w:r>
          </w:p>
        </w:tc>
      </w:tr>
      <w:tr w:rsidR="00DD7E9B" w:rsidRPr="00B9165E" w:rsidTr="001F6A08">
        <w:tc>
          <w:tcPr>
            <w:tcW w:w="3492" w:type="dxa"/>
          </w:tcPr>
          <w:p w:rsidR="00DD7E9B" w:rsidRPr="00B9165E" w:rsidRDefault="00DD7E9B" w:rsidP="001F6A08">
            <w:pPr>
              <w:tabs>
                <w:tab w:val="left" w:pos="405"/>
              </w:tabs>
              <w:spacing w:after="0" w:line="240" w:lineRule="atLeast"/>
              <w:ind w:left="522" w:right="-25" w:hanging="117"/>
              <w:jc w:val="center"/>
              <w:rPr>
                <w:rFonts w:ascii="Times New Roman" w:hAnsi="Times New Roman" w:cs="Times New Roman"/>
                <w:i/>
                <w:iCs/>
                <w:szCs w:val="22"/>
              </w:rPr>
            </w:pPr>
          </w:p>
        </w:tc>
        <w:tc>
          <w:tcPr>
            <w:tcW w:w="6266" w:type="dxa"/>
            <w:gridSpan w:val="7"/>
          </w:tcPr>
          <w:p w:rsidR="00DD7E9B" w:rsidRPr="00B9165E" w:rsidRDefault="00DD7E9B" w:rsidP="001F6A08">
            <w:pPr>
              <w:tabs>
                <w:tab w:val="left" w:pos="405"/>
              </w:tabs>
              <w:spacing w:after="0" w:line="240" w:lineRule="atLeast"/>
              <w:ind w:right="-25" w:hanging="117"/>
              <w:jc w:val="center"/>
              <w:rPr>
                <w:rFonts w:ascii="Times New Roman" w:hAnsi="Times New Roman" w:cs="Times New Roman"/>
                <w:i/>
                <w:iCs/>
                <w:szCs w:val="22"/>
              </w:rPr>
            </w:pPr>
            <w:r>
              <w:rPr>
                <w:rFonts w:ascii="Times New Roman" w:hAnsi="Times New Roman" w:cs="Times New Roman"/>
                <w:i/>
                <w:iCs/>
                <w:szCs w:val="22"/>
              </w:rPr>
              <w:t xml:space="preserve">(in </w:t>
            </w:r>
            <w:r w:rsidRPr="00B9165E">
              <w:rPr>
                <w:rFonts w:ascii="Times New Roman" w:hAnsi="Times New Roman" w:cs="Times New Roman"/>
                <w:i/>
                <w:iCs/>
                <w:szCs w:val="22"/>
              </w:rPr>
              <w:t>Baht)</w:t>
            </w:r>
          </w:p>
        </w:tc>
      </w:tr>
      <w:tr w:rsidR="00DD7E9B" w:rsidRPr="00B9165E" w:rsidTr="001F6A08">
        <w:tc>
          <w:tcPr>
            <w:tcW w:w="3492" w:type="dxa"/>
            <w:vAlign w:val="bottom"/>
          </w:tcPr>
          <w:p w:rsidR="00DD7E9B" w:rsidRPr="00B9165E" w:rsidRDefault="00DD7E9B" w:rsidP="001F6A08">
            <w:pPr>
              <w:tabs>
                <w:tab w:val="left" w:pos="405"/>
              </w:tabs>
              <w:spacing w:after="0" w:line="240" w:lineRule="atLeast"/>
              <w:ind w:left="522" w:right="-25" w:firstLine="48"/>
              <w:jc w:val="thaiDistribute"/>
              <w:rPr>
                <w:rFonts w:ascii="Times New Roman" w:hAnsi="Times New Roman" w:cs="Times New Roman"/>
                <w:szCs w:val="22"/>
              </w:rPr>
            </w:pPr>
            <w:r w:rsidRPr="00B9165E">
              <w:rPr>
                <w:rFonts w:ascii="Times New Roman" w:hAnsi="Times New Roman" w:cs="Times New Roman"/>
                <w:szCs w:val="22"/>
              </w:rPr>
              <w:t>Deferred tax assets</w:t>
            </w:r>
          </w:p>
        </w:tc>
        <w:tc>
          <w:tcPr>
            <w:tcW w:w="1418" w:type="dxa"/>
          </w:tcPr>
          <w:p w:rsidR="00DD7E9B" w:rsidRPr="00B9165E" w:rsidRDefault="0093745E" w:rsidP="00F61895">
            <w:pPr>
              <w:tabs>
                <w:tab w:val="decimal" w:pos="1168"/>
              </w:tabs>
              <w:spacing w:after="0" w:line="10" w:lineRule="atLeast"/>
              <w:ind w:left="-74" w:right="-108"/>
              <w:rPr>
                <w:rFonts w:ascii="Times New Roman" w:hAnsi="Times New Roman" w:cs="Times New Roman"/>
                <w:szCs w:val="22"/>
              </w:rPr>
            </w:pPr>
            <w:r>
              <w:rPr>
                <w:rFonts w:ascii="Times New Roman" w:hAnsi="Times New Roman" w:cs="Times New Roman"/>
                <w:szCs w:val="22"/>
              </w:rPr>
              <w:t>18,790,65</w:t>
            </w:r>
            <w:r w:rsidR="00F61895">
              <w:rPr>
                <w:rFonts w:ascii="Times New Roman" w:hAnsi="Times New Roman" w:cs="Times New Roman"/>
                <w:szCs w:val="22"/>
              </w:rPr>
              <w:t>3</w:t>
            </w:r>
          </w:p>
        </w:tc>
        <w:tc>
          <w:tcPr>
            <w:tcW w:w="270" w:type="dxa"/>
          </w:tcPr>
          <w:p w:rsidR="00DD7E9B" w:rsidRPr="00B9165E" w:rsidRDefault="00DD7E9B" w:rsidP="001F6A08">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Pr>
          <w:p w:rsidR="00DD7E9B" w:rsidRPr="00B9165E" w:rsidRDefault="00DD7E9B" w:rsidP="00700B5E">
            <w:pPr>
              <w:tabs>
                <w:tab w:val="decimal" w:pos="1017"/>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23,730</w:t>
            </w:r>
            <w:r>
              <w:rPr>
                <w:rFonts w:ascii="Times New Roman" w:hAnsi="Times New Roman" w:cs="Times New Roman"/>
                <w:szCs w:val="22"/>
              </w:rPr>
              <w:t>,390</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453" w:type="dxa"/>
          </w:tcPr>
          <w:p w:rsidR="00DD7E9B" w:rsidRPr="00B9165E" w:rsidRDefault="0093745E" w:rsidP="00F61895">
            <w:pPr>
              <w:tabs>
                <w:tab w:val="decimal" w:pos="1203"/>
              </w:tabs>
              <w:spacing w:after="0" w:line="10" w:lineRule="atLeast"/>
              <w:ind w:left="-74" w:right="-108"/>
              <w:rPr>
                <w:rFonts w:ascii="Times New Roman" w:hAnsi="Times New Roman" w:cs="Times New Roman"/>
                <w:szCs w:val="22"/>
              </w:rPr>
            </w:pPr>
            <w:r>
              <w:rPr>
                <w:rFonts w:ascii="Times New Roman" w:hAnsi="Times New Roman" w:cs="Times New Roman"/>
                <w:szCs w:val="22"/>
              </w:rPr>
              <w:t>26,497,855</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Pr>
          <w:p w:rsidR="00DD7E9B" w:rsidRPr="00B9165E" w:rsidRDefault="00C5643A" w:rsidP="00EC343F">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31,293</w:t>
            </w:r>
            <w:r w:rsidR="00DD7E9B">
              <w:rPr>
                <w:rFonts w:ascii="Times New Roman" w:hAnsi="Times New Roman" w:cs="Times New Roman"/>
                <w:szCs w:val="22"/>
              </w:rPr>
              <w:t>,</w:t>
            </w:r>
            <w:r>
              <w:rPr>
                <w:rFonts w:ascii="Times New Roman" w:hAnsi="Times New Roman" w:cs="Times New Roman"/>
                <w:szCs w:val="22"/>
              </w:rPr>
              <w:t>667</w:t>
            </w:r>
          </w:p>
        </w:tc>
      </w:tr>
      <w:tr w:rsidR="00DD7E9B" w:rsidRPr="00B9165E" w:rsidTr="001F6A08">
        <w:tc>
          <w:tcPr>
            <w:tcW w:w="3492" w:type="dxa"/>
            <w:vAlign w:val="bottom"/>
          </w:tcPr>
          <w:p w:rsidR="00DD7E9B" w:rsidRPr="00B9165E" w:rsidRDefault="00DD7E9B" w:rsidP="001F6A08">
            <w:pPr>
              <w:tabs>
                <w:tab w:val="left" w:pos="405"/>
              </w:tabs>
              <w:spacing w:after="0" w:line="240" w:lineRule="atLeast"/>
              <w:ind w:left="522" w:right="-25" w:firstLine="48"/>
              <w:jc w:val="thaiDistribute"/>
              <w:rPr>
                <w:rFonts w:ascii="Times New Roman" w:hAnsi="Times New Roman" w:cstheme="minorBidi"/>
                <w:szCs w:val="22"/>
              </w:rPr>
            </w:pPr>
            <w:r w:rsidRPr="00B9165E">
              <w:rPr>
                <w:rFonts w:ascii="Times New Roman" w:hAnsi="Times New Roman" w:cs="Times New Roman"/>
                <w:szCs w:val="22"/>
              </w:rPr>
              <w:t>Deferred tax liabilities</w:t>
            </w:r>
          </w:p>
        </w:tc>
        <w:tc>
          <w:tcPr>
            <w:tcW w:w="1418" w:type="dxa"/>
            <w:tcBorders>
              <w:bottom w:val="single" w:sz="4" w:space="0" w:color="auto"/>
            </w:tcBorders>
          </w:tcPr>
          <w:p w:rsidR="00DD7E9B" w:rsidRPr="00B9165E" w:rsidRDefault="0093745E" w:rsidP="00F61895">
            <w:pPr>
              <w:tabs>
                <w:tab w:val="decimal" w:pos="1168"/>
              </w:tabs>
              <w:spacing w:after="0" w:line="10" w:lineRule="atLeast"/>
              <w:ind w:left="-74" w:right="-108"/>
              <w:rPr>
                <w:rFonts w:ascii="Times New Roman" w:hAnsi="Times New Roman" w:cs="Times New Roman"/>
                <w:szCs w:val="22"/>
              </w:rPr>
            </w:pPr>
            <w:r>
              <w:rPr>
                <w:rFonts w:ascii="Times New Roman" w:hAnsi="Times New Roman" w:cs="Times New Roman"/>
                <w:szCs w:val="22"/>
              </w:rPr>
              <w:t>(26,087,620)</w:t>
            </w:r>
          </w:p>
        </w:tc>
        <w:tc>
          <w:tcPr>
            <w:tcW w:w="270" w:type="dxa"/>
          </w:tcPr>
          <w:p w:rsidR="00DD7E9B" w:rsidRPr="00B9165E" w:rsidRDefault="00DD7E9B" w:rsidP="001F6A08">
            <w:pPr>
              <w:tabs>
                <w:tab w:val="decimal" w:pos="792"/>
                <w:tab w:val="decimal" w:pos="820"/>
              </w:tabs>
              <w:spacing w:after="0" w:line="240" w:lineRule="atLeast"/>
              <w:ind w:right="-96"/>
              <w:jc w:val="thaiDistribute"/>
              <w:rPr>
                <w:rFonts w:ascii="Times New Roman" w:hAnsi="Times New Roman" w:cs="Times New Roman"/>
                <w:szCs w:val="22"/>
              </w:rPr>
            </w:pPr>
          </w:p>
        </w:tc>
        <w:tc>
          <w:tcPr>
            <w:tcW w:w="1267" w:type="dxa"/>
            <w:tcBorders>
              <w:bottom w:val="single" w:sz="4" w:space="0" w:color="auto"/>
            </w:tcBorders>
          </w:tcPr>
          <w:p w:rsidR="00DD7E9B" w:rsidRPr="00B9165E" w:rsidRDefault="00DD7E9B" w:rsidP="001F6A08">
            <w:pPr>
              <w:tabs>
                <w:tab w:val="decimal" w:pos="614"/>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453" w:type="dxa"/>
            <w:tcBorders>
              <w:bottom w:val="single" w:sz="4" w:space="0" w:color="auto"/>
            </w:tcBorders>
          </w:tcPr>
          <w:p w:rsidR="00DD7E9B" w:rsidRPr="00B9165E" w:rsidRDefault="0093745E" w:rsidP="00F61895">
            <w:pPr>
              <w:tabs>
                <w:tab w:val="decimal" w:pos="1203"/>
              </w:tabs>
              <w:spacing w:after="0" w:line="10" w:lineRule="atLeast"/>
              <w:ind w:left="-74" w:right="-108"/>
              <w:rPr>
                <w:rFonts w:ascii="Times New Roman" w:hAnsi="Times New Roman" w:cs="Times New Roman"/>
                <w:szCs w:val="22"/>
              </w:rPr>
            </w:pPr>
            <w:r>
              <w:rPr>
                <w:rFonts w:ascii="Times New Roman" w:hAnsi="Times New Roman" w:cs="Times New Roman"/>
                <w:szCs w:val="22"/>
              </w:rPr>
              <w:t>(26,087,620)</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szCs w:val="22"/>
              </w:rPr>
            </w:pPr>
          </w:p>
        </w:tc>
        <w:tc>
          <w:tcPr>
            <w:tcW w:w="1318" w:type="dxa"/>
            <w:tcBorders>
              <w:bottom w:val="single" w:sz="4" w:space="0" w:color="auto"/>
            </w:tcBorders>
          </w:tcPr>
          <w:p w:rsidR="00DD7E9B" w:rsidRPr="00B9165E" w:rsidRDefault="00DD7E9B" w:rsidP="001F6A08">
            <w:pPr>
              <w:tabs>
                <w:tab w:val="decimal" w:pos="626"/>
              </w:tabs>
              <w:spacing w:after="0" w:line="240" w:lineRule="atLeast"/>
              <w:ind w:left="-93" w:right="-96"/>
              <w:jc w:val="thaiDistribute"/>
              <w:rPr>
                <w:rFonts w:ascii="Times New Roman" w:hAnsi="Times New Roman" w:cs="Times New Roman"/>
                <w:szCs w:val="22"/>
              </w:rPr>
            </w:pPr>
            <w:r w:rsidRPr="00B9165E">
              <w:rPr>
                <w:rFonts w:ascii="Times New Roman" w:hAnsi="Times New Roman" w:cs="Times New Roman"/>
                <w:szCs w:val="22"/>
              </w:rPr>
              <w:t>-</w:t>
            </w:r>
          </w:p>
        </w:tc>
      </w:tr>
      <w:tr w:rsidR="00DD7E9B" w:rsidRPr="00B9165E" w:rsidTr="001F6A08">
        <w:tc>
          <w:tcPr>
            <w:tcW w:w="3492" w:type="dxa"/>
            <w:vAlign w:val="bottom"/>
          </w:tcPr>
          <w:p w:rsidR="00DD7E9B" w:rsidRPr="00B9165E" w:rsidRDefault="00DD7E9B" w:rsidP="001F6A08">
            <w:pPr>
              <w:tabs>
                <w:tab w:val="left" w:pos="405"/>
              </w:tabs>
              <w:spacing w:after="0" w:line="240" w:lineRule="atLeast"/>
              <w:ind w:left="522" w:right="-25" w:firstLine="48"/>
              <w:jc w:val="thaiDistribute"/>
              <w:rPr>
                <w:rFonts w:ascii="Times New Roman" w:hAnsi="Times New Roman" w:cstheme="minorBidi"/>
                <w:b/>
                <w:bCs/>
                <w:szCs w:val="22"/>
                <w:cs/>
              </w:rPr>
            </w:pPr>
            <w:r w:rsidRPr="00B9165E">
              <w:rPr>
                <w:rFonts w:ascii="Times New Roman" w:hAnsi="Times New Roman" w:cstheme="minorBidi"/>
                <w:b/>
                <w:bCs/>
                <w:szCs w:val="22"/>
              </w:rPr>
              <w:t>Net</w:t>
            </w:r>
          </w:p>
        </w:tc>
        <w:tc>
          <w:tcPr>
            <w:tcW w:w="1418" w:type="dxa"/>
            <w:tcBorders>
              <w:top w:val="single" w:sz="4" w:space="0" w:color="auto"/>
              <w:bottom w:val="double" w:sz="4" w:space="0" w:color="auto"/>
            </w:tcBorders>
          </w:tcPr>
          <w:p w:rsidR="00DD7E9B" w:rsidRPr="00F61895" w:rsidRDefault="00F61895" w:rsidP="00F61895">
            <w:pPr>
              <w:tabs>
                <w:tab w:val="decimal" w:pos="1168"/>
              </w:tabs>
              <w:spacing w:after="0" w:line="10" w:lineRule="atLeast"/>
              <w:ind w:left="-74" w:right="-108"/>
              <w:rPr>
                <w:rFonts w:ascii="Times New Roman" w:hAnsi="Times New Roman" w:cs="Times New Roman"/>
                <w:b/>
                <w:bCs/>
                <w:szCs w:val="22"/>
              </w:rPr>
            </w:pPr>
            <w:r w:rsidRPr="00F61895">
              <w:rPr>
                <w:rFonts w:ascii="Times New Roman" w:hAnsi="Times New Roman" w:cs="Times New Roman"/>
                <w:b/>
                <w:bCs/>
                <w:szCs w:val="22"/>
              </w:rPr>
              <w:t>(7,296,967</w:t>
            </w:r>
            <w:r w:rsidR="0093745E" w:rsidRPr="00F61895">
              <w:rPr>
                <w:rFonts w:ascii="Times New Roman" w:hAnsi="Times New Roman" w:cs="Times New Roman"/>
                <w:b/>
                <w:bCs/>
                <w:szCs w:val="22"/>
              </w:rPr>
              <w:t>)</w:t>
            </w:r>
          </w:p>
        </w:tc>
        <w:tc>
          <w:tcPr>
            <w:tcW w:w="270" w:type="dxa"/>
          </w:tcPr>
          <w:p w:rsidR="00DD7E9B" w:rsidRPr="00B9165E" w:rsidRDefault="00DD7E9B" w:rsidP="001F6A08">
            <w:pPr>
              <w:tabs>
                <w:tab w:val="decimal" w:pos="792"/>
                <w:tab w:val="decimal" w:pos="820"/>
              </w:tabs>
              <w:spacing w:after="0" w:line="240" w:lineRule="atLeast"/>
              <w:ind w:right="-96"/>
              <w:jc w:val="thaiDistribute"/>
              <w:rPr>
                <w:rFonts w:ascii="Times New Roman" w:hAnsi="Times New Roman" w:cs="Times New Roman"/>
                <w:b/>
                <w:bCs/>
                <w:szCs w:val="22"/>
              </w:rPr>
            </w:pPr>
          </w:p>
        </w:tc>
        <w:tc>
          <w:tcPr>
            <w:tcW w:w="1267" w:type="dxa"/>
            <w:tcBorders>
              <w:top w:val="single" w:sz="4" w:space="0" w:color="auto"/>
              <w:bottom w:val="double" w:sz="4" w:space="0" w:color="auto"/>
            </w:tcBorders>
          </w:tcPr>
          <w:p w:rsidR="00DD7E9B" w:rsidRPr="00B9165E" w:rsidRDefault="00DD7E9B" w:rsidP="00700B5E">
            <w:pPr>
              <w:tabs>
                <w:tab w:val="decimal" w:pos="1017"/>
              </w:tabs>
              <w:spacing w:after="0" w:line="240" w:lineRule="atLeast"/>
              <w:ind w:left="-93" w:right="-96"/>
              <w:jc w:val="thaiDistribute"/>
              <w:rPr>
                <w:rFonts w:ascii="Times New Roman" w:hAnsi="Times New Roman" w:cstheme="minorBidi"/>
                <w:b/>
                <w:bCs/>
                <w:szCs w:val="22"/>
              </w:rPr>
            </w:pPr>
            <w:r w:rsidRPr="00B9165E">
              <w:rPr>
                <w:rFonts w:ascii="Times New Roman" w:hAnsi="Times New Roman" w:cs="Times New Roman"/>
                <w:b/>
                <w:bCs/>
                <w:szCs w:val="22"/>
              </w:rPr>
              <w:t>23,730</w:t>
            </w:r>
            <w:r>
              <w:rPr>
                <w:rFonts w:ascii="Times New Roman" w:hAnsi="Times New Roman" w:cstheme="minorBidi"/>
                <w:b/>
                <w:bCs/>
                <w:szCs w:val="22"/>
              </w:rPr>
              <w:t>,390</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453" w:type="dxa"/>
            <w:tcBorders>
              <w:top w:val="single" w:sz="4" w:space="0" w:color="auto"/>
              <w:bottom w:val="double" w:sz="4" w:space="0" w:color="auto"/>
            </w:tcBorders>
          </w:tcPr>
          <w:p w:rsidR="00DD7E9B" w:rsidRPr="00F61895" w:rsidRDefault="0093745E" w:rsidP="00F61895">
            <w:pPr>
              <w:tabs>
                <w:tab w:val="decimal" w:pos="1203"/>
              </w:tabs>
              <w:spacing w:after="0" w:line="10" w:lineRule="atLeast"/>
              <w:ind w:left="-74" w:right="-108"/>
              <w:rPr>
                <w:rFonts w:ascii="Times New Roman" w:hAnsi="Times New Roman" w:cs="Times New Roman"/>
                <w:b/>
                <w:bCs/>
                <w:szCs w:val="22"/>
              </w:rPr>
            </w:pPr>
            <w:r w:rsidRPr="00F61895">
              <w:rPr>
                <w:rFonts w:ascii="Times New Roman" w:hAnsi="Times New Roman" w:cs="Times New Roman"/>
                <w:b/>
                <w:bCs/>
                <w:szCs w:val="22"/>
              </w:rPr>
              <w:t>410,235</w:t>
            </w:r>
          </w:p>
        </w:tc>
        <w:tc>
          <w:tcPr>
            <w:tcW w:w="270" w:type="dxa"/>
          </w:tcPr>
          <w:p w:rsidR="00DD7E9B" w:rsidRPr="00B9165E" w:rsidRDefault="00DD7E9B" w:rsidP="001F6A08">
            <w:pPr>
              <w:tabs>
                <w:tab w:val="decimal" w:pos="792"/>
                <w:tab w:val="decimal" w:pos="820"/>
                <w:tab w:val="decimal" w:pos="858"/>
              </w:tabs>
              <w:spacing w:after="0" w:line="240" w:lineRule="atLeast"/>
              <w:ind w:left="-93"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DD7E9B" w:rsidRPr="00B9165E" w:rsidRDefault="00C5643A" w:rsidP="00EC343F">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31</w:t>
            </w:r>
            <w:r w:rsidR="00DD7E9B" w:rsidRPr="00B9165E">
              <w:rPr>
                <w:rFonts w:ascii="Times New Roman" w:hAnsi="Times New Roman" w:cs="Times New Roman"/>
                <w:b/>
                <w:bCs/>
                <w:szCs w:val="22"/>
              </w:rPr>
              <w:t>,</w:t>
            </w:r>
            <w:r>
              <w:rPr>
                <w:rFonts w:ascii="Times New Roman" w:hAnsi="Times New Roman" w:cs="Times New Roman"/>
                <w:b/>
                <w:bCs/>
                <w:szCs w:val="22"/>
              </w:rPr>
              <w:t>293</w:t>
            </w:r>
            <w:r w:rsidR="00DD7E9B">
              <w:rPr>
                <w:rFonts w:ascii="Times New Roman" w:hAnsi="Times New Roman" w:cstheme="minorBidi"/>
                <w:b/>
                <w:bCs/>
                <w:szCs w:val="22"/>
              </w:rPr>
              <w:t>,</w:t>
            </w:r>
            <w:r>
              <w:rPr>
                <w:rFonts w:ascii="Times New Roman" w:hAnsi="Times New Roman" w:cstheme="minorBidi"/>
                <w:b/>
                <w:bCs/>
                <w:szCs w:val="22"/>
              </w:rPr>
              <w:t>667</w:t>
            </w:r>
          </w:p>
        </w:tc>
      </w:tr>
    </w:tbl>
    <w:p w:rsidR="008434B0" w:rsidRDefault="008434B0">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0F264C">
        <w:rPr>
          <w:rFonts w:ascii="Times New Roman" w:hAnsi="Times New Roman" w:cs="Times New Roman"/>
          <w:sz w:val="22"/>
          <w:szCs w:val="22"/>
        </w:rPr>
        <w:lastRenderedPageBreak/>
        <w:t>Movements of defe</w:t>
      </w:r>
      <w:r w:rsidR="0038032A">
        <w:rPr>
          <w:rFonts w:ascii="Times New Roman" w:hAnsi="Times New Roman" w:cs="Times New Roman"/>
          <w:sz w:val="22"/>
          <w:szCs w:val="22"/>
        </w:rPr>
        <w:t>rred tax</w:t>
      </w:r>
      <w:r w:rsidR="000828E5" w:rsidRPr="000F264C">
        <w:rPr>
          <w:rFonts w:ascii="Times New Roman" w:hAnsi="Times New Roman" w:cs="Times New Roman"/>
          <w:sz w:val="22"/>
          <w:szCs w:val="22"/>
        </w:rPr>
        <w:t xml:space="preserve"> durin</w:t>
      </w:r>
      <w:r w:rsidR="00D141FE">
        <w:rPr>
          <w:rFonts w:ascii="Times New Roman" w:hAnsi="Times New Roman" w:cs="Times New Roman"/>
          <w:sz w:val="22"/>
          <w:szCs w:val="22"/>
        </w:rPr>
        <w:t>g the year</w:t>
      </w:r>
      <w:r w:rsidR="008E122D">
        <w:rPr>
          <w:rFonts w:ascii="Times New Roman" w:hAnsi="Times New Roman" w:cs="Times New Roman"/>
          <w:sz w:val="22"/>
          <w:szCs w:val="22"/>
        </w:rPr>
        <w:t xml:space="preserve"> ended </w:t>
      </w:r>
      <w:r w:rsidR="008E122D">
        <w:rPr>
          <w:rFonts w:ascii="Times New Roman" w:hAnsi="Times New Roman" w:cstheme="minorBidi"/>
          <w:sz w:val="22"/>
          <w:szCs w:val="22"/>
          <w:lang w:val="en-GB"/>
        </w:rPr>
        <w:t>31</w:t>
      </w:r>
      <w:r w:rsidR="008E122D">
        <w:rPr>
          <w:rFonts w:ascii="Times New Roman" w:hAnsi="Times New Roman" w:cs="Times New Roman"/>
          <w:sz w:val="22"/>
          <w:szCs w:val="22"/>
        </w:rPr>
        <w:t xml:space="preserve"> December</w:t>
      </w:r>
      <w:r w:rsidR="000024AE" w:rsidRPr="000F264C">
        <w:rPr>
          <w:rFonts w:ascii="Times New Roman" w:hAnsi="Times New Roman" w:cs="Times New Roman"/>
          <w:sz w:val="22"/>
          <w:szCs w:val="22"/>
        </w:rPr>
        <w:t xml:space="preserve"> </w:t>
      </w:r>
      <w:r w:rsidRPr="000F264C">
        <w:rPr>
          <w:rFonts w:ascii="Times New Roman" w:hAnsi="Times New Roman" w:cs="Times New Roman"/>
          <w:sz w:val="22"/>
          <w:szCs w:val="22"/>
        </w:rPr>
        <w:t>were as follows: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8E122D"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b/>
          <w:bCs/>
          <w:i/>
          <w:iCs/>
          <w:sz w:val="22"/>
          <w:szCs w:val="22"/>
        </w:rPr>
        <w:t>For</w:t>
      </w:r>
      <w:r w:rsidR="000111A0">
        <w:rPr>
          <w:rFonts w:ascii="Times New Roman" w:hAnsi="Times New Roman" w:cs="Times New Roman"/>
          <w:b/>
          <w:bCs/>
          <w:i/>
          <w:iCs/>
          <w:sz w:val="22"/>
          <w:szCs w:val="22"/>
        </w:rPr>
        <w:t xml:space="preserve"> the year ended 31 December 2021</w:t>
      </w:r>
      <w:r>
        <w:rPr>
          <w:rFonts w:ascii="Times New Roman" w:hAnsi="Times New Roman" w:cs="Times New Roman"/>
          <w:b/>
          <w:bCs/>
          <w:i/>
          <w:iCs/>
          <w:sz w:val="22"/>
          <w:szCs w:val="22"/>
        </w:rPr>
        <w:t xml:space="preserve"> </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349" w:type="dxa"/>
        <w:tblInd w:w="-34" w:type="dxa"/>
        <w:tblLayout w:type="fixed"/>
        <w:tblLook w:val="01E0"/>
      </w:tblPr>
      <w:tblGrid>
        <w:gridCol w:w="3686"/>
        <w:gridCol w:w="1418"/>
        <w:gridCol w:w="270"/>
        <w:gridCol w:w="1215"/>
        <w:gridCol w:w="279"/>
        <w:gridCol w:w="1534"/>
        <w:gridCol w:w="284"/>
        <w:gridCol w:w="1379"/>
        <w:gridCol w:w="284"/>
      </w:tblGrid>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663" w:type="dxa"/>
            <w:gridSpan w:val="8"/>
          </w:tcPr>
          <w:p w:rsidR="00AC02D8" w:rsidRPr="000F264C" w:rsidRDefault="00AC02D8" w:rsidP="00053F4E">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418" w:type="dxa"/>
          </w:tcPr>
          <w:p w:rsidR="00AC02D8" w:rsidRPr="000F264C" w:rsidRDefault="00AC02D8" w:rsidP="00053F4E">
            <w:pPr>
              <w:pStyle w:val="acctfourfigures"/>
              <w:tabs>
                <w:tab w:val="clear" w:pos="765"/>
              </w:tabs>
              <w:spacing w:line="240" w:lineRule="atLeast"/>
              <w:ind w:right="-25"/>
              <w:jc w:val="center"/>
              <w:rPr>
                <w:b/>
                <w:bCs/>
                <w:szCs w:val="22"/>
                <w:lang w:bidi="th-TH"/>
              </w:rPr>
            </w:pPr>
          </w:p>
        </w:tc>
        <w:tc>
          <w:tcPr>
            <w:tcW w:w="270" w:type="dxa"/>
          </w:tcPr>
          <w:p w:rsidR="00AC02D8" w:rsidRPr="000F264C" w:rsidRDefault="00AC02D8" w:rsidP="00053F4E">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AC02D8" w:rsidRPr="000F264C" w:rsidRDefault="00AC02D8" w:rsidP="00053F4E">
            <w:pPr>
              <w:pStyle w:val="acctfourfigures"/>
              <w:tabs>
                <w:tab w:val="clear" w:pos="765"/>
              </w:tabs>
              <w:spacing w:line="240" w:lineRule="atLeast"/>
              <w:ind w:right="-25"/>
              <w:jc w:val="center"/>
              <w:rPr>
                <w:szCs w:val="22"/>
                <w:lang w:bidi="th-TH"/>
              </w:rPr>
            </w:pPr>
            <w:r w:rsidRPr="000F264C">
              <w:rPr>
                <w:szCs w:val="22"/>
              </w:rPr>
              <w:t>(Charged) / Credited to</w:t>
            </w:r>
          </w:p>
        </w:tc>
        <w:tc>
          <w:tcPr>
            <w:tcW w:w="284" w:type="dxa"/>
          </w:tcPr>
          <w:p w:rsidR="00AC02D8" w:rsidRPr="000F264C" w:rsidRDefault="00AC02D8" w:rsidP="00053F4E">
            <w:pPr>
              <w:pStyle w:val="acctfourfigures"/>
              <w:tabs>
                <w:tab w:val="clear" w:pos="765"/>
                <w:tab w:val="decimal" w:pos="951"/>
              </w:tabs>
              <w:spacing w:line="240" w:lineRule="atLeast"/>
              <w:ind w:right="-25"/>
              <w:jc w:val="center"/>
              <w:rPr>
                <w:b/>
                <w:bCs/>
                <w:szCs w:val="22"/>
                <w:lang w:bidi="th-TH"/>
              </w:rPr>
            </w:pPr>
          </w:p>
        </w:tc>
        <w:tc>
          <w:tcPr>
            <w:tcW w:w="1663" w:type="dxa"/>
            <w:gridSpan w:val="2"/>
          </w:tcPr>
          <w:p w:rsidR="00AC02D8" w:rsidRPr="000F264C" w:rsidRDefault="00AC02D8" w:rsidP="00053F4E">
            <w:pPr>
              <w:pStyle w:val="acctfourfigures"/>
              <w:tabs>
                <w:tab w:val="clear" w:pos="765"/>
              </w:tabs>
              <w:spacing w:line="240" w:lineRule="atLeast"/>
              <w:ind w:right="-25"/>
              <w:jc w:val="center"/>
              <w:rPr>
                <w:b/>
                <w:bCs/>
                <w:szCs w:val="22"/>
                <w:lang w:bidi="th-TH"/>
              </w:rPr>
            </w:pPr>
          </w:p>
        </w:tc>
      </w:tr>
      <w:tr w:rsidR="00AC02D8" w:rsidRPr="000F264C" w:rsidTr="00D969F6">
        <w:trPr>
          <w:trHeight w:val="425"/>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1418" w:type="dxa"/>
            <w:vAlign w:val="bottom"/>
          </w:tcPr>
          <w:p w:rsidR="00AC02D8" w:rsidRPr="000F264C" w:rsidRDefault="00AC02D8" w:rsidP="0051327F">
            <w:pPr>
              <w:spacing w:after="0" w:line="240" w:lineRule="atLeast"/>
              <w:ind w:left="-222" w:right="-202"/>
              <w:jc w:val="center"/>
              <w:rPr>
                <w:rFonts w:ascii="Times New Roman" w:hAnsi="Times New Roman" w:cs="Times New Roman"/>
                <w:szCs w:val="22"/>
              </w:rPr>
            </w:pPr>
            <w:r w:rsidRPr="000F264C">
              <w:rPr>
                <w:rFonts w:ascii="Times New Roman" w:hAnsi="Times New Roman" w:cs="Times New Roman"/>
                <w:b/>
                <w:bCs/>
                <w:szCs w:val="22"/>
              </w:rPr>
              <w:t>At 1</w:t>
            </w:r>
            <w:r w:rsidR="007315A0" w:rsidRPr="000F264C">
              <w:rPr>
                <w:rFonts w:ascii="Times New Roman" w:hAnsi="Times New Roman" w:cs="Times New Roman"/>
                <w:b/>
                <w:bCs/>
                <w:szCs w:val="22"/>
              </w:rPr>
              <w:t xml:space="preserve"> </w:t>
            </w:r>
            <w:r w:rsidRPr="000F264C">
              <w:rPr>
                <w:rFonts w:ascii="Times New Roman" w:hAnsi="Times New Roman" w:cs="Times New Roman"/>
                <w:b/>
                <w:bCs/>
                <w:szCs w:val="22"/>
              </w:rPr>
              <w:t>January 202</w:t>
            </w:r>
            <w:r w:rsidR="000111A0">
              <w:rPr>
                <w:rFonts w:ascii="Times New Roman" w:hAnsi="Times New Roman" w:cs="Times New Roman"/>
                <w:b/>
                <w:bCs/>
                <w:szCs w:val="22"/>
              </w:rPr>
              <w:t>1</w:t>
            </w:r>
          </w:p>
        </w:tc>
        <w:tc>
          <w:tcPr>
            <w:tcW w:w="270" w:type="dxa"/>
            <w:vAlign w:val="bottom"/>
          </w:tcPr>
          <w:p w:rsidR="00AC02D8" w:rsidRPr="000F264C" w:rsidRDefault="00AC02D8" w:rsidP="00E05B1A">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AC02D8" w:rsidRPr="000F264C" w:rsidRDefault="00AC02D8" w:rsidP="00E05B1A">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AC02D8" w:rsidRPr="000F264C" w:rsidRDefault="00AC02D8" w:rsidP="00AF46F2">
            <w:pPr>
              <w:spacing w:after="0" w:line="240" w:lineRule="atLeast"/>
              <w:ind w:left="-275" w:right="-25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4" w:type="dxa"/>
          </w:tcPr>
          <w:p w:rsidR="00AC02D8" w:rsidRPr="000F264C" w:rsidRDefault="00AC02D8" w:rsidP="00E05B1A">
            <w:pPr>
              <w:tabs>
                <w:tab w:val="decimal" w:pos="951"/>
              </w:tabs>
              <w:spacing w:after="0" w:line="240" w:lineRule="atLeast"/>
              <w:ind w:right="-25"/>
              <w:jc w:val="center"/>
              <w:rPr>
                <w:rFonts w:ascii="Times New Roman" w:hAnsi="Times New Roman" w:cs="Times New Roman"/>
                <w:b/>
                <w:bCs/>
                <w:szCs w:val="22"/>
                <w:lang w:val="en-GB"/>
              </w:rPr>
            </w:pPr>
          </w:p>
        </w:tc>
        <w:tc>
          <w:tcPr>
            <w:tcW w:w="1663" w:type="dxa"/>
            <w:gridSpan w:val="2"/>
            <w:vAlign w:val="bottom"/>
          </w:tcPr>
          <w:p w:rsidR="00AC02D8" w:rsidRPr="000F264C" w:rsidRDefault="008E122D" w:rsidP="0051327F">
            <w:pPr>
              <w:spacing w:after="0" w:line="240" w:lineRule="atLeast"/>
              <w:ind w:left="-255" w:right="-178"/>
              <w:jc w:val="center"/>
              <w:rPr>
                <w:rFonts w:ascii="Times New Roman" w:hAnsi="Times New Roman" w:cs="Times New Roman"/>
                <w:b/>
                <w:bCs/>
                <w:szCs w:val="22"/>
              </w:rPr>
            </w:pPr>
            <w:r>
              <w:rPr>
                <w:rFonts w:ascii="Times New Roman" w:hAnsi="Times New Roman" w:cs="Times New Roman"/>
                <w:b/>
                <w:bCs/>
                <w:szCs w:val="22"/>
              </w:rPr>
              <w:t>At 31</w:t>
            </w:r>
            <w:r w:rsidR="00ED06B6" w:rsidRPr="000F264C">
              <w:rPr>
                <w:rFonts w:ascii="Times New Roman" w:hAnsi="Times New Roman" w:cs="Times New Roman"/>
                <w:b/>
                <w:bCs/>
                <w:szCs w:val="22"/>
              </w:rPr>
              <w:t xml:space="preserve"> </w:t>
            </w:r>
            <w:r>
              <w:rPr>
                <w:rFonts w:ascii="Times New Roman" w:hAnsi="Times New Roman" w:cs="Times New Roman"/>
                <w:b/>
                <w:bCs/>
                <w:szCs w:val="22"/>
              </w:rPr>
              <w:t>December</w:t>
            </w:r>
            <w:r w:rsidR="00A62DB4" w:rsidRPr="000F264C">
              <w:rPr>
                <w:rFonts w:ascii="Times New Roman" w:hAnsi="Times New Roman" w:cs="Times New Roman"/>
                <w:b/>
                <w:bCs/>
                <w:szCs w:val="22"/>
              </w:rPr>
              <w:br/>
            </w:r>
            <w:r w:rsidR="00AC02D8" w:rsidRPr="000F264C">
              <w:rPr>
                <w:rFonts w:ascii="Times New Roman" w:hAnsi="Times New Roman" w:cs="Times New Roman"/>
                <w:b/>
                <w:bCs/>
                <w:szCs w:val="22"/>
              </w:rPr>
              <w:t>202</w:t>
            </w:r>
            <w:r w:rsidR="000111A0">
              <w:rPr>
                <w:rFonts w:ascii="Times New Roman" w:hAnsi="Times New Roman" w:cs="Times New Roman"/>
                <w:b/>
                <w:bCs/>
                <w:szCs w:val="22"/>
              </w:rPr>
              <w:t>1</w:t>
            </w:r>
          </w:p>
        </w:tc>
      </w:tr>
      <w:tr w:rsidR="00AC02D8" w:rsidRPr="000F264C" w:rsidTr="00D969F6">
        <w:trPr>
          <w:trHeight w:val="74"/>
          <w:tblHeader/>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p>
        </w:tc>
        <w:tc>
          <w:tcPr>
            <w:tcW w:w="6663" w:type="dxa"/>
            <w:gridSpan w:val="8"/>
            <w:vAlign w:val="bottom"/>
          </w:tcPr>
          <w:p w:rsidR="00AC02D8" w:rsidRPr="000F264C" w:rsidRDefault="00D141FE" w:rsidP="00AE58F1">
            <w:pPr>
              <w:pStyle w:val="acctfourfigures"/>
              <w:tabs>
                <w:tab w:val="clear" w:pos="765"/>
                <w:tab w:val="left" w:pos="4948"/>
                <w:tab w:val="left" w:pos="5939"/>
              </w:tabs>
              <w:spacing w:line="240" w:lineRule="atLeast"/>
              <w:ind w:right="-25"/>
              <w:jc w:val="center"/>
              <w:rPr>
                <w:i/>
                <w:iCs/>
                <w:szCs w:val="22"/>
                <w:lang w:val="en-US" w:bidi="th-TH"/>
              </w:rPr>
            </w:pPr>
            <w:r>
              <w:rPr>
                <w:i/>
                <w:iCs/>
                <w:szCs w:val="22"/>
              </w:rPr>
              <w:t>(in</w:t>
            </w:r>
            <w:r w:rsidR="00AC02D8" w:rsidRPr="000F264C">
              <w:rPr>
                <w:i/>
                <w:iCs/>
                <w:szCs w:val="22"/>
              </w:rPr>
              <w:t xml:space="preserve"> Baht</w:t>
            </w:r>
            <w:r w:rsidR="00AC02D8" w:rsidRPr="000F264C">
              <w:rPr>
                <w:i/>
                <w:iCs/>
                <w:szCs w:val="22"/>
                <w:lang w:val="en-US"/>
              </w:rPr>
              <w:t>)</w:t>
            </w:r>
          </w:p>
        </w:tc>
      </w:tr>
      <w:tr w:rsidR="00AC02D8" w:rsidRPr="000F264C" w:rsidTr="00D969F6">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i/>
                <w:iCs/>
                <w:szCs w:val="22"/>
                <w:cs/>
              </w:rPr>
            </w:pPr>
            <w:r w:rsidRPr="000F264C">
              <w:rPr>
                <w:rFonts w:ascii="Times New Roman" w:hAnsi="Times New Roman" w:cs="Times New Roman"/>
                <w:b/>
                <w:bCs/>
                <w:i/>
                <w:iCs/>
                <w:szCs w:val="22"/>
              </w:rPr>
              <w:t>Deferred tax assets</w:t>
            </w:r>
          </w:p>
        </w:tc>
        <w:tc>
          <w:tcPr>
            <w:tcW w:w="1418"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D969F6">
        <w:trPr>
          <w:gridAfter w:val="1"/>
          <w:wAfter w:w="284" w:type="dxa"/>
        </w:trPr>
        <w:tc>
          <w:tcPr>
            <w:tcW w:w="3686"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418"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70"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15" w:type="dxa"/>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7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84"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379"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6B1B2E" w:rsidRPr="000F264C" w:rsidTr="00D969F6">
        <w:trPr>
          <w:gridAfter w:val="1"/>
          <w:wAfter w:w="284" w:type="dxa"/>
        </w:trPr>
        <w:tc>
          <w:tcPr>
            <w:tcW w:w="3686" w:type="dxa"/>
          </w:tcPr>
          <w:p w:rsidR="006B1B2E" w:rsidRPr="000F264C" w:rsidRDefault="006B1B2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893,683</w:t>
            </w:r>
          </w:p>
        </w:tc>
        <w:tc>
          <w:tcPr>
            <w:tcW w:w="270" w:type="dxa"/>
          </w:tcPr>
          <w:p w:rsidR="006B1B2E" w:rsidRPr="000F264C" w:rsidRDefault="006B1B2E" w:rsidP="00053F4E">
            <w:pPr>
              <w:tabs>
                <w:tab w:val="left" w:pos="540"/>
              </w:tabs>
              <w:spacing w:after="0" w:line="240" w:lineRule="atLeast"/>
              <w:ind w:right="-25"/>
              <w:rPr>
                <w:rFonts w:ascii="Times New Roman" w:hAnsi="Times New Roman" w:cs="Times New Roman"/>
                <w:szCs w:val="22"/>
              </w:rPr>
            </w:pPr>
          </w:p>
        </w:tc>
        <w:tc>
          <w:tcPr>
            <w:tcW w:w="1215" w:type="dxa"/>
          </w:tcPr>
          <w:p w:rsidR="006B1B2E" w:rsidRPr="00FD35EE" w:rsidRDefault="00206365" w:rsidP="001F6348">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(634,410)</w:t>
            </w:r>
          </w:p>
        </w:tc>
        <w:tc>
          <w:tcPr>
            <w:tcW w:w="279" w:type="dxa"/>
          </w:tcPr>
          <w:p w:rsidR="006B1B2E" w:rsidRPr="00FD35EE" w:rsidRDefault="006B1B2E" w:rsidP="001F6348">
            <w:pPr>
              <w:tabs>
                <w:tab w:val="decimal" w:pos="796"/>
              </w:tabs>
              <w:spacing w:after="0" w:line="240" w:lineRule="atLeast"/>
              <w:ind w:left="-168"/>
              <w:jc w:val="thaiDistribute"/>
              <w:rPr>
                <w:rFonts w:ascii="Times New Roman" w:hAnsi="Times New Roman" w:cs="Times New Roman"/>
                <w:szCs w:val="22"/>
              </w:rPr>
            </w:pPr>
          </w:p>
        </w:tc>
        <w:tc>
          <w:tcPr>
            <w:tcW w:w="1534" w:type="dxa"/>
          </w:tcPr>
          <w:p w:rsidR="006B1B2E" w:rsidRPr="00FD35EE" w:rsidRDefault="00206365"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1F6348">
            <w:pPr>
              <w:tabs>
                <w:tab w:val="decimal" w:pos="796"/>
              </w:tabs>
              <w:spacing w:after="0" w:line="240" w:lineRule="atLeast"/>
              <w:ind w:left="-168"/>
              <w:jc w:val="thaiDistribute"/>
              <w:rPr>
                <w:rFonts w:ascii="Times New Roman" w:hAnsi="Times New Roman" w:cs="Times New Roman"/>
                <w:szCs w:val="22"/>
              </w:rPr>
            </w:pPr>
          </w:p>
        </w:tc>
        <w:tc>
          <w:tcPr>
            <w:tcW w:w="1379" w:type="dxa"/>
          </w:tcPr>
          <w:p w:rsidR="006B1B2E" w:rsidRPr="00FD35EE" w:rsidRDefault="00206365"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259,273</w:t>
            </w:r>
          </w:p>
        </w:tc>
      </w:tr>
      <w:tr w:rsidR="006B1B2E" w:rsidRPr="000F264C" w:rsidTr="00D969F6">
        <w:trPr>
          <w:gridAfter w:val="1"/>
          <w:wAfter w:w="284" w:type="dxa"/>
        </w:trPr>
        <w:tc>
          <w:tcPr>
            <w:tcW w:w="3686" w:type="dxa"/>
          </w:tcPr>
          <w:p w:rsidR="006B1B2E" w:rsidRPr="000F264C" w:rsidRDefault="006B1B2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552,846</w:t>
            </w:r>
          </w:p>
        </w:tc>
        <w:tc>
          <w:tcPr>
            <w:tcW w:w="270" w:type="dxa"/>
          </w:tcPr>
          <w:p w:rsidR="006B1B2E" w:rsidRPr="000F264C"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206365" w:rsidP="00D969F6">
            <w:pPr>
              <w:tabs>
                <w:tab w:val="decimal" w:pos="998"/>
              </w:tabs>
              <w:spacing w:after="0" w:line="240" w:lineRule="atLeast"/>
              <w:ind w:left="-168"/>
              <w:rPr>
                <w:rFonts w:ascii="Times New Roman" w:hAnsi="Times New Roman" w:cs="Times New Roman"/>
                <w:szCs w:val="22"/>
              </w:rPr>
            </w:pPr>
            <w:r>
              <w:rPr>
                <w:rFonts w:ascii="Times New Roman" w:hAnsi="Times New Roman" w:cs="Times New Roman"/>
                <w:szCs w:val="22"/>
              </w:rPr>
              <w:t>1,164,5</w:t>
            </w:r>
            <w:r w:rsidR="00371C7D">
              <w:rPr>
                <w:rFonts w:ascii="Times New Roman" w:hAnsi="Times New Roman" w:cs="Times New Roman"/>
                <w:szCs w:val="22"/>
              </w:rPr>
              <w:t>97</w:t>
            </w:r>
          </w:p>
        </w:tc>
        <w:tc>
          <w:tcPr>
            <w:tcW w:w="279" w:type="dxa"/>
          </w:tcPr>
          <w:p w:rsidR="006B1B2E" w:rsidRPr="00FD35EE" w:rsidRDefault="006B1B2E" w:rsidP="00D969F6">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6B1B2E" w:rsidRPr="00FD35EE" w:rsidRDefault="00206365"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D969F6">
            <w:pPr>
              <w:tabs>
                <w:tab w:val="decimal" w:pos="796"/>
                <w:tab w:val="decimal" w:pos="1168"/>
              </w:tabs>
              <w:spacing w:after="0" w:line="240" w:lineRule="atLeast"/>
              <w:ind w:left="-168"/>
              <w:rPr>
                <w:rFonts w:ascii="Times New Roman" w:hAnsi="Times New Roman" w:cs="Times New Roman"/>
                <w:szCs w:val="22"/>
              </w:rPr>
            </w:pPr>
          </w:p>
        </w:tc>
        <w:tc>
          <w:tcPr>
            <w:tcW w:w="1379" w:type="dxa"/>
          </w:tcPr>
          <w:p w:rsidR="006B1B2E" w:rsidRPr="00FD35EE" w:rsidRDefault="00206365"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1,717,44</w:t>
            </w:r>
            <w:r w:rsidR="00371C7D">
              <w:rPr>
                <w:rFonts w:ascii="Times New Roman" w:hAnsi="Times New Roman" w:cs="Times New Roman"/>
                <w:szCs w:val="22"/>
              </w:rPr>
              <w:t>3</w:t>
            </w:r>
          </w:p>
        </w:tc>
      </w:tr>
      <w:tr w:rsidR="006B1B2E" w:rsidRPr="000F264C" w:rsidTr="00D969F6">
        <w:trPr>
          <w:gridAfter w:val="1"/>
          <w:wAfter w:w="284" w:type="dxa"/>
        </w:trPr>
        <w:tc>
          <w:tcPr>
            <w:tcW w:w="3686" w:type="dxa"/>
          </w:tcPr>
          <w:p w:rsidR="006B1B2E" w:rsidRPr="000F264C" w:rsidRDefault="006B1B2E" w:rsidP="00053F4E">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150,000</w:t>
            </w:r>
          </w:p>
        </w:tc>
        <w:tc>
          <w:tcPr>
            <w:tcW w:w="270" w:type="dxa"/>
          </w:tcPr>
          <w:p w:rsidR="006B1B2E" w:rsidRPr="000F264C"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6703F7">
            <w:pPr>
              <w:tabs>
                <w:tab w:val="decimal" w:pos="614"/>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9" w:type="dxa"/>
          </w:tcPr>
          <w:p w:rsidR="006B1B2E" w:rsidRPr="00FD35EE" w:rsidRDefault="006B1B2E" w:rsidP="00D969F6">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6B1B2E" w:rsidRPr="00FD35EE"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D969F6">
            <w:pPr>
              <w:tabs>
                <w:tab w:val="decimal" w:pos="998"/>
                <w:tab w:val="decimal" w:pos="1168"/>
              </w:tabs>
              <w:spacing w:after="0" w:line="240" w:lineRule="atLeast"/>
              <w:ind w:left="-168"/>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150,000</w:t>
            </w:r>
          </w:p>
        </w:tc>
      </w:tr>
      <w:tr w:rsidR="006B1B2E" w:rsidRPr="000F264C" w:rsidTr="00D969F6">
        <w:trPr>
          <w:gridAfter w:val="1"/>
          <w:wAfter w:w="284" w:type="dxa"/>
        </w:trPr>
        <w:tc>
          <w:tcPr>
            <w:tcW w:w="3686" w:type="dxa"/>
          </w:tcPr>
          <w:p w:rsidR="006B1B2E" w:rsidRPr="005C289D" w:rsidRDefault="006B1B2E" w:rsidP="00903A3A">
            <w:pPr>
              <w:spacing w:after="0" w:line="240" w:lineRule="atLeast"/>
              <w:ind w:left="574" w:right="-25"/>
              <w:rPr>
                <w:rFonts w:ascii="Times New Roman" w:hAnsi="Times New Roman" w:cs="Times New Roman"/>
                <w:szCs w:val="22"/>
                <w:cs/>
              </w:rPr>
            </w:pPr>
            <w:r w:rsidRPr="005C289D">
              <w:rPr>
                <w:rFonts w:ascii="Times New Roman" w:hAnsi="Times New Roman" w:cs="Angsana New"/>
                <w:szCs w:val="22"/>
              </w:rPr>
              <w:t xml:space="preserve">Unrealized </w:t>
            </w:r>
            <w:r w:rsidR="0038032A">
              <w:rPr>
                <w:rFonts w:ascii="Times New Roman" w:hAnsi="Times New Roman" w:cs="Angsana New"/>
                <w:szCs w:val="22"/>
              </w:rPr>
              <w:t xml:space="preserve"> (Gains) </w:t>
            </w:r>
            <w:r w:rsidRPr="005C289D">
              <w:rPr>
                <w:rFonts w:ascii="Times New Roman" w:hAnsi="Times New Roman" w:cs="Angsana New"/>
                <w:szCs w:val="22"/>
              </w:rPr>
              <w:t xml:space="preserve">loss from </w:t>
            </w:r>
            <w:r w:rsidRPr="005C289D">
              <w:rPr>
                <w:rFonts w:ascii="Times New Roman" w:hAnsi="Times New Roman" w:cs="Angsana New"/>
                <w:szCs w:val="22"/>
              </w:rPr>
              <w:br/>
            </w:r>
            <w:r w:rsidRPr="005C289D">
              <w:rPr>
                <w:rFonts w:ascii="Times New Roman" w:hAnsi="Times New Roman" w:cs="Times New Roman"/>
                <w:szCs w:val="22"/>
                <w:lang w:val="en-GB"/>
              </w:rPr>
              <w:tab/>
            </w:r>
            <w:r w:rsidRPr="005C289D">
              <w:rPr>
                <w:rFonts w:ascii="Times New Roman" w:hAnsi="Times New Roman" w:cs="Angsana New"/>
                <w:szCs w:val="22"/>
              </w:rPr>
              <w:t>forward</w:t>
            </w:r>
            <w:r w:rsidRPr="00654AD7">
              <w:rPr>
                <w:rFonts w:ascii="Times New Roman" w:hAnsi="Times New Roman" w:cs="Times New Roman"/>
                <w:szCs w:val="22"/>
              </w:rPr>
              <w:t xml:space="preserve"> exchange</w:t>
            </w:r>
            <w:r>
              <w:rPr>
                <w:rFonts w:ascii="Times New Roman" w:hAnsi="Times New Roman" w:cs="Angsana New"/>
                <w:szCs w:val="22"/>
              </w:rPr>
              <w:t xml:space="preserve"> </w:t>
            </w:r>
            <w:r w:rsidRPr="005C289D">
              <w:rPr>
                <w:rFonts w:ascii="Times New Roman" w:hAnsi="Times New Roman" w:cs="Angsana New"/>
                <w:szCs w:val="22"/>
              </w:rPr>
              <w:t xml:space="preserve"> contracts</w:t>
            </w:r>
          </w:p>
        </w:tc>
        <w:tc>
          <w:tcPr>
            <w:tcW w:w="1418" w:type="dxa"/>
          </w:tcPr>
          <w:p w:rsidR="006B1B2E" w:rsidRPr="005C289D" w:rsidRDefault="006B1B2E" w:rsidP="001F6A08">
            <w:pPr>
              <w:tabs>
                <w:tab w:val="decimal" w:pos="1129"/>
              </w:tabs>
              <w:spacing w:after="0" w:line="240" w:lineRule="atLeast"/>
              <w:ind w:left="-168"/>
              <w:jc w:val="thaiDistribute"/>
              <w:rPr>
                <w:rFonts w:ascii="Times New Roman" w:hAnsi="Times New Roman" w:cs="Times New Roman"/>
                <w:szCs w:val="22"/>
              </w:rPr>
            </w:pPr>
            <w:r w:rsidRPr="005C289D">
              <w:rPr>
                <w:rFonts w:ascii="Times New Roman" w:hAnsi="Times New Roman" w:cs="Times New Roman"/>
                <w:szCs w:val="22"/>
              </w:rPr>
              <w:br/>
              <w:t>267,777</w:t>
            </w:r>
          </w:p>
        </w:tc>
        <w:tc>
          <w:tcPr>
            <w:tcW w:w="270" w:type="dxa"/>
          </w:tcPr>
          <w:p w:rsidR="006B1B2E" w:rsidRPr="005C289D"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5C289D"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br/>
              <w:t>(308,673)</w:t>
            </w:r>
          </w:p>
        </w:tc>
        <w:tc>
          <w:tcPr>
            <w:tcW w:w="279" w:type="dxa"/>
          </w:tcPr>
          <w:p w:rsidR="006B1B2E" w:rsidRPr="005C289D"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6B1B2E" w:rsidRPr="005C289D"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br/>
              <w:t>-</w:t>
            </w:r>
          </w:p>
        </w:tc>
        <w:tc>
          <w:tcPr>
            <w:tcW w:w="284" w:type="dxa"/>
          </w:tcPr>
          <w:p w:rsidR="006B1B2E" w:rsidRPr="005C289D"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6B1B2E" w:rsidRPr="005C289D"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(40,896)</w:t>
            </w:r>
          </w:p>
        </w:tc>
      </w:tr>
      <w:tr w:rsidR="006B1B2E" w:rsidRPr="000F264C" w:rsidTr="00D969F6">
        <w:trPr>
          <w:gridAfter w:val="1"/>
          <w:wAfter w:w="284" w:type="dxa"/>
        </w:trPr>
        <w:tc>
          <w:tcPr>
            <w:tcW w:w="3686" w:type="dxa"/>
          </w:tcPr>
          <w:p w:rsidR="006B1B2E" w:rsidRPr="00FD35EE" w:rsidRDefault="006B1B2E" w:rsidP="00903A3A">
            <w:pPr>
              <w:spacing w:after="0" w:line="240" w:lineRule="atLeast"/>
              <w:ind w:left="574" w:right="-25"/>
              <w:rPr>
                <w:rFonts w:ascii="Times New Roman" w:hAnsi="Times New Roman" w:cs="Times New Roman"/>
                <w:szCs w:val="22"/>
                <w:cs/>
              </w:rPr>
            </w:pPr>
            <w:r w:rsidRPr="00FD35EE">
              <w:rPr>
                <w:rFonts w:ascii="Times New Roman" w:hAnsi="Times New Roman" w:cs="Times New Roman"/>
                <w:szCs w:val="22"/>
              </w:rPr>
              <w:t>Loss from hedging of derivatives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716,880</w:t>
            </w:r>
          </w:p>
        </w:tc>
        <w:tc>
          <w:tcPr>
            <w:tcW w:w="270"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6703F7">
            <w:pPr>
              <w:tabs>
                <w:tab w:val="decimal" w:pos="614"/>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9"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6B1B2E" w:rsidRPr="00FD35EE" w:rsidRDefault="006703F7" w:rsidP="00D969F6">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(328,764)</w:t>
            </w:r>
          </w:p>
        </w:tc>
        <w:tc>
          <w:tcPr>
            <w:tcW w:w="284"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388,116</w:t>
            </w:r>
          </w:p>
        </w:tc>
      </w:tr>
      <w:tr w:rsidR="006B1B2E" w:rsidRPr="000F264C" w:rsidTr="00D969F6">
        <w:trPr>
          <w:gridAfter w:val="1"/>
          <w:wAfter w:w="284" w:type="dxa"/>
        </w:trPr>
        <w:tc>
          <w:tcPr>
            <w:tcW w:w="3686" w:type="dxa"/>
          </w:tcPr>
          <w:p w:rsidR="006B1B2E" w:rsidRPr="008E122D" w:rsidRDefault="006B1B2E" w:rsidP="00053F4E">
            <w:pPr>
              <w:spacing w:after="0" w:line="240" w:lineRule="atLeast"/>
              <w:ind w:left="574" w:right="-25"/>
              <w:rPr>
                <w:rFonts w:ascii="Times New Roman" w:hAnsi="Times New Roman" w:cstheme="minorBidi"/>
                <w:szCs w:val="22"/>
              </w:rPr>
            </w:pPr>
            <w:r w:rsidRPr="000F264C">
              <w:rPr>
                <w:rFonts w:ascii="Times New Roman" w:eastAsia="Arial Unicode MS" w:hAnsi="Times New Roman" w:cs="Times New Roman"/>
                <w:szCs w:val="22"/>
              </w:rPr>
              <w:t>Inventories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132,336</w:t>
            </w:r>
          </w:p>
        </w:tc>
        <w:tc>
          <w:tcPr>
            <w:tcW w:w="270"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t>39,664</w:t>
            </w:r>
          </w:p>
        </w:tc>
        <w:tc>
          <w:tcPr>
            <w:tcW w:w="279"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6B1B2E" w:rsidRPr="00FD35EE"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172,000</w:t>
            </w:r>
          </w:p>
        </w:tc>
      </w:tr>
      <w:tr w:rsidR="006B1B2E" w:rsidRPr="000F264C" w:rsidTr="00D969F6">
        <w:trPr>
          <w:gridAfter w:val="1"/>
          <w:wAfter w:w="284" w:type="dxa"/>
        </w:trPr>
        <w:tc>
          <w:tcPr>
            <w:tcW w:w="3686" w:type="dxa"/>
          </w:tcPr>
          <w:p w:rsidR="006B1B2E" w:rsidRPr="000F264C" w:rsidRDefault="006B1B2E" w:rsidP="00053F4E">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19,884</w:t>
            </w:r>
          </w:p>
        </w:tc>
        <w:tc>
          <w:tcPr>
            <w:tcW w:w="270"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t>(6,017)</w:t>
            </w:r>
          </w:p>
        </w:tc>
        <w:tc>
          <w:tcPr>
            <w:tcW w:w="279"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6B1B2E" w:rsidRPr="00FD35EE"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13,867</w:t>
            </w:r>
          </w:p>
        </w:tc>
      </w:tr>
      <w:tr w:rsidR="006B1B2E" w:rsidRPr="000F264C" w:rsidTr="00D969F6">
        <w:trPr>
          <w:gridAfter w:val="1"/>
          <w:wAfter w:w="284" w:type="dxa"/>
        </w:trPr>
        <w:tc>
          <w:tcPr>
            <w:tcW w:w="3686" w:type="dxa"/>
          </w:tcPr>
          <w:p w:rsidR="006B1B2E" w:rsidRPr="00D141FE" w:rsidRDefault="006B1B2E" w:rsidP="00053F4E">
            <w:pPr>
              <w:spacing w:after="0" w:line="240" w:lineRule="atLeast"/>
              <w:ind w:left="574" w:right="-25"/>
              <w:rPr>
                <w:rFonts w:ascii="Times New Roman" w:hAnsi="Times New Roman" w:cstheme="minorBidi"/>
                <w:szCs w:val="22"/>
                <w:cs/>
              </w:rPr>
            </w:pPr>
            <w:r w:rsidRPr="000F264C">
              <w:rPr>
                <w:rFonts w:ascii="Times New Roman" w:hAnsi="Times New Roman" w:cs="Times New Roman"/>
                <w:szCs w:val="22"/>
              </w:rPr>
              <w:t>Lease liabilities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242,374</w:t>
            </w:r>
          </w:p>
        </w:tc>
        <w:tc>
          <w:tcPr>
            <w:tcW w:w="270"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t>24,959</w:t>
            </w:r>
          </w:p>
        </w:tc>
        <w:tc>
          <w:tcPr>
            <w:tcW w:w="279"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6B1B2E" w:rsidRPr="00FD35EE"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t>-</w:t>
            </w:r>
          </w:p>
        </w:tc>
        <w:tc>
          <w:tcPr>
            <w:tcW w:w="284" w:type="dxa"/>
          </w:tcPr>
          <w:p w:rsidR="006B1B2E" w:rsidRPr="00FD35EE" w:rsidRDefault="006B1B2E" w:rsidP="00D969F6">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267,333</w:t>
            </w:r>
          </w:p>
        </w:tc>
      </w:tr>
      <w:tr w:rsidR="006B1B2E" w:rsidRPr="000F264C" w:rsidTr="00D969F6">
        <w:trPr>
          <w:gridAfter w:val="1"/>
          <w:wAfter w:w="284" w:type="dxa"/>
        </w:trPr>
        <w:tc>
          <w:tcPr>
            <w:tcW w:w="3686" w:type="dxa"/>
          </w:tcPr>
          <w:p w:rsidR="006B1B2E" w:rsidRPr="000F264C" w:rsidRDefault="006B1B2E" w:rsidP="0084790A">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t>employee benefits</w:t>
            </w:r>
          </w:p>
        </w:tc>
        <w:tc>
          <w:tcPr>
            <w:tcW w:w="1418" w:type="dxa"/>
          </w:tcPr>
          <w:p w:rsidR="006B1B2E" w:rsidRPr="00FD35EE" w:rsidRDefault="006B1B2E" w:rsidP="001F6A08">
            <w:pPr>
              <w:tabs>
                <w:tab w:val="decimal" w:pos="1129"/>
              </w:tabs>
              <w:spacing w:after="0" w:line="240" w:lineRule="atLeast"/>
              <w:ind w:left="-168"/>
              <w:jc w:val="thaiDistribute"/>
              <w:rPr>
                <w:rFonts w:ascii="Times New Roman" w:hAnsi="Times New Roman" w:cs="Times New Roman"/>
                <w:szCs w:val="22"/>
                <w:cs/>
              </w:rPr>
            </w:pPr>
            <w:r w:rsidRPr="00FD35EE">
              <w:rPr>
                <w:rFonts w:ascii="Times New Roman" w:hAnsi="Times New Roman" w:cs="Times New Roman"/>
                <w:szCs w:val="22"/>
              </w:rPr>
              <w:br/>
              <w:t>955,92</w:t>
            </w:r>
            <w:r w:rsidR="0038032A">
              <w:rPr>
                <w:rFonts w:ascii="Times New Roman" w:hAnsi="Times New Roman" w:cs="Times New Roman"/>
                <w:szCs w:val="22"/>
              </w:rPr>
              <w:t>6</w:t>
            </w:r>
          </w:p>
        </w:tc>
        <w:tc>
          <w:tcPr>
            <w:tcW w:w="270"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FD35EE"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br/>
              <w:t>279,579</w:t>
            </w:r>
          </w:p>
        </w:tc>
        <w:tc>
          <w:tcPr>
            <w:tcW w:w="279"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534" w:type="dxa"/>
          </w:tcPr>
          <w:p w:rsidR="006B1B2E" w:rsidRPr="00D969F6"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br/>
              <w:t>-</w:t>
            </w:r>
          </w:p>
        </w:tc>
        <w:tc>
          <w:tcPr>
            <w:tcW w:w="284" w:type="dxa"/>
          </w:tcPr>
          <w:p w:rsidR="006B1B2E" w:rsidRPr="00FD35EE"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379" w:type="dxa"/>
          </w:tcPr>
          <w:p w:rsidR="006B1B2E" w:rsidRPr="00FD35EE" w:rsidRDefault="006703F7" w:rsidP="00D969F6">
            <w:pPr>
              <w:tabs>
                <w:tab w:val="decimal" w:pos="1129"/>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br/>
              <w:t>1,235,505</w:t>
            </w:r>
          </w:p>
        </w:tc>
      </w:tr>
      <w:tr w:rsidR="006B1B2E" w:rsidRPr="000F264C" w:rsidTr="00D969F6">
        <w:trPr>
          <w:gridAfter w:val="1"/>
          <w:wAfter w:w="284" w:type="dxa"/>
        </w:trPr>
        <w:tc>
          <w:tcPr>
            <w:tcW w:w="3686" w:type="dxa"/>
          </w:tcPr>
          <w:p w:rsidR="006B1B2E" w:rsidRPr="00660527" w:rsidRDefault="006B1B2E"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t xml:space="preserve">Cumulative losses brought </w:t>
            </w:r>
            <w:r w:rsidRPr="00660527">
              <w:rPr>
                <w:rFonts w:ascii="Times New Roman" w:hAnsi="Times New Roman" w:cs="Times New Roman"/>
                <w:szCs w:val="22"/>
                <w:lang w:val="en-GB"/>
              </w:rPr>
              <w:tab/>
            </w:r>
            <w:r w:rsidRPr="00660527">
              <w:rPr>
                <w:rFonts w:ascii="Times New Roman" w:hAnsi="Times New Roman" w:cs="Times New Roman"/>
                <w:szCs w:val="22"/>
              </w:rPr>
              <w:t>forward not more than</w:t>
            </w:r>
            <w:r w:rsidRPr="00660527">
              <w:rPr>
                <w:rFonts w:ascii="Times New Roman" w:hAnsi="Times New Roman" w:cs="Times New Roman"/>
                <w:szCs w:val="22"/>
              </w:rPr>
              <w:br/>
            </w:r>
            <w:r w:rsidRPr="00660527">
              <w:rPr>
                <w:rFonts w:ascii="Times New Roman" w:hAnsi="Times New Roman" w:cs="Times New Roman"/>
                <w:szCs w:val="22"/>
              </w:rPr>
              <w:tab/>
              <w:t>5 accounting periods</w:t>
            </w:r>
          </w:p>
        </w:tc>
        <w:tc>
          <w:tcPr>
            <w:tcW w:w="1418" w:type="dxa"/>
          </w:tcPr>
          <w:p w:rsidR="006B1B2E" w:rsidRPr="00660527" w:rsidRDefault="006B1B2E" w:rsidP="001F6A08">
            <w:pPr>
              <w:tabs>
                <w:tab w:val="decimal" w:pos="1129"/>
              </w:tabs>
              <w:spacing w:after="0" w:line="240" w:lineRule="atLeast"/>
              <w:ind w:left="-168"/>
              <w:jc w:val="thaiDistribute"/>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19,792,94</w:t>
            </w:r>
            <w:r w:rsidR="0038032A">
              <w:rPr>
                <w:rFonts w:ascii="Times New Roman" w:hAnsi="Times New Roman" w:cs="Times New Roman"/>
                <w:szCs w:val="22"/>
              </w:rPr>
              <w:t>6</w:t>
            </w:r>
          </w:p>
        </w:tc>
        <w:tc>
          <w:tcPr>
            <w:tcW w:w="270" w:type="dxa"/>
          </w:tcPr>
          <w:p w:rsidR="006B1B2E" w:rsidRPr="00660527" w:rsidRDefault="006B1B2E" w:rsidP="00D969F6">
            <w:pPr>
              <w:tabs>
                <w:tab w:val="left" w:pos="540"/>
                <w:tab w:val="decimal" w:pos="1168"/>
              </w:tabs>
              <w:spacing w:after="0" w:line="240" w:lineRule="atLeast"/>
              <w:ind w:right="-25"/>
              <w:rPr>
                <w:rFonts w:ascii="Times New Roman" w:hAnsi="Times New Roman" w:cs="Times New Roman"/>
                <w:szCs w:val="22"/>
              </w:rPr>
            </w:pPr>
          </w:p>
        </w:tc>
        <w:tc>
          <w:tcPr>
            <w:tcW w:w="1215" w:type="dxa"/>
          </w:tcPr>
          <w:p w:rsidR="006B1B2E" w:rsidRPr="00660527" w:rsidRDefault="006703F7" w:rsidP="00D969F6">
            <w:pPr>
              <w:tabs>
                <w:tab w:val="decimal" w:pos="998"/>
              </w:tabs>
              <w:spacing w:after="0" w:line="240" w:lineRule="atLeast"/>
              <w:ind w:left="-168" w:right="-25"/>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(5,171,823)</w:t>
            </w:r>
          </w:p>
        </w:tc>
        <w:tc>
          <w:tcPr>
            <w:tcW w:w="279" w:type="dxa"/>
          </w:tcPr>
          <w:p w:rsidR="006B1B2E" w:rsidRPr="00660527" w:rsidRDefault="006B1B2E" w:rsidP="00D969F6">
            <w:pPr>
              <w:tabs>
                <w:tab w:val="decimal" w:pos="895"/>
                <w:tab w:val="decimal" w:pos="1168"/>
              </w:tabs>
              <w:spacing w:after="0" w:line="240" w:lineRule="atLeast"/>
              <w:ind w:left="-168" w:right="-25"/>
              <w:rPr>
                <w:rFonts w:ascii="Times New Roman" w:hAnsi="Times New Roman" w:cs="Times New Roman"/>
                <w:szCs w:val="22"/>
              </w:rPr>
            </w:pPr>
          </w:p>
        </w:tc>
        <w:tc>
          <w:tcPr>
            <w:tcW w:w="1534" w:type="dxa"/>
          </w:tcPr>
          <w:p w:rsidR="006B1B2E" w:rsidRPr="00660527" w:rsidRDefault="006703F7" w:rsidP="00D969F6">
            <w:pPr>
              <w:tabs>
                <w:tab w:val="decimal" w:pos="743"/>
              </w:tabs>
              <w:spacing w:after="0" w:line="240" w:lineRule="atLeast"/>
              <w:ind w:left="-168" w:right="-25"/>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w:t>
            </w:r>
          </w:p>
        </w:tc>
        <w:tc>
          <w:tcPr>
            <w:tcW w:w="284" w:type="dxa"/>
          </w:tcPr>
          <w:p w:rsidR="006B1B2E" w:rsidRPr="00660527" w:rsidRDefault="006B1B2E" w:rsidP="00D969F6">
            <w:pPr>
              <w:tabs>
                <w:tab w:val="decimal" w:pos="895"/>
                <w:tab w:val="decimal" w:pos="1168"/>
              </w:tabs>
              <w:spacing w:after="0" w:line="240" w:lineRule="atLeast"/>
              <w:ind w:left="-168" w:right="-25"/>
              <w:rPr>
                <w:rFonts w:ascii="Times New Roman" w:hAnsi="Times New Roman" w:cs="Times New Roman"/>
                <w:szCs w:val="22"/>
              </w:rPr>
            </w:pPr>
          </w:p>
        </w:tc>
        <w:tc>
          <w:tcPr>
            <w:tcW w:w="1379" w:type="dxa"/>
          </w:tcPr>
          <w:p w:rsidR="006B1B2E" w:rsidRPr="00660527" w:rsidRDefault="006703F7" w:rsidP="00D969F6">
            <w:pPr>
              <w:tabs>
                <w:tab w:val="decimal" w:pos="1129"/>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14,621,123</w:t>
            </w:r>
          </w:p>
        </w:tc>
      </w:tr>
      <w:tr w:rsidR="006B1B2E" w:rsidRPr="00D969F6" w:rsidTr="00D969F6">
        <w:trPr>
          <w:gridAfter w:val="1"/>
          <w:wAfter w:w="284" w:type="dxa"/>
        </w:trPr>
        <w:tc>
          <w:tcPr>
            <w:tcW w:w="3686" w:type="dxa"/>
          </w:tcPr>
          <w:p w:rsidR="006B1B2E" w:rsidRPr="00D969F6" w:rsidRDefault="006B1B2E" w:rsidP="00053F4E">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18" w:type="dxa"/>
            <w:tcBorders>
              <w:top w:val="single" w:sz="4" w:space="0" w:color="auto"/>
              <w:bottom w:val="single" w:sz="4" w:space="0" w:color="auto"/>
            </w:tcBorders>
          </w:tcPr>
          <w:p w:rsidR="006B1B2E" w:rsidRPr="00D969F6" w:rsidRDefault="006B1B2E" w:rsidP="001F6A08">
            <w:pPr>
              <w:tabs>
                <w:tab w:val="decimal" w:pos="1129"/>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23,724,652</w:t>
            </w:r>
          </w:p>
        </w:tc>
        <w:tc>
          <w:tcPr>
            <w:tcW w:w="270"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6B1B2E" w:rsidRPr="00D969F6" w:rsidRDefault="00371C7D" w:rsidP="00D969F6">
            <w:pPr>
              <w:tabs>
                <w:tab w:val="decimal" w:pos="998"/>
              </w:tabs>
              <w:spacing w:after="0" w:line="240" w:lineRule="atLeast"/>
              <w:ind w:left="-168" w:right="-25"/>
              <w:rPr>
                <w:rFonts w:ascii="Times New Roman" w:hAnsi="Times New Roman" w:cs="Times New Roman"/>
                <w:b/>
                <w:bCs/>
                <w:szCs w:val="22"/>
              </w:rPr>
            </w:pPr>
            <w:r>
              <w:rPr>
                <w:rFonts w:ascii="Times New Roman" w:hAnsi="Times New Roman" w:cs="Times New Roman"/>
                <w:b/>
                <w:bCs/>
                <w:szCs w:val="22"/>
              </w:rPr>
              <w:t>(4,612,124</w:t>
            </w:r>
            <w:r w:rsidR="006703F7">
              <w:rPr>
                <w:rFonts w:ascii="Times New Roman" w:hAnsi="Times New Roman" w:cs="Times New Roman"/>
                <w:b/>
                <w:bCs/>
                <w:szCs w:val="22"/>
              </w:rPr>
              <w:t>)</w:t>
            </w:r>
          </w:p>
        </w:tc>
        <w:tc>
          <w:tcPr>
            <w:tcW w:w="279"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6B1B2E" w:rsidRPr="00D969F6" w:rsidRDefault="006703F7" w:rsidP="00D969F6">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(328,764)</w:t>
            </w:r>
          </w:p>
        </w:tc>
        <w:tc>
          <w:tcPr>
            <w:tcW w:w="284" w:type="dxa"/>
          </w:tcPr>
          <w:p w:rsidR="006B1B2E" w:rsidRPr="00D969F6" w:rsidRDefault="006B1B2E" w:rsidP="00D969F6">
            <w:pPr>
              <w:tabs>
                <w:tab w:val="left" w:pos="540"/>
                <w:tab w:val="decimal" w:pos="1168"/>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6B1B2E" w:rsidRPr="00D969F6" w:rsidRDefault="006703F7" w:rsidP="00D969F6">
            <w:pPr>
              <w:tabs>
                <w:tab w:val="decimal" w:pos="1129"/>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18,783,76</w:t>
            </w:r>
            <w:r w:rsidR="00371C7D">
              <w:rPr>
                <w:rFonts w:ascii="Times New Roman" w:hAnsi="Times New Roman" w:cs="Times New Roman"/>
                <w:b/>
                <w:bCs/>
                <w:szCs w:val="22"/>
              </w:rPr>
              <w:t>4</w:t>
            </w:r>
          </w:p>
        </w:tc>
      </w:tr>
    </w:tbl>
    <w:p w:rsidR="00D969F6" w:rsidRPr="00D969F6" w:rsidRDefault="00D969F6" w:rsidP="002E6903">
      <w:pPr>
        <w:spacing w:after="0" w:line="240" w:lineRule="atLeast"/>
        <w:ind w:left="555" w:hanging="11"/>
        <w:rPr>
          <w:rFonts w:ascii="Times New Roman" w:hAnsi="Times New Roman" w:cs="Times New Roman"/>
          <w:szCs w:val="22"/>
        </w:rPr>
      </w:pPr>
    </w:p>
    <w:p w:rsidR="002E6903" w:rsidRPr="000F264C" w:rsidRDefault="002E6903" w:rsidP="002E6903">
      <w:pPr>
        <w:spacing w:after="0" w:line="240" w:lineRule="atLeast"/>
        <w:ind w:left="555" w:hanging="11"/>
      </w:pPr>
      <w:r w:rsidRPr="000F264C">
        <w:rPr>
          <w:rFonts w:ascii="Times New Roman" w:hAnsi="Times New Roman" w:cs="Times New Roman"/>
          <w:b/>
          <w:bCs/>
          <w:szCs w:val="22"/>
        </w:rPr>
        <w:t>Tax rate of 22%</w:t>
      </w:r>
      <w:r w:rsidRPr="000F264C">
        <w:rPr>
          <w:rFonts w:ascii="Times New Roman" w:hAnsi="Times New Roman" w:cstheme="minorBidi"/>
          <w:b/>
          <w:bCs/>
          <w:szCs w:val="22"/>
        </w:rPr>
        <w:t xml:space="preserve"> </w:t>
      </w:r>
      <w:r>
        <w:rPr>
          <w:rFonts w:ascii="Times New Roman" w:hAnsi="Times New Roman" w:cstheme="minorBidi"/>
          <w:b/>
          <w:bCs/>
          <w:szCs w:val="22"/>
          <w:lang w:val="en-GB"/>
        </w:rPr>
        <w:t>(as from</w:t>
      </w:r>
      <w:r w:rsidRPr="000F264C">
        <w:rPr>
          <w:rFonts w:ascii="Times New Roman" w:hAnsi="Times New Roman" w:cstheme="minorBidi"/>
          <w:b/>
          <w:bCs/>
          <w:szCs w:val="22"/>
          <w:lang w:val="en-GB"/>
        </w:rPr>
        <w:t xml:space="preserve"> the 3</w:t>
      </w:r>
      <w:r w:rsidRPr="000F264C">
        <w:rPr>
          <w:rFonts w:ascii="Times New Roman" w:hAnsi="Times New Roman" w:cstheme="minorBidi"/>
          <w:b/>
          <w:bCs/>
          <w:szCs w:val="22"/>
          <w:vertAlign w:val="superscript"/>
          <w:lang w:val="en-GB"/>
        </w:rPr>
        <w:t>rd</w:t>
      </w:r>
      <w:r w:rsidR="003C3709">
        <w:rPr>
          <w:rFonts w:ascii="Times New Roman" w:hAnsi="Times New Roman" w:cstheme="minorBidi"/>
          <w:b/>
          <w:bCs/>
          <w:szCs w:val="22"/>
          <w:lang w:val="en-GB"/>
        </w:rPr>
        <w:t xml:space="preserve"> quarter of 202</w:t>
      </w:r>
      <w:r w:rsidR="000D6FC9">
        <w:rPr>
          <w:rFonts w:ascii="Times New Roman" w:hAnsi="Times New Roman" w:cstheme="minorBidi"/>
          <w:b/>
          <w:bCs/>
          <w:szCs w:val="22"/>
          <w:lang w:val="en-GB"/>
        </w:rPr>
        <w:t>0</w:t>
      </w:r>
      <w:r w:rsidRPr="000F264C">
        <w:rPr>
          <w:rFonts w:ascii="Times New Roman" w:hAnsi="Times New Roman" w:cstheme="minorBidi"/>
          <w:b/>
          <w:bCs/>
          <w:szCs w:val="22"/>
          <w:lang w:val="en-GB"/>
        </w:rPr>
        <w:t>)</w:t>
      </w:r>
    </w:p>
    <w:tbl>
      <w:tblPr>
        <w:tblW w:w="10105" w:type="dxa"/>
        <w:tblInd w:w="-34" w:type="dxa"/>
        <w:tblLayout w:type="fixed"/>
        <w:tblLook w:val="01E0"/>
      </w:tblPr>
      <w:tblGrid>
        <w:gridCol w:w="3686"/>
        <w:gridCol w:w="1454"/>
        <w:gridCol w:w="244"/>
        <w:gridCol w:w="1225"/>
        <w:gridCol w:w="279"/>
        <w:gridCol w:w="1534"/>
        <w:gridCol w:w="284"/>
        <w:gridCol w:w="1399"/>
      </w:tblGrid>
      <w:tr w:rsidR="00B017BA" w:rsidRPr="000F264C" w:rsidTr="00D969F6">
        <w:tc>
          <w:tcPr>
            <w:tcW w:w="3686" w:type="dxa"/>
          </w:tcPr>
          <w:p w:rsidR="00B017BA" w:rsidRPr="00660527" w:rsidRDefault="00B017BA"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rPr>
              <w:t xml:space="preserve">Difference of accounting </w:t>
            </w:r>
            <w:r w:rsidRPr="00660527">
              <w:rPr>
                <w:rFonts w:ascii="Times New Roman" w:hAnsi="Times New Roman" w:cs="Times New Roman"/>
                <w:szCs w:val="22"/>
              </w:rPr>
              <w:tab/>
              <w:t xml:space="preserve">depreciation and </w:t>
            </w:r>
            <w:r w:rsidRPr="00660527">
              <w:rPr>
                <w:rFonts w:ascii="Times New Roman" w:eastAsia="Arial Unicode MS" w:hAnsi="Times New Roman" w:cs="Times New Roman"/>
                <w:szCs w:val="22"/>
              </w:rPr>
              <w:t xml:space="preserve">taxable </w:t>
            </w:r>
            <w:r w:rsidRPr="00660527">
              <w:rPr>
                <w:rFonts w:ascii="Times New Roman" w:eastAsia="Arial Unicode MS" w:hAnsi="Times New Roman" w:cs="Times New Roman"/>
                <w:szCs w:val="22"/>
              </w:rPr>
              <w:tab/>
            </w:r>
            <w:r w:rsidRPr="00660527">
              <w:rPr>
                <w:rFonts w:ascii="Times New Roman" w:hAnsi="Times New Roman" w:cs="Times New Roman"/>
                <w:szCs w:val="22"/>
              </w:rPr>
              <w:t>depreciation</w:t>
            </w:r>
          </w:p>
        </w:tc>
        <w:tc>
          <w:tcPr>
            <w:tcW w:w="1454" w:type="dxa"/>
          </w:tcPr>
          <w:p w:rsidR="00B017BA" w:rsidRPr="00660527" w:rsidRDefault="00B017BA" w:rsidP="003C3709">
            <w:pPr>
              <w:tabs>
                <w:tab w:val="decimal" w:pos="1168"/>
              </w:tabs>
              <w:spacing w:after="0" w:line="240" w:lineRule="atLeast"/>
              <w:ind w:left="-168" w:right="-25"/>
              <w:jc w:val="right"/>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r>
            <w:r w:rsidR="003C3709" w:rsidRPr="00660527">
              <w:rPr>
                <w:rFonts w:ascii="Times New Roman" w:hAnsi="Times New Roman" w:cs="Times New Roman"/>
                <w:szCs w:val="22"/>
              </w:rPr>
              <w:t>1,064</w:t>
            </w:r>
          </w:p>
        </w:tc>
        <w:tc>
          <w:tcPr>
            <w:tcW w:w="244" w:type="dxa"/>
          </w:tcPr>
          <w:p w:rsidR="00B017BA" w:rsidRPr="00660527" w:rsidRDefault="00B017BA" w:rsidP="00F3405E">
            <w:pPr>
              <w:tabs>
                <w:tab w:val="left" w:pos="540"/>
              </w:tabs>
              <w:spacing w:after="0" w:line="240" w:lineRule="atLeast"/>
              <w:ind w:right="-25"/>
              <w:rPr>
                <w:rFonts w:ascii="Times New Roman" w:hAnsi="Times New Roman" w:cs="Times New Roman"/>
                <w:szCs w:val="22"/>
              </w:rPr>
            </w:pPr>
          </w:p>
        </w:tc>
        <w:tc>
          <w:tcPr>
            <w:tcW w:w="1225" w:type="dxa"/>
          </w:tcPr>
          <w:p w:rsidR="00660527" w:rsidRPr="00660527" w:rsidRDefault="006703F7" w:rsidP="00D969F6">
            <w:pPr>
              <w:tabs>
                <w:tab w:val="decimal" w:pos="977"/>
              </w:tabs>
              <w:spacing w:after="0" w:line="240" w:lineRule="atLeast"/>
              <w:ind w:left="-168" w:right="-25"/>
              <w:jc w:val="thaiDistribute"/>
              <w:rPr>
                <w:rFonts w:ascii="Times New Roman" w:hAnsi="Times New Roman" w:cs="Times New Roman"/>
                <w:szCs w:val="22"/>
                <w:cs/>
              </w:rPr>
            </w:pPr>
            <w:r>
              <w:rPr>
                <w:rFonts w:ascii="Times New Roman" w:hAnsi="Times New Roman" w:cs="Times New Roman"/>
                <w:szCs w:val="22"/>
              </w:rPr>
              <w:br/>
            </w:r>
            <w:r>
              <w:rPr>
                <w:rFonts w:ascii="Times New Roman" w:hAnsi="Times New Roman" w:cs="Times New Roman"/>
                <w:szCs w:val="22"/>
              </w:rPr>
              <w:br/>
              <w:t>176</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6703F7" w:rsidRPr="00660527" w:rsidRDefault="006703F7" w:rsidP="006703F7">
            <w:pPr>
              <w:tabs>
                <w:tab w:val="decimal" w:pos="723"/>
              </w:tabs>
              <w:spacing w:after="0" w:line="240" w:lineRule="atLeast"/>
              <w:ind w:left="-168" w:right="-25"/>
              <w:jc w:val="thaiDistribute"/>
              <w:rPr>
                <w:rFonts w:ascii="Times New Roman" w:hAnsi="Times New Roman" w:cstheme="minorBidi"/>
                <w:szCs w:val="22"/>
              </w:rPr>
            </w:pPr>
            <w:r>
              <w:rPr>
                <w:rFonts w:ascii="Times New Roman" w:hAnsi="Times New Roman" w:cstheme="minorBidi"/>
                <w:szCs w:val="22"/>
              </w:rPr>
              <w:br/>
            </w:r>
            <w:r>
              <w:rPr>
                <w:rFonts w:ascii="Times New Roman" w:hAnsi="Times New Roman" w:cstheme="minorBidi"/>
                <w:szCs w:val="22"/>
              </w:rPr>
              <w:b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660527" w:rsidRPr="005C297B" w:rsidRDefault="009E1BE0" w:rsidP="005C297B">
            <w:pPr>
              <w:tabs>
                <w:tab w:val="decimal" w:pos="1129"/>
              </w:tabs>
              <w:spacing w:after="0" w:line="240" w:lineRule="atLeast"/>
              <w:ind w:left="-168"/>
              <w:jc w:val="thaiDistribute"/>
              <w:rPr>
                <w:rFonts w:ascii="Times New Roman" w:hAnsi="Times New Roman" w:cs="Times New Roman"/>
                <w:szCs w:val="22"/>
              </w:rPr>
            </w:pPr>
            <w:r w:rsidRPr="005C297B">
              <w:rPr>
                <w:rFonts w:ascii="Times New Roman" w:hAnsi="Times New Roman" w:cs="Times New Roman"/>
                <w:szCs w:val="22"/>
              </w:rPr>
              <w:br/>
            </w:r>
            <w:r w:rsidRPr="005C297B">
              <w:rPr>
                <w:rFonts w:ascii="Times New Roman" w:hAnsi="Times New Roman" w:cs="Times New Roman"/>
                <w:szCs w:val="22"/>
              </w:rPr>
              <w:br/>
              <w:t>1,240</w:t>
            </w:r>
          </w:p>
        </w:tc>
      </w:tr>
      <w:tr w:rsidR="00B017BA" w:rsidRPr="000F264C" w:rsidTr="00D969F6">
        <w:tc>
          <w:tcPr>
            <w:tcW w:w="3686" w:type="dxa"/>
          </w:tcPr>
          <w:p w:rsidR="00B017BA" w:rsidRPr="00660527" w:rsidRDefault="00B017BA" w:rsidP="0084790A">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t xml:space="preserve">Non-current provisions for </w:t>
            </w:r>
            <w:r w:rsidRPr="00660527">
              <w:rPr>
                <w:rFonts w:ascii="Times New Roman" w:hAnsi="Times New Roman" w:cs="Times New Roman"/>
                <w:szCs w:val="22"/>
                <w:lang w:val="en-GB"/>
              </w:rPr>
              <w:tab/>
              <w:t>employee benefits</w:t>
            </w:r>
          </w:p>
        </w:tc>
        <w:tc>
          <w:tcPr>
            <w:tcW w:w="1454" w:type="dxa"/>
          </w:tcPr>
          <w:p w:rsidR="00B017BA" w:rsidRPr="00660527" w:rsidRDefault="00B017BA" w:rsidP="003C3709">
            <w:pPr>
              <w:tabs>
                <w:tab w:val="decimal" w:pos="1168"/>
              </w:tabs>
              <w:spacing w:after="0" w:line="240" w:lineRule="atLeast"/>
              <w:ind w:left="-168" w:right="-25"/>
              <w:jc w:val="right"/>
              <w:rPr>
                <w:rFonts w:ascii="Times New Roman" w:hAnsi="Times New Roman" w:cs="Times New Roman"/>
                <w:szCs w:val="22"/>
                <w:cs/>
              </w:rPr>
            </w:pPr>
            <w:r w:rsidRPr="00660527">
              <w:rPr>
                <w:rFonts w:ascii="Times New Roman" w:hAnsi="Times New Roman" w:cs="Times New Roman"/>
                <w:szCs w:val="22"/>
              </w:rPr>
              <w:br/>
            </w:r>
            <w:r w:rsidR="003C3709" w:rsidRPr="00660527">
              <w:rPr>
                <w:rFonts w:ascii="Times New Roman" w:hAnsi="Times New Roman" w:cs="Times New Roman"/>
                <w:szCs w:val="22"/>
              </w:rPr>
              <w:t>4,674</w:t>
            </w:r>
          </w:p>
        </w:tc>
        <w:tc>
          <w:tcPr>
            <w:tcW w:w="244" w:type="dxa"/>
          </w:tcPr>
          <w:p w:rsidR="00B017BA" w:rsidRPr="00660527" w:rsidRDefault="00B017BA" w:rsidP="00F3405E">
            <w:pPr>
              <w:tabs>
                <w:tab w:val="left" w:pos="540"/>
              </w:tabs>
              <w:spacing w:after="0" w:line="240" w:lineRule="atLeast"/>
              <w:ind w:right="-25"/>
              <w:rPr>
                <w:rFonts w:ascii="Times New Roman" w:hAnsi="Times New Roman" w:cs="Times New Roman"/>
                <w:szCs w:val="22"/>
              </w:rPr>
            </w:pPr>
          </w:p>
        </w:tc>
        <w:tc>
          <w:tcPr>
            <w:tcW w:w="1225" w:type="dxa"/>
          </w:tcPr>
          <w:p w:rsidR="00B017BA" w:rsidRPr="00660527" w:rsidRDefault="006703F7" w:rsidP="00D969F6">
            <w:pPr>
              <w:tabs>
                <w:tab w:val="decimal" w:pos="977"/>
              </w:tabs>
              <w:spacing w:after="0" w:line="240" w:lineRule="atLeast"/>
              <w:ind w:left="-168" w:right="-25"/>
              <w:jc w:val="thaiDistribute"/>
              <w:rPr>
                <w:rFonts w:ascii="Times New Roman" w:hAnsi="Times New Roman" w:cs="Times New Roman"/>
                <w:szCs w:val="22"/>
              </w:rPr>
            </w:pPr>
            <w:r>
              <w:rPr>
                <w:rFonts w:ascii="Times New Roman" w:hAnsi="Times New Roman" w:cs="Times New Roman"/>
                <w:szCs w:val="22"/>
              </w:rPr>
              <w:br/>
              <w:t>975</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Pr>
          <w:p w:rsidR="00B017BA" w:rsidRPr="00660527" w:rsidRDefault="006703F7" w:rsidP="00F3405E">
            <w:pPr>
              <w:tabs>
                <w:tab w:val="decimal" w:pos="723"/>
              </w:tabs>
              <w:spacing w:after="0" w:line="240" w:lineRule="atLeast"/>
              <w:ind w:left="-168" w:right="-25"/>
              <w:jc w:val="thaiDistribute"/>
              <w:rPr>
                <w:rFonts w:ascii="Times New Roman" w:hAnsi="Times New Roman" w:cs="Times New Roman"/>
                <w:szCs w:val="22"/>
                <w:lang w:val="en-GB"/>
              </w:rPr>
            </w:pPr>
            <w:r>
              <w:rPr>
                <w:rFonts w:ascii="Times New Roman" w:hAnsi="Times New Roman" w:cs="Times New Roman"/>
                <w:szCs w:val="22"/>
                <w:lang w:val="en-GB"/>
              </w:rPr>
              <w:b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Pr>
          <w:p w:rsidR="00B017BA" w:rsidRPr="005C297B" w:rsidRDefault="009E1BE0" w:rsidP="005C297B">
            <w:pPr>
              <w:tabs>
                <w:tab w:val="decimal" w:pos="1129"/>
              </w:tabs>
              <w:spacing w:after="0" w:line="240" w:lineRule="atLeast"/>
              <w:ind w:left="-168"/>
              <w:jc w:val="thaiDistribute"/>
              <w:rPr>
                <w:rFonts w:ascii="Times New Roman" w:hAnsi="Times New Roman" w:cs="Times New Roman"/>
                <w:szCs w:val="22"/>
              </w:rPr>
            </w:pPr>
            <w:r w:rsidRPr="005C297B">
              <w:rPr>
                <w:rFonts w:ascii="Times New Roman" w:hAnsi="Times New Roman" w:cs="Times New Roman"/>
                <w:szCs w:val="22"/>
              </w:rPr>
              <w:br/>
              <w:t>5,649</w:t>
            </w:r>
          </w:p>
        </w:tc>
      </w:tr>
      <w:tr w:rsidR="00B017BA" w:rsidRPr="000F264C" w:rsidTr="00D969F6">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single" w:sz="4" w:space="0" w:color="auto"/>
            </w:tcBorders>
          </w:tcPr>
          <w:p w:rsidR="00B017BA" w:rsidRPr="00660527" w:rsidRDefault="003C3709" w:rsidP="003C3709">
            <w:pPr>
              <w:tabs>
                <w:tab w:val="decimal" w:pos="1168"/>
              </w:tabs>
              <w:spacing w:after="0" w:line="240" w:lineRule="atLeast"/>
              <w:ind w:left="-168" w:right="-25"/>
              <w:jc w:val="right"/>
              <w:rPr>
                <w:rFonts w:ascii="Times New Roman" w:hAnsi="Times New Roman" w:cs="Times New Roman"/>
                <w:b/>
                <w:bCs/>
                <w:szCs w:val="22"/>
              </w:rPr>
            </w:pPr>
            <w:r w:rsidRPr="00660527">
              <w:rPr>
                <w:rFonts w:ascii="Times New Roman" w:hAnsi="Times New Roman" w:cs="Times New Roman"/>
                <w:b/>
                <w:bCs/>
                <w:szCs w:val="22"/>
              </w:rPr>
              <w:t>5,738</w:t>
            </w:r>
          </w:p>
        </w:tc>
        <w:tc>
          <w:tcPr>
            <w:tcW w:w="244" w:type="dxa"/>
          </w:tcPr>
          <w:p w:rsidR="00B017BA" w:rsidRPr="00660527" w:rsidRDefault="00B017BA" w:rsidP="00053F4E">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single" w:sz="4" w:space="0" w:color="auto"/>
            </w:tcBorders>
          </w:tcPr>
          <w:p w:rsidR="00B017BA" w:rsidRPr="00660527" w:rsidRDefault="006703F7" w:rsidP="00D969F6">
            <w:pPr>
              <w:tabs>
                <w:tab w:val="decimal" w:pos="977"/>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1,151</w:t>
            </w:r>
          </w:p>
        </w:tc>
        <w:tc>
          <w:tcPr>
            <w:tcW w:w="279"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B017BA" w:rsidRPr="00660527" w:rsidRDefault="006703F7" w:rsidP="006703F7">
            <w:pPr>
              <w:tabs>
                <w:tab w:val="decimal" w:pos="723"/>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single" w:sz="4" w:space="0" w:color="auto"/>
            </w:tcBorders>
          </w:tcPr>
          <w:p w:rsidR="00B017BA" w:rsidRPr="005C297B" w:rsidRDefault="009E1BE0" w:rsidP="005C297B">
            <w:pPr>
              <w:tabs>
                <w:tab w:val="decimal" w:pos="1129"/>
              </w:tabs>
              <w:spacing w:after="0" w:line="240" w:lineRule="atLeast"/>
              <w:ind w:left="-168"/>
              <w:jc w:val="thaiDistribute"/>
              <w:rPr>
                <w:rFonts w:ascii="Times New Roman" w:hAnsi="Times New Roman" w:cs="Times New Roman"/>
                <w:b/>
                <w:bCs/>
                <w:szCs w:val="22"/>
              </w:rPr>
            </w:pPr>
            <w:r w:rsidRPr="005C297B">
              <w:rPr>
                <w:rFonts w:ascii="Times New Roman" w:hAnsi="Times New Roman" w:cs="Times New Roman"/>
                <w:b/>
                <w:bCs/>
                <w:szCs w:val="22"/>
              </w:rPr>
              <w:t>6,889</w:t>
            </w:r>
          </w:p>
        </w:tc>
      </w:tr>
      <w:tr w:rsidR="00B017BA" w:rsidRPr="000F264C" w:rsidTr="00D969F6">
        <w:tc>
          <w:tcPr>
            <w:tcW w:w="3686" w:type="dxa"/>
          </w:tcPr>
          <w:p w:rsidR="00B017BA" w:rsidRPr="000F264C" w:rsidRDefault="00B017BA"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double" w:sz="4" w:space="0" w:color="auto"/>
            </w:tcBorders>
          </w:tcPr>
          <w:p w:rsidR="00B017BA" w:rsidRPr="00660527" w:rsidRDefault="003C3709" w:rsidP="003C3709">
            <w:pPr>
              <w:tabs>
                <w:tab w:val="decimal" w:pos="1168"/>
              </w:tabs>
              <w:spacing w:after="0" w:line="240" w:lineRule="atLeast"/>
              <w:ind w:left="-168" w:right="-25"/>
              <w:jc w:val="right"/>
              <w:rPr>
                <w:rFonts w:ascii="Times New Roman" w:hAnsi="Times New Roman" w:cs="Times New Roman"/>
                <w:b/>
                <w:bCs/>
                <w:szCs w:val="22"/>
              </w:rPr>
            </w:pPr>
            <w:r w:rsidRPr="00660527">
              <w:rPr>
                <w:rFonts w:ascii="Times New Roman" w:hAnsi="Times New Roman" w:cs="Times New Roman"/>
                <w:b/>
                <w:bCs/>
                <w:szCs w:val="22"/>
                <w:cs/>
              </w:rPr>
              <w:t>23</w:t>
            </w:r>
            <w:r w:rsidRPr="00660527">
              <w:rPr>
                <w:rFonts w:ascii="Times New Roman" w:hAnsi="Times New Roman" w:cs="Times New Roman"/>
                <w:b/>
                <w:bCs/>
                <w:szCs w:val="22"/>
              </w:rPr>
              <w:t>,</w:t>
            </w:r>
            <w:r w:rsidRPr="00660527">
              <w:rPr>
                <w:rFonts w:ascii="Times New Roman" w:hAnsi="Times New Roman" w:cs="Times New Roman"/>
                <w:b/>
                <w:bCs/>
                <w:szCs w:val="22"/>
                <w:cs/>
              </w:rPr>
              <w:t>730</w:t>
            </w:r>
            <w:r w:rsidRPr="00660527">
              <w:rPr>
                <w:rFonts w:ascii="Times New Roman" w:hAnsi="Times New Roman" w:cs="Times New Roman"/>
                <w:b/>
                <w:bCs/>
                <w:szCs w:val="22"/>
              </w:rPr>
              <w:t>,</w:t>
            </w:r>
            <w:r w:rsidRPr="00660527">
              <w:rPr>
                <w:rFonts w:ascii="Times New Roman" w:hAnsi="Times New Roman" w:cs="Times New Roman"/>
                <w:b/>
                <w:bCs/>
                <w:szCs w:val="22"/>
                <w:cs/>
              </w:rPr>
              <w:t>390</w:t>
            </w:r>
          </w:p>
        </w:tc>
        <w:tc>
          <w:tcPr>
            <w:tcW w:w="244" w:type="dxa"/>
          </w:tcPr>
          <w:p w:rsidR="00B017BA" w:rsidRPr="00660527" w:rsidRDefault="00B017BA" w:rsidP="00053F4E">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double" w:sz="4" w:space="0" w:color="auto"/>
            </w:tcBorders>
          </w:tcPr>
          <w:p w:rsidR="00B017BA" w:rsidRPr="00660527" w:rsidRDefault="006703F7" w:rsidP="00371C7D">
            <w:pPr>
              <w:tabs>
                <w:tab w:val="decimal" w:pos="977"/>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(4,610,97</w:t>
            </w:r>
            <w:r w:rsidR="00371C7D">
              <w:rPr>
                <w:rFonts w:ascii="Times New Roman" w:hAnsi="Times New Roman" w:cs="Times New Roman"/>
                <w:b/>
                <w:bCs/>
                <w:szCs w:val="22"/>
              </w:rPr>
              <w:t>3</w:t>
            </w:r>
            <w:r>
              <w:rPr>
                <w:rFonts w:ascii="Times New Roman" w:hAnsi="Times New Roman" w:cs="Times New Roman"/>
                <w:b/>
                <w:bCs/>
                <w:szCs w:val="22"/>
              </w:rPr>
              <w:t>)</w:t>
            </w:r>
          </w:p>
        </w:tc>
        <w:tc>
          <w:tcPr>
            <w:tcW w:w="279" w:type="dxa"/>
          </w:tcPr>
          <w:p w:rsidR="00B017BA" w:rsidRPr="00660527" w:rsidRDefault="00B017BA" w:rsidP="0046629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B017BA" w:rsidRPr="00660527" w:rsidRDefault="006703F7" w:rsidP="006703F7">
            <w:pPr>
              <w:tabs>
                <w:tab w:val="decimal" w:pos="1084"/>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(328,764)</w:t>
            </w:r>
          </w:p>
        </w:tc>
        <w:tc>
          <w:tcPr>
            <w:tcW w:w="284" w:type="dxa"/>
          </w:tcPr>
          <w:p w:rsidR="00B017BA" w:rsidRPr="00660527" w:rsidRDefault="00B017BA" w:rsidP="003A0AA1">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double" w:sz="4" w:space="0" w:color="auto"/>
            </w:tcBorders>
          </w:tcPr>
          <w:p w:rsidR="00B017BA" w:rsidRPr="00660527" w:rsidRDefault="009E1BE0" w:rsidP="00D969F6">
            <w:pPr>
              <w:tabs>
                <w:tab w:val="decimal" w:pos="1129"/>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18,790,65</w:t>
            </w:r>
            <w:r w:rsidR="00371C7D">
              <w:rPr>
                <w:rFonts w:ascii="Times New Roman" w:hAnsi="Times New Roman" w:cs="Times New Roman"/>
                <w:b/>
                <w:bCs/>
                <w:szCs w:val="22"/>
              </w:rPr>
              <w:t>3</w:t>
            </w:r>
          </w:p>
        </w:tc>
      </w:tr>
    </w:tbl>
    <w:p w:rsidR="00660527" w:rsidRDefault="00660527" w:rsidP="008434B0">
      <w:pPr>
        <w:spacing w:after="0" w:line="240" w:lineRule="auto"/>
        <w:ind w:firstLine="567"/>
        <w:rPr>
          <w:rFonts w:ascii="Times New Roman" w:hAnsi="Times New Roman" w:cs="Times New Roman"/>
          <w:szCs w:val="22"/>
        </w:rPr>
      </w:pPr>
    </w:p>
    <w:tbl>
      <w:tblPr>
        <w:tblW w:w="10139" w:type="dxa"/>
        <w:tblInd w:w="-34" w:type="dxa"/>
        <w:tblLayout w:type="fixed"/>
        <w:tblLook w:val="01E0"/>
      </w:tblPr>
      <w:tblGrid>
        <w:gridCol w:w="3684"/>
        <w:gridCol w:w="1456"/>
        <w:gridCol w:w="247"/>
        <w:gridCol w:w="1208"/>
        <w:gridCol w:w="280"/>
        <w:gridCol w:w="1558"/>
        <w:gridCol w:w="262"/>
        <w:gridCol w:w="1444"/>
      </w:tblGrid>
      <w:tr w:rsidR="00560B7E" w:rsidRPr="00B9165E" w:rsidTr="00C5643A">
        <w:tc>
          <w:tcPr>
            <w:tcW w:w="3684" w:type="dxa"/>
          </w:tcPr>
          <w:p w:rsidR="00560B7E" w:rsidRPr="00B9165E" w:rsidRDefault="00560B7E"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456" w:type="dxa"/>
          </w:tcPr>
          <w:p w:rsidR="00560B7E" w:rsidRPr="00B9165E" w:rsidRDefault="00560B7E" w:rsidP="001F6A08">
            <w:pPr>
              <w:pStyle w:val="acctfourfigures"/>
              <w:tabs>
                <w:tab w:val="clear" w:pos="765"/>
                <w:tab w:val="decimal" w:pos="882"/>
              </w:tabs>
              <w:spacing w:line="240" w:lineRule="atLeast"/>
              <w:ind w:right="-25"/>
              <w:rPr>
                <w:szCs w:val="22"/>
                <w:cs/>
                <w:lang w:bidi="th-TH"/>
              </w:rPr>
            </w:pPr>
          </w:p>
        </w:tc>
        <w:tc>
          <w:tcPr>
            <w:tcW w:w="247"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208" w:type="dxa"/>
          </w:tcPr>
          <w:p w:rsidR="00560B7E" w:rsidRPr="00B9165E" w:rsidRDefault="00560B7E" w:rsidP="001F6A08">
            <w:pPr>
              <w:tabs>
                <w:tab w:val="decimal" w:pos="882"/>
              </w:tabs>
              <w:spacing w:after="0" w:line="240" w:lineRule="atLeast"/>
              <w:ind w:right="-25"/>
              <w:rPr>
                <w:rFonts w:ascii="Times New Roman" w:hAnsi="Times New Roman" w:cs="Times New Roman"/>
                <w:szCs w:val="22"/>
              </w:rPr>
            </w:pPr>
          </w:p>
        </w:tc>
        <w:tc>
          <w:tcPr>
            <w:tcW w:w="280"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558" w:type="dxa"/>
          </w:tcPr>
          <w:p w:rsidR="00560B7E" w:rsidRPr="00B9165E" w:rsidRDefault="00560B7E" w:rsidP="001F6A08">
            <w:pPr>
              <w:tabs>
                <w:tab w:val="left" w:pos="540"/>
                <w:tab w:val="decimal" w:pos="958"/>
              </w:tabs>
              <w:spacing w:after="0" w:line="240" w:lineRule="atLeast"/>
              <w:ind w:right="-25"/>
              <w:rPr>
                <w:rFonts w:ascii="Times New Roman" w:hAnsi="Times New Roman" w:cs="Times New Roman"/>
                <w:szCs w:val="22"/>
              </w:rPr>
            </w:pPr>
          </w:p>
        </w:tc>
        <w:tc>
          <w:tcPr>
            <w:tcW w:w="262"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444" w:type="dxa"/>
          </w:tcPr>
          <w:p w:rsidR="00560B7E" w:rsidRPr="00B9165E" w:rsidRDefault="00560B7E" w:rsidP="001F6A08">
            <w:pPr>
              <w:tabs>
                <w:tab w:val="left" w:pos="540"/>
                <w:tab w:val="decimal" w:pos="882"/>
              </w:tabs>
              <w:spacing w:after="0" w:line="240" w:lineRule="atLeast"/>
              <w:ind w:right="-25"/>
              <w:rPr>
                <w:rFonts w:ascii="Times New Roman" w:hAnsi="Times New Roman" w:cs="Times New Roman"/>
                <w:szCs w:val="22"/>
              </w:rPr>
            </w:pPr>
          </w:p>
        </w:tc>
      </w:tr>
      <w:tr w:rsidR="00560B7E" w:rsidRPr="00B9165E" w:rsidTr="00C5643A">
        <w:tc>
          <w:tcPr>
            <w:tcW w:w="3684" w:type="dxa"/>
          </w:tcPr>
          <w:p w:rsidR="00560B7E" w:rsidRPr="00B9165E" w:rsidRDefault="00560B7E"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456" w:type="dxa"/>
          </w:tcPr>
          <w:p w:rsidR="00560B7E" w:rsidRPr="00B9165E" w:rsidRDefault="00560B7E" w:rsidP="001F6A08">
            <w:pPr>
              <w:pStyle w:val="acctfourfigures"/>
              <w:tabs>
                <w:tab w:val="clear" w:pos="765"/>
                <w:tab w:val="decimal" w:pos="882"/>
              </w:tabs>
              <w:spacing w:line="240" w:lineRule="atLeast"/>
              <w:ind w:right="-25"/>
              <w:rPr>
                <w:szCs w:val="22"/>
                <w:cs/>
                <w:lang w:bidi="th-TH"/>
              </w:rPr>
            </w:pPr>
          </w:p>
        </w:tc>
        <w:tc>
          <w:tcPr>
            <w:tcW w:w="247"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208" w:type="dxa"/>
          </w:tcPr>
          <w:p w:rsidR="00560B7E" w:rsidRPr="00B9165E" w:rsidRDefault="00560B7E" w:rsidP="001F6A08">
            <w:pPr>
              <w:tabs>
                <w:tab w:val="decimal" w:pos="882"/>
              </w:tabs>
              <w:spacing w:after="0" w:line="240" w:lineRule="atLeast"/>
              <w:ind w:right="-25"/>
              <w:rPr>
                <w:rFonts w:ascii="Times New Roman" w:hAnsi="Times New Roman" w:cs="Times New Roman"/>
                <w:szCs w:val="22"/>
              </w:rPr>
            </w:pPr>
          </w:p>
        </w:tc>
        <w:tc>
          <w:tcPr>
            <w:tcW w:w="280"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558" w:type="dxa"/>
          </w:tcPr>
          <w:p w:rsidR="00560B7E" w:rsidRPr="00B9165E" w:rsidRDefault="00560B7E" w:rsidP="001F6A08">
            <w:pPr>
              <w:tabs>
                <w:tab w:val="left" w:pos="540"/>
                <w:tab w:val="decimal" w:pos="958"/>
              </w:tabs>
              <w:spacing w:after="0" w:line="240" w:lineRule="atLeast"/>
              <w:ind w:right="-25"/>
              <w:rPr>
                <w:rFonts w:ascii="Times New Roman" w:hAnsi="Times New Roman" w:cs="Times New Roman"/>
                <w:szCs w:val="22"/>
              </w:rPr>
            </w:pPr>
          </w:p>
        </w:tc>
        <w:tc>
          <w:tcPr>
            <w:tcW w:w="262" w:type="dxa"/>
          </w:tcPr>
          <w:p w:rsidR="00560B7E" w:rsidRPr="00B9165E" w:rsidRDefault="00560B7E" w:rsidP="001F6A08">
            <w:pPr>
              <w:tabs>
                <w:tab w:val="left" w:pos="540"/>
              </w:tabs>
              <w:spacing w:after="0" w:line="240" w:lineRule="atLeast"/>
              <w:ind w:right="-25"/>
              <w:rPr>
                <w:rFonts w:ascii="Times New Roman" w:hAnsi="Times New Roman" w:cs="Times New Roman"/>
                <w:szCs w:val="22"/>
              </w:rPr>
            </w:pPr>
          </w:p>
        </w:tc>
        <w:tc>
          <w:tcPr>
            <w:tcW w:w="1444" w:type="dxa"/>
          </w:tcPr>
          <w:p w:rsidR="00560B7E" w:rsidRPr="00B9165E" w:rsidRDefault="00560B7E" w:rsidP="001F6A08">
            <w:pPr>
              <w:tabs>
                <w:tab w:val="left" w:pos="540"/>
                <w:tab w:val="decimal" w:pos="882"/>
              </w:tabs>
              <w:spacing w:after="0" w:line="240" w:lineRule="atLeast"/>
              <w:ind w:right="-25"/>
              <w:rPr>
                <w:rFonts w:ascii="Times New Roman" w:hAnsi="Times New Roman" w:cs="Times New Roman"/>
                <w:szCs w:val="22"/>
              </w:rPr>
            </w:pPr>
          </w:p>
        </w:tc>
      </w:tr>
      <w:tr w:rsidR="00560B7E" w:rsidRPr="00B9165E" w:rsidTr="00C5643A">
        <w:tc>
          <w:tcPr>
            <w:tcW w:w="3684" w:type="dxa"/>
          </w:tcPr>
          <w:p w:rsidR="00560B7E" w:rsidRPr="00B9165E" w:rsidRDefault="00560B7E" w:rsidP="001F6A08">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456" w:type="dxa"/>
            <w:tcBorders>
              <w:bottom w:val="single" w:sz="4" w:space="0" w:color="auto"/>
            </w:tcBorders>
          </w:tcPr>
          <w:p w:rsidR="00560B7E" w:rsidRPr="00B9165E" w:rsidRDefault="00560B7E" w:rsidP="001F6A08">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47" w:type="dxa"/>
          </w:tcPr>
          <w:p w:rsidR="00560B7E" w:rsidRPr="00B9165E" w:rsidRDefault="00560B7E" w:rsidP="001F6A08">
            <w:pPr>
              <w:tabs>
                <w:tab w:val="left" w:pos="540"/>
              </w:tabs>
              <w:spacing w:after="0" w:line="240" w:lineRule="atLeast"/>
              <w:rPr>
                <w:rFonts w:ascii="Times New Roman" w:hAnsi="Times New Roman" w:cs="Times New Roman"/>
                <w:szCs w:val="22"/>
              </w:rPr>
            </w:pPr>
          </w:p>
        </w:tc>
        <w:tc>
          <w:tcPr>
            <w:tcW w:w="1208" w:type="dxa"/>
            <w:tcBorders>
              <w:bottom w:val="single" w:sz="4" w:space="0" w:color="auto"/>
            </w:tcBorders>
          </w:tcPr>
          <w:p w:rsidR="00560B7E" w:rsidRPr="00B9165E" w:rsidRDefault="00560B7E" w:rsidP="001F6A08">
            <w:pPr>
              <w:tabs>
                <w:tab w:val="decimal" w:pos="54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80" w:type="dxa"/>
          </w:tcPr>
          <w:p w:rsidR="00560B7E" w:rsidRPr="00B9165E" w:rsidRDefault="00560B7E" w:rsidP="001F6A08">
            <w:pPr>
              <w:tabs>
                <w:tab w:val="left" w:pos="540"/>
                <w:tab w:val="decimal" w:pos="869"/>
              </w:tabs>
              <w:spacing w:after="0" w:line="240" w:lineRule="atLeast"/>
              <w:jc w:val="center"/>
              <w:rPr>
                <w:rFonts w:ascii="Times New Roman" w:hAnsi="Times New Roman" w:cs="Times New Roman"/>
                <w:b/>
                <w:bCs/>
                <w:szCs w:val="22"/>
                <w:lang w:val="en-GB"/>
              </w:rPr>
            </w:pPr>
          </w:p>
        </w:tc>
        <w:tc>
          <w:tcPr>
            <w:tcW w:w="1558" w:type="dxa"/>
            <w:tcBorders>
              <w:bottom w:val="single" w:sz="4" w:space="0" w:color="auto"/>
            </w:tcBorders>
          </w:tcPr>
          <w:p w:rsidR="00560B7E" w:rsidRPr="00B9165E" w:rsidRDefault="00726536" w:rsidP="001F6A08">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(26,087</w:t>
            </w:r>
            <w:r w:rsidR="00560B7E">
              <w:rPr>
                <w:rFonts w:ascii="Times New Roman" w:hAnsi="Times New Roman" w:cs="Times New Roman"/>
                <w:szCs w:val="22"/>
                <w:lang w:val="en-GB"/>
              </w:rPr>
              <w:t>,620)</w:t>
            </w:r>
          </w:p>
        </w:tc>
        <w:tc>
          <w:tcPr>
            <w:tcW w:w="262" w:type="dxa"/>
          </w:tcPr>
          <w:p w:rsidR="00560B7E" w:rsidRPr="00B9165E" w:rsidRDefault="00560B7E" w:rsidP="001F6A08">
            <w:pPr>
              <w:tabs>
                <w:tab w:val="decimal" w:pos="796"/>
              </w:tabs>
              <w:spacing w:after="0" w:line="240" w:lineRule="atLeast"/>
              <w:ind w:left="-168"/>
              <w:jc w:val="thaiDistribute"/>
              <w:rPr>
                <w:rFonts w:ascii="Times New Roman" w:hAnsi="Times New Roman" w:cs="Times New Roman"/>
                <w:szCs w:val="22"/>
              </w:rPr>
            </w:pPr>
          </w:p>
        </w:tc>
        <w:tc>
          <w:tcPr>
            <w:tcW w:w="1444" w:type="dxa"/>
            <w:tcBorders>
              <w:bottom w:val="single" w:sz="4" w:space="0" w:color="auto"/>
            </w:tcBorders>
          </w:tcPr>
          <w:p w:rsidR="00560B7E" w:rsidRPr="00560B7E" w:rsidRDefault="00726536" w:rsidP="00560B7E">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(26,087</w:t>
            </w:r>
            <w:r w:rsidR="00560B7E" w:rsidRPr="00560B7E">
              <w:rPr>
                <w:rFonts w:ascii="Times New Roman" w:hAnsi="Times New Roman" w:cs="Times New Roman"/>
                <w:szCs w:val="22"/>
                <w:lang w:val="en-GB"/>
              </w:rPr>
              <w:t>,620)</w:t>
            </w:r>
          </w:p>
        </w:tc>
      </w:tr>
      <w:tr w:rsidR="00560B7E" w:rsidRPr="00B9165E" w:rsidTr="00C5643A">
        <w:tc>
          <w:tcPr>
            <w:tcW w:w="3684" w:type="dxa"/>
          </w:tcPr>
          <w:p w:rsidR="00560B7E" w:rsidRPr="00B9165E" w:rsidRDefault="00560B7E" w:rsidP="001F6A08">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456" w:type="dxa"/>
            <w:tcBorders>
              <w:top w:val="single" w:sz="4" w:space="0" w:color="auto"/>
              <w:bottom w:val="single" w:sz="4" w:space="0" w:color="auto"/>
            </w:tcBorders>
          </w:tcPr>
          <w:p w:rsidR="00560B7E" w:rsidRPr="00B9165E" w:rsidRDefault="00560B7E" w:rsidP="001F6A08">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47" w:type="dxa"/>
          </w:tcPr>
          <w:p w:rsidR="00560B7E" w:rsidRPr="00B9165E" w:rsidRDefault="00560B7E" w:rsidP="001F6A08">
            <w:pPr>
              <w:tabs>
                <w:tab w:val="left" w:pos="540"/>
              </w:tabs>
              <w:spacing w:after="0" w:line="240" w:lineRule="atLeast"/>
              <w:rPr>
                <w:rFonts w:ascii="Times New Roman" w:hAnsi="Times New Roman" w:cs="Times New Roman"/>
                <w:b/>
                <w:bCs/>
                <w:szCs w:val="22"/>
              </w:rPr>
            </w:pPr>
          </w:p>
        </w:tc>
        <w:tc>
          <w:tcPr>
            <w:tcW w:w="1208" w:type="dxa"/>
            <w:tcBorders>
              <w:top w:val="single" w:sz="4" w:space="0" w:color="auto"/>
              <w:bottom w:val="single" w:sz="4" w:space="0" w:color="auto"/>
            </w:tcBorders>
          </w:tcPr>
          <w:p w:rsidR="00560B7E" w:rsidRPr="00B9165E" w:rsidRDefault="00560B7E" w:rsidP="001F6A08">
            <w:pPr>
              <w:tabs>
                <w:tab w:val="decimal" w:pos="54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p>
        </w:tc>
        <w:tc>
          <w:tcPr>
            <w:tcW w:w="280" w:type="dxa"/>
          </w:tcPr>
          <w:p w:rsidR="00560B7E" w:rsidRPr="00B9165E" w:rsidRDefault="00560B7E" w:rsidP="001F6A08">
            <w:pPr>
              <w:tabs>
                <w:tab w:val="decimal" w:pos="796"/>
              </w:tabs>
              <w:spacing w:after="0" w:line="240" w:lineRule="atLeast"/>
              <w:ind w:left="-168"/>
              <w:jc w:val="thaiDistribute"/>
              <w:rPr>
                <w:rFonts w:ascii="Times New Roman" w:hAnsi="Times New Roman" w:cs="Times New Roman"/>
                <w:b/>
                <w:bCs/>
                <w:szCs w:val="22"/>
              </w:rPr>
            </w:pPr>
          </w:p>
        </w:tc>
        <w:tc>
          <w:tcPr>
            <w:tcW w:w="1558" w:type="dxa"/>
            <w:tcBorders>
              <w:top w:val="single" w:sz="4" w:space="0" w:color="auto"/>
              <w:bottom w:val="single" w:sz="4" w:space="0" w:color="auto"/>
            </w:tcBorders>
          </w:tcPr>
          <w:p w:rsidR="00560B7E" w:rsidRPr="00B9165E" w:rsidRDefault="00726536" w:rsidP="001F6A08">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(26,087</w:t>
            </w:r>
            <w:r w:rsidR="00560B7E">
              <w:rPr>
                <w:rFonts w:ascii="Times New Roman" w:hAnsi="Times New Roman" w:cs="Times New Roman"/>
                <w:b/>
                <w:bCs/>
                <w:szCs w:val="22"/>
                <w:lang w:val="en-GB"/>
              </w:rPr>
              <w:t>,620)</w:t>
            </w:r>
          </w:p>
        </w:tc>
        <w:tc>
          <w:tcPr>
            <w:tcW w:w="262" w:type="dxa"/>
          </w:tcPr>
          <w:p w:rsidR="00560B7E" w:rsidRPr="00B9165E" w:rsidRDefault="00560B7E" w:rsidP="001F6A08">
            <w:pPr>
              <w:tabs>
                <w:tab w:val="decimal" w:pos="796"/>
              </w:tabs>
              <w:spacing w:after="0" w:line="240" w:lineRule="atLeast"/>
              <w:ind w:left="-168"/>
              <w:jc w:val="thaiDistribute"/>
              <w:rPr>
                <w:rFonts w:ascii="Times New Roman" w:hAnsi="Times New Roman" w:cs="Times New Roman"/>
                <w:b/>
                <w:bCs/>
                <w:szCs w:val="22"/>
              </w:rPr>
            </w:pPr>
          </w:p>
        </w:tc>
        <w:tc>
          <w:tcPr>
            <w:tcW w:w="1444" w:type="dxa"/>
            <w:tcBorders>
              <w:top w:val="single" w:sz="4" w:space="0" w:color="auto"/>
              <w:bottom w:val="single" w:sz="4" w:space="0" w:color="auto"/>
            </w:tcBorders>
          </w:tcPr>
          <w:p w:rsidR="00560B7E" w:rsidRPr="00560B7E" w:rsidRDefault="00726536" w:rsidP="00560B7E">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(26,087</w:t>
            </w:r>
            <w:r w:rsidR="00560B7E" w:rsidRPr="00560B7E">
              <w:rPr>
                <w:rFonts w:ascii="Times New Roman" w:hAnsi="Times New Roman" w:cs="Times New Roman"/>
                <w:szCs w:val="22"/>
                <w:lang w:val="en-GB"/>
              </w:rPr>
              <w:t>,620)</w:t>
            </w:r>
          </w:p>
        </w:tc>
      </w:tr>
      <w:tr w:rsidR="00560B7E" w:rsidRPr="00B9165E" w:rsidTr="00C5643A">
        <w:tc>
          <w:tcPr>
            <w:tcW w:w="3684" w:type="dxa"/>
          </w:tcPr>
          <w:p w:rsidR="00560B7E" w:rsidRPr="00B9165E" w:rsidRDefault="00560B7E"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456" w:type="dxa"/>
            <w:tcBorders>
              <w:top w:val="single" w:sz="4" w:space="0" w:color="auto"/>
              <w:bottom w:val="double" w:sz="4" w:space="0" w:color="auto"/>
            </w:tcBorders>
          </w:tcPr>
          <w:p w:rsidR="00560B7E" w:rsidRPr="00B9165E" w:rsidRDefault="00560B7E" w:rsidP="00C5643A">
            <w:pPr>
              <w:tabs>
                <w:tab w:val="decimal" w:pos="1168"/>
              </w:tabs>
              <w:spacing w:after="0" w:line="240" w:lineRule="atLeast"/>
              <w:ind w:left="-168" w:right="-25"/>
              <w:jc w:val="right"/>
              <w:rPr>
                <w:rFonts w:ascii="Times New Roman" w:hAnsi="Times New Roman" w:cs="Times New Roman"/>
                <w:b/>
                <w:bCs/>
                <w:szCs w:val="22"/>
              </w:rPr>
            </w:pPr>
            <w:r w:rsidRPr="00B9165E">
              <w:rPr>
                <w:rFonts w:ascii="Times New Roman" w:hAnsi="Times New Roman" w:cs="Times New Roman"/>
                <w:b/>
                <w:bCs/>
                <w:szCs w:val="22"/>
              </w:rPr>
              <w:t>23,730</w:t>
            </w:r>
            <w:r>
              <w:rPr>
                <w:rFonts w:ascii="Times New Roman" w:hAnsi="Times New Roman" w:cs="Times New Roman"/>
                <w:b/>
                <w:bCs/>
                <w:szCs w:val="22"/>
              </w:rPr>
              <w:t>,390</w:t>
            </w:r>
          </w:p>
        </w:tc>
        <w:tc>
          <w:tcPr>
            <w:tcW w:w="247" w:type="dxa"/>
          </w:tcPr>
          <w:p w:rsidR="00560B7E" w:rsidRPr="00B9165E" w:rsidRDefault="00560B7E" w:rsidP="001F6A08">
            <w:pPr>
              <w:tabs>
                <w:tab w:val="left" w:pos="540"/>
              </w:tabs>
              <w:spacing w:after="0" w:line="240" w:lineRule="atLeast"/>
              <w:rPr>
                <w:rFonts w:ascii="Times New Roman" w:hAnsi="Times New Roman" w:cs="Times New Roman"/>
                <w:b/>
                <w:bCs/>
                <w:szCs w:val="22"/>
              </w:rPr>
            </w:pPr>
          </w:p>
        </w:tc>
        <w:tc>
          <w:tcPr>
            <w:tcW w:w="1208" w:type="dxa"/>
            <w:tcBorders>
              <w:top w:val="single" w:sz="4" w:space="0" w:color="auto"/>
              <w:bottom w:val="double" w:sz="4" w:space="0" w:color="auto"/>
            </w:tcBorders>
          </w:tcPr>
          <w:p w:rsidR="00560B7E" w:rsidRPr="00937FB3" w:rsidRDefault="00371C7D" w:rsidP="00937FB3">
            <w:pPr>
              <w:tabs>
                <w:tab w:val="decimal" w:pos="977"/>
              </w:tabs>
              <w:spacing w:after="0" w:line="240" w:lineRule="atLeast"/>
              <w:ind w:left="-168" w:right="-25"/>
              <w:jc w:val="thaiDistribute"/>
              <w:rPr>
                <w:rFonts w:ascii="Times New Roman" w:hAnsi="Times New Roman" w:cs="Times New Roman"/>
                <w:b/>
                <w:bCs/>
                <w:szCs w:val="22"/>
              </w:rPr>
            </w:pPr>
            <w:r>
              <w:rPr>
                <w:rFonts w:ascii="Times New Roman" w:hAnsi="Times New Roman" w:cs="Times New Roman"/>
                <w:b/>
                <w:bCs/>
                <w:szCs w:val="22"/>
              </w:rPr>
              <w:t>(4,610,973</w:t>
            </w:r>
            <w:r w:rsidR="00937FB3" w:rsidRPr="00937FB3">
              <w:rPr>
                <w:rFonts w:ascii="Times New Roman" w:hAnsi="Times New Roman" w:cs="Times New Roman"/>
                <w:b/>
                <w:bCs/>
                <w:szCs w:val="22"/>
              </w:rPr>
              <w:t>)</w:t>
            </w:r>
          </w:p>
        </w:tc>
        <w:tc>
          <w:tcPr>
            <w:tcW w:w="280" w:type="dxa"/>
          </w:tcPr>
          <w:p w:rsidR="00560B7E" w:rsidRPr="00B9165E" w:rsidRDefault="00560B7E" w:rsidP="001F6A08">
            <w:pPr>
              <w:tabs>
                <w:tab w:val="left" w:pos="540"/>
              </w:tabs>
              <w:spacing w:after="0" w:line="240" w:lineRule="atLeast"/>
              <w:rPr>
                <w:rFonts w:ascii="Times New Roman" w:hAnsi="Times New Roman" w:cs="Times New Roman"/>
                <w:b/>
                <w:bCs/>
                <w:szCs w:val="22"/>
              </w:rPr>
            </w:pPr>
          </w:p>
        </w:tc>
        <w:tc>
          <w:tcPr>
            <w:tcW w:w="1558" w:type="dxa"/>
            <w:tcBorders>
              <w:top w:val="single" w:sz="4" w:space="0" w:color="auto"/>
              <w:bottom w:val="double" w:sz="4" w:space="0" w:color="auto"/>
            </w:tcBorders>
          </w:tcPr>
          <w:p w:rsidR="00560B7E" w:rsidRPr="00B9165E" w:rsidRDefault="00937FB3" w:rsidP="001F6A08">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(26,416,384)</w:t>
            </w:r>
          </w:p>
        </w:tc>
        <w:tc>
          <w:tcPr>
            <w:tcW w:w="262" w:type="dxa"/>
          </w:tcPr>
          <w:p w:rsidR="00560B7E" w:rsidRPr="00B9165E" w:rsidRDefault="00560B7E" w:rsidP="001F6A08">
            <w:pPr>
              <w:tabs>
                <w:tab w:val="left" w:pos="540"/>
              </w:tabs>
              <w:spacing w:after="0" w:line="240" w:lineRule="atLeast"/>
              <w:rPr>
                <w:rFonts w:ascii="Times New Roman" w:hAnsi="Times New Roman" w:cs="Times New Roman"/>
                <w:b/>
                <w:bCs/>
                <w:szCs w:val="22"/>
              </w:rPr>
            </w:pPr>
          </w:p>
        </w:tc>
        <w:tc>
          <w:tcPr>
            <w:tcW w:w="1444" w:type="dxa"/>
            <w:tcBorders>
              <w:top w:val="single" w:sz="4" w:space="0" w:color="auto"/>
              <w:bottom w:val="double" w:sz="4" w:space="0" w:color="auto"/>
            </w:tcBorders>
          </w:tcPr>
          <w:p w:rsidR="00560B7E" w:rsidRPr="00B9165E" w:rsidRDefault="00371C7D" w:rsidP="00937FB3">
            <w:pPr>
              <w:tabs>
                <w:tab w:val="decimal" w:pos="958"/>
              </w:tabs>
              <w:spacing w:after="0" w:line="240" w:lineRule="atLeast"/>
              <w:jc w:val="center"/>
              <w:rPr>
                <w:rFonts w:ascii="Times New Roman" w:hAnsi="Times New Roman" w:cs="Times New Roman"/>
                <w:b/>
                <w:bCs/>
                <w:szCs w:val="22"/>
              </w:rPr>
            </w:pPr>
            <w:r>
              <w:rPr>
                <w:rFonts w:ascii="Times New Roman" w:hAnsi="Times New Roman" w:cs="Times New Roman"/>
                <w:b/>
                <w:bCs/>
                <w:szCs w:val="22"/>
              </w:rPr>
              <w:t>(7,296,967</w:t>
            </w:r>
            <w:r w:rsidR="00937FB3">
              <w:rPr>
                <w:rFonts w:ascii="Times New Roman" w:hAnsi="Times New Roman" w:cs="Times New Roman"/>
                <w:b/>
                <w:bCs/>
                <w:szCs w:val="22"/>
              </w:rPr>
              <w:t>)</w:t>
            </w:r>
          </w:p>
        </w:tc>
      </w:tr>
    </w:tbl>
    <w:p w:rsidR="00560B7E" w:rsidRDefault="00560B7E" w:rsidP="008434B0">
      <w:pPr>
        <w:spacing w:after="0" w:line="240" w:lineRule="auto"/>
        <w:ind w:firstLine="567"/>
        <w:rPr>
          <w:rFonts w:ascii="Times New Roman" w:hAnsi="Times New Roman" w:cs="Times New Roman"/>
          <w:szCs w:val="22"/>
        </w:rPr>
      </w:pPr>
    </w:p>
    <w:p w:rsidR="008434B0" w:rsidRDefault="008434B0">
      <w:r>
        <w:br w:type="page"/>
      </w:r>
    </w:p>
    <w:tbl>
      <w:tblPr>
        <w:tblW w:w="10207" w:type="dxa"/>
        <w:tblInd w:w="-34" w:type="dxa"/>
        <w:tblLayout w:type="fixed"/>
        <w:tblLook w:val="01E0"/>
      </w:tblPr>
      <w:tblGrid>
        <w:gridCol w:w="3682"/>
        <w:gridCol w:w="1422"/>
        <w:gridCol w:w="35"/>
        <w:gridCol w:w="208"/>
        <w:gridCol w:w="28"/>
        <w:gridCol w:w="1203"/>
        <w:gridCol w:w="28"/>
        <w:gridCol w:w="299"/>
        <w:gridCol w:w="1489"/>
        <w:gridCol w:w="45"/>
        <w:gridCol w:w="239"/>
        <w:gridCol w:w="1483"/>
        <w:gridCol w:w="46"/>
      </w:tblGrid>
      <w:tr w:rsidR="00AC02D8" w:rsidRPr="000F264C" w:rsidTr="00B94FC7">
        <w:trPr>
          <w:trHeight w:val="74"/>
          <w:tblHeader/>
        </w:trPr>
        <w:tc>
          <w:tcPr>
            <w:tcW w:w="3682" w:type="dxa"/>
          </w:tcPr>
          <w:p w:rsidR="00AC02D8" w:rsidRPr="000F264C" w:rsidRDefault="00AC02D8" w:rsidP="00B94FC7">
            <w:pPr>
              <w:spacing w:after="0" w:line="240" w:lineRule="atLeast"/>
              <w:ind w:left="574" w:right="-25"/>
              <w:rPr>
                <w:rFonts w:ascii="Times New Roman" w:hAnsi="Times New Roman" w:cs="Times New Roman"/>
                <w:b/>
                <w:bCs/>
                <w:i/>
                <w:iCs/>
                <w:szCs w:val="22"/>
                <w:cs/>
              </w:rPr>
            </w:pPr>
          </w:p>
        </w:tc>
        <w:tc>
          <w:tcPr>
            <w:tcW w:w="6525" w:type="dxa"/>
            <w:gridSpan w:val="12"/>
          </w:tcPr>
          <w:p w:rsidR="00AC02D8" w:rsidRPr="000F264C" w:rsidRDefault="00AC02D8" w:rsidP="00B94FC7">
            <w:pPr>
              <w:pStyle w:val="acctfourfigures"/>
              <w:tabs>
                <w:tab w:val="clear" w:pos="765"/>
              </w:tabs>
              <w:spacing w:line="240" w:lineRule="atLeast"/>
              <w:ind w:right="-25"/>
              <w:jc w:val="center"/>
              <w:rPr>
                <w:b/>
                <w:bCs/>
                <w:szCs w:val="22"/>
                <w:cs/>
                <w:lang w:bidi="th-TH"/>
              </w:rPr>
            </w:pPr>
            <w:r w:rsidRPr="000F264C">
              <w:rPr>
                <w:b/>
                <w:szCs w:val="22"/>
              </w:rPr>
              <w:t>Separate financial statements</w:t>
            </w:r>
          </w:p>
        </w:tc>
      </w:tr>
      <w:tr w:rsidR="00AC02D8" w:rsidRPr="000F264C" w:rsidTr="00B94FC7">
        <w:trPr>
          <w:trHeight w:val="74"/>
          <w:tblHeader/>
        </w:trPr>
        <w:tc>
          <w:tcPr>
            <w:tcW w:w="3682" w:type="dxa"/>
          </w:tcPr>
          <w:p w:rsidR="00AC02D8" w:rsidRPr="000F264C" w:rsidRDefault="00AC02D8" w:rsidP="00B94FC7">
            <w:pPr>
              <w:spacing w:after="0" w:line="240" w:lineRule="atLeast"/>
              <w:ind w:left="574" w:right="-25"/>
              <w:rPr>
                <w:rFonts w:ascii="Times New Roman" w:hAnsi="Times New Roman" w:cs="Times New Roman"/>
                <w:b/>
                <w:bCs/>
                <w:i/>
                <w:iCs/>
                <w:szCs w:val="22"/>
                <w:cs/>
              </w:rPr>
            </w:pPr>
          </w:p>
        </w:tc>
        <w:tc>
          <w:tcPr>
            <w:tcW w:w="1457" w:type="dxa"/>
            <w:gridSpan w:val="2"/>
          </w:tcPr>
          <w:p w:rsidR="00AC02D8" w:rsidRPr="000F264C" w:rsidRDefault="00AC02D8" w:rsidP="00B94FC7">
            <w:pPr>
              <w:pStyle w:val="acctfourfigures"/>
              <w:tabs>
                <w:tab w:val="clear" w:pos="765"/>
              </w:tabs>
              <w:spacing w:line="240" w:lineRule="atLeast"/>
              <w:ind w:right="-25"/>
              <w:jc w:val="center"/>
              <w:rPr>
                <w:b/>
                <w:bCs/>
                <w:szCs w:val="22"/>
                <w:lang w:bidi="th-TH"/>
              </w:rPr>
            </w:pPr>
          </w:p>
        </w:tc>
        <w:tc>
          <w:tcPr>
            <w:tcW w:w="236" w:type="dxa"/>
            <w:gridSpan w:val="2"/>
          </w:tcPr>
          <w:p w:rsidR="00AC02D8" w:rsidRPr="000F264C" w:rsidRDefault="00AC02D8" w:rsidP="00B94FC7">
            <w:pPr>
              <w:pStyle w:val="acctfourfigures"/>
              <w:tabs>
                <w:tab w:val="clear" w:pos="765"/>
                <w:tab w:val="decimal" w:pos="951"/>
              </w:tabs>
              <w:spacing w:line="240" w:lineRule="atLeast"/>
              <w:ind w:right="-25"/>
              <w:rPr>
                <w:b/>
                <w:bCs/>
                <w:szCs w:val="22"/>
                <w:lang w:bidi="th-TH"/>
              </w:rPr>
            </w:pPr>
          </w:p>
        </w:tc>
        <w:tc>
          <w:tcPr>
            <w:tcW w:w="3019" w:type="dxa"/>
            <w:gridSpan w:val="4"/>
            <w:tcBorders>
              <w:bottom w:val="single" w:sz="4" w:space="0" w:color="auto"/>
            </w:tcBorders>
          </w:tcPr>
          <w:p w:rsidR="00AC02D8" w:rsidRPr="000F264C" w:rsidRDefault="00AC02D8" w:rsidP="00B94FC7">
            <w:pPr>
              <w:pStyle w:val="acctfourfigures"/>
              <w:tabs>
                <w:tab w:val="clear" w:pos="765"/>
              </w:tabs>
              <w:spacing w:line="240" w:lineRule="atLeast"/>
              <w:ind w:right="-25"/>
              <w:jc w:val="center"/>
              <w:rPr>
                <w:szCs w:val="22"/>
                <w:lang w:bidi="th-TH"/>
              </w:rPr>
            </w:pPr>
            <w:r w:rsidRPr="000F264C">
              <w:rPr>
                <w:szCs w:val="22"/>
              </w:rPr>
              <w:t>(Charged) / Credited to</w:t>
            </w:r>
          </w:p>
        </w:tc>
        <w:tc>
          <w:tcPr>
            <w:tcW w:w="284" w:type="dxa"/>
            <w:gridSpan w:val="2"/>
          </w:tcPr>
          <w:p w:rsidR="00AC02D8" w:rsidRPr="000F264C" w:rsidRDefault="00AC02D8" w:rsidP="00B94FC7">
            <w:pPr>
              <w:pStyle w:val="acctfourfigures"/>
              <w:tabs>
                <w:tab w:val="clear" w:pos="765"/>
                <w:tab w:val="decimal" w:pos="951"/>
              </w:tabs>
              <w:spacing w:line="240" w:lineRule="atLeast"/>
              <w:ind w:right="-25"/>
              <w:jc w:val="center"/>
              <w:rPr>
                <w:b/>
                <w:bCs/>
                <w:szCs w:val="22"/>
                <w:lang w:bidi="th-TH"/>
              </w:rPr>
            </w:pPr>
          </w:p>
        </w:tc>
        <w:tc>
          <w:tcPr>
            <w:tcW w:w="1529" w:type="dxa"/>
            <w:gridSpan w:val="2"/>
          </w:tcPr>
          <w:p w:rsidR="00AC02D8" w:rsidRPr="000F264C" w:rsidRDefault="00AC02D8" w:rsidP="00B94FC7">
            <w:pPr>
              <w:pStyle w:val="acctfourfigures"/>
              <w:tabs>
                <w:tab w:val="clear" w:pos="765"/>
              </w:tabs>
              <w:spacing w:line="240" w:lineRule="atLeast"/>
              <w:ind w:right="-25"/>
              <w:jc w:val="center"/>
              <w:rPr>
                <w:b/>
                <w:bCs/>
                <w:szCs w:val="22"/>
                <w:lang w:bidi="th-TH"/>
              </w:rPr>
            </w:pPr>
          </w:p>
        </w:tc>
      </w:tr>
      <w:tr w:rsidR="00ED450F" w:rsidRPr="000F264C" w:rsidTr="00B94FC7">
        <w:trPr>
          <w:trHeight w:val="425"/>
          <w:tblHeader/>
        </w:trPr>
        <w:tc>
          <w:tcPr>
            <w:tcW w:w="3682" w:type="dxa"/>
          </w:tcPr>
          <w:p w:rsidR="00ED450F" w:rsidRPr="000F264C" w:rsidRDefault="00ED450F" w:rsidP="00B94FC7">
            <w:pPr>
              <w:spacing w:after="0" w:line="240" w:lineRule="atLeast"/>
              <w:ind w:left="574" w:right="-25"/>
              <w:rPr>
                <w:rFonts w:ascii="Times New Roman" w:hAnsi="Times New Roman" w:cs="Times New Roman"/>
                <w:b/>
                <w:bCs/>
                <w:i/>
                <w:iCs/>
                <w:szCs w:val="22"/>
                <w:cs/>
              </w:rPr>
            </w:pPr>
          </w:p>
        </w:tc>
        <w:tc>
          <w:tcPr>
            <w:tcW w:w="1457" w:type="dxa"/>
            <w:gridSpan w:val="2"/>
            <w:vAlign w:val="bottom"/>
          </w:tcPr>
          <w:p w:rsidR="00ED450F" w:rsidRPr="000F264C" w:rsidRDefault="00ED450F" w:rsidP="00B94FC7">
            <w:pPr>
              <w:spacing w:after="0" w:line="24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202</w:t>
            </w:r>
            <w:r w:rsidR="00E954CB">
              <w:rPr>
                <w:rFonts w:ascii="Times New Roman" w:hAnsi="Times New Roman" w:cs="Times New Roman"/>
                <w:b/>
                <w:bCs/>
                <w:szCs w:val="22"/>
              </w:rPr>
              <w:t>1</w:t>
            </w:r>
          </w:p>
        </w:tc>
        <w:tc>
          <w:tcPr>
            <w:tcW w:w="236" w:type="dxa"/>
            <w:gridSpan w:val="2"/>
            <w:vAlign w:val="bottom"/>
          </w:tcPr>
          <w:p w:rsidR="00ED450F" w:rsidRPr="000F264C" w:rsidRDefault="00ED450F" w:rsidP="00B94FC7">
            <w:pPr>
              <w:tabs>
                <w:tab w:val="left" w:pos="540"/>
              </w:tabs>
              <w:spacing w:after="0" w:line="240" w:lineRule="atLeast"/>
              <w:ind w:right="-25"/>
              <w:rPr>
                <w:rFonts w:ascii="Times New Roman" w:hAnsi="Times New Roman" w:cs="Times New Roman"/>
                <w:szCs w:val="22"/>
              </w:rPr>
            </w:pPr>
          </w:p>
        </w:tc>
        <w:tc>
          <w:tcPr>
            <w:tcW w:w="1203" w:type="dxa"/>
            <w:tcBorders>
              <w:top w:val="single" w:sz="4" w:space="0" w:color="auto"/>
            </w:tcBorders>
            <w:vAlign w:val="bottom"/>
          </w:tcPr>
          <w:p w:rsidR="00ED450F" w:rsidRPr="000F264C" w:rsidRDefault="00ED450F" w:rsidP="00B94FC7">
            <w:pPr>
              <w:spacing w:after="0" w:line="240" w:lineRule="atLeast"/>
              <w:ind w:left="-108" w:right="-48"/>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327" w:type="dxa"/>
            <w:gridSpan w:val="2"/>
            <w:tcBorders>
              <w:top w:val="single" w:sz="4" w:space="0" w:color="auto"/>
            </w:tcBorders>
          </w:tcPr>
          <w:p w:rsidR="00ED450F" w:rsidRPr="000F264C" w:rsidRDefault="00ED450F" w:rsidP="00B94FC7">
            <w:pPr>
              <w:tabs>
                <w:tab w:val="decimal" w:pos="951"/>
              </w:tabs>
              <w:spacing w:after="0" w:line="240" w:lineRule="atLeast"/>
              <w:ind w:right="-25"/>
              <w:jc w:val="center"/>
              <w:rPr>
                <w:rFonts w:ascii="Times New Roman" w:hAnsi="Times New Roman" w:cs="Times New Roman"/>
                <w:b/>
                <w:bCs/>
                <w:szCs w:val="22"/>
                <w:lang w:val="en-GB"/>
              </w:rPr>
            </w:pPr>
          </w:p>
        </w:tc>
        <w:tc>
          <w:tcPr>
            <w:tcW w:w="1489" w:type="dxa"/>
            <w:tcBorders>
              <w:top w:val="single" w:sz="4" w:space="0" w:color="auto"/>
            </w:tcBorders>
          </w:tcPr>
          <w:p w:rsidR="00ED450F" w:rsidRPr="000F264C" w:rsidRDefault="00ED450F" w:rsidP="00B94FC7">
            <w:pPr>
              <w:spacing w:after="0" w:line="240" w:lineRule="atLeast"/>
              <w:ind w:left="-121" w:right="-8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4" w:type="dxa"/>
            <w:gridSpan w:val="2"/>
          </w:tcPr>
          <w:p w:rsidR="00ED450F" w:rsidRPr="000F264C" w:rsidRDefault="00ED450F" w:rsidP="00B94FC7">
            <w:pPr>
              <w:tabs>
                <w:tab w:val="decimal" w:pos="951"/>
              </w:tabs>
              <w:spacing w:after="0" w:line="240" w:lineRule="atLeast"/>
              <w:ind w:right="-25"/>
              <w:jc w:val="center"/>
              <w:rPr>
                <w:rFonts w:ascii="Times New Roman" w:hAnsi="Times New Roman" w:cs="Times New Roman"/>
                <w:b/>
                <w:bCs/>
                <w:szCs w:val="22"/>
                <w:lang w:val="en-GB"/>
              </w:rPr>
            </w:pPr>
          </w:p>
        </w:tc>
        <w:tc>
          <w:tcPr>
            <w:tcW w:w="1529" w:type="dxa"/>
            <w:gridSpan w:val="2"/>
            <w:vAlign w:val="bottom"/>
          </w:tcPr>
          <w:p w:rsidR="00ED450F" w:rsidRPr="000F264C" w:rsidRDefault="00C936F8" w:rsidP="00B94FC7">
            <w:pPr>
              <w:spacing w:after="0" w:line="240" w:lineRule="atLeast"/>
              <w:ind w:left="-139" w:right="-109"/>
              <w:jc w:val="center"/>
              <w:rPr>
                <w:rFonts w:ascii="Times New Roman" w:hAnsi="Times New Roman" w:cs="Times New Roman"/>
                <w:b/>
                <w:bCs/>
                <w:szCs w:val="22"/>
              </w:rPr>
            </w:pPr>
            <w:r>
              <w:rPr>
                <w:rFonts w:ascii="Times New Roman" w:hAnsi="Times New Roman" w:cs="Times New Roman"/>
                <w:b/>
                <w:bCs/>
                <w:szCs w:val="22"/>
              </w:rPr>
              <w:t>At 3</w:t>
            </w:r>
            <w:r>
              <w:rPr>
                <w:rFonts w:ascii="Times New Roman" w:hAnsi="Times New Roman" w:cstheme="minorBidi"/>
                <w:b/>
                <w:bCs/>
                <w:szCs w:val="22"/>
                <w:lang w:val="en-GB"/>
              </w:rPr>
              <w:t>1</w:t>
            </w:r>
            <w:r>
              <w:rPr>
                <w:rFonts w:ascii="Times New Roman" w:hAnsi="Times New Roman" w:cs="Times New Roman"/>
                <w:b/>
                <w:bCs/>
                <w:szCs w:val="22"/>
              </w:rPr>
              <w:t xml:space="preserve"> Dec</w:t>
            </w:r>
            <w:r w:rsidR="00AF46F2" w:rsidRPr="000F264C">
              <w:rPr>
                <w:rFonts w:ascii="Times New Roman" w:hAnsi="Times New Roman" w:cs="Times New Roman"/>
                <w:b/>
                <w:bCs/>
                <w:szCs w:val="22"/>
              </w:rPr>
              <w:t>ember</w:t>
            </w:r>
            <w:r w:rsidR="0051327F" w:rsidRPr="000F264C">
              <w:rPr>
                <w:rFonts w:ascii="Times New Roman" w:hAnsi="Times New Roman" w:cs="Times New Roman"/>
                <w:b/>
                <w:bCs/>
                <w:szCs w:val="22"/>
              </w:rPr>
              <w:br/>
            </w:r>
            <w:r w:rsidR="00AF46F2" w:rsidRPr="000F264C">
              <w:rPr>
                <w:rFonts w:ascii="Times New Roman" w:hAnsi="Times New Roman" w:cs="Times New Roman"/>
                <w:b/>
                <w:bCs/>
                <w:szCs w:val="22"/>
              </w:rPr>
              <w:t>202</w:t>
            </w:r>
            <w:r w:rsidR="00E954CB">
              <w:rPr>
                <w:rFonts w:ascii="Times New Roman" w:hAnsi="Times New Roman" w:cs="Times New Roman"/>
                <w:b/>
                <w:bCs/>
                <w:szCs w:val="22"/>
              </w:rPr>
              <w:t>1</w:t>
            </w:r>
          </w:p>
        </w:tc>
      </w:tr>
      <w:tr w:rsidR="00AC02D8" w:rsidRPr="000F264C" w:rsidTr="00B94FC7">
        <w:trPr>
          <w:trHeight w:val="74"/>
          <w:tblHeader/>
        </w:trPr>
        <w:tc>
          <w:tcPr>
            <w:tcW w:w="3682" w:type="dxa"/>
          </w:tcPr>
          <w:p w:rsidR="00AC02D8" w:rsidRPr="000F264C" w:rsidRDefault="00AC02D8" w:rsidP="00B94FC7">
            <w:pPr>
              <w:spacing w:after="0" w:line="240" w:lineRule="atLeast"/>
              <w:ind w:left="574" w:right="-25"/>
              <w:rPr>
                <w:rFonts w:ascii="Times New Roman" w:hAnsi="Times New Roman" w:cs="Times New Roman"/>
                <w:b/>
                <w:bCs/>
                <w:i/>
                <w:iCs/>
                <w:szCs w:val="22"/>
                <w:cs/>
              </w:rPr>
            </w:pPr>
          </w:p>
        </w:tc>
        <w:tc>
          <w:tcPr>
            <w:tcW w:w="6525" w:type="dxa"/>
            <w:gridSpan w:val="12"/>
            <w:vAlign w:val="bottom"/>
          </w:tcPr>
          <w:p w:rsidR="00AC02D8" w:rsidRPr="000F264C" w:rsidRDefault="00C936F8" w:rsidP="00B94FC7">
            <w:pPr>
              <w:pStyle w:val="acctfourfigures"/>
              <w:tabs>
                <w:tab w:val="clear" w:pos="765"/>
              </w:tabs>
              <w:spacing w:line="240" w:lineRule="atLeast"/>
              <w:ind w:right="-25"/>
              <w:jc w:val="center"/>
              <w:rPr>
                <w:i/>
                <w:iCs/>
                <w:szCs w:val="22"/>
                <w:lang w:bidi="th-TH"/>
              </w:rPr>
            </w:pPr>
            <w:r>
              <w:rPr>
                <w:i/>
                <w:iCs/>
                <w:szCs w:val="22"/>
              </w:rPr>
              <w:t xml:space="preserve">(in </w:t>
            </w:r>
            <w:r w:rsidR="00AC02D8" w:rsidRPr="000F264C">
              <w:rPr>
                <w:i/>
                <w:iCs/>
                <w:szCs w:val="22"/>
              </w:rPr>
              <w:t>Baht</w:t>
            </w:r>
            <w:r w:rsidR="00AC02D8" w:rsidRPr="000F264C">
              <w:rPr>
                <w:i/>
                <w:iCs/>
                <w:szCs w:val="22"/>
                <w:lang w:val="en-US"/>
              </w:rPr>
              <w:t>)</w:t>
            </w:r>
          </w:p>
        </w:tc>
      </w:tr>
      <w:tr w:rsidR="00AC02D8" w:rsidRPr="000F264C" w:rsidTr="00C2425B">
        <w:trPr>
          <w:gridAfter w:val="1"/>
          <w:wAfter w:w="46" w:type="dxa"/>
        </w:trPr>
        <w:tc>
          <w:tcPr>
            <w:tcW w:w="3682"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422" w:type="dxa"/>
          </w:tcPr>
          <w:p w:rsidR="00AC02D8" w:rsidRPr="000F264C" w:rsidRDefault="00AC02D8" w:rsidP="00053F4E">
            <w:pPr>
              <w:pStyle w:val="acctfourfigures"/>
              <w:tabs>
                <w:tab w:val="clear" w:pos="765"/>
                <w:tab w:val="decimal" w:pos="882"/>
              </w:tabs>
              <w:spacing w:line="240" w:lineRule="atLeast"/>
              <w:ind w:right="-25"/>
              <w:rPr>
                <w:szCs w:val="22"/>
                <w:cs/>
                <w:lang w:bidi="th-TH"/>
              </w:rPr>
            </w:pPr>
          </w:p>
        </w:tc>
        <w:tc>
          <w:tcPr>
            <w:tcW w:w="243"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59" w:type="dxa"/>
            <w:gridSpan w:val="3"/>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9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3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83"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AC02D8" w:rsidRPr="000F264C" w:rsidTr="00C2425B">
        <w:trPr>
          <w:gridAfter w:val="1"/>
          <w:wAfter w:w="46" w:type="dxa"/>
        </w:trPr>
        <w:tc>
          <w:tcPr>
            <w:tcW w:w="3682" w:type="dxa"/>
          </w:tcPr>
          <w:p w:rsidR="00AC02D8" w:rsidRPr="000F264C" w:rsidRDefault="00AC02D8" w:rsidP="00053F4E">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422" w:type="dxa"/>
          </w:tcPr>
          <w:p w:rsidR="00AC02D8" w:rsidRPr="000F264C" w:rsidRDefault="00AC02D8" w:rsidP="00622772">
            <w:pPr>
              <w:pStyle w:val="acctfourfigures"/>
              <w:tabs>
                <w:tab w:val="clear" w:pos="765"/>
                <w:tab w:val="decimal" w:pos="882"/>
              </w:tabs>
              <w:spacing w:line="240" w:lineRule="atLeast"/>
              <w:ind w:right="-25"/>
              <w:jc w:val="center"/>
              <w:rPr>
                <w:szCs w:val="22"/>
                <w:cs/>
                <w:lang w:bidi="th-TH"/>
              </w:rPr>
            </w:pPr>
          </w:p>
        </w:tc>
        <w:tc>
          <w:tcPr>
            <w:tcW w:w="243" w:type="dxa"/>
            <w:gridSpan w:val="2"/>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259" w:type="dxa"/>
            <w:gridSpan w:val="3"/>
          </w:tcPr>
          <w:p w:rsidR="00AC02D8" w:rsidRPr="000F264C" w:rsidRDefault="00AC02D8" w:rsidP="00053F4E">
            <w:pPr>
              <w:tabs>
                <w:tab w:val="decimal" w:pos="882"/>
              </w:tabs>
              <w:spacing w:after="0" w:line="240" w:lineRule="atLeast"/>
              <w:ind w:right="-25"/>
              <w:rPr>
                <w:rFonts w:ascii="Times New Roman" w:hAnsi="Times New Roman" w:cs="Times New Roman"/>
                <w:szCs w:val="22"/>
              </w:rPr>
            </w:pPr>
          </w:p>
        </w:tc>
        <w:tc>
          <w:tcPr>
            <w:tcW w:w="29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534" w:type="dxa"/>
            <w:gridSpan w:val="2"/>
          </w:tcPr>
          <w:p w:rsidR="00AC02D8" w:rsidRPr="000F264C" w:rsidRDefault="00AC02D8" w:rsidP="00053F4E">
            <w:pPr>
              <w:tabs>
                <w:tab w:val="left" w:pos="540"/>
                <w:tab w:val="decimal" w:pos="869"/>
              </w:tabs>
              <w:spacing w:after="0" w:line="240" w:lineRule="atLeast"/>
              <w:ind w:right="-25"/>
              <w:rPr>
                <w:rFonts w:ascii="Times New Roman" w:hAnsi="Times New Roman" w:cs="Times New Roman"/>
                <w:szCs w:val="22"/>
              </w:rPr>
            </w:pPr>
          </w:p>
        </w:tc>
        <w:tc>
          <w:tcPr>
            <w:tcW w:w="239" w:type="dxa"/>
          </w:tcPr>
          <w:p w:rsidR="00AC02D8" w:rsidRPr="000F264C" w:rsidRDefault="00AC02D8" w:rsidP="00053F4E">
            <w:pPr>
              <w:tabs>
                <w:tab w:val="left" w:pos="540"/>
              </w:tabs>
              <w:spacing w:after="0" w:line="240" w:lineRule="atLeast"/>
              <w:ind w:right="-25"/>
              <w:rPr>
                <w:rFonts w:ascii="Times New Roman" w:hAnsi="Times New Roman" w:cs="Times New Roman"/>
                <w:szCs w:val="22"/>
              </w:rPr>
            </w:pPr>
          </w:p>
        </w:tc>
        <w:tc>
          <w:tcPr>
            <w:tcW w:w="1483" w:type="dxa"/>
          </w:tcPr>
          <w:p w:rsidR="00AC02D8" w:rsidRPr="000F264C" w:rsidRDefault="00AC02D8" w:rsidP="00053F4E">
            <w:pPr>
              <w:tabs>
                <w:tab w:val="left" w:pos="540"/>
                <w:tab w:val="decimal" w:pos="882"/>
              </w:tabs>
              <w:spacing w:after="0" w:line="240" w:lineRule="atLeast"/>
              <w:ind w:right="-25"/>
              <w:rPr>
                <w:rFonts w:ascii="Times New Roman" w:hAnsi="Times New Roman" w:cs="Times New Roman"/>
                <w:szCs w:val="22"/>
              </w:rPr>
            </w:pPr>
          </w:p>
        </w:tc>
      </w:tr>
      <w:tr w:rsidR="000111A0" w:rsidRPr="000F264C" w:rsidTr="00C2425B">
        <w:trPr>
          <w:gridAfter w:val="1"/>
          <w:wAfter w:w="46" w:type="dxa"/>
        </w:trPr>
        <w:tc>
          <w:tcPr>
            <w:tcW w:w="3682" w:type="dxa"/>
          </w:tcPr>
          <w:p w:rsidR="000111A0" w:rsidRPr="00660527" w:rsidRDefault="000111A0" w:rsidP="00B41824">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rPr>
              <w:t>Trade account receivables</w:t>
            </w:r>
          </w:p>
        </w:tc>
        <w:tc>
          <w:tcPr>
            <w:tcW w:w="1422" w:type="dxa"/>
          </w:tcPr>
          <w:p w:rsidR="000111A0" w:rsidRPr="00660527" w:rsidRDefault="000111A0" w:rsidP="00C5643A">
            <w:pPr>
              <w:tabs>
                <w:tab w:val="decimal" w:pos="1168"/>
              </w:tabs>
              <w:spacing w:after="0" w:line="240" w:lineRule="atLeast"/>
              <w:ind w:left="-168" w:right="-25"/>
              <w:jc w:val="right"/>
              <w:rPr>
                <w:rFonts w:ascii="Times New Roman" w:hAnsi="Times New Roman" w:cs="Times New Roman"/>
                <w:szCs w:val="22"/>
              </w:rPr>
            </w:pPr>
            <w:r w:rsidRPr="00660527">
              <w:rPr>
                <w:rFonts w:ascii="Times New Roman" w:hAnsi="Times New Roman" w:cs="Times New Roman"/>
                <w:szCs w:val="22"/>
              </w:rPr>
              <w:t>582,621</w:t>
            </w:r>
          </w:p>
        </w:tc>
        <w:tc>
          <w:tcPr>
            <w:tcW w:w="243" w:type="dxa"/>
            <w:gridSpan w:val="2"/>
          </w:tcPr>
          <w:p w:rsidR="000111A0" w:rsidRPr="00660527" w:rsidRDefault="000111A0" w:rsidP="00B41824">
            <w:pPr>
              <w:tabs>
                <w:tab w:val="left" w:pos="540"/>
              </w:tabs>
              <w:spacing w:after="0" w:line="240" w:lineRule="atLeast"/>
              <w:rPr>
                <w:rFonts w:ascii="Times New Roman" w:hAnsi="Times New Roman" w:cs="Times New Roman"/>
                <w:szCs w:val="22"/>
              </w:rPr>
            </w:pPr>
          </w:p>
        </w:tc>
        <w:tc>
          <w:tcPr>
            <w:tcW w:w="1259" w:type="dxa"/>
            <w:gridSpan w:val="3"/>
          </w:tcPr>
          <w:p w:rsidR="000111A0" w:rsidRPr="00660527" w:rsidRDefault="00F527F3" w:rsidP="00B41824">
            <w:pPr>
              <w:tabs>
                <w:tab w:val="decimal" w:pos="1026"/>
              </w:tabs>
              <w:spacing w:after="0" w:line="240" w:lineRule="atLeast"/>
              <w:ind w:left="-168"/>
              <w:jc w:val="right"/>
              <w:rPr>
                <w:rFonts w:ascii="Times New Roman" w:hAnsi="Times New Roman" w:cs="Times New Roman"/>
                <w:szCs w:val="22"/>
              </w:rPr>
            </w:pPr>
            <w:r>
              <w:rPr>
                <w:rFonts w:ascii="Times New Roman" w:hAnsi="Times New Roman" w:cs="Times New Roman"/>
                <w:szCs w:val="22"/>
              </w:rPr>
              <w:t>(332,385)</w:t>
            </w:r>
          </w:p>
        </w:tc>
        <w:tc>
          <w:tcPr>
            <w:tcW w:w="299" w:type="dxa"/>
          </w:tcPr>
          <w:p w:rsidR="000111A0" w:rsidRPr="00660527" w:rsidRDefault="000111A0" w:rsidP="00B41824">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0111A0" w:rsidRPr="00660527"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660527" w:rsidRDefault="000111A0" w:rsidP="00B41824">
            <w:pPr>
              <w:tabs>
                <w:tab w:val="decimal" w:pos="796"/>
              </w:tabs>
              <w:spacing w:after="0" w:line="240" w:lineRule="atLeast"/>
              <w:ind w:left="-168"/>
              <w:jc w:val="thaiDistribute"/>
              <w:rPr>
                <w:rFonts w:ascii="Times New Roman" w:hAnsi="Times New Roman" w:cs="Times New Roman"/>
                <w:szCs w:val="22"/>
              </w:rPr>
            </w:pPr>
          </w:p>
        </w:tc>
        <w:tc>
          <w:tcPr>
            <w:tcW w:w="1483" w:type="dxa"/>
          </w:tcPr>
          <w:p w:rsidR="000111A0" w:rsidRPr="00660527"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250,236</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Advance payment for goods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cs/>
              </w:rPr>
              <w:t>7</w:t>
            </w:r>
            <w:r w:rsidRPr="00D969F6">
              <w:rPr>
                <w:rFonts w:ascii="Times New Roman" w:hAnsi="Times New Roman" w:cs="Times New Roman"/>
                <w:szCs w:val="22"/>
              </w:rPr>
              <w:t>,</w:t>
            </w:r>
            <w:r w:rsidRPr="00D969F6">
              <w:rPr>
                <w:rFonts w:ascii="Times New Roman" w:hAnsi="Times New Roman" w:cs="Times New Roman"/>
                <w:szCs w:val="22"/>
                <w:cs/>
              </w:rPr>
              <w:t>099</w:t>
            </w:r>
            <w:r w:rsidRPr="00D969F6">
              <w:rPr>
                <w:rFonts w:ascii="Times New Roman" w:hAnsi="Times New Roman" w:cs="Times New Roman"/>
                <w:szCs w:val="22"/>
              </w:rPr>
              <w:t>,</w:t>
            </w:r>
            <w:r w:rsidRPr="00D969F6">
              <w:rPr>
                <w:rFonts w:ascii="Times New Roman" w:hAnsi="Times New Roman" w:cs="Times New Roman"/>
                <w:szCs w:val="22"/>
                <w:cs/>
              </w:rPr>
              <w:t>05</w:t>
            </w:r>
            <w:r w:rsidRPr="00D969F6">
              <w:rPr>
                <w:rFonts w:ascii="Times New Roman" w:hAnsi="Times New Roman" w:cs="Times New Roman"/>
                <w:szCs w:val="22"/>
              </w:rPr>
              <w:t>9</w:t>
            </w:r>
          </w:p>
        </w:tc>
        <w:tc>
          <w:tcPr>
            <w:tcW w:w="243" w:type="dxa"/>
            <w:gridSpan w:val="2"/>
          </w:tcPr>
          <w:p w:rsidR="000111A0" w:rsidRPr="00D969F6" w:rsidRDefault="000111A0" w:rsidP="00D969F6">
            <w:pPr>
              <w:tabs>
                <w:tab w:val="left" w:pos="540"/>
              </w:tabs>
              <w:spacing w:after="0" w:line="240" w:lineRule="atLeast"/>
              <w:rPr>
                <w:rFonts w:ascii="Times New Roman" w:hAnsi="Times New Roman" w:cs="Times New Roman"/>
                <w:szCs w:val="22"/>
              </w:rPr>
            </w:pPr>
          </w:p>
        </w:tc>
        <w:tc>
          <w:tcPr>
            <w:tcW w:w="1259" w:type="dxa"/>
            <w:gridSpan w:val="3"/>
          </w:tcPr>
          <w:p w:rsidR="000111A0" w:rsidRPr="00D969F6" w:rsidRDefault="00F527F3" w:rsidP="00D969F6">
            <w:pPr>
              <w:tabs>
                <w:tab w:val="decimal" w:pos="1026"/>
              </w:tabs>
              <w:spacing w:after="0" w:line="240" w:lineRule="atLeast"/>
              <w:ind w:left="-168"/>
              <w:jc w:val="right"/>
              <w:rPr>
                <w:rFonts w:ascii="Times New Roman" w:hAnsi="Times New Roman" w:cs="Times New Roman"/>
                <w:szCs w:val="22"/>
              </w:rPr>
            </w:pPr>
            <w:r>
              <w:rPr>
                <w:rFonts w:ascii="Times New Roman" w:hAnsi="Times New Roman" w:cs="Times New Roman"/>
                <w:szCs w:val="22"/>
              </w:rPr>
              <w:t>807,016</w:t>
            </w:r>
          </w:p>
        </w:tc>
        <w:tc>
          <w:tcPr>
            <w:tcW w:w="29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7,906,075</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Guarantees of inventories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150,000</w:t>
            </w:r>
          </w:p>
        </w:tc>
        <w:tc>
          <w:tcPr>
            <w:tcW w:w="243" w:type="dxa"/>
            <w:gridSpan w:val="2"/>
          </w:tcPr>
          <w:p w:rsidR="000111A0" w:rsidRPr="00D969F6" w:rsidRDefault="000111A0" w:rsidP="00D969F6">
            <w:pPr>
              <w:tabs>
                <w:tab w:val="left" w:pos="540"/>
              </w:tabs>
              <w:spacing w:after="0" w:line="240" w:lineRule="atLeast"/>
              <w:rPr>
                <w:rFonts w:ascii="Times New Roman" w:hAnsi="Times New Roman" w:cs="Times New Roman"/>
                <w:szCs w:val="22"/>
              </w:rPr>
            </w:pPr>
          </w:p>
        </w:tc>
        <w:tc>
          <w:tcPr>
            <w:tcW w:w="1259" w:type="dxa"/>
            <w:gridSpan w:val="3"/>
          </w:tcPr>
          <w:p w:rsidR="000111A0" w:rsidRPr="00D969F6" w:rsidRDefault="00F527F3" w:rsidP="00F527F3">
            <w:pPr>
              <w:tabs>
                <w:tab w:val="decimal" w:pos="54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9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150,000</w:t>
            </w:r>
          </w:p>
        </w:tc>
      </w:tr>
      <w:tr w:rsidR="00C2425B" w:rsidRPr="00D969F6" w:rsidTr="00C2425B">
        <w:trPr>
          <w:gridAfter w:val="1"/>
          <w:wAfter w:w="46" w:type="dxa"/>
        </w:trPr>
        <w:tc>
          <w:tcPr>
            <w:tcW w:w="3682" w:type="dxa"/>
          </w:tcPr>
          <w:p w:rsidR="00C2425B" w:rsidRPr="00D969F6" w:rsidRDefault="00C2425B" w:rsidP="00D969F6">
            <w:pPr>
              <w:spacing w:after="0" w:line="24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Inventories</w:t>
            </w:r>
          </w:p>
        </w:tc>
        <w:tc>
          <w:tcPr>
            <w:tcW w:w="1422" w:type="dxa"/>
          </w:tcPr>
          <w:p w:rsidR="00C2425B" w:rsidRPr="00D969F6" w:rsidRDefault="00C2425B"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42,000</w:t>
            </w:r>
          </w:p>
        </w:tc>
        <w:tc>
          <w:tcPr>
            <w:tcW w:w="243" w:type="dxa"/>
            <w:gridSpan w:val="2"/>
          </w:tcPr>
          <w:p w:rsidR="00C2425B" w:rsidRPr="00D969F6" w:rsidRDefault="00C2425B"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C2425B" w:rsidRPr="00D969F6" w:rsidRDefault="00F527F3" w:rsidP="00D969F6">
            <w:pPr>
              <w:tabs>
                <w:tab w:val="decimal" w:pos="1026"/>
              </w:tabs>
              <w:spacing w:after="0" w:line="240" w:lineRule="atLeast"/>
              <w:ind w:left="-168"/>
              <w:jc w:val="right"/>
              <w:rPr>
                <w:rFonts w:ascii="Times New Roman" w:hAnsi="Times New Roman" w:cs="Times New Roman"/>
                <w:szCs w:val="22"/>
                <w:cs/>
              </w:rPr>
            </w:pPr>
            <w:r>
              <w:rPr>
                <w:rFonts w:ascii="Times New Roman" w:hAnsi="Times New Roman" w:cs="Times New Roman"/>
                <w:szCs w:val="22"/>
              </w:rPr>
              <w:t>130,000</w:t>
            </w:r>
          </w:p>
        </w:tc>
        <w:tc>
          <w:tcPr>
            <w:tcW w:w="299" w:type="dxa"/>
          </w:tcPr>
          <w:p w:rsidR="00C2425B" w:rsidRPr="00D969F6" w:rsidRDefault="00C2425B" w:rsidP="00D969F6">
            <w:pPr>
              <w:tabs>
                <w:tab w:val="left" w:pos="540"/>
              </w:tabs>
              <w:spacing w:after="0" w:line="240" w:lineRule="atLeast"/>
              <w:rPr>
                <w:rFonts w:ascii="Times New Roman" w:hAnsi="Times New Roman" w:cs="Times New Roman"/>
                <w:szCs w:val="22"/>
              </w:rPr>
            </w:pPr>
          </w:p>
        </w:tc>
        <w:tc>
          <w:tcPr>
            <w:tcW w:w="1534" w:type="dxa"/>
            <w:gridSpan w:val="2"/>
          </w:tcPr>
          <w:p w:rsidR="00C2425B"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C2425B" w:rsidRPr="00D969F6" w:rsidRDefault="00C2425B" w:rsidP="00D969F6">
            <w:pPr>
              <w:tabs>
                <w:tab w:val="decimal" w:pos="796"/>
              </w:tabs>
              <w:spacing w:after="0" w:line="240" w:lineRule="atLeast"/>
              <w:ind w:left="-168"/>
              <w:jc w:val="thaiDistribute"/>
              <w:rPr>
                <w:rFonts w:ascii="Times New Roman" w:hAnsi="Times New Roman" w:cs="Times New Roman"/>
                <w:szCs w:val="22"/>
              </w:rPr>
            </w:pPr>
          </w:p>
        </w:tc>
        <w:tc>
          <w:tcPr>
            <w:tcW w:w="1483" w:type="dxa"/>
          </w:tcPr>
          <w:p w:rsidR="00C2425B"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172,000</w:t>
            </w:r>
          </w:p>
        </w:tc>
      </w:tr>
      <w:tr w:rsidR="000111A0" w:rsidRPr="00D969F6" w:rsidTr="00C2425B">
        <w:trPr>
          <w:gridAfter w:val="1"/>
          <w:wAfter w:w="46" w:type="dxa"/>
        </w:trPr>
        <w:tc>
          <w:tcPr>
            <w:tcW w:w="3682" w:type="dxa"/>
          </w:tcPr>
          <w:p w:rsidR="000111A0" w:rsidRPr="00D969F6" w:rsidRDefault="000111A0" w:rsidP="007C54C2">
            <w:pPr>
              <w:spacing w:after="0" w:line="240" w:lineRule="atLeast"/>
              <w:ind w:left="574" w:right="-25"/>
              <w:rPr>
                <w:rFonts w:ascii="Times New Roman" w:hAnsi="Times New Roman" w:cs="Times New Roman"/>
                <w:szCs w:val="22"/>
              </w:rPr>
            </w:pPr>
            <w:r w:rsidRPr="00D969F6">
              <w:rPr>
                <w:rFonts w:ascii="Times New Roman" w:hAnsi="Times New Roman" w:cs="Times New Roman"/>
                <w:szCs w:val="22"/>
              </w:rPr>
              <w:t>Investment in subsidiaries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2,359,466</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F527F3">
            <w:pPr>
              <w:tabs>
                <w:tab w:val="decimal" w:pos="565"/>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99" w:type="dxa"/>
          </w:tcPr>
          <w:p w:rsidR="000111A0" w:rsidRPr="00D969F6" w:rsidRDefault="000111A0" w:rsidP="00D969F6">
            <w:pPr>
              <w:tabs>
                <w:tab w:val="decimal" w:pos="895"/>
              </w:tabs>
              <w:spacing w:after="0" w:line="240" w:lineRule="atLeast"/>
              <w:ind w:left="-168" w:right="-25"/>
              <w:jc w:val="thaiDistribute"/>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D969F6" w:rsidRDefault="000111A0" w:rsidP="00D969F6">
            <w:pPr>
              <w:tabs>
                <w:tab w:val="decimal" w:pos="895"/>
              </w:tabs>
              <w:spacing w:after="0" w:line="240" w:lineRule="atLeast"/>
              <w:ind w:left="-168" w:right="-25"/>
              <w:jc w:val="thaiDistribute"/>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2,359,466</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Long-term operating lease</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15,30</w:t>
            </w:r>
            <w:r>
              <w:rPr>
                <w:rFonts w:ascii="Times New Roman" w:hAnsi="Times New Roman" w:cs="Times New Roman"/>
                <w:szCs w:val="22"/>
              </w:rPr>
              <w:t>7</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D969F6">
            <w:pPr>
              <w:tabs>
                <w:tab w:val="decimal" w:pos="968"/>
              </w:tabs>
              <w:spacing w:after="0" w:line="240" w:lineRule="atLeast"/>
              <w:ind w:left="-168" w:right="-25"/>
              <w:jc w:val="center"/>
              <w:rPr>
                <w:rFonts w:ascii="Times New Roman" w:hAnsi="Times New Roman" w:cs="Times New Roman"/>
                <w:szCs w:val="22"/>
              </w:rPr>
            </w:pPr>
            <w:r>
              <w:rPr>
                <w:rFonts w:ascii="Times New Roman" w:hAnsi="Times New Roman" w:cs="Times New Roman"/>
                <w:szCs w:val="22"/>
              </w:rPr>
              <w:t>(4,807)</w:t>
            </w:r>
          </w:p>
        </w:tc>
        <w:tc>
          <w:tcPr>
            <w:tcW w:w="29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10,500</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color w:val="FF0000"/>
                <w:szCs w:val="22"/>
              </w:rPr>
            </w:pPr>
            <w:r w:rsidRPr="00D969F6">
              <w:rPr>
                <w:rFonts w:ascii="Times New Roman" w:hAnsi="Times New Roman" w:cs="Times New Roman"/>
                <w:szCs w:val="22"/>
              </w:rPr>
              <w:t xml:space="preserve">Unrealized gains from </w:t>
            </w:r>
            <w:r w:rsidRPr="00D969F6">
              <w:rPr>
                <w:rFonts w:ascii="Times New Roman" w:hAnsi="Times New Roman" w:cs="Times New Roman"/>
                <w:szCs w:val="22"/>
              </w:rPr>
              <w:br/>
            </w:r>
            <w:r w:rsidRPr="00D969F6">
              <w:rPr>
                <w:rFonts w:ascii="Times New Roman" w:hAnsi="Times New Roman" w:cs="Times New Roman"/>
                <w:szCs w:val="22"/>
                <w:lang w:val="en-GB"/>
              </w:rPr>
              <w:tab/>
            </w:r>
            <w:r w:rsidRPr="00D969F6">
              <w:rPr>
                <w:rFonts w:ascii="Times New Roman" w:hAnsi="Times New Roman" w:cs="Times New Roman"/>
                <w:szCs w:val="22"/>
              </w:rPr>
              <w:t>forward exchange contracts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br/>
              <w:t>(101,828)</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D969F6">
            <w:pPr>
              <w:tabs>
                <w:tab w:val="decimal" w:pos="565"/>
              </w:tabs>
              <w:spacing w:after="0" w:line="240" w:lineRule="atLeast"/>
              <w:ind w:left="-168" w:right="-25"/>
              <w:jc w:val="right"/>
              <w:rPr>
                <w:rFonts w:ascii="Times New Roman" w:hAnsi="Times New Roman" w:cs="Times New Roman"/>
                <w:szCs w:val="22"/>
              </w:rPr>
            </w:pPr>
            <w:r>
              <w:rPr>
                <w:rFonts w:ascii="Times New Roman" w:hAnsi="Times New Roman" w:cs="Times New Roman"/>
                <w:szCs w:val="22"/>
              </w:rPr>
              <w:br/>
              <w:t>62,407</w:t>
            </w:r>
          </w:p>
        </w:tc>
        <w:tc>
          <w:tcPr>
            <w:tcW w:w="29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3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(39,421)</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lang w:val="en-GB"/>
              </w:rPr>
            </w:pPr>
            <w:r w:rsidRPr="00D969F6">
              <w:rPr>
                <w:rFonts w:ascii="Times New Roman" w:hAnsi="Times New Roman" w:cs="Times New Roman"/>
                <w:szCs w:val="22"/>
              </w:rPr>
              <w:t xml:space="preserve">Loss from hedging of  </w:t>
            </w:r>
            <w:r w:rsidRPr="00D969F6">
              <w:rPr>
                <w:rFonts w:ascii="Times New Roman" w:hAnsi="Times New Roman" w:cs="Times New Roman"/>
                <w:szCs w:val="22"/>
                <w:cs/>
              </w:rPr>
              <w:tab/>
            </w:r>
            <w:r w:rsidRPr="00D969F6">
              <w:rPr>
                <w:rFonts w:ascii="Times New Roman" w:hAnsi="Times New Roman" w:cs="Times New Roman"/>
                <w:szCs w:val="22"/>
              </w:rPr>
              <w:t>derivatives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p>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716,880</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F527F3">
            <w:pPr>
              <w:tabs>
                <w:tab w:val="decimal" w:pos="565"/>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9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0111A0" w:rsidRPr="00D969F6" w:rsidRDefault="00F527F3" w:rsidP="00D969F6">
            <w:pPr>
              <w:tabs>
                <w:tab w:val="decimal" w:pos="919"/>
              </w:tabs>
              <w:spacing w:after="0" w:line="240" w:lineRule="atLeast"/>
              <w:ind w:right="-25"/>
              <w:jc w:val="center"/>
              <w:rPr>
                <w:rFonts w:ascii="Times New Roman" w:hAnsi="Times New Roman" w:cs="Times New Roman"/>
                <w:szCs w:val="22"/>
              </w:rPr>
            </w:pPr>
            <w:r>
              <w:rPr>
                <w:rFonts w:ascii="Times New Roman" w:hAnsi="Times New Roman" w:cs="Times New Roman"/>
                <w:szCs w:val="22"/>
              </w:rPr>
              <w:br/>
              <w:t>(328,764)</w:t>
            </w:r>
          </w:p>
        </w:tc>
        <w:tc>
          <w:tcPr>
            <w:tcW w:w="23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388,116</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rPr>
              <w:t>Lease liabilities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875</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D969F6">
            <w:pPr>
              <w:tabs>
                <w:tab w:val="decimal" w:pos="1026"/>
              </w:tabs>
              <w:spacing w:after="0" w:line="240" w:lineRule="atLeast"/>
              <w:ind w:left="-168"/>
              <w:jc w:val="right"/>
              <w:rPr>
                <w:rFonts w:ascii="Times New Roman" w:hAnsi="Times New Roman" w:cs="Times New Roman"/>
                <w:szCs w:val="22"/>
              </w:rPr>
            </w:pPr>
            <w:r>
              <w:rPr>
                <w:rFonts w:ascii="Times New Roman" w:hAnsi="Times New Roman" w:cs="Times New Roman"/>
                <w:szCs w:val="22"/>
              </w:rPr>
              <w:t>(875)</w:t>
            </w:r>
          </w:p>
        </w:tc>
        <w:tc>
          <w:tcPr>
            <w:tcW w:w="29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239" w:type="dxa"/>
          </w:tcPr>
          <w:p w:rsidR="000111A0" w:rsidRPr="00D969F6" w:rsidRDefault="000111A0" w:rsidP="00D969F6">
            <w:pPr>
              <w:tabs>
                <w:tab w:val="decimal" w:pos="796"/>
              </w:tabs>
              <w:spacing w:after="0" w:line="240" w:lineRule="atLeast"/>
              <w:ind w:left="-168"/>
              <w:jc w:val="thaiDistribute"/>
              <w:rPr>
                <w:rFonts w:ascii="Times New Roman" w:hAnsi="Times New Roman" w:cs="Times New Roman"/>
                <w:szCs w:val="22"/>
              </w:rPr>
            </w:pPr>
          </w:p>
        </w:tc>
        <w:tc>
          <w:tcPr>
            <w:tcW w:w="1483" w:type="dxa"/>
          </w:tcPr>
          <w:p w:rsidR="000111A0" w:rsidRPr="00D969F6" w:rsidRDefault="00F527F3" w:rsidP="00F527F3">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lang w:val="en-GB"/>
              </w:rPr>
              <w:t>Non-current provisions for</w:t>
            </w:r>
            <w:r w:rsidRPr="00D969F6">
              <w:rPr>
                <w:rFonts w:ascii="Times New Roman" w:hAnsi="Times New Roman" w:cs="Times New Roman"/>
                <w:szCs w:val="22"/>
                <w:lang w:val="en-GB"/>
              </w:rPr>
              <w:tab/>
              <w:t>employee benefits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p>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636,341</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D969F6">
            <w:pPr>
              <w:tabs>
                <w:tab w:val="decimal" w:pos="895"/>
              </w:tabs>
              <w:spacing w:after="0" w:line="240" w:lineRule="atLeast"/>
              <w:ind w:left="-168" w:right="-25"/>
              <w:jc w:val="right"/>
              <w:rPr>
                <w:rFonts w:ascii="Times New Roman" w:hAnsi="Times New Roman" w:cs="Times New Roman"/>
                <w:szCs w:val="22"/>
              </w:rPr>
            </w:pPr>
            <w:r>
              <w:rPr>
                <w:rFonts w:ascii="Times New Roman" w:hAnsi="Times New Roman" w:cs="Times New Roman"/>
                <w:szCs w:val="22"/>
              </w:rPr>
              <w:br/>
              <w:t>43,419</w:t>
            </w:r>
          </w:p>
        </w:tc>
        <w:tc>
          <w:tcPr>
            <w:tcW w:w="29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w:t>
            </w:r>
          </w:p>
        </w:tc>
        <w:tc>
          <w:tcPr>
            <w:tcW w:w="23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t>679,760</w:t>
            </w:r>
          </w:p>
        </w:tc>
      </w:tr>
      <w:tr w:rsidR="000111A0" w:rsidRPr="00D969F6" w:rsidTr="00C2425B">
        <w:trPr>
          <w:gridAfter w:val="1"/>
          <w:wAfter w:w="46" w:type="dxa"/>
        </w:trPr>
        <w:tc>
          <w:tcPr>
            <w:tcW w:w="3682" w:type="dxa"/>
          </w:tcPr>
          <w:p w:rsidR="000111A0" w:rsidRPr="00D969F6" w:rsidRDefault="000111A0" w:rsidP="00D969F6">
            <w:pPr>
              <w:spacing w:after="0" w:line="240" w:lineRule="atLeast"/>
              <w:ind w:left="574" w:right="-25"/>
              <w:rPr>
                <w:rFonts w:ascii="Times New Roman" w:hAnsi="Times New Roman" w:cs="Times New Roman"/>
                <w:szCs w:val="22"/>
                <w:cs/>
              </w:rPr>
            </w:pPr>
            <w:r w:rsidRPr="00D969F6">
              <w:rPr>
                <w:rFonts w:ascii="Times New Roman" w:hAnsi="Times New Roman" w:cs="Times New Roman"/>
                <w:szCs w:val="22"/>
                <w:lang w:val="en-GB"/>
              </w:rPr>
              <w:t xml:space="preserve">Cumulative losses brought </w:t>
            </w:r>
            <w:r w:rsidRPr="00D969F6">
              <w:rPr>
                <w:rFonts w:ascii="Times New Roman" w:hAnsi="Times New Roman" w:cs="Times New Roman"/>
                <w:szCs w:val="22"/>
                <w:lang w:val="en-GB"/>
              </w:rPr>
              <w:tab/>
            </w:r>
            <w:r w:rsidRPr="00D969F6">
              <w:rPr>
                <w:rFonts w:ascii="Times New Roman" w:hAnsi="Times New Roman" w:cs="Times New Roman"/>
                <w:szCs w:val="22"/>
              </w:rPr>
              <w:t>forward not more than</w:t>
            </w:r>
            <w:r w:rsidRPr="00D969F6">
              <w:rPr>
                <w:rFonts w:ascii="Times New Roman" w:hAnsi="Times New Roman" w:cs="Times New Roman"/>
                <w:szCs w:val="22"/>
              </w:rPr>
              <w:br/>
            </w:r>
            <w:r w:rsidRPr="00D969F6">
              <w:rPr>
                <w:rFonts w:ascii="Times New Roman" w:hAnsi="Times New Roman" w:cs="Times New Roman"/>
                <w:szCs w:val="22"/>
              </w:rPr>
              <w:tab/>
              <w:t>5 accounting periods</w:t>
            </w:r>
          </w:p>
        </w:tc>
        <w:tc>
          <w:tcPr>
            <w:tcW w:w="1422" w:type="dxa"/>
          </w:tcPr>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p>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p>
          <w:p w:rsidR="000111A0" w:rsidRPr="00D969F6" w:rsidRDefault="000111A0" w:rsidP="00C5643A">
            <w:pPr>
              <w:tabs>
                <w:tab w:val="decimal" w:pos="1168"/>
              </w:tabs>
              <w:spacing w:after="0" w:line="240" w:lineRule="atLeast"/>
              <w:ind w:left="-168" w:right="-25"/>
              <w:jc w:val="right"/>
              <w:rPr>
                <w:rFonts w:ascii="Times New Roman" w:hAnsi="Times New Roman" w:cs="Times New Roman"/>
                <w:szCs w:val="22"/>
              </w:rPr>
            </w:pPr>
            <w:r w:rsidRPr="00D969F6">
              <w:rPr>
                <w:rFonts w:ascii="Times New Roman" w:hAnsi="Times New Roman" w:cs="Times New Roman"/>
                <w:szCs w:val="22"/>
              </w:rPr>
              <w:t>19,792,946</w:t>
            </w:r>
          </w:p>
        </w:tc>
        <w:tc>
          <w:tcPr>
            <w:tcW w:w="243" w:type="dxa"/>
            <w:gridSpan w:val="2"/>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259" w:type="dxa"/>
            <w:gridSpan w:val="3"/>
          </w:tcPr>
          <w:p w:rsidR="000111A0" w:rsidRPr="00D969F6" w:rsidRDefault="00F527F3" w:rsidP="00D969F6">
            <w:pPr>
              <w:tabs>
                <w:tab w:val="decimal" w:pos="895"/>
              </w:tabs>
              <w:spacing w:after="0" w:line="240" w:lineRule="atLeast"/>
              <w:ind w:left="-168" w:right="-25"/>
              <w:jc w:val="right"/>
              <w:rPr>
                <w:rFonts w:ascii="Times New Roman" w:hAnsi="Times New Roman" w:cs="Times New Roman"/>
                <w:szCs w:val="22"/>
                <w:lang w:val="en-GB"/>
              </w:rPr>
            </w:pPr>
            <w:r>
              <w:rPr>
                <w:rFonts w:ascii="Times New Roman" w:hAnsi="Times New Roman" w:cs="Times New Roman"/>
                <w:szCs w:val="22"/>
                <w:lang w:val="en-GB"/>
              </w:rPr>
              <w:br/>
            </w:r>
            <w:r>
              <w:rPr>
                <w:rFonts w:ascii="Times New Roman" w:hAnsi="Times New Roman" w:cs="Times New Roman"/>
                <w:szCs w:val="22"/>
                <w:lang w:val="en-GB"/>
              </w:rPr>
              <w:br/>
              <w:t>(5,171,823)</w:t>
            </w:r>
          </w:p>
        </w:tc>
        <w:tc>
          <w:tcPr>
            <w:tcW w:w="29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534" w:type="dxa"/>
            <w:gridSpan w:val="2"/>
          </w:tcPr>
          <w:p w:rsidR="000111A0" w:rsidRPr="00D969F6" w:rsidRDefault="00F527F3" w:rsidP="00D969F6">
            <w:pPr>
              <w:tabs>
                <w:tab w:val="decimal" w:pos="69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w:t>
            </w:r>
          </w:p>
        </w:tc>
        <w:tc>
          <w:tcPr>
            <w:tcW w:w="239" w:type="dxa"/>
          </w:tcPr>
          <w:p w:rsidR="000111A0" w:rsidRPr="00D969F6" w:rsidRDefault="000111A0" w:rsidP="00D969F6">
            <w:pPr>
              <w:tabs>
                <w:tab w:val="left" w:pos="540"/>
              </w:tabs>
              <w:spacing w:after="0" w:line="240" w:lineRule="atLeast"/>
              <w:ind w:right="-25"/>
              <w:rPr>
                <w:rFonts w:ascii="Times New Roman" w:hAnsi="Times New Roman" w:cs="Times New Roman"/>
                <w:szCs w:val="22"/>
              </w:rPr>
            </w:pPr>
          </w:p>
        </w:tc>
        <w:tc>
          <w:tcPr>
            <w:tcW w:w="1483" w:type="dxa"/>
          </w:tcPr>
          <w:p w:rsidR="000111A0" w:rsidRPr="00D969F6" w:rsidRDefault="00F527F3" w:rsidP="00D969F6">
            <w:pPr>
              <w:tabs>
                <w:tab w:val="decimal" w:pos="1134"/>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14,621,123</w:t>
            </w:r>
          </w:p>
        </w:tc>
      </w:tr>
      <w:tr w:rsidR="00B50776" w:rsidRPr="00D969F6" w:rsidTr="00C2425B">
        <w:trPr>
          <w:gridAfter w:val="1"/>
          <w:wAfter w:w="46" w:type="dxa"/>
        </w:trPr>
        <w:tc>
          <w:tcPr>
            <w:tcW w:w="3682" w:type="dxa"/>
          </w:tcPr>
          <w:p w:rsidR="00B50776" w:rsidRPr="00D969F6" w:rsidRDefault="00B50776" w:rsidP="00D969F6">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22" w:type="dxa"/>
            <w:tcBorders>
              <w:top w:val="single" w:sz="4" w:space="0" w:color="auto"/>
              <w:bottom w:val="double" w:sz="4" w:space="0" w:color="auto"/>
            </w:tcBorders>
          </w:tcPr>
          <w:p w:rsidR="00B50776" w:rsidRPr="00C5643A" w:rsidRDefault="00064011" w:rsidP="00C5643A">
            <w:pPr>
              <w:tabs>
                <w:tab w:val="decimal" w:pos="1168"/>
              </w:tabs>
              <w:spacing w:after="0" w:line="240" w:lineRule="atLeast"/>
              <w:ind w:left="-168" w:right="-25"/>
              <w:jc w:val="right"/>
              <w:rPr>
                <w:rFonts w:ascii="Times New Roman" w:hAnsi="Times New Roman" w:cs="Times New Roman"/>
                <w:b/>
                <w:bCs/>
                <w:szCs w:val="22"/>
              </w:rPr>
            </w:pPr>
            <w:r w:rsidRPr="00C5643A">
              <w:rPr>
                <w:rFonts w:ascii="Times New Roman" w:hAnsi="Times New Roman" w:cs="Times New Roman"/>
                <w:b/>
                <w:bCs/>
                <w:szCs w:val="22"/>
              </w:rPr>
              <w:t>31,293,667</w:t>
            </w:r>
          </w:p>
        </w:tc>
        <w:tc>
          <w:tcPr>
            <w:tcW w:w="243" w:type="dxa"/>
            <w:gridSpan w:val="2"/>
          </w:tcPr>
          <w:p w:rsidR="00B50776" w:rsidRPr="00D969F6" w:rsidRDefault="00B50776" w:rsidP="00D969F6">
            <w:pPr>
              <w:tabs>
                <w:tab w:val="left" w:pos="540"/>
              </w:tabs>
              <w:spacing w:after="0" w:line="240" w:lineRule="atLeast"/>
              <w:ind w:right="-25"/>
              <w:jc w:val="right"/>
              <w:rPr>
                <w:rFonts w:ascii="Times New Roman" w:hAnsi="Times New Roman" w:cs="Times New Roman"/>
                <w:b/>
                <w:bCs/>
                <w:szCs w:val="22"/>
              </w:rPr>
            </w:pPr>
          </w:p>
        </w:tc>
        <w:tc>
          <w:tcPr>
            <w:tcW w:w="1259" w:type="dxa"/>
            <w:gridSpan w:val="3"/>
            <w:tcBorders>
              <w:top w:val="single" w:sz="4" w:space="0" w:color="auto"/>
              <w:bottom w:val="double" w:sz="4" w:space="0" w:color="auto"/>
            </w:tcBorders>
          </w:tcPr>
          <w:p w:rsidR="00B50776" w:rsidRPr="00D969F6" w:rsidRDefault="00F527F3" w:rsidP="00D969F6">
            <w:pPr>
              <w:tabs>
                <w:tab w:val="decimal" w:pos="895"/>
              </w:tabs>
              <w:spacing w:after="0" w:line="240" w:lineRule="atLeast"/>
              <w:ind w:left="-168" w:right="-25"/>
              <w:jc w:val="right"/>
              <w:rPr>
                <w:rFonts w:ascii="Times New Roman" w:hAnsi="Times New Roman" w:cs="Times New Roman"/>
                <w:b/>
                <w:bCs/>
                <w:szCs w:val="22"/>
              </w:rPr>
            </w:pPr>
            <w:r>
              <w:rPr>
                <w:rFonts w:ascii="Times New Roman" w:hAnsi="Times New Roman" w:cs="Times New Roman"/>
                <w:b/>
                <w:bCs/>
                <w:szCs w:val="22"/>
              </w:rPr>
              <w:t>(4,467,048)</w:t>
            </w:r>
          </w:p>
        </w:tc>
        <w:tc>
          <w:tcPr>
            <w:tcW w:w="299" w:type="dxa"/>
          </w:tcPr>
          <w:p w:rsidR="00B50776" w:rsidRPr="00D969F6" w:rsidRDefault="00B50776" w:rsidP="00D969F6">
            <w:pPr>
              <w:tabs>
                <w:tab w:val="left" w:pos="540"/>
              </w:tabs>
              <w:spacing w:after="0" w:line="240" w:lineRule="atLeast"/>
              <w:ind w:right="-25"/>
              <w:rPr>
                <w:rFonts w:ascii="Times New Roman" w:hAnsi="Times New Roman" w:cs="Times New Roman"/>
                <w:b/>
                <w:bCs/>
                <w:szCs w:val="22"/>
              </w:rPr>
            </w:pPr>
          </w:p>
        </w:tc>
        <w:tc>
          <w:tcPr>
            <w:tcW w:w="1534" w:type="dxa"/>
            <w:gridSpan w:val="2"/>
            <w:tcBorders>
              <w:top w:val="single" w:sz="4" w:space="0" w:color="auto"/>
              <w:bottom w:val="double" w:sz="4" w:space="0" w:color="auto"/>
            </w:tcBorders>
          </w:tcPr>
          <w:p w:rsidR="00B50776" w:rsidRPr="00D969F6" w:rsidRDefault="00F527F3" w:rsidP="00D969F6">
            <w:pPr>
              <w:tabs>
                <w:tab w:val="decimal" w:pos="919"/>
              </w:tabs>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(328,764)</w:t>
            </w:r>
          </w:p>
        </w:tc>
        <w:tc>
          <w:tcPr>
            <w:tcW w:w="239" w:type="dxa"/>
          </w:tcPr>
          <w:p w:rsidR="00B50776" w:rsidRPr="00D969F6" w:rsidRDefault="00B50776" w:rsidP="00D969F6">
            <w:pPr>
              <w:tabs>
                <w:tab w:val="left" w:pos="540"/>
              </w:tabs>
              <w:spacing w:after="0" w:line="240" w:lineRule="atLeast"/>
              <w:ind w:right="-25"/>
              <w:rPr>
                <w:rFonts w:ascii="Times New Roman" w:hAnsi="Times New Roman" w:cs="Times New Roman"/>
                <w:b/>
                <w:bCs/>
                <w:szCs w:val="22"/>
              </w:rPr>
            </w:pPr>
          </w:p>
        </w:tc>
        <w:tc>
          <w:tcPr>
            <w:tcW w:w="1483" w:type="dxa"/>
            <w:tcBorders>
              <w:top w:val="single" w:sz="4" w:space="0" w:color="auto"/>
              <w:bottom w:val="double" w:sz="4" w:space="0" w:color="auto"/>
            </w:tcBorders>
          </w:tcPr>
          <w:p w:rsidR="00B50776" w:rsidRPr="00D969F6" w:rsidRDefault="00F527F3" w:rsidP="00D969F6">
            <w:pPr>
              <w:tabs>
                <w:tab w:val="decimal" w:pos="1134"/>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6,497,855</w:t>
            </w:r>
          </w:p>
        </w:tc>
      </w:tr>
    </w:tbl>
    <w:p w:rsidR="00AC02D8"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165" w:type="dxa"/>
        <w:tblInd w:w="-34" w:type="dxa"/>
        <w:tblLayout w:type="fixed"/>
        <w:tblLook w:val="01E0"/>
      </w:tblPr>
      <w:tblGrid>
        <w:gridCol w:w="3686"/>
        <w:gridCol w:w="1412"/>
        <w:gridCol w:w="238"/>
        <w:gridCol w:w="1287"/>
        <w:gridCol w:w="323"/>
        <w:gridCol w:w="1487"/>
        <w:gridCol w:w="238"/>
        <w:gridCol w:w="1494"/>
      </w:tblGrid>
      <w:tr w:rsidR="00726536" w:rsidRPr="00B9165E" w:rsidTr="00C5643A">
        <w:tc>
          <w:tcPr>
            <w:tcW w:w="3686" w:type="dxa"/>
          </w:tcPr>
          <w:p w:rsidR="00726536" w:rsidRPr="00B9165E" w:rsidRDefault="00726536"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i/>
                <w:iCs/>
                <w:szCs w:val="22"/>
              </w:rPr>
              <w:t>Deferred tax liabilities</w:t>
            </w:r>
          </w:p>
        </w:tc>
        <w:tc>
          <w:tcPr>
            <w:tcW w:w="1412" w:type="dxa"/>
          </w:tcPr>
          <w:p w:rsidR="00726536" w:rsidRPr="00B9165E" w:rsidRDefault="00726536" w:rsidP="001F6A08">
            <w:pPr>
              <w:pStyle w:val="acctfourfigures"/>
              <w:tabs>
                <w:tab w:val="clear" w:pos="765"/>
                <w:tab w:val="decimal" w:pos="882"/>
              </w:tabs>
              <w:spacing w:line="240" w:lineRule="atLeast"/>
              <w:ind w:right="-25"/>
              <w:rPr>
                <w:szCs w:val="22"/>
                <w:cs/>
                <w:lang w:bidi="th-TH"/>
              </w:rPr>
            </w:pPr>
          </w:p>
        </w:tc>
        <w:tc>
          <w:tcPr>
            <w:tcW w:w="238"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287" w:type="dxa"/>
          </w:tcPr>
          <w:p w:rsidR="00726536" w:rsidRPr="00B9165E" w:rsidRDefault="00726536" w:rsidP="001F6A08">
            <w:pPr>
              <w:tabs>
                <w:tab w:val="decimal" w:pos="882"/>
              </w:tabs>
              <w:spacing w:after="0" w:line="240" w:lineRule="atLeast"/>
              <w:ind w:right="-25"/>
              <w:rPr>
                <w:rFonts w:ascii="Times New Roman" w:hAnsi="Times New Roman" w:cs="Times New Roman"/>
                <w:szCs w:val="22"/>
              </w:rPr>
            </w:pPr>
          </w:p>
        </w:tc>
        <w:tc>
          <w:tcPr>
            <w:tcW w:w="323"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487" w:type="dxa"/>
          </w:tcPr>
          <w:p w:rsidR="00726536" w:rsidRPr="00B9165E" w:rsidRDefault="00726536" w:rsidP="001F6A08">
            <w:pPr>
              <w:tabs>
                <w:tab w:val="left" w:pos="540"/>
                <w:tab w:val="decimal" w:pos="958"/>
              </w:tabs>
              <w:spacing w:after="0" w:line="240" w:lineRule="atLeast"/>
              <w:ind w:right="-25"/>
              <w:rPr>
                <w:rFonts w:ascii="Times New Roman" w:hAnsi="Times New Roman" w:cs="Times New Roman"/>
                <w:szCs w:val="22"/>
              </w:rPr>
            </w:pPr>
          </w:p>
        </w:tc>
        <w:tc>
          <w:tcPr>
            <w:tcW w:w="238"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494" w:type="dxa"/>
          </w:tcPr>
          <w:p w:rsidR="00726536" w:rsidRPr="00B9165E" w:rsidRDefault="00726536" w:rsidP="001F6A08">
            <w:pPr>
              <w:tabs>
                <w:tab w:val="left" w:pos="540"/>
                <w:tab w:val="decimal" w:pos="882"/>
              </w:tabs>
              <w:spacing w:after="0" w:line="240" w:lineRule="atLeast"/>
              <w:ind w:right="-25"/>
              <w:rPr>
                <w:rFonts w:ascii="Times New Roman" w:hAnsi="Times New Roman" w:cs="Times New Roman"/>
                <w:szCs w:val="22"/>
              </w:rPr>
            </w:pPr>
          </w:p>
        </w:tc>
      </w:tr>
      <w:tr w:rsidR="00726536" w:rsidRPr="00B9165E" w:rsidTr="00C5643A">
        <w:tc>
          <w:tcPr>
            <w:tcW w:w="3686" w:type="dxa"/>
          </w:tcPr>
          <w:p w:rsidR="00726536" w:rsidRPr="00B9165E" w:rsidRDefault="00726536"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Tax rate of 20%</w:t>
            </w:r>
          </w:p>
        </w:tc>
        <w:tc>
          <w:tcPr>
            <w:tcW w:w="1412" w:type="dxa"/>
          </w:tcPr>
          <w:p w:rsidR="00726536" w:rsidRPr="00B9165E" w:rsidRDefault="00726536" w:rsidP="001F6A08">
            <w:pPr>
              <w:pStyle w:val="acctfourfigures"/>
              <w:tabs>
                <w:tab w:val="clear" w:pos="765"/>
                <w:tab w:val="decimal" w:pos="882"/>
              </w:tabs>
              <w:spacing w:line="240" w:lineRule="atLeast"/>
              <w:ind w:right="-25"/>
              <w:rPr>
                <w:szCs w:val="22"/>
                <w:cs/>
                <w:lang w:bidi="th-TH"/>
              </w:rPr>
            </w:pPr>
          </w:p>
        </w:tc>
        <w:tc>
          <w:tcPr>
            <w:tcW w:w="238"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287" w:type="dxa"/>
          </w:tcPr>
          <w:p w:rsidR="00726536" w:rsidRPr="00B9165E" w:rsidRDefault="00726536" w:rsidP="001F6A08">
            <w:pPr>
              <w:tabs>
                <w:tab w:val="decimal" w:pos="882"/>
              </w:tabs>
              <w:spacing w:after="0" w:line="240" w:lineRule="atLeast"/>
              <w:ind w:right="-25"/>
              <w:rPr>
                <w:rFonts w:ascii="Times New Roman" w:hAnsi="Times New Roman" w:cs="Times New Roman"/>
                <w:szCs w:val="22"/>
              </w:rPr>
            </w:pPr>
          </w:p>
        </w:tc>
        <w:tc>
          <w:tcPr>
            <w:tcW w:w="323"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487" w:type="dxa"/>
          </w:tcPr>
          <w:p w:rsidR="00726536" w:rsidRPr="00B9165E" w:rsidRDefault="00726536" w:rsidP="001F6A08">
            <w:pPr>
              <w:tabs>
                <w:tab w:val="left" w:pos="540"/>
                <w:tab w:val="decimal" w:pos="958"/>
              </w:tabs>
              <w:spacing w:after="0" w:line="240" w:lineRule="atLeast"/>
              <w:ind w:right="-25"/>
              <w:rPr>
                <w:rFonts w:ascii="Times New Roman" w:hAnsi="Times New Roman" w:cs="Times New Roman"/>
                <w:szCs w:val="22"/>
              </w:rPr>
            </w:pPr>
          </w:p>
        </w:tc>
        <w:tc>
          <w:tcPr>
            <w:tcW w:w="238" w:type="dxa"/>
          </w:tcPr>
          <w:p w:rsidR="00726536" w:rsidRPr="00B9165E" w:rsidRDefault="00726536" w:rsidP="001F6A08">
            <w:pPr>
              <w:tabs>
                <w:tab w:val="left" w:pos="540"/>
              </w:tabs>
              <w:spacing w:after="0" w:line="240" w:lineRule="atLeast"/>
              <w:ind w:right="-25"/>
              <w:rPr>
                <w:rFonts w:ascii="Times New Roman" w:hAnsi="Times New Roman" w:cs="Times New Roman"/>
                <w:szCs w:val="22"/>
              </w:rPr>
            </w:pPr>
          </w:p>
        </w:tc>
        <w:tc>
          <w:tcPr>
            <w:tcW w:w="1494" w:type="dxa"/>
          </w:tcPr>
          <w:p w:rsidR="00726536" w:rsidRPr="00B9165E" w:rsidRDefault="00726536" w:rsidP="001F6A08">
            <w:pPr>
              <w:tabs>
                <w:tab w:val="left" w:pos="540"/>
                <w:tab w:val="decimal" w:pos="882"/>
              </w:tabs>
              <w:spacing w:after="0" w:line="240" w:lineRule="atLeast"/>
              <w:ind w:right="-25"/>
              <w:rPr>
                <w:rFonts w:ascii="Times New Roman" w:hAnsi="Times New Roman" w:cs="Times New Roman"/>
                <w:szCs w:val="22"/>
              </w:rPr>
            </w:pPr>
          </w:p>
        </w:tc>
      </w:tr>
      <w:tr w:rsidR="00726536" w:rsidRPr="00B9165E" w:rsidTr="00C5643A">
        <w:tc>
          <w:tcPr>
            <w:tcW w:w="3686" w:type="dxa"/>
          </w:tcPr>
          <w:p w:rsidR="00726536" w:rsidRPr="00B9165E" w:rsidRDefault="00726536" w:rsidP="001F6A08">
            <w:pPr>
              <w:spacing w:after="0" w:line="240" w:lineRule="atLeast"/>
              <w:ind w:left="574" w:right="-25"/>
              <w:rPr>
                <w:rFonts w:ascii="Times New Roman" w:hAnsi="Times New Roman" w:cstheme="minorBidi"/>
                <w:szCs w:val="22"/>
                <w:cs/>
              </w:rPr>
            </w:pPr>
            <w:r w:rsidRPr="00B9165E">
              <w:rPr>
                <w:rFonts w:ascii="Times New Roman" w:hAnsi="Times New Roman" w:cs="Times New Roman"/>
                <w:szCs w:val="22"/>
              </w:rPr>
              <w:t>Revaluation surplus of land</w:t>
            </w:r>
          </w:p>
        </w:tc>
        <w:tc>
          <w:tcPr>
            <w:tcW w:w="1412" w:type="dxa"/>
            <w:tcBorders>
              <w:bottom w:val="single" w:sz="4" w:space="0" w:color="auto"/>
            </w:tcBorders>
          </w:tcPr>
          <w:p w:rsidR="00726536" w:rsidRPr="00B9165E" w:rsidRDefault="00726536" w:rsidP="001F6A08">
            <w:pPr>
              <w:tabs>
                <w:tab w:val="decimal" w:pos="602"/>
              </w:tabs>
              <w:spacing w:after="0" w:line="240" w:lineRule="atLeast"/>
              <w:ind w:left="-168"/>
              <w:jc w:val="thaiDistribute"/>
              <w:rPr>
                <w:rFonts w:ascii="Times New Roman" w:hAnsi="Times New Roman" w:cs="Times New Roman"/>
                <w:szCs w:val="22"/>
              </w:rPr>
            </w:pPr>
            <w:r w:rsidRPr="00B9165E">
              <w:rPr>
                <w:rFonts w:ascii="Times New Roman" w:hAnsi="Times New Roman" w:cs="Times New Roman"/>
                <w:szCs w:val="22"/>
              </w:rPr>
              <w:t>-</w:t>
            </w:r>
          </w:p>
        </w:tc>
        <w:tc>
          <w:tcPr>
            <w:tcW w:w="238" w:type="dxa"/>
          </w:tcPr>
          <w:p w:rsidR="00726536" w:rsidRPr="00B9165E" w:rsidRDefault="00726536" w:rsidP="001F6A08">
            <w:pPr>
              <w:tabs>
                <w:tab w:val="left" w:pos="540"/>
              </w:tabs>
              <w:spacing w:after="0" w:line="240" w:lineRule="atLeast"/>
              <w:rPr>
                <w:rFonts w:ascii="Times New Roman" w:hAnsi="Times New Roman" w:cs="Times New Roman"/>
                <w:szCs w:val="22"/>
              </w:rPr>
            </w:pPr>
          </w:p>
        </w:tc>
        <w:tc>
          <w:tcPr>
            <w:tcW w:w="1287" w:type="dxa"/>
            <w:tcBorders>
              <w:bottom w:val="single" w:sz="4" w:space="0" w:color="auto"/>
            </w:tcBorders>
          </w:tcPr>
          <w:p w:rsidR="00726536" w:rsidRPr="00B9165E" w:rsidRDefault="00726536" w:rsidP="001F6A08">
            <w:pPr>
              <w:tabs>
                <w:tab w:val="decimal" w:pos="542"/>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p>
        </w:tc>
        <w:tc>
          <w:tcPr>
            <w:tcW w:w="323" w:type="dxa"/>
          </w:tcPr>
          <w:p w:rsidR="00726536" w:rsidRPr="00B9165E" w:rsidRDefault="00726536" w:rsidP="001F6A08">
            <w:pPr>
              <w:tabs>
                <w:tab w:val="left" w:pos="540"/>
                <w:tab w:val="decimal" w:pos="869"/>
              </w:tabs>
              <w:spacing w:after="0" w:line="240" w:lineRule="atLeast"/>
              <w:jc w:val="center"/>
              <w:rPr>
                <w:rFonts w:ascii="Times New Roman" w:hAnsi="Times New Roman" w:cs="Times New Roman"/>
                <w:b/>
                <w:bCs/>
                <w:szCs w:val="22"/>
                <w:lang w:val="en-GB"/>
              </w:rPr>
            </w:pPr>
          </w:p>
        </w:tc>
        <w:tc>
          <w:tcPr>
            <w:tcW w:w="1487" w:type="dxa"/>
            <w:tcBorders>
              <w:bottom w:val="single" w:sz="4" w:space="0" w:color="auto"/>
            </w:tcBorders>
          </w:tcPr>
          <w:p w:rsidR="00726536" w:rsidRPr="00B9165E" w:rsidRDefault="00726536" w:rsidP="001F6A08">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(26,087,620)</w:t>
            </w:r>
          </w:p>
        </w:tc>
        <w:tc>
          <w:tcPr>
            <w:tcW w:w="238" w:type="dxa"/>
          </w:tcPr>
          <w:p w:rsidR="00726536" w:rsidRPr="00B9165E" w:rsidRDefault="00726536" w:rsidP="001F6A08">
            <w:pPr>
              <w:tabs>
                <w:tab w:val="decimal" w:pos="796"/>
              </w:tabs>
              <w:spacing w:after="0" w:line="240" w:lineRule="atLeast"/>
              <w:ind w:left="-168"/>
              <w:jc w:val="thaiDistribute"/>
              <w:rPr>
                <w:rFonts w:ascii="Times New Roman" w:hAnsi="Times New Roman" w:cs="Times New Roman"/>
                <w:szCs w:val="22"/>
              </w:rPr>
            </w:pPr>
          </w:p>
        </w:tc>
        <w:tc>
          <w:tcPr>
            <w:tcW w:w="1494" w:type="dxa"/>
            <w:tcBorders>
              <w:bottom w:val="single" w:sz="4" w:space="0" w:color="auto"/>
            </w:tcBorders>
          </w:tcPr>
          <w:p w:rsidR="00726536" w:rsidRPr="00560B7E" w:rsidRDefault="00726536" w:rsidP="001F6A08">
            <w:pPr>
              <w:tabs>
                <w:tab w:val="decimal" w:pos="958"/>
              </w:tabs>
              <w:spacing w:after="0" w:line="240" w:lineRule="atLeast"/>
              <w:jc w:val="center"/>
              <w:rPr>
                <w:rFonts w:ascii="Times New Roman" w:hAnsi="Times New Roman" w:cs="Times New Roman"/>
                <w:szCs w:val="22"/>
                <w:lang w:val="en-GB"/>
              </w:rPr>
            </w:pPr>
            <w:r>
              <w:rPr>
                <w:rFonts w:ascii="Times New Roman" w:hAnsi="Times New Roman" w:cs="Times New Roman"/>
                <w:szCs w:val="22"/>
                <w:lang w:val="en-GB"/>
              </w:rPr>
              <w:t>(26,087</w:t>
            </w:r>
            <w:r w:rsidRPr="00560B7E">
              <w:rPr>
                <w:rFonts w:ascii="Times New Roman" w:hAnsi="Times New Roman" w:cs="Times New Roman"/>
                <w:szCs w:val="22"/>
                <w:lang w:val="en-GB"/>
              </w:rPr>
              <w:t>,620)</w:t>
            </w:r>
          </w:p>
        </w:tc>
      </w:tr>
      <w:tr w:rsidR="00726536" w:rsidRPr="00B9165E" w:rsidTr="00C5643A">
        <w:tc>
          <w:tcPr>
            <w:tcW w:w="3686" w:type="dxa"/>
          </w:tcPr>
          <w:p w:rsidR="00726536" w:rsidRPr="00B9165E" w:rsidRDefault="00726536" w:rsidP="001F6A08">
            <w:pPr>
              <w:spacing w:after="0" w:line="240" w:lineRule="atLeast"/>
              <w:ind w:left="574" w:right="-25"/>
              <w:rPr>
                <w:rFonts w:ascii="Times New Roman" w:hAnsi="Times New Roman" w:cs="Times New Roman"/>
                <w:b/>
                <w:bCs/>
                <w:szCs w:val="22"/>
                <w:cs/>
              </w:rPr>
            </w:pPr>
            <w:r w:rsidRPr="00B9165E">
              <w:rPr>
                <w:rFonts w:ascii="Times New Roman" w:hAnsi="Times New Roman" w:cs="Times New Roman"/>
                <w:b/>
                <w:bCs/>
                <w:szCs w:val="22"/>
              </w:rPr>
              <w:t>Total deferred tax liabilities</w:t>
            </w:r>
          </w:p>
        </w:tc>
        <w:tc>
          <w:tcPr>
            <w:tcW w:w="1412" w:type="dxa"/>
            <w:tcBorders>
              <w:top w:val="single" w:sz="4" w:space="0" w:color="auto"/>
              <w:bottom w:val="single" w:sz="4" w:space="0" w:color="auto"/>
            </w:tcBorders>
          </w:tcPr>
          <w:p w:rsidR="00726536" w:rsidRPr="00B9165E" w:rsidRDefault="00726536" w:rsidP="001F6A08">
            <w:pPr>
              <w:tabs>
                <w:tab w:val="decimal" w:pos="602"/>
              </w:tabs>
              <w:spacing w:after="0" w:line="240" w:lineRule="atLeast"/>
              <w:ind w:left="-168"/>
              <w:jc w:val="thaiDistribute"/>
              <w:rPr>
                <w:rFonts w:ascii="Times New Roman" w:hAnsi="Times New Roman" w:cs="Times New Roman"/>
                <w:b/>
                <w:bCs/>
                <w:szCs w:val="22"/>
              </w:rPr>
            </w:pPr>
            <w:r w:rsidRPr="00B9165E">
              <w:rPr>
                <w:rFonts w:ascii="Times New Roman" w:hAnsi="Times New Roman" w:cs="Times New Roman"/>
                <w:b/>
                <w:bCs/>
                <w:szCs w:val="22"/>
              </w:rPr>
              <w:t>-</w:t>
            </w:r>
          </w:p>
        </w:tc>
        <w:tc>
          <w:tcPr>
            <w:tcW w:w="238" w:type="dxa"/>
          </w:tcPr>
          <w:p w:rsidR="00726536" w:rsidRPr="00B9165E" w:rsidRDefault="00726536" w:rsidP="001F6A08">
            <w:pPr>
              <w:tabs>
                <w:tab w:val="left" w:pos="540"/>
              </w:tabs>
              <w:spacing w:after="0" w:line="240" w:lineRule="atLeast"/>
              <w:rPr>
                <w:rFonts w:ascii="Times New Roman" w:hAnsi="Times New Roman" w:cs="Times New Roman"/>
                <w:b/>
                <w:bCs/>
                <w:szCs w:val="22"/>
              </w:rPr>
            </w:pPr>
          </w:p>
        </w:tc>
        <w:tc>
          <w:tcPr>
            <w:tcW w:w="1287" w:type="dxa"/>
            <w:tcBorders>
              <w:top w:val="single" w:sz="4" w:space="0" w:color="auto"/>
              <w:bottom w:val="single" w:sz="4" w:space="0" w:color="auto"/>
            </w:tcBorders>
          </w:tcPr>
          <w:p w:rsidR="00726536" w:rsidRPr="00B9165E" w:rsidRDefault="00726536" w:rsidP="001F6A08">
            <w:pPr>
              <w:tabs>
                <w:tab w:val="decimal" w:pos="542"/>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p>
        </w:tc>
        <w:tc>
          <w:tcPr>
            <w:tcW w:w="323" w:type="dxa"/>
          </w:tcPr>
          <w:p w:rsidR="00726536" w:rsidRPr="00B9165E" w:rsidRDefault="00726536" w:rsidP="001F6A08">
            <w:pPr>
              <w:tabs>
                <w:tab w:val="decimal" w:pos="796"/>
              </w:tabs>
              <w:spacing w:after="0" w:line="240" w:lineRule="atLeast"/>
              <w:ind w:left="-168"/>
              <w:jc w:val="thaiDistribute"/>
              <w:rPr>
                <w:rFonts w:ascii="Times New Roman" w:hAnsi="Times New Roman" w:cs="Times New Roman"/>
                <w:b/>
                <w:bCs/>
                <w:szCs w:val="22"/>
              </w:rPr>
            </w:pPr>
          </w:p>
        </w:tc>
        <w:tc>
          <w:tcPr>
            <w:tcW w:w="1487" w:type="dxa"/>
            <w:tcBorders>
              <w:top w:val="single" w:sz="4" w:space="0" w:color="auto"/>
              <w:bottom w:val="single" w:sz="4" w:space="0" w:color="auto"/>
            </w:tcBorders>
          </w:tcPr>
          <w:p w:rsidR="00726536" w:rsidRPr="00B9165E" w:rsidRDefault="00726536" w:rsidP="001F6A08">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(26,087,620)</w:t>
            </w:r>
          </w:p>
        </w:tc>
        <w:tc>
          <w:tcPr>
            <w:tcW w:w="238" w:type="dxa"/>
          </w:tcPr>
          <w:p w:rsidR="00726536" w:rsidRPr="00B9165E" w:rsidRDefault="00726536" w:rsidP="001F6A08">
            <w:pPr>
              <w:tabs>
                <w:tab w:val="decimal" w:pos="796"/>
              </w:tabs>
              <w:spacing w:after="0" w:line="240" w:lineRule="atLeast"/>
              <w:ind w:left="-168"/>
              <w:jc w:val="thaiDistribute"/>
              <w:rPr>
                <w:rFonts w:ascii="Times New Roman" w:hAnsi="Times New Roman" w:cs="Times New Roman"/>
                <w:b/>
                <w:bCs/>
                <w:szCs w:val="22"/>
              </w:rPr>
            </w:pPr>
          </w:p>
        </w:tc>
        <w:tc>
          <w:tcPr>
            <w:tcW w:w="1494" w:type="dxa"/>
            <w:tcBorders>
              <w:top w:val="single" w:sz="4" w:space="0" w:color="auto"/>
              <w:bottom w:val="single" w:sz="4" w:space="0" w:color="auto"/>
            </w:tcBorders>
          </w:tcPr>
          <w:p w:rsidR="00726536" w:rsidRPr="00AA726E" w:rsidRDefault="00726536" w:rsidP="001F6A08">
            <w:pPr>
              <w:tabs>
                <w:tab w:val="decimal" w:pos="958"/>
              </w:tabs>
              <w:spacing w:after="0" w:line="240" w:lineRule="atLeast"/>
              <w:jc w:val="center"/>
              <w:rPr>
                <w:rFonts w:ascii="Times New Roman" w:hAnsi="Times New Roman" w:cs="Times New Roman"/>
                <w:b/>
                <w:bCs/>
                <w:szCs w:val="22"/>
                <w:lang w:val="en-GB"/>
              </w:rPr>
            </w:pPr>
            <w:r w:rsidRPr="00AA726E">
              <w:rPr>
                <w:rFonts w:ascii="Times New Roman" w:hAnsi="Times New Roman" w:cs="Times New Roman"/>
                <w:b/>
                <w:bCs/>
                <w:szCs w:val="22"/>
                <w:lang w:val="en-GB"/>
              </w:rPr>
              <w:t>(26,087,620)</w:t>
            </w:r>
          </w:p>
        </w:tc>
      </w:tr>
      <w:tr w:rsidR="00726536" w:rsidRPr="00B9165E" w:rsidTr="00C5643A">
        <w:tc>
          <w:tcPr>
            <w:tcW w:w="3686" w:type="dxa"/>
          </w:tcPr>
          <w:p w:rsidR="00726536" w:rsidRPr="00B9165E" w:rsidRDefault="00726536" w:rsidP="001F6A08">
            <w:pPr>
              <w:spacing w:after="0" w:line="240" w:lineRule="atLeast"/>
              <w:ind w:left="574" w:right="-25"/>
              <w:rPr>
                <w:rFonts w:ascii="Times New Roman" w:hAnsi="Times New Roman" w:cs="Times New Roman"/>
                <w:b/>
                <w:bCs/>
                <w:szCs w:val="22"/>
              </w:rPr>
            </w:pPr>
            <w:r w:rsidRPr="00B9165E">
              <w:rPr>
                <w:rFonts w:ascii="Times New Roman" w:hAnsi="Times New Roman" w:cs="Times New Roman"/>
                <w:b/>
                <w:bCs/>
                <w:szCs w:val="22"/>
              </w:rPr>
              <w:t>Net</w:t>
            </w:r>
          </w:p>
        </w:tc>
        <w:tc>
          <w:tcPr>
            <w:tcW w:w="1412" w:type="dxa"/>
            <w:tcBorders>
              <w:top w:val="single" w:sz="4" w:space="0" w:color="auto"/>
              <w:bottom w:val="double" w:sz="4" w:space="0" w:color="auto"/>
            </w:tcBorders>
          </w:tcPr>
          <w:p w:rsidR="00726536" w:rsidRPr="00B9165E" w:rsidRDefault="00726536" w:rsidP="00C5643A">
            <w:pPr>
              <w:tabs>
                <w:tab w:val="decimal" w:pos="1168"/>
              </w:tabs>
              <w:spacing w:after="0" w:line="240" w:lineRule="atLeast"/>
              <w:ind w:left="-168" w:right="-25"/>
              <w:jc w:val="right"/>
              <w:rPr>
                <w:rFonts w:ascii="Times New Roman" w:hAnsi="Times New Roman" w:cs="Times New Roman"/>
                <w:b/>
                <w:bCs/>
                <w:szCs w:val="22"/>
              </w:rPr>
            </w:pPr>
            <w:r>
              <w:rPr>
                <w:rFonts w:ascii="Times New Roman" w:hAnsi="Times New Roman" w:cs="Times New Roman"/>
                <w:b/>
                <w:bCs/>
                <w:szCs w:val="22"/>
              </w:rPr>
              <w:t>31,293,667</w:t>
            </w:r>
          </w:p>
        </w:tc>
        <w:tc>
          <w:tcPr>
            <w:tcW w:w="238" w:type="dxa"/>
          </w:tcPr>
          <w:p w:rsidR="00726536" w:rsidRPr="00B9165E" w:rsidRDefault="00726536" w:rsidP="001F6A08">
            <w:pPr>
              <w:tabs>
                <w:tab w:val="left" w:pos="540"/>
              </w:tabs>
              <w:spacing w:after="0" w:line="240" w:lineRule="atLeast"/>
              <w:rPr>
                <w:rFonts w:ascii="Times New Roman" w:hAnsi="Times New Roman" w:cs="Times New Roman"/>
                <w:b/>
                <w:bCs/>
                <w:szCs w:val="22"/>
              </w:rPr>
            </w:pPr>
          </w:p>
        </w:tc>
        <w:tc>
          <w:tcPr>
            <w:tcW w:w="1287" w:type="dxa"/>
            <w:tcBorders>
              <w:top w:val="single" w:sz="4" w:space="0" w:color="auto"/>
              <w:bottom w:val="double" w:sz="4" w:space="0" w:color="auto"/>
            </w:tcBorders>
          </w:tcPr>
          <w:p w:rsidR="00726536" w:rsidRPr="00787B21" w:rsidRDefault="00787B21" w:rsidP="00787B21">
            <w:pPr>
              <w:tabs>
                <w:tab w:val="decimal" w:pos="895"/>
              </w:tabs>
              <w:spacing w:after="0" w:line="240" w:lineRule="atLeast"/>
              <w:ind w:left="-168" w:right="-25"/>
              <w:jc w:val="right"/>
              <w:rPr>
                <w:rFonts w:ascii="Times New Roman" w:hAnsi="Times New Roman" w:cs="Times New Roman"/>
                <w:b/>
                <w:bCs/>
                <w:szCs w:val="22"/>
              </w:rPr>
            </w:pPr>
            <w:r w:rsidRPr="00787B21">
              <w:rPr>
                <w:rFonts w:ascii="Times New Roman" w:hAnsi="Times New Roman" w:cs="Times New Roman"/>
                <w:b/>
                <w:bCs/>
                <w:szCs w:val="22"/>
              </w:rPr>
              <w:t>(4,467,048)</w:t>
            </w:r>
          </w:p>
        </w:tc>
        <w:tc>
          <w:tcPr>
            <w:tcW w:w="323" w:type="dxa"/>
          </w:tcPr>
          <w:p w:rsidR="00726536" w:rsidRPr="00B9165E" w:rsidRDefault="00726536" w:rsidP="001F6A08">
            <w:pPr>
              <w:tabs>
                <w:tab w:val="left" w:pos="540"/>
              </w:tabs>
              <w:spacing w:after="0" w:line="240" w:lineRule="atLeast"/>
              <w:rPr>
                <w:rFonts w:ascii="Times New Roman" w:hAnsi="Times New Roman" w:cs="Times New Roman"/>
                <w:b/>
                <w:bCs/>
                <w:szCs w:val="22"/>
              </w:rPr>
            </w:pPr>
          </w:p>
        </w:tc>
        <w:tc>
          <w:tcPr>
            <w:tcW w:w="1487" w:type="dxa"/>
            <w:tcBorders>
              <w:top w:val="single" w:sz="4" w:space="0" w:color="auto"/>
              <w:bottom w:val="double" w:sz="4" w:space="0" w:color="auto"/>
            </w:tcBorders>
          </w:tcPr>
          <w:p w:rsidR="00726536" w:rsidRPr="00B9165E" w:rsidRDefault="00787B21" w:rsidP="001F6A08">
            <w:pPr>
              <w:tabs>
                <w:tab w:val="decimal" w:pos="958"/>
              </w:tabs>
              <w:spacing w:after="0" w:line="240" w:lineRule="atLeast"/>
              <w:jc w:val="center"/>
              <w:rPr>
                <w:rFonts w:ascii="Times New Roman" w:hAnsi="Times New Roman" w:cs="Times New Roman"/>
                <w:b/>
                <w:bCs/>
                <w:szCs w:val="22"/>
                <w:lang w:val="en-GB"/>
              </w:rPr>
            </w:pPr>
            <w:r>
              <w:rPr>
                <w:rFonts w:ascii="Times New Roman" w:hAnsi="Times New Roman" w:cs="Times New Roman"/>
                <w:b/>
                <w:bCs/>
                <w:szCs w:val="22"/>
                <w:lang w:val="en-GB"/>
              </w:rPr>
              <w:t>(26,416,384)</w:t>
            </w:r>
          </w:p>
        </w:tc>
        <w:tc>
          <w:tcPr>
            <w:tcW w:w="238" w:type="dxa"/>
          </w:tcPr>
          <w:p w:rsidR="00726536" w:rsidRPr="00B9165E" w:rsidRDefault="00726536" w:rsidP="001F6A08">
            <w:pPr>
              <w:tabs>
                <w:tab w:val="left" w:pos="540"/>
              </w:tabs>
              <w:spacing w:after="0" w:line="240" w:lineRule="atLeast"/>
              <w:rPr>
                <w:rFonts w:ascii="Times New Roman" w:hAnsi="Times New Roman" w:cs="Times New Roman"/>
                <w:b/>
                <w:bCs/>
                <w:szCs w:val="22"/>
              </w:rPr>
            </w:pPr>
          </w:p>
        </w:tc>
        <w:tc>
          <w:tcPr>
            <w:tcW w:w="1494" w:type="dxa"/>
            <w:tcBorders>
              <w:top w:val="single" w:sz="4" w:space="0" w:color="auto"/>
              <w:bottom w:val="double" w:sz="4" w:space="0" w:color="auto"/>
            </w:tcBorders>
          </w:tcPr>
          <w:p w:rsidR="00726536" w:rsidRPr="00B9165E" w:rsidRDefault="00787B21" w:rsidP="00840771">
            <w:pPr>
              <w:tabs>
                <w:tab w:val="decimal" w:pos="958"/>
              </w:tabs>
              <w:spacing w:after="0" w:line="240" w:lineRule="atLeast"/>
              <w:jc w:val="center"/>
              <w:rPr>
                <w:rFonts w:ascii="Times New Roman" w:hAnsi="Times New Roman" w:cs="Times New Roman"/>
                <w:b/>
                <w:bCs/>
                <w:szCs w:val="22"/>
              </w:rPr>
            </w:pPr>
            <w:r>
              <w:rPr>
                <w:rFonts w:ascii="Times New Roman" w:hAnsi="Times New Roman" w:cs="Times New Roman"/>
                <w:b/>
                <w:bCs/>
                <w:szCs w:val="22"/>
              </w:rPr>
              <w:t>410,235</w:t>
            </w:r>
          </w:p>
        </w:tc>
      </w:tr>
    </w:tbl>
    <w:p w:rsidR="00726536" w:rsidRPr="000F264C" w:rsidRDefault="00726536" w:rsidP="00053F4E">
      <w:pPr>
        <w:tabs>
          <w:tab w:val="left" w:pos="567"/>
        </w:tabs>
        <w:spacing w:after="0" w:line="240" w:lineRule="atLeast"/>
        <w:ind w:left="540" w:right="-25"/>
        <w:jc w:val="thaiDistribute"/>
        <w:rPr>
          <w:rFonts w:ascii="Times New Roman" w:hAnsi="Times New Roman" w:cs="Times New Roman"/>
          <w:szCs w:val="22"/>
        </w:rPr>
      </w:pPr>
    </w:p>
    <w:p w:rsidR="00FC5F6A" w:rsidRPr="000F264C" w:rsidRDefault="00FC5F6A" w:rsidP="00FC5F6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b/>
          <w:bCs/>
          <w:i/>
          <w:iCs/>
          <w:sz w:val="22"/>
          <w:szCs w:val="22"/>
        </w:rPr>
        <w:t>For</w:t>
      </w:r>
      <w:r w:rsidR="00CA748C">
        <w:rPr>
          <w:rFonts w:ascii="Times New Roman" w:hAnsi="Times New Roman" w:cs="Times New Roman"/>
          <w:b/>
          <w:bCs/>
          <w:i/>
          <w:iCs/>
          <w:sz w:val="22"/>
          <w:szCs w:val="22"/>
        </w:rPr>
        <w:t xml:space="preserve"> the year ended 31 December 2020</w:t>
      </w:r>
      <w:r>
        <w:rPr>
          <w:rFonts w:ascii="Times New Roman" w:hAnsi="Times New Roman" w:cs="Times New Roman"/>
          <w:b/>
          <w:bCs/>
          <w:i/>
          <w:iCs/>
          <w:sz w:val="22"/>
          <w:szCs w:val="22"/>
        </w:rPr>
        <w:t xml:space="preserve"> </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10349" w:type="dxa"/>
        <w:tblInd w:w="-34" w:type="dxa"/>
        <w:tblLayout w:type="fixed"/>
        <w:tblLook w:val="01E0"/>
      </w:tblPr>
      <w:tblGrid>
        <w:gridCol w:w="3686"/>
        <w:gridCol w:w="1418"/>
        <w:gridCol w:w="270"/>
        <w:gridCol w:w="1215"/>
        <w:gridCol w:w="279"/>
        <w:gridCol w:w="1534"/>
        <w:gridCol w:w="284"/>
        <w:gridCol w:w="1379"/>
        <w:gridCol w:w="284"/>
      </w:tblGrid>
      <w:tr w:rsidR="00C2425B" w:rsidRPr="000F264C" w:rsidTr="00C2425B">
        <w:trPr>
          <w:trHeight w:val="74"/>
          <w:tblHeader/>
        </w:trPr>
        <w:tc>
          <w:tcPr>
            <w:tcW w:w="3686" w:type="dxa"/>
          </w:tcPr>
          <w:p w:rsidR="00C2425B" w:rsidRPr="000F264C" w:rsidRDefault="00C2425B" w:rsidP="00C2425B">
            <w:pPr>
              <w:spacing w:after="0" w:line="240" w:lineRule="atLeast"/>
              <w:ind w:left="574" w:right="-25"/>
              <w:rPr>
                <w:rFonts w:ascii="Times New Roman" w:hAnsi="Times New Roman" w:cs="Times New Roman"/>
                <w:b/>
                <w:bCs/>
                <w:i/>
                <w:iCs/>
                <w:szCs w:val="22"/>
                <w:cs/>
              </w:rPr>
            </w:pPr>
          </w:p>
        </w:tc>
        <w:tc>
          <w:tcPr>
            <w:tcW w:w="6663" w:type="dxa"/>
            <w:gridSpan w:val="8"/>
          </w:tcPr>
          <w:p w:rsidR="00C2425B" w:rsidRPr="000F264C" w:rsidRDefault="00C2425B" w:rsidP="00C2425B">
            <w:pPr>
              <w:pStyle w:val="acctfourfigures"/>
              <w:tabs>
                <w:tab w:val="clear" w:pos="765"/>
              </w:tabs>
              <w:spacing w:line="240" w:lineRule="atLeast"/>
              <w:ind w:right="-25"/>
              <w:jc w:val="center"/>
              <w:rPr>
                <w:b/>
                <w:bCs/>
                <w:szCs w:val="22"/>
                <w:cs/>
                <w:lang w:bidi="th-TH"/>
              </w:rPr>
            </w:pPr>
            <w:r w:rsidRPr="000F264C">
              <w:rPr>
                <w:b/>
                <w:szCs w:val="22"/>
              </w:rPr>
              <w:t>Consolidated financial statements</w:t>
            </w:r>
          </w:p>
        </w:tc>
      </w:tr>
      <w:tr w:rsidR="00C2425B" w:rsidRPr="000F264C" w:rsidTr="00C2425B">
        <w:trPr>
          <w:trHeight w:val="74"/>
          <w:tblHeader/>
        </w:trPr>
        <w:tc>
          <w:tcPr>
            <w:tcW w:w="3686" w:type="dxa"/>
          </w:tcPr>
          <w:p w:rsidR="00C2425B" w:rsidRPr="000F264C" w:rsidRDefault="00C2425B" w:rsidP="00C2425B">
            <w:pPr>
              <w:spacing w:after="0" w:line="240" w:lineRule="atLeast"/>
              <w:ind w:left="574" w:right="-25"/>
              <w:rPr>
                <w:rFonts w:ascii="Times New Roman" w:hAnsi="Times New Roman" w:cs="Times New Roman"/>
                <w:b/>
                <w:bCs/>
                <w:i/>
                <w:iCs/>
                <w:szCs w:val="22"/>
                <w:cs/>
              </w:rPr>
            </w:pPr>
          </w:p>
        </w:tc>
        <w:tc>
          <w:tcPr>
            <w:tcW w:w="1418" w:type="dxa"/>
          </w:tcPr>
          <w:p w:rsidR="00C2425B" w:rsidRPr="000F264C" w:rsidRDefault="00C2425B" w:rsidP="00C2425B">
            <w:pPr>
              <w:pStyle w:val="acctfourfigures"/>
              <w:tabs>
                <w:tab w:val="clear" w:pos="765"/>
              </w:tabs>
              <w:spacing w:line="240" w:lineRule="atLeast"/>
              <w:ind w:right="-25"/>
              <w:jc w:val="center"/>
              <w:rPr>
                <w:b/>
                <w:bCs/>
                <w:szCs w:val="22"/>
                <w:lang w:bidi="th-TH"/>
              </w:rPr>
            </w:pPr>
          </w:p>
        </w:tc>
        <w:tc>
          <w:tcPr>
            <w:tcW w:w="270" w:type="dxa"/>
          </w:tcPr>
          <w:p w:rsidR="00C2425B" w:rsidRPr="000F264C" w:rsidRDefault="00C2425B" w:rsidP="00C2425B">
            <w:pPr>
              <w:pStyle w:val="acctfourfigures"/>
              <w:tabs>
                <w:tab w:val="clear" w:pos="765"/>
                <w:tab w:val="decimal" w:pos="951"/>
              </w:tabs>
              <w:spacing w:line="240" w:lineRule="atLeast"/>
              <w:ind w:right="-25"/>
              <w:rPr>
                <w:b/>
                <w:bCs/>
                <w:szCs w:val="22"/>
                <w:lang w:bidi="th-TH"/>
              </w:rPr>
            </w:pPr>
          </w:p>
        </w:tc>
        <w:tc>
          <w:tcPr>
            <w:tcW w:w="3028" w:type="dxa"/>
            <w:gridSpan w:val="3"/>
            <w:tcBorders>
              <w:bottom w:val="single" w:sz="4" w:space="0" w:color="auto"/>
            </w:tcBorders>
          </w:tcPr>
          <w:p w:rsidR="00C2425B" w:rsidRPr="000F264C" w:rsidRDefault="00C2425B" w:rsidP="00C2425B">
            <w:pPr>
              <w:pStyle w:val="acctfourfigures"/>
              <w:tabs>
                <w:tab w:val="clear" w:pos="765"/>
              </w:tabs>
              <w:spacing w:line="240" w:lineRule="atLeast"/>
              <w:ind w:right="-25"/>
              <w:jc w:val="center"/>
              <w:rPr>
                <w:szCs w:val="22"/>
                <w:lang w:bidi="th-TH"/>
              </w:rPr>
            </w:pPr>
            <w:r w:rsidRPr="000F264C">
              <w:rPr>
                <w:szCs w:val="22"/>
              </w:rPr>
              <w:t>(Charged) / Credited to</w:t>
            </w:r>
          </w:p>
        </w:tc>
        <w:tc>
          <w:tcPr>
            <w:tcW w:w="284" w:type="dxa"/>
          </w:tcPr>
          <w:p w:rsidR="00C2425B" w:rsidRPr="000F264C" w:rsidRDefault="00C2425B" w:rsidP="00C2425B">
            <w:pPr>
              <w:pStyle w:val="acctfourfigures"/>
              <w:tabs>
                <w:tab w:val="clear" w:pos="765"/>
                <w:tab w:val="decimal" w:pos="951"/>
              </w:tabs>
              <w:spacing w:line="240" w:lineRule="atLeast"/>
              <w:ind w:right="-25"/>
              <w:jc w:val="center"/>
              <w:rPr>
                <w:b/>
                <w:bCs/>
                <w:szCs w:val="22"/>
                <w:lang w:bidi="th-TH"/>
              </w:rPr>
            </w:pPr>
          </w:p>
        </w:tc>
        <w:tc>
          <w:tcPr>
            <w:tcW w:w="1663" w:type="dxa"/>
            <w:gridSpan w:val="2"/>
          </w:tcPr>
          <w:p w:rsidR="00C2425B" w:rsidRPr="000F264C" w:rsidRDefault="00C2425B" w:rsidP="00C2425B">
            <w:pPr>
              <w:pStyle w:val="acctfourfigures"/>
              <w:tabs>
                <w:tab w:val="clear" w:pos="765"/>
              </w:tabs>
              <w:spacing w:line="240" w:lineRule="atLeast"/>
              <w:ind w:right="-25"/>
              <w:jc w:val="center"/>
              <w:rPr>
                <w:b/>
                <w:bCs/>
                <w:szCs w:val="22"/>
                <w:lang w:bidi="th-TH"/>
              </w:rPr>
            </w:pPr>
          </w:p>
        </w:tc>
      </w:tr>
      <w:tr w:rsidR="00C2425B" w:rsidRPr="000F264C" w:rsidTr="00C2425B">
        <w:trPr>
          <w:trHeight w:val="425"/>
          <w:tblHeader/>
        </w:trPr>
        <w:tc>
          <w:tcPr>
            <w:tcW w:w="3686" w:type="dxa"/>
          </w:tcPr>
          <w:p w:rsidR="00C2425B" w:rsidRPr="000F264C" w:rsidRDefault="00C2425B" w:rsidP="00C2425B">
            <w:pPr>
              <w:spacing w:after="0" w:line="240" w:lineRule="atLeast"/>
              <w:ind w:left="574" w:right="-25"/>
              <w:rPr>
                <w:rFonts w:ascii="Times New Roman" w:hAnsi="Times New Roman" w:cs="Times New Roman"/>
                <w:b/>
                <w:bCs/>
                <w:i/>
                <w:iCs/>
                <w:szCs w:val="22"/>
                <w:cs/>
              </w:rPr>
            </w:pPr>
          </w:p>
        </w:tc>
        <w:tc>
          <w:tcPr>
            <w:tcW w:w="1418" w:type="dxa"/>
            <w:vAlign w:val="bottom"/>
          </w:tcPr>
          <w:p w:rsidR="00C2425B" w:rsidRPr="000F264C" w:rsidRDefault="00C2425B" w:rsidP="00C2425B">
            <w:pPr>
              <w:spacing w:after="0" w:line="240" w:lineRule="atLeast"/>
              <w:ind w:left="-222" w:right="-202"/>
              <w:jc w:val="center"/>
              <w:rPr>
                <w:rFonts w:ascii="Times New Roman" w:hAnsi="Times New Roman" w:cs="Times New Roman"/>
                <w:szCs w:val="22"/>
              </w:rPr>
            </w:pPr>
            <w:r w:rsidRPr="000F264C">
              <w:rPr>
                <w:rFonts w:ascii="Times New Roman" w:hAnsi="Times New Roman" w:cs="Times New Roman"/>
                <w:b/>
                <w:bCs/>
                <w:szCs w:val="22"/>
              </w:rPr>
              <w:t>At 1 January 2020</w:t>
            </w:r>
          </w:p>
        </w:tc>
        <w:tc>
          <w:tcPr>
            <w:tcW w:w="270" w:type="dxa"/>
            <w:vAlign w:val="bottom"/>
          </w:tcPr>
          <w:p w:rsidR="00C2425B" w:rsidRPr="000F264C" w:rsidRDefault="00C2425B" w:rsidP="00C2425B">
            <w:pPr>
              <w:tabs>
                <w:tab w:val="left" w:pos="540"/>
              </w:tabs>
              <w:spacing w:after="0" w:line="240" w:lineRule="atLeast"/>
              <w:ind w:right="-25"/>
              <w:jc w:val="center"/>
              <w:rPr>
                <w:rFonts w:ascii="Times New Roman" w:hAnsi="Times New Roman" w:cs="Times New Roman"/>
                <w:szCs w:val="22"/>
              </w:rPr>
            </w:pPr>
          </w:p>
        </w:tc>
        <w:tc>
          <w:tcPr>
            <w:tcW w:w="1215" w:type="dxa"/>
            <w:tcBorders>
              <w:top w:val="single" w:sz="4" w:space="0" w:color="auto"/>
            </w:tcBorders>
            <w:vAlign w:val="bottom"/>
          </w:tcPr>
          <w:p w:rsidR="00C2425B" w:rsidRPr="000F264C" w:rsidRDefault="00C2425B" w:rsidP="00C2425B">
            <w:pPr>
              <w:spacing w:after="0" w:line="24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C2425B" w:rsidRPr="000F264C" w:rsidRDefault="00C2425B" w:rsidP="00C2425B">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C2425B" w:rsidRPr="000F264C" w:rsidRDefault="00C2425B" w:rsidP="00C2425B">
            <w:pPr>
              <w:spacing w:after="0" w:line="240" w:lineRule="atLeast"/>
              <w:ind w:left="-275" w:right="-25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4" w:type="dxa"/>
          </w:tcPr>
          <w:p w:rsidR="00C2425B" w:rsidRPr="000F264C" w:rsidRDefault="00C2425B" w:rsidP="00C2425B">
            <w:pPr>
              <w:tabs>
                <w:tab w:val="decimal" w:pos="951"/>
              </w:tabs>
              <w:spacing w:after="0" w:line="240" w:lineRule="atLeast"/>
              <w:ind w:right="-25"/>
              <w:jc w:val="center"/>
              <w:rPr>
                <w:rFonts w:ascii="Times New Roman" w:hAnsi="Times New Roman" w:cs="Times New Roman"/>
                <w:b/>
                <w:bCs/>
                <w:szCs w:val="22"/>
                <w:lang w:val="en-GB"/>
              </w:rPr>
            </w:pPr>
          </w:p>
        </w:tc>
        <w:tc>
          <w:tcPr>
            <w:tcW w:w="1663" w:type="dxa"/>
            <w:gridSpan w:val="2"/>
            <w:vAlign w:val="bottom"/>
          </w:tcPr>
          <w:p w:rsidR="00C2425B" w:rsidRPr="000F264C" w:rsidRDefault="00C2425B" w:rsidP="00C2425B">
            <w:pPr>
              <w:spacing w:after="0" w:line="240" w:lineRule="atLeast"/>
              <w:ind w:left="-255" w:right="-178"/>
              <w:jc w:val="center"/>
              <w:rPr>
                <w:rFonts w:ascii="Times New Roman" w:hAnsi="Times New Roman" w:cs="Times New Roman"/>
                <w:b/>
                <w:bCs/>
                <w:szCs w:val="22"/>
              </w:rPr>
            </w:pPr>
            <w:r>
              <w:rPr>
                <w:rFonts w:ascii="Times New Roman" w:hAnsi="Times New Roman" w:cs="Times New Roman"/>
                <w:b/>
                <w:bCs/>
                <w:szCs w:val="22"/>
              </w:rPr>
              <w:t>At 31</w:t>
            </w:r>
            <w:r w:rsidRPr="000F264C">
              <w:rPr>
                <w:rFonts w:ascii="Times New Roman" w:hAnsi="Times New Roman" w:cs="Times New Roman"/>
                <w:b/>
                <w:bCs/>
                <w:szCs w:val="22"/>
              </w:rPr>
              <w:t xml:space="preserve"> </w:t>
            </w:r>
            <w:r>
              <w:rPr>
                <w:rFonts w:ascii="Times New Roman" w:hAnsi="Times New Roman" w:cs="Times New Roman"/>
                <w:b/>
                <w:bCs/>
                <w:szCs w:val="22"/>
              </w:rPr>
              <w:t>December</w:t>
            </w:r>
            <w:r w:rsidRPr="000F264C">
              <w:rPr>
                <w:rFonts w:ascii="Times New Roman" w:hAnsi="Times New Roman" w:cs="Times New Roman"/>
                <w:b/>
                <w:bCs/>
                <w:szCs w:val="22"/>
              </w:rPr>
              <w:br/>
              <w:t>2020</w:t>
            </w:r>
          </w:p>
        </w:tc>
      </w:tr>
      <w:tr w:rsidR="00C2425B" w:rsidRPr="000F264C" w:rsidTr="00C2425B">
        <w:trPr>
          <w:trHeight w:val="74"/>
          <w:tblHeader/>
        </w:trPr>
        <w:tc>
          <w:tcPr>
            <w:tcW w:w="3686" w:type="dxa"/>
          </w:tcPr>
          <w:p w:rsidR="00C2425B" w:rsidRPr="000F264C" w:rsidRDefault="00C2425B" w:rsidP="00C2425B">
            <w:pPr>
              <w:spacing w:after="0" w:line="240" w:lineRule="atLeast"/>
              <w:ind w:left="574" w:right="-25"/>
              <w:rPr>
                <w:rFonts w:ascii="Times New Roman" w:hAnsi="Times New Roman" w:cs="Times New Roman"/>
                <w:b/>
                <w:bCs/>
                <w:i/>
                <w:iCs/>
                <w:szCs w:val="22"/>
                <w:cs/>
              </w:rPr>
            </w:pPr>
          </w:p>
        </w:tc>
        <w:tc>
          <w:tcPr>
            <w:tcW w:w="6663" w:type="dxa"/>
            <w:gridSpan w:val="8"/>
            <w:vAlign w:val="bottom"/>
          </w:tcPr>
          <w:p w:rsidR="00C2425B" w:rsidRPr="000F264C" w:rsidRDefault="00C2425B" w:rsidP="00C2425B">
            <w:pPr>
              <w:pStyle w:val="acctfourfigures"/>
              <w:tabs>
                <w:tab w:val="clear" w:pos="765"/>
                <w:tab w:val="left" w:pos="4948"/>
                <w:tab w:val="left" w:pos="5939"/>
              </w:tabs>
              <w:spacing w:line="240" w:lineRule="atLeast"/>
              <w:ind w:right="-25"/>
              <w:jc w:val="center"/>
              <w:rPr>
                <w:i/>
                <w:iCs/>
                <w:szCs w:val="22"/>
                <w:lang w:val="en-US" w:bidi="th-TH"/>
              </w:rPr>
            </w:pPr>
            <w:r>
              <w:rPr>
                <w:i/>
                <w:iCs/>
                <w:szCs w:val="22"/>
              </w:rPr>
              <w:t>(in</w:t>
            </w:r>
            <w:r w:rsidRPr="000F264C">
              <w:rPr>
                <w:i/>
                <w:iCs/>
                <w:szCs w:val="22"/>
              </w:rPr>
              <w:t xml:space="preserve"> Baht</w:t>
            </w:r>
            <w:r w:rsidRPr="000F264C">
              <w:rPr>
                <w:i/>
                <w:iCs/>
                <w:szCs w:val="22"/>
                <w:lang w:val="en-US"/>
              </w:rPr>
              <w:t>)</w:t>
            </w: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b/>
                <w:bCs/>
                <w:i/>
                <w:iCs/>
                <w:szCs w:val="22"/>
                <w:cs/>
              </w:rPr>
            </w:pPr>
            <w:r w:rsidRPr="000F264C">
              <w:rPr>
                <w:rFonts w:ascii="Times New Roman" w:hAnsi="Times New Roman" w:cs="Times New Roman"/>
                <w:b/>
                <w:bCs/>
                <w:i/>
                <w:iCs/>
                <w:szCs w:val="22"/>
              </w:rPr>
              <w:t>Deferred tax assets</w:t>
            </w:r>
          </w:p>
        </w:tc>
        <w:tc>
          <w:tcPr>
            <w:tcW w:w="1418" w:type="dxa"/>
          </w:tcPr>
          <w:p w:rsidR="00C2425B" w:rsidRPr="000F264C" w:rsidRDefault="00C2425B" w:rsidP="00C2425B">
            <w:pPr>
              <w:pStyle w:val="acctfourfigures"/>
              <w:tabs>
                <w:tab w:val="clear" w:pos="765"/>
                <w:tab w:val="decimal" w:pos="882"/>
              </w:tabs>
              <w:spacing w:line="240" w:lineRule="atLeast"/>
              <w:ind w:right="-25"/>
              <w:rPr>
                <w:szCs w:val="22"/>
                <w:cs/>
                <w:lang w:bidi="th-TH"/>
              </w:rPr>
            </w:pPr>
          </w:p>
        </w:tc>
        <w:tc>
          <w:tcPr>
            <w:tcW w:w="270"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215" w:type="dxa"/>
          </w:tcPr>
          <w:p w:rsidR="00C2425B" w:rsidRPr="000F264C" w:rsidRDefault="00C2425B" w:rsidP="00C2425B">
            <w:pPr>
              <w:tabs>
                <w:tab w:val="decimal" w:pos="882"/>
              </w:tabs>
              <w:spacing w:after="0" w:line="240" w:lineRule="atLeast"/>
              <w:ind w:right="-25"/>
              <w:rPr>
                <w:rFonts w:ascii="Times New Roman" w:hAnsi="Times New Roman" w:cs="Times New Roman"/>
                <w:szCs w:val="22"/>
              </w:rPr>
            </w:pPr>
          </w:p>
        </w:tc>
        <w:tc>
          <w:tcPr>
            <w:tcW w:w="279"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534" w:type="dxa"/>
          </w:tcPr>
          <w:p w:rsidR="00C2425B" w:rsidRPr="000F264C" w:rsidRDefault="00C2425B" w:rsidP="00C2425B">
            <w:pPr>
              <w:tabs>
                <w:tab w:val="left" w:pos="540"/>
                <w:tab w:val="decimal" w:pos="869"/>
              </w:tabs>
              <w:spacing w:after="0" w:line="240" w:lineRule="atLeast"/>
              <w:ind w:right="-25"/>
              <w:rPr>
                <w:rFonts w:ascii="Times New Roman" w:hAnsi="Times New Roman" w:cs="Times New Roman"/>
                <w:szCs w:val="22"/>
              </w:rPr>
            </w:pPr>
          </w:p>
        </w:tc>
        <w:tc>
          <w:tcPr>
            <w:tcW w:w="284"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379" w:type="dxa"/>
          </w:tcPr>
          <w:p w:rsidR="00C2425B" w:rsidRPr="000F264C" w:rsidRDefault="00C2425B" w:rsidP="00C2425B">
            <w:pPr>
              <w:tabs>
                <w:tab w:val="left" w:pos="540"/>
                <w:tab w:val="decimal" w:pos="882"/>
              </w:tabs>
              <w:spacing w:after="0" w:line="240" w:lineRule="atLeast"/>
              <w:ind w:right="-25"/>
              <w:rPr>
                <w:rFonts w:ascii="Times New Roman" w:hAnsi="Times New Roman" w:cs="Times New Roman"/>
                <w:szCs w:val="22"/>
              </w:rPr>
            </w:pP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418" w:type="dxa"/>
          </w:tcPr>
          <w:p w:rsidR="00C2425B" w:rsidRPr="000F264C" w:rsidRDefault="00C2425B" w:rsidP="00C2425B">
            <w:pPr>
              <w:pStyle w:val="acctfourfigures"/>
              <w:tabs>
                <w:tab w:val="clear" w:pos="765"/>
                <w:tab w:val="decimal" w:pos="882"/>
              </w:tabs>
              <w:spacing w:line="240" w:lineRule="atLeast"/>
              <w:ind w:right="-25"/>
              <w:rPr>
                <w:szCs w:val="22"/>
                <w:cs/>
                <w:lang w:bidi="th-TH"/>
              </w:rPr>
            </w:pPr>
          </w:p>
        </w:tc>
        <w:tc>
          <w:tcPr>
            <w:tcW w:w="270"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215" w:type="dxa"/>
          </w:tcPr>
          <w:p w:rsidR="00C2425B" w:rsidRPr="000F264C" w:rsidRDefault="00C2425B" w:rsidP="00C2425B">
            <w:pPr>
              <w:tabs>
                <w:tab w:val="decimal" w:pos="882"/>
              </w:tabs>
              <w:spacing w:after="0" w:line="240" w:lineRule="atLeast"/>
              <w:ind w:right="-25"/>
              <w:rPr>
                <w:rFonts w:ascii="Times New Roman" w:hAnsi="Times New Roman" w:cs="Times New Roman"/>
                <w:szCs w:val="22"/>
              </w:rPr>
            </w:pPr>
          </w:p>
        </w:tc>
        <w:tc>
          <w:tcPr>
            <w:tcW w:w="279"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534" w:type="dxa"/>
          </w:tcPr>
          <w:p w:rsidR="00C2425B" w:rsidRPr="000F264C" w:rsidRDefault="00C2425B" w:rsidP="00C2425B">
            <w:pPr>
              <w:tabs>
                <w:tab w:val="left" w:pos="540"/>
                <w:tab w:val="decimal" w:pos="869"/>
              </w:tabs>
              <w:spacing w:after="0" w:line="240" w:lineRule="atLeast"/>
              <w:ind w:right="-25"/>
              <w:rPr>
                <w:rFonts w:ascii="Times New Roman" w:hAnsi="Times New Roman" w:cs="Times New Roman"/>
                <w:szCs w:val="22"/>
              </w:rPr>
            </w:pPr>
          </w:p>
        </w:tc>
        <w:tc>
          <w:tcPr>
            <w:tcW w:w="284"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379" w:type="dxa"/>
          </w:tcPr>
          <w:p w:rsidR="00C2425B" w:rsidRPr="000F264C" w:rsidRDefault="00C2425B" w:rsidP="00C2425B">
            <w:pPr>
              <w:tabs>
                <w:tab w:val="left" w:pos="540"/>
                <w:tab w:val="decimal" w:pos="882"/>
              </w:tabs>
              <w:spacing w:after="0" w:line="240" w:lineRule="atLeast"/>
              <w:ind w:right="-25"/>
              <w:rPr>
                <w:rFonts w:ascii="Times New Roman" w:hAnsi="Times New Roman" w:cs="Times New Roman"/>
                <w:szCs w:val="22"/>
              </w:rPr>
            </w:pP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Trade account receivables</w:t>
            </w:r>
          </w:p>
        </w:tc>
        <w:tc>
          <w:tcPr>
            <w:tcW w:w="1418"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1,507,457</w:t>
            </w:r>
          </w:p>
        </w:tc>
        <w:tc>
          <w:tcPr>
            <w:tcW w:w="270" w:type="dxa"/>
          </w:tcPr>
          <w:p w:rsidR="00C2425B" w:rsidRPr="000F264C" w:rsidRDefault="00C2425B" w:rsidP="00C2425B">
            <w:pPr>
              <w:tabs>
                <w:tab w:val="left" w:pos="540"/>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(613,774)</w:t>
            </w:r>
          </w:p>
        </w:tc>
        <w:tc>
          <w:tcPr>
            <w:tcW w:w="279" w:type="dxa"/>
          </w:tcPr>
          <w:p w:rsidR="00C2425B" w:rsidRPr="00FD35EE" w:rsidRDefault="00C2425B" w:rsidP="00C2425B">
            <w:pPr>
              <w:tabs>
                <w:tab w:val="decimal" w:pos="796"/>
              </w:tabs>
              <w:spacing w:after="0" w:line="240" w:lineRule="atLeast"/>
              <w:ind w:left="-168"/>
              <w:jc w:val="thaiDistribute"/>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796"/>
              </w:tabs>
              <w:spacing w:after="0" w:line="240" w:lineRule="atLeast"/>
              <w:ind w:left="-168"/>
              <w:jc w:val="thaiDistribute"/>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893,683</w:t>
            </w: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Advance payment for goods</w:t>
            </w:r>
          </w:p>
        </w:tc>
        <w:tc>
          <w:tcPr>
            <w:tcW w:w="1418"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960,846</w:t>
            </w:r>
          </w:p>
        </w:tc>
        <w:tc>
          <w:tcPr>
            <w:tcW w:w="270" w:type="dxa"/>
          </w:tcPr>
          <w:p w:rsidR="00C2425B" w:rsidRPr="000F264C"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rPr>
                <w:rFonts w:ascii="Times New Roman" w:hAnsi="Times New Roman" w:cs="Times New Roman"/>
                <w:szCs w:val="22"/>
              </w:rPr>
            </w:pPr>
            <w:r>
              <w:rPr>
                <w:rFonts w:ascii="Times New Roman" w:hAnsi="Times New Roman" w:cs="Times New Roman"/>
                <w:szCs w:val="22"/>
              </w:rPr>
              <w:t>(408,000)</w:t>
            </w:r>
          </w:p>
        </w:tc>
        <w:tc>
          <w:tcPr>
            <w:tcW w:w="279" w:type="dxa"/>
          </w:tcPr>
          <w:p w:rsidR="00C2425B" w:rsidRPr="00FD35EE" w:rsidRDefault="00C2425B" w:rsidP="00C2425B">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796"/>
                <w:tab w:val="decimal" w:pos="1168"/>
              </w:tabs>
              <w:spacing w:after="0" w:line="240" w:lineRule="atLeast"/>
              <w:ind w:left="-168"/>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552,846</w:t>
            </w: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Guarantees of inventories</w:t>
            </w:r>
          </w:p>
        </w:tc>
        <w:tc>
          <w:tcPr>
            <w:tcW w:w="1418"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cs/>
              </w:rPr>
            </w:pPr>
            <w:r w:rsidRPr="008E122D">
              <w:rPr>
                <w:rFonts w:ascii="Times New Roman" w:hAnsi="Times New Roman" w:cs="Times New Roman"/>
                <w:szCs w:val="22"/>
              </w:rPr>
              <w:t>150,000</w:t>
            </w:r>
          </w:p>
        </w:tc>
        <w:tc>
          <w:tcPr>
            <w:tcW w:w="270" w:type="dxa"/>
          </w:tcPr>
          <w:p w:rsidR="00C2425B" w:rsidRPr="000F264C"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636"/>
                <w:tab w:val="decimal" w:pos="1168"/>
              </w:tabs>
              <w:spacing w:after="0" w:line="240" w:lineRule="atLeast"/>
              <w:ind w:left="-168"/>
              <w:rPr>
                <w:rFonts w:ascii="Times New Roman" w:hAnsi="Times New Roman" w:cs="Times New Roman"/>
                <w:szCs w:val="22"/>
              </w:rPr>
            </w:pPr>
            <w:r w:rsidRPr="00FD35EE">
              <w:rPr>
                <w:rFonts w:ascii="Times New Roman" w:hAnsi="Times New Roman" w:cs="Times New Roman"/>
                <w:szCs w:val="22"/>
              </w:rPr>
              <w:t>-</w:t>
            </w:r>
          </w:p>
        </w:tc>
        <w:tc>
          <w:tcPr>
            <w:tcW w:w="279" w:type="dxa"/>
          </w:tcPr>
          <w:p w:rsidR="00C2425B" w:rsidRPr="00FD35EE" w:rsidRDefault="00C2425B" w:rsidP="00C2425B">
            <w:pPr>
              <w:tabs>
                <w:tab w:val="decimal" w:pos="796"/>
                <w:tab w:val="decimal" w:pos="1168"/>
              </w:tabs>
              <w:spacing w:after="0" w:line="240" w:lineRule="atLeast"/>
              <w:ind w:left="-168"/>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998"/>
                <w:tab w:val="decimal" w:pos="1168"/>
              </w:tabs>
              <w:spacing w:after="0" w:line="240" w:lineRule="atLeast"/>
              <w:ind w:left="-168"/>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150,000</w:t>
            </w:r>
          </w:p>
        </w:tc>
      </w:tr>
      <w:tr w:rsidR="00C2425B" w:rsidRPr="000F264C" w:rsidTr="00C2425B">
        <w:trPr>
          <w:gridAfter w:val="1"/>
          <w:wAfter w:w="284" w:type="dxa"/>
        </w:trPr>
        <w:tc>
          <w:tcPr>
            <w:tcW w:w="3686" w:type="dxa"/>
          </w:tcPr>
          <w:p w:rsidR="00C2425B" w:rsidRPr="005C289D" w:rsidRDefault="00C2425B" w:rsidP="00C2425B">
            <w:pPr>
              <w:spacing w:after="0" w:line="240" w:lineRule="atLeast"/>
              <w:ind w:left="574" w:right="-25"/>
              <w:rPr>
                <w:rFonts w:ascii="Times New Roman" w:hAnsi="Times New Roman" w:cs="Times New Roman"/>
                <w:szCs w:val="22"/>
                <w:cs/>
              </w:rPr>
            </w:pPr>
            <w:r w:rsidRPr="005C289D">
              <w:rPr>
                <w:rFonts w:ascii="Times New Roman" w:hAnsi="Times New Roman" w:cs="Angsana New"/>
                <w:szCs w:val="22"/>
              </w:rPr>
              <w:t xml:space="preserve">Unrealized loss from </w:t>
            </w:r>
            <w:r w:rsidRPr="005C289D">
              <w:rPr>
                <w:rFonts w:ascii="Times New Roman" w:hAnsi="Times New Roman" w:cs="Angsana New"/>
                <w:szCs w:val="22"/>
              </w:rPr>
              <w:br/>
            </w:r>
            <w:r w:rsidRPr="005C289D">
              <w:rPr>
                <w:rFonts w:ascii="Times New Roman" w:hAnsi="Times New Roman" w:cs="Times New Roman"/>
                <w:szCs w:val="22"/>
                <w:lang w:val="en-GB"/>
              </w:rPr>
              <w:tab/>
            </w:r>
            <w:r w:rsidRPr="005C289D">
              <w:rPr>
                <w:rFonts w:ascii="Times New Roman" w:hAnsi="Times New Roman" w:cs="Angsana New"/>
                <w:szCs w:val="22"/>
              </w:rPr>
              <w:t>forward</w:t>
            </w:r>
            <w:r w:rsidRPr="00654AD7">
              <w:rPr>
                <w:rFonts w:ascii="Times New Roman" w:hAnsi="Times New Roman" w:cs="Times New Roman"/>
                <w:szCs w:val="22"/>
              </w:rPr>
              <w:t xml:space="preserve"> exchange</w:t>
            </w:r>
            <w:r>
              <w:rPr>
                <w:rFonts w:ascii="Times New Roman" w:hAnsi="Times New Roman" w:cs="Angsana New"/>
                <w:szCs w:val="22"/>
              </w:rPr>
              <w:t xml:space="preserve"> </w:t>
            </w:r>
            <w:r w:rsidRPr="005C289D">
              <w:rPr>
                <w:rFonts w:ascii="Times New Roman" w:hAnsi="Times New Roman" w:cs="Angsana New"/>
                <w:szCs w:val="22"/>
              </w:rPr>
              <w:t xml:space="preserve"> contracts</w:t>
            </w:r>
          </w:p>
        </w:tc>
        <w:tc>
          <w:tcPr>
            <w:tcW w:w="1418" w:type="dxa"/>
          </w:tcPr>
          <w:p w:rsidR="00C2425B" w:rsidRPr="005C289D" w:rsidRDefault="00C2425B" w:rsidP="00C2425B">
            <w:pPr>
              <w:tabs>
                <w:tab w:val="decimal" w:pos="743"/>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w:t>
            </w:r>
          </w:p>
        </w:tc>
        <w:tc>
          <w:tcPr>
            <w:tcW w:w="270" w:type="dxa"/>
          </w:tcPr>
          <w:p w:rsidR="00C2425B" w:rsidRPr="005C289D"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5C289D" w:rsidRDefault="00C2425B" w:rsidP="00C2425B">
            <w:pPr>
              <w:tabs>
                <w:tab w:val="decimal" w:pos="998"/>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267,777</w:t>
            </w:r>
          </w:p>
        </w:tc>
        <w:tc>
          <w:tcPr>
            <w:tcW w:w="279" w:type="dxa"/>
          </w:tcPr>
          <w:p w:rsidR="00C2425B" w:rsidRPr="005C289D"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534" w:type="dxa"/>
          </w:tcPr>
          <w:p w:rsidR="00C2425B" w:rsidRPr="005C289D" w:rsidRDefault="00C2425B" w:rsidP="00C2425B">
            <w:pPr>
              <w:tabs>
                <w:tab w:val="decimal" w:pos="743"/>
              </w:tabs>
              <w:spacing w:after="0" w:line="240" w:lineRule="atLeast"/>
              <w:ind w:left="-168" w:right="-25"/>
              <w:rPr>
                <w:rFonts w:ascii="Times New Roman" w:hAnsi="Times New Roman" w:cs="Times New Roman"/>
                <w:szCs w:val="22"/>
              </w:rPr>
            </w:pPr>
            <w:r w:rsidRPr="005C289D">
              <w:rPr>
                <w:rFonts w:ascii="Times New Roman" w:hAnsi="Times New Roman" w:cs="Times New Roman"/>
                <w:szCs w:val="22"/>
              </w:rPr>
              <w:br/>
              <w:t>-</w:t>
            </w:r>
          </w:p>
        </w:tc>
        <w:tc>
          <w:tcPr>
            <w:tcW w:w="284" w:type="dxa"/>
          </w:tcPr>
          <w:p w:rsidR="00C2425B" w:rsidRPr="005C289D"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379" w:type="dxa"/>
          </w:tcPr>
          <w:p w:rsidR="00C2425B" w:rsidRPr="005C289D" w:rsidRDefault="00C2425B" w:rsidP="00C2425B">
            <w:pPr>
              <w:tabs>
                <w:tab w:val="decimal" w:pos="1129"/>
              </w:tabs>
              <w:spacing w:after="0" w:line="240" w:lineRule="atLeast"/>
              <w:ind w:left="-168"/>
              <w:jc w:val="thaiDistribute"/>
              <w:rPr>
                <w:rFonts w:ascii="Times New Roman" w:hAnsi="Times New Roman" w:cs="Times New Roman"/>
                <w:szCs w:val="22"/>
              </w:rPr>
            </w:pPr>
            <w:r w:rsidRPr="005C289D">
              <w:rPr>
                <w:rFonts w:ascii="Times New Roman" w:hAnsi="Times New Roman" w:cs="Times New Roman"/>
                <w:szCs w:val="22"/>
              </w:rPr>
              <w:br/>
              <w:t>267,777</w:t>
            </w:r>
          </w:p>
        </w:tc>
      </w:tr>
      <w:tr w:rsidR="00C2425B" w:rsidRPr="000F264C" w:rsidTr="00C2425B">
        <w:trPr>
          <w:gridAfter w:val="1"/>
          <w:wAfter w:w="284" w:type="dxa"/>
        </w:trPr>
        <w:tc>
          <w:tcPr>
            <w:tcW w:w="3686" w:type="dxa"/>
          </w:tcPr>
          <w:p w:rsidR="00C2425B" w:rsidRPr="00FD35EE" w:rsidRDefault="00C2425B" w:rsidP="00C2425B">
            <w:pPr>
              <w:spacing w:after="0" w:line="240" w:lineRule="atLeast"/>
              <w:ind w:left="574" w:right="-25"/>
              <w:rPr>
                <w:rFonts w:ascii="Times New Roman" w:hAnsi="Times New Roman" w:cs="Times New Roman"/>
                <w:szCs w:val="22"/>
                <w:cs/>
              </w:rPr>
            </w:pPr>
            <w:r w:rsidRPr="00FD35EE">
              <w:rPr>
                <w:rFonts w:ascii="Times New Roman" w:hAnsi="Times New Roman" w:cs="Times New Roman"/>
                <w:szCs w:val="22"/>
              </w:rPr>
              <w:t>Loss from hedging of derivatives</w:t>
            </w:r>
          </w:p>
        </w:tc>
        <w:tc>
          <w:tcPr>
            <w:tcW w:w="1418" w:type="dxa"/>
          </w:tcPr>
          <w:p w:rsidR="00C2425B" w:rsidRPr="00FD35EE" w:rsidRDefault="00C2425B" w:rsidP="00C2425B">
            <w:pPr>
              <w:tabs>
                <w:tab w:val="decimal" w:pos="116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582,658</w:t>
            </w:r>
          </w:p>
        </w:tc>
        <w:tc>
          <w:tcPr>
            <w:tcW w:w="270"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723"/>
                <w:tab w:val="decimal" w:pos="116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79"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534" w:type="dxa"/>
          </w:tcPr>
          <w:p w:rsidR="00C2425B" w:rsidRPr="00FD35EE" w:rsidRDefault="00C2425B" w:rsidP="00C2425B">
            <w:pPr>
              <w:tabs>
                <w:tab w:val="decimal" w:pos="998"/>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134,222</w:t>
            </w:r>
          </w:p>
        </w:tc>
        <w:tc>
          <w:tcPr>
            <w:tcW w:w="284"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716,880</w:t>
            </w:r>
          </w:p>
        </w:tc>
      </w:tr>
      <w:tr w:rsidR="00C2425B" w:rsidRPr="000F264C" w:rsidTr="00C2425B">
        <w:trPr>
          <w:gridAfter w:val="1"/>
          <w:wAfter w:w="284" w:type="dxa"/>
        </w:trPr>
        <w:tc>
          <w:tcPr>
            <w:tcW w:w="3686" w:type="dxa"/>
          </w:tcPr>
          <w:p w:rsidR="00C2425B" w:rsidRPr="008E122D" w:rsidRDefault="00C2425B" w:rsidP="00C2425B">
            <w:pPr>
              <w:spacing w:after="0" w:line="240" w:lineRule="atLeast"/>
              <w:ind w:left="574" w:right="-25"/>
              <w:rPr>
                <w:rFonts w:ascii="Times New Roman" w:hAnsi="Times New Roman" w:cstheme="minorBidi"/>
                <w:szCs w:val="22"/>
              </w:rPr>
            </w:pPr>
            <w:r w:rsidRPr="000F264C">
              <w:rPr>
                <w:rFonts w:ascii="Times New Roman" w:eastAsia="Arial Unicode MS" w:hAnsi="Times New Roman" w:cs="Times New Roman"/>
                <w:szCs w:val="22"/>
              </w:rPr>
              <w:t>Inventories</w:t>
            </w:r>
          </w:p>
        </w:tc>
        <w:tc>
          <w:tcPr>
            <w:tcW w:w="1418" w:type="dxa"/>
          </w:tcPr>
          <w:p w:rsidR="00C2425B" w:rsidRPr="00D969F6" w:rsidRDefault="00C2425B" w:rsidP="00C2425B">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60,336</w:t>
            </w:r>
          </w:p>
        </w:tc>
        <w:tc>
          <w:tcPr>
            <w:tcW w:w="270"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72,000</w:t>
            </w:r>
          </w:p>
        </w:tc>
        <w:tc>
          <w:tcPr>
            <w:tcW w:w="279"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132,336</w:t>
            </w: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rPr>
              <w:t>Long-term operating lease</w:t>
            </w:r>
          </w:p>
        </w:tc>
        <w:tc>
          <w:tcPr>
            <w:tcW w:w="1418" w:type="dxa"/>
          </w:tcPr>
          <w:p w:rsidR="00C2425B" w:rsidRPr="00FD35EE" w:rsidRDefault="00C2425B" w:rsidP="00C2425B">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31,500</w:t>
            </w:r>
          </w:p>
        </w:tc>
        <w:tc>
          <w:tcPr>
            <w:tcW w:w="270"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(11,616)</w:t>
            </w:r>
          </w:p>
        </w:tc>
        <w:tc>
          <w:tcPr>
            <w:tcW w:w="279"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19,884</w:t>
            </w:r>
          </w:p>
        </w:tc>
      </w:tr>
      <w:tr w:rsidR="00C2425B" w:rsidRPr="000F264C" w:rsidTr="00C2425B">
        <w:trPr>
          <w:gridAfter w:val="1"/>
          <w:wAfter w:w="284" w:type="dxa"/>
        </w:trPr>
        <w:tc>
          <w:tcPr>
            <w:tcW w:w="3686" w:type="dxa"/>
          </w:tcPr>
          <w:p w:rsidR="00C2425B" w:rsidRPr="00D141FE" w:rsidRDefault="00C2425B" w:rsidP="00C2425B">
            <w:pPr>
              <w:spacing w:after="0" w:line="240" w:lineRule="atLeast"/>
              <w:ind w:left="574" w:right="-25"/>
              <w:rPr>
                <w:rFonts w:ascii="Times New Roman" w:hAnsi="Times New Roman" w:cstheme="minorBidi"/>
                <w:szCs w:val="22"/>
                <w:cs/>
              </w:rPr>
            </w:pPr>
            <w:r w:rsidRPr="000F264C">
              <w:rPr>
                <w:rFonts w:ascii="Times New Roman" w:hAnsi="Times New Roman" w:cs="Times New Roman"/>
                <w:szCs w:val="22"/>
              </w:rPr>
              <w:t>Lease liabilities</w:t>
            </w:r>
          </w:p>
        </w:tc>
        <w:tc>
          <w:tcPr>
            <w:tcW w:w="1418" w:type="dxa"/>
          </w:tcPr>
          <w:p w:rsidR="00C2425B" w:rsidRPr="00FD35EE" w:rsidRDefault="00C2425B" w:rsidP="00C2425B">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rPr>
              <w:t>258,697</w:t>
            </w:r>
          </w:p>
        </w:tc>
        <w:tc>
          <w:tcPr>
            <w:tcW w:w="270"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(16,323)</w:t>
            </w:r>
          </w:p>
        </w:tc>
        <w:tc>
          <w:tcPr>
            <w:tcW w:w="279"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534" w:type="dxa"/>
          </w:tcPr>
          <w:p w:rsidR="00C2425B" w:rsidRPr="00FD35EE" w:rsidRDefault="00C2425B" w:rsidP="00C2425B">
            <w:pPr>
              <w:tabs>
                <w:tab w:val="decimal" w:pos="743"/>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t>-</w:t>
            </w:r>
          </w:p>
        </w:tc>
        <w:tc>
          <w:tcPr>
            <w:tcW w:w="284" w:type="dxa"/>
          </w:tcPr>
          <w:p w:rsidR="00C2425B" w:rsidRPr="00FD35EE" w:rsidRDefault="00C2425B" w:rsidP="00C2425B">
            <w:pPr>
              <w:tabs>
                <w:tab w:val="decimal" w:pos="796"/>
                <w:tab w:val="decimal" w:pos="1168"/>
              </w:tabs>
              <w:spacing w:after="0" w:line="240" w:lineRule="atLeast"/>
              <w:ind w:left="-168" w:right="-25"/>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rPr>
            </w:pPr>
            <w:r w:rsidRPr="00FD35EE">
              <w:rPr>
                <w:rFonts w:ascii="Times New Roman" w:hAnsi="Times New Roman" w:cs="Times New Roman"/>
                <w:szCs w:val="22"/>
              </w:rPr>
              <w:t>242,374</w:t>
            </w: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hAnsi="Times New Roman" w:cs="Times New Roman"/>
                <w:szCs w:val="22"/>
                <w:lang w:val="en-GB"/>
              </w:rPr>
              <w:t>Non-current provisions for</w:t>
            </w:r>
            <w:r w:rsidRPr="000F264C">
              <w:rPr>
                <w:rFonts w:ascii="Times New Roman" w:hAnsi="Times New Roman" w:cs="Times New Roman"/>
                <w:szCs w:val="22"/>
                <w:lang w:val="en-GB"/>
              </w:rPr>
              <w:tab/>
              <w:t>employee benefits</w:t>
            </w:r>
          </w:p>
        </w:tc>
        <w:tc>
          <w:tcPr>
            <w:tcW w:w="1418" w:type="dxa"/>
          </w:tcPr>
          <w:p w:rsidR="00C2425B" w:rsidRPr="00FD35EE" w:rsidRDefault="00C2425B" w:rsidP="00C2425B">
            <w:pPr>
              <w:tabs>
                <w:tab w:val="decimal" w:pos="1168"/>
              </w:tabs>
              <w:spacing w:after="0" w:line="240" w:lineRule="atLeast"/>
              <w:ind w:left="-168" w:right="-25"/>
              <w:rPr>
                <w:rFonts w:ascii="Times New Roman" w:hAnsi="Times New Roman" w:cs="Times New Roman"/>
                <w:szCs w:val="22"/>
                <w:cs/>
              </w:rPr>
            </w:pPr>
            <w:r w:rsidRPr="00FD35EE">
              <w:rPr>
                <w:rFonts w:ascii="Times New Roman" w:hAnsi="Times New Roman" w:cs="Times New Roman"/>
                <w:szCs w:val="22"/>
                <w:cs/>
              </w:rPr>
              <w:br/>
            </w:r>
            <w:r w:rsidRPr="00FD35EE">
              <w:rPr>
                <w:rFonts w:ascii="Times New Roman" w:hAnsi="Times New Roman" w:cs="Times New Roman"/>
                <w:szCs w:val="22"/>
              </w:rPr>
              <w:t>720,654</w:t>
            </w:r>
          </w:p>
        </w:tc>
        <w:tc>
          <w:tcPr>
            <w:tcW w:w="270"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FD35EE" w:rsidRDefault="00C2425B" w:rsidP="00C2425B">
            <w:pPr>
              <w:tabs>
                <w:tab w:val="decimal" w:pos="998"/>
              </w:tabs>
              <w:spacing w:after="0" w:line="240" w:lineRule="atLeast"/>
              <w:ind w:left="-168" w:right="-25"/>
              <w:rPr>
                <w:rFonts w:ascii="Times New Roman" w:hAnsi="Times New Roman" w:cs="Times New Roman"/>
                <w:szCs w:val="22"/>
              </w:rPr>
            </w:pPr>
            <w:r w:rsidRPr="00FD35EE">
              <w:rPr>
                <w:rFonts w:ascii="Times New Roman" w:hAnsi="Times New Roman" w:cs="Times New Roman"/>
                <w:szCs w:val="22"/>
              </w:rPr>
              <w:br/>
              <w:t>235,273</w:t>
            </w:r>
          </w:p>
        </w:tc>
        <w:tc>
          <w:tcPr>
            <w:tcW w:w="279"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534" w:type="dxa"/>
          </w:tcPr>
          <w:p w:rsidR="00C2425B" w:rsidRPr="00D969F6" w:rsidRDefault="00C2425B" w:rsidP="00C2425B">
            <w:pPr>
              <w:tabs>
                <w:tab w:val="decimal" w:pos="743"/>
              </w:tabs>
              <w:spacing w:after="0" w:line="240" w:lineRule="atLeast"/>
              <w:ind w:left="-168" w:right="-25"/>
              <w:rPr>
                <w:rFonts w:ascii="Times New Roman" w:hAnsi="Times New Roman" w:cs="Times New Roman"/>
                <w:szCs w:val="22"/>
              </w:rPr>
            </w:pPr>
            <w:r w:rsidRPr="00D969F6">
              <w:rPr>
                <w:rFonts w:ascii="Times New Roman" w:hAnsi="Times New Roman" w:cs="Times New Roman"/>
                <w:szCs w:val="22"/>
              </w:rPr>
              <w:br/>
            </w:r>
            <w:r w:rsidRPr="00FD35EE">
              <w:rPr>
                <w:rFonts w:ascii="Times New Roman" w:hAnsi="Times New Roman" w:cs="Times New Roman"/>
                <w:szCs w:val="22"/>
              </w:rPr>
              <w:t>-</w:t>
            </w:r>
          </w:p>
        </w:tc>
        <w:tc>
          <w:tcPr>
            <w:tcW w:w="284" w:type="dxa"/>
          </w:tcPr>
          <w:p w:rsidR="00C2425B" w:rsidRPr="00FD35EE"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379" w:type="dxa"/>
          </w:tcPr>
          <w:p w:rsidR="00C2425B" w:rsidRPr="00FD35EE" w:rsidRDefault="00C2425B" w:rsidP="00C2425B">
            <w:pPr>
              <w:tabs>
                <w:tab w:val="decimal" w:pos="1129"/>
              </w:tabs>
              <w:spacing w:after="0" w:line="240" w:lineRule="atLeast"/>
              <w:ind w:left="-168"/>
              <w:jc w:val="thaiDistribute"/>
              <w:rPr>
                <w:rFonts w:ascii="Times New Roman" w:hAnsi="Times New Roman" w:cs="Times New Roman"/>
                <w:szCs w:val="22"/>
                <w:cs/>
              </w:rPr>
            </w:pPr>
            <w:r w:rsidRPr="00FD35EE">
              <w:rPr>
                <w:rFonts w:ascii="Times New Roman" w:hAnsi="Times New Roman" w:cs="Times New Roman"/>
                <w:szCs w:val="22"/>
              </w:rPr>
              <w:br/>
              <w:t>955,927</w:t>
            </w:r>
          </w:p>
        </w:tc>
      </w:tr>
      <w:tr w:rsidR="00C2425B" w:rsidRPr="000F264C" w:rsidTr="00C2425B">
        <w:trPr>
          <w:gridAfter w:val="1"/>
          <w:wAfter w:w="284" w:type="dxa"/>
        </w:trPr>
        <w:tc>
          <w:tcPr>
            <w:tcW w:w="3686" w:type="dxa"/>
          </w:tcPr>
          <w:p w:rsidR="00C2425B" w:rsidRPr="00660527" w:rsidRDefault="00C2425B" w:rsidP="00C2425B">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lastRenderedPageBreak/>
              <w:t xml:space="preserve">Cumulative losses brought </w:t>
            </w:r>
            <w:r w:rsidRPr="00660527">
              <w:rPr>
                <w:rFonts w:ascii="Times New Roman" w:hAnsi="Times New Roman" w:cs="Times New Roman"/>
                <w:szCs w:val="22"/>
                <w:lang w:val="en-GB"/>
              </w:rPr>
              <w:tab/>
            </w:r>
            <w:r w:rsidRPr="00660527">
              <w:rPr>
                <w:rFonts w:ascii="Times New Roman" w:hAnsi="Times New Roman" w:cs="Times New Roman"/>
                <w:szCs w:val="22"/>
              </w:rPr>
              <w:t>forward not more than</w:t>
            </w:r>
            <w:r w:rsidRPr="00660527">
              <w:rPr>
                <w:rFonts w:ascii="Times New Roman" w:hAnsi="Times New Roman" w:cs="Times New Roman"/>
                <w:szCs w:val="22"/>
              </w:rPr>
              <w:br/>
            </w:r>
            <w:r w:rsidRPr="00660527">
              <w:rPr>
                <w:rFonts w:ascii="Times New Roman" w:hAnsi="Times New Roman" w:cs="Times New Roman"/>
                <w:szCs w:val="22"/>
              </w:rPr>
              <w:tab/>
              <w:t>5 accounting periods</w:t>
            </w:r>
          </w:p>
        </w:tc>
        <w:tc>
          <w:tcPr>
            <w:tcW w:w="1418" w:type="dxa"/>
          </w:tcPr>
          <w:p w:rsidR="00C2425B" w:rsidRPr="00660527" w:rsidRDefault="00C2425B" w:rsidP="00C2425B">
            <w:pPr>
              <w:tabs>
                <w:tab w:val="decimal" w:pos="1168"/>
              </w:tabs>
              <w:spacing w:after="0" w:line="240" w:lineRule="atLeast"/>
              <w:ind w:left="-168" w:right="-25"/>
              <w:rPr>
                <w:rFonts w:ascii="Times New Roman" w:hAnsi="Times New Roman" w:cs="Times New Roman"/>
                <w:szCs w:val="22"/>
                <w:cs/>
              </w:rPr>
            </w:pPr>
            <w:r w:rsidRPr="00660527">
              <w:rPr>
                <w:rFonts w:ascii="Times New Roman" w:hAnsi="Times New Roman" w:cs="Times New Roman"/>
                <w:szCs w:val="22"/>
                <w:cs/>
              </w:rPr>
              <w:br/>
            </w:r>
            <w:r w:rsidRPr="00660527">
              <w:rPr>
                <w:rFonts w:ascii="Times New Roman" w:hAnsi="Times New Roman" w:cs="Times New Roman"/>
                <w:szCs w:val="22"/>
                <w:cs/>
              </w:rPr>
              <w:br/>
            </w:r>
            <w:r w:rsidRPr="00660527">
              <w:rPr>
                <w:rFonts w:ascii="Times New Roman" w:hAnsi="Times New Roman" w:cs="Times New Roman"/>
                <w:szCs w:val="22"/>
              </w:rPr>
              <w:t>23,869,776</w:t>
            </w:r>
          </w:p>
        </w:tc>
        <w:tc>
          <w:tcPr>
            <w:tcW w:w="270" w:type="dxa"/>
          </w:tcPr>
          <w:p w:rsidR="00C2425B" w:rsidRPr="00660527"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660527" w:rsidRDefault="00C2425B" w:rsidP="00C2425B">
            <w:pPr>
              <w:tabs>
                <w:tab w:val="decimal" w:pos="998"/>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(4,076,831)</w:t>
            </w:r>
          </w:p>
        </w:tc>
        <w:tc>
          <w:tcPr>
            <w:tcW w:w="279" w:type="dxa"/>
          </w:tcPr>
          <w:p w:rsidR="00C2425B" w:rsidRPr="00660527" w:rsidRDefault="00C2425B" w:rsidP="00C2425B">
            <w:pPr>
              <w:tabs>
                <w:tab w:val="decimal" w:pos="895"/>
                <w:tab w:val="decimal" w:pos="1168"/>
              </w:tabs>
              <w:spacing w:after="0" w:line="240" w:lineRule="atLeast"/>
              <w:ind w:left="-168" w:right="-25"/>
              <w:rPr>
                <w:rFonts w:ascii="Times New Roman" w:hAnsi="Times New Roman" w:cs="Times New Roman"/>
                <w:szCs w:val="22"/>
              </w:rPr>
            </w:pPr>
          </w:p>
        </w:tc>
        <w:tc>
          <w:tcPr>
            <w:tcW w:w="1534" w:type="dxa"/>
          </w:tcPr>
          <w:p w:rsidR="00C2425B" w:rsidRPr="00660527" w:rsidRDefault="00C2425B" w:rsidP="00C2425B">
            <w:pPr>
              <w:tabs>
                <w:tab w:val="decimal" w:pos="743"/>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w:t>
            </w:r>
          </w:p>
        </w:tc>
        <w:tc>
          <w:tcPr>
            <w:tcW w:w="284" w:type="dxa"/>
          </w:tcPr>
          <w:p w:rsidR="00C2425B" w:rsidRPr="00660527" w:rsidRDefault="00C2425B" w:rsidP="00C2425B">
            <w:pPr>
              <w:tabs>
                <w:tab w:val="decimal" w:pos="895"/>
                <w:tab w:val="decimal" w:pos="1168"/>
              </w:tabs>
              <w:spacing w:after="0" w:line="240" w:lineRule="atLeast"/>
              <w:ind w:left="-168" w:right="-25"/>
              <w:rPr>
                <w:rFonts w:ascii="Times New Roman" w:hAnsi="Times New Roman" w:cs="Times New Roman"/>
                <w:szCs w:val="22"/>
              </w:rPr>
            </w:pPr>
          </w:p>
        </w:tc>
        <w:tc>
          <w:tcPr>
            <w:tcW w:w="1379" w:type="dxa"/>
          </w:tcPr>
          <w:p w:rsidR="00C2425B" w:rsidRPr="00660527" w:rsidRDefault="00C2425B" w:rsidP="00C2425B">
            <w:pPr>
              <w:tabs>
                <w:tab w:val="decimal" w:pos="1129"/>
              </w:tabs>
              <w:spacing w:after="0" w:line="240" w:lineRule="atLeast"/>
              <w:ind w:left="-168"/>
              <w:jc w:val="thaiDistribute"/>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19,792,945</w:t>
            </w:r>
          </w:p>
        </w:tc>
      </w:tr>
      <w:tr w:rsidR="00C2425B" w:rsidRPr="00D969F6" w:rsidTr="00C2425B">
        <w:trPr>
          <w:gridAfter w:val="1"/>
          <w:wAfter w:w="284" w:type="dxa"/>
        </w:trPr>
        <w:tc>
          <w:tcPr>
            <w:tcW w:w="3686" w:type="dxa"/>
          </w:tcPr>
          <w:p w:rsidR="00C2425B" w:rsidRPr="00D969F6" w:rsidRDefault="00C2425B" w:rsidP="00C2425B">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18" w:type="dxa"/>
            <w:tcBorders>
              <w:top w:val="single" w:sz="4" w:space="0" w:color="auto"/>
              <w:bottom w:val="single" w:sz="4" w:space="0" w:color="auto"/>
            </w:tcBorders>
          </w:tcPr>
          <w:p w:rsidR="00C2425B" w:rsidRPr="00D969F6" w:rsidRDefault="00C2425B" w:rsidP="00C2425B">
            <w:pPr>
              <w:tabs>
                <w:tab w:val="decimal" w:pos="116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28,141,924</w:t>
            </w:r>
          </w:p>
        </w:tc>
        <w:tc>
          <w:tcPr>
            <w:tcW w:w="270"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C2425B" w:rsidRPr="00D969F6" w:rsidRDefault="00C2425B" w:rsidP="00C2425B">
            <w:pPr>
              <w:tabs>
                <w:tab w:val="decimal" w:pos="99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(4,551,494)</w:t>
            </w:r>
          </w:p>
        </w:tc>
        <w:tc>
          <w:tcPr>
            <w:tcW w:w="279" w:type="dxa"/>
            <w:vMerge w:val="restart"/>
          </w:tcPr>
          <w:p w:rsidR="00C2425B" w:rsidRPr="00D969F6" w:rsidRDefault="00C2425B" w:rsidP="00C2425B">
            <w:pPr>
              <w:tabs>
                <w:tab w:val="left" w:pos="540"/>
                <w:tab w:val="decimal" w:pos="1168"/>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C2425B" w:rsidRPr="00D969F6" w:rsidRDefault="00C2425B" w:rsidP="00C2425B">
            <w:pPr>
              <w:tabs>
                <w:tab w:val="decimal" w:pos="998"/>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134,222</w:t>
            </w:r>
          </w:p>
        </w:tc>
        <w:tc>
          <w:tcPr>
            <w:tcW w:w="284"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C2425B" w:rsidRPr="00D969F6" w:rsidRDefault="00C2425B" w:rsidP="00C2425B">
            <w:pPr>
              <w:tabs>
                <w:tab w:val="decimal" w:pos="1129"/>
              </w:tabs>
              <w:spacing w:after="0" w:line="24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23,724,652</w:t>
            </w:r>
          </w:p>
        </w:tc>
      </w:tr>
      <w:tr w:rsidR="00C2425B" w:rsidRPr="000F264C" w:rsidTr="00C2425B">
        <w:trPr>
          <w:gridAfter w:val="1"/>
          <w:wAfter w:w="284" w:type="dxa"/>
          <w:trHeight w:val="73"/>
        </w:trPr>
        <w:tc>
          <w:tcPr>
            <w:tcW w:w="3686" w:type="dxa"/>
          </w:tcPr>
          <w:p w:rsidR="00C2425B" w:rsidRPr="000F264C" w:rsidRDefault="00C2425B" w:rsidP="00C2425B">
            <w:pPr>
              <w:spacing w:after="0" w:line="240" w:lineRule="atLeast"/>
              <w:ind w:left="573" w:right="-25"/>
              <w:rPr>
                <w:rFonts w:ascii="Times New Roman" w:hAnsi="Times New Roman" w:cs="Times New Roman"/>
                <w:szCs w:val="22"/>
                <w:cs/>
              </w:rPr>
            </w:pPr>
          </w:p>
        </w:tc>
        <w:tc>
          <w:tcPr>
            <w:tcW w:w="1418" w:type="dxa"/>
            <w:vAlign w:val="bottom"/>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270" w:type="dxa"/>
            <w:vAlign w:val="bottom"/>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1215" w:type="dxa"/>
            <w:tcBorders>
              <w:top w:val="single" w:sz="4" w:space="0" w:color="auto"/>
            </w:tcBorders>
            <w:vAlign w:val="bottom"/>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279" w:type="dxa"/>
            <w:vMerge/>
          </w:tcPr>
          <w:p w:rsidR="00C2425B" w:rsidRPr="000F264C" w:rsidRDefault="00C2425B" w:rsidP="00C2425B">
            <w:pPr>
              <w:tabs>
                <w:tab w:val="left" w:pos="540"/>
                <w:tab w:val="decimal" w:pos="1168"/>
              </w:tabs>
              <w:spacing w:after="0" w:line="240" w:lineRule="atLeast"/>
              <w:ind w:left="-168" w:right="-25"/>
              <w:rPr>
                <w:rFonts w:ascii="Times New Roman" w:hAnsi="Times New Roman" w:cs="Times New Roman"/>
                <w:szCs w:val="22"/>
              </w:rPr>
            </w:pPr>
          </w:p>
        </w:tc>
        <w:tc>
          <w:tcPr>
            <w:tcW w:w="1534" w:type="dxa"/>
            <w:tcBorders>
              <w:top w:val="single" w:sz="4" w:space="0" w:color="auto"/>
            </w:tcBorders>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284" w:type="dxa"/>
          </w:tcPr>
          <w:p w:rsidR="00C2425B" w:rsidRPr="000F264C" w:rsidRDefault="00C2425B" w:rsidP="00C2425B">
            <w:pPr>
              <w:tabs>
                <w:tab w:val="left" w:pos="540"/>
                <w:tab w:val="decimal" w:pos="1168"/>
              </w:tabs>
              <w:spacing w:after="0" w:line="240" w:lineRule="atLeast"/>
              <w:ind w:left="-168" w:right="-25"/>
              <w:rPr>
                <w:rFonts w:ascii="Times New Roman" w:hAnsi="Times New Roman" w:cs="Times New Roman"/>
                <w:szCs w:val="22"/>
              </w:rPr>
            </w:pPr>
          </w:p>
        </w:tc>
        <w:tc>
          <w:tcPr>
            <w:tcW w:w="1379" w:type="dxa"/>
            <w:vAlign w:val="bottom"/>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b/>
                <w:bCs/>
                <w:szCs w:val="22"/>
                <w:cs/>
              </w:rPr>
            </w:pPr>
            <w:r w:rsidRPr="000F264C">
              <w:rPr>
                <w:rFonts w:ascii="Times New Roman" w:hAnsi="Times New Roman" w:cs="Times New Roman"/>
                <w:b/>
                <w:bCs/>
                <w:szCs w:val="22"/>
              </w:rPr>
              <w:t>Tax rate of 24%</w:t>
            </w:r>
          </w:p>
        </w:tc>
        <w:tc>
          <w:tcPr>
            <w:tcW w:w="1418" w:type="dxa"/>
          </w:tcPr>
          <w:p w:rsidR="00C2425B" w:rsidRPr="00D969F6" w:rsidRDefault="00C2425B" w:rsidP="00C2425B">
            <w:pPr>
              <w:tabs>
                <w:tab w:val="decimal" w:pos="1168"/>
              </w:tabs>
              <w:spacing w:after="0" w:line="240" w:lineRule="atLeast"/>
              <w:ind w:left="-168" w:right="-25"/>
              <w:rPr>
                <w:rFonts w:ascii="Times New Roman" w:hAnsi="Times New Roman" w:cs="Times New Roman"/>
                <w:szCs w:val="22"/>
                <w:cs/>
              </w:rPr>
            </w:pPr>
          </w:p>
        </w:tc>
        <w:tc>
          <w:tcPr>
            <w:tcW w:w="270"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1215" w:type="dxa"/>
          </w:tcPr>
          <w:p w:rsidR="00C2425B" w:rsidRPr="00D969F6" w:rsidRDefault="00C2425B" w:rsidP="00C2425B">
            <w:pPr>
              <w:tabs>
                <w:tab w:val="decimal" w:pos="1168"/>
              </w:tabs>
              <w:spacing w:after="0" w:line="240" w:lineRule="atLeast"/>
              <w:ind w:left="-168" w:right="-25"/>
              <w:rPr>
                <w:rFonts w:ascii="Times New Roman" w:hAnsi="Times New Roman" w:cs="Times New Roman"/>
                <w:szCs w:val="22"/>
              </w:rPr>
            </w:pPr>
          </w:p>
        </w:tc>
        <w:tc>
          <w:tcPr>
            <w:tcW w:w="279"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1534"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284"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c>
          <w:tcPr>
            <w:tcW w:w="1379" w:type="dxa"/>
          </w:tcPr>
          <w:p w:rsidR="00C2425B" w:rsidRPr="000F264C" w:rsidRDefault="00C2425B" w:rsidP="00C2425B">
            <w:pPr>
              <w:tabs>
                <w:tab w:val="decimal" w:pos="1168"/>
              </w:tabs>
              <w:spacing w:after="0" w:line="240" w:lineRule="atLeast"/>
              <w:ind w:left="-168" w:right="-25"/>
              <w:rPr>
                <w:rFonts w:ascii="Times New Roman" w:hAnsi="Times New Roman" w:cs="Times New Roman"/>
                <w:szCs w:val="22"/>
              </w:rPr>
            </w:pPr>
          </w:p>
        </w:tc>
      </w:tr>
      <w:tr w:rsidR="00C2425B" w:rsidRPr="000F264C" w:rsidTr="00C2425B">
        <w:trPr>
          <w:gridAfter w:val="1"/>
          <w:wAfter w:w="284" w:type="dxa"/>
        </w:trPr>
        <w:tc>
          <w:tcPr>
            <w:tcW w:w="3686" w:type="dxa"/>
          </w:tcPr>
          <w:p w:rsidR="00C2425B" w:rsidRPr="000F264C" w:rsidRDefault="00C2425B" w:rsidP="00C2425B">
            <w:pPr>
              <w:spacing w:after="0" w:line="240" w:lineRule="atLeast"/>
              <w:ind w:left="574" w:right="-25"/>
              <w:rPr>
                <w:rFonts w:ascii="Times New Roman" w:hAnsi="Times New Roman" w:cs="Times New Roman"/>
                <w:szCs w:val="22"/>
                <w:cs/>
              </w:rPr>
            </w:pPr>
            <w:r w:rsidRPr="000F264C">
              <w:rPr>
                <w:rFonts w:ascii="Times New Roman" w:eastAsia="Arial Unicode MS" w:hAnsi="Times New Roman" w:cs="Times New Roman"/>
                <w:szCs w:val="22"/>
              </w:rPr>
              <w:t>Inventories</w:t>
            </w:r>
          </w:p>
        </w:tc>
        <w:tc>
          <w:tcPr>
            <w:tcW w:w="1418" w:type="dxa"/>
          </w:tcPr>
          <w:p w:rsidR="00C2425B" w:rsidRPr="00660527" w:rsidRDefault="00C2425B" w:rsidP="00C2425B">
            <w:pPr>
              <w:tabs>
                <w:tab w:val="decimal" w:pos="1168"/>
              </w:tabs>
              <w:spacing w:after="0" w:line="240" w:lineRule="atLeast"/>
              <w:ind w:left="-168" w:right="-25"/>
              <w:rPr>
                <w:rFonts w:ascii="Times New Roman" w:hAnsi="Times New Roman" w:cs="Times New Roman"/>
                <w:szCs w:val="22"/>
                <w:cs/>
              </w:rPr>
            </w:pPr>
            <w:r w:rsidRPr="00660527">
              <w:rPr>
                <w:rFonts w:ascii="Times New Roman" w:hAnsi="Times New Roman" w:cs="Times New Roman"/>
                <w:szCs w:val="22"/>
              </w:rPr>
              <w:t>15,075</w:t>
            </w:r>
          </w:p>
        </w:tc>
        <w:tc>
          <w:tcPr>
            <w:tcW w:w="270" w:type="dxa"/>
          </w:tcPr>
          <w:p w:rsidR="00C2425B" w:rsidRPr="00660527"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215" w:type="dxa"/>
          </w:tcPr>
          <w:p w:rsidR="00C2425B" w:rsidRPr="00660527" w:rsidRDefault="00C2425B" w:rsidP="00C2425B">
            <w:pPr>
              <w:tabs>
                <w:tab w:val="decimal" w:pos="998"/>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rPr>
              <w:t>(</w:t>
            </w:r>
            <w:r w:rsidRPr="00660527">
              <w:rPr>
                <w:rFonts w:ascii="Times New Roman" w:hAnsi="Times New Roman" w:cs="Times New Roman"/>
                <w:szCs w:val="22"/>
                <w:cs/>
              </w:rPr>
              <w:t>15</w:t>
            </w:r>
            <w:r w:rsidRPr="00660527">
              <w:rPr>
                <w:rFonts w:ascii="Times New Roman" w:hAnsi="Times New Roman" w:cs="Times New Roman"/>
                <w:szCs w:val="22"/>
              </w:rPr>
              <w:t>,</w:t>
            </w:r>
            <w:r w:rsidRPr="00660527">
              <w:rPr>
                <w:rFonts w:ascii="Times New Roman" w:hAnsi="Times New Roman" w:cs="Times New Roman"/>
                <w:szCs w:val="22"/>
                <w:cs/>
              </w:rPr>
              <w:t>075</w:t>
            </w:r>
            <w:r w:rsidRPr="00660527">
              <w:rPr>
                <w:rFonts w:ascii="Times New Roman" w:hAnsi="Times New Roman" w:cs="Times New Roman"/>
                <w:szCs w:val="22"/>
              </w:rPr>
              <w:t>)</w:t>
            </w:r>
          </w:p>
        </w:tc>
        <w:tc>
          <w:tcPr>
            <w:tcW w:w="279" w:type="dxa"/>
          </w:tcPr>
          <w:p w:rsidR="00C2425B" w:rsidRPr="00660527" w:rsidRDefault="00C2425B" w:rsidP="00C2425B">
            <w:pPr>
              <w:tabs>
                <w:tab w:val="left" w:pos="540"/>
                <w:tab w:val="decimal" w:pos="1168"/>
              </w:tabs>
              <w:spacing w:after="0" w:line="240" w:lineRule="atLeast"/>
              <w:ind w:right="-25"/>
              <w:rPr>
                <w:rFonts w:ascii="Times New Roman" w:hAnsi="Times New Roman" w:cs="Times New Roman"/>
                <w:szCs w:val="22"/>
              </w:rPr>
            </w:pPr>
          </w:p>
        </w:tc>
        <w:tc>
          <w:tcPr>
            <w:tcW w:w="1534" w:type="dxa"/>
          </w:tcPr>
          <w:p w:rsidR="00C2425B" w:rsidRPr="00660527" w:rsidRDefault="00C2425B" w:rsidP="00C2425B">
            <w:pPr>
              <w:tabs>
                <w:tab w:val="decimal" w:pos="743"/>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cs/>
              </w:rPr>
              <w:t>-</w:t>
            </w:r>
          </w:p>
        </w:tc>
        <w:tc>
          <w:tcPr>
            <w:tcW w:w="284" w:type="dxa"/>
          </w:tcPr>
          <w:p w:rsidR="00C2425B" w:rsidRPr="00660527" w:rsidRDefault="00C2425B" w:rsidP="00C2425B">
            <w:pPr>
              <w:tabs>
                <w:tab w:val="decimal" w:pos="796"/>
                <w:tab w:val="decimal" w:pos="895"/>
                <w:tab w:val="decimal" w:pos="1168"/>
              </w:tabs>
              <w:spacing w:after="0" w:line="240" w:lineRule="atLeast"/>
              <w:ind w:right="-25"/>
              <w:rPr>
                <w:rFonts w:ascii="Times New Roman" w:hAnsi="Times New Roman" w:cs="Times New Roman"/>
                <w:szCs w:val="22"/>
              </w:rPr>
            </w:pPr>
          </w:p>
        </w:tc>
        <w:tc>
          <w:tcPr>
            <w:tcW w:w="1379" w:type="dxa"/>
          </w:tcPr>
          <w:p w:rsidR="00C2425B" w:rsidRPr="00660527" w:rsidRDefault="00C2425B" w:rsidP="00C2425B">
            <w:pPr>
              <w:tabs>
                <w:tab w:val="decimal" w:pos="615"/>
              </w:tabs>
              <w:spacing w:after="0" w:line="240" w:lineRule="atLeast"/>
              <w:ind w:left="-168" w:right="-25"/>
              <w:rPr>
                <w:rFonts w:ascii="Times New Roman" w:hAnsi="Times New Roman" w:cs="Times New Roman"/>
                <w:szCs w:val="22"/>
              </w:rPr>
            </w:pPr>
            <w:r w:rsidRPr="00660527">
              <w:rPr>
                <w:rFonts w:ascii="Times New Roman" w:hAnsi="Times New Roman" w:cs="Times New Roman"/>
                <w:szCs w:val="22"/>
                <w:cs/>
              </w:rPr>
              <w:t>-</w:t>
            </w:r>
          </w:p>
        </w:tc>
      </w:tr>
      <w:tr w:rsidR="00C2425B" w:rsidRPr="00D969F6" w:rsidTr="00C2425B">
        <w:trPr>
          <w:gridAfter w:val="1"/>
          <w:wAfter w:w="284" w:type="dxa"/>
        </w:trPr>
        <w:tc>
          <w:tcPr>
            <w:tcW w:w="3686" w:type="dxa"/>
          </w:tcPr>
          <w:p w:rsidR="00C2425B" w:rsidRPr="00D969F6" w:rsidRDefault="00C2425B" w:rsidP="00C2425B">
            <w:pPr>
              <w:spacing w:after="0" w:line="24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418" w:type="dxa"/>
            <w:tcBorders>
              <w:top w:val="single" w:sz="4" w:space="0" w:color="auto"/>
              <w:bottom w:val="single" w:sz="4" w:space="0" w:color="auto"/>
            </w:tcBorders>
          </w:tcPr>
          <w:p w:rsidR="00C2425B" w:rsidRPr="00D969F6" w:rsidRDefault="00C2425B" w:rsidP="00C2425B">
            <w:pPr>
              <w:tabs>
                <w:tab w:val="decimal" w:pos="116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15,075</w:t>
            </w:r>
          </w:p>
        </w:tc>
        <w:tc>
          <w:tcPr>
            <w:tcW w:w="270"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b/>
                <w:bCs/>
                <w:szCs w:val="22"/>
              </w:rPr>
            </w:pPr>
          </w:p>
        </w:tc>
        <w:tc>
          <w:tcPr>
            <w:tcW w:w="1215" w:type="dxa"/>
            <w:tcBorders>
              <w:top w:val="single" w:sz="4" w:space="0" w:color="auto"/>
              <w:bottom w:val="single" w:sz="4" w:space="0" w:color="auto"/>
            </w:tcBorders>
          </w:tcPr>
          <w:p w:rsidR="00C2425B" w:rsidRPr="00D969F6" w:rsidRDefault="00C2425B" w:rsidP="00C2425B">
            <w:pPr>
              <w:tabs>
                <w:tab w:val="decimal" w:pos="998"/>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rPr>
              <w:t>(15,075)</w:t>
            </w:r>
          </w:p>
        </w:tc>
        <w:tc>
          <w:tcPr>
            <w:tcW w:w="279" w:type="dxa"/>
          </w:tcPr>
          <w:p w:rsidR="00C2425B" w:rsidRPr="00D969F6" w:rsidRDefault="00C2425B" w:rsidP="00C2425B">
            <w:pPr>
              <w:tabs>
                <w:tab w:val="left" w:pos="540"/>
                <w:tab w:val="decimal" w:pos="1168"/>
              </w:tabs>
              <w:spacing w:after="0" w:line="240" w:lineRule="atLeast"/>
              <w:ind w:right="-25"/>
              <w:rPr>
                <w:rFonts w:ascii="Times New Roman" w:hAnsi="Times New Roman" w:cs="Times New Roman"/>
                <w:b/>
                <w:bCs/>
                <w:szCs w:val="22"/>
              </w:rPr>
            </w:pPr>
          </w:p>
        </w:tc>
        <w:tc>
          <w:tcPr>
            <w:tcW w:w="1534" w:type="dxa"/>
            <w:tcBorders>
              <w:top w:val="single" w:sz="4" w:space="0" w:color="auto"/>
              <w:bottom w:val="single" w:sz="4" w:space="0" w:color="auto"/>
            </w:tcBorders>
          </w:tcPr>
          <w:p w:rsidR="00C2425B" w:rsidRPr="00D969F6" w:rsidRDefault="00C2425B" w:rsidP="00C2425B">
            <w:pPr>
              <w:tabs>
                <w:tab w:val="decimal" w:pos="743"/>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cs/>
              </w:rPr>
              <w:t>-</w:t>
            </w:r>
          </w:p>
        </w:tc>
        <w:tc>
          <w:tcPr>
            <w:tcW w:w="284" w:type="dxa"/>
          </w:tcPr>
          <w:p w:rsidR="00C2425B" w:rsidRPr="00D969F6" w:rsidRDefault="00C2425B" w:rsidP="00C2425B">
            <w:pPr>
              <w:tabs>
                <w:tab w:val="left" w:pos="540"/>
                <w:tab w:val="decimal" w:pos="895"/>
                <w:tab w:val="decimal" w:pos="1168"/>
              </w:tabs>
              <w:spacing w:after="0" w:line="240" w:lineRule="atLeast"/>
              <w:ind w:right="-25"/>
              <w:rPr>
                <w:rFonts w:ascii="Times New Roman" w:hAnsi="Times New Roman" w:cs="Times New Roman"/>
                <w:b/>
                <w:bCs/>
                <w:szCs w:val="22"/>
              </w:rPr>
            </w:pPr>
          </w:p>
        </w:tc>
        <w:tc>
          <w:tcPr>
            <w:tcW w:w="1379" w:type="dxa"/>
            <w:tcBorders>
              <w:top w:val="single" w:sz="4" w:space="0" w:color="auto"/>
              <w:bottom w:val="single" w:sz="4" w:space="0" w:color="auto"/>
            </w:tcBorders>
          </w:tcPr>
          <w:p w:rsidR="00C2425B" w:rsidRPr="00D969F6" w:rsidRDefault="00C2425B" w:rsidP="00C2425B">
            <w:pPr>
              <w:tabs>
                <w:tab w:val="decimal" w:pos="615"/>
              </w:tabs>
              <w:spacing w:after="0" w:line="240" w:lineRule="atLeast"/>
              <w:ind w:left="-168" w:right="-25"/>
              <w:rPr>
                <w:rFonts w:ascii="Times New Roman" w:hAnsi="Times New Roman" w:cs="Times New Roman"/>
                <w:b/>
                <w:bCs/>
                <w:szCs w:val="22"/>
              </w:rPr>
            </w:pPr>
            <w:r w:rsidRPr="00D969F6">
              <w:rPr>
                <w:rFonts w:ascii="Times New Roman" w:hAnsi="Times New Roman" w:cs="Times New Roman"/>
                <w:b/>
                <w:bCs/>
                <w:szCs w:val="22"/>
                <w:cs/>
              </w:rPr>
              <w:t>-</w:t>
            </w:r>
          </w:p>
        </w:tc>
      </w:tr>
      <w:tr w:rsidR="00B94FC7" w:rsidRPr="008434B0" w:rsidTr="008434B0">
        <w:trPr>
          <w:trHeight w:val="74"/>
          <w:tblHeader/>
        </w:trPr>
        <w:tc>
          <w:tcPr>
            <w:tcW w:w="3686" w:type="dxa"/>
          </w:tcPr>
          <w:p w:rsidR="00B94FC7" w:rsidRPr="008434B0" w:rsidRDefault="00B94FC7" w:rsidP="00932A32">
            <w:pPr>
              <w:spacing w:after="0" w:line="240" w:lineRule="atLeast"/>
              <w:ind w:left="574" w:right="-25"/>
              <w:rPr>
                <w:rFonts w:ascii="Times New Roman" w:hAnsi="Times New Roman" w:cs="Times New Roman"/>
                <w:szCs w:val="22"/>
                <w:cs/>
              </w:rPr>
            </w:pPr>
          </w:p>
        </w:tc>
        <w:tc>
          <w:tcPr>
            <w:tcW w:w="1418" w:type="dxa"/>
          </w:tcPr>
          <w:p w:rsidR="00B94FC7" w:rsidRPr="008434B0" w:rsidRDefault="00B94FC7" w:rsidP="008434B0">
            <w:pPr>
              <w:spacing w:after="0" w:line="240" w:lineRule="atLeast"/>
              <w:ind w:left="574" w:right="-25"/>
              <w:rPr>
                <w:rFonts w:ascii="Times New Roman" w:hAnsi="Times New Roman" w:cs="Times New Roman"/>
                <w:szCs w:val="22"/>
              </w:rPr>
            </w:pPr>
          </w:p>
        </w:tc>
        <w:tc>
          <w:tcPr>
            <w:tcW w:w="270" w:type="dxa"/>
          </w:tcPr>
          <w:p w:rsidR="00B94FC7" w:rsidRPr="008434B0" w:rsidRDefault="00B94FC7" w:rsidP="008434B0">
            <w:pPr>
              <w:spacing w:after="0" w:line="240" w:lineRule="atLeast"/>
              <w:ind w:left="574" w:right="-25"/>
              <w:rPr>
                <w:rFonts w:ascii="Times New Roman" w:hAnsi="Times New Roman" w:cs="Times New Roman"/>
                <w:szCs w:val="22"/>
              </w:rPr>
            </w:pPr>
          </w:p>
        </w:tc>
        <w:tc>
          <w:tcPr>
            <w:tcW w:w="3028" w:type="dxa"/>
            <w:gridSpan w:val="3"/>
          </w:tcPr>
          <w:p w:rsidR="00B94FC7" w:rsidRPr="008434B0" w:rsidRDefault="00B94FC7" w:rsidP="008434B0">
            <w:pPr>
              <w:spacing w:after="0" w:line="240" w:lineRule="atLeast"/>
              <w:ind w:left="574" w:right="-25"/>
              <w:rPr>
                <w:rFonts w:ascii="Times New Roman" w:hAnsi="Times New Roman" w:cs="Times New Roman"/>
                <w:szCs w:val="22"/>
              </w:rPr>
            </w:pPr>
          </w:p>
        </w:tc>
        <w:tc>
          <w:tcPr>
            <w:tcW w:w="284" w:type="dxa"/>
          </w:tcPr>
          <w:p w:rsidR="00B94FC7" w:rsidRPr="008434B0" w:rsidRDefault="00B94FC7" w:rsidP="008434B0">
            <w:pPr>
              <w:spacing w:after="0" w:line="240" w:lineRule="atLeast"/>
              <w:ind w:left="574" w:right="-25"/>
              <w:rPr>
                <w:rFonts w:ascii="Times New Roman" w:hAnsi="Times New Roman" w:cs="Times New Roman"/>
                <w:szCs w:val="22"/>
              </w:rPr>
            </w:pPr>
          </w:p>
        </w:tc>
        <w:tc>
          <w:tcPr>
            <w:tcW w:w="1663" w:type="dxa"/>
            <w:gridSpan w:val="2"/>
          </w:tcPr>
          <w:p w:rsidR="00B94FC7" w:rsidRPr="008434B0" w:rsidRDefault="00B94FC7" w:rsidP="008434B0">
            <w:pPr>
              <w:spacing w:after="0" w:line="240" w:lineRule="atLeast"/>
              <w:ind w:left="574" w:right="-25"/>
              <w:rPr>
                <w:rFonts w:ascii="Times New Roman" w:hAnsi="Times New Roman" w:cs="Times New Roman"/>
                <w:szCs w:val="22"/>
              </w:rPr>
            </w:pPr>
          </w:p>
        </w:tc>
      </w:tr>
    </w:tbl>
    <w:p w:rsidR="00C2425B" w:rsidRPr="000F264C" w:rsidRDefault="00C2425B" w:rsidP="00C2425B">
      <w:pPr>
        <w:spacing w:after="0" w:line="240" w:lineRule="atLeast"/>
        <w:ind w:left="555" w:hanging="11"/>
      </w:pPr>
      <w:r w:rsidRPr="000F264C">
        <w:rPr>
          <w:rFonts w:ascii="Times New Roman" w:hAnsi="Times New Roman" w:cs="Times New Roman"/>
          <w:b/>
          <w:bCs/>
          <w:szCs w:val="22"/>
        </w:rPr>
        <w:t>Tax rate of 22%</w:t>
      </w:r>
      <w:r w:rsidRPr="000F264C">
        <w:rPr>
          <w:rFonts w:ascii="Times New Roman" w:hAnsi="Times New Roman" w:cstheme="minorBidi"/>
          <w:b/>
          <w:bCs/>
          <w:szCs w:val="22"/>
        </w:rPr>
        <w:t xml:space="preserve"> </w:t>
      </w:r>
      <w:r>
        <w:rPr>
          <w:rFonts w:ascii="Times New Roman" w:hAnsi="Times New Roman" w:cstheme="minorBidi"/>
          <w:b/>
          <w:bCs/>
          <w:szCs w:val="22"/>
          <w:lang w:val="en-GB"/>
        </w:rPr>
        <w:t>(as from</w:t>
      </w:r>
      <w:r w:rsidRPr="000F264C">
        <w:rPr>
          <w:rFonts w:ascii="Times New Roman" w:hAnsi="Times New Roman" w:cstheme="minorBidi"/>
          <w:b/>
          <w:bCs/>
          <w:szCs w:val="22"/>
          <w:lang w:val="en-GB"/>
        </w:rPr>
        <w:t xml:space="preserve"> the 3</w:t>
      </w:r>
      <w:r w:rsidRPr="000F264C">
        <w:rPr>
          <w:rFonts w:ascii="Times New Roman" w:hAnsi="Times New Roman" w:cstheme="minorBidi"/>
          <w:b/>
          <w:bCs/>
          <w:szCs w:val="22"/>
          <w:vertAlign w:val="superscript"/>
          <w:lang w:val="en-GB"/>
        </w:rPr>
        <w:t>rd</w:t>
      </w:r>
      <w:r w:rsidRPr="000F264C">
        <w:rPr>
          <w:rFonts w:ascii="Times New Roman" w:hAnsi="Times New Roman" w:cstheme="minorBidi"/>
          <w:b/>
          <w:bCs/>
          <w:szCs w:val="22"/>
          <w:lang w:val="en-GB"/>
        </w:rPr>
        <w:t xml:space="preserve"> quarter of 2020)</w:t>
      </w:r>
    </w:p>
    <w:tbl>
      <w:tblPr>
        <w:tblW w:w="10105" w:type="dxa"/>
        <w:tblInd w:w="-34" w:type="dxa"/>
        <w:tblLayout w:type="fixed"/>
        <w:tblLook w:val="01E0"/>
      </w:tblPr>
      <w:tblGrid>
        <w:gridCol w:w="3686"/>
        <w:gridCol w:w="1454"/>
        <w:gridCol w:w="244"/>
        <w:gridCol w:w="1225"/>
        <w:gridCol w:w="279"/>
        <w:gridCol w:w="1534"/>
        <w:gridCol w:w="284"/>
        <w:gridCol w:w="1399"/>
      </w:tblGrid>
      <w:tr w:rsidR="00C2425B" w:rsidRPr="000F264C" w:rsidTr="00C2425B">
        <w:tc>
          <w:tcPr>
            <w:tcW w:w="3686" w:type="dxa"/>
          </w:tcPr>
          <w:p w:rsidR="00C2425B" w:rsidRPr="00660527" w:rsidRDefault="00C2425B" w:rsidP="00C2425B">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rPr>
              <w:t xml:space="preserve">Difference of accounting </w:t>
            </w:r>
            <w:r w:rsidRPr="00660527">
              <w:rPr>
                <w:rFonts w:ascii="Times New Roman" w:hAnsi="Times New Roman" w:cs="Times New Roman"/>
                <w:szCs w:val="22"/>
              </w:rPr>
              <w:tab/>
              <w:t xml:space="preserve">depreciation and </w:t>
            </w:r>
            <w:r w:rsidRPr="00660527">
              <w:rPr>
                <w:rFonts w:ascii="Times New Roman" w:eastAsia="Arial Unicode MS" w:hAnsi="Times New Roman" w:cs="Times New Roman"/>
                <w:szCs w:val="22"/>
              </w:rPr>
              <w:t xml:space="preserve">taxable </w:t>
            </w:r>
            <w:r w:rsidRPr="00660527">
              <w:rPr>
                <w:rFonts w:ascii="Times New Roman" w:eastAsia="Arial Unicode MS" w:hAnsi="Times New Roman" w:cs="Times New Roman"/>
                <w:szCs w:val="22"/>
              </w:rPr>
              <w:tab/>
            </w:r>
            <w:r w:rsidRPr="00660527">
              <w:rPr>
                <w:rFonts w:ascii="Times New Roman" w:hAnsi="Times New Roman" w:cs="Times New Roman"/>
                <w:szCs w:val="22"/>
              </w:rPr>
              <w:t>depreciation</w:t>
            </w:r>
          </w:p>
        </w:tc>
        <w:tc>
          <w:tcPr>
            <w:tcW w:w="1454" w:type="dxa"/>
          </w:tcPr>
          <w:p w:rsidR="00C2425B" w:rsidRPr="00660527" w:rsidRDefault="00C2425B" w:rsidP="00C2425B">
            <w:pPr>
              <w:tabs>
                <w:tab w:val="decimal" w:pos="1168"/>
              </w:tabs>
              <w:spacing w:after="0" w:line="240" w:lineRule="atLeast"/>
              <w:ind w:left="-168" w:right="-25"/>
              <w:jc w:val="center"/>
              <w:rPr>
                <w:rFonts w:ascii="Times New Roman" w:hAnsi="Times New Roman" w:cs="Times New Roman"/>
                <w:szCs w:val="22"/>
              </w:rPr>
            </w:pPr>
            <w:r w:rsidRPr="00660527">
              <w:rPr>
                <w:rFonts w:ascii="Times New Roman" w:hAnsi="Times New Roman" w:cs="Times New Roman"/>
                <w:szCs w:val="22"/>
              </w:rPr>
              <w:br/>
            </w:r>
            <w:r w:rsidRPr="00660527">
              <w:rPr>
                <w:rFonts w:ascii="Times New Roman" w:hAnsi="Times New Roman" w:cs="Times New Roman"/>
                <w:szCs w:val="22"/>
              </w:rPr>
              <w:br/>
              <w:t>3,539</w:t>
            </w:r>
          </w:p>
        </w:tc>
        <w:tc>
          <w:tcPr>
            <w:tcW w:w="24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225" w:type="dxa"/>
          </w:tcPr>
          <w:p w:rsidR="00C2425B" w:rsidRPr="00660527" w:rsidRDefault="00C2425B" w:rsidP="00C2425B">
            <w:pPr>
              <w:tabs>
                <w:tab w:val="decimal" w:pos="977"/>
              </w:tabs>
              <w:spacing w:after="0" w:line="240" w:lineRule="atLeast"/>
              <w:ind w:left="-168" w:right="-25"/>
              <w:jc w:val="thaiDistribute"/>
              <w:rPr>
                <w:rFonts w:ascii="Times New Roman" w:hAnsi="Times New Roman" w:cs="Times New Roman"/>
                <w:szCs w:val="22"/>
              </w:rPr>
            </w:pPr>
          </w:p>
          <w:p w:rsidR="00C2425B" w:rsidRPr="00660527" w:rsidRDefault="00C2425B" w:rsidP="00C2425B">
            <w:pPr>
              <w:tabs>
                <w:tab w:val="decimal" w:pos="977"/>
              </w:tabs>
              <w:spacing w:after="0" w:line="240" w:lineRule="atLeast"/>
              <w:ind w:left="-168" w:right="-25"/>
              <w:jc w:val="thaiDistribute"/>
              <w:rPr>
                <w:rFonts w:ascii="Times New Roman" w:hAnsi="Times New Roman" w:cs="Times New Roman"/>
                <w:szCs w:val="22"/>
                <w:cs/>
              </w:rPr>
            </w:pPr>
            <w:r w:rsidRPr="00660527">
              <w:rPr>
                <w:rFonts w:ascii="Times New Roman" w:hAnsi="Times New Roman" w:cs="Times New Roman"/>
                <w:szCs w:val="22"/>
                <w:cs/>
              </w:rPr>
              <w:br/>
            </w:r>
            <w:r w:rsidRPr="00660527">
              <w:rPr>
                <w:rFonts w:ascii="Times New Roman" w:hAnsi="Times New Roman" w:cs="Times New Roman"/>
                <w:szCs w:val="22"/>
              </w:rPr>
              <w:t>(2,475)</w:t>
            </w:r>
          </w:p>
        </w:tc>
        <w:tc>
          <w:tcPr>
            <w:tcW w:w="279"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534" w:type="dxa"/>
          </w:tcPr>
          <w:p w:rsidR="00C2425B" w:rsidRPr="00660527" w:rsidRDefault="00C2425B" w:rsidP="00C2425B">
            <w:pPr>
              <w:tabs>
                <w:tab w:val="decimal" w:pos="723"/>
              </w:tabs>
              <w:spacing w:after="0" w:line="240" w:lineRule="atLeast"/>
              <w:ind w:left="-168" w:right="-25"/>
              <w:jc w:val="thaiDistribute"/>
              <w:rPr>
                <w:rFonts w:ascii="Times New Roman" w:hAnsi="Times New Roman" w:cs="Times New Roman"/>
                <w:szCs w:val="22"/>
              </w:rPr>
            </w:pPr>
          </w:p>
          <w:p w:rsidR="00C2425B" w:rsidRPr="00660527" w:rsidRDefault="00C2425B" w:rsidP="00C2425B">
            <w:pPr>
              <w:tabs>
                <w:tab w:val="decimal" w:pos="723"/>
              </w:tabs>
              <w:spacing w:after="0" w:line="240" w:lineRule="atLeast"/>
              <w:ind w:left="-168" w:right="-25"/>
              <w:jc w:val="thaiDistribute"/>
              <w:rPr>
                <w:rFonts w:ascii="Times New Roman" w:hAnsi="Times New Roman" w:cs="Times New Roman"/>
                <w:szCs w:val="22"/>
              </w:rPr>
            </w:pPr>
          </w:p>
          <w:p w:rsidR="00C2425B" w:rsidRPr="00660527" w:rsidRDefault="00C2425B" w:rsidP="00C2425B">
            <w:pPr>
              <w:tabs>
                <w:tab w:val="decimal" w:pos="723"/>
              </w:tabs>
              <w:spacing w:after="0" w:line="240" w:lineRule="atLeast"/>
              <w:ind w:left="-168" w:right="-25"/>
              <w:jc w:val="thaiDistribute"/>
              <w:rPr>
                <w:rFonts w:ascii="Times New Roman" w:hAnsi="Times New Roman" w:cstheme="minorBidi"/>
                <w:szCs w:val="22"/>
              </w:rPr>
            </w:pPr>
            <w:r w:rsidRPr="00660527">
              <w:rPr>
                <w:rFonts w:ascii="Times New Roman" w:hAnsi="Times New Roman" w:cs="Times New Roman"/>
                <w:szCs w:val="22"/>
              </w:rPr>
              <w:t>-</w:t>
            </w:r>
          </w:p>
        </w:tc>
        <w:tc>
          <w:tcPr>
            <w:tcW w:w="28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399" w:type="dxa"/>
          </w:tcPr>
          <w:p w:rsidR="00C2425B" w:rsidRPr="00660527" w:rsidRDefault="00C2425B" w:rsidP="00C2425B">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cs/>
              </w:rPr>
              <w:br/>
            </w:r>
          </w:p>
          <w:p w:rsidR="00C2425B" w:rsidRPr="00660527" w:rsidRDefault="00C2425B" w:rsidP="00C2425B">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t>1,064</w:t>
            </w:r>
          </w:p>
        </w:tc>
      </w:tr>
      <w:tr w:rsidR="00C2425B" w:rsidRPr="000F264C" w:rsidTr="00C2425B">
        <w:tc>
          <w:tcPr>
            <w:tcW w:w="3686" w:type="dxa"/>
          </w:tcPr>
          <w:p w:rsidR="00C2425B" w:rsidRPr="00660527" w:rsidRDefault="00C2425B" w:rsidP="00C2425B">
            <w:pPr>
              <w:spacing w:after="0" w:line="240" w:lineRule="atLeast"/>
              <w:ind w:left="574" w:right="-25"/>
              <w:rPr>
                <w:rFonts w:ascii="Times New Roman" w:hAnsi="Times New Roman" w:cs="Times New Roman"/>
                <w:szCs w:val="22"/>
                <w:cs/>
              </w:rPr>
            </w:pPr>
            <w:r w:rsidRPr="00660527">
              <w:rPr>
                <w:rFonts w:ascii="Times New Roman" w:hAnsi="Times New Roman" w:cs="Times New Roman"/>
                <w:szCs w:val="22"/>
                <w:lang w:val="en-GB"/>
              </w:rPr>
              <w:t xml:space="preserve">Non-current provisions for </w:t>
            </w:r>
            <w:r w:rsidRPr="00660527">
              <w:rPr>
                <w:rFonts w:ascii="Times New Roman" w:hAnsi="Times New Roman" w:cs="Times New Roman"/>
                <w:szCs w:val="22"/>
                <w:lang w:val="en-GB"/>
              </w:rPr>
              <w:tab/>
              <w:t>employee benefits</w:t>
            </w:r>
          </w:p>
        </w:tc>
        <w:tc>
          <w:tcPr>
            <w:tcW w:w="1454" w:type="dxa"/>
          </w:tcPr>
          <w:p w:rsidR="00C2425B" w:rsidRPr="00660527" w:rsidRDefault="00C2425B" w:rsidP="00C2425B">
            <w:pPr>
              <w:tabs>
                <w:tab w:val="decimal" w:pos="1168"/>
              </w:tabs>
              <w:spacing w:after="0" w:line="240" w:lineRule="atLeast"/>
              <w:ind w:left="-168" w:right="-25"/>
              <w:jc w:val="center"/>
              <w:rPr>
                <w:rFonts w:ascii="Times New Roman" w:hAnsi="Times New Roman" w:cs="Times New Roman"/>
                <w:szCs w:val="22"/>
                <w:cs/>
              </w:rPr>
            </w:pPr>
            <w:r w:rsidRPr="00660527">
              <w:rPr>
                <w:rFonts w:ascii="Times New Roman" w:hAnsi="Times New Roman" w:cs="Times New Roman"/>
                <w:szCs w:val="22"/>
              </w:rPr>
              <w:br/>
              <w:t>5,944</w:t>
            </w:r>
          </w:p>
        </w:tc>
        <w:tc>
          <w:tcPr>
            <w:tcW w:w="24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225" w:type="dxa"/>
          </w:tcPr>
          <w:p w:rsidR="00C2425B" w:rsidRPr="00660527" w:rsidRDefault="00C2425B" w:rsidP="00C2425B">
            <w:pPr>
              <w:tabs>
                <w:tab w:val="decimal" w:pos="977"/>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br/>
              <w:t>(1,270)</w:t>
            </w:r>
          </w:p>
        </w:tc>
        <w:tc>
          <w:tcPr>
            <w:tcW w:w="279"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534" w:type="dxa"/>
          </w:tcPr>
          <w:p w:rsidR="00C2425B" w:rsidRPr="00660527" w:rsidRDefault="00C2425B" w:rsidP="00C2425B">
            <w:pPr>
              <w:tabs>
                <w:tab w:val="decimal" w:pos="723"/>
              </w:tabs>
              <w:spacing w:after="0" w:line="240" w:lineRule="atLeast"/>
              <w:ind w:left="-168" w:right="-25"/>
              <w:jc w:val="thaiDistribute"/>
              <w:rPr>
                <w:rFonts w:ascii="Times New Roman" w:hAnsi="Times New Roman" w:cs="Times New Roman"/>
                <w:szCs w:val="22"/>
                <w:lang w:val="en-GB"/>
              </w:rPr>
            </w:pPr>
            <w:r w:rsidRPr="00660527">
              <w:rPr>
                <w:rFonts w:ascii="Times New Roman" w:hAnsi="Times New Roman" w:cs="Times New Roman"/>
                <w:szCs w:val="22"/>
                <w:lang w:val="en-GB"/>
              </w:rPr>
              <w:br/>
            </w:r>
            <w:r w:rsidRPr="00660527">
              <w:rPr>
                <w:rFonts w:ascii="Times New Roman" w:hAnsi="Times New Roman" w:cs="Times New Roman"/>
                <w:szCs w:val="22"/>
              </w:rPr>
              <w:t>-</w:t>
            </w:r>
          </w:p>
        </w:tc>
        <w:tc>
          <w:tcPr>
            <w:tcW w:w="28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399" w:type="dxa"/>
          </w:tcPr>
          <w:p w:rsidR="00C2425B" w:rsidRPr="00660527" w:rsidRDefault="00C2425B" w:rsidP="00C2425B">
            <w:pPr>
              <w:tabs>
                <w:tab w:val="decimal" w:pos="1169"/>
              </w:tabs>
              <w:spacing w:after="0" w:line="240" w:lineRule="atLeast"/>
              <w:ind w:left="-168" w:right="-25"/>
              <w:jc w:val="thaiDistribute"/>
              <w:rPr>
                <w:rFonts w:ascii="Times New Roman" w:hAnsi="Times New Roman" w:cs="Times New Roman"/>
                <w:szCs w:val="22"/>
              </w:rPr>
            </w:pPr>
            <w:r w:rsidRPr="00660527">
              <w:rPr>
                <w:rFonts w:ascii="Times New Roman" w:hAnsi="Times New Roman" w:cs="Times New Roman"/>
                <w:szCs w:val="22"/>
              </w:rPr>
              <w:br/>
              <w:t>4,674</w:t>
            </w:r>
          </w:p>
        </w:tc>
      </w:tr>
      <w:tr w:rsidR="00C2425B" w:rsidRPr="000F264C" w:rsidTr="00C2425B">
        <w:tc>
          <w:tcPr>
            <w:tcW w:w="3686" w:type="dxa"/>
          </w:tcPr>
          <w:p w:rsidR="00C2425B" w:rsidRPr="000F264C" w:rsidRDefault="00C2425B" w:rsidP="00C2425B">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single" w:sz="4" w:space="0" w:color="auto"/>
            </w:tcBorders>
          </w:tcPr>
          <w:p w:rsidR="00C2425B" w:rsidRPr="00660527" w:rsidRDefault="00C2425B" w:rsidP="00C2425B">
            <w:pPr>
              <w:tabs>
                <w:tab w:val="decimal" w:pos="1168"/>
              </w:tabs>
              <w:spacing w:after="0" w:line="240" w:lineRule="atLeast"/>
              <w:ind w:left="-168" w:right="-25"/>
              <w:jc w:val="center"/>
              <w:rPr>
                <w:rFonts w:ascii="Times New Roman" w:hAnsi="Times New Roman" w:cs="Times New Roman"/>
                <w:b/>
                <w:bCs/>
                <w:szCs w:val="22"/>
              </w:rPr>
            </w:pPr>
            <w:r w:rsidRPr="00660527">
              <w:rPr>
                <w:rFonts w:ascii="Times New Roman" w:hAnsi="Times New Roman" w:cs="Times New Roman"/>
                <w:b/>
                <w:bCs/>
                <w:szCs w:val="22"/>
              </w:rPr>
              <w:t>9,483</w:t>
            </w:r>
          </w:p>
        </w:tc>
        <w:tc>
          <w:tcPr>
            <w:tcW w:w="244" w:type="dxa"/>
          </w:tcPr>
          <w:p w:rsidR="00C2425B" w:rsidRPr="00660527" w:rsidRDefault="00C2425B" w:rsidP="00C2425B">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single" w:sz="4" w:space="0" w:color="auto"/>
            </w:tcBorders>
          </w:tcPr>
          <w:p w:rsidR="00C2425B" w:rsidRPr="00660527" w:rsidRDefault="00C2425B" w:rsidP="00C2425B">
            <w:pPr>
              <w:tabs>
                <w:tab w:val="decimal" w:pos="977"/>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(3,745)</w:t>
            </w:r>
          </w:p>
        </w:tc>
        <w:tc>
          <w:tcPr>
            <w:tcW w:w="279"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534" w:type="dxa"/>
            <w:tcBorders>
              <w:top w:val="single" w:sz="4" w:space="0" w:color="auto"/>
              <w:bottom w:val="single" w:sz="4" w:space="0" w:color="auto"/>
            </w:tcBorders>
          </w:tcPr>
          <w:p w:rsidR="00C2425B" w:rsidRPr="00660527" w:rsidRDefault="00C2425B" w:rsidP="00C2425B">
            <w:pPr>
              <w:tabs>
                <w:tab w:val="decimal" w:pos="723"/>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w:t>
            </w:r>
          </w:p>
        </w:tc>
        <w:tc>
          <w:tcPr>
            <w:tcW w:w="28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single" w:sz="4" w:space="0" w:color="auto"/>
            </w:tcBorders>
          </w:tcPr>
          <w:p w:rsidR="00C2425B" w:rsidRPr="00660527" w:rsidRDefault="00C2425B" w:rsidP="00C2425B">
            <w:pPr>
              <w:tabs>
                <w:tab w:val="decimal" w:pos="1169"/>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5,738</w:t>
            </w:r>
          </w:p>
        </w:tc>
      </w:tr>
      <w:tr w:rsidR="00C2425B" w:rsidRPr="000F264C" w:rsidTr="00C2425B">
        <w:tc>
          <w:tcPr>
            <w:tcW w:w="3686" w:type="dxa"/>
          </w:tcPr>
          <w:p w:rsidR="00C2425B" w:rsidRPr="000F264C" w:rsidRDefault="00C2425B" w:rsidP="00C2425B">
            <w:pPr>
              <w:spacing w:after="0" w:line="240" w:lineRule="atLeast"/>
              <w:ind w:left="574" w:right="-25"/>
              <w:rPr>
                <w:rFonts w:ascii="Times New Roman" w:hAnsi="Times New Roman" w:cs="Times New Roman"/>
                <w:b/>
                <w:bCs/>
                <w:szCs w:val="22"/>
              </w:rPr>
            </w:pPr>
            <w:r w:rsidRPr="000F264C">
              <w:rPr>
                <w:rFonts w:ascii="Times New Roman" w:hAnsi="Times New Roman" w:cs="Times New Roman"/>
                <w:b/>
                <w:bCs/>
                <w:szCs w:val="22"/>
              </w:rPr>
              <w:t>Total</w:t>
            </w:r>
          </w:p>
        </w:tc>
        <w:tc>
          <w:tcPr>
            <w:tcW w:w="1454" w:type="dxa"/>
            <w:tcBorders>
              <w:top w:val="single" w:sz="4" w:space="0" w:color="auto"/>
              <w:bottom w:val="double" w:sz="4" w:space="0" w:color="auto"/>
            </w:tcBorders>
          </w:tcPr>
          <w:p w:rsidR="00C2425B" w:rsidRPr="00660527" w:rsidRDefault="00C2425B" w:rsidP="00C2425B">
            <w:pPr>
              <w:tabs>
                <w:tab w:val="decimal" w:pos="1168"/>
              </w:tabs>
              <w:spacing w:after="0" w:line="240" w:lineRule="atLeast"/>
              <w:ind w:left="-168" w:right="-25"/>
              <w:jc w:val="center"/>
              <w:rPr>
                <w:rFonts w:ascii="Times New Roman" w:hAnsi="Times New Roman" w:cs="Times New Roman"/>
                <w:b/>
                <w:bCs/>
                <w:szCs w:val="22"/>
              </w:rPr>
            </w:pPr>
            <w:r w:rsidRPr="00660527">
              <w:rPr>
                <w:rFonts w:ascii="Times New Roman" w:hAnsi="Times New Roman" w:cs="Times New Roman"/>
                <w:b/>
                <w:bCs/>
                <w:szCs w:val="22"/>
              </w:rPr>
              <w:t>28,166,482</w:t>
            </w:r>
          </w:p>
        </w:tc>
        <w:tc>
          <w:tcPr>
            <w:tcW w:w="244" w:type="dxa"/>
          </w:tcPr>
          <w:p w:rsidR="00C2425B" w:rsidRPr="00660527" w:rsidRDefault="00C2425B" w:rsidP="00C2425B">
            <w:pPr>
              <w:tabs>
                <w:tab w:val="left" w:pos="540"/>
              </w:tabs>
              <w:spacing w:after="0" w:line="240" w:lineRule="atLeast"/>
              <w:ind w:right="-25"/>
              <w:rPr>
                <w:rFonts w:ascii="Times New Roman" w:hAnsi="Times New Roman" w:cs="Times New Roman"/>
                <w:b/>
                <w:bCs/>
                <w:szCs w:val="22"/>
              </w:rPr>
            </w:pPr>
          </w:p>
        </w:tc>
        <w:tc>
          <w:tcPr>
            <w:tcW w:w="1225" w:type="dxa"/>
            <w:tcBorders>
              <w:top w:val="single" w:sz="4" w:space="0" w:color="auto"/>
              <w:bottom w:val="double" w:sz="4" w:space="0" w:color="auto"/>
            </w:tcBorders>
          </w:tcPr>
          <w:p w:rsidR="00C2425B" w:rsidRPr="00660527" w:rsidRDefault="00C2425B" w:rsidP="00C2425B">
            <w:pPr>
              <w:tabs>
                <w:tab w:val="decimal" w:pos="977"/>
              </w:tabs>
              <w:spacing w:after="0" w:line="240" w:lineRule="atLeast"/>
              <w:ind w:left="-168" w:right="-25"/>
              <w:jc w:val="thaiDistribute"/>
              <w:rPr>
                <w:rFonts w:ascii="Times New Roman" w:hAnsi="Times New Roman" w:cs="Times New Roman"/>
                <w:b/>
                <w:bCs/>
                <w:szCs w:val="22"/>
              </w:rPr>
            </w:pPr>
            <w:r w:rsidRPr="00660527">
              <w:rPr>
                <w:rFonts w:ascii="Times New Roman" w:hAnsi="Times New Roman" w:cs="Times New Roman"/>
                <w:b/>
                <w:bCs/>
                <w:szCs w:val="22"/>
              </w:rPr>
              <w:t>(4,570,314)</w:t>
            </w:r>
          </w:p>
        </w:tc>
        <w:tc>
          <w:tcPr>
            <w:tcW w:w="279" w:type="dxa"/>
          </w:tcPr>
          <w:p w:rsidR="00C2425B" w:rsidRPr="00660527" w:rsidRDefault="00C2425B" w:rsidP="00C2425B">
            <w:pPr>
              <w:tabs>
                <w:tab w:val="left" w:pos="540"/>
                <w:tab w:val="decimal" w:pos="895"/>
              </w:tabs>
              <w:spacing w:after="0" w:line="240" w:lineRule="atLeast"/>
              <w:ind w:right="-25"/>
              <w:rPr>
                <w:rFonts w:ascii="Times New Roman" w:hAnsi="Times New Roman" w:cs="Times New Roman"/>
                <w:b/>
                <w:bCs/>
                <w:szCs w:val="22"/>
              </w:rPr>
            </w:pPr>
          </w:p>
        </w:tc>
        <w:tc>
          <w:tcPr>
            <w:tcW w:w="1534" w:type="dxa"/>
            <w:tcBorders>
              <w:top w:val="single" w:sz="4" w:space="0" w:color="auto"/>
              <w:bottom w:val="double" w:sz="4" w:space="0" w:color="auto"/>
            </w:tcBorders>
          </w:tcPr>
          <w:p w:rsidR="00C2425B" w:rsidRPr="00660527" w:rsidRDefault="00C2425B" w:rsidP="00C2425B">
            <w:pPr>
              <w:tabs>
                <w:tab w:val="left" w:pos="540"/>
                <w:tab w:val="decimal" w:pos="869"/>
                <w:tab w:val="decimal" w:pos="895"/>
              </w:tabs>
              <w:spacing w:after="0" w:line="240" w:lineRule="atLeast"/>
              <w:ind w:right="-25"/>
              <w:jc w:val="center"/>
              <w:rPr>
                <w:rFonts w:ascii="Times New Roman" w:hAnsi="Times New Roman" w:cs="Times New Roman"/>
                <w:b/>
                <w:bCs/>
                <w:szCs w:val="22"/>
              </w:rPr>
            </w:pPr>
            <w:r w:rsidRPr="00660527">
              <w:rPr>
                <w:rFonts w:ascii="Times New Roman" w:hAnsi="Times New Roman" w:cs="Times New Roman"/>
                <w:b/>
                <w:bCs/>
                <w:szCs w:val="22"/>
              </w:rPr>
              <w:t>134,222</w:t>
            </w:r>
          </w:p>
        </w:tc>
        <w:tc>
          <w:tcPr>
            <w:tcW w:w="284" w:type="dxa"/>
          </w:tcPr>
          <w:p w:rsidR="00C2425B" w:rsidRPr="00660527" w:rsidRDefault="00C2425B" w:rsidP="00C2425B">
            <w:pPr>
              <w:tabs>
                <w:tab w:val="left" w:pos="540"/>
              </w:tabs>
              <w:spacing w:after="0" w:line="240" w:lineRule="atLeast"/>
              <w:ind w:right="-25"/>
              <w:rPr>
                <w:rFonts w:ascii="Times New Roman" w:hAnsi="Times New Roman" w:cs="Times New Roman"/>
                <w:szCs w:val="22"/>
              </w:rPr>
            </w:pPr>
          </w:p>
        </w:tc>
        <w:tc>
          <w:tcPr>
            <w:tcW w:w="1399" w:type="dxa"/>
            <w:tcBorders>
              <w:top w:val="single" w:sz="4" w:space="0" w:color="auto"/>
              <w:bottom w:val="double" w:sz="4" w:space="0" w:color="auto"/>
            </w:tcBorders>
          </w:tcPr>
          <w:p w:rsidR="00C2425B" w:rsidRPr="00660527" w:rsidRDefault="00C2425B" w:rsidP="00C2425B">
            <w:pPr>
              <w:tabs>
                <w:tab w:val="decimal" w:pos="1129"/>
              </w:tabs>
              <w:spacing w:after="0" w:line="240" w:lineRule="atLeast"/>
              <w:ind w:left="-168"/>
              <w:jc w:val="thaiDistribute"/>
              <w:rPr>
                <w:rFonts w:ascii="Times New Roman" w:hAnsi="Times New Roman" w:cs="Times New Roman"/>
                <w:b/>
                <w:bCs/>
                <w:szCs w:val="22"/>
              </w:rPr>
            </w:pPr>
            <w:r w:rsidRPr="00660527">
              <w:rPr>
                <w:rFonts w:ascii="Times New Roman" w:hAnsi="Times New Roman" w:cs="Times New Roman"/>
                <w:b/>
                <w:bCs/>
                <w:szCs w:val="22"/>
                <w:cs/>
              </w:rPr>
              <w:t>23</w:t>
            </w:r>
            <w:r w:rsidRPr="00660527">
              <w:rPr>
                <w:rFonts w:ascii="Times New Roman" w:hAnsi="Times New Roman" w:cs="Times New Roman"/>
                <w:b/>
                <w:bCs/>
                <w:szCs w:val="22"/>
              </w:rPr>
              <w:t>,</w:t>
            </w:r>
            <w:r w:rsidRPr="00660527">
              <w:rPr>
                <w:rFonts w:ascii="Times New Roman" w:hAnsi="Times New Roman" w:cs="Times New Roman"/>
                <w:b/>
                <w:bCs/>
                <w:szCs w:val="22"/>
                <w:cs/>
              </w:rPr>
              <w:t>730</w:t>
            </w:r>
            <w:r w:rsidRPr="00660527">
              <w:rPr>
                <w:rFonts w:ascii="Times New Roman" w:hAnsi="Times New Roman" w:cs="Times New Roman"/>
                <w:b/>
                <w:bCs/>
                <w:szCs w:val="22"/>
              </w:rPr>
              <w:t>,</w:t>
            </w:r>
            <w:r w:rsidRPr="00660527">
              <w:rPr>
                <w:rFonts w:ascii="Times New Roman" w:hAnsi="Times New Roman" w:cs="Times New Roman"/>
                <w:b/>
                <w:bCs/>
                <w:szCs w:val="22"/>
                <w:cs/>
              </w:rPr>
              <w:t>390</w:t>
            </w:r>
          </w:p>
        </w:tc>
      </w:tr>
    </w:tbl>
    <w:p w:rsidR="00C2425B" w:rsidRDefault="00C2425B" w:rsidP="00053F4E">
      <w:pPr>
        <w:tabs>
          <w:tab w:val="left" w:pos="567"/>
        </w:tabs>
        <w:spacing w:after="0" w:line="240" w:lineRule="atLeast"/>
        <w:ind w:left="540" w:right="-25"/>
        <w:jc w:val="thaiDistribute"/>
        <w:rPr>
          <w:rFonts w:ascii="Times New Roman" w:hAnsi="Times New Roman" w:cs="Times New Roman"/>
          <w:szCs w:val="22"/>
        </w:rPr>
      </w:pPr>
    </w:p>
    <w:tbl>
      <w:tblPr>
        <w:tblW w:w="12711" w:type="dxa"/>
        <w:tblInd w:w="-34" w:type="dxa"/>
        <w:tblLayout w:type="fixed"/>
        <w:tblLook w:val="01E0"/>
      </w:tblPr>
      <w:tblGrid>
        <w:gridCol w:w="3684"/>
        <w:gridCol w:w="1350"/>
        <w:gridCol w:w="236"/>
        <w:gridCol w:w="1359"/>
        <w:gridCol w:w="279"/>
        <w:gridCol w:w="1489"/>
        <w:gridCol w:w="45"/>
        <w:gridCol w:w="236"/>
        <w:gridCol w:w="1483"/>
        <w:gridCol w:w="226"/>
        <w:gridCol w:w="1049"/>
        <w:gridCol w:w="1275"/>
      </w:tblGrid>
      <w:tr w:rsidR="00C320DB" w:rsidRPr="000F264C" w:rsidTr="001C0DF6">
        <w:trPr>
          <w:gridAfter w:val="2"/>
          <w:wAfter w:w="2324" w:type="dxa"/>
          <w:trHeight w:val="74"/>
        </w:trPr>
        <w:tc>
          <w:tcPr>
            <w:tcW w:w="3684" w:type="dxa"/>
          </w:tcPr>
          <w:p w:rsidR="00C320DB" w:rsidRPr="000F264C" w:rsidRDefault="00C320DB" w:rsidP="001C0DF6">
            <w:pPr>
              <w:spacing w:after="0" w:line="10" w:lineRule="atLeast"/>
              <w:ind w:left="574" w:right="-25"/>
              <w:rPr>
                <w:rFonts w:ascii="Times New Roman" w:hAnsi="Times New Roman" w:cs="Times New Roman"/>
                <w:b/>
                <w:bCs/>
                <w:i/>
                <w:iCs/>
                <w:szCs w:val="22"/>
                <w:cs/>
              </w:rPr>
            </w:pPr>
          </w:p>
        </w:tc>
        <w:tc>
          <w:tcPr>
            <w:tcW w:w="6703" w:type="dxa"/>
            <w:gridSpan w:val="9"/>
          </w:tcPr>
          <w:p w:rsidR="00C320DB" w:rsidRPr="000F264C" w:rsidRDefault="00C320DB" w:rsidP="001C0DF6">
            <w:pPr>
              <w:pStyle w:val="acctfourfigures"/>
              <w:tabs>
                <w:tab w:val="clear" w:pos="765"/>
              </w:tabs>
              <w:spacing w:line="10" w:lineRule="atLeast"/>
              <w:ind w:right="-25"/>
              <w:jc w:val="center"/>
              <w:rPr>
                <w:b/>
                <w:bCs/>
                <w:szCs w:val="22"/>
                <w:cs/>
                <w:lang w:bidi="th-TH"/>
              </w:rPr>
            </w:pPr>
            <w:r w:rsidRPr="000F264C">
              <w:rPr>
                <w:b/>
                <w:szCs w:val="22"/>
              </w:rPr>
              <w:t>Separate financial statements</w:t>
            </w:r>
          </w:p>
        </w:tc>
      </w:tr>
      <w:tr w:rsidR="00C320DB" w:rsidRPr="000F264C" w:rsidTr="001C0DF6">
        <w:trPr>
          <w:gridAfter w:val="2"/>
          <w:wAfter w:w="2324" w:type="dxa"/>
          <w:trHeight w:val="74"/>
        </w:trPr>
        <w:tc>
          <w:tcPr>
            <w:tcW w:w="3684" w:type="dxa"/>
          </w:tcPr>
          <w:p w:rsidR="00C320DB" w:rsidRPr="000F264C" w:rsidRDefault="00C320DB" w:rsidP="001C0DF6">
            <w:pPr>
              <w:spacing w:after="0" w:line="10" w:lineRule="atLeast"/>
              <w:ind w:left="574" w:right="-25"/>
              <w:rPr>
                <w:rFonts w:ascii="Times New Roman" w:hAnsi="Times New Roman" w:cs="Times New Roman"/>
                <w:b/>
                <w:bCs/>
                <w:i/>
                <w:iCs/>
                <w:szCs w:val="22"/>
                <w:cs/>
              </w:rPr>
            </w:pPr>
          </w:p>
        </w:tc>
        <w:tc>
          <w:tcPr>
            <w:tcW w:w="1350" w:type="dxa"/>
          </w:tcPr>
          <w:p w:rsidR="00C320DB" w:rsidRPr="000F264C" w:rsidRDefault="00C320DB" w:rsidP="001C0DF6">
            <w:pPr>
              <w:pStyle w:val="acctfourfigures"/>
              <w:tabs>
                <w:tab w:val="clear" w:pos="765"/>
              </w:tabs>
              <w:spacing w:line="10" w:lineRule="atLeast"/>
              <w:ind w:right="-25"/>
              <w:jc w:val="center"/>
              <w:rPr>
                <w:b/>
                <w:bCs/>
                <w:szCs w:val="22"/>
                <w:lang w:bidi="th-TH"/>
              </w:rPr>
            </w:pPr>
          </w:p>
        </w:tc>
        <w:tc>
          <w:tcPr>
            <w:tcW w:w="236" w:type="dxa"/>
          </w:tcPr>
          <w:p w:rsidR="00C320DB" w:rsidRPr="000F264C" w:rsidRDefault="00C320DB" w:rsidP="001C0DF6">
            <w:pPr>
              <w:pStyle w:val="acctfourfigures"/>
              <w:tabs>
                <w:tab w:val="clear" w:pos="765"/>
                <w:tab w:val="decimal" w:pos="951"/>
              </w:tabs>
              <w:spacing w:line="10" w:lineRule="atLeast"/>
              <w:ind w:right="-25"/>
              <w:rPr>
                <w:b/>
                <w:bCs/>
                <w:szCs w:val="22"/>
                <w:lang w:bidi="th-TH"/>
              </w:rPr>
            </w:pPr>
          </w:p>
        </w:tc>
        <w:tc>
          <w:tcPr>
            <w:tcW w:w="3127" w:type="dxa"/>
            <w:gridSpan w:val="3"/>
            <w:tcBorders>
              <w:bottom w:val="single" w:sz="4" w:space="0" w:color="auto"/>
            </w:tcBorders>
          </w:tcPr>
          <w:p w:rsidR="00C320DB" w:rsidRPr="000F264C" w:rsidRDefault="00C320DB" w:rsidP="001C0DF6">
            <w:pPr>
              <w:pStyle w:val="acctfourfigures"/>
              <w:tabs>
                <w:tab w:val="clear" w:pos="765"/>
              </w:tabs>
              <w:spacing w:line="10" w:lineRule="atLeast"/>
              <w:ind w:right="-25"/>
              <w:jc w:val="center"/>
              <w:rPr>
                <w:szCs w:val="22"/>
                <w:lang w:bidi="th-TH"/>
              </w:rPr>
            </w:pPr>
            <w:r w:rsidRPr="000F264C">
              <w:rPr>
                <w:szCs w:val="22"/>
              </w:rPr>
              <w:t>(Charged) / Credited to</w:t>
            </w:r>
          </w:p>
        </w:tc>
        <w:tc>
          <w:tcPr>
            <w:tcW w:w="281" w:type="dxa"/>
            <w:gridSpan w:val="2"/>
          </w:tcPr>
          <w:p w:rsidR="00C320DB" w:rsidRPr="000F264C" w:rsidRDefault="00C320DB" w:rsidP="001C0DF6">
            <w:pPr>
              <w:pStyle w:val="acctfourfigures"/>
              <w:tabs>
                <w:tab w:val="clear" w:pos="765"/>
                <w:tab w:val="decimal" w:pos="951"/>
              </w:tabs>
              <w:spacing w:line="10" w:lineRule="atLeast"/>
              <w:ind w:right="-25"/>
              <w:jc w:val="center"/>
              <w:rPr>
                <w:b/>
                <w:bCs/>
                <w:szCs w:val="22"/>
                <w:lang w:bidi="th-TH"/>
              </w:rPr>
            </w:pPr>
          </w:p>
        </w:tc>
        <w:tc>
          <w:tcPr>
            <w:tcW w:w="1709" w:type="dxa"/>
            <w:gridSpan w:val="2"/>
          </w:tcPr>
          <w:p w:rsidR="00C320DB" w:rsidRPr="000F264C" w:rsidRDefault="00C320DB" w:rsidP="001C0DF6">
            <w:pPr>
              <w:pStyle w:val="acctfourfigures"/>
              <w:tabs>
                <w:tab w:val="clear" w:pos="765"/>
              </w:tabs>
              <w:spacing w:line="10" w:lineRule="atLeast"/>
              <w:ind w:right="-25"/>
              <w:jc w:val="center"/>
              <w:rPr>
                <w:b/>
                <w:bCs/>
                <w:szCs w:val="22"/>
                <w:lang w:bidi="th-TH"/>
              </w:rPr>
            </w:pPr>
          </w:p>
        </w:tc>
      </w:tr>
      <w:tr w:rsidR="00C320DB" w:rsidRPr="000F264C" w:rsidTr="001C0DF6">
        <w:trPr>
          <w:gridAfter w:val="2"/>
          <w:wAfter w:w="2324" w:type="dxa"/>
          <w:trHeight w:val="425"/>
        </w:trPr>
        <w:tc>
          <w:tcPr>
            <w:tcW w:w="3684" w:type="dxa"/>
          </w:tcPr>
          <w:p w:rsidR="00C320DB" w:rsidRPr="000F264C" w:rsidRDefault="00C320DB" w:rsidP="001C0DF6">
            <w:pPr>
              <w:spacing w:after="0" w:line="10" w:lineRule="atLeast"/>
              <w:ind w:left="574" w:right="-25"/>
              <w:rPr>
                <w:rFonts w:ascii="Times New Roman" w:hAnsi="Times New Roman" w:cs="Times New Roman"/>
                <w:b/>
                <w:bCs/>
                <w:i/>
                <w:iCs/>
                <w:szCs w:val="22"/>
                <w:cs/>
              </w:rPr>
            </w:pPr>
          </w:p>
        </w:tc>
        <w:tc>
          <w:tcPr>
            <w:tcW w:w="1350" w:type="dxa"/>
            <w:vAlign w:val="bottom"/>
          </w:tcPr>
          <w:p w:rsidR="00C320DB" w:rsidRPr="000F264C" w:rsidRDefault="00C320DB" w:rsidP="001C0DF6">
            <w:pPr>
              <w:spacing w:after="0" w:line="10" w:lineRule="atLeast"/>
              <w:ind w:left="-108" w:right="-25"/>
              <w:jc w:val="center"/>
              <w:rPr>
                <w:rFonts w:ascii="Times New Roman" w:hAnsi="Times New Roman" w:cs="Times New Roman"/>
                <w:szCs w:val="22"/>
              </w:rPr>
            </w:pPr>
            <w:r w:rsidRPr="000F264C">
              <w:rPr>
                <w:rFonts w:ascii="Times New Roman" w:hAnsi="Times New Roman" w:cs="Times New Roman"/>
                <w:b/>
                <w:bCs/>
                <w:szCs w:val="22"/>
              </w:rPr>
              <w:t>At 1 January 2020</w:t>
            </w:r>
          </w:p>
        </w:tc>
        <w:tc>
          <w:tcPr>
            <w:tcW w:w="236" w:type="dxa"/>
            <w:vAlign w:val="bottom"/>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359" w:type="dxa"/>
            <w:tcBorders>
              <w:top w:val="single" w:sz="4" w:space="0" w:color="auto"/>
            </w:tcBorders>
            <w:vAlign w:val="bottom"/>
          </w:tcPr>
          <w:p w:rsidR="00C320DB" w:rsidRPr="000F264C" w:rsidRDefault="00C320DB" w:rsidP="001C0DF6">
            <w:pPr>
              <w:spacing w:after="0" w:line="10" w:lineRule="atLeast"/>
              <w:ind w:left="-108" w:right="-25"/>
              <w:jc w:val="center"/>
              <w:rPr>
                <w:rFonts w:ascii="Times New Roman" w:hAnsi="Times New Roman" w:cs="Times New Roman"/>
                <w:i/>
                <w:iCs/>
                <w:szCs w:val="22"/>
              </w:rPr>
            </w:pPr>
            <w:r w:rsidRPr="000F264C">
              <w:rPr>
                <w:rFonts w:ascii="Times New Roman" w:hAnsi="Times New Roman" w:cs="Times New Roman"/>
                <w:szCs w:val="22"/>
              </w:rPr>
              <w:t>Profit (loss)</w:t>
            </w:r>
          </w:p>
        </w:tc>
        <w:tc>
          <w:tcPr>
            <w:tcW w:w="279" w:type="dxa"/>
            <w:tcBorders>
              <w:top w:val="single" w:sz="4" w:space="0" w:color="auto"/>
            </w:tcBorders>
          </w:tcPr>
          <w:p w:rsidR="00C320DB" w:rsidRPr="000F264C" w:rsidRDefault="00C320DB" w:rsidP="001C0DF6">
            <w:pPr>
              <w:tabs>
                <w:tab w:val="decimal" w:pos="951"/>
              </w:tabs>
              <w:spacing w:after="0" w:line="10" w:lineRule="atLeast"/>
              <w:ind w:right="-25"/>
              <w:jc w:val="center"/>
              <w:rPr>
                <w:rFonts w:ascii="Times New Roman" w:hAnsi="Times New Roman" w:cs="Times New Roman"/>
                <w:b/>
                <w:bCs/>
                <w:szCs w:val="22"/>
                <w:lang w:val="en-GB"/>
              </w:rPr>
            </w:pPr>
          </w:p>
        </w:tc>
        <w:tc>
          <w:tcPr>
            <w:tcW w:w="1489" w:type="dxa"/>
            <w:tcBorders>
              <w:top w:val="single" w:sz="4" w:space="0" w:color="auto"/>
            </w:tcBorders>
          </w:tcPr>
          <w:p w:rsidR="00C320DB" w:rsidRPr="000F264C" w:rsidRDefault="00C320DB" w:rsidP="001C0DF6">
            <w:pPr>
              <w:spacing w:after="0" w:line="10" w:lineRule="atLeast"/>
              <w:ind w:left="-121" w:right="-80"/>
              <w:jc w:val="center"/>
              <w:rPr>
                <w:rFonts w:ascii="Times New Roman" w:hAnsi="Times New Roman" w:cs="Times New Roman"/>
                <w:b/>
                <w:bCs/>
                <w:szCs w:val="22"/>
                <w:lang w:val="en-GB"/>
              </w:rPr>
            </w:pPr>
            <w:r w:rsidRPr="000F264C">
              <w:rPr>
                <w:rFonts w:ascii="Times New Roman" w:hAnsi="Times New Roman" w:cs="Times New Roman"/>
                <w:szCs w:val="22"/>
                <w:lang w:val="en-GB"/>
              </w:rPr>
              <w:t>Other comprehensive income (loss)</w:t>
            </w:r>
          </w:p>
        </w:tc>
        <w:tc>
          <w:tcPr>
            <w:tcW w:w="281" w:type="dxa"/>
            <w:gridSpan w:val="2"/>
          </w:tcPr>
          <w:p w:rsidR="00C320DB" w:rsidRPr="000F264C" w:rsidRDefault="00C320DB" w:rsidP="001C0DF6">
            <w:pPr>
              <w:tabs>
                <w:tab w:val="decimal" w:pos="951"/>
              </w:tabs>
              <w:spacing w:after="0" w:line="10" w:lineRule="atLeast"/>
              <w:ind w:right="-25"/>
              <w:jc w:val="center"/>
              <w:rPr>
                <w:rFonts w:ascii="Times New Roman" w:hAnsi="Times New Roman" w:cs="Times New Roman"/>
                <w:b/>
                <w:bCs/>
                <w:szCs w:val="22"/>
                <w:lang w:val="en-GB"/>
              </w:rPr>
            </w:pPr>
          </w:p>
        </w:tc>
        <w:tc>
          <w:tcPr>
            <w:tcW w:w="1709" w:type="dxa"/>
            <w:gridSpan w:val="2"/>
            <w:vAlign w:val="bottom"/>
          </w:tcPr>
          <w:p w:rsidR="00C320DB" w:rsidRPr="000F264C" w:rsidRDefault="00C320DB" w:rsidP="001C0DF6">
            <w:pPr>
              <w:spacing w:after="0" w:line="10" w:lineRule="atLeast"/>
              <w:ind w:left="-306" w:right="-220"/>
              <w:jc w:val="center"/>
              <w:rPr>
                <w:rFonts w:ascii="Times New Roman" w:hAnsi="Times New Roman" w:cs="Times New Roman"/>
                <w:b/>
                <w:bCs/>
                <w:szCs w:val="22"/>
              </w:rPr>
            </w:pPr>
            <w:r>
              <w:rPr>
                <w:rFonts w:ascii="Times New Roman" w:hAnsi="Times New Roman" w:cs="Times New Roman"/>
                <w:b/>
                <w:bCs/>
                <w:szCs w:val="22"/>
              </w:rPr>
              <w:t>At 3</w:t>
            </w:r>
            <w:r>
              <w:rPr>
                <w:rFonts w:ascii="Times New Roman" w:hAnsi="Times New Roman" w:cstheme="minorBidi"/>
                <w:b/>
                <w:bCs/>
                <w:szCs w:val="22"/>
                <w:lang w:val="en-GB"/>
              </w:rPr>
              <w:t>1</w:t>
            </w:r>
            <w:r>
              <w:rPr>
                <w:rFonts w:ascii="Times New Roman" w:hAnsi="Times New Roman" w:cs="Times New Roman"/>
                <w:b/>
                <w:bCs/>
                <w:szCs w:val="22"/>
              </w:rPr>
              <w:t xml:space="preserve"> Dec</w:t>
            </w:r>
            <w:r w:rsidRPr="000F264C">
              <w:rPr>
                <w:rFonts w:ascii="Times New Roman" w:hAnsi="Times New Roman" w:cs="Times New Roman"/>
                <w:b/>
                <w:bCs/>
                <w:szCs w:val="22"/>
              </w:rPr>
              <w:t>ember</w:t>
            </w:r>
            <w:r w:rsidRPr="000F264C">
              <w:rPr>
                <w:rFonts w:ascii="Times New Roman" w:hAnsi="Times New Roman" w:cs="Times New Roman"/>
                <w:b/>
                <w:bCs/>
                <w:szCs w:val="22"/>
              </w:rPr>
              <w:br/>
              <w:t>2020</w:t>
            </w:r>
          </w:p>
        </w:tc>
      </w:tr>
      <w:tr w:rsidR="00C320DB" w:rsidRPr="000F264C" w:rsidTr="001C0DF6">
        <w:trPr>
          <w:gridAfter w:val="2"/>
          <w:wAfter w:w="2324" w:type="dxa"/>
          <w:trHeight w:val="74"/>
        </w:trPr>
        <w:tc>
          <w:tcPr>
            <w:tcW w:w="3684" w:type="dxa"/>
          </w:tcPr>
          <w:p w:rsidR="00C320DB" w:rsidRPr="000F264C" w:rsidRDefault="00C320DB" w:rsidP="001C0DF6">
            <w:pPr>
              <w:spacing w:after="0" w:line="10" w:lineRule="atLeast"/>
              <w:ind w:left="574" w:right="-25"/>
              <w:rPr>
                <w:rFonts w:ascii="Times New Roman" w:hAnsi="Times New Roman" w:cs="Times New Roman"/>
                <w:b/>
                <w:bCs/>
                <w:i/>
                <w:iCs/>
                <w:szCs w:val="22"/>
                <w:cs/>
              </w:rPr>
            </w:pPr>
          </w:p>
        </w:tc>
        <w:tc>
          <w:tcPr>
            <w:tcW w:w="6703" w:type="dxa"/>
            <w:gridSpan w:val="9"/>
            <w:vAlign w:val="bottom"/>
          </w:tcPr>
          <w:p w:rsidR="00C320DB" w:rsidRPr="000F264C" w:rsidRDefault="00C320DB" w:rsidP="001C0DF6">
            <w:pPr>
              <w:pStyle w:val="acctfourfigures"/>
              <w:tabs>
                <w:tab w:val="clear" w:pos="765"/>
              </w:tabs>
              <w:spacing w:line="10" w:lineRule="atLeast"/>
              <w:ind w:right="-25"/>
              <w:jc w:val="center"/>
              <w:rPr>
                <w:i/>
                <w:iCs/>
                <w:szCs w:val="22"/>
                <w:lang w:bidi="th-TH"/>
              </w:rPr>
            </w:pPr>
            <w:r>
              <w:rPr>
                <w:i/>
                <w:iCs/>
                <w:szCs w:val="22"/>
              </w:rPr>
              <w:t xml:space="preserve">(in </w:t>
            </w:r>
            <w:r w:rsidRPr="000F264C">
              <w:rPr>
                <w:i/>
                <w:iCs/>
                <w:szCs w:val="22"/>
              </w:rPr>
              <w:t>Baht</w:t>
            </w:r>
            <w:r w:rsidRPr="000F264C">
              <w:rPr>
                <w:i/>
                <w:iCs/>
                <w:szCs w:val="22"/>
                <w:lang w:val="en-US"/>
              </w:rPr>
              <w:t>)</w:t>
            </w:r>
          </w:p>
        </w:tc>
      </w:tr>
      <w:tr w:rsidR="00C320DB" w:rsidRPr="000F264C" w:rsidTr="00C320DB">
        <w:trPr>
          <w:gridAfter w:val="3"/>
          <w:wAfter w:w="2550" w:type="dxa"/>
        </w:trPr>
        <w:tc>
          <w:tcPr>
            <w:tcW w:w="3684" w:type="dxa"/>
          </w:tcPr>
          <w:p w:rsidR="00C320DB" w:rsidRPr="000F264C" w:rsidRDefault="00C320DB" w:rsidP="001C0DF6">
            <w:pPr>
              <w:spacing w:after="0" w:line="10" w:lineRule="atLeast"/>
              <w:ind w:left="574" w:right="-25"/>
              <w:rPr>
                <w:rFonts w:ascii="Times New Roman" w:hAnsi="Times New Roman" w:cs="Times New Roman"/>
                <w:b/>
                <w:bCs/>
                <w:szCs w:val="22"/>
              </w:rPr>
            </w:pPr>
            <w:r w:rsidRPr="000F264C">
              <w:rPr>
                <w:rFonts w:ascii="Times New Roman" w:hAnsi="Times New Roman" w:cs="Times New Roman"/>
                <w:b/>
                <w:bCs/>
                <w:i/>
                <w:iCs/>
                <w:szCs w:val="22"/>
              </w:rPr>
              <w:t>Deferred tax assets</w:t>
            </w:r>
          </w:p>
        </w:tc>
        <w:tc>
          <w:tcPr>
            <w:tcW w:w="1350" w:type="dxa"/>
          </w:tcPr>
          <w:p w:rsidR="00C320DB" w:rsidRPr="000F264C" w:rsidRDefault="00C320DB" w:rsidP="001C0DF6">
            <w:pPr>
              <w:pStyle w:val="acctfourfigures"/>
              <w:tabs>
                <w:tab w:val="clear" w:pos="765"/>
                <w:tab w:val="decimal" w:pos="882"/>
              </w:tabs>
              <w:spacing w:line="10" w:lineRule="atLeast"/>
              <w:ind w:right="-25"/>
              <w:rPr>
                <w:szCs w:val="22"/>
                <w:cs/>
                <w:lang w:bidi="th-TH"/>
              </w:rPr>
            </w:pPr>
          </w:p>
        </w:tc>
        <w:tc>
          <w:tcPr>
            <w:tcW w:w="236"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0F264C" w:rsidRDefault="00C320DB" w:rsidP="001C0DF6">
            <w:pPr>
              <w:tabs>
                <w:tab w:val="decimal" w:pos="882"/>
              </w:tabs>
              <w:spacing w:after="0" w:line="10" w:lineRule="atLeast"/>
              <w:ind w:right="-25"/>
              <w:rPr>
                <w:rFonts w:ascii="Times New Roman" w:hAnsi="Times New Roman" w:cs="Times New Roman"/>
                <w:szCs w:val="22"/>
              </w:rPr>
            </w:pPr>
          </w:p>
        </w:tc>
        <w:tc>
          <w:tcPr>
            <w:tcW w:w="279"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C320DB" w:rsidRPr="000F264C" w:rsidRDefault="00C320DB" w:rsidP="001C0DF6">
            <w:pPr>
              <w:tabs>
                <w:tab w:val="left" w:pos="540"/>
                <w:tab w:val="decimal" w:pos="869"/>
              </w:tabs>
              <w:spacing w:after="0" w:line="10" w:lineRule="atLeast"/>
              <w:ind w:right="-25"/>
              <w:rPr>
                <w:rFonts w:ascii="Times New Roman" w:hAnsi="Times New Roman" w:cs="Times New Roman"/>
                <w:szCs w:val="22"/>
              </w:rPr>
            </w:pPr>
          </w:p>
        </w:tc>
        <w:tc>
          <w:tcPr>
            <w:tcW w:w="236"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0F264C" w:rsidRDefault="00C320DB" w:rsidP="001C0DF6">
            <w:pPr>
              <w:tabs>
                <w:tab w:val="left" w:pos="540"/>
                <w:tab w:val="decimal" w:pos="882"/>
              </w:tabs>
              <w:spacing w:after="0" w:line="10" w:lineRule="atLeast"/>
              <w:ind w:right="-25"/>
              <w:rPr>
                <w:rFonts w:ascii="Times New Roman" w:hAnsi="Times New Roman" w:cs="Times New Roman"/>
                <w:szCs w:val="22"/>
              </w:rPr>
            </w:pPr>
          </w:p>
        </w:tc>
      </w:tr>
      <w:tr w:rsidR="00C320DB" w:rsidRPr="000F264C" w:rsidTr="00C320DB">
        <w:trPr>
          <w:gridAfter w:val="3"/>
          <w:wAfter w:w="2550" w:type="dxa"/>
        </w:trPr>
        <w:tc>
          <w:tcPr>
            <w:tcW w:w="3684" w:type="dxa"/>
          </w:tcPr>
          <w:p w:rsidR="00C320DB" w:rsidRPr="000F264C" w:rsidRDefault="00C320DB" w:rsidP="001C0DF6">
            <w:pPr>
              <w:spacing w:after="0" w:line="10" w:lineRule="atLeast"/>
              <w:ind w:left="574" w:right="-25"/>
              <w:rPr>
                <w:rFonts w:ascii="Times New Roman" w:hAnsi="Times New Roman" w:cs="Times New Roman"/>
                <w:b/>
                <w:bCs/>
                <w:szCs w:val="22"/>
              </w:rPr>
            </w:pPr>
            <w:r w:rsidRPr="000F264C">
              <w:rPr>
                <w:rFonts w:ascii="Times New Roman" w:hAnsi="Times New Roman" w:cs="Times New Roman"/>
                <w:b/>
                <w:bCs/>
                <w:szCs w:val="22"/>
              </w:rPr>
              <w:t>Tax rate of 20%</w:t>
            </w:r>
          </w:p>
        </w:tc>
        <w:tc>
          <w:tcPr>
            <w:tcW w:w="1350" w:type="dxa"/>
          </w:tcPr>
          <w:p w:rsidR="00C320DB" w:rsidRPr="000F264C" w:rsidRDefault="00C320DB" w:rsidP="001C0DF6">
            <w:pPr>
              <w:pStyle w:val="acctfourfigures"/>
              <w:tabs>
                <w:tab w:val="clear" w:pos="765"/>
                <w:tab w:val="decimal" w:pos="882"/>
              </w:tabs>
              <w:spacing w:line="10" w:lineRule="atLeast"/>
              <w:ind w:right="-25"/>
              <w:jc w:val="center"/>
              <w:rPr>
                <w:szCs w:val="22"/>
                <w:cs/>
                <w:lang w:bidi="th-TH"/>
              </w:rPr>
            </w:pPr>
          </w:p>
        </w:tc>
        <w:tc>
          <w:tcPr>
            <w:tcW w:w="236"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0F264C" w:rsidRDefault="00C320DB" w:rsidP="001C0DF6">
            <w:pPr>
              <w:tabs>
                <w:tab w:val="decimal" w:pos="882"/>
              </w:tabs>
              <w:spacing w:after="0" w:line="10" w:lineRule="atLeast"/>
              <w:ind w:right="-25"/>
              <w:rPr>
                <w:rFonts w:ascii="Times New Roman" w:hAnsi="Times New Roman" w:cs="Times New Roman"/>
                <w:szCs w:val="22"/>
              </w:rPr>
            </w:pPr>
          </w:p>
        </w:tc>
        <w:tc>
          <w:tcPr>
            <w:tcW w:w="279"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C320DB" w:rsidRPr="000F264C" w:rsidRDefault="00C320DB" w:rsidP="001C0DF6">
            <w:pPr>
              <w:tabs>
                <w:tab w:val="left" w:pos="540"/>
                <w:tab w:val="decimal" w:pos="869"/>
              </w:tabs>
              <w:spacing w:after="0" w:line="10" w:lineRule="atLeast"/>
              <w:ind w:right="-25"/>
              <w:rPr>
                <w:rFonts w:ascii="Times New Roman" w:hAnsi="Times New Roman" w:cs="Times New Roman"/>
                <w:szCs w:val="22"/>
              </w:rPr>
            </w:pPr>
          </w:p>
        </w:tc>
        <w:tc>
          <w:tcPr>
            <w:tcW w:w="236" w:type="dxa"/>
          </w:tcPr>
          <w:p w:rsidR="00C320DB" w:rsidRPr="000F264C"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0F264C" w:rsidRDefault="00C320DB" w:rsidP="001C0DF6">
            <w:pPr>
              <w:tabs>
                <w:tab w:val="left" w:pos="540"/>
                <w:tab w:val="decimal" w:pos="882"/>
              </w:tabs>
              <w:spacing w:after="0" w:line="10" w:lineRule="atLeast"/>
              <w:ind w:right="-25"/>
              <w:rPr>
                <w:rFonts w:ascii="Times New Roman" w:hAnsi="Times New Roman" w:cs="Times New Roman"/>
                <w:szCs w:val="22"/>
              </w:rPr>
            </w:pPr>
          </w:p>
        </w:tc>
      </w:tr>
      <w:tr w:rsidR="00C320DB" w:rsidRPr="000F264C" w:rsidTr="00C320DB">
        <w:trPr>
          <w:gridAfter w:val="3"/>
          <w:wAfter w:w="2550" w:type="dxa"/>
        </w:trPr>
        <w:tc>
          <w:tcPr>
            <w:tcW w:w="3684" w:type="dxa"/>
          </w:tcPr>
          <w:p w:rsidR="00C320DB" w:rsidRPr="00660527" w:rsidRDefault="00C320DB" w:rsidP="001C0DF6">
            <w:pPr>
              <w:spacing w:after="0" w:line="10" w:lineRule="atLeast"/>
              <w:ind w:left="574" w:right="-25"/>
              <w:rPr>
                <w:rFonts w:ascii="Times New Roman" w:hAnsi="Times New Roman" w:cs="Times New Roman"/>
                <w:szCs w:val="22"/>
                <w:cs/>
              </w:rPr>
            </w:pPr>
            <w:r w:rsidRPr="00660527">
              <w:rPr>
                <w:rFonts w:ascii="Times New Roman" w:hAnsi="Times New Roman" w:cs="Times New Roman"/>
                <w:szCs w:val="22"/>
              </w:rPr>
              <w:t>Trade account receivables</w:t>
            </w:r>
          </w:p>
        </w:tc>
        <w:tc>
          <w:tcPr>
            <w:tcW w:w="1350" w:type="dxa"/>
          </w:tcPr>
          <w:p w:rsidR="00C320DB" w:rsidRPr="00660527" w:rsidRDefault="00C320DB" w:rsidP="001C0DF6">
            <w:pPr>
              <w:tabs>
                <w:tab w:val="decimal" w:pos="1134"/>
              </w:tabs>
              <w:spacing w:after="0" w:line="10" w:lineRule="atLeast"/>
              <w:ind w:left="-168"/>
              <w:jc w:val="thaiDistribute"/>
              <w:rPr>
                <w:rFonts w:ascii="Times New Roman" w:hAnsi="Times New Roman" w:cs="Times New Roman"/>
                <w:szCs w:val="22"/>
                <w:cs/>
              </w:rPr>
            </w:pPr>
            <w:r w:rsidRPr="00660527">
              <w:rPr>
                <w:rFonts w:ascii="Times New Roman" w:hAnsi="Times New Roman" w:cs="Times New Roman"/>
                <w:szCs w:val="22"/>
              </w:rPr>
              <w:t>1,047,444</w:t>
            </w:r>
          </w:p>
        </w:tc>
        <w:tc>
          <w:tcPr>
            <w:tcW w:w="236" w:type="dxa"/>
          </w:tcPr>
          <w:p w:rsidR="00C320DB" w:rsidRPr="00660527" w:rsidRDefault="00C320DB" w:rsidP="001C0DF6">
            <w:pPr>
              <w:tabs>
                <w:tab w:val="left" w:pos="540"/>
              </w:tabs>
              <w:spacing w:after="0" w:line="10" w:lineRule="atLeast"/>
              <w:rPr>
                <w:rFonts w:ascii="Times New Roman" w:hAnsi="Times New Roman" w:cs="Times New Roman"/>
                <w:szCs w:val="22"/>
              </w:rPr>
            </w:pPr>
          </w:p>
        </w:tc>
        <w:tc>
          <w:tcPr>
            <w:tcW w:w="1359" w:type="dxa"/>
          </w:tcPr>
          <w:p w:rsidR="00C320DB" w:rsidRPr="00660527" w:rsidRDefault="00C320DB" w:rsidP="001C0DF6">
            <w:pPr>
              <w:spacing w:after="0" w:line="10" w:lineRule="atLeast"/>
              <w:ind w:left="-168"/>
              <w:jc w:val="right"/>
              <w:rPr>
                <w:rFonts w:ascii="Times New Roman" w:hAnsi="Times New Roman" w:cs="Times New Roman"/>
                <w:szCs w:val="22"/>
              </w:rPr>
            </w:pPr>
            <w:r w:rsidRPr="00660527">
              <w:rPr>
                <w:rFonts w:ascii="Times New Roman" w:hAnsi="Times New Roman" w:cs="Times New Roman"/>
                <w:szCs w:val="22"/>
              </w:rPr>
              <w:t>(464,823)</w:t>
            </w:r>
          </w:p>
        </w:tc>
        <w:tc>
          <w:tcPr>
            <w:tcW w:w="279" w:type="dxa"/>
          </w:tcPr>
          <w:p w:rsidR="00C320DB" w:rsidRPr="00660527"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534" w:type="dxa"/>
            <w:gridSpan w:val="2"/>
          </w:tcPr>
          <w:p w:rsidR="00C320DB" w:rsidRPr="00660527" w:rsidRDefault="00C320DB" w:rsidP="001C0DF6">
            <w:pPr>
              <w:tabs>
                <w:tab w:val="decimal" w:pos="690"/>
              </w:tabs>
              <w:spacing w:after="0" w:line="10" w:lineRule="atLeast"/>
              <w:ind w:left="-168"/>
              <w:jc w:val="thaiDistribute"/>
              <w:rPr>
                <w:rFonts w:ascii="Times New Roman" w:hAnsi="Times New Roman" w:cs="Times New Roman"/>
                <w:szCs w:val="22"/>
              </w:rPr>
            </w:pPr>
            <w:r w:rsidRPr="00660527">
              <w:rPr>
                <w:rFonts w:ascii="Times New Roman" w:hAnsi="Times New Roman" w:cs="Times New Roman"/>
                <w:szCs w:val="22"/>
              </w:rPr>
              <w:t>-</w:t>
            </w:r>
          </w:p>
        </w:tc>
        <w:tc>
          <w:tcPr>
            <w:tcW w:w="236" w:type="dxa"/>
          </w:tcPr>
          <w:p w:rsidR="00C320DB" w:rsidRPr="00660527"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660527" w:rsidRDefault="00C320DB" w:rsidP="001C0DF6">
            <w:pPr>
              <w:spacing w:after="0" w:line="10" w:lineRule="atLeast"/>
              <w:ind w:left="-168"/>
              <w:jc w:val="right"/>
              <w:rPr>
                <w:rFonts w:ascii="Times New Roman" w:hAnsi="Times New Roman" w:cs="Times New Roman"/>
                <w:szCs w:val="22"/>
              </w:rPr>
            </w:pPr>
            <w:r w:rsidRPr="00660527">
              <w:rPr>
                <w:rFonts w:ascii="Times New Roman" w:hAnsi="Times New Roman" w:cs="Times New Roman"/>
                <w:szCs w:val="22"/>
              </w:rPr>
              <w:t>582,621</w:t>
            </w:r>
          </w:p>
        </w:tc>
      </w:tr>
      <w:tr w:rsidR="00C320DB" w:rsidRPr="00D969F6" w:rsidTr="00C320DB">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hAnsi="Times New Roman" w:cs="Times New Roman"/>
                <w:szCs w:val="22"/>
              </w:rPr>
              <w:t>Advance payment for goods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t>5,177,083</w:t>
            </w:r>
          </w:p>
        </w:tc>
        <w:tc>
          <w:tcPr>
            <w:tcW w:w="236" w:type="dxa"/>
          </w:tcPr>
          <w:p w:rsidR="00C320DB" w:rsidRPr="00D969F6" w:rsidRDefault="00C320DB" w:rsidP="001C0DF6">
            <w:pPr>
              <w:tabs>
                <w:tab w:val="left" w:pos="540"/>
              </w:tabs>
              <w:spacing w:after="0" w:line="10" w:lineRule="atLeast"/>
              <w:rPr>
                <w:rFonts w:ascii="Times New Roman" w:hAnsi="Times New Roman" w:cs="Times New Roman"/>
                <w:szCs w:val="22"/>
              </w:rPr>
            </w:pPr>
          </w:p>
        </w:tc>
        <w:tc>
          <w:tcPr>
            <w:tcW w:w="1359"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1,921,976</w:t>
            </w:r>
          </w:p>
        </w:tc>
        <w:tc>
          <w:tcPr>
            <w:tcW w:w="279"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cs/>
              </w:rPr>
              <w:t>7</w:t>
            </w:r>
            <w:r w:rsidRPr="00D969F6">
              <w:rPr>
                <w:rFonts w:ascii="Times New Roman" w:hAnsi="Times New Roman" w:cs="Times New Roman"/>
                <w:szCs w:val="22"/>
              </w:rPr>
              <w:t>,</w:t>
            </w:r>
            <w:r w:rsidRPr="00D969F6">
              <w:rPr>
                <w:rFonts w:ascii="Times New Roman" w:hAnsi="Times New Roman" w:cs="Times New Roman"/>
                <w:szCs w:val="22"/>
                <w:cs/>
              </w:rPr>
              <w:t>099</w:t>
            </w:r>
            <w:r w:rsidRPr="00D969F6">
              <w:rPr>
                <w:rFonts w:ascii="Times New Roman" w:hAnsi="Times New Roman" w:cs="Times New Roman"/>
                <w:szCs w:val="22"/>
              </w:rPr>
              <w:t>,</w:t>
            </w:r>
            <w:r w:rsidRPr="00D969F6">
              <w:rPr>
                <w:rFonts w:ascii="Times New Roman" w:hAnsi="Times New Roman" w:cs="Times New Roman"/>
                <w:szCs w:val="22"/>
                <w:cs/>
              </w:rPr>
              <w:t>05</w:t>
            </w:r>
            <w:r w:rsidRPr="00D969F6">
              <w:rPr>
                <w:rFonts w:ascii="Times New Roman" w:hAnsi="Times New Roman" w:cs="Times New Roman"/>
                <w:szCs w:val="22"/>
              </w:rPr>
              <w:t>9</w:t>
            </w:r>
          </w:p>
        </w:tc>
      </w:tr>
      <w:tr w:rsidR="00C320DB" w:rsidRPr="00D969F6" w:rsidTr="00C320DB">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Guarantees of inventories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t>150,000</w:t>
            </w:r>
          </w:p>
        </w:tc>
        <w:tc>
          <w:tcPr>
            <w:tcW w:w="236" w:type="dxa"/>
          </w:tcPr>
          <w:p w:rsidR="00C320DB" w:rsidRPr="00D969F6" w:rsidRDefault="00C320DB" w:rsidP="001C0DF6">
            <w:pPr>
              <w:tabs>
                <w:tab w:val="left" w:pos="540"/>
              </w:tabs>
              <w:spacing w:after="0" w:line="10" w:lineRule="atLeast"/>
              <w:rPr>
                <w:rFonts w:ascii="Times New Roman" w:hAnsi="Times New Roman" w:cs="Times New Roman"/>
                <w:szCs w:val="22"/>
              </w:rPr>
            </w:pPr>
          </w:p>
        </w:tc>
        <w:tc>
          <w:tcPr>
            <w:tcW w:w="1359" w:type="dxa"/>
          </w:tcPr>
          <w:p w:rsidR="00C320DB" w:rsidRPr="00D969F6" w:rsidRDefault="00C320DB" w:rsidP="001C0DF6">
            <w:pPr>
              <w:tabs>
                <w:tab w:val="decimal" w:pos="569"/>
              </w:tabs>
              <w:spacing w:after="0" w:line="10" w:lineRule="atLeast"/>
              <w:ind w:left="-168"/>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150,000</w:t>
            </w:r>
          </w:p>
        </w:tc>
      </w:tr>
      <w:tr w:rsidR="00C320DB" w:rsidRPr="00D969F6" w:rsidTr="001C0DF6">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eastAsia="Arial Unicode MS" w:hAnsi="Times New Roman" w:cs="Times New Roman"/>
                <w:szCs w:val="22"/>
              </w:rPr>
              <w:t>Inventories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t>22,000</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spacing w:after="0" w:line="10" w:lineRule="atLeast"/>
              <w:ind w:left="-168"/>
              <w:jc w:val="right"/>
              <w:rPr>
                <w:rFonts w:ascii="Times New Roman" w:hAnsi="Times New Roman" w:cs="Times New Roman"/>
                <w:szCs w:val="22"/>
                <w:cs/>
              </w:rPr>
            </w:pPr>
            <w:r>
              <w:rPr>
                <w:rFonts w:ascii="Times New Roman" w:hAnsi="Times New Roman" w:cs="Times New Roman"/>
                <w:szCs w:val="22"/>
              </w:rPr>
              <w:t>20</w:t>
            </w:r>
            <w:r w:rsidRPr="00D969F6">
              <w:rPr>
                <w:rFonts w:ascii="Times New Roman" w:hAnsi="Times New Roman" w:cs="Times New Roman"/>
                <w:szCs w:val="22"/>
              </w:rPr>
              <w:t>,000</w:t>
            </w:r>
          </w:p>
        </w:tc>
        <w:tc>
          <w:tcPr>
            <w:tcW w:w="279" w:type="dxa"/>
          </w:tcPr>
          <w:p w:rsidR="00C320DB" w:rsidRPr="00D969F6" w:rsidRDefault="00C320DB" w:rsidP="001C0DF6">
            <w:pPr>
              <w:tabs>
                <w:tab w:val="left" w:pos="540"/>
              </w:tabs>
              <w:spacing w:after="0" w:line="10" w:lineRule="atLeast"/>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42,000</w:t>
            </w:r>
          </w:p>
        </w:tc>
        <w:tc>
          <w:tcPr>
            <w:tcW w:w="1275" w:type="dxa"/>
            <w:gridSpan w:val="2"/>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275" w:type="dxa"/>
          </w:tcPr>
          <w:p w:rsidR="00C320DB" w:rsidRPr="00D969F6" w:rsidRDefault="00C320DB" w:rsidP="001C0DF6">
            <w:pPr>
              <w:tabs>
                <w:tab w:val="decimal" w:pos="1026"/>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42,000</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rPr>
            </w:pPr>
            <w:r w:rsidRPr="00D969F6">
              <w:rPr>
                <w:rFonts w:ascii="Times New Roman" w:hAnsi="Times New Roman" w:cs="Times New Roman"/>
                <w:szCs w:val="22"/>
              </w:rPr>
              <w:t>Investment in subsidiaries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t>2,359,466</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tabs>
                <w:tab w:val="decimal" w:pos="565"/>
              </w:tabs>
              <w:spacing w:after="0" w:line="10" w:lineRule="atLeast"/>
              <w:ind w:left="-168"/>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C320DB" w:rsidRPr="00D969F6" w:rsidRDefault="00C320DB" w:rsidP="001C0DF6">
            <w:pPr>
              <w:tabs>
                <w:tab w:val="decimal" w:pos="895"/>
              </w:tabs>
              <w:spacing w:after="0" w:line="10" w:lineRule="atLeast"/>
              <w:ind w:left="-168" w:right="-25"/>
              <w:jc w:val="thaiDistribute"/>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895"/>
              </w:tabs>
              <w:spacing w:after="0" w:line="10" w:lineRule="atLeast"/>
              <w:ind w:left="-168" w:right="-25"/>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2,359,466</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hAnsi="Times New Roman" w:cs="Times New Roman"/>
                <w:szCs w:val="22"/>
              </w:rPr>
              <w:t>Long-term operating lease</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t>18,900</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tabs>
                <w:tab w:val="decimal" w:pos="565"/>
              </w:tabs>
              <w:spacing w:after="0" w:line="10" w:lineRule="atLeast"/>
              <w:ind w:left="-168"/>
              <w:jc w:val="right"/>
              <w:rPr>
                <w:rFonts w:ascii="Times New Roman" w:hAnsi="Times New Roman" w:cs="Times New Roman"/>
                <w:szCs w:val="22"/>
              </w:rPr>
            </w:pPr>
            <w:r>
              <w:rPr>
                <w:rFonts w:ascii="Times New Roman" w:hAnsi="Times New Roman" w:cs="Times New Roman"/>
                <w:szCs w:val="22"/>
              </w:rPr>
              <w:t>(3,593</w:t>
            </w:r>
            <w:r w:rsidRPr="00D969F6">
              <w:rPr>
                <w:rFonts w:ascii="Times New Roman" w:hAnsi="Times New Roman" w:cs="Times New Roman"/>
                <w:szCs w:val="22"/>
              </w:rPr>
              <w:t>)</w:t>
            </w:r>
          </w:p>
        </w:tc>
        <w:tc>
          <w:tcPr>
            <w:tcW w:w="279"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15,30</w:t>
            </w:r>
            <w:r>
              <w:rPr>
                <w:rFonts w:ascii="Times New Roman" w:hAnsi="Times New Roman" w:cs="Times New Roman"/>
                <w:szCs w:val="22"/>
              </w:rPr>
              <w:t>7</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color w:val="FF0000"/>
                <w:szCs w:val="22"/>
              </w:rPr>
            </w:pPr>
            <w:r w:rsidRPr="00D969F6">
              <w:rPr>
                <w:rFonts w:ascii="Times New Roman" w:hAnsi="Times New Roman" w:cs="Times New Roman"/>
                <w:szCs w:val="22"/>
              </w:rPr>
              <w:t xml:space="preserve">Unrealized gains from </w:t>
            </w:r>
            <w:r w:rsidRPr="00D969F6">
              <w:rPr>
                <w:rFonts w:ascii="Times New Roman" w:hAnsi="Times New Roman" w:cs="Times New Roman"/>
                <w:szCs w:val="22"/>
              </w:rPr>
              <w:br/>
            </w:r>
            <w:r w:rsidRPr="00D969F6">
              <w:rPr>
                <w:rFonts w:ascii="Times New Roman" w:hAnsi="Times New Roman" w:cs="Times New Roman"/>
                <w:szCs w:val="22"/>
                <w:lang w:val="en-GB"/>
              </w:rPr>
              <w:tab/>
            </w:r>
            <w:r w:rsidRPr="00D969F6">
              <w:rPr>
                <w:rFonts w:ascii="Times New Roman" w:hAnsi="Times New Roman" w:cs="Times New Roman"/>
                <w:szCs w:val="22"/>
              </w:rPr>
              <w:t>forward exchange contracts</w:t>
            </w:r>
          </w:p>
        </w:tc>
        <w:tc>
          <w:tcPr>
            <w:tcW w:w="1350" w:type="dxa"/>
          </w:tcPr>
          <w:p w:rsidR="00C320DB" w:rsidRPr="00D969F6" w:rsidRDefault="00C320DB" w:rsidP="00AA726E">
            <w:pPr>
              <w:tabs>
                <w:tab w:val="decimal" w:pos="745"/>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br/>
              <w:t>-</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tabs>
                <w:tab w:val="decimal" w:pos="565"/>
              </w:tabs>
              <w:spacing w:after="0" w:line="10" w:lineRule="atLeast"/>
              <w:ind w:left="-168"/>
              <w:jc w:val="right"/>
              <w:rPr>
                <w:rFonts w:ascii="Times New Roman" w:hAnsi="Times New Roman" w:cs="Times New Roman"/>
                <w:szCs w:val="22"/>
              </w:rPr>
            </w:pPr>
          </w:p>
          <w:p w:rsidR="00C320DB" w:rsidRPr="00D969F6" w:rsidRDefault="00C320DB" w:rsidP="001C0DF6">
            <w:pPr>
              <w:tabs>
                <w:tab w:val="decimal" w:pos="565"/>
              </w:tabs>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(101,828)</w:t>
            </w:r>
          </w:p>
        </w:tc>
        <w:tc>
          <w:tcPr>
            <w:tcW w:w="279"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br/>
              <w:t>-</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br/>
              <w:t>(101,828)</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lang w:val="en-GB"/>
              </w:rPr>
            </w:pPr>
            <w:r w:rsidRPr="00D969F6">
              <w:rPr>
                <w:rFonts w:ascii="Times New Roman" w:hAnsi="Times New Roman" w:cs="Times New Roman"/>
                <w:szCs w:val="22"/>
              </w:rPr>
              <w:t xml:space="preserve">Loss from hedging of  </w:t>
            </w:r>
            <w:r w:rsidRPr="00D969F6">
              <w:rPr>
                <w:rFonts w:ascii="Times New Roman" w:hAnsi="Times New Roman" w:cs="Times New Roman"/>
                <w:szCs w:val="22"/>
                <w:cs/>
              </w:rPr>
              <w:tab/>
            </w:r>
            <w:r w:rsidRPr="00D969F6">
              <w:rPr>
                <w:rFonts w:ascii="Times New Roman" w:hAnsi="Times New Roman" w:cs="Times New Roman"/>
                <w:szCs w:val="22"/>
              </w:rPr>
              <w:t>derivatives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rPr>
            </w:pPr>
          </w:p>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582,658</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AA726E" w:rsidRDefault="00AA726E" w:rsidP="001C0DF6">
            <w:pPr>
              <w:tabs>
                <w:tab w:val="decimal" w:pos="565"/>
              </w:tabs>
              <w:spacing w:after="0" w:line="10" w:lineRule="atLeast"/>
              <w:ind w:left="-168"/>
              <w:jc w:val="center"/>
              <w:rPr>
                <w:rFonts w:ascii="Times New Roman" w:hAnsi="Times New Roman" w:cs="Times New Roman"/>
                <w:szCs w:val="22"/>
              </w:rPr>
            </w:pPr>
          </w:p>
          <w:p w:rsidR="00C320DB" w:rsidRPr="00D969F6" w:rsidRDefault="00C320DB" w:rsidP="001C0DF6">
            <w:pPr>
              <w:tabs>
                <w:tab w:val="decimal" w:pos="565"/>
              </w:tabs>
              <w:spacing w:after="0" w:line="10" w:lineRule="atLeast"/>
              <w:ind w:left="-168"/>
              <w:jc w:val="center"/>
              <w:rPr>
                <w:rFonts w:ascii="Times New Roman" w:hAnsi="Times New Roman" w:cs="Times New Roman"/>
                <w:szCs w:val="22"/>
              </w:rPr>
            </w:pPr>
            <w:r w:rsidRPr="00D969F6">
              <w:rPr>
                <w:rFonts w:ascii="Times New Roman" w:hAnsi="Times New Roman" w:cs="Times New Roman"/>
                <w:szCs w:val="22"/>
              </w:rPr>
              <w:t>-</w:t>
            </w:r>
          </w:p>
        </w:tc>
        <w:tc>
          <w:tcPr>
            <w:tcW w:w="279"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AA726E" w:rsidRDefault="00AA726E" w:rsidP="001C0DF6">
            <w:pPr>
              <w:tabs>
                <w:tab w:val="decimal" w:pos="919"/>
              </w:tabs>
              <w:spacing w:after="0" w:line="10" w:lineRule="atLeast"/>
              <w:ind w:right="-25"/>
              <w:jc w:val="center"/>
              <w:rPr>
                <w:rFonts w:ascii="Times New Roman" w:hAnsi="Times New Roman" w:cs="Times New Roman"/>
                <w:szCs w:val="22"/>
              </w:rPr>
            </w:pPr>
          </w:p>
          <w:p w:rsidR="00C320DB" w:rsidRPr="00D969F6" w:rsidRDefault="00C320DB" w:rsidP="001C0DF6">
            <w:pPr>
              <w:tabs>
                <w:tab w:val="decimal" w:pos="919"/>
              </w:tabs>
              <w:spacing w:after="0" w:line="10" w:lineRule="atLeast"/>
              <w:ind w:right="-25"/>
              <w:jc w:val="center"/>
              <w:rPr>
                <w:rFonts w:ascii="Times New Roman" w:hAnsi="Times New Roman" w:cs="Times New Roman"/>
                <w:szCs w:val="22"/>
              </w:rPr>
            </w:pPr>
            <w:r w:rsidRPr="00D969F6">
              <w:rPr>
                <w:rFonts w:ascii="Times New Roman" w:hAnsi="Times New Roman" w:cs="Times New Roman"/>
                <w:szCs w:val="22"/>
              </w:rPr>
              <w:t>134,222</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p>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716,880</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hAnsi="Times New Roman" w:cs="Times New Roman"/>
                <w:szCs w:val="22"/>
              </w:rPr>
              <w:t>Lease liabilities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9,134</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(8,259)</w:t>
            </w:r>
          </w:p>
        </w:tc>
        <w:tc>
          <w:tcPr>
            <w:tcW w:w="279"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decimal" w:pos="796"/>
              </w:tabs>
              <w:spacing w:after="0" w:line="10" w:lineRule="atLeast"/>
              <w:ind w:left="-168"/>
              <w:jc w:val="thaiDistribute"/>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875</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hAnsi="Times New Roman" w:cs="Times New Roman"/>
                <w:szCs w:val="22"/>
                <w:lang w:val="en-GB"/>
              </w:rPr>
              <w:t>Non-current provisions for</w:t>
            </w:r>
            <w:r w:rsidRPr="00D969F6">
              <w:rPr>
                <w:rFonts w:ascii="Times New Roman" w:hAnsi="Times New Roman" w:cs="Times New Roman"/>
                <w:szCs w:val="22"/>
                <w:lang w:val="en-GB"/>
              </w:rPr>
              <w:tab/>
              <w:t>employee benefits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cs/>
              </w:rPr>
            </w:pPr>
            <w:r w:rsidRPr="00D969F6">
              <w:rPr>
                <w:rFonts w:ascii="Times New Roman" w:hAnsi="Times New Roman" w:cs="Times New Roman"/>
                <w:szCs w:val="22"/>
              </w:rPr>
              <w:br/>
              <w:t>466,854</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tabs>
                <w:tab w:val="decimal" w:pos="895"/>
              </w:tabs>
              <w:spacing w:after="0" w:line="10" w:lineRule="atLeast"/>
              <w:ind w:left="-168"/>
              <w:jc w:val="right"/>
              <w:rPr>
                <w:rFonts w:ascii="Times New Roman" w:hAnsi="Times New Roman" w:cs="Times New Roman"/>
                <w:szCs w:val="22"/>
              </w:rPr>
            </w:pPr>
          </w:p>
          <w:p w:rsidR="00C320DB" w:rsidRPr="00D969F6" w:rsidRDefault="00C320DB" w:rsidP="001C0DF6">
            <w:pPr>
              <w:tabs>
                <w:tab w:val="decimal" w:pos="895"/>
              </w:tabs>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169,487</w:t>
            </w:r>
          </w:p>
        </w:tc>
        <w:tc>
          <w:tcPr>
            <w:tcW w:w="279"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p>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p>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636,341</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szCs w:val="22"/>
                <w:cs/>
              </w:rPr>
            </w:pPr>
            <w:r w:rsidRPr="00D969F6">
              <w:rPr>
                <w:rFonts w:ascii="Times New Roman" w:hAnsi="Times New Roman" w:cs="Times New Roman"/>
                <w:szCs w:val="22"/>
                <w:lang w:val="en-GB"/>
              </w:rPr>
              <w:t xml:space="preserve">Cumulative losses brought </w:t>
            </w:r>
            <w:r w:rsidRPr="00D969F6">
              <w:rPr>
                <w:rFonts w:ascii="Times New Roman" w:hAnsi="Times New Roman" w:cs="Times New Roman"/>
                <w:szCs w:val="22"/>
                <w:lang w:val="en-GB"/>
              </w:rPr>
              <w:tab/>
            </w:r>
            <w:r w:rsidRPr="00D969F6">
              <w:rPr>
                <w:rFonts w:ascii="Times New Roman" w:hAnsi="Times New Roman" w:cs="Times New Roman"/>
                <w:szCs w:val="22"/>
              </w:rPr>
              <w:t>forward not more than</w:t>
            </w:r>
            <w:r w:rsidRPr="00D969F6">
              <w:rPr>
                <w:rFonts w:ascii="Times New Roman" w:hAnsi="Times New Roman" w:cs="Times New Roman"/>
                <w:szCs w:val="22"/>
              </w:rPr>
              <w:br/>
            </w:r>
            <w:r w:rsidRPr="00D969F6">
              <w:rPr>
                <w:rFonts w:ascii="Times New Roman" w:hAnsi="Times New Roman" w:cs="Times New Roman"/>
                <w:szCs w:val="22"/>
              </w:rPr>
              <w:tab/>
              <w:t>5 accounting periods</w:t>
            </w:r>
          </w:p>
        </w:tc>
        <w:tc>
          <w:tcPr>
            <w:tcW w:w="1350" w:type="dxa"/>
          </w:tcPr>
          <w:p w:rsidR="00C320DB" w:rsidRPr="00D969F6" w:rsidRDefault="00C320DB" w:rsidP="001C0DF6">
            <w:pPr>
              <w:tabs>
                <w:tab w:val="decimal" w:pos="1134"/>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br/>
            </w:r>
            <w:r w:rsidRPr="00D969F6">
              <w:rPr>
                <w:rFonts w:ascii="Times New Roman" w:hAnsi="Times New Roman" w:cs="Times New Roman"/>
                <w:szCs w:val="22"/>
              </w:rPr>
              <w:br/>
              <w:t>23,869,776</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359" w:type="dxa"/>
          </w:tcPr>
          <w:p w:rsidR="00C320DB" w:rsidRPr="00D969F6" w:rsidRDefault="00C320DB" w:rsidP="001C0DF6">
            <w:pPr>
              <w:tabs>
                <w:tab w:val="decimal" w:pos="895"/>
              </w:tabs>
              <w:spacing w:after="0" w:line="10" w:lineRule="atLeast"/>
              <w:ind w:left="-168"/>
              <w:jc w:val="right"/>
              <w:rPr>
                <w:rFonts w:ascii="Times New Roman" w:hAnsi="Times New Roman" w:cs="Times New Roman"/>
                <w:szCs w:val="22"/>
                <w:lang w:val="en-GB"/>
              </w:rPr>
            </w:pPr>
            <w:r w:rsidRPr="00D969F6">
              <w:rPr>
                <w:rFonts w:ascii="Times New Roman" w:hAnsi="Times New Roman" w:cs="Times New Roman"/>
                <w:szCs w:val="22"/>
                <w:lang w:val="en-GB"/>
              </w:rPr>
              <w:br/>
            </w:r>
          </w:p>
          <w:p w:rsidR="00C320DB" w:rsidRPr="00D969F6" w:rsidRDefault="00C320DB" w:rsidP="001C0DF6">
            <w:pPr>
              <w:tabs>
                <w:tab w:val="decimal" w:pos="895"/>
              </w:tabs>
              <w:spacing w:after="0" w:line="10" w:lineRule="atLeast"/>
              <w:ind w:left="-168"/>
              <w:jc w:val="right"/>
              <w:rPr>
                <w:rFonts w:ascii="Times New Roman" w:hAnsi="Times New Roman" w:cs="Times New Roman"/>
                <w:szCs w:val="22"/>
                <w:lang w:val="en-GB"/>
              </w:rPr>
            </w:pPr>
            <w:r w:rsidRPr="00D969F6">
              <w:rPr>
                <w:rFonts w:ascii="Times New Roman" w:hAnsi="Times New Roman" w:cs="Times New Roman"/>
                <w:szCs w:val="22"/>
              </w:rPr>
              <w:t>(4,076,830)</w:t>
            </w:r>
          </w:p>
        </w:tc>
        <w:tc>
          <w:tcPr>
            <w:tcW w:w="279"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534" w:type="dxa"/>
            <w:gridSpan w:val="2"/>
          </w:tcPr>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br/>
            </w:r>
          </w:p>
          <w:p w:rsidR="00C320DB" w:rsidRPr="00D969F6" w:rsidRDefault="00C320DB" w:rsidP="001C0DF6">
            <w:pPr>
              <w:tabs>
                <w:tab w:val="decimal" w:pos="690"/>
              </w:tabs>
              <w:spacing w:after="0" w:line="10" w:lineRule="atLeast"/>
              <w:ind w:left="-168"/>
              <w:jc w:val="thaiDistribute"/>
              <w:rPr>
                <w:rFonts w:ascii="Times New Roman" w:hAnsi="Times New Roman" w:cs="Times New Roman"/>
                <w:szCs w:val="22"/>
              </w:rPr>
            </w:pPr>
            <w:r w:rsidRPr="00D969F6">
              <w:rPr>
                <w:rFonts w:ascii="Times New Roman" w:hAnsi="Times New Roman" w:cs="Times New Roman"/>
                <w:szCs w:val="22"/>
              </w:rPr>
              <w:t>-</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szCs w:val="22"/>
              </w:rPr>
            </w:pPr>
          </w:p>
        </w:tc>
        <w:tc>
          <w:tcPr>
            <w:tcW w:w="1483" w:type="dxa"/>
          </w:tcPr>
          <w:p w:rsidR="00C320DB" w:rsidRPr="00D969F6" w:rsidRDefault="00C320DB" w:rsidP="001C0DF6">
            <w:pPr>
              <w:spacing w:after="0" w:line="10" w:lineRule="atLeast"/>
              <w:ind w:left="-168"/>
              <w:jc w:val="right"/>
              <w:rPr>
                <w:rFonts w:ascii="Times New Roman" w:hAnsi="Times New Roman" w:cs="Times New Roman"/>
                <w:szCs w:val="22"/>
              </w:rPr>
            </w:pPr>
          </w:p>
          <w:p w:rsidR="00C320DB" w:rsidRPr="00D969F6" w:rsidRDefault="00C320DB" w:rsidP="001C0DF6">
            <w:pPr>
              <w:spacing w:after="0" w:line="10" w:lineRule="atLeast"/>
              <w:ind w:left="-168"/>
              <w:jc w:val="right"/>
              <w:rPr>
                <w:rFonts w:ascii="Times New Roman" w:hAnsi="Times New Roman" w:cs="Times New Roman"/>
                <w:szCs w:val="22"/>
              </w:rPr>
            </w:pPr>
          </w:p>
          <w:p w:rsidR="00C320DB" w:rsidRPr="00D969F6" w:rsidRDefault="00C320DB" w:rsidP="001C0DF6">
            <w:pPr>
              <w:spacing w:after="0" w:line="10" w:lineRule="atLeast"/>
              <w:ind w:left="-168"/>
              <w:jc w:val="right"/>
              <w:rPr>
                <w:rFonts w:ascii="Times New Roman" w:hAnsi="Times New Roman" w:cs="Times New Roman"/>
                <w:szCs w:val="22"/>
              </w:rPr>
            </w:pPr>
            <w:r w:rsidRPr="00D969F6">
              <w:rPr>
                <w:rFonts w:ascii="Times New Roman" w:hAnsi="Times New Roman" w:cs="Times New Roman"/>
                <w:szCs w:val="22"/>
              </w:rPr>
              <w:t>19,792,946</w:t>
            </w:r>
          </w:p>
        </w:tc>
      </w:tr>
      <w:tr w:rsidR="00C320DB" w:rsidRPr="00D969F6" w:rsidTr="001C0DF6">
        <w:trPr>
          <w:gridAfter w:val="3"/>
          <w:wAfter w:w="2550" w:type="dxa"/>
        </w:trPr>
        <w:tc>
          <w:tcPr>
            <w:tcW w:w="3684" w:type="dxa"/>
          </w:tcPr>
          <w:p w:rsidR="00C320DB" w:rsidRPr="00D969F6" w:rsidRDefault="00C320DB" w:rsidP="001C0DF6">
            <w:pPr>
              <w:spacing w:after="0" w:line="10" w:lineRule="atLeast"/>
              <w:ind w:left="574" w:right="-25"/>
              <w:rPr>
                <w:rFonts w:ascii="Times New Roman" w:hAnsi="Times New Roman" w:cs="Times New Roman"/>
                <w:b/>
                <w:bCs/>
                <w:szCs w:val="22"/>
              </w:rPr>
            </w:pPr>
            <w:r w:rsidRPr="00D969F6">
              <w:rPr>
                <w:rFonts w:ascii="Times New Roman" w:hAnsi="Times New Roman" w:cs="Times New Roman"/>
                <w:b/>
                <w:bCs/>
                <w:szCs w:val="22"/>
              </w:rPr>
              <w:t>Total</w:t>
            </w:r>
          </w:p>
        </w:tc>
        <w:tc>
          <w:tcPr>
            <w:tcW w:w="1350" w:type="dxa"/>
            <w:tcBorders>
              <w:top w:val="single" w:sz="4" w:space="0" w:color="auto"/>
              <w:bottom w:val="double" w:sz="4" w:space="0" w:color="auto"/>
            </w:tcBorders>
          </w:tcPr>
          <w:p w:rsidR="00C320DB" w:rsidRPr="00D969F6" w:rsidRDefault="00C320DB" w:rsidP="001C0DF6">
            <w:pPr>
              <w:tabs>
                <w:tab w:val="decimal" w:pos="1134"/>
              </w:tabs>
              <w:spacing w:after="0" w:line="10" w:lineRule="atLeast"/>
              <w:ind w:left="-168"/>
              <w:jc w:val="thaiDistribute"/>
              <w:rPr>
                <w:rFonts w:ascii="Times New Roman" w:hAnsi="Times New Roman" w:cs="Times New Roman"/>
                <w:b/>
                <w:bCs/>
                <w:szCs w:val="22"/>
              </w:rPr>
            </w:pPr>
            <w:r w:rsidRPr="00D969F6">
              <w:rPr>
                <w:rFonts w:ascii="Times New Roman" w:hAnsi="Times New Roman" w:cs="Times New Roman"/>
                <w:b/>
                <w:bCs/>
                <w:szCs w:val="22"/>
              </w:rPr>
              <w:t>33,703,315</w:t>
            </w:r>
          </w:p>
        </w:tc>
        <w:tc>
          <w:tcPr>
            <w:tcW w:w="236" w:type="dxa"/>
          </w:tcPr>
          <w:p w:rsidR="00C320DB" w:rsidRPr="00D969F6" w:rsidRDefault="00C320DB" w:rsidP="001C0DF6">
            <w:pPr>
              <w:tabs>
                <w:tab w:val="left" w:pos="540"/>
              </w:tabs>
              <w:spacing w:after="0" w:line="10" w:lineRule="atLeast"/>
              <w:ind w:right="-25"/>
              <w:jc w:val="right"/>
              <w:rPr>
                <w:rFonts w:ascii="Times New Roman" w:hAnsi="Times New Roman" w:cs="Times New Roman"/>
                <w:b/>
                <w:bCs/>
                <w:szCs w:val="22"/>
              </w:rPr>
            </w:pPr>
          </w:p>
        </w:tc>
        <w:tc>
          <w:tcPr>
            <w:tcW w:w="1359" w:type="dxa"/>
            <w:tcBorders>
              <w:top w:val="single" w:sz="4" w:space="0" w:color="auto"/>
              <w:bottom w:val="double" w:sz="4" w:space="0" w:color="auto"/>
            </w:tcBorders>
          </w:tcPr>
          <w:p w:rsidR="00C320DB" w:rsidRPr="00D969F6" w:rsidRDefault="00C320DB" w:rsidP="001C0DF6">
            <w:pPr>
              <w:tabs>
                <w:tab w:val="decimal" w:pos="895"/>
              </w:tabs>
              <w:spacing w:after="0" w:line="10" w:lineRule="atLeast"/>
              <w:ind w:left="-168"/>
              <w:jc w:val="right"/>
              <w:rPr>
                <w:rFonts w:ascii="Times New Roman" w:hAnsi="Times New Roman" w:cs="Times New Roman"/>
                <w:b/>
                <w:bCs/>
                <w:szCs w:val="22"/>
              </w:rPr>
            </w:pPr>
            <w:r>
              <w:rPr>
                <w:rFonts w:ascii="Times New Roman" w:hAnsi="Times New Roman" w:cs="Times New Roman"/>
                <w:b/>
                <w:bCs/>
                <w:szCs w:val="22"/>
              </w:rPr>
              <w:t>(2,543,870</w:t>
            </w:r>
            <w:r w:rsidRPr="00D969F6">
              <w:rPr>
                <w:rFonts w:ascii="Times New Roman" w:hAnsi="Times New Roman" w:cs="Times New Roman"/>
                <w:b/>
                <w:bCs/>
                <w:szCs w:val="22"/>
              </w:rPr>
              <w:t>)</w:t>
            </w:r>
          </w:p>
        </w:tc>
        <w:tc>
          <w:tcPr>
            <w:tcW w:w="279" w:type="dxa"/>
          </w:tcPr>
          <w:p w:rsidR="00C320DB" w:rsidRPr="00D969F6" w:rsidRDefault="00C320DB" w:rsidP="001C0DF6">
            <w:pPr>
              <w:tabs>
                <w:tab w:val="left" w:pos="540"/>
              </w:tabs>
              <w:spacing w:after="0" w:line="10" w:lineRule="atLeast"/>
              <w:ind w:right="-25"/>
              <w:rPr>
                <w:rFonts w:ascii="Times New Roman" w:hAnsi="Times New Roman" w:cs="Times New Roman"/>
                <w:b/>
                <w:bCs/>
                <w:szCs w:val="22"/>
              </w:rPr>
            </w:pPr>
          </w:p>
        </w:tc>
        <w:tc>
          <w:tcPr>
            <w:tcW w:w="1534" w:type="dxa"/>
            <w:gridSpan w:val="2"/>
            <w:tcBorders>
              <w:top w:val="single" w:sz="4" w:space="0" w:color="auto"/>
              <w:bottom w:val="double" w:sz="4" w:space="0" w:color="auto"/>
            </w:tcBorders>
          </w:tcPr>
          <w:p w:rsidR="00C320DB" w:rsidRPr="00D969F6" w:rsidRDefault="00C320DB" w:rsidP="001C0DF6">
            <w:pPr>
              <w:tabs>
                <w:tab w:val="decimal" w:pos="919"/>
              </w:tabs>
              <w:spacing w:after="0" w:line="10" w:lineRule="atLeast"/>
              <w:ind w:right="-25"/>
              <w:jc w:val="center"/>
              <w:rPr>
                <w:rFonts w:ascii="Times New Roman" w:hAnsi="Times New Roman" w:cs="Times New Roman"/>
                <w:b/>
                <w:bCs/>
                <w:szCs w:val="22"/>
              </w:rPr>
            </w:pPr>
            <w:r w:rsidRPr="00D969F6">
              <w:rPr>
                <w:rFonts w:ascii="Times New Roman" w:hAnsi="Times New Roman" w:cs="Times New Roman"/>
                <w:b/>
                <w:bCs/>
                <w:szCs w:val="22"/>
              </w:rPr>
              <w:t>134,222</w:t>
            </w:r>
          </w:p>
        </w:tc>
        <w:tc>
          <w:tcPr>
            <w:tcW w:w="236" w:type="dxa"/>
          </w:tcPr>
          <w:p w:rsidR="00C320DB" w:rsidRPr="00D969F6" w:rsidRDefault="00C320DB" w:rsidP="001C0DF6">
            <w:pPr>
              <w:tabs>
                <w:tab w:val="left" w:pos="540"/>
              </w:tabs>
              <w:spacing w:after="0" w:line="10" w:lineRule="atLeast"/>
              <w:ind w:right="-25"/>
              <w:rPr>
                <w:rFonts w:ascii="Times New Roman" w:hAnsi="Times New Roman" w:cs="Times New Roman"/>
                <w:b/>
                <w:bCs/>
                <w:szCs w:val="22"/>
              </w:rPr>
            </w:pPr>
          </w:p>
        </w:tc>
        <w:tc>
          <w:tcPr>
            <w:tcW w:w="1483" w:type="dxa"/>
            <w:tcBorders>
              <w:top w:val="single" w:sz="4" w:space="0" w:color="auto"/>
              <w:bottom w:val="double" w:sz="4" w:space="0" w:color="auto"/>
            </w:tcBorders>
          </w:tcPr>
          <w:p w:rsidR="00C320DB" w:rsidRPr="00D969F6" w:rsidRDefault="00C320DB" w:rsidP="001C0DF6">
            <w:pPr>
              <w:spacing w:after="0" w:line="10" w:lineRule="atLeast"/>
              <w:ind w:left="-168"/>
              <w:jc w:val="right"/>
              <w:rPr>
                <w:rFonts w:ascii="Times New Roman" w:hAnsi="Times New Roman" w:cs="Times New Roman"/>
                <w:b/>
                <w:bCs/>
                <w:szCs w:val="22"/>
              </w:rPr>
            </w:pPr>
            <w:r w:rsidRPr="00D969F6">
              <w:rPr>
                <w:rFonts w:ascii="Times New Roman" w:hAnsi="Times New Roman" w:cs="Times New Roman"/>
                <w:b/>
                <w:bCs/>
                <w:szCs w:val="22"/>
                <w:cs/>
              </w:rPr>
              <w:t>31</w:t>
            </w:r>
            <w:r w:rsidRPr="00D969F6">
              <w:rPr>
                <w:rFonts w:ascii="Times New Roman" w:hAnsi="Times New Roman" w:cs="Times New Roman"/>
                <w:b/>
                <w:bCs/>
                <w:szCs w:val="22"/>
              </w:rPr>
              <w:t>,</w:t>
            </w:r>
            <w:r w:rsidRPr="00D969F6">
              <w:rPr>
                <w:rFonts w:ascii="Times New Roman" w:hAnsi="Times New Roman" w:cs="Times New Roman"/>
                <w:b/>
                <w:bCs/>
                <w:szCs w:val="22"/>
                <w:cs/>
              </w:rPr>
              <w:t>293</w:t>
            </w:r>
            <w:r w:rsidRPr="00D969F6">
              <w:rPr>
                <w:rFonts w:ascii="Times New Roman" w:hAnsi="Times New Roman" w:cs="Times New Roman"/>
                <w:b/>
                <w:bCs/>
                <w:szCs w:val="22"/>
              </w:rPr>
              <w:t>,</w:t>
            </w:r>
            <w:r w:rsidRPr="00D969F6">
              <w:rPr>
                <w:rFonts w:ascii="Times New Roman" w:hAnsi="Times New Roman" w:cs="Times New Roman"/>
                <w:b/>
                <w:bCs/>
                <w:szCs w:val="22"/>
                <w:cs/>
              </w:rPr>
              <w:t>66</w:t>
            </w:r>
            <w:r>
              <w:rPr>
                <w:rFonts w:ascii="Times New Roman" w:hAnsi="Times New Roman" w:cs="Times New Roman"/>
                <w:b/>
                <w:bCs/>
                <w:szCs w:val="22"/>
              </w:rPr>
              <w:t>7</w:t>
            </w:r>
          </w:p>
        </w:tc>
      </w:tr>
    </w:tbl>
    <w:p w:rsidR="00E37919" w:rsidRPr="00B94FC7" w:rsidRDefault="00E37919" w:rsidP="00B94FC7">
      <w:pPr>
        <w:tabs>
          <w:tab w:val="left" w:pos="567"/>
        </w:tabs>
        <w:spacing w:after="0" w:line="240" w:lineRule="atLeast"/>
        <w:ind w:left="540" w:right="-25"/>
        <w:jc w:val="thaiDistribute"/>
        <w:rPr>
          <w:rFonts w:ascii="Times New Roman" w:hAnsi="Times New Roman" w:cs="Times New Roman"/>
          <w:szCs w:val="22"/>
        </w:rPr>
      </w:pPr>
    </w:p>
    <w:p w:rsidR="008434B0" w:rsidRDefault="008434B0">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0F264C" w:rsidRDefault="00244B56" w:rsidP="005516FE">
      <w:pPr>
        <w:pStyle w:val="MacroText"/>
        <w:tabs>
          <w:tab w:val="clear" w:pos="480"/>
          <w:tab w:val="clear" w:pos="960"/>
          <w:tab w:val="clear" w:pos="1440"/>
          <w:tab w:val="clear" w:pos="1920"/>
          <w:tab w:val="clear" w:pos="2400"/>
          <w:tab w:val="clear" w:pos="2880"/>
          <w:tab w:val="clear" w:pos="3360"/>
          <w:tab w:val="clear" w:pos="3840"/>
          <w:tab w:val="clear" w:pos="4320"/>
          <w:tab w:val="left" w:pos="1843"/>
        </w:tabs>
        <w:spacing w:line="20" w:lineRule="atLeast"/>
        <w:ind w:left="567" w:right="-25" w:firstLine="0"/>
        <w:rPr>
          <w:rFonts w:ascii="Times New Roman" w:hAnsi="Times New Roman" w:cs="Times New Roman"/>
          <w:sz w:val="22"/>
          <w:szCs w:val="22"/>
        </w:rPr>
      </w:pPr>
      <w:r>
        <w:rPr>
          <w:rFonts w:ascii="Times New Roman" w:hAnsi="Times New Roman" w:cs="Times New Roman"/>
          <w:sz w:val="22"/>
          <w:szCs w:val="22"/>
        </w:rPr>
        <w:lastRenderedPageBreak/>
        <w:t xml:space="preserve">Income tax expense </w:t>
      </w:r>
      <w:r w:rsidR="00AC02D8" w:rsidRPr="000F264C">
        <w:rPr>
          <w:rFonts w:ascii="Times New Roman" w:hAnsi="Times New Roman" w:cs="Times New Roman"/>
          <w:sz w:val="22"/>
          <w:szCs w:val="22"/>
        </w:rPr>
        <w:t xml:space="preserve"> of the Company and s</w:t>
      </w:r>
      <w:r w:rsidR="001335E3">
        <w:rPr>
          <w:rFonts w:ascii="Times New Roman" w:hAnsi="Times New Roman" w:cs="Times New Roman"/>
          <w:sz w:val="22"/>
          <w:szCs w:val="22"/>
        </w:rPr>
        <w:t>ubsidiaries for the year ended 31 Dec</w:t>
      </w:r>
      <w:r w:rsidR="00F2545F" w:rsidRPr="000F264C">
        <w:rPr>
          <w:rFonts w:ascii="Times New Roman" w:hAnsi="Times New Roman" w:cs="Times New Roman"/>
          <w:sz w:val="22"/>
          <w:szCs w:val="22"/>
        </w:rPr>
        <w:t>ember</w:t>
      </w:r>
      <w:r w:rsidR="0066592C" w:rsidRPr="000F264C">
        <w:rPr>
          <w:rFonts w:ascii="Times New Roman" w:hAnsi="Times New Roman" w:cs="Times New Roman"/>
          <w:sz w:val="22"/>
          <w:szCs w:val="22"/>
        </w:rPr>
        <w:t xml:space="preserve"> </w:t>
      </w:r>
      <w:r w:rsidR="005A4188">
        <w:rPr>
          <w:rFonts w:ascii="Times New Roman" w:hAnsi="Times New Roman" w:cs="Times New Roman"/>
          <w:sz w:val="22"/>
          <w:szCs w:val="22"/>
        </w:rPr>
        <w:t>2021 and 2020</w:t>
      </w:r>
      <w:r w:rsidR="00AC02D8" w:rsidRPr="000F264C">
        <w:rPr>
          <w:rFonts w:ascii="Times New Roman" w:hAnsi="Times New Roman" w:cs="Times New Roman"/>
          <w:sz w:val="22"/>
          <w:szCs w:val="22"/>
        </w:rPr>
        <w:t xml:space="preserve"> were calculated from the accounting </w:t>
      </w:r>
      <w:r w:rsidR="00182543">
        <w:rPr>
          <w:rFonts w:ascii="Times New Roman" w:hAnsi="Times New Roman"/>
          <w:sz w:val="22"/>
          <w:szCs w:val="28"/>
        </w:rPr>
        <w:t>profit (</w:t>
      </w:r>
      <w:r w:rsidR="00AC02D8" w:rsidRPr="000F264C">
        <w:rPr>
          <w:rFonts w:ascii="Times New Roman" w:hAnsi="Times New Roman" w:cs="Times New Roman"/>
          <w:sz w:val="22"/>
          <w:szCs w:val="22"/>
        </w:rPr>
        <w:t>loss</w:t>
      </w:r>
      <w:r w:rsidR="00182543">
        <w:rPr>
          <w:rFonts w:ascii="Times New Roman" w:hAnsi="Times New Roman" w:cs="Times New Roman"/>
          <w:sz w:val="22"/>
          <w:szCs w:val="22"/>
        </w:rPr>
        <w:t>)</w:t>
      </w:r>
      <w:r w:rsidR="00AC02D8" w:rsidRPr="000F264C">
        <w:rPr>
          <w:rFonts w:ascii="Times New Roman" w:hAnsi="Times New Roman" w:cs="Times New Roman"/>
          <w:sz w:val="22"/>
          <w:szCs w:val="22"/>
        </w:rPr>
        <w:t xml:space="preserve">, adjusted with </w:t>
      </w:r>
      <w:r w:rsidR="00F4709F" w:rsidRPr="000F264C">
        <w:rPr>
          <w:rFonts w:ascii="Times New Roman" w:hAnsi="Times New Roman" w:cs="Times New Roman"/>
          <w:sz w:val="22"/>
          <w:szCs w:val="22"/>
        </w:rPr>
        <w:t xml:space="preserve">some </w:t>
      </w:r>
      <w:r w:rsidR="00AC02D8" w:rsidRPr="000F264C">
        <w:rPr>
          <w:rFonts w:ascii="Times New Roman" w:hAnsi="Times New Roman" w:cs="Times New Roman"/>
          <w:sz w:val="22"/>
          <w:szCs w:val="22"/>
        </w:rPr>
        <w:t>other revenues and expenses which are exempted from income tax or being disallowable expenses in tax computation purposes.</w:t>
      </w:r>
    </w:p>
    <w:p w:rsidR="00AC02D8" w:rsidRPr="00B94FC7" w:rsidRDefault="00AC02D8" w:rsidP="00B94FC7">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2B11AB">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20" w:lineRule="atLeast"/>
        <w:ind w:left="851" w:right="-25" w:hanging="284"/>
        <w:rPr>
          <w:rFonts w:ascii="Times New Roman" w:hAnsi="Times New Roman" w:cs="Times New Roman"/>
          <w:sz w:val="22"/>
          <w:szCs w:val="22"/>
        </w:rPr>
      </w:pPr>
      <w:r w:rsidRPr="000F264C">
        <w:rPr>
          <w:rFonts w:ascii="Times New Roman" w:hAnsi="Times New Roman" w:cs="Times New Roman"/>
          <w:sz w:val="22"/>
          <w:szCs w:val="22"/>
        </w:rPr>
        <w:t>The Company and subsidiaries established under Thai law</w:t>
      </w:r>
      <w:r w:rsidR="00F4709F" w:rsidRPr="000F264C">
        <w:rPr>
          <w:rFonts w:ascii="Times New Roman" w:hAnsi="Times New Roman" w:cs="Times New Roman"/>
          <w:sz w:val="22"/>
          <w:szCs w:val="22"/>
        </w:rPr>
        <w:t>,</w:t>
      </w:r>
      <w:r w:rsidRPr="000F264C">
        <w:rPr>
          <w:rFonts w:ascii="Times New Roman" w:hAnsi="Times New Roman" w:cs="Times New Roman"/>
          <w:sz w:val="22"/>
          <w:szCs w:val="22"/>
        </w:rPr>
        <w:t xml:space="preserve"> income taxes </w:t>
      </w:r>
      <w:r w:rsidR="00F4709F" w:rsidRPr="000F264C">
        <w:rPr>
          <w:rFonts w:ascii="Times New Roman" w:hAnsi="Times New Roman" w:cs="Times New Roman"/>
          <w:sz w:val="22"/>
          <w:szCs w:val="22"/>
        </w:rPr>
        <w:t xml:space="preserve">were </w:t>
      </w:r>
      <w:r w:rsidRPr="000F264C">
        <w:rPr>
          <w:rFonts w:ascii="Times New Roman" w:hAnsi="Times New Roman" w:cs="Times New Roman"/>
          <w:sz w:val="22"/>
          <w:szCs w:val="22"/>
        </w:rPr>
        <w:t>calcu</w:t>
      </w:r>
      <w:r w:rsidR="00427899">
        <w:rPr>
          <w:rFonts w:ascii="Times New Roman" w:hAnsi="Times New Roman" w:cs="Times New Roman"/>
          <w:sz w:val="22"/>
          <w:szCs w:val="22"/>
        </w:rPr>
        <w:t>lated at the rate of 20 percent</w:t>
      </w:r>
      <w:r w:rsidR="00FF60F0" w:rsidRPr="000F264C">
        <w:rPr>
          <w:rFonts w:ascii="Times New Roman" w:hAnsi="Times New Roman" w:cs="Times New Roman"/>
          <w:sz w:val="22"/>
          <w:szCs w:val="22"/>
        </w:rPr>
        <w:t>.</w:t>
      </w:r>
    </w:p>
    <w:p w:rsidR="00AC02D8" w:rsidRPr="00B94FC7" w:rsidRDefault="00AC02D8" w:rsidP="00B94FC7">
      <w:pPr>
        <w:tabs>
          <w:tab w:val="left" w:pos="567"/>
        </w:tabs>
        <w:spacing w:after="0" w:line="240" w:lineRule="atLeast"/>
        <w:ind w:left="540" w:right="-25"/>
        <w:jc w:val="thaiDistribute"/>
        <w:rPr>
          <w:rFonts w:ascii="Times New Roman" w:hAnsi="Times New Roman" w:cs="Times New Roman"/>
          <w:szCs w:val="22"/>
        </w:rPr>
      </w:pPr>
    </w:p>
    <w:p w:rsidR="001C0DF6" w:rsidRPr="00B9165E" w:rsidRDefault="001C0DF6" w:rsidP="005516FE">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20" w:lineRule="atLeast"/>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subsidiaries established under </w:t>
      </w:r>
      <w:r w:rsidRPr="00B9165E">
        <w:rPr>
          <w:rFonts w:ascii="Times New Roman" w:hAnsi="Times New Roman" w:cs="Times New Roman"/>
          <w:sz w:val="22"/>
          <w:szCs w:val="22"/>
          <w:lang w:val="en-GB"/>
        </w:rPr>
        <w:t xml:space="preserve">Malaysia </w:t>
      </w:r>
      <w:r w:rsidRPr="00B9165E">
        <w:rPr>
          <w:rFonts w:ascii="Times New Roman" w:hAnsi="Times New Roman" w:cs="Times New Roman"/>
          <w:sz w:val="22"/>
          <w:szCs w:val="22"/>
        </w:rPr>
        <w:t>law, income taxes were calculated at the rates of 24</w:t>
      </w:r>
      <w:r w:rsidRPr="00B9165E">
        <w:rPr>
          <w:rFonts w:ascii="Times New Roman" w:hAnsi="Times New Roman"/>
          <w:sz w:val="22"/>
          <w:szCs w:val="28"/>
          <w:lang w:val="en-GB"/>
        </w:rPr>
        <w:t xml:space="preserve"> </w:t>
      </w:r>
      <w:r w:rsidRPr="00B9165E">
        <w:rPr>
          <w:rFonts w:ascii="Times New Roman" w:hAnsi="Times New Roman" w:cs="Times New Roman"/>
          <w:sz w:val="22"/>
          <w:szCs w:val="22"/>
        </w:rPr>
        <w:t>percent.</w:t>
      </w:r>
    </w:p>
    <w:p w:rsidR="001C0DF6" w:rsidRPr="00B94FC7" w:rsidRDefault="001C0DF6" w:rsidP="00B94FC7">
      <w:pPr>
        <w:tabs>
          <w:tab w:val="left" w:pos="567"/>
        </w:tabs>
        <w:spacing w:after="0" w:line="240" w:lineRule="atLeast"/>
        <w:ind w:left="540" w:right="-25"/>
        <w:jc w:val="thaiDistribute"/>
        <w:rPr>
          <w:rFonts w:ascii="Times New Roman" w:hAnsi="Times New Roman" w:cs="Times New Roman"/>
          <w:szCs w:val="22"/>
        </w:rPr>
      </w:pPr>
    </w:p>
    <w:p w:rsidR="001C0DF6" w:rsidRPr="00B9165E" w:rsidRDefault="001C0DF6" w:rsidP="005516FE">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20" w:lineRule="atLeast"/>
        <w:ind w:left="851" w:right="-25" w:hanging="284"/>
        <w:rPr>
          <w:rFonts w:ascii="Times New Roman" w:hAnsi="Times New Roman" w:cs="Times New Roman"/>
          <w:sz w:val="22"/>
          <w:szCs w:val="22"/>
        </w:rPr>
      </w:pPr>
      <w:r w:rsidRPr="00B9165E">
        <w:rPr>
          <w:rFonts w:ascii="Times New Roman" w:hAnsi="Times New Roman" w:cs="Times New Roman"/>
          <w:sz w:val="22"/>
          <w:szCs w:val="22"/>
        </w:rPr>
        <w:t xml:space="preserve">The subsidiary established under </w:t>
      </w:r>
      <w:r w:rsidRPr="00B9165E">
        <w:rPr>
          <w:rFonts w:ascii="Times New Roman" w:hAnsi="Times New Roman" w:cs="Times New Roman"/>
          <w:sz w:val="22"/>
          <w:szCs w:val="22"/>
          <w:lang w:val="en-GB"/>
        </w:rPr>
        <w:t>Indonesia</w:t>
      </w:r>
      <w:r w:rsidRPr="00B9165E">
        <w:rPr>
          <w:rFonts w:ascii="Times New Roman" w:hAnsi="Times New Roman" w:cs="Times New Roman"/>
          <w:sz w:val="22"/>
          <w:szCs w:val="22"/>
        </w:rPr>
        <w:t xml:space="preserve"> law, income taxes were calculated at the following rates:</w:t>
      </w:r>
    </w:p>
    <w:p w:rsidR="001C0DF6" w:rsidRPr="00B9165E" w:rsidRDefault="001C0DF6" w:rsidP="005516FE">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 w:val="left" w:pos="1134"/>
        </w:tabs>
        <w:spacing w:before="120" w:line="20" w:lineRule="atLeast"/>
        <w:ind w:right="-25" w:hanging="49"/>
        <w:rPr>
          <w:rFonts w:ascii="Times New Roman" w:hAnsi="Times New Roman" w:cs="Times New Roman"/>
          <w:sz w:val="22"/>
          <w:szCs w:val="22"/>
        </w:rPr>
      </w:pPr>
      <w:r w:rsidRPr="00B9165E">
        <w:rPr>
          <w:rFonts w:ascii="Times New Roman" w:hAnsi="Times New Roman" w:cs="Times New Roman"/>
          <w:sz w:val="22"/>
          <w:szCs w:val="22"/>
        </w:rPr>
        <w:t>25 percent from the 1</w:t>
      </w:r>
      <w:r w:rsidRPr="00B9165E">
        <w:rPr>
          <w:rFonts w:ascii="Times New Roman" w:hAnsi="Times New Roman" w:cs="Times New Roman"/>
          <w:sz w:val="22"/>
          <w:szCs w:val="22"/>
          <w:vertAlign w:val="superscript"/>
        </w:rPr>
        <w:t>st</w:t>
      </w:r>
      <w:r w:rsidRPr="00B9165E">
        <w:rPr>
          <w:rFonts w:ascii="Times New Roman" w:hAnsi="Times New Roman" w:cs="Times New Roman"/>
          <w:sz w:val="22"/>
          <w:szCs w:val="22"/>
        </w:rPr>
        <w:t xml:space="preserve"> quarter of 2020 to 2</w:t>
      </w:r>
      <w:r w:rsidRPr="00B9165E">
        <w:rPr>
          <w:rFonts w:ascii="Times New Roman" w:hAnsi="Times New Roman" w:cs="Times New Roman"/>
          <w:sz w:val="22"/>
          <w:szCs w:val="22"/>
          <w:vertAlign w:val="superscript"/>
        </w:rPr>
        <w:t>nd</w:t>
      </w:r>
      <w:r w:rsidRPr="00B9165E">
        <w:rPr>
          <w:rFonts w:ascii="Times New Roman" w:hAnsi="Times New Roman" w:cs="Times New Roman"/>
          <w:sz w:val="22"/>
          <w:szCs w:val="22"/>
        </w:rPr>
        <w:t xml:space="preserve"> quarter of 2020</w:t>
      </w:r>
    </w:p>
    <w:p w:rsidR="001C0DF6" w:rsidRPr="00B9165E" w:rsidRDefault="001C0DF6" w:rsidP="005516FE">
      <w:pPr>
        <w:pStyle w:val="MacroText"/>
        <w:numPr>
          <w:ilvl w:val="0"/>
          <w:numId w:val="11"/>
        </w:numPr>
        <w:tabs>
          <w:tab w:val="clear" w:pos="480"/>
          <w:tab w:val="clear" w:pos="960"/>
          <w:tab w:val="clear" w:pos="1440"/>
          <w:tab w:val="clear" w:pos="1920"/>
          <w:tab w:val="clear" w:pos="2400"/>
          <w:tab w:val="clear" w:pos="2880"/>
          <w:tab w:val="clear" w:pos="3360"/>
          <w:tab w:val="clear" w:pos="3840"/>
          <w:tab w:val="clear" w:pos="4320"/>
          <w:tab w:val="left" w:pos="1134"/>
        </w:tabs>
        <w:spacing w:before="120" w:line="20" w:lineRule="atLeast"/>
        <w:ind w:left="902" w:right="-23" w:hanging="51"/>
        <w:rPr>
          <w:rFonts w:ascii="Times New Roman" w:hAnsi="Times New Roman" w:cs="Times New Roman"/>
          <w:sz w:val="22"/>
          <w:szCs w:val="22"/>
        </w:rPr>
      </w:pPr>
      <w:r w:rsidRPr="00B9165E">
        <w:rPr>
          <w:rFonts w:ascii="Times New Roman" w:hAnsi="Times New Roman" w:cs="Times New Roman"/>
          <w:sz w:val="22"/>
          <w:szCs w:val="22"/>
        </w:rPr>
        <w:t>22 percent from the 3</w:t>
      </w:r>
      <w:r w:rsidRPr="00B9165E">
        <w:rPr>
          <w:rFonts w:ascii="Times New Roman" w:hAnsi="Times New Roman" w:cs="Times New Roman"/>
          <w:sz w:val="22"/>
          <w:szCs w:val="22"/>
          <w:vertAlign w:val="superscript"/>
        </w:rPr>
        <w:t>rd</w:t>
      </w:r>
      <w:r w:rsidRPr="00B9165E">
        <w:rPr>
          <w:rFonts w:ascii="Times New Roman" w:hAnsi="Times New Roman" w:cs="Times New Roman"/>
          <w:sz w:val="22"/>
          <w:szCs w:val="22"/>
        </w:rPr>
        <w:t xml:space="preserve"> quarter of 2020 to 2021</w:t>
      </w:r>
    </w:p>
    <w:p w:rsidR="001335E3" w:rsidRPr="00B94FC7" w:rsidRDefault="001335E3" w:rsidP="00B94FC7">
      <w:pPr>
        <w:tabs>
          <w:tab w:val="left" w:pos="567"/>
        </w:tabs>
        <w:spacing w:after="0" w:line="240" w:lineRule="atLeast"/>
        <w:ind w:left="540" w:right="-25"/>
        <w:jc w:val="thaiDistribute"/>
        <w:rPr>
          <w:rFonts w:ascii="Times New Roman" w:hAnsi="Times New Roman" w:cs="Times New Roman"/>
          <w:szCs w:val="22"/>
        </w:rPr>
      </w:pPr>
    </w:p>
    <w:p w:rsidR="005516FE" w:rsidRDefault="00244B56" w:rsidP="005516FE">
      <w:pPr>
        <w:spacing w:after="0" w:line="20" w:lineRule="atLeast"/>
        <w:ind w:left="540" w:right="-23"/>
        <w:rPr>
          <w:rFonts w:ascii="Times New Roman" w:hAnsi="Times New Roman" w:cs="Times New Roman"/>
          <w:szCs w:val="22"/>
        </w:rPr>
      </w:pPr>
      <w:r>
        <w:rPr>
          <w:rFonts w:ascii="Times New Roman" w:hAnsi="Times New Roman" w:cs="Times New Roman"/>
          <w:szCs w:val="22"/>
        </w:rPr>
        <w:t>Income tax expenses</w:t>
      </w:r>
      <w:r w:rsidR="00AC02D8" w:rsidRPr="000F264C">
        <w:rPr>
          <w:rFonts w:ascii="Times New Roman" w:hAnsi="Times New Roman" w:cs="Times New Roman"/>
          <w:szCs w:val="22"/>
        </w:rPr>
        <w:t xml:space="preserve"> for </w:t>
      </w:r>
      <w:r w:rsidR="0066592C" w:rsidRPr="000F264C">
        <w:rPr>
          <w:rFonts w:ascii="Times New Roman" w:hAnsi="Times New Roman" w:cs="Times New Roman"/>
          <w:szCs w:val="22"/>
        </w:rPr>
        <w:t xml:space="preserve">the </w:t>
      </w:r>
      <w:r w:rsidR="001335E3">
        <w:rPr>
          <w:rFonts w:ascii="Times New Roman" w:hAnsi="Times New Roman" w:cs="Angsana New"/>
          <w:lang w:val="en-GB"/>
        </w:rPr>
        <w:t>year ended</w:t>
      </w:r>
      <w:r w:rsidR="001335E3">
        <w:rPr>
          <w:rFonts w:ascii="Times New Roman" w:hAnsi="Times New Roman" w:cs="Times New Roman"/>
          <w:szCs w:val="22"/>
        </w:rPr>
        <w:t xml:space="preserve"> 31 Dec</w:t>
      </w:r>
      <w:r w:rsidR="007C7606" w:rsidRPr="000F264C">
        <w:rPr>
          <w:rFonts w:ascii="Times New Roman" w:hAnsi="Times New Roman" w:cs="Times New Roman"/>
          <w:szCs w:val="22"/>
        </w:rPr>
        <w:t>ember</w:t>
      </w:r>
      <w:r w:rsidR="00AC02D8" w:rsidRPr="000F264C">
        <w:rPr>
          <w:rFonts w:ascii="Times New Roman" w:hAnsi="Times New Roman" w:cs="Times New Roman"/>
          <w:szCs w:val="22"/>
        </w:rPr>
        <w:t xml:space="preserve"> were summarized as follows:</w:t>
      </w:r>
    </w:p>
    <w:p w:rsidR="00B94FC7" w:rsidRDefault="00B94FC7" w:rsidP="00B94FC7">
      <w:pPr>
        <w:tabs>
          <w:tab w:val="left" w:pos="567"/>
        </w:tabs>
        <w:spacing w:after="0" w:line="240" w:lineRule="atLeast"/>
        <w:ind w:left="540" w:right="-25"/>
        <w:jc w:val="thaiDistribute"/>
        <w:rPr>
          <w:rFonts w:ascii="Times New Roman" w:hAnsi="Times New Roman" w:cs="Times New Roman"/>
          <w:szCs w:val="22"/>
        </w:rPr>
      </w:pPr>
    </w:p>
    <w:tbl>
      <w:tblPr>
        <w:tblW w:w="9455" w:type="dxa"/>
        <w:tblInd w:w="558" w:type="dxa"/>
        <w:tblLayout w:type="fixed"/>
        <w:tblLook w:val="01E0"/>
      </w:tblPr>
      <w:tblGrid>
        <w:gridCol w:w="3945"/>
        <w:gridCol w:w="1191"/>
        <w:gridCol w:w="270"/>
        <w:gridCol w:w="1171"/>
        <w:gridCol w:w="270"/>
        <w:gridCol w:w="1067"/>
        <w:gridCol w:w="270"/>
        <w:gridCol w:w="1271"/>
      </w:tblGrid>
      <w:tr w:rsidR="00421C40" w:rsidRPr="000F264C" w:rsidTr="00182543">
        <w:tc>
          <w:tcPr>
            <w:tcW w:w="3945"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2632" w:type="dxa"/>
            <w:gridSpan w:val="3"/>
          </w:tcPr>
          <w:p w:rsidR="00421C40" w:rsidRPr="000F264C" w:rsidRDefault="00421C40" w:rsidP="005516FE">
            <w:pPr>
              <w:spacing w:after="0" w:line="2" w:lineRule="atLeast"/>
              <w:ind w:left="-108" w:right="-23"/>
              <w:jc w:val="center"/>
              <w:rPr>
                <w:rFonts w:ascii="Times New Roman" w:hAnsi="Times New Roman" w:cs="Times New Roman"/>
                <w:b/>
                <w:bCs/>
                <w:szCs w:val="22"/>
              </w:rPr>
            </w:pPr>
            <w:r w:rsidRPr="000F264C">
              <w:rPr>
                <w:rFonts w:ascii="Times New Roman" w:hAnsi="Times New Roman" w:cs="Times New Roman"/>
                <w:b/>
                <w:bCs/>
                <w:szCs w:val="22"/>
              </w:rPr>
              <w:t>Consolidated</w:t>
            </w:r>
          </w:p>
          <w:p w:rsidR="00421C40" w:rsidRPr="000F264C" w:rsidRDefault="00421C40" w:rsidP="005516FE">
            <w:pPr>
              <w:spacing w:after="0" w:line="2" w:lineRule="atLeast"/>
              <w:ind w:left="-108" w:right="-23"/>
              <w:jc w:val="center"/>
              <w:rPr>
                <w:rFonts w:ascii="Times New Roman" w:hAnsi="Times New Roman" w:cs="Times New Roman"/>
                <w:bCs/>
                <w:szCs w:val="22"/>
              </w:rPr>
            </w:pPr>
            <w:r w:rsidRPr="000F264C">
              <w:rPr>
                <w:rFonts w:ascii="Times New Roman" w:hAnsi="Times New Roman" w:cs="Times New Roman"/>
                <w:b/>
                <w:bCs/>
                <w:szCs w:val="22"/>
              </w:rPr>
              <w:t>financial</w:t>
            </w:r>
            <w:r w:rsidRPr="000F264C">
              <w:rPr>
                <w:rFonts w:ascii="Times New Roman" w:hAnsi="Times New Roman" w:cs="Times New Roman"/>
                <w:szCs w:val="22"/>
              </w:rPr>
              <w:t xml:space="preserve"> </w:t>
            </w:r>
            <w:r w:rsidRPr="000F264C">
              <w:rPr>
                <w:rFonts w:ascii="Times New Roman" w:hAnsi="Times New Roman" w:cs="Times New Roman"/>
                <w:b/>
                <w:szCs w:val="22"/>
              </w:rPr>
              <w:t>statements</w:t>
            </w:r>
          </w:p>
        </w:tc>
        <w:tc>
          <w:tcPr>
            <w:tcW w:w="270" w:type="dxa"/>
          </w:tcPr>
          <w:p w:rsidR="00421C40" w:rsidRPr="000F264C" w:rsidRDefault="00421C40" w:rsidP="005516FE">
            <w:pPr>
              <w:spacing w:after="0" w:line="2" w:lineRule="atLeast"/>
              <w:ind w:right="-23"/>
              <w:jc w:val="center"/>
              <w:rPr>
                <w:rFonts w:ascii="Times New Roman" w:hAnsi="Times New Roman" w:cs="Times New Roman"/>
                <w:bCs/>
                <w:szCs w:val="22"/>
              </w:rPr>
            </w:pPr>
          </w:p>
        </w:tc>
        <w:tc>
          <w:tcPr>
            <w:tcW w:w="2608" w:type="dxa"/>
            <w:gridSpan w:val="3"/>
          </w:tcPr>
          <w:p w:rsidR="00421C40" w:rsidRPr="000F264C" w:rsidRDefault="00421C40" w:rsidP="005516FE">
            <w:pPr>
              <w:spacing w:after="0" w:line="2" w:lineRule="atLeast"/>
              <w:ind w:left="-108" w:right="-23"/>
              <w:jc w:val="center"/>
              <w:rPr>
                <w:rFonts w:ascii="Times New Roman" w:hAnsi="Times New Roman" w:cs="Times New Roman"/>
                <w:b/>
                <w:szCs w:val="22"/>
              </w:rPr>
            </w:pPr>
            <w:r w:rsidRPr="000F264C">
              <w:rPr>
                <w:rFonts w:ascii="Times New Roman" w:hAnsi="Times New Roman" w:cs="Times New Roman"/>
                <w:b/>
                <w:szCs w:val="22"/>
              </w:rPr>
              <w:t xml:space="preserve">Separate </w:t>
            </w:r>
          </w:p>
          <w:p w:rsidR="00421C40" w:rsidRPr="000F264C" w:rsidRDefault="00421C40" w:rsidP="005516FE">
            <w:pPr>
              <w:spacing w:after="0" w:line="2" w:lineRule="atLeast"/>
              <w:ind w:left="-108" w:right="-23"/>
              <w:jc w:val="center"/>
              <w:rPr>
                <w:rFonts w:ascii="Times New Roman" w:hAnsi="Times New Roman" w:cs="Times New Roman"/>
                <w:bCs/>
                <w:szCs w:val="22"/>
              </w:rPr>
            </w:pPr>
            <w:r w:rsidRPr="000F264C">
              <w:rPr>
                <w:rFonts w:ascii="Times New Roman" w:hAnsi="Times New Roman" w:cs="Times New Roman"/>
                <w:b/>
                <w:szCs w:val="22"/>
              </w:rPr>
              <w:t>financial statements</w:t>
            </w:r>
          </w:p>
        </w:tc>
      </w:tr>
      <w:tr w:rsidR="00421C40" w:rsidRPr="000F264C" w:rsidTr="00182543">
        <w:tc>
          <w:tcPr>
            <w:tcW w:w="3945"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1191" w:type="dxa"/>
          </w:tcPr>
          <w:p w:rsidR="00421C40" w:rsidRPr="000F264C" w:rsidRDefault="00421C40" w:rsidP="005516FE">
            <w:pPr>
              <w:spacing w:after="0" w:line="2" w:lineRule="atLeast"/>
              <w:ind w:right="-23"/>
              <w:jc w:val="center"/>
              <w:rPr>
                <w:rFonts w:ascii="Times New Roman" w:hAnsi="Times New Roman" w:cs="Times New Roman"/>
                <w:b/>
                <w:szCs w:val="22"/>
              </w:rPr>
            </w:pPr>
            <w:r w:rsidRPr="000F264C">
              <w:rPr>
                <w:rFonts w:ascii="Times New Roman" w:hAnsi="Times New Roman" w:cs="Times New Roman"/>
                <w:bCs/>
                <w:szCs w:val="22"/>
              </w:rPr>
              <w:t>202</w:t>
            </w:r>
            <w:r w:rsidR="00BA2079">
              <w:rPr>
                <w:rFonts w:ascii="Times New Roman" w:hAnsi="Times New Roman" w:cs="Times New Roman"/>
                <w:bCs/>
                <w:szCs w:val="22"/>
              </w:rPr>
              <w:t>1</w:t>
            </w:r>
          </w:p>
        </w:tc>
        <w:tc>
          <w:tcPr>
            <w:tcW w:w="270" w:type="dxa"/>
          </w:tcPr>
          <w:p w:rsidR="00421C40" w:rsidRPr="000F264C" w:rsidRDefault="00421C40" w:rsidP="005516FE">
            <w:pPr>
              <w:spacing w:after="0" w:line="2" w:lineRule="atLeast"/>
              <w:ind w:right="-23"/>
              <w:jc w:val="center"/>
              <w:rPr>
                <w:rFonts w:ascii="Times New Roman" w:hAnsi="Times New Roman" w:cs="Times New Roman"/>
                <w:b/>
                <w:szCs w:val="22"/>
              </w:rPr>
            </w:pPr>
          </w:p>
        </w:tc>
        <w:tc>
          <w:tcPr>
            <w:tcW w:w="1171" w:type="dxa"/>
          </w:tcPr>
          <w:p w:rsidR="00421C40" w:rsidRPr="000F264C" w:rsidRDefault="00421C40" w:rsidP="005516FE">
            <w:pPr>
              <w:spacing w:after="0" w:line="2" w:lineRule="atLeast"/>
              <w:ind w:right="-23"/>
              <w:jc w:val="center"/>
              <w:rPr>
                <w:rFonts w:ascii="Times New Roman" w:hAnsi="Times New Roman" w:cs="Times New Roman"/>
                <w:b/>
                <w:szCs w:val="22"/>
              </w:rPr>
            </w:pPr>
            <w:r w:rsidRPr="000F264C">
              <w:rPr>
                <w:rFonts w:ascii="Times New Roman" w:hAnsi="Times New Roman" w:cs="Times New Roman"/>
                <w:bCs/>
                <w:szCs w:val="22"/>
              </w:rPr>
              <w:t>20</w:t>
            </w:r>
            <w:r w:rsidR="00BA2079">
              <w:rPr>
                <w:rFonts w:ascii="Times New Roman" w:hAnsi="Times New Roman" w:cs="Times New Roman"/>
                <w:bCs/>
                <w:szCs w:val="22"/>
              </w:rPr>
              <w:t>20</w:t>
            </w:r>
          </w:p>
        </w:tc>
        <w:tc>
          <w:tcPr>
            <w:tcW w:w="270" w:type="dxa"/>
          </w:tcPr>
          <w:p w:rsidR="00421C40" w:rsidRPr="000F264C" w:rsidRDefault="00421C40" w:rsidP="005516FE">
            <w:pPr>
              <w:spacing w:after="0" w:line="2" w:lineRule="atLeast"/>
              <w:ind w:right="-23"/>
              <w:jc w:val="center"/>
              <w:rPr>
                <w:rFonts w:ascii="Times New Roman" w:hAnsi="Times New Roman" w:cs="Times New Roman"/>
                <w:b/>
                <w:szCs w:val="22"/>
              </w:rPr>
            </w:pPr>
          </w:p>
        </w:tc>
        <w:tc>
          <w:tcPr>
            <w:tcW w:w="1067" w:type="dxa"/>
          </w:tcPr>
          <w:p w:rsidR="00421C40" w:rsidRPr="000F264C" w:rsidRDefault="00421C40" w:rsidP="005516FE">
            <w:pPr>
              <w:spacing w:after="0" w:line="2" w:lineRule="atLeast"/>
              <w:ind w:right="-23"/>
              <w:jc w:val="center"/>
              <w:rPr>
                <w:rFonts w:ascii="Times New Roman" w:hAnsi="Times New Roman" w:cs="Times New Roman"/>
                <w:b/>
                <w:szCs w:val="22"/>
              </w:rPr>
            </w:pPr>
            <w:r w:rsidRPr="000F264C">
              <w:rPr>
                <w:rFonts w:ascii="Times New Roman" w:hAnsi="Times New Roman" w:cs="Times New Roman"/>
                <w:bCs/>
                <w:szCs w:val="22"/>
              </w:rPr>
              <w:t>202</w:t>
            </w:r>
            <w:r w:rsidR="00BA2079">
              <w:rPr>
                <w:rFonts w:ascii="Times New Roman" w:hAnsi="Times New Roman" w:cs="Times New Roman"/>
                <w:bCs/>
                <w:szCs w:val="22"/>
              </w:rPr>
              <w:t>1</w:t>
            </w:r>
          </w:p>
        </w:tc>
        <w:tc>
          <w:tcPr>
            <w:tcW w:w="270" w:type="dxa"/>
          </w:tcPr>
          <w:p w:rsidR="00421C40" w:rsidRPr="000F264C" w:rsidRDefault="00421C40" w:rsidP="005516FE">
            <w:pPr>
              <w:spacing w:after="0" w:line="2" w:lineRule="atLeast"/>
              <w:ind w:right="-23"/>
              <w:jc w:val="center"/>
              <w:rPr>
                <w:rFonts w:ascii="Times New Roman" w:hAnsi="Times New Roman" w:cs="Times New Roman"/>
                <w:b/>
                <w:szCs w:val="22"/>
              </w:rPr>
            </w:pPr>
          </w:p>
        </w:tc>
        <w:tc>
          <w:tcPr>
            <w:tcW w:w="1271" w:type="dxa"/>
          </w:tcPr>
          <w:p w:rsidR="00421C40" w:rsidRPr="000F264C" w:rsidRDefault="00421C40" w:rsidP="005516FE">
            <w:pPr>
              <w:spacing w:after="0" w:line="2" w:lineRule="atLeast"/>
              <w:ind w:right="-23"/>
              <w:jc w:val="center"/>
              <w:rPr>
                <w:rFonts w:ascii="Times New Roman" w:hAnsi="Times New Roman" w:cs="Times New Roman"/>
                <w:b/>
                <w:szCs w:val="22"/>
              </w:rPr>
            </w:pPr>
            <w:r w:rsidRPr="000F264C">
              <w:rPr>
                <w:rFonts w:ascii="Times New Roman" w:hAnsi="Times New Roman" w:cs="Times New Roman"/>
                <w:bCs/>
                <w:szCs w:val="22"/>
              </w:rPr>
              <w:t>20</w:t>
            </w:r>
            <w:r w:rsidR="00BA2079">
              <w:rPr>
                <w:rFonts w:ascii="Times New Roman" w:hAnsi="Times New Roman" w:cs="Times New Roman"/>
                <w:bCs/>
                <w:szCs w:val="22"/>
              </w:rPr>
              <w:t>20</w:t>
            </w:r>
          </w:p>
        </w:tc>
      </w:tr>
      <w:tr w:rsidR="00421C40" w:rsidRPr="000F264C" w:rsidTr="00182543">
        <w:tc>
          <w:tcPr>
            <w:tcW w:w="3945"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5510" w:type="dxa"/>
            <w:gridSpan w:val="7"/>
          </w:tcPr>
          <w:p w:rsidR="00421C40" w:rsidRPr="000F264C" w:rsidRDefault="00421C40" w:rsidP="005516FE">
            <w:pPr>
              <w:spacing w:after="0" w:line="2" w:lineRule="atLeast"/>
              <w:ind w:right="-23"/>
              <w:jc w:val="center"/>
              <w:rPr>
                <w:rFonts w:ascii="Times New Roman" w:hAnsi="Times New Roman" w:cs="Times New Roman"/>
                <w:bCs/>
                <w:i/>
                <w:iCs/>
                <w:szCs w:val="22"/>
                <w:cs/>
              </w:rPr>
            </w:pPr>
            <w:r w:rsidRPr="000F264C">
              <w:rPr>
                <w:rFonts w:ascii="Times New Roman" w:hAnsi="Times New Roman" w:cs="Times New Roman"/>
                <w:i/>
                <w:iCs/>
                <w:szCs w:val="22"/>
                <w:cs/>
              </w:rPr>
              <w:t>(</w:t>
            </w:r>
            <w:r w:rsidRPr="000F264C">
              <w:rPr>
                <w:rFonts w:ascii="Times New Roman" w:hAnsi="Times New Roman" w:cs="Times New Roman"/>
                <w:i/>
                <w:iCs/>
                <w:szCs w:val="22"/>
              </w:rPr>
              <w:t>in</w:t>
            </w:r>
            <w:r w:rsidR="001335E3">
              <w:rPr>
                <w:rFonts w:ascii="Times New Roman" w:hAnsi="Times New Roman" w:cs="Times New Roman"/>
                <w:i/>
                <w:iCs/>
                <w:szCs w:val="22"/>
              </w:rPr>
              <w:t xml:space="preserve"> </w:t>
            </w:r>
            <w:r w:rsidRPr="000F264C">
              <w:rPr>
                <w:rFonts w:ascii="Times New Roman" w:hAnsi="Times New Roman" w:cs="Times New Roman"/>
                <w:i/>
                <w:iCs/>
                <w:szCs w:val="22"/>
              </w:rPr>
              <w:t>Baht</w:t>
            </w:r>
            <w:r w:rsidRPr="000F264C">
              <w:rPr>
                <w:rFonts w:ascii="Times New Roman" w:hAnsi="Times New Roman" w:cs="Times New Roman"/>
                <w:i/>
                <w:iCs/>
                <w:szCs w:val="22"/>
                <w:cs/>
              </w:rPr>
              <w:t>)</w:t>
            </w:r>
          </w:p>
        </w:tc>
      </w:tr>
      <w:tr w:rsidR="00421C40" w:rsidRPr="000F264C" w:rsidTr="00182543">
        <w:tc>
          <w:tcPr>
            <w:tcW w:w="3945" w:type="dxa"/>
          </w:tcPr>
          <w:p w:rsidR="00421C40" w:rsidRPr="000F264C" w:rsidRDefault="00421C40" w:rsidP="005516FE">
            <w:pPr>
              <w:spacing w:after="0" w:line="2" w:lineRule="atLeast"/>
              <w:ind w:left="162" w:right="-23" w:hanging="162"/>
              <w:rPr>
                <w:rFonts w:ascii="Times New Roman" w:hAnsi="Times New Roman" w:cs="Times New Roman"/>
                <w:b/>
                <w:bCs/>
                <w:szCs w:val="22"/>
              </w:rPr>
            </w:pPr>
            <w:r w:rsidRPr="000F264C">
              <w:rPr>
                <w:rFonts w:ascii="Times New Roman" w:hAnsi="Times New Roman" w:cs="Times New Roman"/>
                <w:b/>
                <w:bCs/>
                <w:szCs w:val="22"/>
              </w:rPr>
              <w:t>Current tax expense</w:t>
            </w:r>
          </w:p>
        </w:tc>
        <w:tc>
          <w:tcPr>
            <w:tcW w:w="1191" w:type="dxa"/>
          </w:tcPr>
          <w:p w:rsidR="00421C40" w:rsidRPr="000F264C" w:rsidRDefault="00421C40" w:rsidP="005516FE">
            <w:pPr>
              <w:pStyle w:val="acctfourfigures"/>
              <w:tabs>
                <w:tab w:val="clear" w:pos="765"/>
                <w:tab w:val="decimal" w:pos="773"/>
              </w:tabs>
              <w:spacing w:line="2" w:lineRule="atLeast"/>
              <w:ind w:right="-23"/>
              <w:jc w:val="both"/>
              <w:rPr>
                <w:szCs w:val="22"/>
              </w:rPr>
            </w:pPr>
          </w:p>
        </w:tc>
        <w:tc>
          <w:tcPr>
            <w:tcW w:w="270"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1171" w:type="dxa"/>
          </w:tcPr>
          <w:p w:rsidR="00421C40" w:rsidRPr="000F264C" w:rsidRDefault="00421C40" w:rsidP="005516FE">
            <w:pPr>
              <w:pStyle w:val="acctfourfigures"/>
              <w:tabs>
                <w:tab w:val="clear" w:pos="765"/>
                <w:tab w:val="decimal" w:pos="773"/>
              </w:tabs>
              <w:spacing w:line="2" w:lineRule="atLeast"/>
              <w:ind w:right="-23"/>
              <w:jc w:val="both"/>
              <w:rPr>
                <w:szCs w:val="22"/>
              </w:rPr>
            </w:pPr>
          </w:p>
        </w:tc>
        <w:tc>
          <w:tcPr>
            <w:tcW w:w="270"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1067" w:type="dxa"/>
          </w:tcPr>
          <w:p w:rsidR="00421C40" w:rsidRPr="000F264C" w:rsidRDefault="00421C40" w:rsidP="005516FE">
            <w:pPr>
              <w:pStyle w:val="acctfourfigures"/>
              <w:tabs>
                <w:tab w:val="clear" w:pos="765"/>
                <w:tab w:val="decimal" w:pos="773"/>
              </w:tabs>
              <w:spacing w:line="2" w:lineRule="atLeast"/>
              <w:ind w:right="-23"/>
              <w:jc w:val="both"/>
              <w:rPr>
                <w:szCs w:val="22"/>
              </w:rPr>
            </w:pPr>
          </w:p>
        </w:tc>
        <w:tc>
          <w:tcPr>
            <w:tcW w:w="270" w:type="dxa"/>
          </w:tcPr>
          <w:p w:rsidR="00421C40" w:rsidRPr="000F264C" w:rsidRDefault="00421C40" w:rsidP="005516FE">
            <w:pPr>
              <w:spacing w:after="0" w:line="2" w:lineRule="atLeast"/>
              <w:ind w:right="-23"/>
              <w:jc w:val="thaiDistribute"/>
              <w:rPr>
                <w:rFonts w:ascii="Times New Roman" w:hAnsi="Times New Roman" w:cs="Times New Roman"/>
                <w:b/>
                <w:szCs w:val="22"/>
              </w:rPr>
            </w:pPr>
          </w:p>
        </w:tc>
        <w:tc>
          <w:tcPr>
            <w:tcW w:w="1271" w:type="dxa"/>
          </w:tcPr>
          <w:p w:rsidR="00421C40" w:rsidRPr="000F264C" w:rsidRDefault="00421C40" w:rsidP="005516FE">
            <w:pPr>
              <w:pStyle w:val="acctfourfigures"/>
              <w:tabs>
                <w:tab w:val="clear" w:pos="765"/>
                <w:tab w:val="decimal" w:pos="773"/>
              </w:tabs>
              <w:spacing w:line="2" w:lineRule="atLeast"/>
              <w:ind w:right="-23"/>
              <w:jc w:val="both"/>
              <w:rPr>
                <w:szCs w:val="22"/>
                <w:lang w:val="en-US"/>
              </w:rPr>
            </w:pPr>
          </w:p>
        </w:tc>
      </w:tr>
      <w:tr w:rsidR="00047CE0" w:rsidRPr="000F264C" w:rsidTr="00182543">
        <w:tc>
          <w:tcPr>
            <w:tcW w:w="3945" w:type="dxa"/>
          </w:tcPr>
          <w:p w:rsidR="00047CE0" w:rsidRPr="00287E4A" w:rsidRDefault="00047CE0" w:rsidP="005516FE">
            <w:pPr>
              <w:spacing w:after="0" w:line="2" w:lineRule="atLeast"/>
              <w:ind w:left="162" w:right="-23" w:hanging="162"/>
              <w:rPr>
                <w:rFonts w:ascii="Times New Roman" w:hAnsi="Times New Roman" w:cs="Times New Roman"/>
                <w:szCs w:val="22"/>
              </w:rPr>
            </w:pPr>
            <w:r w:rsidRPr="00287E4A">
              <w:rPr>
                <w:rFonts w:ascii="Times New Roman" w:hAnsi="Times New Roman" w:cs="Times New Roman"/>
                <w:szCs w:val="22"/>
              </w:rPr>
              <w:t>Tax expenses</w:t>
            </w:r>
          </w:p>
        </w:tc>
        <w:tc>
          <w:tcPr>
            <w:tcW w:w="1191" w:type="dxa"/>
          </w:tcPr>
          <w:p w:rsidR="00047CE0" w:rsidRPr="00287E4A" w:rsidRDefault="008D71FB" w:rsidP="005516FE">
            <w:pPr>
              <w:tabs>
                <w:tab w:val="decimal" w:pos="957"/>
              </w:tabs>
              <w:spacing w:after="0" w:line="2" w:lineRule="atLeast"/>
              <w:ind w:left="-93" w:right="-23"/>
              <w:jc w:val="thaiDistribute"/>
              <w:rPr>
                <w:rFonts w:ascii="Times New Roman" w:hAnsi="Times New Roman" w:cs="Times New Roman"/>
                <w:szCs w:val="22"/>
                <w:lang w:val="en-GB"/>
              </w:rPr>
            </w:pPr>
            <w:r>
              <w:rPr>
                <w:rFonts w:ascii="Times New Roman" w:hAnsi="Times New Roman" w:cs="Times New Roman"/>
                <w:szCs w:val="22"/>
                <w:lang w:val="en-GB"/>
              </w:rPr>
              <w:t>3,977,472</w:t>
            </w:r>
          </w:p>
        </w:tc>
        <w:tc>
          <w:tcPr>
            <w:tcW w:w="270" w:type="dxa"/>
          </w:tcPr>
          <w:p w:rsidR="00047CE0" w:rsidRPr="00287E4A" w:rsidRDefault="00047CE0" w:rsidP="005516FE">
            <w:pPr>
              <w:tabs>
                <w:tab w:val="decimal" w:pos="756"/>
              </w:tabs>
              <w:spacing w:after="0" w:line="2" w:lineRule="atLeast"/>
              <w:ind w:left="-93" w:right="-23"/>
              <w:jc w:val="thaiDistribute"/>
              <w:rPr>
                <w:rFonts w:ascii="Times New Roman" w:hAnsi="Times New Roman" w:cs="Times New Roman"/>
                <w:szCs w:val="22"/>
              </w:rPr>
            </w:pPr>
          </w:p>
        </w:tc>
        <w:tc>
          <w:tcPr>
            <w:tcW w:w="1171" w:type="dxa"/>
          </w:tcPr>
          <w:p w:rsidR="00047CE0" w:rsidRPr="00287E4A" w:rsidRDefault="00047CE0" w:rsidP="005516FE">
            <w:pPr>
              <w:tabs>
                <w:tab w:val="decimal" w:pos="957"/>
              </w:tabs>
              <w:spacing w:after="0" w:line="2" w:lineRule="atLeast"/>
              <w:ind w:left="-93" w:right="-23"/>
              <w:jc w:val="thaiDistribute"/>
              <w:rPr>
                <w:rFonts w:ascii="Times New Roman" w:hAnsi="Times New Roman" w:cs="Times New Roman"/>
                <w:szCs w:val="22"/>
                <w:lang w:val="en-GB"/>
              </w:rPr>
            </w:pPr>
            <w:r w:rsidRPr="00287E4A">
              <w:rPr>
                <w:rFonts w:ascii="Times New Roman" w:hAnsi="Times New Roman" w:cs="Times New Roman"/>
                <w:szCs w:val="22"/>
              </w:rPr>
              <w:t>1,397,160</w:t>
            </w:r>
          </w:p>
        </w:tc>
        <w:tc>
          <w:tcPr>
            <w:tcW w:w="270" w:type="dxa"/>
          </w:tcPr>
          <w:p w:rsidR="00047CE0" w:rsidRPr="00287E4A" w:rsidRDefault="00047CE0" w:rsidP="005516FE">
            <w:pPr>
              <w:tabs>
                <w:tab w:val="decimal" w:pos="792"/>
                <w:tab w:val="decimal" w:pos="858"/>
              </w:tabs>
              <w:spacing w:after="0" w:line="2" w:lineRule="atLeast"/>
              <w:ind w:right="-23"/>
              <w:jc w:val="thaiDistribute"/>
              <w:rPr>
                <w:rFonts w:ascii="Times New Roman" w:hAnsi="Times New Roman" w:cs="Times New Roman"/>
                <w:szCs w:val="22"/>
              </w:rPr>
            </w:pPr>
          </w:p>
        </w:tc>
        <w:tc>
          <w:tcPr>
            <w:tcW w:w="1067" w:type="dxa"/>
          </w:tcPr>
          <w:p w:rsidR="00047CE0" w:rsidRPr="00287E4A" w:rsidRDefault="008D71FB" w:rsidP="005516FE">
            <w:pPr>
              <w:spacing w:after="0" w:line="2" w:lineRule="atLeast"/>
              <w:ind w:left="-93" w:right="-23"/>
              <w:jc w:val="center"/>
              <w:rPr>
                <w:rFonts w:ascii="Times New Roman" w:hAnsi="Times New Roman" w:cs="Times New Roman"/>
                <w:szCs w:val="22"/>
              </w:rPr>
            </w:pPr>
            <w:r>
              <w:rPr>
                <w:rFonts w:ascii="Times New Roman" w:hAnsi="Times New Roman" w:cs="Times New Roman"/>
                <w:szCs w:val="22"/>
              </w:rPr>
              <w:t>-</w:t>
            </w:r>
          </w:p>
        </w:tc>
        <w:tc>
          <w:tcPr>
            <w:tcW w:w="270" w:type="dxa"/>
          </w:tcPr>
          <w:p w:rsidR="00047CE0" w:rsidRPr="00287E4A" w:rsidRDefault="00047CE0" w:rsidP="005516FE">
            <w:pPr>
              <w:tabs>
                <w:tab w:val="decimal" w:pos="792"/>
                <w:tab w:val="decimal" w:pos="858"/>
              </w:tabs>
              <w:spacing w:after="0" w:line="2" w:lineRule="atLeast"/>
              <w:ind w:right="-23"/>
              <w:jc w:val="thaiDistribute"/>
              <w:rPr>
                <w:rFonts w:ascii="Times New Roman" w:hAnsi="Times New Roman" w:cs="Times New Roman"/>
                <w:szCs w:val="22"/>
              </w:rPr>
            </w:pPr>
          </w:p>
        </w:tc>
        <w:tc>
          <w:tcPr>
            <w:tcW w:w="1271" w:type="dxa"/>
          </w:tcPr>
          <w:p w:rsidR="00047CE0" w:rsidRPr="00287E4A" w:rsidRDefault="00047CE0" w:rsidP="005516FE">
            <w:pPr>
              <w:spacing w:after="0" w:line="2" w:lineRule="atLeast"/>
              <w:ind w:left="-93" w:right="-23"/>
              <w:jc w:val="center"/>
              <w:rPr>
                <w:rFonts w:ascii="Times New Roman" w:hAnsi="Times New Roman" w:cs="Times New Roman"/>
                <w:szCs w:val="22"/>
              </w:rPr>
            </w:pPr>
            <w:r w:rsidRPr="00287E4A">
              <w:rPr>
                <w:rFonts w:ascii="Times New Roman" w:hAnsi="Times New Roman" w:cs="Times New Roman"/>
                <w:szCs w:val="22"/>
              </w:rPr>
              <w:t>-</w:t>
            </w:r>
          </w:p>
        </w:tc>
      </w:tr>
      <w:tr w:rsidR="00047CE0" w:rsidRPr="000F264C" w:rsidTr="00182543">
        <w:tc>
          <w:tcPr>
            <w:tcW w:w="3945" w:type="dxa"/>
          </w:tcPr>
          <w:p w:rsidR="00047CE0" w:rsidRPr="00287E4A" w:rsidRDefault="008D71FB" w:rsidP="005516FE">
            <w:pPr>
              <w:spacing w:after="0" w:line="2" w:lineRule="atLeast"/>
              <w:ind w:left="162" w:right="-23" w:hanging="162"/>
              <w:rPr>
                <w:rFonts w:ascii="Times New Roman" w:hAnsi="Times New Roman" w:cs="Times New Roman"/>
                <w:b/>
                <w:bCs/>
                <w:szCs w:val="22"/>
              </w:rPr>
            </w:pPr>
            <w:r>
              <w:rPr>
                <w:rFonts w:ascii="Times New Roman" w:hAnsi="Times New Roman" w:cs="Times New Roman"/>
                <w:b/>
                <w:bCs/>
                <w:szCs w:val="22"/>
              </w:rPr>
              <w:t xml:space="preserve">Deferred tax expenses </w:t>
            </w:r>
          </w:p>
        </w:tc>
        <w:tc>
          <w:tcPr>
            <w:tcW w:w="1191" w:type="dxa"/>
            <w:vAlign w:val="bottom"/>
          </w:tcPr>
          <w:p w:rsidR="00047CE0" w:rsidRPr="00287E4A" w:rsidRDefault="00047CE0" w:rsidP="005516FE">
            <w:pPr>
              <w:tabs>
                <w:tab w:val="decimal" w:pos="615"/>
                <w:tab w:val="decimal" w:pos="957"/>
              </w:tabs>
              <w:spacing w:after="0" w:line="2" w:lineRule="atLeast"/>
              <w:ind w:right="-23"/>
              <w:jc w:val="thaiDistribute"/>
              <w:rPr>
                <w:rFonts w:ascii="Times New Roman" w:hAnsi="Times New Roman" w:cs="Times New Roman"/>
                <w:color w:val="000000"/>
                <w:szCs w:val="22"/>
              </w:rPr>
            </w:pPr>
          </w:p>
        </w:tc>
        <w:tc>
          <w:tcPr>
            <w:tcW w:w="270" w:type="dxa"/>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171" w:type="dxa"/>
            <w:vAlign w:val="bottom"/>
          </w:tcPr>
          <w:p w:rsidR="00047CE0" w:rsidRPr="00287E4A" w:rsidRDefault="00047CE0" w:rsidP="005516FE">
            <w:pPr>
              <w:tabs>
                <w:tab w:val="decimal" w:pos="615"/>
                <w:tab w:val="decimal" w:pos="957"/>
              </w:tabs>
              <w:spacing w:after="0" w:line="2" w:lineRule="atLeast"/>
              <w:ind w:right="-23"/>
              <w:jc w:val="thaiDistribute"/>
              <w:rPr>
                <w:rFonts w:ascii="Times New Roman" w:hAnsi="Times New Roman" w:cs="Times New Roman"/>
                <w:color w:val="000000"/>
                <w:szCs w:val="22"/>
              </w:rPr>
            </w:pPr>
          </w:p>
        </w:tc>
        <w:tc>
          <w:tcPr>
            <w:tcW w:w="270" w:type="dxa"/>
            <w:vAlign w:val="bottom"/>
          </w:tcPr>
          <w:p w:rsidR="00047CE0" w:rsidRPr="00287E4A" w:rsidRDefault="00047CE0" w:rsidP="005516FE">
            <w:pPr>
              <w:spacing w:after="0" w:line="2" w:lineRule="atLeast"/>
              <w:ind w:right="-23"/>
              <w:jc w:val="thaiDistribute"/>
              <w:rPr>
                <w:rFonts w:ascii="Times New Roman" w:hAnsi="Times New Roman" w:cs="Times New Roman"/>
                <w:color w:val="000000"/>
                <w:szCs w:val="22"/>
              </w:rPr>
            </w:pPr>
          </w:p>
        </w:tc>
        <w:tc>
          <w:tcPr>
            <w:tcW w:w="1067" w:type="dxa"/>
            <w:vAlign w:val="bottom"/>
          </w:tcPr>
          <w:p w:rsidR="00047CE0" w:rsidRPr="00287E4A" w:rsidRDefault="00047CE0" w:rsidP="005516FE">
            <w:pPr>
              <w:tabs>
                <w:tab w:val="decimal" w:pos="615"/>
              </w:tabs>
              <w:spacing w:after="0" w:line="2" w:lineRule="atLeast"/>
              <w:ind w:right="-23"/>
              <w:jc w:val="center"/>
              <w:rPr>
                <w:rFonts w:ascii="Times New Roman" w:hAnsi="Times New Roman" w:cs="Times New Roman"/>
                <w:color w:val="000000"/>
                <w:szCs w:val="22"/>
              </w:rPr>
            </w:pPr>
          </w:p>
        </w:tc>
        <w:tc>
          <w:tcPr>
            <w:tcW w:w="270" w:type="dxa"/>
            <w:vAlign w:val="bottom"/>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271" w:type="dxa"/>
            <w:vAlign w:val="bottom"/>
          </w:tcPr>
          <w:p w:rsidR="00047CE0" w:rsidRPr="00287E4A" w:rsidRDefault="00047CE0" w:rsidP="005516FE">
            <w:pPr>
              <w:tabs>
                <w:tab w:val="decimal" w:pos="615"/>
              </w:tabs>
              <w:spacing w:after="0" w:line="2" w:lineRule="atLeast"/>
              <w:ind w:right="-23"/>
              <w:jc w:val="center"/>
              <w:rPr>
                <w:rFonts w:ascii="Times New Roman" w:hAnsi="Times New Roman" w:cs="Times New Roman"/>
                <w:color w:val="000000"/>
                <w:szCs w:val="22"/>
              </w:rPr>
            </w:pPr>
          </w:p>
        </w:tc>
      </w:tr>
      <w:tr w:rsidR="00047CE0" w:rsidRPr="000F264C" w:rsidTr="00182543">
        <w:tc>
          <w:tcPr>
            <w:tcW w:w="3945" w:type="dxa"/>
          </w:tcPr>
          <w:p w:rsidR="00047CE0" w:rsidRPr="00287E4A" w:rsidRDefault="008D71FB" w:rsidP="005516FE">
            <w:pPr>
              <w:spacing w:after="0" w:line="2" w:lineRule="atLeast"/>
              <w:ind w:left="162" w:right="-23" w:hanging="162"/>
              <w:rPr>
                <w:rFonts w:ascii="Times New Roman" w:hAnsi="Times New Roman" w:cs="Times New Roman"/>
                <w:szCs w:val="22"/>
              </w:rPr>
            </w:pPr>
            <w:r>
              <w:rPr>
                <w:rFonts w:ascii="Times New Roman" w:hAnsi="Times New Roman" w:cs="Times New Roman"/>
                <w:szCs w:val="22"/>
              </w:rPr>
              <w:t xml:space="preserve">Deferred tax expense </w:t>
            </w:r>
            <w:r w:rsidR="00047CE0" w:rsidRPr="00287E4A">
              <w:rPr>
                <w:rFonts w:ascii="Times New Roman" w:hAnsi="Times New Roman" w:cs="Times New Roman"/>
                <w:szCs w:val="22"/>
              </w:rPr>
              <w:t>concern deductible temporary difference with initial recognized and reversed</w:t>
            </w:r>
          </w:p>
        </w:tc>
        <w:tc>
          <w:tcPr>
            <w:tcW w:w="1191" w:type="dxa"/>
          </w:tcPr>
          <w:p w:rsidR="00047CE0" w:rsidRPr="00287E4A" w:rsidRDefault="008D71FB" w:rsidP="005516FE">
            <w:pPr>
              <w:tabs>
                <w:tab w:val="decimal" w:pos="957"/>
              </w:tabs>
              <w:spacing w:after="0" w:line="2" w:lineRule="atLeast"/>
              <w:ind w:left="-93" w:right="-23"/>
              <w:jc w:val="thaiDistribute"/>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4,610,975</w:t>
            </w:r>
          </w:p>
        </w:tc>
        <w:tc>
          <w:tcPr>
            <w:tcW w:w="270" w:type="dxa"/>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171" w:type="dxa"/>
          </w:tcPr>
          <w:p w:rsidR="00047CE0" w:rsidRPr="00287E4A" w:rsidRDefault="00047CE0" w:rsidP="005516FE">
            <w:pPr>
              <w:tabs>
                <w:tab w:val="decimal" w:pos="957"/>
              </w:tabs>
              <w:spacing w:after="0" w:line="2" w:lineRule="atLeast"/>
              <w:ind w:left="-93" w:right="-23"/>
              <w:jc w:val="thaiDistribute"/>
              <w:rPr>
                <w:rFonts w:ascii="Times New Roman" w:hAnsi="Times New Roman" w:cs="Times New Roman"/>
                <w:szCs w:val="22"/>
              </w:rPr>
            </w:pPr>
          </w:p>
          <w:p w:rsidR="00047CE0" w:rsidRPr="00287E4A" w:rsidRDefault="00047CE0" w:rsidP="005516FE">
            <w:pPr>
              <w:tabs>
                <w:tab w:val="decimal" w:pos="957"/>
              </w:tabs>
              <w:spacing w:after="0" w:line="2" w:lineRule="atLeast"/>
              <w:ind w:left="-93" w:right="-23"/>
              <w:jc w:val="thaiDistribute"/>
              <w:rPr>
                <w:rFonts w:ascii="Times New Roman" w:hAnsi="Times New Roman" w:cs="Times New Roman"/>
                <w:szCs w:val="22"/>
              </w:rPr>
            </w:pPr>
          </w:p>
          <w:p w:rsidR="00047CE0" w:rsidRPr="00287E4A" w:rsidRDefault="00047CE0" w:rsidP="005516FE">
            <w:pPr>
              <w:tabs>
                <w:tab w:val="decimal" w:pos="957"/>
              </w:tabs>
              <w:spacing w:after="0" w:line="2" w:lineRule="atLeast"/>
              <w:ind w:left="-93" w:right="-23"/>
              <w:jc w:val="thaiDistribute"/>
              <w:rPr>
                <w:rFonts w:ascii="Times New Roman" w:hAnsi="Times New Roman" w:cs="Times New Roman"/>
                <w:szCs w:val="22"/>
              </w:rPr>
            </w:pPr>
            <w:r w:rsidRPr="00287E4A">
              <w:rPr>
                <w:rFonts w:ascii="Times New Roman" w:hAnsi="Times New Roman" w:cs="Times New Roman"/>
                <w:szCs w:val="22"/>
              </w:rPr>
              <w:t>4,570,314</w:t>
            </w:r>
          </w:p>
        </w:tc>
        <w:tc>
          <w:tcPr>
            <w:tcW w:w="270" w:type="dxa"/>
          </w:tcPr>
          <w:p w:rsidR="00047CE0" w:rsidRPr="00287E4A" w:rsidRDefault="00047CE0" w:rsidP="005516FE">
            <w:pPr>
              <w:tabs>
                <w:tab w:val="decimal" w:pos="792"/>
                <w:tab w:val="decimal" w:pos="858"/>
              </w:tabs>
              <w:spacing w:after="0" w:line="2" w:lineRule="atLeast"/>
              <w:ind w:right="-23"/>
              <w:jc w:val="thaiDistribute"/>
              <w:rPr>
                <w:rFonts w:ascii="Times New Roman" w:hAnsi="Times New Roman" w:cs="Times New Roman"/>
                <w:szCs w:val="22"/>
              </w:rPr>
            </w:pPr>
          </w:p>
        </w:tc>
        <w:tc>
          <w:tcPr>
            <w:tcW w:w="1067" w:type="dxa"/>
          </w:tcPr>
          <w:p w:rsidR="00047CE0" w:rsidRPr="00287E4A" w:rsidRDefault="008D71FB" w:rsidP="005516FE">
            <w:pPr>
              <w:tabs>
                <w:tab w:val="decimal" w:pos="756"/>
              </w:tabs>
              <w:spacing w:after="0" w:line="2" w:lineRule="atLeast"/>
              <w:ind w:left="-93" w:right="-23"/>
              <w:jc w:val="center"/>
              <w:rPr>
                <w:rFonts w:ascii="Times New Roman" w:hAnsi="Times New Roman" w:cs="Times New Roman"/>
                <w:szCs w:val="22"/>
              </w:rPr>
            </w:pPr>
            <w:r>
              <w:rPr>
                <w:rFonts w:ascii="Times New Roman" w:hAnsi="Times New Roman" w:cs="Times New Roman"/>
                <w:szCs w:val="22"/>
              </w:rPr>
              <w:br/>
            </w:r>
            <w:r>
              <w:rPr>
                <w:rFonts w:ascii="Times New Roman" w:hAnsi="Times New Roman" w:cs="Times New Roman"/>
                <w:szCs w:val="22"/>
              </w:rPr>
              <w:br/>
              <w:t>4,467,048</w:t>
            </w:r>
          </w:p>
        </w:tc>
        <w:tc>
          <w:tcPr>
            <w:tcW w:w="270" w:type="dxa"/>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271" w:type="dxa"/>
          </w:tcPr>
          <w:p w:rsidR="00047CE0" w:rsidRPr="00287E4A" w:rsidRDefault="00047CE0" w:rsidP="005516FE">
            <w:pPr>
              <w:tabs>
                <w:tab w:val="decimal" w:pos="756"/>
              </w:tabs>
              <w:spacing w:after="0" w:line="2" w:lineRule="atLeast"/>
              <w:ind w:left="-93" w:right="-23"/>
              <w:jc w:val="center"/>
              <w:rPr>
                <w:rFonts w:ascii="Times New Roman" w:hAnsi="Times New Roman" w:cs="Times New Roman"/>
                <w:szCs w:val="22"/>
              </w:rPr>
            </w:pPr>
            <w:r w:rsidRPr="00287E4A">
              <w:rPr>
                <w:rFonts w:ascii="Times New Roman" w:hAnsi="Times New Roman" w:cs="Times New Roman"/>
                <w:szCs w:val="22"/>
              </w:rPr>
              <w:br/>
            </w:r>
            <w:r w:rsidRPr="00287E4A">
              <w:rPr>
                <w:rFonts w:ascii="Times New Roman" w:hAnsi="Times New Roman" w:cs="Times New Roman"/>
                <w:szCs w:val="22"/>
              </w:rPr>
              <w:br/>
              <w:t>2,543,870</w:t>
            </w:r>
          </w:p>
        </w:tc>
      </w:tr>
      <w:tr w:rsidR="00047CE0" w:rsidRPr="003A1DBC" w:rsidTr="00182543">
        <w:tc>
          <w:tcPr>
            <w:tcW w:w="3945" w:type="dxa"/>
          </w:tcPr>
          <w:p w:rsidR="00047CE0" w:rsidRPr="000F264C" w:rsidRDefault="008D71FB" w:rsidP="005516FE">
            <w:pPr>
              <w:spacing w:after="0" w:line="2" w:lineRule="atLeast"/>
              <w:ind w:left="162" w:right="-23" w:hanging="162"/>
              <w:rPr>
                <w:rFonts w:ascii="Times New Roman" w:hAnsi="Times New Roman" w:cs="Times New Roman"/>
                <w:b/>
                <w:bCs/>
                <w:szCs w:val="22"/>
              </w:rPr>
            </w:pPr>
            <w:r>
              <w:rPr>
                <w:rFonts w:ascii="Times New Roman" w:hAnsi="Times New Roman" w:cs="Times New Roman"/>
                <w:b/>
                <w:bCs/>
                <w:szCs w:val="22"/>
              </w:rPr>
              <w:t xml:space="preserve">Tax expense </w:t>
            </w:r>
            <w:r w:rsidR="00047CE0" w:rsidRPr="000F264C">
              <w:rPr>
                <w:rFonts w:ascii="Times New Roman" w:hAnsi="Times New Roman" w:cs="Times New Roman"/>
                <w:b/>
                <w:bCs/>
                <w:szCs w:val="22"/>
              </w:rPr>
              <w:t>represented in statements of comprehensive income</w:t>
            </w:r>
          </w:p>
        </w:tc>
        <w:tc>
          <w:tcPr>
            <w:tcW w:w="1191" w:type="dxa"/>
            <w:tcBorders>
              <w:top w:val="single" w:sz="4" w:space="0" w:color="auto"/>
              <w:bottom w:val="double" w:sz="4" w:space="0" w:color="auto"/>
            </w:tcBorders>
          </w:tcPr>
          <w:p w:rsidR="00047CE0" w:rsidRPr="00287E4A" w:rsidRDefault="008D71FB" w:rsidP="005516FE">
            <w:pPr>
              <w:tabs>
                <w:tab w:val="decimal" w:pos="957"/>
              </w:tabs>
              <w:spacing w:after="0" w:line="2" w:lineRule="atLeast"/>
              <w:ind w:left="-93" w:right="-23"/>
              <w:jc w:val="thaiDistribute"/>
              <w:rPr>
                <w:rFonts w:ascii="Times New Roman" w:hAnsi="Times New Roman" w:cs="Times New Roman"/>
                <w:b/>
                <w:bCs/>
                <w:szCs w:val="22"/>
              </w:rPr>
            </w:pPr>
            <w:r>
              <w:rPr>
                <w:rFonts w:ascii="Times New Roman" w:hAnsi="Times New Roman" w:cs="Times New Roman"/>
                <w:b/>
                <w:bCs/>
                <w:szCs w:val="22"/>
              </w:rPr>
              <w:br/>
              <w:t>8,588,447</w:t>
            </w:r>
          </w:p>
        </w:tc>
        <w:tc>
          <w:tcPr>
            <w:tcW w:w="270" w:type="dxa"/>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171" w:type="dxa"/>
            <w:tcBorders>
              <w:top w:val="single" w:sz="4" w:space="0" w:color="auto"/>
              <w:bottom w:val="double" w:sz="4" w:space="0" w:color="auto"/>
            </w:tcBorders>
          </w:tcPr>
          <w:p w:rsidR="00047CE0" w:rsidRPr="00287E4A" w:rsidRDefault="00047CE0" w:rsidP="005516FE">
            <w:pPr>
              <w:tabs>
                <w:tab w:val="decimal" w:pos="957"/>
              </w:tabs>
              <w:spacing w:after="0" w:line="2" w:lineRule="atLeast"/>
              <w:ind w:left="-93" w:right="-23"/>
              <w:jc w:val="thaiDistribute"/>
              <w:rPr>
                <w:rFonts w:ascii="Times New Roman" w:hAnsi="Times New Roman" w:cs="Times New Roman"/>
                <w:b/>
                <w:bCs/>
                <w:szCs w:val="22"/>
              </w:rPr>
            </w:pPr>
            <w:r w:rsidRPr="00287E4A">
              <w:rPr>
                <w:rFonts w:ascii="Times New Roman" w:hAnsi="Times New Roman" w:cs="Times New Roman"/>
                <w:b/>
                <w:bCs/>
                <w:szCs w:val="22"/>
              </w:rPr>
              <w:br/>
              <w:t>5,967,474</w:t>
            </w:r>
          </w:p>
        </w:tc>
        <w:tc>
          <w:tcPr>
            <w:tcW w:w="270" w:type="dxa"/>
          </w:tcPr>
          <w:p w:rsidR="00047CE0" w:rsidRPr="00287E4A" w:rsidRDefault="00047CE0" w:rsidP="005516FE">
            <w:pPr>
              <w:tabs>
                <w:tab w:val="decimal" w:pos="792"/>
                <w:tab w:val="decimal" w:pos="858"/>
              </w:tabs>
              <w:spacing w:after="0" w:line="2" w:lineRule="atLeast"/>
              <w:ind w:left="-93" w:right="-23"/>
              <w:jc w:val="thaiDistribute"/>
              <w:rPr>
                <w:rFonts w:ascii="Times New Roman" w:hAnsi="Times New Roman" w:cs="Times New Roman"/>
                <w:b/>
                <w:bCs/>
                <w:szCs w:val="22"/>
              </w:rPr>
            </w:pPr>
          </w:p>
        </w:tc>
        <w:tc>
          <w:tcPr>
            <w:tcW w:w="1067" w:type="dxa"/>
            <w:tcBorders>
              <w:top w:val="single" w:sz="4" w:space="0" w:color="auto"/>
              <w:bottom w:val="double" w:sz="4" w:space="0" w:color="auto"/>
            </w:tcBorders>
          </w:tcPr>
          <w:p w:rsidR="00047CE0" w:rsidRPr="00287E4A" w:rsidRDefault="008D71FB" w:rsidP="005516FE">
            <w:pPr>
              <w:tabs>
                <w:tab w:val="decimal" w:pos="756"/>
              </w:tabs>
              <w:spacing w:after="0" w:line="2" w:lineRule="atLeast"/>
              <w:ind w:left="-93" w:right="-23"/>
              <w:jc w:val="center"/>
              <w:rPr>
                <w:rFonts w:ascii="Times New Roman" w:hAnsi="Times New Roman" w:cs="Times New Roman"/>
                <w:b/>
                <w:bCs/>
                <w:szCs w:val="22"/>
              </w:rPr>
            </w:pPr>
            <w:r>
              <w:rPr>
                <w:rFonts w:ascii="Times New Roman" w:hAnsi="Times New Roman" w:cs="Times New Roman"/>
                <w:b/>
                <w:bCs/>
                <w:szCs w:val="22"/>
              </w:rPr>
              <w:br/>
              <w:t>4,467,048</w:t>
            </w:r>
          </w:p>
        </w:tc>
        <w:tc>
          <w:tcPr>
            <w:tcW w:w="270" w:type="dxa"/>
          </w:tcPr>
          <w:p w:rsidR="00047CE0" w:rsidRPr="00287E4A" w:rsidRDefault="00047CE0" w:rsidP="005516FE">
            <w:pPr>
              <w:spacing w:after="0" w:line="2" w:lineRule="atLeast"/>
              <w:ind w:right="-23"/>
              <w:jc w:val="thaiDistribute"/>
              <w:rPr>
                <w:rFonts w:ascii="Times New Roman" w:hAnsi="Times New Roman" w:cs="Times New Roman"/>
                <w:b/>
                <w:szCs w:val="22"/>
              </w:rPr>
            </w:pPr>
          </w:p>
        </w:tc>
        <w:tc>
          <w:tcPr>
            <w:tcW w:w="1271" w:type="dxa"/>
            <w:tcBorders>
              <w:top w:val="single" w:sz="4" w:space="0" w:color="auto"/>
              <w:bottom w:val="double" w:sz="4" w:space="0" w:color="auto"/>
            </w:tcBorders>
          </w:tcPr>
          <w:p w:rsidR="00047CE0" w:rsidRPr="00287E4A" w:rsidRDefault="00047CE0" w:rsidP="005516FE">
            <w:pPr>
              <w:tabs>
                <w:tab w:val="decimal" w:pos="756"/>
              </w:tabs>
              <w:spacing w:after="0" w:line="2" w:lineRule="atLeast"/>
              <w:ind w:left="-93" w:right="-23"/>
              <w:jc w:val="center"/>
              <w:rPr>
                <w:rFonts w:ascii="Times New Roman" w:hAnsi="Times New Roman" w:cs="Times New Roman"/>
                <w:b/>
                <w:bCs/>
                <w:szCs w:val="22"/>
              </w:rPr>
            </w:pPr>
          </w:p>
          <w:p w:rsidR="00047CE0" w:rsidRPr="00287E4A" w:rsidRDefault="00047CE0" w:rsidP="005516FE">
            <w:pPr>
              <w:tabs>
                <w:tab w:val="decimal" w:pos="756"/>
              </w:tabs>
              <w:spacing w:after="0" w:line="2" w:lineRule="atLeast"/>
              <w:ind w:left="-93" w:right="-23"/>
              <w:jc w:val="center"/>
              <w:rPr>
                <w:rFonts w:ascii="Times New Roman" w:hAnsi="Times New Roman" w:cs="Times New Roman"/>
                <w:b/>
                <w:bCs/>
                <w:szCs w:val="22"/>
              </w:rPr>
            </w:pPr>
            <w:r w:rsidRPr="00287E4A">
              <w:rPr>
                <w:rFonts w:ascii="Times New Roman" w:hAnsi="Times New Roman" w:cs="Times New Roman"/>
                <w:b/>
                <w:bCs/>
                <w:szCs w:val="22"/>
              </w:rPr>
              <w:t>2,543,870</w:t>
            </w:r>
          </w:p>
        </w:tc>
      </w:tr>
    </w:tbl>
    <w:p w:rsidR="00182543" w:rsidRDefault="00182543" w:rsidP="005C62D0">
      <w:pPr>
        <w:tabs>
          <w:tab w:val="left" w:pos="540"/>
        </w:tabs>
        <w:spacing w:after="0" w:line="240" w:lineRule="atLeast"/>
        <w:ind w:left="357" w:right="45" w:firstLine="181"/>
        <w:jc w:val="thaiDistribute"/>
        <w:rPr>
          <w:rFonts w:ascii="Times New Roman" w:hAnsi="Times New Roman" w:cs="Times New Roman"/>
          <w:szCs w:val="22"/>
          <w:lang w:val="en-GB"/>
        </w:rPr>
      </w:pPr>
    </w:p>
    <w:p w:rsidR="00FA2BD3" w:rsidRDefault="00FA2BD3" w:rsidP="00820798">
      <w:pPr>
        <w:tabs>
          <w:tab w:val="left" w:pos="540"/>
        </w:tabs>
        <w:spacing w:after="0" w:line="240" w:lineRule="atLeast"/>
        <w:ind w:left="357" w:right="45" w:firstLine="181"/>
        <w:jc w:val="thaiDistribute"/>
        <w:rPr>
          <w:rFonts w:ascii="Times New Roman" w:hAnsi="Times New Roman" w:cs="Times New Roman"/>
          <w:szCs w:val="22"/>
          <w:lang w:val="en-GB"/>
        </w:rPr>
      </w:pPr>
      <w:r w:rsidRPr="00154928">
        <w:rPr>
          <w:rFonts w:ascii="Times New Roman" w:hAnsi="Times New Roman" w:cs="Times New Roman"/>
          <w:szCs w:val="22"/>
          <w:lang w:val="en-GB"/>
        </w:rPr>
        <w:t>Reconciliation of effective tax rate</w:t>
      </w:r>
    </w:p>
    <w:p w:rsidR="00E37919" w:rsidRDefault="00E37919" w:rsidP="00820798">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77" w:type="dxa"/>
        <w:tblInd w:w="18" w:type="dxa"/>
        <w:tblLayout w:type="fixed"/>
        <w:tblLook w:val="01E0"/>
      </w:tblPr>
      <w:tblGrid>
        <w:gridCol w:w="4485"/>
        <w:gridCol w:w="853"/>
        <w:gridCol w:w="236"/>
        <w:gridCol w:w="1468"/>
        <w:gridCol w:w="128"/>
        <w:gridCol w:w="108"/>
        <w:gridCol w:w="25"/>
        <w:gridCol w:w="103"/>
        <w:gridCol w:w="19"/>
        <w:gridCol w:w="854"/>
        <w:gridCol w:w="236"/>
        <w:gridCol w:w="1086"/>
        <w:gridCol w:w="229"/>
        <w:gridCol w:w="147"/>
      </w:tblGrid>
      <w:tr w:rsidR="00533E43" w:rsidRPr="00244DC2" w:rsidTr="00182543">
        <w:trPr>
          <w:gridAfter w:val="2"/>
          <w:wAfter w:w="376" w:type="dxa"/>
        </w:trPr>
        <w:tc>
          <w:tcPr>
            <w:tcW w:w="4485" w:type="dxa"/>
          </w:tcPr>
          <w:p w:rsidR="00FA2BD3" w:rsidRPr="00FA2BD3" w:rsidRDefault="00FA2BD3" w:rsidP="002D3C6F">
            <w:pPr>
              <w:spacing w:after="0" w:line="240" w:lineRule="atLeast"/>
              <w:ind w:left="522" w:right="-45"/>
              <w:jc w:val="thaiDistribute"/>
              <w:rPr>
                <w:rFonts w:ascii="Times New Roman" w:hAnsi="Times New Roman" w:cstheme="minorBidi"/>
                <w:szCs w:val="22"/>
                <w:highlight w:val="darkGreen"/>
              </w:rPr>
            </w:pPr>
          </w:p>
        </w:tc>
        <w:tc>
          <w:tcPr>
            <w:tcW w:w="5116" w:type="dxa"/>
            <w:gridSpan w:val="11"/>
          </w:tcPr>
          <w:p w:rsidR="003A1DBC" w:rsidRPr="00244DC2" w:rsidRDefault="00405C19" w:rsidP="003A3E66">
            <w:pPr>
              <w:pStyle w:val="acctfourfigures"/>
              <w:tabs>
                <w:tab w:val="clear" w:pos="765"/>
              </w:tabs>
              <w:spacing w:line="240" w:lineRule="atLeast"/>
              <w:ind w:right="-25"/>
              <w:jc w:val="center"/>
              <w:rPr>
                <w:b/>
                <w:bCs/>
                <w:szCs w:val="22"/>
              </w:rPr>
            </w:pPr>
            <w:r>
              <w:rPr>
                <w:b/>
                <w:szCs w:val="22"/>
              </w:rPr>
              <w:t xml:space="preserve">Separate </w:t>
            </w:r>
            <w:r w:rsidRPr="000F264C">
              <w:rPr>
                <w:b/>
                <w:szCs w:val="22"/>
              </w:rPr>
              <w:t>financial statements</w:t>
            </w:r>
          </w:p>
        </w:tc>
      </w:tr>
      <w:tr w:rsidR="00533E43" w:rsidRPr="00244DC2" w:rsidTr="00182543">
        <w:trPr>
          <w:gridAfter w:val="2"/>
          <w:wAfter w:w="376" w:type="dxa"/>
        </w:trPr>
        <w:tc>
          <w:tcPr>
            <w:tcW w:w="4485" w:type="dxa"/>
          </w:tcPr>
          <w:p w:rsidR="003A1DBC" w:rsidRPr="00244DC2" w:rsidRDefault="003A1DBC" w:rsidP="002D3C6F">
            <w:pPr>
              <w:spacing w:after="0" w:line="240" w:lineRule="atLeast"/>
              <w:ind w:left="522" w:right="-45"/>
              <w:jc w:val="thaiDistribute"/>
              <w:rPr>
                <w:rFonts w:ascii="Times New Roman" w:hAnsi="Times New Roman" w:cs="Times New Roman"/>
                <w:szCs w:val="22"/>
                <w:highlight w:val="darkGreen"/>
              </w:rPr>
            </w:pPr>
          </w:p>
        </w:tc>
        <w:tc>
          <w:tcPr>
            <w:tcW w:w="2557" w:type="dxa"/>
            <w:gridSpan w:val="3"/>
          </w:tcPr>
          <w:p w:rsidR="003A1DBC" w:rsidRPr="00244DC2" w:rsidRDefault="002D3C6F" w:rsidP="003A3E66">
            <w:pPr>
              <w:spacing w:after="0" w:line="240" w:lineRule="atLeast"/>
              <w:ind w:right="-25"/>
              <w:jc w:val="center"/>
              <w:rPr>
                <w:rFonts w:ascii="Times New Roman" w:hAnsi="Times New Roman" w:cs="Times New Roman"/>
                <w:bCs/>
                <w:szCs w:val="22"/>
              </w:rPr>
            </w:pPr>
            <w:r w:rsidRPr="00244DC2">
              <w:rPr>
                <w:rFonts w:ascii="Times New Roman" w:hAnsi="Times New Roman" w:cs="Times New Roman"/>
                <w:bCs/>
                <w:szCs w:val="22"/>
              </w:rPr>
              <w:t>202</w:t>
            </w:r>
            <w:r w:rsidR="00AB71C4">
              <w:rPr>
                <w:rFonts w:ascii="Times New Roman" w:hAnsi="Times New Roman" w:cs="Times New Roman"/>
                <w:bCs/>
                <w:szCs w:val="22"/>
              </w:rPr>
              <w:t>1</w:t>
            </w:r>
          </w:p>
        </w:tc>
        <w:tc>
          <w:tcPr>
            <w:tcW w:w="236" w:type="dxa"/>
            <w:gridSpan w:val="2"/>
          </w:tcPr>
          <w:p w:rsidR="003A1DBC" w:rsidRPr="00244DC2" w:rsidRDefault="003A1DBC" w:rsidP="002D3C6F">
            <w:pPr>
              <w:spacing w:after="0" w:line="240" w:lineRule="atLeast"/>
              <w:ind w:left="-54" w:right="-45"/>
              <w:jc w:val="thaiDistribute"/>
              <w:rPr>
                <w:rFonts w:ascii="Times New Roman" w:hAnsi="Times New Roman" w:cs="Times New Roman"/>
                <w:szCs w:val="22"/>
              </w:rPr>
            </w:pPr>
          </w:p>
        </w:tc>
        <w:tc>
          <w:tcPr>
            <w:tcW w:w="2323" w:type="dxa"/>
            <w:gridSpan w:val="6"/>
          </w:tcPr>
          <w:p w:rsidR="003A1DBC" w:rsidRPr="00244DC2" w:rsidRDefault="003A3E66" w:rsidP="003A3E66">
            <w:pPr>
              <w:spacing w:after="0" w:line="240" w:lineRule="atLeast"/>
              <w:ind w:right="-25"/>
              <w:jc w:val="center"/>
              <w:rPr>
                <w:rFonts w:ascii="Times New Roman" w:hAnsi="Times New Roman" w:cs="Times New Roman"/>
                <w:bCs/>
                <w:szCs w:val="22"/>
              </w:rPr>
            </w:pPr>
            <w:r w:rsidRPr="00244DC2">
              <w:rPr>
                <w:rFonts w:ascii="Times New Roman" w:hAnsi="Times New Roman" w:cs="Times New Roman"/>
                <w:bCs/>
                <w:szCs w:val="22"/>
              </w:rPr>
              <w:t>20</w:t>
            </w:r>
            <w:r w:rsidR="00AB71C4">
              <w:rPr>
                <w:rFonts w:ascii="Times New Roman" w:hAnsi="Times New Roman" w:cs="Times New Roman"/>
                <w:bCs/>
                <w:szCs w:val="22"/>
              </w:rPr>
              <w:t>20</w:t>
            </w:r>
          </w:p>
        </w:tc>
      </w:tr>
      <w:tr w:rsidR="00533E43" w:rsidRPr="00FA2BD3" w:rsidTr="00182543">
        <w:tc>
          <w:tcPr>
            <w:tcW w:w="4485" w:type="dxa"/>
          </w:tcPr>
          <w:p w:rsidR="003A1DBC" w:rsidRPr="00FA2BD3" w:rsidRDefault="003A1DBC" w:rsidP="00E37919">
            <w:pPr>
              <w:spacing w:after="0" w:line="240" w:lineRule="atLeast"/>
              <w:ind w:left="162" w:right="-25" w:firstLine="387"/>
              <w:rPr>
                <w:rFonts w:ascii="Times New Roman" w:hAnsi="Times New Roman" w:cs="Times New Roman"/>
                <w:b/>
                <w:bCs/>
                <w:szCs w:val="22"/>
                <w:highlight w:val="darkGreen"/>
              </w:rPr>
            </w:pPr>
          </w:p>
        </w:tc>
        <w:tc>
          <w:tcPr>
            <w:tcW w:w="853" w:type="dxa"/>
          </w:tcPr>
          <w:p w:rsidR="003A1DBC" w:rsidRPr="00533E43" w:rsidRDefault="00013174" w:rsidP="00182543">
            <w:pPr>
              <w:spacing w:after="0" w:line="240" w:lineRule="atLeast"/>
              <w:ind w:left="108" w:right="-105" w:hanging="162"/>
              <w:jc w:val="center"/>
              <w:rPr>
                <w:rFonts w:ascii="Times New Roman" w:hAnsi="Times New Roman" w:cs="Times New Roman"/>
                <w:b/>
                <w:bCs/>
                <w:sz w:val="20"/>
                <w:szCs w:val="20"/>
                <w:cs/>
              </w:rPr>
            </w:pPr>
            <w:r>
              <w:rPr>
                <w:rFonts w:ascii="Times New Roman" w:hAnsi="Times New Roman" w:cs="Times New Roman"/>
                <w:i/>
                <w:iCs/>
                <w:sz w:val="20"/>
                <w:szCs w:val="20"/>
              </w:rPr>
              <w:t>R</w:t>
            </w:r>
            <w:r w:rsidR="003A3E66" w:rsidRPr="00533E43">
              <w:rPr>
                <w:rFonts w:ascii="Times New Roman" w:hAnsi="Times New Roman" w:cs="Times New Roman"/>
                <w:i/>
                <w:iCs/>
                <w:sz w:val="20"/>
                <w:szCs w:val="20"/>
              </w:rPr>
              <w:t>ate</w:t>
            </w:r>
            <w:r>
              <w:rPr>
                <w:rFonts w:ascii="Times New Roman" w:hAnsi="Times New Roman" w:cstheme="minorBidi" w:hint="cs"/>
                <w:sz w:val="20"/>
                <w:szCs w:val="20"/>
                <w:cs/>
              </w:rPr>
              <w:t xml:space="preserve"> </w:t>
            </w:r>
            <w:r w:rsidR="003A3E66" w:rsidRPr="00533E43">
              <w:rPr>
                <w:rFonts w:ascii="Times New Roman" w:hAnsi="Times New Roman" w:cs="Times New Roman"/>
                <w:sz w:val="20"/>
                <w:szCs w:val="20"/>
                <w:cs/>
              </w:rPr>
              <w:t>(</w:t>
            </w:r>
            <w:r w:rsidR="003A3E66" w:rsidRPr="00533E43">
              <w:rPr>
                <w:rFonts w:ascii="Times New Roman" w:hAnsi="Times New Roman" w:cs="Times New Roman"/>
                <w:sz w:val="20"/>
                <w:szCs w:val="20"/>
              </w:rPr>
              <w:t>%</w:t>
            </w:r>
            <w:r w:rsidR="003A1DBC" w:rsidRPr="00533E43">
              <w:rPr>
                <w:rFonts w:ascii="Times New Roman" w:hAnsi="Times New Roman" w:cs="Times New Roman"/>
                <w:sz w:val="20"/>
                <w:szCs w:val="20"/>
                <w:cs/>
              </w:rPr>
              <w:t>)</w:t>
            </w:r>
          </w:p>
        </w:tc>
        <w:tc>
          <w:tcPr>
            <w:tcW w:w="236" w:type="dxa"/>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1596" w:type="dxa"/>
            <w:gridSpan w:val="2"/>
          </w:tcPr>
          <w:p w:rsidR="003A1DBC" w:rsidRPr="00533E43" w:rsidRDefault="003A3E66" w:rsidP="00FA2BD3">
            <w:pPr>
              <w:spacing w:after="0" w:line="240" w:lineRule="atLeast"/>
              <w:ind w:right="-111"/>
              <w:rPr>
                <w:rFonts w:ascii="Times New Roman" w:hAnsi="Times New Roman" w:cstheme="minorBidi"/>
                <w:i/>
                <w:iCs/>
                <w:sz w:val="20"/>
                <w:szCs w:val="20"/>
                <w:cs/>
              </w:rPr>
            </w:pPr>
            <w:r w:rsidRPr="00533E43">
              <w:rPr>
                <w:rFonts w:ascii="Times New Roman" w:hAnsi="Times New Roman" w:cs="Times New Roman"/>
                <w:i/>
                <w:iCs/>
                <w:sz w:val="20"/>
                <w:szCs w:val="20"/>
                <w:cs/>
              </w:rPr>
              <w:t>(</w:t>
            </w:r>
            <w:r w:rsidR="00FA2BD3" w:rsidRPr="00533E43">
              <w:rPr>
                <w:rFonts w:ascii="Times New Roman" w:hAnsi="Times New Roman" w:cs="Times New Roman"/>
                <w:i/>
                <w:iCs/>
                <w:sz w:val="20"/>
                <w:szCs w:val="20"/>
              </w:rPr>
              <w:t xml:space="preserve">in million </w:t>
            </w:r>
            <w:r w:rsidRPr="00533E43">
              <w:rPr>
                <w:rFonts w:ascii="Times New Roman" w:hAnsi="Times New Roman" w:cs="Times New Roman"/>
                <w:i/>
                <w:iCs/>
                <w:sz w:val="20"/>
                <w:szCs w:val="20"/>
              </w:rPr>
              <w:t>Baht</w:t>
            </w:r>
            <w:r w:rsidR="003A1DBC" w:rsidRPr="00533E43">
              <w:rPr>
                <w:rFonts w:ascii="Times New Roman" w:hAnsi="Times New Roman" w:cs="Times New Roman"/>
                <w:i/>
                <w:iCs/>
                <w:sz w:val="20"/>
                <w:szCs w:val="20"/>
                <w:cs/>
              </w:rPr>
              <w:t>)</w:t>
            </w:r>
          </w:p>
        </w:tc>
        <w:tc>
          <w:tcPr>
            <w:tcW w:w="236" w:type="dxa"/>
            <w:gridSpan w:val="3"/>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873" w:type="dxa"/>
            <w:gridSpan w:val="2"/>
          </w:tcPr>
          <w:p w:rsidR="003A1DBC" w:rsidRPr="00533E43" w:rsidRDefault="00013174" w:rsidP="00182543">
            <w:pPr>
              <w:spacing w:after="0" w:line="240" w:lineRule="atLeast"/>
              <w:ind w:right="-250" w:hanging="52"/>
              <w:jc w:val="center"/>
              <w:rPr>
                <w:rFonts w:ascii="Times New Roman" w:hAnsi="Times New Roman" w:cs="Times New Roman"/>
                <w:b/>
                <w:bCs/>
                <w:sz w:val="20"/>
                <w:szCs w:val="20"/>
                <w:cs/>
              </w:rPr>
            </w:pPr>
            <w:r>
              <w:rPr>
                <w:rFonts w:ascii="Times New Roman" w:hAnsi="Times New Roman" w:cs="Times New Roman"/>
                <w:i/>
                <w:iCs/>
                <w:sz w:val="20"/>
                <w:szCs w:val="20"/>
              </w:rPr>
              <w:t>R</w:t>
            </w:r>
            <w:r w:rsidR="003A3E66" w:rsidRPr="00533E43">
              <w:rPr>
                <w:rFonts w:ascii="Times New Roman" w:hAnsi="Times New Roman" w:cs="Times New Roman"/>
                <w:i/>
                <w:iCs/>
                <w:sz w:val="20"/>
                <w:szCs w:val="20"/>
              </w:rPr>
              <w:t>ate</w:t>
            </w:r>
            <w:r>
              <w:rPr>
                <w:rFonts w:ascii="Times New Roman" w:hAnsi="Times New Roman" w:cs="Times New Roman"/>
                <w:i/>
                <w:iCs/>
                <w:sz w:val="20"/>
                <w:szCs w:val="20"/>
              </w:rPr>
              <w:t xml:space="preserve"> </w:t>
            </w:r>
            <w:r w:rsidR="003A3E66" w:rsidRPr="00533E43">
              <w:rPr>
                <w:rFonts w:ascii="Times New Roman" w:hAnsi="Times New Roman" w:cs="Times New Roman"/>
                <w:sz w:val="20"/>
                <w:szCs w:val="20"/>
                <w:cs/>
              </w:rPr>
              <w:t>(</w:t>
            </w:r>
            <w:r w:rsidR="003A3E66" w:rsidRPr="00533E43">
              <w:rPr>
                <w:rFonts w:ascii="Times New Roman" w:hAnsi="Times New Roman" w:cs="Times New Roman"/>
                <w:sz w:val="20"/>
                <w:szCs w:val="20"/>
              </w:rPr>
              <w:t>%</w:t>
            </w:r>
            <w:r w:rsidR="003A3E66" w:rsidRPr="00533E43">
              <w:rPr>
                <w:rFonts w:ascii="Times New Roman" w:hAnsi="Times New Roman" w:cs="Times New Roman"/>
                <w:sz w:val="20"/>
                <w:szCs w:val="20"/>
                <w:cs/>
              </w:rPr>
              <w:t>)</w:t>
            </w:r>
          </w:p>
        </w:tc>
        <w:tc>
          <w:tcPr>
            <w:tcW w:w="236" w:type="dxa"/>
          </w:tcPr>
          <w:p w:rsidR="003A1DBC" w:rsidRPr="00533E43" w:rsidRDefault="003A1DBC" w:rsidP="003A3E66">
            <w:pPr>
              <w:spacing w:after="0" w:line="240" w:lineRule="atLeast"/>
              <w:ind w:left="162" w:right="-25" w:hanging="162"/>
              <w:rPr>
                <w:rFonts w:ascii="Times New Roman" w:hAnsi="Times New Roman" w:cs="Times New Roman"/>
                <w:b/>
                <w:bCs/>
                <w:sz w:val="20"/>
                <w:szCs w:val="20"/>
              </w:rPr>
            </w:pPr>
          </w:p>
        </w:tc>
        <w:tc>
          <w:tcPr>
            <w:tcW w:w="1462" w:type="dxa"/>
            <w:gridSpan w:val="3"/>
          </w:tcPr>
          <w:p w:rsidR="003A1DBC" w:rsidRPr="00533E43" w:rsidRDefault="00533E43" w:rsidP="00182543">
            <w:pPr>
              <w:spacing w:after="0" w:line="240" w:lineRule="atLeast"/>
              <w:ind w:left="-479" w:right="-393" w:hanging="6"/>
              <w:jc w:val="center"/>
              <w:rPr>
                <w:rFonts w:ascii="Times New Roman" w:hAnsi="Times New Roman" w:cs="Times New Roman"/>
                <w:i/>
                <w:iCs/>
                <w:sz w:val="20"/>
                <w:szCs w:val="20"/>
                <w:cs/>
              </w:rPr>
            </w:pPr>
            <w:r>
              <w:rPr>
                <w:rFonts w:ascii="Times New Roman" w:hAnsi="Times New Roman" w:cstheme="minorBidi" w:hint="cs"/>
                <w:i/>
                <w:iCs/>
                <w:sz w:val="20"/>
                <w:szCs w:val="20"/>
                <w:cs/>
              </w:rPr>
              <w:t xml:space="preserve"> </w:t>
            </w:r>
            <w:r w:rsidR="003A3E66" w:rsidRPr="00533E43">
              <w:rPr>
                <w:rFonts w:ascii="Times New Roman" w:hAnsi="Times New Roman" w:cs="Times New Roman"/>
                <w:i/>
                <w:iCs/>
                <w:sz w:val="20"/>
                <w:szCs w:val="20"/>
                <w:cs/>
              </w:rPr>
              <w:t>(</w:t>
            </w:r>
            <w:r w:rsidRPr="00533E43">
              <w:rPr>
                <w:rFonts w:ascii="Times New Roman" w:hAnsi="Times New Roman" w:cs="Times New Roman"/>
                <w:i/>
                <w:iCs/>
                <w:sz w:val="20"/>
                <w:szCs w:val="20"/>
              </w:rPr>
              <w:t>in million</w:t>
            </w:r>
            <w:r w:rsidR="00013174">
              <w:rPr>
                <w:rFonts w:ascii="Times New Roman" w:hAnsi="Times New Roman" w:cs="Times New Roman"/>
                <w:i/>
                <w:iCs/>
                <w:sz w:val="20"/>
                <w:szCs w:val="20"/>
              </w:rPr>
              <w:t xml:space="preserve"> </w:t>
            </w:r>
            <w:r w:rsidR="003A3E66" w:rsidRPr="00533E43">
              <w:rPr>
                <w:rFonts w:ascii="Times New Roman" w:hAnsi="Times New Roman" w:cs="Times New Roman"/>
                <w:i/>
                <w:iCs/>
                <w:sz w:val="20"/>
                <w:szCs w:val="20"/>
              </w:rPr>
              <w:t>Baht</w:t>
            </w:r>
            <w:r w:rsidR="003A3E66" w:rsidRPr="00533E43">
              <w:rPr>
                <w:rFonts w:ascii="Times New Roman" w:hAnsi="Times New Roman" w:cs="Times New Roman"/>
                <w:i/>
                <w:iCs/>
                <w:sz w:val="20"/>
                <w:szCs w:val="20"/>
                <w:cs/>
              </w:rPr>
              <w:t>)</w:t>
            </w:r>
          </w:p>
        </w:tc>
      </w:tr>
      <w:tr w:rsidR="00AB71C4" w:rsidRPr="00FA2BD3" w:rsidTr="00182543">
        <w:trPr>
          <w:gridAfter w:val="1"/>
          <w:wAfter w:w="147" w:type="dxa"/>
        </w:trPr>
        <w:tc>
          <w:tcPr>
            <w:tcW w:w="4485" w:type="dxa"/>
          </w:tcPr>
          <w:p w:rsidR="00AB71C4" w:rsidRPr="00287E4A" w:rsidRDefault="00AB71C4" w:rsidP="00182543">
            <w:pPr>
              <w:spacing w:after="0" w:line="240" w:lineRule="atLeast"/>
              <w:ind w:left="162" w:right="-255" w:firstLine="387"/>
              <w:rPr>
                <w:rFonts w:ascii="Times New Roman" w:hAnsi="Times New Roman" w:cs="Times New Roman"/>
                <w:szCs w:val="22"/>
                <w:highlight w:val="darkGreen"/>
                <w:cs/>
              </w:rPr>
            </w:pPr>
            <w:r w:rsidRPr="00287E4A">
              <w:rPr>
                <w:rFonts w:ascii="Times New Roman" w:hAnsi="Times New Roman" w:cs="Times New Roman"/>
                <w:szCs w:val="22"/>
              </w:rPr>
              <w:t>Profit</w:t>
            </w:r>
            <w:r>
              <w:rPr>
                <w:rFonts w:ascii="Times New Roman" w:hAnsi="Times New Roman" w:cs="Times New Roman"/>
                <w:szCs w:val="22"/>
              </w:rPr>
              <w:t xml:space="preserve"> </w:t>
            </w:r>
            <w:r w:rsidRPr="00287E4A">
              <w:rPr>
                <w:rFonts w:ascii="Times New Roman" w:hAnsi="Times New Roman" w:cs="Times New Roman"/>
                <w:szCs w:val="22"/>
              </w:rPr>
              <w:t>before income tax expenses</w:t>
            </w:r>
          </w:p>
        </w:tc>
        <w:tc>
          <w:tcPr>
            <w:tcW w:w="853" w:type="dxa"/>
            <w:tcBorders>
              <w:bottom w:val="double" w:sz="4" w:space="0" w:color="auto"/>
            </w:tcBorders>
          </w:tcPr>
          <w:p w:rsidR="00AB71C4" w:rsidRPr="00287E4A" w:rsidRDefault="00AB71C4" w:rsidP="00046FD4">
            <w:pPr>
              <w:tabs>
                <w:tab w:val="decimal" w:pos="250"/>
              </w:tabs>
              <w:spacing w:after="0" w:line="240" w:lineRule="atLeast"/>
              <w:ind w:left="162" w:right="-25" w:hanging="162"/>
              <w:rPr>
                <w:rFonts w:ascii="Times New Roman" w:hAnsi="Times New Roman" w:cs="Times New Roman"/>
                <w:szCs w:val="22"/>
              </w:rPr>
            </w:pPr>
            <w:r w:rsidRPr="00287E4A">
              <w:rPr>
                <w:rFonts w:ascii="Times New Roman" w:hAnsi="Times New Roman" w:cs="Times New Roman"/>
                <w:szCs w:val="22"/>
                <w:cs/>
              </w:rPr>
              <w:t>20</w:t>
            </w:r>
          </w:p>
        </w:tc>
        <w:tc>
          <w:tcPr>
            <w:tcW w:w="236" w:type="dxa"/>
          </w:tcPr>
          <w:p w:rsidR="00AB71C4" w:rsidRPr="00287E4A" w:rsidRDefault="00AB71C4" w:rsidP="00046FD4">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tcPr>
          <w:p w:rsidR="00AB71C4" w:rsidRPr="00287E4A" w:rsidRDefault="00CA1941" w:rsidP="00046FD4">
            <w:pPr>
              <w:tabs>
                <w:tab w:val="decimal" w:pos="567"/>
              </w:tabs>
              <w:spacing w:after="0" w:line="240" w:lineRule="atLeast"/>
              <w:ind w:left="162" w:right="-25" w:hanging="162"/>
              <w:rPr>
                <w:rFonts w:ascii="Times New Roman" w:hAnsi="Times New Roman" w:cs="Times New Roman"/>
                <w:szCs w:val="22"/>
                <w:cs/>
              </w:rPr>
            </w:pPr>
            <w:r>
              <w:rPr>
                <w:rFonts w:ascii="Times New Roman" w:hAnsi="Times New Roman" w:cs="Times New Roman"/>
                <w:szCs w:val="22"/>
              </w:rPr>
              <w:t>22.29</w:t>
            </w:r>
          </w:p>
        </w:tc>
        <w:tc>
          <w:tcPr>
            <w:tcW w:w="261" w:type="dxa"/>
            <w:gridSpan w:val="3"/>
          </w:tcPr>
          <w:p w:rsidR="00AB71C4" w:rsidRPr="00287E4A" w:rsidRDefault="00AB71C4" w:rsidP="00046FD4">
            <w:pPr>
              <w:tabs>
                <w:tab w:val="decimal" w:pos="930"/>
              </w:tabs>
              <w:spacing w:after="0" w:line="240" w:lineRule="atLeast"/>
              <w:ind w:left="162" w:right="-25" w:hanging="162"/>
              <w:rPr>
                <w:rFonts w:ascii="Times New Roman" w:hAnsi="Times New Roman" w:cs="Times New Roman"/>
                <w:szCs w:val="22"/>
              </w:rPr>
            </w:pPr>
          </w:p>
        </w:tc>
        <w:tc>
          <w:tcPr>
            <w:tcW w:w="976" w:type="dxa"/>
            <w:gridSpan w:val="3"/>
            <w:tcBorders>
              <w:bottom w:val="double" w:sz="4" w:space="0" w:color="auto"/>
            </w:tcBorders>
          </w:tcPr>
          <w:p w:rsidR="00AB71C4" w:rsidRPr="00287E4A" w:rsidRDefault="00AB71C4" w:rsidP="00013174">
            <w:pPr>
              <w:tabs>
                <w:tab w:val="decimal" w:pos="348"/>
              </w:tabs>
              <w:spacing w:after="0" w:line="240" w:lineRule="atLeast"/>
              <w:ind w:left="162" w:right="-25" w:hanging="162"/>
              <w:jc w:val="center"/>
              <w:rPr>
                <w:rFonts w:ascii="Times New Roman" w:hAnsi="Times New Roman" w:cs="Times New Roman"/>
                <w:szCs w:val="22"/>
              </w:rPr>
            </w:pPr>
            <w:r w:rsidRPr="00287E4A">
              <w:rPr>
                <w:rFonts w:ascii="Times New Roman" w:hAnsi="Times New Roman" w:cs="Times New Roman"/>
                <w:szCs w:val="22"/>
              </w:rPr>
              <w:t>20</w:t>
            </w:r>
          </w:p>
        </w:tc>
        <w:tc>
          <w:tcPr>
            <w:tcW w:w="236" w:type="dxa"/>
          </w:tcPr>
          <w:p w:rsidR="00AB71C4" w:rsidRPr="00287E4A" w:rsidRDefault="00AB71C4" w:rsidP="00046FD4">
            <w:pPr>
              <w:tabs>
                <w:tab w:val="decimal" w:pos="930"/>
              </w:tabs>
              <w:spacing w:after="0" w:line="240" w:lineRule="atLeast"/>
              <w:ind w:left="162" w:right="-25" w:hanging="162"/>
              <w:rPr>
                <w:rFonts w:ascii="Times New Roman" w:hAnsi="Times New Roman" w:cs="Times New Roman"/>
                <w:szCs w:val="22"/>
              </w:rPr>
            </w:pPr>
          </w:p>
        </w:tc>
        <w:tc>
          <w:tcPr>
            <w:tcW w:w="1315" w:type="dxa"/>
            <w:gridSpan w:val="2"/>
            <w:tcBorders>
              <w:bottom w:val="double" w:sz="4" w:space="0" w:color="auto"/>
            </w:tcBorders>
          </w:tcPr>
          <w:p w:rsidR="00AB71C4" w:rsidRPr="00287E4A" w:rsidRDefault="00AB71C4" w:rsidP="00AB71C4">
            <w:pPr>
              <w:tabs>
                <w:tab w:val="decimal" w:pos="567"/>
              </w:tabs>
              <w:spacing w:after="0" w:line="240" w:lineRule="atLeast"/>
              <w:ind w:left="162" w:right="117" w:hanging="162"/>
              <w:jc w:val="right"/>
              <w:rPr>
                <w:rFonts w:ascii="Times New Roman" w:hAnsi="Times New Roman" w:cs="Times New Roman"/>
                <w:szCs w:val="22"/>
                <w:cs/>
              </w:rPr>
            </w:pPr>
            <w:r w:rsidRPr="00287E4A">
              <w:rPr>
                <w:rFonts w:ascii="Times New Roman" w:hAnsi="Times New Roman" w:cs="Times New Roman"/>
                <w:szCs w:val="22"/>
              </w:rPr>
              <w:t>14.61</w:t>
            </w:r>
          </w:p>
        </w:tc>
      </w:tr>
      <w:tr w:rsidR="00AB71C4" w:rsidRPr="00FA2BD3" w:rsidTr="00182543">
        <w:trPr>
          <w:gridAfter w:val="1"/>
          <w:wAfter w:w="147" w:type="dxa"/>
        </w:trPr>
        <w:tc>
          <w:tcPr>
            <w:tcW w:w="4485" w:type="dxa"/>
          </w:tcPr>
          <w:p w:rsidR="00AB71C4" w:rsidRPr="00FA2BD3" w:rsidRDefault="00AB71C4" w:rsidP="00533E43">
            <w:pPr>
              <w:spacing w:after="0" w:line="240" w:lineRule="atLeast"/>
              <w:ind w:left="549" w:right="43"/>
              <w:rPr>
                <w:rFonts w:ascii="Times New Roman" w:hAnsi="Times New Roman" w:cstheme="minorBidi"/>
                <w:szCs w:val="22"/>
                <w:highlight w:val="darkGreen"/>
                <w:cs/>
                <w:lang w:val="en-GB"/>
              </w:rPr>
            </w:pPr>
            <w:r w:rsidRPr="00FA2BD3">
              <w:rPr>
                <w:rFonts w:ascii="Times New Roman" w:hAnsi="Times New Roman" w:cs="Times New Roman"/>
                <w:szCs w:val="22"/>
              </w:rPr>
              <w:t xml:space="preserve">Income tax using the Thai </w:t>
            </w:r>
            <w:r w:rsidRPr="000F264C">
              <w:rPr>
                <w:rFonts w:ascii="Times New Roman" w:hAnsi="Times New Roman" w:cs="Times New Roman"/>
                <w:szCs w:val="22"/>
              </w:rPr>
              <w:tab/>
            </w:r>
            <w:r w:rsidRPr="00FA2BD3">
              <w:rPr>
                <w:rFonts w:ascii="Times New Roman" w:hAnsi="Times New Roman" w:cs="Times New Roman"/>
                <w:szCs w:val="22"/>
              </w:rPr>
              <w:t>Corporation tax rate</w:t>
            </w:r>
          </w:p>
        </w:tc>
        <w:tc>
          <w:tcPr>
            <w:tcW w:w="853" w:type="dxa"/>
            <w:tcBorders>
              <w:top w:val="double" w:sz="4" w:space="0" w:color="auto"/>
            </w:tcBorders>
          </w:tcPr>
          <w:p w:rsidR="00AB71C4" w:rsidRPr="00FA2BD3" w:rsidRDefault="00AB71C4" w:rsidP="002D3C6F">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287E4A" w:rsidRDefault="00AB71C4" w:rsidP="002D3C6F">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tcPr>
          <w:p w:rsidR="00AB71C4" w:rsidRPr="00287E4A" w:rsidRDefault="00CA1941" w:rsidP="002D3C6F">
            <w:pPr>
              <w:tabs>
                <w:tab w:val="decimal" w:pos="5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br/>
              <w:t>4.46</w:t>
            </w:r>
          </w:p>
        </w:tc>
        <w:tc>
          <w:tcPr>
            <w:tcW w:w="383" w:type="dxa"/>
            <w:gridSpan w:val="5"/>
          </w:tcPr>
          <w:p w:rsidR="00AB71C4" w:rsidRPr="00FA2BD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Borders>
              <w:top w:val="double" w:sz="4" w:space="0" w:color="auto"/>
            </w:tcBorders>
          </w:tcPr>
          <w:p w:rsidR="00AB71C4" w:rsidRPr="00FA2BD3" w:rsidRDefault="00AB71C4" w:rsidP="002D3C6F">
            <w:pPr>
              <w:tabs>
                <w:tab w:val="decimal" w:pos="416"/>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FA2BD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Borders>
              <w:top w:val="double" w:sz="4" w:space="0" w:color="auto"/>
            </w:tcBorders>
          </w:tcPr>
          <w:p w:rsidR="00AB71C4" w:rsidRPr="00287E4A" w:rsidRDefault="00AB71C4" w:rsidP="00AB71C4">
            <w:pPr>
              <w:tabs>
                <w:tab w:val="decimal" w:pos="532"/>
              </w:tabs>
              <w:spacing w:after="0" w:line="240" w:lineRule="atLeast"/>
              <w:ind w:left="-74" w:right="117"/>
              <w:jc w:val="right"/>
              <w:rPr>
                <w:rFonts w:ascii="Times New Roman" w:hAnsi="Times New Roman" w:cs="Times New Roman"/>
                <w:szCs w:val="22"/>
              </w:rPr>
            </w:pPr>
          </w:p>
          <w:p w:rsidR="00AB71C4" w:rsidRPr="00287E4A" w:rsidRDefault="00AB71C4" w:rsidP="00AB71C4">
            <w:pPr>
              <w:tabs>
                <w:tab w:val="decimal" w:pos="532"/>
              </w:tabs>
              <w:spacing w:after="0" w:line="240" w:lineRule="atLeast"/>
              <w:ind w:left="-74" w:right="117"/>
              <w:jc w:val="right"/>
              <w:rPr>
                <w:rFonts w:ascii="Times New Roman" w:hAnsi="Times New Roman" w:cs="Times New Roman"/>
                <w:szCs w:val="22"/>
              </w:rPr>
            </w:pPr>
            <w:r w:rsidRPr="00287E4A">
              <w:rPr>
                <w:rFonts w:ascii="Times New Roman" w:hAnsi="Times New Roman" w:cs="Times New Roman"/>
                <w:szCs w:val="22"/>
              </w:rPr>
              <w:t>2.92</w:t>
            </w:r>
          </w:p>
        </w:tc>
      </w:tr>
      <w:tr w:rsidR="00AB71C4" w:rsidRPr="00FA2BD3" w:rsidTr="00182543">
        <w:trPr>
          <w:gridAfter w:val="1"/>
          <w:wAfter w:w="147" w:type="dxa"/>
        </w:trPr>
        <w:tc>
          <w:tcPr>
            <w:tcW w:w="4485" w:type="dxa"/>
          </w:tcPr>
          <w:p w:rsidR="00AB71C4" w:rsidRPr="00FA2BD3" w:rsidRDefault="00AB71C4" w:rsidP="00533E43">
            <w:pPr>
              <w:spacing w:after="0" w:line="240" w:lineRule="atLeast"/>
              <w:ind w:left="549" w:right="43"/>
              <w:rPr>
                <w:rFonts w:ascii="Times New Roman" w:hAnsi="Times New Roman" w:cstheme="minorBidi"/>
                <w:szCs w:val="22"/>
                <w:cs/>
              </w:rPr>
            </w:pPr>
            <w:r w:rsidRPr="00154928">
              <w:rPr>
                <w:rFonts w:ascii="Times New Roman" w:hAnsi="Times New Roman" w:cs="Times New Roman"/>
                <w:szCs w:val="22"/>
              </w:rPr>
              <w:t xml:space="preserve">Expenses not </w:t>
            </w:r>
            <w:r>
              <w:rPr>
                <w:rFonts w:ascii="Times New Roman" w:hAnsi="Times New Roman" w:cs="Times New Roman"/>
                <w:szCs w:val="22"/>
              </w:rPr>
              <w:t>deductible for</w:t>
            </w:r>
            <w:r>
              <w:rPr>
                <w:rFonts w:ascii="Times New Roman" w:hAnsi="Times New Roman" w:cs="Times New Roman"/>
                <w:szCs w:val="22"/>
              </w:rPr>
              <w:br/>
            </w:r>
            <w:r w:rsidRPr="000F264C">
              <w:rPr>
                <w:rFonts w:ascii="Times New Roman" w:hAnsi="Times New Roman" w:cs="Times New Roman"/>
                <w:szCs w:val="22"/>
              </w:rPr>
              <w:tab/>
            </w:r>
            <w:r w:rsidRPr="00154928">
              <w:rPr>
                <w:rFonts w:ascii="Times New Roman" w:hAnsi="Times New Roman" w:cs="Times New Roman"/>
                <w:szCs w:val="22"/>
              </w:rPr>
              <w:t>tax purposes</w:t>
            </w:r>
          </w:p>
        </w:tc>
        <w:tc>
          <w:tcPr>
            <w:tcW w:w="853" w:type="dxa"/>
          </w:tcPr>
          <w:p w:rsidR="00AB71C4" w:rsidRPr="00FA2BD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FA2BD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AB71C4" w:rsidRPr="00CA1941" w:rsidRDefault="00CA1941" w:rsidP="002D3C6F">
            <w:pPr>
              <w:tabs>
                <w:tab w:val="decimal" w:pos="532"/>
              </w:tabs>
              <w:spacing w:after="0" w:line="240" w:lineRule="atLeast"/>
              <w:ind w:left="-74" w:right="-108"/>
              <w:jc w:val="thaiDistribute"/>
              <w:rPr>
                <w:rFonts w:ascii="Times New Roman" w:hAnsi="Times New Roman" w:cstheme="minorBidi"/>
                <w:szCs w:val="22"/>
              </w:rPr>
            </w:pPr>
            <w:r w:rsidRPr="00CA1941">
              <w:rPr>
                <w:rFonts w:ascii="Times New Roman" w:hAnsi="Times New Roman" w:cstheme="minorBidi"/>
                <w:szCs w:val="22"/>
              </w:rPr>
              <w:br/>
              <w:t>1.34</w:t>
            </w:r>
          </w:p>
        </w:tc>
        <w:tc>
          <w:tcPr>
            <w:tcW w:w="383" w:type="dxa"/>
            <w:gridSpan w:val="5"/>
          </w:tcPr>
          <w:p w:rsidR="00AB71C4" w:rsidRPr="00FA2BD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AB71C4" w:rsidRPr="00FA2BD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FA2BD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AB71C4" w:rsidRPr="00013174" w:rsidRDefault="00AB71C4" w:rsidP="00AB71C4">
            <w:pPr>
              <w:tabs>
                <w:tab w:val="decimal" w:pos="532"/>
              </w:tabs>
              <w:spacing w:after="0" w:line="240" w:lineRule="atLeast"/>
              <w:ind w:left="-74" w:right="117"/>
              <w:jc w:val="right"/>
              <w:rPr>
                <w:rFonts w:ascii="Times New Roman" w:hAnsi="Times New Roman" w:cstheme="minorBidi"/>
                <w:szCs w:val="22"/>
                <w:highlight w:val="darkGreen"/>
              </w:rPr>
            </w:pPr>
            <w:r>
              <w:rPr>
                <w:rFonts w:ascii="Times New Roman" w:hAnsi="Times New Roman" w:cstheme="minorBidi"/>
                <w:szCs w:val="22"/>
                <w:highlight w:val="darkGreen"/>
              </w:rPr>
              <w:br/>
            </w:r>
            <w:r w:rsidRPr="00287E4A">
              <w:rPr>
                <w:rFonts w:ascii="Times New Roman" w:hAnsi="Times New Roman" w:cstheme="minorBidi"/>
                <w:szCs w:val="22"/>
              </w:rPr>
              <w:t>2.62</w:t>
            </w:r>
          </w:p>
        </w:tc>
      </w:tr>
      <w:tr w:rsidR="00AB71C4" w:rsidRPr="00182543" w:rsidTr="00182543">
        <w:trPr>
          <w:gridAfter w:val="1"/>
          <w:wAfter w:w="147" w:type="dxa"/>
        </w:trPr>
        <w:tc>
          <w:tcPr>
            <w:tcW w:w="4485" w:type="dxa"/>
          </w:tcPr>
          <w:p w:rsidR="00AB71C4" w:rsidRPr="00182543" w:rsidRDefault="00AB71C4" w:rsidP="002D3C6F">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Income not subject to tax</w:t>
            </w:r>
          </w:p>
        </w:tc>
        <w:tc>
          <w:tcPr>
            <w:tcW w:w="853"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AB71C4" w:rsidRPr="00CA1941" w:rsidRDefault="00CA1941" w:rsidP="002D3C6F">
            <w:pPr>
              <w:tabs>
                <w:tab w:val="decimal" w:pos="5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w:t>
            </w:r>
          </w:p>
        </w:tc>
        <w:tc>
          <w:tcPr>
            <w:tcW w:w="383" w:type="dxa"/>
            <w:gridSpan w:val="5"/>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AB71C4" w:rsidRPr="00182543" w:rsidRDefault="00AB71C4" w:rsidP="00AB71C4">
            <w:pPr>
              <w:tabs>
                <w:tab w:val="decimal" w:pos="532"/>
              </w:tabs>
              <w:spacing w:after="0" w:line="240" w:lineRule="atLeast"/>
              <w:ind w:left="-74" w:right="117"/>
              <w:jc w:val="right"/>
              <w:rPr>
                <w:rFonts w:ascii="Times New Roman" w:hAnsi="Times New Roman" w:cs="Times New Roman"/>
                <w:szCs w:val="22"/>
                <w:highlight w:val="darkGreen"/>
              </w:rPr>
            </w:pPr>
            <w:r w:rsidRPr="00182543">
              <w:rPr>
                <w:rFonts w:ascii="Times New Roman" w:hAnsi="Times New Roman" w:cs="Times New Roman"/>
                <w:szCs w:val="22"/>
              </w:rPr>
              <w:t>(0.16)</w:t>
            </w:r>
          </w:p>
        </w:tc>
      </w:tr>
      <w:tr w:rsidR="00AB71C4" w:rsidRPr="00182543" w:rsidTr="00182543">
        <w:trPr>
          <w:gridAfter w:val="1"/>
          <w:wAfter w:w="147" w:type="dxa"/>
        </w:trPr>
        <w:tc>
          <w:tcPr>
            <w:tcW w:w="4485" w:type="dxa"/>
          </w:tcPr>
          <w:p w:rsidR="00AB71C4" w:rsidRPr="00182543" w:rsidRDefault="00AB71C4" w:rsidP="002D3C6F">
            <w:pPr>
              <w:spacing w:after="0" w:line="240" w:lineRule="atLeast"/>
              <w:ind w:left="549" w:right="43"/>
              <w:jc w:val="thaiDistribute"/>
              <w:rPr>
                <w:rFonts w:ascii="Times New Roman" w:hAnsi="Times New Roman" w:cs="Times New Roman"/>
                <w:szCs w:val="22"/>
                <w:cs/>
              </w:rPr>
            </w:pPr>
            <w:r w:rsidRPr="00182543">
              <w:rPr>
                <w:rFonts w:ascii="Times New Roman" w:hAnsi="Times New Roman" w:cs="Times New Roman"/>
                <w:szCs w:val="22"/>
              </w:rPr>
              <w:t>Increased taxable expenses</w:t>
            </w:r>
          </w:p>
        </w:tc>
        <w:tc>
          <w:tcPr>
            <w:tcW w:w="853"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AB71C4" w:rsidRPr="00CA1941" w:rsidRDefault="00244B56" w:rsidP="002D3C6F">
            <w:pPr>
              <w:tabs>
                <w:tab w:val="decimal" w:pos="5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(0.12</w:t>
            </w:r>
            <w:r w:rsidR="00CA1941">
              <w:rPr>
                <w:rFonts w:ascii="Times New Roman" w:hAnsi="Times New Roman" w:cs="Times New Roman"/>
                <w:szCs w:val="22"/>
              </w:rPr>
              <w:t>)</w:t>
            </w:r>
          </w:p>
        </w:tc>
        <w:tc>
          <w:tcPr>
            <w:tcW w:w="383" w:type="dxa"/>
            <w:gridSpan w:val="5"/>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AB71C4" w:rsidRPr="00182543" w:rsidRDefault="00AB71C4" w:rsidP="00AB71C4">
            <w:pPr>
              <w:tabs>
                <w:tab w:val="decimal" w:pos="532"/>
              </w:tabs>
              <w:spacing w:after="0" w:line="240" w:lineRule="atLeast"/>
              <w:ind w:left="-74" w:right="117"/>
              <w:jc w:val="right"/>
              <w:rPr>
                <w:rFonts w:ascii="Times New Roman" w:hAnsi="Times New Roman" w:cs="Times New Roman"/>
                <w:szCs w:val="22"/>
                <w:highlight w:val="darkGreen"/>
              </w:rPr>
            </w:pPr>
            <w:r w:rsidRPr="00182543">
              <w:rPr>
                <w:rFonts w:ascii="Times New Roman" w:hAnsi="Times New Roman" w:cs="Times New Roman"/>
                <w:szCs w:val="22"/>
              </w:rPr>
              <w:t>(1.31)</w:t>
            </w:r>
          </w:p>
        </w:tc>
      </w:tr>
      <w:tr w:rsidR="00AB71C4" w:rsidRPr="00182543" w:rsidTr="00182543">
        <w:trPr>
          <w:gridAfter w:val="1"/>
          <w:wAfter w:w="147" w:type="dxa"/>
        </w:trPr>
        <w:tc>
          <w:tcPr>
            <w:tcW w:w="4485" w:type="dxa"/>
          </w:tcPr>
          <w:p w:rsidR="00AB71C4" w:rsidRPr="00182543" w:rsidRDefault="00AB71C4" w:rsidP="002D3C6F">
            <w:pPr>
              <w:spacing w:after="0" w:line="240" w:lineRule="atLeast"/>
              <w:ind w:left="549" w:right="43"/>
              <w:jc w:val="thaiDistribute"/>
              <w:rPr>
                <w:rFonts w:ascii="Times New Roman" w:hAnsi="Times New Roman" w:cs="Times New Roman"/>
                <w:szCs w:val="22"/>
                <w:cs/>
                <w:lang w:val="en-GB"/>
              </w:rPr>
            </w:pPr>
            <w:r w:rsidRPr="00182543">
              <w:rPr>
                <w:rFonts w:ascii="Times New Roman" w:hAnsi="Times New Roman" w:cs="Times New Roman"/>
                <w:szCs w:val="22"/>
              </w:rPr>
              <w:t>Loss carry forward</w:t>
            </w:r>
          </w:p>
        </w:tc>
        <w:tc>
          <w:tcPr>
            <w:tcW w:w="853" w:type="dxa"/>
            <w:shd w:val="clear" w:color="auto" w:fill="auto"/>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AB71C4" w:rsidRPr="00CA1941" w:rsidRDefault="00CA1941" w:rsidP="00244B56">
            <w:pPr>
              <w:tabs>
                <w:tab w:val="decimal" w:pos="49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(5.</w:t>
            </w:r>
            <w:r w:rsidR="00244B56">
              <w:rPr>
                <w:rFonts w:ascii="Times New Roman" w:hAnsi="Times New Roman" w:cs="Times New Roman"/>
                <w:szCs w:val="22"/>
              </w:rPr>
              <w:t>68</w:t>
            </w:r>
            <w:r>
              <w:rPr>
                <w:rFonts w:ascii="Times New Roman" w:hAnsi="Times New Roman" w:cs="Times New Roman"/>
                <w:szCs w:val="22"/>
              </w:rPr>
              <w:t>)</w:t>
            </w:r>
          </w:p>
        </w:tc>
        <w:tc>
          <w:tcPr>
            <w:tcW w:w="383" w:type="dxa"/>
            <w:gridSpan w:val="5"/>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AB71C4" w:rsidRPr="00182543" w:rsidRDefault="00AB71C4" w:rsidP="00AB71C4">
            <w:pPr>
              <w:tabs>
                <w:tab w:val="decimal" w:pos="497"/>
              </w:tabs>
              <w:spacing w:after="0" w:line="240" w:lineRule="atLeast"/>
              <w:ind w:left="-74" w:right="117"/>
              <w:jc w:val="right"/>
              <w:rPr>
                <w:rFonts w:ascii="Times New Roman" w:hAnsi="Times New Roman" w:cs="Times New Roman"/>
                <w:szCs w:val="22"/>
                <w:highlight w:val="darkGreen"/>
              </w:rPr>
            </w:pPr>
            <w:r w:rsidRPr="00182543">
              <w:rPr>
                <w:rFonts w:ascii="Times New Roman" w:hAnsi="Times New Roman" w:cs="Times New Roman"/>
                <w:szCs w:val="22"/>
              </w:rPr>
              <w:t>(4.07)</w:t>
            </w:r>
          </w:p>
        </w:tc>
      </w:tr>
      <w:tr w:rsidR="00AB71C4" w:rsidRPr="00182543" w:rsidTr="00182543">
        <w:trPr>
          <w:gridAfter w:val="1"/>
          <w:wAfter w:w="147" w:type="dxa"/>
        </w:trPr>
        <w:tc>
          <w:tcPr>
            <w:tcW w:w="4485" w:type="dxa"/>
          </w:tcPr>
          <w:p w:rsidR="00AB71C4" w:rsidRPr="00182543" w:rsidRDefault="00AB71C4" w:rsidP="00467919">
            <w:pPr>
              <w:spacing w:after="0" w:line="240" w:lineRule="atLeast"/>
              <w:ind w:left="549" w:right="43"/>
              <w:jc w:val="thaiDistribute"/>
              <w:rPr>
                <w:rFonts w:ascii="Times New Roman" w:hAnsi="Times New Roman" w:cs="Times New Roman"/>
                <w:szCs w:val="22"/>
              </w:rPr>
            </w:pPr>
            <w:r w:rsidRPr="00182543">
              <w:rPr>
                <w:rFonts w:ascii="Times New Roman" w:hAnsi="Times New Roman" w:cs="Times New Roman"/>
                <w:szCs w:val="22"/>
                <w:lang w:val="en-GB"/>
              </w:rPr>
              <w:t xml:space="preserve">Temporary difference initially perceived </w:t>
            </w:r>
            <w:r w:rsidRPr="00182543">
              <w:rPr>
                <w:rFonts w:ascii="Times New Roman" w:hAnsi="Times New Roman" w:cs="Times New Roman"/>
                <w:szCs w:val="22"/>
                <w:cs/>
              </w:rPr>
              <w:br/>
            </w:r>
            <w:r w:rsidRPr="00182543">
              <w:rPr>
                <w:rFonts w:ascii="Times New Roman" w:hAnsi="Times New Roman" w:cs="Times New Roman"/>
                <w:szCs w:val="22"/>
                <w:cs/>
              </w:rPr>
              <w:tab/>
            </w:r>
            <w:r w:rsidRPr="00182543">
              <w:rPr>
                <w:rFonts w:ascii="Times New Roman" w:hAnsi="Times New Roman" w:cs="Times New Roman"/>
                <w:szCs w:val="22"/>
              </w:rPr>
              <w:t>and reversed</w:t>
            </w:r>
          </w:p>
        </w:tc>
        <w:tc>
          <w:tcPr>
            <w:tcW w:w="853" w:type="dxa"/>
            <w:shd w:val="clear" w:color="auto" w:fill="auto"/>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468" w:type="dxa"/>
          </w:tcPr>
          <w:p w:rsidR="00AB71C4" w:rsidRPr="00CA1941" w:rsidRDefault="00CA1941" w:rsidP="00182543">
            <w:pPr>
              <w:tabs>
                <w:tab w:val="decimal" w:pos="497"/>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br/>
              <w:t>4.47</w:t>
            </w:r>
          </w:p>
        </w:tc>
        <w:tc>
          <w:tcPr>
            <w:tcW w:w="383" w:type="dxa"/>
            <w:gridSpan w:val="5"/>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854"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i/>
                <w:iCs/>
                <w:szCs w:val="22"/>
                <w:highlight w:val="darkGreen"/>
              </w:rPr>
            </w:pPr>
          </w:p>
        </w:tc>
        <w:tc>
          <w:tcPr>
            <w:tcW w:w="1315" w:type="dxa"/>
            <w:gridSpan w:val="2"/>
          </w:tcPr>
          <w:p w:rsidR="00AB71C4" w:rsidRPr="00182543" w:rsidRDefault="00AB71C4" w:rsidP="00AB71C4">
            <w:pPr>
              <w:tabs>
                <w:tab w:val="decimal" w:pos="497"/>
              </w:tabs>
              <w:spacing w:after="0" w:line="240" w:lineRule="atLeast"/>
              <w:ind w:left="-74" w:right="117"/>
              <w:jc w:val="right"/>
              <w:rPr>
                <w:rFonts w:ascii="Times New Roman" w:hAnsi="Times New Roman" w:cs="Times New Roman"/>
                <w:szCs w:val="22"/>
              </w:rPr>
            </w:pPr>
            <w:r w:rsidRPr="00182543">
              <w:rPr>
                <w:rFonts w:ascii="Times New Roman" w:hAnsi="Times New Roman" w:cs="Times New Roman"/>
                <w:szCs w:val="22"/>
              </w:rPr>
              <w:br/>
              <w:t>2.54</w:t>
            </w:r>
          </w:p>
        </w:tc>
      </w:tr>
      <w:tr w:rsidR="00AB71C4" w:rsidRPr="00182543" w:rsidTr="00182543">
        <w:trPr>
          <w:gridAfter w:val="1"/>
          <w:wAfter w:w="147" w:type="dxa"/>
        </w:trPr>
        <w:tc>
          <w:tcPr>
            <w:tcW w:w="4485" w:type="dxa"/>
            <w:vAlign w:val="center"/>
          </w:tcPr>
          <w:p w:rsidR="00AB71C4" w:rsidRPr="00182543" w:rsidRDefault="00AB71C4" w:rsidP="002D3C6F">
            <w:pPr>
              <w:spacing w:after="0" w:line="240" w:lineRule="atLeast"/>
              <w:ind w:left="549" w:right="43"/>
              <w:jc w:val="thaiDistribute"/>
              <w:rPr>
                <w:rFonts w:ascii="Times New Roman" w:hAnsi="Times New Roman" w:cs="Times New Roman"/>
                <w:b/>
                <w:bCs/>
                <w:szCs w:val="22"/>
                <w:cs/>
                <w:lang w:val="en-GB"/>
              </w:rPr>
            </w:pPr>
            <w:r w:rsidRPr="00182543">
              <w:rPr>
                <w:rFonts w:ascii="Times New Roman" w:hAnsi="Times New Roman" w:cs="Times New Roman"/>
                <w:b/>
                <w:bCs/>
                <w:szCs w:val="22"/>
              </w:rPr>
              <w:t>Income tax expense (income)</w:t>
            </w:r>
          </w:p>
        </w:tc>
        <w:tc>
          <w:tcPr>
            <w:tcW w:w="853" w:type="dxa"/>
            <w:shd w:val="clear" w:color="auto" w:fill="auto"/>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b/>
                <w:bCs/>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468" w:type="dxa"/>
            <w:tcBorders>
              <w:top w:val="single" w:sz="4" w:space="0" w:color="auto"/>
              <w:bottom w:val="double" w:sz="4" w:space="0" w:color="auto"/>
            </w:tcBorders>
          </w:tcPr>
          <w:p w:rsidR="00AB71C4" w:rsidRPr="00182543" w:rsidRDefault="00CA1941" w:rsidP="002D3C6F">
            <w:pPr>
              <w:tabs>
                <w:tab w:val="decimal" w:pos="532"/>
              </w:tabs>
              <w:spacing w:after="0" w:line="240" w:lineRule="atLeast"/>
              <w:ind w:left="-74" w:right="-108"/>
              <w:jc w:val="thaiDistribute"/>
              <w:rPr>
                <w:rFonts w:ascii="Times New Roman" w:hAnsi="Times New Roman" w:cs="Times New Roman"/>
                <w:b/>
                <w:bCs/>
                <w:szCs w:val="22"/>
                <w:highlight w:val="darkGreen"/>
              </w:rPr>
            </w:pPr>
            <w:r w:rsidRPr="00CA1941">
              <w:rPr>
                <w:rFonts w:ascii="Times New Roman" w:hAnsi="Times New Roman" w:cs="Times New Roman"/>
                <w:b/>
                <w:bCs/>
                <w:szCs w:val="22"/>
              </w:rPr>
              <w:t>4.47</w:t>
            </w:r>
          </w:p>
        </w:tc>
        <w:tc>
          <w:tcPr>
            <w:tcW w:w="383" w:type="dxa"/>
            <w:gridSpan w:val="5"/>
          </w:tcPr>
          <w:p w:rsidR="00AB71C4" w:rsidRPr="00182543" w:rsidRDefault="00AB71C4" w:rsidP="002D3C6F">
            <w:pPr>
              <w:tabs>
                <w:tab w:val="decimal" w:pos="882"/>
              </w:tabs>
              <w:spacing w:after="0" w:line="240" w:lineRule="atLeast"/>
              <w:ind w:left="2" w:right="-45"/>
              <w:jc w:val="thaiDistribute"/>
              <w:rPr>
                <w:rFonts w:ascii="Times New Roman" w:hAnsi="Times New Roman" w:cs="Times New Roman"/>
                <w:b/>
                <w:bCs/>
                <w:szCs w:val="22"/>
                <w:highlight w:val="darkGreen"/>
              </w:rPr>
            </w:pPr>
          </w:p>
        </w:tc>
        <w:tc>
          <w:tcPr>
            <w:tcW w:w="854" w:type="dxa"/>
          </w:tcPr>
          <w:p w:rsidR="00AB71C4" w:rsidRPr="00182543" w:rsidRDefault="00AB71C4" w:rsidP="002D3C6F">
            <w:pPr>
              <w:tabs>
                <w:tab w:val="decimal" w:pos="522"/>
              </w:tabs>
              <w:spacing w:after="0" w:line="240" w:lineRule="atLeast"/>
              <w:ind w:left="2" w:right="-108"/>
              <w:jc w:val="thaiDistribute"/>
              <w:rPr>
                <w:rFonts w:ascii="Times New Roman" w:hAnsi="Times New Roman" w:cs="Times New Roman"/>
                <w:b/>
                <w:bCs/>
                <w:szCs w:val="22"/>
                <w:highlight w:val="darkGreen"/>
              </w:rPr>
            </w:pPr>
          </w:p>
        </w:tc>
        <w:tc>
          <w:tcPr>
            <w:tcW w:w="236" w:type="dxa"/>
          </w:tcPr>
          <w:p w:rsidR="00AB71C4" w:rsidRPr="00182543" w:rsidRDefault="00AB71C4" w:rsidP="002D3C6F">
            <w:pPr>
              <w:tabs>
                <w:tab w:val="decimal" w:pos="930"/>
              </w:tabs>
              <w:spacing w:after="0" w:line="240" w:lineRule="atLeast"/>
              <w:ind w:left="2" w:right="43"/>
              <w:jc w:val="thaiDistribute"/>
              <w:rPr>
                <w:rFonts w:ascii="Times New Roman" w:hAnsi="Times New Roman" w:cs="Times New Roman"/>
                <w:b/>
                <w:bCs/>
                <w:szCs w:val="22"/>
                <w:highlight w:val="darkGreen"/>
              </w:rPr>
            </w:pPr>
          </w:p>
        </w:tc>
        <w:tc>
          <w:tcPr>
            <w:tcW w:w="1315" w:type="dxa"/>
            <w:gridSpan w:val="2"/>
            <w:tcBorders>
              <w:top w:val="single" w:sz="4" w:space="0" w:color="auto"/>
              <w:bottom w:val="double" w:sz="4" w:space="0" w:color="auto"/>
            </w:tcBorders>
            <w:shd w:val="clear" w:color="auto" w:fill="auto"/>
          </w:tcPr>
          <w:p w:rsidR="00AB71C4" w:rsidRPr="00182543" w:rsidRDefault="00AB71C4" w:rsidP="00AB71C4">
            <w:pPr>
              <w:tabs>
                <w:tab w:val="decimal" w:pos="532"/>
              </w:tabs>
              <w:spacing w:after="0" w:line="240" w:lineRule="atLeast"/>
              <w:ind w:left="-74" w:right="117"/>
              <w:jc w:val="right"/>
              <w:rPr>
                <w:rFonts w:ascii="Times New Roman" w:hAnsi="Times New Roman" w:cs="Times New Roman"/>
                <w:b/>
                <w:bCs/>
                <w:szCs w:val="22"/>
                <w:highlight w:val="darkGreen"/>
              </w:rPr>
            </w:pPr>
            <w:r w:rsidRPr="00182543">
              <w:rPr>
                <w:rFonts w:ascii="Times New Roman" w:hAnsi="Times New Roman" w:cs="Times New Roman"/>
                <w:b/>
                <w:bCs/>
                <w:szCs w:val="22"/>
              </w:rPr>
              <w:t>2.54</w:t>
            </w:r>
          </w:p>
        </w:tc>
      </w:tr>
    </w:tbl>
    <w:p w:rsidR="00E37919" w:rsidRPr="00E37919" w:rsidRDefault="00E37919" w:rsidP="00E37919">
      <w:pPr>
        <w:tabs>
          <w:tab w:val="left" w:pos="567"/>
        </w:tabs>
        <w:spacing w:after="0" w:line="240" w:lineRule="atLeast"/>
        <w:ind w:left="540" w:right="-25"/>
        <w:jc w:val="thaiDistribute"/>
        <w:rPr>
          <w:rFonts w:ascii="Times New Roman" w:hAnsi="Times New Roman" w:cs="Times New Roman"/>
          <w:szCs w:val="22"/>
        </w:rPr>
      </w:pPr>
    </w:p>
    <w:p w:rsidR="00214E2B" w:rsidRDefault="00214E2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B40A2E" w:rsidRDefault="00B40A2E"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Other non-current assets</w:t>
      </w:r>
    </w:p>
    <w:p w:rsidR="00B94FC7" w:rsidRPr="00214E2B" w:rsidRDefault="00B94FC7" w:rsidP="00B94FC7">
      <w:pPr>
        <w:tabs>
          <w:tab w:val="left" w:pos="567"/>
        </w:tabs>
        <w:spacing w:after="0" w:line="240" w:lineRule="atLeast"/>
        <w:ind w:left="540" w:right="-25"/>
        <w:jc w:val="thaiDistribute"/>
        <w:rPr>
          <w:rFonts w:ascii="Times New Roman" w:hAnsi="Times New Roman" w:cs="Times New Roman"/>
          <w:szCs w:val="22"/>
        </w:rPr>
      </w:pPr>
    </w:p>
    <w:tbl>
      <w:tblPr>
        <w:tblW w:w="9188" w:type="dxa"/>
        <w:tblInd w:w="558" w:type="dxa"/>
        <w:tblLayout w:type="fixed"/>
        <w:tblLook w:val="01E0"/>
      </w:tblPr>
      <w:tblGrid>
        <w:gridCol w:w="2790"/>
        <w:gridCol w:w="1438"/>
        <w:gridCol w:w="237"/>
        <w:gridCol w:w="1376"/>
        <w:gridCol w:w="236"/>
        <w:gridCol w:w="1410"/>
        <w:gridCol w:w="237"/>
        <w:gridCol w:w="1464"/>
      </w:tblGrid>
      <w:tr w:rsidR="00C50B49" w:rsidRPr="00901597" w:rsidTr="0010265F">
        <w:tc>
          <w:tcPr>
            <w:tcW w:w="2790" w:type="dxa"/>
          </w:tcPr>
          <w:p w:rsidR="00C50B49" w:rsidRPr="00901597" w:rsidRDefault="00C50B49" w:rsidP="00DA79FD">
            <w:pPr>
              <w:spacing w:after="0" w:line="240" w:lineRule="atLeast"/>
              <w:ind w:right="-108"/>
              <w:jc w:val="thaiDistribute"/>
              <w:rPr>
                <w:rFonts w:ascii="Angsana New" w:hAnsi="Angsana New" w:cs="Angsana New"/>
                <w:b/>
                <w:sz w:val="30"/>
                <w:szCs w:val="30"/>
              </w:rPr>
            </w:pPr>
          </w:p>
        </w:tc>
        <w:tc>
          <w:tcPr>
            <w:tcW w:w="3051" w:type="dxa"/>
            <w:gridSpan w:val="3"/>
          </w:tcPr>
          <w:p w:rsidR="00C50B49" w:rsidRPr="00C50B49" w:rsidRDefault="0098249F" w:rsidP="00182543">
            <w:pPr>
              <w:spacing w:after="0" w:line="240" w:lineRule="atLeast"/>
              <w:ind w:left="-108" w:right="-196"/>
              <w:jc w:val="center"/>
              <w:rPr>
                <w:rFonts w:ascii="Times New Roman" w:hAnsi="Times New Roman" w:cs="Times New Roman"/>
                <w:b/>
                <w:szCs w:val="22"/>
              </w:rPr>
            </w:pPr>
            <w:r>
              <w:rPr>
                <w:rFonts w:ascii="Times New Roman" w:hAnsi="Times New Roman" w:cs="Times New Roman"/>
                <w:b/>
                <w:szCs w:val="22"/>
              </w:rPr>
              <w:t>Consolidated</w:t>
            </w:r>
            <w:r w:rsidR="00C50B49" w:rsidRPr="000F264C">
              <w:rPr>
                <w:rFonts w:ascii="Times New Roman" w:hAnsi="Times New Roman" w:cs="Times New Roman"/>
                <w:b/>
                <w:szCs w:val="22"/>
              </w:rPr>
              <w:br/>
              <w:t>financial statements</w:t>
            </w:r>
          </w:p>
        </w:tc>
        <w:tc>
          <w:tcPr>
            <w:tcW w:w="236" w:type="dxa"/>
          </w:tcPr>
          <w:p w:rsidR="00C50B49" w:rsidRPr="00C50B49" w:rsidRDefault="00C50B49" w:rsidP="00C50B49">
            <w:pPr>
              <w:spacing w:after="0" w:line="240" w:lineRule="atLeast"/>
              <w:ind w:right="-25"/>
              <w:jc w:val="center"/>
              <w:rPr>
                <w:rFonts w:ascii="Times New Roman" w:hAnsi="Times New Roman" w:cs="Times New Roman"/>
                <w:b/>
                <w:szCs w:val="22"/>
              </w:rPr>
            </w:pPr>
          </w:p>
        </w:tc>
        <w:tc>
          <w:tcPr>
            <w:tcW w:w="3111" w:type="dxa"/>
            <w:gridSpan w:val="3"/>
          </w:tcPr>
          <w:p w:rsidR="00C50B49" w:rsidRPr="00C50B49" w:rsidRDefault="00C50B49" w:rsidP="00182543">
            <w:pPr>
              <w:spacing w:after="0" w:line="240" w:lineRule="atLeast"/>
              <w:ind w:left="-108" w:right="-393"/>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C50B49" w:rsidRPr="00901597" w:rsidTr="0010265F">
        <w:tc>
          <w:tcPr>
            <w:tcW w:w="2790" w:type="dxa"/>
          </w:tcPr>
          <w:p w:rsidR="00C50B49" w:rsidRPr="00C50B49" w:rsidRDefault="00C50B49" w:rsidP="00C50B49">
            <w:pPr>
              <w:spacing w:after="0" w:line="240" w:lineRule="atLeast"/>
              <w:ind w:left="522" w:right="-25"/>
              <w:jc w:val="thaiDistribute"/>
              <w:rPr>
                <w:rFonts w:ascii="Times New Roman" w:hAnsi="Times New Roman" w:cs="Times New Roman"/>
                <w:szCs w:val="22"/>
              </w:rPr>
            </w:pPr>
          </w:p>
        </w:tc>
        <w:tc>
          <w:tcPr>
            <w:tcW w:w="1438" w:type="dxa"/>
          </w:tcPr>
          <w:p w:rsidR="00C50B49" w:rsidRPr="00C50B49" w:rsidRDefault="00C50B49" w:rsidP="0098249F">
            <w:pPr>
              <w:spacing w:after="0" w:line="240" w:lineRule="atLeast"/>
              <w:ind w:left="54" w:right="-25"/>
              <w:jc w:val="center"/>
              <w:rPr>
                <w:rFonts w:ascii="Times New Roman" w:hAnsi="Times New Roman" w:cs="Times New Roman"/>
                <w:szCs w:val="22"/>
              </w:rPr>
            </w:pPr>
            <w:r w:rsidRPr="00C50B49">
              <w:rPr>
                <w:rFonts w:ascii="Times New Roman" w:hAnsi="Times New Roman" w:cs="Times New Roman"/>
                <w:szCs w:val="22"/>
              </w:rPr>
              <w:t>202</w:t>
            </w:r>
            <w:r w:rsidR="005C2D5C">
              <w:rPr>
                <w:rFonts w:ascii="Times New Roman" w:hAnsi="Times New Roman" w:cs="Times New Roman"/>
                <w:szCs w:val="22"/>
              </w:rPr>
              <w:t>1</w:t>
            </w:r>
          </w:p>
        </w:tc>
        <w:tc>
          <w:tcPr>
            <w:tcW w:w="237" w:type="dxa"/>
          </w:tcPr>
          <w:p w:rsidR="00C50B49" w:rsidRPr="00C50B49" w:rsidRDefault="00C50B49" w:rsidP="00C50B49">
            <w:pPr>
              <w:spacing w:after="0" w:line="240" w:lineRule="atLeast"/>
              <w:ind w:left="522" w:right="-25"/>
              <w:jc w:val="center"/>
              <w:rPr>
                <w:rFonts w:ascii="Times New Roman" w:hAnsi="Times New Roman" w:cs="Times New Roman"/>
                <w:szCs w:val="22"/>
              </w:rPr>
            </w:pPr>
          </w:p>
        </w:tc>
        <w:tc>
          <w:tcPr>
            <w:tcW w:w="1376" w:type="dxa"/>
          </w:tcPr>
          <w:p w:rsidR="00C50B49" w:rsidRPr="00C50B49" w:rsidRDefault="00C50B49" w:rsidP="00182543">
            <w:pPr>
              <w:spacing w:after="0" w:line="240" w:lineRule="atLeast"/>
              <w:ind w:left="222" w:right="87"/>
              <w:jc w:val="center"/>
              <w:rPr>
                <w:rFonts w:ascii="Times New Roman" w:hAnsi="Times New Roman" w:cs="Times New Roman"/>
                <w:szCs w:val="22"/>
              </w:rPr>
            </w:pPr>
            <w:r w:rsidRPr="00C50B49">
              <w:rPr>
                <w:rFonts w:ascii="Times New Roman" w:hAnsi="Times New Roman" w:cs="Times New Roman"/>
                <w:szCs w:val="22"/>
              </w:rPr>
              <w:t>20</w:t>
            </w:r>
            <w:r w:rsidR="005C2D5C">
              <w:rPr>
                <w:rFonts w:ascii="Times New Roman" w:hAnsi="Times New Roman" w:cs="Times New Roman"/>
                <w:szCs w:val="22"/>
              </w:rPr>
              <w:t>20</w:t>
            </w:r>
          </w:p>
        </w:tc>
        <w:tc>
          <w:tcPr>
            <w:tcW w:w="236" w:type="dxa"/>
          </w:tcPr>
          <w:p w:rsidR="00C50B49" w:rsidRPr="00C50B49" w:rsidRDefault="00C50B49" w:rsidP="00C50B49">
            <w:pPr>
              <w:tabs>
                <w:tab w:val="decimal" w:pos="804"/>
              </w:tabs>
              <w:spacing w:after="0" w:line="240" w:lineRule="atLeast"/>
              <w:ind w:left="522" w:right="-25"/>
              <w:rPr>
                <w:rFonts w:ascii="Times New Roman" w:hAnsi="Times New Roman" w:cs="Times New Roman"/>
                <w:szCs w:val="22"/>
              </w:rPr>
            </w:pPr>
          </w:p>
        </w:tc>
        <w:tc>
          <w:tcPr>
            <w:tcW w:w="1410" w:type="dxa"/>
          </w:tcPr>
          <w:p w:rsidR="00C50B49" w:rsidRPr="00C50B49" w:rsidRDefault="00C50B49" w:rsidP="00C50B49">
            <w:pPr>
              <w:spacing w:after="0" w:line="240" w:lineRule="atLeast"/>
              <w:ind w:left="522" w:right="-25"/>
              <w:jc w:val="center"/>
              <w:rPr>
                <w:rFonts w:ascii="Times New Roman" w:hAnsi="Times New Roman" w:cs="Times New Roman"/>
                <w:szCs w:val="22"/>
              </w:rPr>
            </w:pPr>
            <w:r w:rsidRPr="00C50B49">
              <w:rPr>
                <w:rFonts w:ascii="Times New Roman" w:hAnsi="Times New Roman" w:cs="Times New Roman"/>
                <w:szCs w:val="22"/>
              </w:rPr>
              <w:t>202</w:t>
            </w:r>
            <w:r w:rsidR="005C2D5C">
              <w:rPr>
                <w:rFonts w:ascii="Times New Roman" w:hAnsi="Times New Roman" w:cs="Times New Roman"/>
                <w:szCs w:val="22"/>
              </w:rPr>
              <w:t>1</w:t>
            </w:r>
          </w:p>
        </w:tc>
        <w:tc>
          <w:tcPr>
            <w:tcW w:w="237" w:type="dxa"/>
          </w:tcPr>
          <w:p w:rsidR="00C50B49" w:rsidRPr="00C50B49" w:rsidRDefault="00C50B49" w:rsidP="00C50B49">
            <w:pPr>
              <w:spacing w:after="0" w:line="240" w:lineRule="atLeast"/>
              <w:ind w:left="522" w:right="-25"/>
              <w:jc w:val="center"/>
              <w:rPr>
                <w:rFonts w:ascii="Times New Roman" w:hAnsi="Times New Roman" w:cs="Times New Roman"/>
                <w:szCs w:val="22"/>
              </w:rPr>
            </w:pPr>
          </w:p>
        </w:tc>
        <w:tc>
          <w:tcPr>
            <w:tcW w:w="1464" w:type="dxa"/>
          </w:tcPr>
          <w:p w:rsidR="00C50B49" w:rsidRPr="00C50B49" w:rsidRDefault="00C50B49" w:rsidP="00182543">
            <w:pPr>
              <w:spacing w:after="0" w:line="240" w:lineRule="atLeast"/>
              <w:ind w:left="82" w:right="-25"/>
              <w:jc w:val="center"/>
              <w:rPr>
                <w:rFonts w:ascii="Times New Roman" w:hAnsi="Times New Roman" w:cs="Times New Roman"/>
                <w:szCs w:val="22"/>
              </w:rPr>
            </w:pPr>
            <w:r w:rsidRPr="00C50B49">
              <w:rPr>
                <w:rFonts w:ascii="Times New Roman" w:hAnsi="Times New Roman" w:cs="Times New Roman"/>
                <w:szCs w:val="22"/>
              </w:rPr>
              <w:t>20</w:t>
            </w:r>
            <w:r w:rsidR="005C2D5C">
              <w:rPr>
                <w:rFonts w:ascii="Times New Roman" w:hAnsi="Times New Roman" w:cs="Times New Roman"/>
                <w:szCs w:val="22"/>
              </w:rPr>
              <w:t>20</w:t>
            </w:r>
          </w:p>
        </w:tc>
      </w:tr>
      <w:tr w:rsidR="00C50B49" w:rsidRPr="00901597" w:rsidTr="0010265F">
        <w:tc>
          <w:tcPr>
            <w:tcW w:w="2790" w:type="dxa"/>
          </w:tcPr>
          <w:p w:rsidR="00C50B49" w:rsidRPr="00C50B49" w:rsidRDefault="00C50B49" w:rsidP="00C50B49">
            <w:pPr>
              <w:spacing w:after="0" w:line="240" w:lineRule="atLeast"/>
              <w:ind w:left="522" w:right="-25"/>
              <w:jc w:val="thaiDistribute"/>
              <w:rPr>
                <w:rFonts w:ascii="Times New Roman" w:hAnsi="Times New Roman" w:cs="Times New Roman"/>
                <w:szCs w:val="22"/>
              </w:rPr>
            </w:pPr>
          </w:p>
        </w:tc>
        <w:tc>
          <w:tcPr>
            <w:tcW w:w="6398" w:type="dxa"/>
            <w:gridSpan w:val="7"/>
          </w:tcPr>
          <w:p w:rsidR="00C50B49" w:rsidRPr="00C50B49" w:rsidRDefault="00C50B49" w:rsidP="00C50B49">
            <w:pPr>
              <w:spacing w:after="0" w:line="240" w:lineRule="atLeast"/>
              <w:ind w:left="522" w:right="-25"/>
              <w:jc w:val="center"/>
              <w:rPr>
                <w:rFonts w:ascii="Times New Roman" w:hAnsi="Times New Roman" w:cs="Times New Roman"/>
                <w:i/>
                <w:iCs/>
                <w:szCs w:val="22"/>
              </w:rPr>
            </w:pPr>
            <w:r w:rsidRPr="00C50B49">
              <w:rPr>
                <w:rFonts w:ascii="Times New Roman" w:hAnsi="Times New Roman" w:cs="Times New Roman"/>
                <w:i/>
                <w:iCs/>
                <w:szCs w:val="22"/>
                <w:cs/>
              </w:rPr>
              <w:t>(</w:t>
            </w:r>
            <w:r w:rsidRPr="00C50B49">
              <w:rPr>
                <w:rFonts w:ascii="Times New Roman" w:hAnsi="Times New Roman" w:cs="Times New Roman"/>
                <w:i/>
                <w:iCs/>
                <w:szCs w:val="22"/>
              </w:rPr>
              <w:t>in Baht</w:t>
            </w:r>
            <w:r w:rsidRPr="00C50B49">
              <w:rPr>
                <w:rFonts w:ascii="Times New Roman" w:hAnsi="Times New Roman" w:cs="Times New Roman"/>
                <w:i/>
                <w:iCs/>
                <w:szCs w:val="22"/>
                <w:cs/>
              </w:rPr>
              <w:t>)</w:t>
            </w:r>
          </w:p>
        </w:tc>
      </w:tr>
      <w:tr w:rsidR="00A6476A" w:rsidRPr="00901597" w:rsidTr="0010265F">
        <w:tc>
          <w:tcPr>
            <w:tcW w:w="2790" w:type="dxa"/>
          </w:tcPr>
          <w:p w:rsidR="00A6476A" w:rsidRPr="00C50B49" w:rsidRDefault="005470F7" w:rsidP="00C50B49">
            <w:pPr>
              <w:spacing w:after="0" w:line="240" w:lineRule="atLeast"/>
              <w:ind w:right="-25"/>
              <w:rPr>
                <w:rFonts w:ascii="Times New Roman" w:hAnsi="Times New Roman" w:cs="Times New Roman"/>
                <w:szCs w:val="22"/>
              </w:rPr>
            </w:pPr>
            <w:r>
              <w:rPr>
                <w:rFonts w:ascii="Times New Roman" w:hAnsi="Times New Roman" w:cs="Times New Roman"/>
                <w:szCs w:val="22"/>
              </w:rPr>
              <w:t>Deposit</w:t>
            </w:r>
          </w:p>
        </w:tc>
        <w:tc>
          <w:tcPr>
            <w:tcW w:w="1438" w:type="dxa"/>
            <w:tcBorders>
              <w:bottom w:val="single" w:sz="4" w:space="0" w:color="auto"/>
            </w:tcBorders>
          </w:tcPr>
          <w:p w:rsidR="00A6476A" w:rsidRPr="00405C19" w:rsidRDefault="005470F7" w:rsidP="005470F7">
            <w:pPr>
              <w:pStyle w:val="acctfourfigures"/>
              <w:tabs>
                <w:tab w:val="clear" w:pos="765"/>
                <w:tab w:val="decimal" w:pos="1047"/>
              </w:tabs>
              <w:spacing w:line="240" w:lineRule="atLeast"/>
              <w:ind w:left="0" w:right="-25" w:firstLine="0"/>
              <w:jc w:val="left"/>
              <w:rPr>
                <w:szCs w:val="22"/>
                <w:lang w:val="en-US" w:bidi="th-TH"/>
              </w:rPr>
            </w:pPr>
            <w:r>
              <w:rPr>
                <w:szCs w:val="22"/>
                <w:lang w:val="en-US" w:bidi="th-TH"/>
              </w:rPr>
              <w:t>741,346</w:t>
            </w:r>
          </w:p>
        </w:tc>
        <w:tc>
          <w:tcPr>
            <w:tcW w:w="237" w:type="dxa"/>
          </w:tcPr>
          <w:p w:rsidR="00A6476A" w:rsidRPr="00C50B49" w:rsidRDefault="00A6476A" w:rsidP="00C50B49">
            <w:pPr>
              <w:spacing w:after="0" w:line="240" w:lineRule="atLeast"/>
              <w:ind w:right="-25"/>
              <w:jc w:val="thaiDistribute"/>
              <w:rPr>
                <w:rFonts w:ascii="Times New Roman" w:hAnsi="Times New Roman" w:cs="Times New Roman"/>
                <w:szCs w:val="22"/>
              </w:rPr>
            </w:pPr>
          </w:p>
        </w:tc>
        <w:tc>
          <w:tcPr>
            <w:tcW w:w="1376" w:type="dxa"/>
            <w:tcBorders>
              <w:bottom w:val="single" w:sz="4" w:space="0" w:color="auto"/>
            </w:tcBorders>
          </w:tcPr>
          <w:p w:rsidR="00A6476A" w:rsidRPr="00405C19" w:rsidRDefault="005470F7" w:rsidP="005470F7">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672,842</w:t>
            </w:r>
          </w:p>
        </w:tc>
        <w:tc>
          <w:tcPr>
            <w:tcW w:w="236" w:type="dxa"/>
          </w:tcPr>
          <w:p w:rsidR="00A6476A" w:rsidRPr="00C50B49" w:rsidRDefault="00A6476A" w:rsidP="00C50B49">
            <w:pPr>
              <w:spacing w:after="0" w:line="240" w:lineRule="atLeast"/>
              <w:ind w:right="-25"/>
              <w:jc w:val="thaiDistribute"/>
              <w:rPr>
                <w:rFonts w:ascii="Times New Roman" w:hAnsi="Times New Roman" w:cs="Times New Roman"/>
                <w:szCs w:val="22"/>
              </w:rPr>
            </w:pPr>
          </w:p>
        </w:tc>
        <w:tc>
          <w:tcPr>
            <w:tcW w:w="1410" w:type="dxa"/>
            <w:tcBorders>
              <w:bottom w:val="single" w:sz="4" w:space="0" w:color="auto"/>
            </w:tcBorders>
          </w:tcPr>
          <w:p w:rsidR="00A6476A" w:rsidRPr="00405C19" w:rsidRDefault="005470F7" w:rsidP="005470F7">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740,000</w:t>
            </w:r>
          </w:p>
        </w:tc>
        <w:tc>
          <w:tcPr>
            <w:tcW w:w="237" w:type="dxa"/>
          </w:tcPr>
          <w:p w:rsidR="00A6476A" w:rsidRPr="00C50B49" w:rsidRDefault="00A6476A" w:rsidP="00C50B49">
            <w:pPr>
              <w:spacing w:after="0" w:line="240" w:lineRule="atLeast"/>
              <w:ind w:right="-25"/>
              <w:jc w:val="thaiDistribute"/>
              <w:rPr>
                <w:rFonts w:ascii="Times New Roman" w:hAnsi="Times New Roman" w:cs="Times New Roman"/>
                <w:szCs w:val="22"/>
              </w:rPr>
            </w:pPr>
          </w:p>
        </w:tc>
        <w:tc>
          <w:tcPr>
            <w:tcW w:w="1464" w:type="dxa"/>
            <w:tcBorders>
              <w:bottom w:val="single" w:sz="4" w:space="0" w:color="auto"/>
            </w:tcBorders>
          </w:tcPr>
          <w:p w:rsidR="00A6476A" w:rsidRPr="00405C19" w:rsidRDefault="00C5458F" w:rsidP="00C5458F">
            <w:pPr>
              <w:pStyle w:val="acctfourfigures"/>
              <w:tabs>
                <w:tab w:val="clear" w:pos="765"/>
                <w:tab w:val="decimal" w:pos="1034"/>
              </w:tabs>
              <w:spacing w:line="240" w:lineRule="atLeast"/>
              <w:ind w:left="0" w:right="-25" w:firstLine="0"/>
              <w:jc w:val="left"/>
              <w:rPr>
                <w:szCs w:val="22"/>
                <w:lang w:val="en-US" w:bidi="th-TH"/>
              </w:rPr>
            </w:pPr>
            <w:r>
              <w:rPr>
                <w:szCs w:val="22"/>
                <w:lang w:val="en-US" w:bidi="th-TH"/>
              </w:rPr>
              <w:t>671,501</w:t>
            </w:r>
          </w:p>
        </w:tc>
      </w:tr>
      <w:tr w:rsidR="00A6476A" w:rsidRPr="00901597" w:rsidTr="0010265F">
        <w:tc>
          <w:tcPr>
            <w:tcW w:w="2790" w:type="dxa"/>
          </w:tcPr>
          <w:p w:rsidR="00A6476A" w:rsidRPr="00C50B49" w:rsidRDefault="00A6476A" w:rsidP="00C50B49">
            <w:pPr>
              <w:spacing w:after="0" w:line="240" w:lineRule="atLeast"/>
              <w:ind w:right="-25"/>
              <w:rPr>
                <w:rFonts w:ascii="Times New Roman" w:hAnsi="Times New Roman" w:cs="Times New Roman"/>
                <w:b/>
                <w:bCs/>
                <w:szCs w:val="22"/>
              </w:rPr>
            </w:pPr>
            <w:r w:rsidRPr="00C50B49">
              <w:rPr>
                <w:rFonts w:ascii="Times New Roman" w:hAnsi="Times New Roman" w:cs="Times New Roman"/>
                <w:b/>
                <w:bCs/>
                <w:szCs w:val="22"/>
              </w:rPr>
              <w:t>Total</w:t>
            </w:r>
          </w:p>
        </w:tc>
        <w:tc>
          <w:tcPr>
            <w:tcW w:w="1438" w:type="dxa"/>
            <w:tcBorders>
              <w:top w:val="single" w:sz="4" w:space="0" w:color="auto"/>
              <w:bottom w:val="double" w:sz="4" w:space="0" w:color="auto"/>
            </w:tcBorders>
          </w:tcPr>
          <w:p w:rsidR="00A6476A" w:rsidRPr="00405C19" w:rsidRDefault="005470F7" w:rsidP="00405C19">
            <w:pPr>
              <w:pStyle w:val="acctfourfigures"/>
              <w:tabs>
                <w:tab w:val="clear" w:pos="765"/>
                <w:tab w:val="decimal" w:pos="1034"/>
              </w:tabs>
              <w:spacing w:line="240" w:lineRule="atLeast"/>
              <w:ind w:left="0" w:right="-25" w:firstLine="0"/>
              <w:jc w:val="left"/>
              <w:rPr>
                <w:b/>
                <w:bCs/>
                <w:szCs w:val="22"/>
                <w:cs/>
                <w:lang w:val="en-US" w:bidi="th-TH"/>
              </w:rPr>
            </w:pPr>
            <w:r>
              <w:rPr>
                <w:b/>
                <w:bCs/>
                <w:szCs w:val="22"/>
                <w:lang w:val="en-US" w:bidi="th-TH"/>
              </w:rPr>
              <w:t>741,346</w:t>
            </w:r>
          </w:p>
        </w:tc>
        <w:tc>
          <w:tcPr>
            <w:tcW w:w="237" w:type="dxa"/>
          </w:tcPr>
          <w:p w:rsidR="00A6476A" w:rsidRPr="00405C19" w:rsidRDefault="00A6476A" w:rsidP="00C50B49">
            <w:pPr>
              <w:spacing w:after="0" w:line="240" w:lineRule="atLeast"/>
              <w:ind w:right="-25"/>
              <w:jc w:val="thaiDistribute"/>
              <w:rPr>
                <w:rFonts w:ascii="Times New Roman" w:hAnsi="Times New Roman" w:cs="Times New Roman"/>
                <w:b/>
                <w:bCs/>
                <w:szCs w:val="22"/>
              </w:rPr>
            </w:pPr>
          </w:p>
        </w:tc>
        <w:tc>
          <w:tcPr>
            <w:tcW w:w="1376" w:type="dxa"/>
            <w:tcBorders>
              <w:top w:val="single" w:sz="4" w:space="0" w:color="auto"/>
              <w:bottom w:val="double" w:sz="4" w:space="0" w:color="auto"/>
            </w:tcBorders>
          </w:tcPr>
          <w:p w:rsidR="00A6476A" w:rsidRPr="00405C19" w:rsidRDefault="00A6476A" w:rsidP="001F6A08">
            <w:pPr>
              <w:pStyle w:val="acctfourfigures"/>
              <w:tabs>
                <w:tab w:val="clear" w:pos="765"/>
                <w:tab w:val="decimal" w:pos="1034"/>
              </w:tabs>
              <w:spacing w:line="240" w:lineRule="atLeast"/>
              <w:ind w:left="0" w:right="-25" w:firstLine="0"/>
              <w:jc w:val="left"/>
              <w:rPr>
                <w:b/>
                <w:bCs/>
                <w:szCs w:val="22"/>
                <w:cs/>
                <w:lang w:val="en-US" w:bidi="th-TH"/>
              </w:rPr>
            </w:pPr>
            <w:r w:rsidRPr="00405C19">
              <w:rPr>
                <w:b/>
                <w:bCs/>
                <w:szCs w:val="22"/>
                <w:lang w:val="en-US" w:bidi="th-TH"/>
              </w:rPr>
              <w:t>672,842</w:t>
            </w:r>
          </w:p>
        </w:tc>
        <w:tc>
          <w:tcPr>
            <w:tcW w:w="236" w:type="dxa"/>
          </w:tcPr>
          <w:p w:rsidR="00A6476A" w:rsidRPr="00405C19" w:rsidRDefault="00A6476A" w:rsidP="00C50B49">
            <w:pPr>
              <w:spacing w:after="0" w:line="240" w:lineRule="atLeast"/>
              <w:ind w:right="-25"/>
              <w:jc w:val="thaiDistribute"/>
              <w:rPr>
                <w:rFonts w:ascii="Times New Roman" w:hAnsi="Times New Roman" w:cs="Times New Roman"/>
                <w:b/>
                <w:bCs/>
                <w:szCs w:val="22"/>
              </w:rPr>
            </w:pPr>
          </w:p>
        </w:tc>
        <w:tc>
          <w:tcPr>
            <w:tcW w:w="1410" w:type="dxa"/>
            <w:tcBorders>
              <w:top w:val="single" w:sz="4" w:space="0" w:color="auto"/>
              <w:bottom w:val="double" w:sz="4" w:space="0" w:color="auto"/>
            </w:tcBorders>
          </w:tcPr>
          <w:p w:rsidR="00A6476A" w:rsidRPr="00405C19" w:rsidRDefault="005470F7" w:rsidP="00FC3B34">
            <w:pPr>
              <w:pStyle w:val="acctfourfigures"/>
              <w:tabs>
                <w:tab w:val="clear" w:pos="765"/>
                <w:tab w:val="decimal" w:pos="1034"/>
              </w:tabs>
              <w:spacing w:line="240" w:lineRule="atLeast"/>
              <w:ind w:left="0" w:right="-25" w:firstLine="0"/>
              <w:jc w:val="left"/>
              <w:rPr>
                <w:b/>
                <w:bCs/>
                <w:szCs w:val="22"/>
                <w:lang w:val="en-US" w:bidi="th-TH"/>
              </w:rPr>
            </w:pPr>
            <w:r>
              <w:rPr>
                <w:b/>
                <w:bCs/>
                <w:szCs w:val="22"/>
                <w:lang w:val="en-US" w:bidi="th-TH"/>
              </w:rPr>
              <w:t>740,000</w:t>
            </w:r>
          </w:p>
        </w:tc>
        <w:tc>
          <w:tcPr>
            <w:tcW w:w="237" w:type="dxa"/>
          </w:tcPr>
          <w:p w:rsidR="00A6476A" w:rsidRPr="00C50B49" w:rsidRDefault="00A6476A" w:rsidP="00C50B49">
            <w:pPr>
              <w:spacing w:after="0" w:line="240" w:lineRule="atLeast"/>
              <w:ind w:right="-25"/>
              <w:jc w:val="thaiDistribute"/>
              <w:rPr>
                <w:rFonts w:ascii="Times New Roman" w:hAnsi="Times New Roman" w:cs="Times New Roman"/>
                <w:b/>
                <w:bCs/>
                <w:szCs w:val="22"/>
              </w:rPr>
            </w:pPr>
          </w:p>
        </w:tc>
        <w:tc>
          <w:tcPr>
            <w:tcW w:w="1464" w:type="dxa"/>
            <w:tcBorders>
              <w:top w:val="single" w:sz="4" w:space="0" w:color="auto"/>
              <w:bottom w:val="double" w:sz="4" w:space="0" w:color="auto"/>
            </w:tcBorders>
          </w:tcPr>
          <w:p w:rsidR="00A6476A" w:rsidRPr="00405C19" w:rsidRDefault="00A6476A" w:rsidP="001F6A08">
            <w:pPr>
              <w:pStyle w:val="acctfourfigures"/>
              <w:tabs>
                <w:tab w:val="clear" w:pos="765"/>
                <w:tab w:val="decimal" w:pos="1034"/>
              </w:tabs>
              <w:spacing w:line="240" w:lineRule="atLeast"/>
              <w:ind w:left="0" w:right="-25" w:firstLine="0"/>
              <w:jc w:val="left"/>
              <w:rPr>
                <w:b/>
                <w:bCs/>
                <w:szCs w:val="22"/>
                <w:lang w:val="en-US" w:bidi="th-TH"/>
              </w:rPr>
            </w:pPr>
            <w:r w:rsidRPr="00405C19">
              <w:rPr>
                <w:b/>
                <w:bCs/>
                <w:szCs w:val="22"/>
                <w:cs/>
                <w:lang w:val="en-US" w:bidi="th-TH"/>
              </w:rPr>
              <w:t>671</w:t>
            </w:r>
            <w:r w:rsidRPr="00405C19">
              <w:rPr>
                <w:b/>
                <w:bCs/>
                <w:szCs w:val="22"/>
                <w:lang w:val="en-US" w:bidi="th-TH"/>
              </w:rPr>
              <w:t>,</w:t>
            </w:r>
            <w:r w:rsidRPr="00405C19">
              <w:rPr>
                <w:b/>
                <w:bCs/>
                <w:szCs w:val="22"/>
                <w:cs/>
                <w:lang w:val="en-US" w:bidi="th-TH"/>
              </w:rPr>
              <w:t>50</w:t>
            </w:r>
            <w:r>
              <w:rPr>
                <w:b/>
                <w:bCs/>
                <w:szCs w:val="22"/>
                <w:lang w:val="en-US" w:bidi="th-TH"/>
              </w:rPr>
              <w:t>1</w:t>
            </w:r>
          </w:p>
        </w:tc>
      </w:tr>
    </w:tbl>
    <w:p w:rsidR="00A6476A" w:rsidRPr="00214E2B" w:rsidRDefault="00A6476A" w:rsidP="00A6476A">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 xml:space="preserve">Short-term </w:t>
      </w:r>
      <w:r w:rsidR="00CF7A86" w:rsidRPr="000F264C">
        <w:rPr>
          <w:rFonts w:ascii="Times New Roman" w:hAnsi="Times New Roman" w:cs="Times New Roman"/>
          <w:b/>
          <w:bCs/>
          <w:szCs w:val="22"/>
        </w:rPr>
        <w:t>borrowings</w:t>
      </w:r>
      <w:r w:rsidRPr="000F264C">
        <w:rPr>
          <w:rFonts w:ascii="Times New Roman" w:hAnsi="Times New Roman" w:cs="Times New Roman"/>
          <w:b/>
          <w:bCs/>
          <w:szCs w:val="22"/>
        </w:rPr>
        <w:t xml:space="preserve"> from financial institutions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293" w:type="dxa"/>
        <w:tblInd w:w="558" w:type="dxa"/>
        <w:tblLayout w:type="fixed"/>
        <w:tblLook w:val="01E0"/>
      </w:tblPr>
      <w:tblGrid>
        <w:gridCol w:w="2807"/>
        <w:gridCol w:w="1468"/>
        <w:gridCol w:w="29"/>
        <w:gridCol w:w="271"/>
        <w:gridCol w:w="1343"/>
        <w:gridCol w:w="13"/>
        <w:gridCol w:w="225"/>
        <w:gridCol w:w="11"/>
        <w:gridCol w:w="1401"/>
        <w:gridCol w:w="283"/>
        <w:gridCol w:w="1442"/>
      </w:tblGrid>
      <w:tr w:rsidR="00AC02D8" w:rsidRPr="000F264C" w:rsidTr="000B69BB">
        <w:trPr>
          <w:trHeight w:val="550"/>
        </w:trPr>
        <w:tc>
          <w:tcPr>
            <w:tcW w:w="2807"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124" w:type="dxa"/>
            <w:gridSpan w:val="5"/>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 xml:space="preserve">Consolidated </w:t>
            </w:r>
            <w:r w:rsidRPr="000F264C">
              <w:rPr>
                <w:rFonts w:ascii="Times New Roman" w:hAnsi="Times New Roman" w:cs="Times New Roman"/>
                <w:b/>
                <w:szCs w:val="22"/>
              </w:rPr>
              <w:br/>
              <w:t>financial statements</w:t>
            </w:r>
          </w:p>
        </w:tc>
        <w:tc>
          <w:tcPr>
            <w:tcW w:w="236" w:type="dxa"/>
            <w:gridSpan w:val="2"/>
          </w:tcPr>
          <w:p w:rsidR="00AC02D8" w:rsidRPr="000F264C" w:rsidRDefault="00AC02D8" w:rsidP="00053F4E">
            <w:pPr>
              <w:spacing w:after="0" w:line="240" w:lineRule="atLeast"/>
              <w:ind w:right="-25"/>
              <w:jc w:val="center"/>
              <w:rPr>
                <w:rFonts w:ascii="Times New Roman" w:hAnsi="Times New Roman" w:cs="Times New Roman"/>
                <w:b/>
                <w:szCs w:val="22"/>
              </w:rPr>
            </w:pPr>
          </w:p>
        </w:tc>
        <w:tc>
          <w:tcPr>
            <w:tcW w:w="3126" w:type="dxa"/>
            <w:gridSpan w:val="3"/>
          </w:tcPr>
          <w:p w:rsidR="00AC02D8" w:rsidRPr="000F264C" w:rsidRDefault="00AC02D8" w:rsidP="00053F4E">
            <w:pPr>
              <w:spacing w:after="0" w:line="240" w:lineRule="atLeast"/>
              <w:ind w:left="-108" w:right="-25"/>
              <w:jc w:val="center"/>
              <w:rPr>
                <w:rFonts w:ascii="Times New Roman" w:hAnsi="Times New Roman" w:cs="Times New Roman"/>
                <w:b/>
                <w:szCs w:val="22"/>
              </w:rPr>
            </w:pPr>
            <w:r w:rsidRPr="000F264C">
              <w:rPr>
                <w:rFonts w:ascii="Times New Roman" w:hAnsi="Times New Roman" w:cs="Times New Roman"/>
                <w:b/>
                <w:szCs w:val="22"/>
              </w:rPr>
              <w:t>Separate</w:t>
            </w:r>
            <w:r w:rsidRPr="000F264C">
              <w:rPr>
                <w:rFonts w:ascii="Times New Roman" w:hAnsi="Times New Roman" w:cs="Times New Roman"/>
                <w:b/>
                <w:szCs w:val="22"/>
              </w:rPr>
              <w:br/>
              <w:t>financial statements</w:t>
            </w:r>
          </w:p>
        </w:tc>
      </w:tr>
      <w:tr w:rsidR="006A4419" w:rsidRPr="000F264C" w:rsidTr="000B69BB">
        <w:trPr>
          <w:trHeight w:val="74"/>
        </w:trPr>
        <w:tc>
          <w:tcPr>
            <w:tcW w:w="2807"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1497"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w:t>
            </w:r>
            <w:r w:rsidR="00A6476A">
              <w:rPr>
                <w:rFonts w:ascii="Times New Roman" w:hAnsi="Times New Roman" w:cs="Times New Roman"/>
                <w:szCs w:val="22"/>
              </w:rPr>
              <w:t>1</w:t>
            </w:r>
          </w:p>
        </w:tc>
        <w:tc>
          <w:tcPr>
            <w:tcW w:w="271" w:type="dxa"/>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356"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w:t>
            </w:r>
            <w:r w:rsidR="00A6476A">
              <w:rPr>
                <w:rFonts w:ascii="Times New Roman" w:hAnsi="Times New Roman" w:cs="Times New Roman"/>
                <w:szCs w:val="22"/>
              </w:rPr>
              <w:t>20</w:t>
            </w:r>
          </w:p>
        </w:tc>
        <w:tc>
          <w:tcPr>
            <w:tcW w:w="236" w:type="dxa"/>
            <w:gridSpan w:val="2"/>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401" w:type="dxa"/>
          </w:tcPr>
          <w:p w:rsidR="006A4419" w:rsidRPr="000F264C" w:rsidRDefault="006A4419" w:rsidP="00C50B49">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202</w:t>
            </w:r>
            <w:r w:rsidR="00A6476A">
              <w:rPr>
                <w:rFonts w:ascii="Times New Roman" w:hAnsi="Times New Roman" w:cs="Times New Roman"/>
                <w:szCs w:val="22"/>
              </w:rPr>
              <w:t>1</w:t>
            </w:r>
          </w:p>
        </w:tc>
        <w:tc>
          <w:tcPr>
            <w:tcW w:w="283" w:type="dxa"/>
          </w:tcPr>
          <w:p w:rsidR="006A4419" w:rsidRPr="000F264C" w:rsidRDefault="006A4419" w:rsidP="00053F4E">
            <w:pPr>
              <w:spacing w:after="0" w:line="240" w:lineRule="atLeast"/>
              <w:ind w:left="-54" w:right="-25"/>
              <w:jc w:val="center"/>
              <w:rPr>
                <w:rFonts w:ascii="Times New Roman" w:hAnsi="Times New Roman" w:cs="Times New Roman"/>
                <w:szCs w:val="22"/>
              </w:rPr>
            </w:pPr>
          </w:p>
        </w:tc>
        <w:tc>
          <w:tcPr>
            <w:tcW w:w="1442" w:type="dxa"/>
          </w:tcPr>
          <w:p w:rsidR="006A4419" w:rsidRPr="000F264C" w:rsidRDefault="006A4419" w:rsidP="00053F4E">
            <w:pPr>
              <w:spacing w:after="0" w:line="240" w:lineRule="atLeast"/>
              <w:ind w:left="-54" w:right="-25"/>
              <w:jc w:val="center"/>
              <w:rPr>
                <w:rFonts w:ascii="Times New Roman" w:hAnsi="Times New Roman" w:cs="Times New Roman"/>
                <w:szCs w:val="22"/>
              </w:rPr>
            </w:pPr>
            <w:r w:rsidRPr="000F264C">
              <w:rPr>
                <w:rFonts w:ascii="Times New Roman" w:hAnsi="Times New Roman" w:cs="Times New Roman"/>
                <w:szCs w:val="22"/>
              </w:rPr>
              <w:t>20</w:t>
            </w:r>
            <w:r w:rsidR="00A6476A">
              <w:rPr>
                <w:rFonts w:ascii="Times New Roman" w:hAnsi="Times New Roman" w:cs="Times New Roman"/>
                <w:szCs w:val="22"/>
              </w:rPr>
              <w:t>20</w:t>
            </w:r>
          </w:p>
        </w:tc>
      </w:tr>
      <w:tr w:rsidR="006A4419" w:rsidRPr="000F264C" w:rsidTr="000B69BB">
        <w:tc>
          <w:tcPr>
            <w:tcW w:w="2807" w:type="dxa"/>
          </w:tcPr>
          <w:p w:rsidR="006A4419" w:rsidRPr="000F264C" w:rsidRDefault="006A4419" w:rsidP="00053F4E">
            <w:pPr>
              <w:spacing w:after="0" w:line="240" w:lineRule="atLeast"/>
              <w:ind w:left="522" w:right="-25"/>
              <w:jc w:val="thaiDistribute"/>
              <w:rPr>
                <w:rFonts w:ascii="Times New Roman" w:hAnsi="Times New Roman" w:cs="Times New Roman"/>
                <w:szCs w:val="22"/>
              </w:rPr>
            </w:pPr>
          </w:p>
        </w:tc>
        <w:tc>
          <w:tcPr>
            <w:tcW w:w="6486" w:type="dxa"/>
            <w:gridSpan w:val="10"/>
          </w:tcPr>
          <w:p w:rsidR="006A4419" w:rsidRPr="000F264C" w:rsidRDefault="00C50B49" w:rsidP="00C50B49">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(in</w:t>
            </w:r>
            <w:r w:rsidR="006A4419" w:rsidRPr="000F264C">
              <w:rPr>
                <w:rFonts w:ascii="Times New Roman" w:hAnsi="Times New Roman" w:cs="Times New Roman"/>
                <w:i/>
                <w:iCs/>
                <w:szCs w:val="22"/>
              </w:rPr>
              <w:t xml:space="preserve"> Baht)</w:t>
            </w:r>
          </w:p>
        </w:tc>
      </w:tr>
      <w:tr w:rsidR="000B69BB" w:rsidRPr="000F264C" w:rsidTr="000B69BB">
        <w:tc>
          <w:tcPr>
            <w:tcW w:w="2807" w:type="dxa"/>
            <w:vAlign w:val="bottom"/>
          </w:tcPr>
          <w:p w:rsidR="000B69BB" w:rsidRPr="000F264C" w:rsidRDefault="000B69BB" w:rsidP="00053F4E">
            <w:pPr>
              <w:spacing w:after="0" w:line="240" w:lineRule="atLeast"/>
              <w:ind w:right="-25"/>
              <w:rPr>
                <w:rFonts w:ascii="Times New Roman" w:hAnsi="Times New Roman" w:cs="Times New Roman"/>
                <w:szCs w:val="22"/>
              </w:rPr>
            </w:pPr>
            <w:r w:rsidRPr="000F264C">
              <w:rPr>
                <w:rFonts w:ascii="Times New Roman" w:hAnsi="Times New Roman" w:cs="Times New Roman"/>
                <w:szCs w:val="22"/>
              </w:rPr>
              <w:t>Trust receipts</w:t>
            </w:r>
          </w:p>
        </w:tc>
        <w:tc>
          <w:tcPr>
            <w:tcW w:w="1468" w:type="dxa"/>
            <w:vAlign w:val="bottom"/>
          </w:tcPr>
          <w:p w:rsidR="000B69BB" w:rsidRPr="000B69BB" w:rsidRDefault="000B69BB" w:rsidP="000B69BB">
            <w:pPr>
              <w:pStyle w:val="acctfourfigures"/>
              <w:tabs>
                <w:tab w:val="clear" w:pos="765"/>
                <w:tab w:val="decimal" w:pos="1071"/>
              </w:tabs>
              <w:spacing w:line="240" w:lineRule="atLeast"/>
              <w:ind w:left="0" w:right="-25" w:firstLine="0"/>
              <w:rPr>
                <w:szCs w:val="22"/>
                <w:lang w:val="en-US" w:bidi="th-TH"/>
              </w:rPr>
            </w:pPr>
            <w:r w:rsidRPr="000B69BB">
              <w:rPr>
                <w:szCs w:val="22"/>
                <w:lang w:val="en-US" w:bidi="th-TH"/>
              </w:rPr>
              <w:t>245,043,642</w:t>
            </w:r>
          </w:p>
        </w:tc>
        <w:tc>
          <w:tcPr>
            <w:tcW w:w="300" w:type="dxa"/>
            <w:gridSpan w:val="2"/>
          </w:tcPr>
          <w:p w:rsidR="000B69BB" w:rsidRPr="000F264C" w:rsidRDefault="000B69BB" w:rsidP="00053F4E">
            <w:pPr>
              <w:spacing w:after="0" w:line="240" w:lineRule="atLeast"/>
              <w:ind w:right="-25"/>
              <w:jc w:val="thaiDistribute"/>
              <w:rPr>
                <w:rFonts w:ascii="Times New Roman" w:hAnsi="Times New Roman" w:cs="Times New Roman"/>
                <w:szCs w:val="22"/>
              </w:rPr>
            </w:pPr>
          </w:p>
        </w:tc>
        <w:tc>
          <w:tcPr>
            <w:tcW w:w="1343" w:type="dxa"/>
            <w:vAlign w:val="bottom"/>
          </w:tcPr>
          <w:p w:rsidR="000B69BB" w:rsidRPr="00405C19" w:rsidRDefault="000B69BB" w:rsidP="001F6A08">
            <w:pPr>
              <w:pStyle w:val="acctfourfigures"/>
              <w:tabs>
                <w:tab w:val="clear" w:pos="765"/>
                <w:tab w:val="decimal" w:pos="1071"/>
              </w:tabs>
              <w:spacing w:line="240" w:lineRule="atLeast"/>
              <w:ind w:left="0" w:right="-25" w:firstLine="0"/>
              <w:rPr>
                <w:szCs w:val="22"/>
                <w:lang w:val="en-US" w:bidi="th-TH"/>
              </w:rPr>
            </w:pPr>
            <w:r w:rsidRPr="00405C19">
              <w:rPr>
                <w:szCs w:val="22"/>
                <w:lang w:val="en-US" w:bidi="th-TH"/>
              </w:rPr>
              <w:t>244,948,335</w:t>
            </w:r>
          </w:p>
        </w:tc>
        <w:tc>
          <w:tcPr>
            <w:tcW w:w="238" w:type="dxa"/>
            <w:gridSpan w:val="2"/>
          </w:tcPr>
          <w:p w:rsidR="000B69BB" w:rsidRPr="0010265F" w:rsidRDefault="000B69BB" w:rsidP="00053F4E">
            <w:pPr>
              <w:spacing w:after="0" w:line="240" w:lineRule="atLeast"/>
              <w:ind w:right="-25"/>
              <w:jc w:val="thaiDistribute"/>
              <w:rPr>
                <w:rFonts w:ascii="Times New Roman" w:hAnsi="Times New Roman" w:cs="Times New Roman"/>
                <w:szCs w:val="22"/>
              </w:rPr>
            </w:pPr>
          </w:p>
        </w:tc>
        <w:tc>
          <w:tcPr>
            <w:tcW w:w="1412" w:type="dxa"/>
            <w:gridSpan w:val="2"/>
            <w:vAlign w:val="bottom"/>
          </w:tcPr>
          <w:p w:rsidR="000B69BB" w:rsidRPr="000B69BB" w:rsidRDefault="000B69BB" w:rsidP="00B4721C">
            <w:pPr>
              <w:pStyle w:val="acctfourfigures"/>
              <w:tabs>
                <w:tab w:val="clear" w:pos="765"/>
                <w:tab w:val="decimal" w:pos="1070"/>
              </w:tabs>
              <w:spacing w:line="240" w:lineRule="atLeast"/>
              <w:ind w:left="0" w:right="-25" w:firstLine="0"/>
              <w:rPr>
                <w:szCs w:val="22"/>
                <w:lang w:val="en-US" w:bidi="th-TH"/>
              </w:rPr>
            </w:pPr>
            <w:r w:rsidRPr="000B69BB">
              <w:rPr>
                <w:szCs w:val="22"/>
                <w:lang w:val="en-US" w:bidi="th-TH"/>
              </w:rPr>
              <w:t>44,343,467</w:t>
            </w:r>
          </w:p>
        </w:tc>
        <w:tc>
          <w:tcPr>
            <w:tcW w:w="283" w:type="dxa"/>
          </w:tcPr>
          <w:p w:rsidR="000B69BB" w:rsidRPr="0010265F" w:rsidRDefault="000B69BB" w:rsidP="00053F4E">
            <w:pPr>
              <w:spacing w:after="0" w:line="240" w:lineRule="atLeast"/>
              <w:ind w:right="-25"/>
              <w:jc w:val="thaiDistribute"/>
              <w:rPr>
                <w:rFonts w:ascii="Times New Roman" w:hAnsi="Times New Roman" w:cs="Times New Roman"/>
                <w:szCs w:val="22"/>
              </w:rPr>
            </w:pPr>
          </w:p>
        </w:tc>
        <w:tc>
          <w:tcPr>
            <w:tcW w:w="1442" w:type="dxa"/>
            <w:vAlign w:val="bottom"/>
          </w:tcPr>
          <w:p w:rsidR="000B69BB" w:rsidRPr="00405C19" w:rsidRDefault="000B69BB" w:rsidP="001F6A08">
            <w:pPr>
              <w:pStyle w:val="acctfourfigures"/>
              <w:tabs>
                <w:tab w:val="clear" w:pos="765"/>
                <w:tab w:val="decimal" w:pos="1149"/>
              </w:tabs>
              <w:spacing w:line="240" w:lineRule="atLeast"/>
              <w:ind w:left="0" w:right="-25" w:firstLine="0"/>
              <w:rPr>
                <w:szCs w:val="22"/>
                <w:lang w:val="en-US" w:bidi="th-TH"/>
              </w:rPr>
            </w:pPr>
            <w:r w:rsidRPr="00405C19">
              <w:rPr>
                <w:szCs w:val="22"/>
                <w:cs/>
                <w:lang w:val="en-US" w:bidi="th-TH"/>
              </w:rPr>
              <w:t>37</w:t>
            </w:r>
            <w:r w:rsidRPr="00405C19">
              <w:rPr>
                <w:szCs w:val="22"/>
                <w:lang w:val="en-US" w:bidi="th-TH"/>
              </w:rPr>
              <w:t>,</w:t>
            </w:r>
            <w:r w:rsidRPr="00405C19">
              <w:rPr>
                <w:szCs w:val="22"/>
                <w:cs/>
                <w:lang w:val="en-US" w:bidi="th-TH"/>
              </w:rPr>
              <w:t>357</w:t>
            </w:r>
            <w:r w:rsidRPr="00405C19">
              <w:rPr>
                <w:szCs w:val="22"/>
                <w:lang w:val="en-US" w:bidi="th-TH"/>
              </w:rPr>
              <w:t>,</w:t>
            </w:r>
            <w:r w:rsidRPr="00405C19">
              <w:rPr>
                <w:szCs w:val="22"/>
                <w:cs/>
                <w:lang w:val="en-US" w:bidi="th-TH"/>
              </w:rPr>
              <w:t>31</w:t>
            </w:r>
            <w:r>
              <w:rPr>
                <w:szCs w:val="22"/>
                <w:lang w:val="en-US" w:bidi="th-TH"/>
              </w:rPr>
              <w:t>1</w:t>
            </w:r>
          </w:p>
        </w:tc>
      </w:tr>
      <w:tr w:rsidR="000B69BB" w:rsidRPr="000F264C" w:rsidTr="000B69BB">
        <w:tc>
          <w:tcPr>
            <w:tcW w:w="2807" w:type="dxa"/>
          </w:tcPr>
          <w:p w:rsidR="000B69BB" w:rsidRPr="000F264C" w:rsidRDefault="000B69BB" w:rsidP="0010265F">
            <w:pPr>
              <w:spacing w:after="0" w:line="240" w:lineRule="atLeast"/>
              <w:ind w:right="-25"/>
              <w:rPr>
                <w:rFonts w:ascii="Times New Roman" w:hAnsi="Times New Roman" w:cs="Times New Roman"/>
                <w:szCs w:val="22"/>
              </w:rPr>
            </w:pPr>
            <w:r w:rsidRPr="000F264C">
              <w:rPr>
                <w:rFonts w:ascii="Times New Roman" w:hAnsi="Times New Roman" w:cs="Times New Roman"/>
                <w:szCs w:val="22"/>
              </w:rPr>
              <w:t>Promissory notes</w:t>
            </w:r>
          </w:p>
        </w:tc>
        <w:tc>
          <w:tcPr>
            <w:tcW w:w="1468" w:type="dxa"/>
            <w:vAlign w:val="bottom"/>
          </w:tcPr>
          <w:p w:rsidR="000B69BB" w:rsidRPr="000B69BB" w:rsidRDefault="000B69BB" w:rsidP="000B69BB">
            <w:pPr>
              <w:pStyle w:val="acctfourfigures"/>
              <w:tabs>
                <w:tab w:val="clear" w:pos="765"/>
                <w:tab w:val="decimal" w:pos="1071"/>
              </w:tabs>
              <w:spacing w:line="240" w:lineRule="atLeast"/>
              <w:ind w:left="0" w:right="-25" w:firstLine="0"/>
              <w:rPr>
                <w:szCs w:val="22"/>
                <w:lang w:val="en-US" w:bidi="th-TH"/>
              </w:rPr>
            </w:pPr>
            <w:r w:rsidRPr="000B69BB">
              <w:rPr>
                <w:szCs w:val="22"/>
                <w:lang w:val="en-US" w:bidi="th-TH"/>
              </w:rPr>
              <w:t>250,110,000</w:t>
            </w:r>
          </w:p>
        </w:tc>
        <w:tc>
          <w:tcPr>
            <w:tcW w:w="300" w:type="dxa"/>
            <w:gridSpan w:val="2"/>
          </w:tcPr>
          <w:p w:rsidR="000B69BB" w:rsidRPr="000F264C" w:rsidRDefault="000B69BB" w:rsidP="0010265F">
            <w:pPr>
              <w:spacing w:after="0" w:line="240" w:lineRule="atLeast"/>
              <w:ind w:right="-25"/>
              <w:rPr>
                <w:rFonts w:ascii="Times New Roman" w:hAnsi="Times New Roman" w:cs="Times New Roman"/>
                <w:szCs w:val="22"/>
              </w:rPr>
            </w:pPr>
          </w:p>
        </w:tc>
        <w:tc>
          <w:tcPr>
            <w:tcW w:w="1343" w:type="dxa"/>
            <w:vAlign w:val="bottom"/>
          </w:tcPr>
          <w:p w:rsidR="000B69BB" w:rsidRPr="00405C19" w:rsidRDefault="000B69BB" w:rsidP="001F6A08">
            <w:pPr>
              <w:pStyle w:val="acctfourfigures"/>
              <w:tabs>
                <w:tab w:val="clear" w:pos="765"/>
                <w:tab w:val="decimal" w:pos="1071"/>
              </w:tabs>
              <w:spacing w:line="240" w:lineRule="atLeast"/>
              <w:ind w:left="0" w:right="-25" w:firstLine="0"/>
              <w:rPr>
                <w:szCs w:val="22"/>
                <w:lang w:val="en-US" w:bidi="th-TH"/>
              </w:rPr>
            </w:pPr>
            <w:r w:rsidRPr="00405C19">
              <w:rPr>
                <w:szCs w:val="22"/>
                <w:lang w:val="en-US" w:bidi="th-TH"/>
              </w:rPr>
              <w:t>191,400,000</w:t>
            </w:r>
          </w:p>
        </w:tc>
        <w:tc>
          <w:tcPr>
            <w:tcW w:w="238" w:type="dxa"/>
            <w:gridSpan w:val="2"/>
          </w:tcPr>
          <w:p w:rsidR="000B69BB" w:rsidRPr="0010265F" w:rsidRDefault="000B69BB" w:rsidP="0010265F">
            <w:pPr>
              <w:spacing w:after="0" w:line="240" w:lineRule="atLeast"/>
              <w:ind w:right="-25"/>
              <w:rPr>
                <w:rFonts w:ascii="Times New Roman" w:hAnsi="Times New Roman" w:cs="Times New Roman"/>
                <w:szCs w:val="22"/>
              </w:rPr>
            </w:pPr>
          </w:p>
        </w:tc>
        <w:tc>
          <w:tcPr>
            <w:tcW w:w="1412" w:type="dxa"/>
            <w:gridSpan w:val="2"/>
            <w:vAlign w:val="bottom"/>
          </w:tcPr>
          <w:p w:rsidR="000B69BB" w:rsidRPr="000B69BB" w:rsidRDefault="000B69BB" w:rsidP="000B69BB">
            <w:pPr>
              <w:pStyle w:val="acctfourfigures"/>
              <w:tabs>
                <w:tab w:val="clear" w:pos="765"/>
                <w:tab w:val="decimal" w:pos="1070"/>
              </w:tabs>
              <w:spacing w:line="240" w:lineRule="atLeast"/>
              <w:ind w:left="0" w:right="-25" w:firstLine="0"/>
              <w:rPr>
                <w:szCs w:val="22"/>
                <w:lang w:val="en-US" w:bidi="th-TH"/>
              </w:rPr>
            </w:pPr>
            <w:r w:rsidRPr="000B69BB">
              <w:rPr>
                <w:szCs w:val="22"/>
                <w:lang w:val="en-US" w:bidi="th-TH"/>
              </w:rPr>
              <w:t>135,100,000</w:t>
            </w:r>
          </w:p>
        </w:tc>
        <w:tc>
          <w:tcPr>
            <w:tcW w:w="283" w:type="dxa"/>
          </w:tcPr>
          <w:p w:rsidR="000B69BB" w:rsidRPr="0010265F" w:rsidRDefault="000B69BB" w:rsidP="0010265F">
            <w:pPr>
              <w:spacing w:after="0" w:line="240" w:lineRule="atLeast"/>
              <w:ind w:right="-25"/>
              <w:rPr>
                <w:rFonts w:ascii="Times New Roman" w:hAnsi="Times New Roman" w:cs="Times New Roman"/>
                <w:szCs w:val="22"/>
              </w:rPr>
            </w:pPr>
          </w:p>
        </w:tc>
        <w:tc>
          <w:tcPr>
            <w:tcW w:w="1442" w:type="dxa"/>
            <w:vAlign w:val="bottom"/>
          </w:tcPr>
          <w:p w:rsidR="000B69BB" w:rsidRPr="00405C19" w:rsidRDefault="000B69BB" w:rsidP="001F6A08">
            <w:pPr>
              <w:pStyle w:val="acctfourfigures"/>
              <w:tabs>
                <w:tab w:val="clear" w:pos="765"/>
                <w:tab w:val="decimal" w:pos="1149"/>
              </w:tabs>
              <w:spacing w:line="240" w:lineRule="atLeast"/>
              <w:ind w:left="0" w:right="-25" w:firstLine="0"/>
              <w:rPr>
                <w:szCs w:val="22"/>
                <w:lang w:val="en-US" w:bidi="th-TH"/>
              </w:rPr>
            </w:pPr>
            <w:r w:rsidRPr="00405C19">
              <w:rPr>
                <w:szCs w:val="22"/>
                <w:lang w:val="en-US" w:bidi="th-TH"/>
              </w:rPr>
              <w:t>105,400,000</w:t>
            </w:r>
          </w:p>
        </w:tc>
      </w:tr>
      <w:tr w:rsidR="000B69BB" w:rsidRPr="000F264C" w:rsidTr="000B69BB">
        <w:trPr>
          <w:trHeight w:val="152"/>
        </w:trPr>
        <w:tc>
          <w:tcPr>
            <w:tcW w:w="2807" w:type="dxa"/>
          </w:tcPr>
          <w:p w:rsidR="000B69BB" w:rsidRPr="000F264C" w:rsidRDefault="000B69BB" w:rsidP="0010265F">
            <w:pPr>
              <w:spacing w:after="0" w:line="240" w:lineRule="atLeast"/>
              <w:ind w:right="-25"/>
              <w:rPr>
                <w:rFonts w:ascii="Times New Roman" w:hAnsi="Times New Roman" w:cs="Times New Roman"/>
                <w:b/>
                <w:bCs/>
                <w:szCs w:val="22"/>
                <w:cs/>
              </w:rPr>
            </w:pPr>
            <w:r w:rsidRPr="000F264C">
              <w:rPr>
                <w:rFonts w:ascii="Times New Roman" w:hAnsi="Times New Roman" w:cs="Times New Roman"/>
                <w:b/>
                <w:bCs/>
                <w:szCs w:val="22"/>
              </w:rPr>
              <w:t>Total</w:t>
            </w:r>
          </w:p>
        </w:tc>
        <w:tc>
          <w:tcPr>
            <w:tcW w:w="1468" w:type="dxa"/>
            <w:tcBorders>
              <w:top w:val="single" w:sz="4" w:space="0" w:color="auto"/>
              <w:bottom w:val="double" w:sz="4" w:space="0" w:color="auto"/>
            </w:tcBorders>
            <w:vAlign w:val="bottom"/>
          </w:tcPr>
          <w:p w:rsidR="000B69BB" w:rsidRPr="00405C19" w:rsidRDefault="000B69BB" w:rsidP="00405C19">
            <w:pPr>
              <w:pStyle w:val="acctfourfigures"/>
              <w:tabs>
                <w:tab w:val="clear" w:pos="765"/>
                <w:tab w:val="decimal" w:pos="1071"/>
              </w:tabs>
              <w:spacing w:line="240" w:lineRule="atLeast"/>
              <w:ind w:left="0" w:right="-25" w:firstLine="0"/>
              <w:rPr>
                <w:b/>
                <w:bCs/>
                <w:szCs w:val="22"/>
                <w:lang w:val="en-US" w:bidi="th-TH"/>
              </w:rPr>
            </w:pPr>
            <w:r>
              <w:rPr>
                <w:b/>
                <w:bCs/>
                <w:szCs w:val="22"/>
                <w:lang w:val="en-US" w:bidi="th-TH"/>
              </w:rPr>
              <w:t>495,153,642</w:t>
            </w:r>
          </w:p>
        </w:tc>
        <w:tc>
          <w:tcPr>
            <w:tcW w:w="300" w:type="dxa"/>
            <w:gridSpan w:val="2"/>
          </w:tcPr>
          <w:p w:rsidR="000B69BB" w:rsidRPr="00405C19" w:rsidRDefault="000B69BB" w:rsidP="0010265F">
            <w:pPr>
              <w:spacing w:after="0" w:line="240" w:lineRule="atLeast"/>
              <w:ind w:right="-25"/>
              <w:rPr>
                <w:rFonts w:ascii="Times New Roman" w:hAnsi="Times New Roman" w:cs="Times New Roman"/>
                <w:b/>
                <w:bCs/>
                <w:szCs w:val="22"/>
              </w:rPr>
            </w:pPr>
          </w:p>
        </w:tc>
        <w:tc>
          <w:tcPr>
            <w:tcW w:w="1343" w:type="dxa"/>
            <w:tcBorders>
              <w:top w:val="single" w:sz="4" w:space="0" w:color="auto"/>
              <w:bottom w:val="double" w:sz="4" w:space="0" w:color="auto"/>
            </w:tcBorders>
            <w:vAlign w:val="bottom"/>
          </w:tcPr>
          <w:p w:rsidR="000B69BB" w:rsidRPr="00405C19" w:rsidRDefault="000B69BB" w:rsidP="001F6A08">
            <w:pPr>
              <w:pStyle w:val="acctfourfigures"/>
              <w:tabs>
                <w:tab w:val="clear" w:pos="765"/>
                <w:tab w:val="decimal" w:pos="1071"/>
              </w:tabs>
              <w:spacing w:line="240" w:lineRule="atLeast"/>
              <w:ind w:left="0" w:right="-25" w:firstLine="0"/>
              <w:rPr>
                <w:b/>
                <w:bCs/>
                <w:szCs w:val="22"/>
                <w:lang w:val="en-US" w:bidi="th-TH"/>
              </w:rPr>
            </w:pPr>
            <w:r w:rsidRPr="00405C19">
              <w:rPr>
                <w:b/>
                <w:bCs/>
                <w:szCs w:val="22"/>
                <w:lang w:val="en-US" w:bidi="th-TH"/>
              </w:rPr>
              <w:t>436,348,335</w:t>
            </w:r>
          </w:p>
        </w:tc>
        <w:tc>
          <w:tcPr>
            <w:tcW w:w="238" w:type="dxa"/>
            <w:gridSpan w:val="2"/>
          </w:tcPr>
          <w:p w:rsidR="000B69BB" w:rsidRPr="00405C19" w:rsidRDefault="000B69BB" w:rsidP="0010265F">
            <w:pPr>
              <w:spacing w:after="0" w:line="240" w:lineRule="atLeast"/>
              <w:ind w:right="-25"/>
              <w:rPr>
                <w:rFonts w:ascii="Times New Roman" w:hAnsi="Times New Roman" w:cs="Times New Roman"/>
                <w:b/>
                <w:bCs/>
                <w:szCs w:val="22"/>
              </w:rPr>
            </w:pPr>
          </w:p>
        </w:tc>
        <w:tc>
          <w:tcPr>
            <w:tcW w:w="1412" w:type="dxa"/>
            <w:gridSpan w:val="2"/>
            <w:tcBorders>
              <w:top w:val="single" w:sz="4" w:space="0" w:color="auto"/>
              <w:bottom w:val="double" w:sz="4" w:space="0" w:color="auto"/>
            </w:tcBorders>
            <w:vAlign w:val="bottom"/>
          </w:tcPr>
          <w:p w:rsidR="000B69BB" w:rsidRPr="000B69BB" w:rsidRDefault="000B69BB" w:rsidP="000B69BB">
            <w:pPr>
              <w:pStyle w:val="acctfourfigures"/>
              <w:tabs>
                <w:tab w:val="clear" w:pos="765"/>
                <w:tab w:val="decimal" w:pos="1070"/>
              </w:tabs>
              <w:spacing w:line="240" w:lineRule="atLeast"/>
              <w:ind w:left="0" w:right="-25" w:firstLine="0"/>
              <w:rPr>
                <w:szCs w:val="22"/>
                <w:lang w:val="en-US" w:bidi="th-TH"/>
              </w:rPr>
            </w:pPr>
            <w:r w:rsidRPr="00603A1A">
              <w:rPr>
                <w:b/>
                <w:bCs/>
                <w:szCs w:val="22"/>
                <w:lang w:val="en-US" w:bidi="th-TH"/>
              </w:rPr>
              <w:t>179,443,467</w:t>
            </w:r>
          </w:p>
        </w:tc>
        <w:tc>
          <w:tcPr>
            <w:tcW w:w="283" w:type="dxa"/>
          </w:tcPr>
          <w:p w:rsidR="000B69BB" w:rsidRPr="000F264C" w:rsidRDefault="000B69BB" w:rsidP="0010265F">
            <w:pPr>
              <w:spacing w:after="0" w:line="240" w:lineRule="atLeast"/>
              <w:ind w:right="-25"/>
              <w:rPr>
                <w:rFonts w:ascii="Times New Roman" w:hAnsi="Times New Roman" w:cs="Times New Roman"/>
                <w:b/>
                <w:bCs/>
                <w:szCs w:val="22"/>
              </w:rPr>
            </w:pPr>
          </w:p>
        </w:tc>
        <w:tc>
          <w:tcPr>
            <w:tcW w:w="1442" w:type="dxa"/>
            <w:tcBorders>
              <w:top w:val="single" w:sz="4" w:space="0" w:color="auto"/>
              <w:bottom w:val="double" w:sz="4" w:space="0" w:color="auto"/>
            </w:tcBorders>
            <w:vAlign w:val="bottom"/>
          </w:tcPr>
          <w:p w:rsidR="000B69BB" w:rsidRPr="00405C19" w:rsidRDefault="000B69BB" w:rsidP="001F6A08">
            <w:pPr>
              <w:pStyle w:val="acctfourfigures"/>
              <w:tabs>
                <w:tab w:val="clear" w:pos="765"/>
                <w:tab w:val="decimal" w:pos="1149"/>
              </w:tabs>
              <w:spacing w:line="240" w:lineRule="atLeast"/>
              <w:ind w:left="0" w:right="-25" w:firstLine="0"/>
              <w:rPr>
                <w:b/>
                <w:bCs/>
                <w:szCs w:val="22"/>
                <w:lang w:val="en-US" w:bidi="th-TH"/>
              </w:rPr>
            </w:pPr>
            <w:r w:rsidRPr="00405C19">
              <w:rPr>
                <w:b/>
                <w:bCs/>
                <w:szCs w:val="22"/>
                <w:lang w:val="en-US" w:bidi="th-TH"/>
              </w:rPr>
              <w:t>142,757,311</w:t>
            </w:r>
          </w:p>
        </w:tc>
      </w:tr>
    </w:tbl>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Default="00AC02D8" w:rsidP="00FF60F0">
      <w:pPr>
        <w:spacing w:after="0" w:line="240" w:lineRule="auto"/>
        <w:ind w:left="567" w:right="-25"/>
        <w:jc w:val="thaiDistribute"/>
        <w:rPr>
          <w:rFonts w:ascii="Times New Roman" w:hAnsi="Times New Roman" w:cs="Times New Roman"/>
          <w:szCs w:val="22"/>
        </w:rPr>
      </w:pPr>
      <w:r w:rsidRPr="000F264C">
        <w:rPr>
          <w:rFonts w:ascii="Times New Roman" w:hAnsi="Times New Roman" w:cs="Times New Roman"/>
          <w:szCs w:val="22"/>
        </w:rPr>
        <w:t>Movements of short-term loans from fina</w:t>
      </w:r>
      <w:r w:rsidR="006A4419" w:rsidRPr="000F264C">
        <w:rPr>
          <w:rFonts w:ascii="Times New Roman" w:hAnsi="Times New Roman" w:cs="Times New Roman"/>
          <w:szCs w:val="22"/>
        </w:rPr>
        <w:t xml:space="preserve">ncial institutions for the </w:t>
      </w:r>
      <w:r w:rsidR="00C50B49">
        <w:rPr>
          <w:rFonts w:ascii="Times New Roman" w:hAnsi="Times New Roman" w:cs="Times New Roman"/>
          <w:szCs w:val="22"/>
        </w:rPr>
        <w:t>year ended 31 Dec</w:t>
      </w:r>
      <w:r w:rsidR="006A4419" w:rsidRPr="000F264C">
        <w:rPr>
          <w:rFonts w:ascii="Times New Roman" w:hAnsi="Times New Roman" w:cs="Times New Roman"/>
          <w:szCs w:val="22"/>
        </w:rPr>
        <w:t>ember</w:t>
      </w:r>
      <w:r w:rsidRPr="000F264C">
        <w:rPr>
          <w:rFonts w:ascii="Times New Roman" w:hAnsi="Times New Roman" w:cs="Times New Roman"/>
          <w:szCs w:val="22"/>
        </w:rPr>
        <w:t xml:space="preserve"> were as follows:</w:t>
      </w:r>
    </w:p>
    <w:p w:rsidR="00AC02D8" w:rsidRPr="000F264C" w:rsidRDefault="00AC02D8" w:rsidP="00D741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33" w:type="dxa"/>
        <w:tblInd w:w="18" w:type="dxa"/>
        <w:tblLayout w:type="fixed"/>
        <w:tblLook w:val="01E0"/>
      </w:tblPr>
      <w:tblGrid>
        <w:gridCol w:w="3351"/>
        <w:gridCol w:w="1417"/>
        <w:gridCol w:w="284"/>
        <w:gridCol w:w="1417"/>
        <w:gridCol w:w="56"/>
        <w:gridCol w:w="228"/>
        <w:gridCol w:w="14"/>
        <w:gridCol w:w="1344"/>
        <w:gridCol w:w="266"/>
        <w:gridCol w:w="14"/>
        <w:gridCol w:w="1414"/>
        <w:gridCol w:w="28"/>
      </w:tblGrid>
      <w:tr w:rsidR="00AC02D8" w:rsidRPr="000F264C" w:rsidTr="00A95D1B">
        <w:trPr>
          <w:gridAfter w:val="1"/>
          <w:wAfter w:w="28" w:type="dxa"/>
        </w:trPr>
        <w:tc>
          <w:tcPr>
            <w:tcW w:w="3351"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3118" w:type="dxa"/>
            <w:gridSpan w:val="3"/>
          </w:tcPr>
          <w:p w:rsidR="00AC02D8" w:rsidRPr="000F264C" w:rsidRDefault="00AC02D8" w:rsidP="00053F4E">
            <w:pPr>
              <w:spacing w:after="0" w:line="240" w:lineRule="atLeast"/>
              <w:ind w:left="-54" w:right="-25"/>
              <w:jc w:val="center"/>
              <w:rPr>
                <w:rFonts w:ascii="Times New Roman" w:hAnsi="Times New Roman" w:cs="Times New Roman"/>
                <w:b/>
                <w:bCs/>
                <w:szCs w:val="22"/>
              </w:rPr>
            </w:pPr>
            <w:r w:rsidRPr="000F264C">
              <w:rPr>
                <w:rFonts w:ascii="Times New Roman" w:hAnsi="Times New Roman" w:cs="Times New Roman"/>
                <w:b/>
                <w:bCs/>
                <w:szCs w:val="22"/>
              </w:rPr>
              <w:t>Consolidated</w:t>
            </w:r>
          </w:p>
          <w:p w:rsidR="00AC02D8" w:rsidRPr="000F264C" w:rsidRDefault="00AC02D8" w:rsidP="00053F4E">
            <w:pPr>
              <w:spacing w:after="0" w:line="240" w:lineRule="atLeast"/>
              <w:ind w:left="-54"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c>
          <w:tcPr>
            <w:tcW w:w="284" w:type="dxa"/>
            <w:gridSpan w:val="2"/>
          </w:tcPr>
          <w:p w:rsidR="00AC02D8" w:rsidRPr="000F264C" w:rsidRDefault="00AC02D8" w:rsidP="00053F4E">
            <w:pPr>
              <w:spacing w:after="0" w:line="240" w:lineRule="atLeast"/>
              <w:ind w:left="-54" w:right="-25"/>
              <w:jc w:val="center"/>
              <w:rPr>
                <w:rFonts w:ascii="Times New Roman" w:hAnsi="Times New Roman" w:cs="Times New Roman"/>
                <w:b/>
                <w:bCs/>
                <w:szCs w:val="22"/>
              </w:rPr>
            </w:pPr>
          </w:p>
        </w:tc>
        <w:tc>
          <w:tcPr>
            <w:tcW w:w="3052" w:type="dxa"/>
            <w:gridSpan w:val="5"/>
          </w:tcPr>
          <w:p w:rsidR="00AC02D8" w:rsidRPr="000F264C" w:rsidRDefault="00AC02D8" w:rsidP="00053F4E">
            <w:pPr>
              <w:spacing w:after="0" w:line="240" w:lineRule="atLeast"/>
              <w:ind w:left="-78" w:right="-25"/>
              <w:jc w:val="center"/>
              <w:rPr>
                <w:rFonts w:ascii="Times New Roman" w:hAnsi="Times New Roman" w:cs="Times New Roman"/>
                <w:b/>
                <w:bCs/>
                <w:szCs w:val="22"/>
              </w:rPr>
            </w:pPr>
            <w:r w:rsidRPr="000F264C">
              <w:rPr>
                <w:rFonts w:ascii="Times New Roman" w:hAnsi="Times New Roman" w:cs="Times New Roman"/>
                <w:b/>
                <w:bCs/>
                <w:szCs w:val="22"/>
              </w:rPr>
              <w:t>Separate</w:t>
            </w:r>
          </w:p>
          <w:p w:rsidR="00AC02D8" w:rsidRPr="000F264C" w:rsidRDefault="00AC02D8" w:rsidP="00053F4E">
            <w:pPr>
              <w:spacing w:after="0" w:line="240" w:lineRule="atLeast"/>
              <w:ind w:left="-78" w:right="-25"/>
              <w:jc w:val="center"/>
              <w:rPr>
                <w:rFonts w:ascii="Times New Roman" w:hAnsi="Times New Roman" w:cs="Times New Roman"/>
                <w:b/>
                <w:bCs/>
                <w:szCs w:val="22"/>
                <w:cs/>
              </w:rPr>
            </w:pPr>
            <w:r w:rsidRPr="000F264C">
              <w:rPr>
                <w:rFonts w:ascii="Times New Roman" w:hAnsi="Times New Roman" w:cs="Times New Roman"/>
                <w:b/>
                <w:bCs/>
                <w:szCs w:val="22"/>
              </w:rPr>
              <w:t>financial statements</w:t>
            </w:r>
          </w:p>
        </w:tc>
      </w:tr>
      <w:tr w:rsidR="00AC02D8" w:rsidRPr="000F264C" w:rsidTr="00A95D1B">
        <w:trPr>
          <w:gridAfter w:val="1"/>
          <w:wAfter w:w="28" w:type="dxa"/>
        </w:trPr>
        <w:tc>
          <w:tcPr>
            <w:tcW w:w="3351"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1417" w:type="dxa"/>
          </w:tcPr>
          <w:p w:rsidR="00AC02D8" w:rsidRPr="001E58F2" w:rsidRDefault="00A95D1B" w:rsidP="00053F4E">
            <w:pPr>
              <w:spacing w:after="0" w:line="240" w:lineRule="atLeast"/>
              <w:ind w:left="-54" w:right="-25"/>
              <w:jc w:val="center"/>
              <w:rPr>
                <w:rFonts w:ascii="Times New Roman" w:hAnsi="Times New Roman" w:cstheme="minorBidi"/>
                <w:szCs w:val="22"/>
              </w:rPr>
            </w:pPr>
            <w:r>
              <w:rPr>
                <w:rFonts w:ascii="Times New Roman" w:hAnsi="Times New Roman" w:cs="Times New Roman"/>
                <w:szCs w:val="22"/>
              </w:rPr>
              <w:t>2021</w:t>
            </w:r>
          </w:p>
        </w:tc>
        <w:tc>
          <w:tcPr>
            <w:tcW w:w="284" w:type="dxa"/>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17" w:type="dxa"/>
          </w:tcPr>
          <w:p w:rsidR="00AC02D8" w:rsidRPr="000F264C" w:rsidRDefault="001E58F2"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2020</w:t>
            </w:r>
          </w:p>
        </w:tc>
        <w:tc>
          <w:tcPr>
            <w:tcW w:w="284"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358" w:type="dxa"/>
            <w:gridSpan w:val="2"/>
          </w:tcPr>
          <w:p w:rsidR="00AC02D8" w:rsidRPr="000F264C" w:rsidRDefault="001E58F2"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2021</w:t>
            </w:r>
          </w:p>
        </w:tc>
        <w:tc>
          <w:tcPr>
            <w:tcW w:w="280" w:type="dxa"/>
            <w:gridSpan w:val="2"/>
          </w:tcPr>
          <w:p w:rsidR="00AC02D8" w:rsidRPr="000F264C" w:rsidRDefault="00AC02D8" w:rsidP="00053F4E">
            <w:pPr>
              <w:spacing w:after="0" w:line="240" w:lineRule="atLeast"/>
              <w:ind w:left="-54" w:right="-25"/>
              <w:jc w:val="center"/>
              <w:rPr>
                <w:rFonts w:ascii="Times New Roman" w:hAnsi="Times New Roman" w:cs="Times New Roman"/>
                <w:szCs w:val="22"/>
              </w:rPr>
            </w:pPr>
          </w:p>
        </w:tc>
        <w:tc>
          <w:tcPr>
            <w:tcW w:w="1414" w:type="dxa"/>
          </w:tcPr>
          <w:p w:rsidR="00AC02D8" w:rsidRPr="000F264C" w:rsidRDefault="001E58F2" w:rsidP="00053F4E">
            <w:pPr>
              <w:spacing w:after="0" w:line="240" w:lineRule="atLeast"/>
              <w:ind w:left="-54" w:right="-25"/>
              <w:jc w:val="center"/>
              <w:rPr>
                <w:rFonts w:ascii="Times New Roman" w:hAnsi="Times New Roman" w:cs="Times New Roman"/>
                <w:szCs w:val="22"/>
              </w:rPr>
            </w:pPr>
            <w:r>
              <w:rPr>
                <w:rFonts w:ascii="Times New Roman" w:hAnsi="Times New Roman" w:cs="Times New Roman"/>
                <w:szCs w:val="22"/>
              </w:rPr>
              <w:t>2020</w:t>
            </w:r>
          </w:p>
        </w:tc>
      </w:tr>
      <w:tr w:rsidR="00AC02D8" w:rsidRPr="000F264C" w:rsidTr="00A95D1B">
        <w:trPr>
          <w:gridAfter w:val="1"/>
          <w:wAfter w:w="28" w:type="dxa"/>
        </w:trPr>
        <w:tc>
          <w:tcPr>
            <w:tcW w:w="3351" w:type="dxa"/>
          </w:tcPr>
          <w:p w:rsidR="00AC02D8" w:rsidRPr="000F264C" w:rsidRDefault="00AC02D8" w:rsidP="00053F4E">
            <w:pPr>
              <w:spacing w:after="0" w:line="240" w:lineRule="atLeast"/>
              <w:ind w:left="522" w:right="-25"/>
              <w:jc w:val="thaiDistribute"/>
              <w:rPr>
                <w:rFonts w:ascii="Times New Roman" w:hAnsi="Times New Roman" w:cs="Times New Roman"/>
                <w:szCs w:val="22"/>
              </w:rPr>
            </w:pPr>
          </w:p>
        </w:tc>
        <w:tc>
          <w:tcPr>
            <w:tcW w:w="6454" w:type="dxa"/>
            <w:gridSpan w:val="10"/>
          </w:tcPr>
          <w:p w:rsidR="00AC02D8" w:rsidRPr="000F264C" w:rsidRDefault="00CC4947" w:rsidP="00CC4947">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1E58F2" w:rsidRPr="000F264C" w:rsidTr="00A95D1B">
        <w:tc>
          <w:tcPr>
            <w:tcW w:w="3351" w:type="dxa"/>
          </w:tcPr>
          <w:p w:rsidR="001E58F2" w:rsidRPr="00405C19" w:rsidRDefault="001E58F2"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At 1 January</w:t>
            </w:r>
          </w:p>
        </w:tc>
        <w:tc>
          <w:tcPr>
            <w:tcW w:w="1417" w:type="dxa"/>
          </w:tcPr>
          <w:p w:rsidR="001E58F2" w:rsidRPr="005516FE" w:rsidRDefault="005516FE" w:rsidP="00182543">
            <w:pPr>
              <w:pStyle w:val="acctfourfigures"/>
              <w:tabs>
                <w:tab w:val="clear" w:pos="765"/>
                <w:tab w:val="decimal" w:pos="1225"/>
              </w:tabs>
              <w:spacing w:line="240" w:lineRule="atLeast"/>
              <w:ind w:left="0" w:right="-25" w:firstLine="0"/>
              <w:rPr>
                <w:szCs w:val="22"/>
                <w:lang w:val="en-US" w:bidi="th-TH"/>
              </w:rPr>
            </w:pPr>
            <w:r w:rsidRPr="005516FE">
              <w:rPr>
                <w:szCs w:val="22"/>
                <w:lang w:val="en-US" w:bidi="th-TH"/>
              </w:rPr>
              <w:t>436,348,335</w:t>
            </w:r>
          </w:p>
        </w:tc>
        <w:tc>
          <w:tcPr>
            <w:tcW w:w="284" w:type="dxa"/>
          </w:tcPr>
          <w:p w:rsidR="001E58F2" w:rsidRPr="00405C19" w:rsidRDefault="001E58F2" w:rsidP="00053F4E">
            <w:pPr>
              <w:tabs>
                <w:tab w:val="decimal" w:pos="882"/>
              </w:tabs>
              <w:spacing w:after="0" w:line="240" w:lineRule="atLeast"/>
              <w:ind w:right="-25"/>
              <w:rPr>
                <w:rFonts w:ascii="Times New Roman" w:hAnsi="Times New Roman" w:cs="Times New Roman"/>
                <w:szCs w:val="22"/>
              </w:rPr>
            </w:pPr>
          </w:p>
        </w:tc>
        <w:tc>
          <w:tcPr>
            <w:tcW w:w="1473" w:type="dxa"/>
            <w:gridSpan w:val="2"/>
          </w:tcPr>
          <w:p w:rsidR="001E58F2" w:rsidRPr="00405C19" w:rsidRDefault="001E58F2"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354,829,453</w:t>
            </w:r>
          </w:p>
        </w:tc>
        <w:tc>
          <w:tcPr>
            <w:tcW w:w="242" w:type="dxa"/>
            <w:gridSpan w:val="2"/>
          </w:tcPr>
          <w:p w:rsidR="001E58F2" w:rsidRPr="00405C19" w:rsidRDefault="001E58F2" w:rsidP="00182543">
            <w:pPr>
              <w:tabs>
                <w:tab w:val="decimal" w:pos="882"/>
                <w:tab w:val="decimal" w:pos="1225"/>
              </w:tabs>
              <w:spacing w:after="0" w:line="240" w:lineRule="atLeast"/>
              <w:ind w:right="-25"/>
              <w:jc w:val="thaiDistribute"/>
              <w:rPr>
                <w:rFonts w:ascii="Times New Roman" w:hAnsi="Times New Roman" w:cs="Times New Roman"/>
                <w:szCs w:val="22"/>
              </w:rPr>
            </w:pPr>
          </w:p>
        </w:tc>
        <w:tc>
          <w:tcPr>
            <w:tcW w:w="1344" w:type="dxa"/>
          </w:tcPr>
          <w:p w:rsidR="001E58F2" w:rsidRPr="005516FE" w:rsidRDefault="005516FE" w:rsidP="005516FE">
            <w:pPr>
              <w:pStyle w:val="acctfourfigures"/>
              <w:tabs>
                <w:tab w:val="clear" w:pos="765"/>
                <w:tab w:val="decimal" w:pos="1128"/>
              </w:tabs>
              <w:spacing w:line="240" w:lineRule="atLeast"/>
              <w:ind w:left="-164" w:right="-25" w:firstLine="0"/>
              <w:rPr>
                <w:szCs w:val="22"/>
                <w:lang w:val="en-US" w:bidi="th-TH"/>
              </w:rPr>
            </w:pPr>
            <w:r w:rsidRPr="005516FE">
              <w:rPr>
                <w:szCs w:val="22"/>
                <w:lang w:val="en-US" w:bidi="th-TH"/>
              </w:rPr>
              <w:t>142,757,311</w:t>
            </w:r>
          </w:p>
        </w:tc>
        <w:tc>
          <w:tcPr>
            <w:tcW w:w="266" w:type="dxa"/>
          </w:tcPr>
          <w:p w:rsidR="001E58F2" w:rsidRPr="00405C19" w:rsidRDefault="001E58F2" w:rsidP="00182543">
            <w:pPr>
              <w:tabs>
                <w:tab w:val="decimal" w:pos="882"/>
                <w:tab w:val="decimal" w:pos="1225"/>
              </w:tabs>
              <w:spacing w:after="0" w:line="240" w:lineRule="atLeast"/>
              <w:ind w:right="-25"/>
              <w:jc w:val="thaiDistribute"/>
              <w:rPr>
                <w:rFonts w:ascii="Times New Roman" w:hAnsi="Times New Roman" w:cs="Times New Roman"/>
                <w:szCs w:val="22"/>
              </w:rPr>
            </w:pPr>
          </w:p>
        </w:tc>
        <w:tc>
          <w:tcPr>
            <w:tcW w:w="1456" w:type="dxa"/>
            <w:gridSpan w:val="3"/>
          </w:tcPr>
          <w:p w:rsidR="001E58F2" w:rsidRPr="00405C19" w:rsidRDefault="001E58F2"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107,091,951</w:t>
            </w:r>
          </w:p>
        </w:tc>
      </w:tr>
      <w:tr w:rsidR="00E30E13" w:rsidRPr="000F264C" w:rsidTr="00FB1435">
        <w:tc>
          <w:tcPr>
            <w:tcW w:w="3351" w:type="dxa"/>
          </w:tcPr>
          <w:p w:rsidR="00E30E13" w:rsidRPr="00405C19" w:rsidRDefault="00E30E13"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Additions</w:t>
            </w:r>
          </w:p>
        </w:tc>
        <w:tc>
          <w:tcPr>
            <w:tcW w:w="1417" w:type="dxa"/>
            <w:vAlign w:val="bottom"/>
          </w:tcPr>
          <w:p w:rsidR="00E30E13" w:rsidRPr="00E30E13" w:rsidRDefault="00FA75B7" w:rsidP="00E30E13">
            <w:pPr>
              <w:pStyle w:val="acctfourfigures"/>
              <w:tabs>
                <w:tab w:val="clear" w:pos="765"/>
                <w:tab w:val="decimal" w:pos="1167"/>
              </w:tabs>
              <w:spacing w:line="240" w:lineRule="atLeast"/>
              <w:ind w:left="-108" w:right="-52" w:firstLine="0"/>
              <w:rPr>
                <w:szCs w:val="22"/>
                <w:lang w:val="en-US" w:bidi="th-TH"/>
              </w:rPr>
            </w:pPr>
            <w:r>
              <w:rPr>
                <w:szCs w:val="22"/>
                <w:lang w:val="en-US" w:bidi="th-TH"/>
              </w:rPr>
              <w:t>859,017,034</w:t>
            </w:r>
          </w:p>
        </w:tc>
        <w:tc>
          <w:tcPr>
            <w:tcW w:w="284" w:type="dxa"/>
          </w:tcPr>
          <w:p w:rsidR="00E30E13" w:rsidRPr="00405C19" w:rsidRDefault="00E30E13" w:rsidP="00053F4E">
            <w:pPr>
              <w:spacing w:after="0" w:line="240" w:lineRule="atLeast"/>
              <w:ind w:right="-25"/>
              <w:jc w:val="thaiDistribute"/>
              <w:rPr>
                <w:rFonts w:ascii="Times New Roman" w:hAnsi="Times New Roman" w:cs="Times New Roman"/>
                <w:b/>
                <w:szCs w:val="22"/>
              </w:rPr>
            </w:pPr>
          </w:p>
        </w:tc>
        <w:tc>
          <w:tcPr>
            <w:tcW w:w="1473" w:type="dxa"/>
            <w:gridSpan w:val="2"/>
            <w:vAlign w:val="bottom"/>
          </w:tcPr>
          <w:p w:rsidR="00E30E13" w:rsidRPr="00405C19" w:rsidRDefault="00E30E13"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664,295,254</w:t>
            </w:r>
          </w:p>
        </w:tc>
        <w:tc>
          <w:tcPr>
            <w:tcW w:w="242" w:type="dxa"/>
            <w:gridSpan w:val="2"/>
          </w:tcPr>
          <w:p w:rsidR="00E30E13" w:rsidRPr="00182543" w:rsidRDefault="00E30E13" w:rsidP="00182543">
            <w:pPr>
              <w:tabs>
                <w:tab w:val="decimal" w:pos="1225"/>
              </w:tabs>
              <w:spacing w:after="0" w:line="240" w:lineRule="atLeast"/>
              <w:ind w:right="-25"/>
              <w:jc w:val="thaiDistribute"/>
              <w:rPr>
                <w:rFonts w:ascii="Times New Roman" w:hAnsi="Times New Roman" w:cs="Times New Roman"/>
                <w:szCs w:val="22"/>
              </w:rPr>
            </w:pPr>
          </w:p>
        </w:tc>
        <w:tc>
          <w:tcPr>
            <w:tcW w:w="1344" w:type="dxa"/>
            <w:vAlign w:val="bottom"/>
          </w:tcPr>
          <w:p w:rsidR="00E30E13" w:rsidRPr="00E30E13" w:rsidRDefault="00E30E13" w:rsidP="00E30E13">
            <w:pPr>
              <w:pStyle w:val="acctfourfigures"/>
              <w:tabs>
                <w:tab w:val="clear" w:pos="765"/>
                <w:tab w:val="decimal" w:pos="1167"/>
              </w:tabs>
              <w:spacing w:line="240" w:lineRule="atLeast"/>
              <w:ind w:left="-108" w:right="-52" w:firstLine="0"/>
              <w:rPr>
                <w:szCs w:val="22"/>
                <w:lang w:val="en-US" w:bidi="th-TH"/>
              </w:rPr>
            </w:pPr>
            <w:r w:rsidRPr="00E30E13">
              <w:rPr>
                <w:szCs w:val="22"/>
                <w:lang w:val="en-US" w:bidi="th-TH"/>
              </w:rPr>
              <w:t>359,028,744</w:t>
            </w:r>
          </w:p>
        </w:tc>
        <w:tc>
          <w:tcPr>
            <w:tcW w:w="266" w:type="dxa"/>
          </w:tcPr>
          <w:p w:rsidR="00E30E13" w:rsidRPr="00182543" w:rsidRDefault="00E30E13" w:rsidP="00182543">
            <w:pPr>
              <w:tabs>
                <w:tab w:val="decimal" w:pos="1225"/>
              </w:tabs>
              <w:spacing w:after="0" w:line="240" w:lineRule="atLeast"/>
              <w:ind w:right="-25"/>
              <w:jc w:val="thaiDistribute"/>
              <w:rPr>
                <w:rFonts w:ascii="Times New Roman" w:hAnsi="Times New Roman" w:cs="Times New Roman"/>
                <w:szCs w:val="22"/>
              </w:rPr>
            </w:pPr>
          </w:p>
        </w:tc>
        <w:tc>
          <w:tcPr>
            <w:tcW w:w="1456" w:type="dxa"/>
            <w:gridSpan w:val="3"/>
          </w:tcPr>
          <w:p w:rsidR="00E30E13" w:rsidRPr="00405C19" w:rsidRDefault="00E30E13"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239,695,667</w:t>
            </w:r>
          </w:p>
        </w:tc>
      </w:tr>
      <w:tr w:rsidR="00E30E13" w:rsidRPr="000F264C" w:rsidTr="00FB1435">
        <w:tc>
          <w:tcPr>
            <w:tcW w:w="3351" w:type="dxa"/>
          </w:tcPr>
          <w:p w:rsidR="00E30E13" w:rsidRPr="00405C19" w:rsidRDefault="00E30E13" w:rsidP="00617AA0">
            <w:pPr>
              <w:spacing w:after="0" w:line="240" w:lineRule="atLeast"/>
              <w:ind w:left="570" w:right="-25"/>
              <w:jc w:val="both"/>
              <w:rPr>
                <w:rFonts w:ascii="Times New Roman" w:hAnsi="Times New Roman" w:cs="Times New Roman"/>
                <w:szCs w:val="22"/>
              </w:rPr>
            </w:pPr>
            <w:r w:rsidRPr="00405C19">
              <w:rPr>
                <w:rFonts w:ascii="Times New Roman" w:hAnsi="Times New Roman" w:cs="Times New Roman"/>
                <w:szCs w:val="22"/>
              </w:rPr>
              <w:t>Deductions</w:t>
            </w:r>
          </w:p>
        </w:tc>
        <w:tc>
          <w:tcPr>
            <w:tcW w:w="1417" w:type="dxa"/>
            <w:vAlign w:val="bottom"/>
          </w:tcPr>
          <w:p w:rsidR="00E30E13" w:rsidRPr="00E30E13" w:rsidRDefault="00E30E13" w:rsidP="00FA75B7">
            <w:pPr>
              <w:pStyle w:val="acctfourfigures"/>
              <w:tabs>
                <w:tab w:val="clear" w:pos="765"/>
                <w:tab w:val="decimal" w:pos="1167"/>
              </w:tabs>
              <w:spacing w:line="240" w:lineRule="atLeast"/>
              <w:ind w:left="-108" w:right="-52" w:firstLine="0"/>
              <w:rPr>
                <w:szCs w:val="22"/>
                <w:lang w:val="en-US" w:bidi="th-TH"/>
              </w:rPr>
            </w:pPr>
            <w:r w:rsidRPr="00E30E13">
              <w:rPr>
                <w:szCs w:val="22"/>
                <w:lang w:val="en-US" w:bidi="th-TH"/>
              </w:rPr>
              <w:t>(</w:t>
            </w:r>
            <w:r w:rsidR="00FA75B7">
              <w:rPr>
                <w:szCs w:val="22"/>
                <w:lang w:val="en-US" w:bidi="th-TH"/>
              </w:rPr>
              <w:t>800,211,727</w:t>
            </w:r>
            <w:r w:rsidRPr="00E30E13">
              <w:rPr>
                <w:szCs w:val="22"/>
                <w:lang w:val="en-US" w:bidi="th-TH"/>
              </w:rPr>
              <w:t>)</w:t>
            </w:r>
          </w:p>
        </w:tc>
        <w:tc>
          <w:tcPr>
            <w:tcW w:w="284" w:type="dxa"/>
          </w:tcPr>
          <w:p w:rsidR="00E30E13" w:rsidRPr="00405C19" w:rsidRDefault="00E30E13" w:rsidP="00053F4E">
            <w:pPr>
              <w:spacing w:after="0" w:line="240" w:lineRule="atLeast"/>
              <w:ind w:right="-25"/>
              <w:jc w:val="thaiDistribute"/>
              <w:rPr>
                <w:rFonts w:ascii="Times New Roman" w:hAnsi="Times New Roman" w:cs="Times New Roman"/>
                <w:b/>
                <w:szCs w:val="22"/>
              </w:rPr>
            </w:pPr>
          </w:p>
        </w:tc>
        <w:tc>
          <w:tcPr>
            <w:tcW w:w="1473" w:type="dxa"/>
            <w:gridSpan w:val="2"/>
            <w:vAlign w:val="bottom"/>
          </w:tcPr>
          <w:p w:rsidR="00E30E13" w:rsidRPr="00405C19" w:rsidRDefault="00E30E13"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(582,776,372)</w:t>
            </w:r>
          </w:p>
        </w:tc>
        <w:tc>
          <w:tcPr>
            <w:tcW w:w="242" w:type="dxa"/>
            <w:gridSpan w:val="2"/>
          </w:tcPr>
          <w:p w:rsidR="00E30E13" w:rsidRPr="00182543" w:rsidRDefault="00E30E13" w:rsidP="00182543">
            <w:pPr>
              <w:tabs>
                <w:tab w:val="decimal" w:pos="1225"/>
              </w:tabs>
              <w:spacing w:after="0" w:line="240" w:lineRule="atLeast"/>
              <w:ind w:right="-25"/>
              <w:jc w:val="thaiDistribute"/>
              <w:rPr>
                <w:rFonts w:ascii="Times New Roman" w:hAnsi="Times New Roman" w:cs="Times New Roman"/>
                <w:szCs w:val="22"/>
              </w:rPr>
            </w:pPr>
          </w:p>
        </w:tc>
        <w:tc>
          <w:tcPr>
            <w:tcW w:w="1344" w:type="dxa"/>
            <w:vAlign w:val="bottom"/>
          </w:tcPr>
          <w:p w:rsidR="00E30E13" w:rsidRPr="00E30E13" w:rsidRDefault="00E30E13" w:rsidP="00E30E13">
            <w:pPr>
              <w:pStyle w:val="acctfourfigures"/>
              <w:tabs>
                <w:tab w:val="clear" w:pos="765"/>
                <w:tab w:val="decimal" w:pos="1167"/>
              </w:tabs>
              <w:spacing w:line="240" w:lineRule="atLeast"/>
              <w:ind w:left="-108" w:right="-52" w:firstLine="0"/>
              <w:rPr>
                <w:szCs w:val="22"/>
                <w:lang w:val="en-US" w:bidi="th-TH"/>
              </w:rPr>
            </w:pPr>
            <w:r w:rsidRPr="00E30E13">
              <w:rPr>
                <w:szCs w:val="22"/>
                <w:lang w:val="en-US" w:bidi="th-TH"/>
              </w:rPr>
              <w:t>(322,342,588)</w:t>
            </w:r>
          </w:p>
        </w:tc>
        <w:tc>
          <w:tcPr>
            <w:tcW w:w="266" w:type="dxa"/>
          </w:tcPr>
          <w:p w:rsidR="00E30E13" w:rsidRPr="00182543" w:rsidRDefault="00E30E13" w:rsidP="00182543">
            <w:pPr>
              <w:tabs>
                <w:tab w:val="decimal" w:pos="1225"/>
              </w:tabs>
              <w:spacing w:after="0" w:line="240" w:lineRule="atLeast"/>
              <w:ind w:right="-25"/>
              <w:jc w:val="thaiDistribute"/>
              <w:rPr>
                <w:rFonts w:ascii="Times New Roman" w:hAnsi="Times New Roman" w:cs="Times New Roman"/>
                <w:szCs w:val="22"/>
              </w:rPr>
            </w:pPr>
          </w:p>
        </w:tc>
        <w:tc>
          <w:tcPr>
            <w:tcW w:w="1456" w:type="dxa"/>
            <w:gridSpan w:val="3"/>
          </w:tcPr>
          <w:p w:rsidR="00E30E13" w:rsidRPr="00405C19" w:rsidRDefault="00E30E13" w:rsidP="001E58F2">
            <w:pPr>
              <w:pStyle w:val="acctfourfigures"/>
              <w:tabs>
                <w:tab w:val="clear" w:pos="765"/>
                <w:tab w:val="decimal" w:pos="1167"/>
              </w:tabs>
              <w:spacing w:line="240" w:lineRule="atLeast"/>
              <w:ind w:left="-108" w:right="-52" w:firstLine="0"/>
              <w:rPr>
                <w:szCs w:val="22"/>
                <w:lang w:val="en-US" w:bidi="th-TH"/>
              </w:rPr>
            </w:pPr>
            <w:r w:rsidRPr="00405C19">
              <w:rPr>
                <w:szCs w:val="22"/>
                <w:lang w:val="en-US" w:bidi="th-TH"/>
              </w:rPr>
              <w:t>(204,030,307)</w:t>
            </w:r>
          </w:p>
        </w:tc>
      </w:tr>
      <w:tr w:rsidR="001E58F2" w:rsidRPr="000F264C" w:rsidTr="00A95D1B">
        <w:tc>
          <w:tcPr>
            <w:tcW w:w="3351" w:type="dxa"/>
          </w:tcPr>
          <w:p w:rsidR="001E58F2" w:rsidRPr="00405C19" w:rsidRDefault="001E58F2" w:rsidP="00617AA0">
            <w:pPr>
              <w:spacing w:after="0" w:line="240" w:lineRule="atLeast"/>
              <w:ind w:left="570" w:right="-25"/>
              <w:jc w:val="both"/>
              <w:rPr>
                <w:rFonts w:ascii="Times New Roman" w:hAnsi="Times New Roman" w:cs="Times New Roman"/>
                <w:b/>
                <w:bCs/>
                <w:szCs w:val="22"/>
                <w:cs/>
              </w:rPr>
            </w:pPr>
            <w:r w:rsidRPr="00405C19">
              <w:rPr>
                <w:rFonts w:ascii="Times New Roman" w:hAnsi="Times New Roman" w:cs="Times New Roman"/>
                <w:b/>
                <w:bCs/>
                <w:szCs w:val="22"/>
              </w:rPr>
              <w:t>At 3</w:t>
            </w:r>
            <w:r w:rsidRPr="00405C19">
              <w:rPr>
                <w:rFonts w:ascii="Times New Roman" w:hAnsi="Times New Roman" w:cs="Times New Roman"/>
                <w:b/>
                <w:bCs/>
                <w:szCs w:val="22"/>
                <w:lang w:val="en-GB"/>
              </w:rPr>
              <w:t>1</w:t>
            </w:r>
            <w:r w:rsidRPr="00405C19">
              <w:rPr>
                <w:rFonts w:ascii="Times New Roman" w:hAnsi="Times New Roman" w:cs="Times New Roman"/>
                <w:b/>
                <w:bCs/>
                <w:szCs w:val="22"/>
              </w:rPr>
              <w:t xml:space="preserve"> December</w:t>
            </w:r>
          </w:p>
        </w:tc>
        <w:tc>
          <w:tcPr>
            <w:tcW w:w="1417" w:type="dxa"/>
            <w:tcBorders>
              <w:top w:val="single" w:sz="4" w:space="0" w:color="auto"/>
              <w:bottom w:val="double" w:sz="4" w:space="0" w:color="auto"/>
            </w:tcBorders>
            <w:vAlign w:val="bottom"/>
          </w:tcPr>
          <w:p w:rsidR="001E58F2" w:rsidRPr="00182543" w:rsidRDefault="00E30E13" w:rsidP="00182543">
            <w:pPr>
              <w:pStyle w:val="acctfourfigures"/>
              <w:tabs>
                <w:tab w:val="clear" w:pos="765"/>
                <w:tab w:val="decimal" w:pos="1225"/>
              </w:tabs>
              <w:spacing w:line="240" w:lineRule="atLeast"/>
              <w:ind w:left="0" w:right="-25" w:firstLine="0"/>
              <w:rPr>
                <w:b/>
                <w:bCs/>
                <w:szCs w:val="22"/>
                <w:lang w:val="en-US" w:bidi="th-TH"/>
              </w:rPr>
            </w:pPr>
            <w:r>
              <w:rPr>
                <w:b/>
                <w:bCs/>
                <w:szCs w:val="22"/>
                <w:lang w:val="en-US" w:bidi="th-TH"/>
              </w:rPr>
              <w:t>495,153,642</w:t>
            </w:r>
          </w:p>
        </w:tc>
        <w:tc>
          <w:tcPr>
            <w:tcW w:w="284" w:type="dxa"/>
          </w:tcPr>
          <w:p w:rsidR="001E58F2" w:rsidRPr="00182543" w:rsidRDefault="001E58F2" w:rsidP="00053F4E">
            <w:pPr>
              <w:spacing w:after="0" w:line="240" w:lineRule="atLeast"/>
              <w:ind w:right="-25"/>
              <w:jc w:val="thaiDistribute"/>
              <w:rPr>
                <w:rFonts w:ascii="Times New Roman" w:hAnsi="Times New Roman" w:cs="Times New Roman"/>
                <w:b/>
                <w:bCs/>
                <w:szCs w:val="22"/>
              </w:rPr>
            </w:pPr>
          </w:p>
        </w:tc>
        <w:tc>
          <w:tcPr>
            <w:tcW w:w="1473" w:type="dxa"/>
            <w:gridSpan w:val="2"/>
            <w:tcBorders>
              <w:top w:val="single" w:sz="4" w:space="0" w:color="auto"/>
              <w:bottom w:val="double" w:sz="4" w:space="0" w:color="auto"/>
            </w:tcBorders>
            <w:vAlign w:val="bottom"/>
          </w:tcPr>
          <w:p w:rsidR="001E58F2" w:rsidRPr="00182543" w:rsidRDefault="001E58F2" w:rsidP="001E58F2">
            <w:pPr>
              <w:pStyle w:val="acctfourfigures"/>
              <w:tabs>
                <w:tab w:val="clear" w:pos="765"/>
                <w:tab w:val="decimal" w:pos="1167"/>
              </w:tabs>
              <w:spacing w:line="240" w:lineRule="atLeast"/>
              <w:ind w:left="-108" w:right="-52" w:firstLine="0"/>
              <w:rPr>
                <w:b/>
                <w:bCs/>
                <w:szCs w:val="22"/>
                <w:lang w:val="en-US" w:bidi="th-TH"/>
              </w:rPr>
            </w:pPr>
            <w:r w:rsidRPr="00182543">
              <w:rPr>
                <w:b/>
                <w:bCs/>
                <w:szCs w:val="22"/>
                <w:lang w:val="en-US" w:bidi="th-TH"/>
              </w:rPr>
              <w:t>436,348,335</w:t>
            </w:r>
          </w:p>
        </w:tc>
        <w:tc>
          <w:tcPr>
            <w:tcW w:w="242" w:type="dxa"/>
            <w:gridSpan w:val="2"/>
          </w:tcPr>
          <w:p w:rsidR="001E58F2" w:rsidRPr="00182543" w:rsidRDefault="001E58F2" w:rsidP="00182543">
            <w:pPr>
              <w:tabs>
                <w:tab w:val="decimal" w:pos="1225"/>
              </w:tabs>
              <w:spacing w:after="0" w:line="240" w:lineRule="atLeast"/>
              <w:ind w:right="-25"/>
              <w:jc w:val="thaiDistribute"/>
              <w:rPr>
                <w:rFonts w:ascii="Times New Roman" w:hAnsi="Times New Roman" w:cs="Times New Roman"/>
                <w:b/>
                <w:bCs/>
                <w:szCs w:val="22"/>
              </w:rPr>
            </w:pPr>
          </w:p>
        </w:tc>
        <w:tc>
          <w:tcPr>
            <w:tcW w:w="1344" w:type="dxa"/>
            <w:tcBorders>
              <w:top w:val="single" w:sz="4" w:space="0" w:color="auto"/>
              <w:bottom w:val="double" w:sz="4" w:space="0" w:color="auto"/>
            </w:tcBorders>
            <w:vAlign w:val="bottom"/>
          </w:tcPr>
          <w:p w:rsidR="001E58F2" w:rsidRPr="00182543" w:rsidRDefault="00E30E13" w:rsidP="00182543">
            <w:pPr>
              <w:pStyle w:val="acctfourfigures"/>
              <w:tabs>
                <w:tab w:val="clear" w:pos="765"/>
                <w:tab w:val="decimal" w:pos="1212"/>
              </w:tabs>
              <w:spacing w:line="240" w:lineRule="atLeast"/>
              <w:ind w:left="-164" w:right="-25" w:firstLine="0"/>
              <w:rPr>
                <w:b/>
                <w:bCs/>
                <w:szCs w:val="22"/>
                <w:lang w:val="en-US" w:bidi="th-TH"/>
              </w:rPr>
            </w:pPr>
            <w:r>
              <w:rPr>
                <w:b/>
                <w:bCs/>
                <w:szCs w:val="22"/>
                <w:lang w:val="en-US" w:bidi="th-TH"/>
              </w:rPr>
              <w:t>179,443,467</w:t>
            </w:r>
          </w:p>
        </w:tc>
        <w:tc>
          <w:tcPr>
            <w:tcW w:w="266" w:type="dxa"/>
          </w:tcPr>
          <w:p w:rsidR="001E58F2" w:rsidRPr="00182543" w:rsidRDefault="001E58F2" w:rsidP="00182543">
            <w:pPr>
              <w:tabs>
                <w:tab w:val="decimal" w:pos="1225"/>
              </w:tabs>
              <w:spacing w:after="0" w:line="240" w:lineRule="atLeast"/>
              <w:ind w:right="-25"/>
              <w:jc w:val="thaiDistribute"/>
              <w:rPr>
                <w:rFonts w:ascii="Times New Roman" w:hAnsi="Times New Roman" w:cs="Times New Roman"/>
                <w:b/>
                <w:bCs/>
                <w:szCs w:val="22"/>
              </w:rPr>
            </w:pPr>
          </w:p>
        </w:tc>
        <w:tc>
          <w:tcPr>
            <w:tcW w:w="1456" w:type="dxa"/>
            <w:gridSpan w:val="3"/>
            <w:tcBorders>
              <w:top w:val="single" w:sz="4" w:space="0" w:color="auto"/>
              <w:bottom w:val="double" w:sz="4" w:space="0" w:color="auto"/>
            </w:tcBorders>
            <w:vAlign w:val="bottom"/>
          </w:tcPr>
          <w:p w:rsidR="001E58F2" w:rsidRPr="001E58F2" w:rsidRDefault="001E58F2" w:rsidP="001E58F2">
            <w:pPr>
              <w:pStyle w:val="acctfourfigures"/>
              <w:tabs>
                <w:tab w:val="clear" w:pos="765"/>
                <w:tab w:val="decimal" w:pos="1167"/>
              </w:tabs>
              <w:spacing w:line="240" w:lineRule="atLeast"/>
              <w:ind w:left="-108" w:right="-52" w:firstLine="0"/>
              <w:rPr>
                <w:b/>
                <w:bCs/>
                <w:szCs w:val="22"/>
                <w:lang w:val="en-US" w:bidi="th-TH"/>
              </w:rPr>
            </w:pPr>
            <w:r w:rsidRPr="001E58F2">
              <w:rPr>
                <w:b/>
                <w:bCs/>
                <w:szCs w:val="22"/>
                <w:lang w:val="en-US" w:bidi="th-TH"/>
              </w:rPr>
              <w:t>142,757,311</w:t>
            </w:r>
          </w:p>
        </w:tc>
      </w:tr>
    </w:tbl>
    <w:p w:rsidR="00AF46F2" w:rsidRPr="000F264C" w:rsidRDefault="00AF46F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rsidR="00AC02D8" w:rsidRPr="00427899"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0F264C">
        <w:rPr>
          <w:rFonts w:ascii="Times New Roman" w:hAnsi="Times New Roman" w:cs="Times New Roman"/>
          <w:sz w:val="22"/>
          <w:szCs w:val="22"/>
        </w:rPr>
        <w:t xml:space="preserve">Short-term loans from financial institutions have bank deposits and the land with structure of the </w:t>
      </w:r>
      <w:r w:rsidRPr="00427899">
        <w:rPr>
          <w:rFonts w:ascii="Times New Roman" w:hAnsi="Times New Roman" w:cs="Times New Roman"/>
          <w:sz w:val="22"/>
          <w:szCs w:val="22"/>
        </w:rPr>
        <w:t>Company</w:t>
      </w:r>
      <w:r w:rsidR="005C62D0" w:rsidRPr="00427899">
        <w:rPr>
          <w:rFonts w:ascii="Times New Roman" w:hAnsi="Times New Roman" w:cs="Times New Roman"/>
          <w:sz w:val="22"/>
          <w:szCs w:val="22"/>
        </w:rPr>
        <w:t xml:space="preserve"> and the land with structure of three </w:t>
      </w:r>
      <w:r w:rsidRPr="00427899">
        <w:rPr>
          <w:rFonts w:ascii="Times New Roman" w:hAnsi="Times New Roman" w:cs="Times New Roman"/>
          <w:sz w:val="22"/>
          <w:szCs w:val="22"/>
        </w:rPr>
        <w:t xml:space="preserve">related companies </w:t>
      </w:r>
      <w:r w:rsidR="00756B7C" w:rsidRPr="00427899">
        <w:rPr>
          <w:rFonts w:ascii="Times New Roman" w:hAnsi="Times New Roman" w:cs="Times New Roman"/>
          <w:sz w:val="22"/>
          <w:szCs w:val="22"/>
        </w:rPr>
        <w:t xml:space="preserve">are </w:t>
      </w:r>
      <w:r w:rsidRPr="00427899">
        <w:rPr>
          <w:rFonts w:ascii="Times New Roman" w:hAnsi="Times New Roman" w:cs="Times New Roman"/>
          <w:sz w:val="22"/>
          <w:szCs w:val="22"/>
        </w:rPr>
        <w:t>pledge</w:t>
      </w:r>
      <w:r w:rsidR="00992327" w:rsidRPr="00427899">
        <w:rPr>
          <w:rFonts w:ascii="Times New Roman" w:hAnsi="Times New Roman" w:cs="Times New Roman"/>
          <w:sz w:val="22"/>
          <w:szCs w:val="22"/>
        </w:rPr>
        <w:t>d</w:t>
      </w:r>
      <w:r w:rsidRPr="00427899">
        <w:rPr>
          <w:rFonts w:ascii="Times New Roman" w:hAnsi="Times New Roman" w:cs="Times New Roman"/>
          <w:sz w:val="22"/>
          <w:szCs w:val="22"/>
        </w:rPr>
        <w:t>/mortgaged as collateral, including the Company’s directors as the co-guarantors the loans of the Company and subsidiaries.</w:t>
      </w:r>
    </w:p>
    <w:p w:rsidR="00342672" w:rsidRPr="00427899" w:rsidRDefault="00342672" w:rsidP="00EB777A">
      <w:pPr>
        <w:tabs>
          <w:tab w:val="left" w:pos="900"/>
        </w:tabs>
        <w:autoSpaceDE w:val="0"/>
        <w:autoSpaceDN w:val="0"/>
        <w:spacing w:after="0" w:line="240" w:lineRule="atLeast"/>
        <w:ind w:left="539" w:right="28"/>
        <w:jc w:val="thaiDistribute"/>
        <w:rPr>
          <w:rFonts w:ascii="Times New Roman" w:hAnsi="Times New Roman" w:cs="Angsana New"/>
          <w:szCs w:val="22"/>
        </w:rPr>
      </w:pPr>
    </w:p>
    <w:p w:rsidR="00EB777A" w:rsidRPr="0073330C" w:rsidRDefault="00FE7D60" w:rsidP="00EB777A">
      <w:pPr>
        <w:tabs>
          <w:tab w:val="left" w:pos="900"/>
        </w:tabs>
        <w:autoSpaceDE w:val="0"/>
        <w:autoSpaceDN w:val="0"/>
        <w:spacing w:after="0" w:line="240" w:lineRule="atLeast"/>
        <w:ind w:left="539" w:right="28"/>
        <w:jc w:val="thaiDistribute"/>
        <w:rPr>
          <w:rFonts w:ascii="Times New Roman" w:hAnsi="Times New Roman" w:cs="Times New Roman"/>
          <w:szCs w:val="22"/>
        </w:rPr>
      </w:pPr>
      <w:r>
        <w:rPr>
          <w:rFonts w:ascii="Times New Roman" w:hAnsi="Times New Roman" w:cs="Angsana New"/>
          <w:szCs w:val="22"/>
        </w:rPr>
        <w:t>As at 31 December 2021</w:t>
      </w:r>
      <w:r w:rsidR="00EB777A" w:rsidRPr="00427899">
        <w:rPr>
          <w:rFonts w:ascii="Times New Roman" w:hAnsi="Times New Roman" w:cs="Angsana New"/>
          <w:szCs w:val="22"/>
        </w:rPr>
        <w:t>, the Group/</w:t>
      </w:r>
      <w:r w:rsidR="005445F8" w:rsidRPr="00427899">
        <w:rPr>
          <w:rFonts w:ascii="Times New Roman" w:hAnsi="Times New Roman" w:cs="Angsana New"/>
          <w:szCs w:val="22"/>
        </w:rPr>
        <w:t>C</w:t>
      </w:r>
      <w:r w:rsidR="00427899">
        <w:rPr>
          <w:rFonts w:ascii="Times New Roman" w:hAnsi="Times New Roman" w:cs="Angsana New"/>
          <w:szCs w:val="22"/>
        </w:rPr>
        <w:t>ompany had</w:t>
      </w:r>
      <w:r w:rsidR="00EB777A" w:rsidRPr="00427899">
        <w:rPr>
          <w:rFonts w:ascii="Times New Roman" w:hAnsi="Times New Roman" w:cs="Angsana New"/>
          <w:szCs w:val="22"/>
        </w:rPr>
        <w:t xml:space="preserve"> un</w:t>
      </w:r>
      <w:r w:rsidR="00427899">
        <w:rPr>
          <w:rFonts w:ascii="Times New Roman" w:hAnsi="Times New Roman" w:cs="Angsana New"/>
          <w:szCs w:val="22"/>
        </w:rPr>
        <w:t xml:space="preserve">utilized </w:t>
      </w:r>
      <w:r w:rsidR="005445F8" w:rsidRPr="00427899">
        <w:rPr>
          <w:rFonts w:ascii="Times New Roman" w:hAnsi="Times New Roman" w:cs="Angsana New"/>
          <w:szCs w:val="22"/>
        </w:rPr>
        <w:t xml:space="preserve">facilities </w:t>
      </w:r>
      <w:r w:rsidR="00427899">
        <w:rPr>
          <w:rFonts w:ascii="Times New Roman" w:hAnsi="Times New Roman" w:cs="Angsana New"/>
          <w:szCs w:val="22"/>
        </w:rPr>
        <w:t>tota</w:t>
      </w:r>
      <w:r w:rsidR="00457FCB">
        <w:rPr>
          <w:rFonts w:ascii="Times New Roman" w:hAnsi="Times New Roman" w:cs="Angsana New"/>
          <w:szCs w:val="22"/>
        </w:rPr>
        <w:t>l</w:t>
      </w:r>
      <w:r w:rsidR="00427899">
        <w:rPr>
          <w:rFonts w:ascii="Times New Roman" w:hAnsi="Times New Roman" w:cs="Angsana New"/>
          <w:szCs w:val="22"/>
        </w:rPr>
        <w:t xml:space="preserve">ling </w:t>
      </w:r>
      <w:r>
        <w:rPr>
          <w:rFonts w:ascii="Times New Roman" w:hAnsi="Times New Roman" w:cs="Times New Roman"/>
          <w:szCs w:val="22"/>
        </w:rPr>
        <w:t xml:space="preserve">Baht </w:t>
      </w:r>
      <w:r w:rsidR="001048D4">
        <w:rPr>
          <w:rFonts w:ascii="Times New Roman" w:hAnsi="Times New Roman" w:cs="Times New Roman"/>
          <w:szCs w:val="22"/>
        </w:rPr>
        <w:t>1,312</w:t>
      </w:r>
      <w:r>
        <w:rPr>
          <w:rFonts w:ascii="Times New Roman" w:hAnsi="Times New Roman" w:cs="Times New Roman"/>
          <w:szCs w:val="22"/>
        </w:rPr>
        <w:t xml:space="preserve"> million and USD </w:t>
      </w:r>
      <w:r w:rsidR="001048D4">
        <w:rPr>
          <w:rFonts w:ascii="Times New Roman" w:hAnsi="Times New Roman" w:cs="Times New Roman"/>
          <w:szCs w:val="22"/>
        </w:rPr>
        <w:t xml:space="preserve">4 </w:t>
      </w:r>
      <w:r>
        <w:rPr>
          <w:rFonts w:ascii="Times New Roman" w:hAnsi="Times New Roman" w:cs="Times New Roman"/>
          <w:szCs w:val="22"/>
        </w:rPr>
        <w:t xml:space="preserve">million and Baht </w:t>
      </w:r>
      <w:r w:rsidR="001048D4">
        <w:rPr>
          <w:rFonts w:ascii="Times New Roman" w:hAnsi="Times New Roman" w:cs="Times New Roman"/>
          <w:szCs w:val="22"/>
        </w:rPr>
        <w:t xml:space="preserve">943 </w:t>
      </w:r>
      <w:r w:rsidR="00EB777A" w:rsidRPr="00427899">
        <w:rPr>
          <w:rFonts w:ascii="Times New Roman" w:hAnsi="Times New Roman" w:cs="Times New Roman"/>
          <w:szCs w:val="22"/>
        </w:rPr>
        <w:t xml:space="preserve">million and </w:t>
      </w:r>
      <w:r w:rsidR="005445F8" w:rsidRPr="00427899">
        <w:rPr>
          <w:rFonts w:ascii="Times New Roman" w:hAnsi="Times New Roman" w:cs="Times New Roman"/>
          <w:szCs w:val="22"/>
        </w:rPr>
        <w:t xml:space="preserve">USD </w:t>
      </w:r>
      <w:r w:rsidR="001048D4">
        <w:rPr>
          <w:rFonts w:ascii="Times New Roman" w:hAnsi="Times New Roman" w:cs="Times New Roman"/>
          <w:szCs w:val="22"/>
        </w:rPr>
        <w:t>2</w:t>
      </w:r>
      <w:r w:rsidR="00EB777A" w:rsidRPr="00427899">
        <w:rPr>
          <w:rFonts w:ascii="Times New Roman" w:hAnsi="Times New Roman" w:cs="Times New Roman"/>
          <w:szCs w:val="22"/>
        </w:rPr>
        <w:t xml:space="preserve"> million, respectively.</w:t>
      </w:r>
    </w:p>
    <w:p w:rsidR="0098249F" w:rsidRPr="0098249F" w:rsidRDefault="0098249F" w:rsidP="0098249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Trade accounts payable</w:t>
      </w:r>
      <w:r w:rsidR="005C0B67">
        <w:rPr>
          <w:rFonts w:ascii="Times New Roman" w:hAnsi="Times New Roman" w:cs="Times New Roman"/>
          <w:b/>
          <w:bCs/>
          <w:szCs w:val="22"/>
        </w:rPr>
        <w:t>s</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17" w:type="dxa"/>
        <w:tblInd w:w="18" w:type="dxa"/>
        <w:tblLayout w:type="fixed"/>
        <w:tblLook w:val="01E0"/>
      </w:tblPr>
      <w:tblGrid>
        <w:gridCol w:w="3492"/>
        <w:gridCol w:w="1418"/>
        <w:gridCol w:w="270"/>
        <w:gridCol w:w="1377"/>
        <w:gridCol w:w="270"/>
        <w:gridCol w:w="1289"/>
        <w:gridCol w:w="348"/>
        <w:gridCol w:w="1273"/>
        <w:gridCol w:w="80"/>
      </w:tblGrid>
      <w:tr w:rsidR="00AC02D8" w:rsidRPr="000F264C" w:rsidTr="000C422A">
        <w:tc>
          <w:tcPr>
            <w:tcW w:w="3492" w:type="dxa"/>
          </w:tcPr>
          <w:p w:rsidR="00AC02D8" w:rsidRPr="000F264C" w:rsidRDefault="00AC02D8" w:rsidP="00053F4E">
            <w:pPr>
              <w:spacing w:after="0"/>
              <w:ind w:left="522" w:right="-25"/>
              <w:rPr>
                <w:rFonts w:ascii="Times New Roman" w:hAnsi="Times New Roman" w:cs="Times New Roman"/>
                <w:szCs w:val="22"/>
              </w:rPr>
            </w:pPr>
          </w:p>
        </w:tc>
        <w:tc>
          <w:tcPr>
            <w:tcW w:w="3065"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990" w:type="dxa"/>
            <w:gridSpan w:val="4"/>
          </w:tcPr>
          <w:p w:rsidR="00AC02D8" w:rsidRPr="000F264C" w:rsidRDefault="00AC02D8" w:rsidP="00ED06B6">
            <w:pPr>
              <w:spacing w:after="0"/>
              <w:ind w:right="-304"/>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0C422A">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418" w:type="dxa"/>
            <w:vAlign w:val="bottom"/>
          </w:tcPr>
          <w:p w:rsidR="00AC02D8" w:rsidRPr="000F264C" w:rsidRDefault="00AC02D8" w:rsidP="00CC4947">
            <w:pPr>
              <w:spacing w:after="0" w:line="240" w:lineRule="atLeast"/>
              <w:ind w:right="-250"/>
              <w:jc w:val="center"/>
              <w:rPr>
                <w:rFonts w:ascii="Times New Roman" w:hAnsi="Times New Roman" w:cs="Times New Roman"/>
                <w:szCs w:val="22"/>
              </w:rPr>
            </w:pPr>
            <w:r w:rsidRPr="000F264C">
              <w:rPr>
                <w:rFonts w:ascii="Times New Roman" w:hAnsi="Times New Roman" w:cs="Times New Roman"/>
                <w:szCs w:val="22"/>
              </w:rPr>
              <w:t>202</w:t>
            </w:r>
            <w:r w:rsidR="00FE7D60">
              <w:rPr>
                <w:rFonts w:ascii="Times New Roman" w:hAnsi="Times New Roman" w:cs="Times New Roman"/>
                <w:szCs w:val="22"/>
              </w:rPr>
              <w:t>1</w:t>
            </w:r>
          </w:p>
        </w:tc>
        <w:tc>
          <w:tcPr>
            <w:tcW w:w="270" w:type="dxa"/>
            <w:vAlign w:val="center"/>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377" w:type="dxa"/>
            <w:vAlign w:val="bottom"/>
          </w:tcPr>
          <w:p w:rsidR="00AC02D8" w:rsidRPr="000F264C" w:rsidRDefault="00AC02D8" w:rsidP="00CC4947">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w:t>
            </w:r>
            <w:r w:rsidR="00FE7D60">
              <w:rPr>
                <w:rFonts w:ascii="Times New Roman" w:hAnsi="Times New Roman" w:cs="Times New Roman"/>
                <w:szCs w:val="22"/>
              </w:rPr>
              <w:t>20</w:t>
            </w:r>
          </w:p>
        </w:tc>
        <w:tc>
          <w:tcPr>
            <w:tcW w:w="270" w:type="dxa"/>
            <w:vAlign w:val="bottom"/>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289" w:type="dxa"/>
            <w:vAlign w:val="bottom"/>
          </w:tcPr>
          <w:p w:rsidR="00AC02D8" w:rsidRPr="000F264C" w:rsidRDefault="006A4419" w:rsidP="00CC4947">
            <w:pPr>
              <w:spacing w:after="0" w:line="240" w:lineRule="atLeast"/>
              <w:ind w:right="-274"/>
              <w:jc w:val="center"/>
              <w:rPr>
                <w:rFonts w:ascii="Times New Roman" w:hAnsi="Times New Roman" w:cs="Times New Roman"/>
                <w:szCs w:val="22"/>
              </w:rPr>
            </w:pPr>
            <w:r w:rsidRPr="000F264C">
              <w:rPr>
                <w:rFonts w:ascii="Times New Roman" w:hAnsi="Times New Roman" w:cs="Times New Roman"/>
                <w:szCs w:val="22"/>
              </w:rPr>
              <w:t>202</w:t>
            </w:r>
            <w:r w:rsidR="00FE7D60">
              <w:rPr>
                <w:rFonts w:ascii="Times New Roman" w:hAnsi="Times New Roman" w:cs="Times New Roman"/>
                <w:szCs w:val="22"/>
              </w:rPr>
              <w:t>1</w:t>
            </w:r>
          </w:p>
        </w:tc>
        <w:tc>
          <w:tcPr>
            <w:tcW w:w="348" w:type="dxa"/>
            <w:vAlign w:val="center"/>
          </w:tcPr>
          <w:p w:rsidR="00AC02D8" w:rsidRPr="000F264C" w:rsidRDefault="00AC02D8" w:rsidP="00CC4947">
            <w:pPr>
              <w:spacing w:after="0" w:line="240" w:lineRule="atLeast"/>
              <w:ind w:left="-54" w:right="-25"/>
              <w:jc w:val="center"/>
              <w:rPr>
                <w:rFonts w:ascii="Times New Roman" w:hAnsi="Times New Roman" w:cs="Times New Roman"/>
                <w:szCs w:val="22"/>
              </w:rPr>
            </w:pPr>
          </w:p>
        </w:tc>
        <w:tc>
          <w:tcPr>
            <w:tcW w:w="1353" w:type="dxa"/>
            <w:gridSpan w:val="2"/>
            <w:vAlign w:val="bottom"/>
          </w:tcPr>
          <w:p w:rsidR="00AC02D8" w:rsidRPr="000F264C" w:rsidRDefault="00AC02D8" w:rsidP="00CC4947">
            <w:pPr>
              <w:tabs>
                <w:tab w:val="left" w:pos="634"/>
              </w:tabs>
              <w:spacing w:after="0" w:line="240" w:lineRule="atLeast"/>
              <w:ind w:right="-122"/>
              <w:jc w:val="center"/>
              <w:rPr>
                <w:rFonts w:ascii="Times New Roman" w:hAnsi="Times New Roman" w:cs="Times New Roman"/>
                <w:szCs w:val="22"/>
              </w:rPr>
            </w:pPr>
            <w:r w:rsidRPr="000F264C">
              <w:rPr>
                <w:rFonts w:ascii="Times New Roman" w:hAnsi="Times New Roman" w:cs="Times New Roman"/>
                <w:szCs w:val="22"/>
              </w:rPr>
              <w:t>20</w:t>
            </w:r>
            <w:r w:rsidR="00FE7D60">
              <w:rPr>
                <w:rFonts w:ascii="Times New Roman" w:hAnsi="Times New Roman" w:cs="Times New Roman"/>
                <w:szCs w:val="22"/>
              </w:rPr>
              <w:t>20</w:t>
            </w:r>
          </w:p>
        </w:tc>
      </w:tr>
      <w:tr w:rsidR="00AC02D8" w:rsidRPr="000F264C" w:rsidTr="000C422A">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325" w:type="dxa"/>
            <w:gridSpan w:val="8"/>
          </w:tcPr>
          <w:p w:rsidR="00AC02D8" w:rsidRPr="000F264C" w:rsidRDefault="00CC4947" w:rsidP="00CC4947">
            <w:pPr>
              <w:tabs>
                <w:tab w:val="left" w:pos="405"/>
              </w:tabs>
              <w:spacing w:after="0" w:line="240" w:lineRule="atLeast"/>
              <w:ind w:left="-141" w:right="-25" w:hanging="117"/>
              <w:jc w:val="center"/>
              <w:rPr>
                <w:rFonts w:ascii="Times New Roman" w:hAnsi="Times New Roman" w:cs="Times New Roman"/>
                <w:i/>
                <w:iCs/>
                <w:szCs w:val="22"/>
                <w:cs/>
              </w:rPr>
            </w:pPr>
            <w:r>
              <w:rPr>
                <w:rFonts w:ascii="Times New Roman" w:hAnsi="Times New Roman" w:cs="Times New Roman"/>
                <w:i/>
                <w:iCs/>
                <w:szCs w:val="22"/>
              </w:rPr>
              <w:t>(in</w:t>
            </w:r>
            <w:r w:rsidR="00AC02D8" w:rsidRPr="000F264C">
              <w:rPr>
                <w:rFonts w:ascii="Times New Roman" w:hAnsi="Times New Roman" w:cs="Times New Roman"/>
                <w:i/>
                <w:iCs/>
                <w:szCs w:val="22"/>
              </w:rPr>
              <w:t xml:space="preserve"> Baht)</w:t>
            </w:r>
          </w:p>
        </w:tc>
      </w:tr>
      <w:tr w:rsidR="00BF04CC" w:rsidRPr="000F264C" w:rsidTr="000C422A">
        <w:trPr>
          <w:gridAfter w:val="1"/>
          <w:wAfter w:w="80" w:type="dxa"/>
        </w:trPr>
        <w:tc>
          <w:tcPr>
            <w:tcW w:w="3492" w:type="dxa"/>
            <w:vAlign w:val="bottom"/>
          </w:tcPr>
          <w:p w:rsidR="00BF04CC" w:rsidRPr="000F264C" w:rsidRDefault="00BF04CC"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Related parties</w:t>
            </w:r>
          </w:p>
        </w:tc>
        <w:tc>
          <w:tcPr>
            <w:tcW w:w="1418" w:type="dxa"/>
          </w:tcPr>
          <w:p w:rsidR="00BF04CC" w:rsidRPr="00BF04CC" w:rsidRDefault="00BF04CC" w:rsidP="00BF04CC">
            <w:pPr>
              <w:tabs>
                <w:tab w:val="decimal" w:pos="1110"/>
              </w:tabs>
              <w:spacing w:after="0" w:line="240" w:lineRule="atLeast"/>
              <w:ind w:left="-108" w:right="-25"/>
              <w:rPr>
                <w:rFonts w:ascii="Times New Roman" w:hAnsi="Times New Roman" w:cs="Times New Roman"/>
                <w:szCs w:val="22"/>
              </w:rPr>
            </w:pPr>
            <w:r w:rsidRPr="00BF04CC">
              <w:rPr>
                <w:rFonts w:ascii="Times New Roman" w:hAnsi="Times New Roman" w:cs="Times New Roman"/>
                <w:szCs w:val="22"/>
              </w:rPr>
              <w:t>2,629,217</w:t>
            </w:r>
          </w:p>
        </w:tc>
        <w:tc>
          <w:tcPr>
            <w:tcW w:w="270"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377" w:type="dxa"/>
          </w:tcPr>
          <w:p w:rsidR="00BF04CC" w:rsidRPr="00654AD7" w:rsidRDefault="00BF04CC" w:rsidP="00C511B0">
            <w:pPr>
              <w:spacing w:after="0" w:line="240" w:lineRule="atLeast"/>
              <w:ind w:left="-108" w:right="-25"/>
              <w:jc w:val="right"/>
              <w:rPr>
                <w:rFonts w:ascii="Times New Roman" w:hAnsi="Times New Roman" w:cs="Times New Roman"/>
                <w:szCs w:val="22"/>
              </w:rPr>
            </w:pPr>
            <w:r w:rsidRPr="00654AD7">
              <w:rPr>
                <w:rFonts w:ascii="Times New Roman" w:hAnsi="Times New Roman" w:cs="Times New Roman"/>
                <w:szCs w:val="22"/>
              </w:rPr>
              <w:t>15,110,384</w:t>
            </w:r>
          </w:p>
        </w:tc>
        <w:tc>
          <w:tcPr>
            <w:tcW w:w="270"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289" w:type="dxa"/>
          </w:tcPr>
          <w:p w:rsidR="00BF04CC" w:rsidRPr="00654AD7" w:rsidRDefault="00BF04CC" w:rsidP="000C422A">
            <w:pPr>
              <w:tabs>
                <w:tab w:val="decimal" w:pos="1095"/>
              </w:tabs>
              <w:spacing w:after="0" w:line="240" w:lineRule="atLeast"/>
              <w:ind w:left="-108" w:right="-25"/>
              <w:rPr>
                <w:rFonts w:ascii="Times New Roman" w:hAnsi="Times New Roman" w:cs="Times New Roman"/>
                <w:szCs w:val="22"/>
                <w:cs/>
              </w:rPr>
            </w:pPr>
            <w:r>
              <w:rPr>
                <w:rFonts w:ascii="Times New Roman" w:hAnsi="Times New Roman" w:cs="Times New Roman"/>
                <w:szCs w:val="22"/>
              </w:rPr>
              <w:t>129,784,649</w:t>
            </w:r>
          </w:p>
        </w:tc>
        <w:tc>
          <w:tcPr>
            <w:tcW w:w="348"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273" w:type="dxa"/>
          </w:tcPr>
          <w:p w:rsidR="00BF04CC" w:rsidRPr="00654AD7" w:rsidRDefault="00BF04CC" w:rsidP="00C511B0">
            <w:pPr>
              <w:spacing w:after="0" w:line="240" w:lineRule="atLeast"/>
              <w:ind w:left="-108"/>
              <w:jc w:val="right"/>
              <w:rPr>
                <w:rFonts w:ascii="Times New Roman" w:hAnsi="Times New Roman" w:cs="Times New Roman"/>
                <w:szCs w:val="22"/>
                <w:cs/>
              </w:rPr>
            </w:pPr>
            <w:r w:rsidRPr="00654AD7">
              <w:rPr>
                <w:rFonts w:ascii="Times New Roman" w:hAnsi="Times New Roman" w:cs="Times New Roman"/>
                <w:szCs w:val="22"/>
              </w:rPr>
              <w:t>144,953,759</w:t>
            </w:r>
          </w:p>
        </w:tc>
      </w:tr>
      <w:tr w:rsidR="00BF04CC" w:rsidRPr="000F264C" w:rsidTr="000C422A">
        <w:trPr>
          <w:gridAfter w:val="1"/>
          <w:wAfter w:w="80" w:type="dxa"/>
          <w:trHeight w:val="74"/>
        </w:trPr>
        <w:tc>
          <w:tcPr>
            <w:tcW w:w="3492" w:type="dxa"/>
            <w:vAlign w:val="bottom"/>
          </w:tcPr>
          <w:p w:rsidR="00BF04CC" w:rsidRPr="000F264C" w:rsidRDefault="00BF04CC" w:rsidP="00053F4E">
            <w:pPr>
              <w:spacing w:after="0" w:line="240" w:lineRule="atLeast"/>
              <w:ind w:left="556" w:right="-25" w:hanging="34"/>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418" w:type="dxa"/>
            <w:tcBorders>
              <w:bottom w:val="single" w:sz="4" w:space="0" w:color="auto"/>
            </w:tcBorders>
          </w:tcPr>
          <w:p w:rsidR="00BF04CC" w:rsidRPr="00BF04CC" w:rsidRDefault="00BF04CC" w:rsidP="00FA75B7">
            <w:pPr>
              <w:tabs>
                <w:tab w:val="decimal" w:pos="1110"/>
              </w:tabs>
              <w:spacing w:after="0" w:line="240" w:lineRule="atLeast"/>
              <w:ind w:left="-108" w:right="-25"/>
              <w:rPr>
                <w:rFonts w:ascii="Times New Roman" w:hAnsi="Times New Roman" w:cs="Times New Roman"/>
                <w:szCs w:val="22"/>
                <w:cs/>
              </w:rPr>
            </w:pPr>
            <w:r w:rsidRPr="00BF04CC">
              <w:rPr>
                <w:rFonts w:ascii="Times New Roman" w:hAnsi="Times New Roman" w:cs="Times New Roman"/>
                <w:szCs w:val="22"/>
              </w:rPr>
              <w:t>28,</w:t>
            </w:r>
            <w:r w:rsidR="00FA75B7">
              <w:rPr>
                <w:rFonts w:ascii="Times New Roman" w:hAnsi="Times New Roman" w:cs="Times New Roman"/>
                <w:szCs w:val="22"/>
              </w:rPr>
              <w:t>839,056</w:t>
            </w:r>
          </w:p>
        </w:tc>
        <w:tc>
          <w:tcPr>
            <w:tcW w:w="270"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377" w:type="dxa"/>
            <w:tcBorders>
              <w:bottom w:val="single" w:sz="4" w:space="0" w:color="auto"/>
            </w:tcBorders>
          </w:tcPr>
          <w:p w:rsidR="00BF04CC" w:rsidRPr="009544C8" w:rsidRDefault="00BF04CC" w:rsidP="00C511B0">
            <w:pPr>
              <w:spacing w:after="0" w:line="240" w:lineRule="atLeast"/>
              <w:ind w:left="-108" w:right="-25"/>
              <w:jc w:val="right"/>
              <w:rPr>
                <w:rFonts w:ascii="Times New Roman" w:hAnsi="Times New Roman" w:cstheme="minorBidi"/>
                <w:szCs w:val="22"/>
                <w:cs/>
              </w:rPr>
            </w:pPr>
            <w:r w:rsidRPr="00654AD7">
              <w:rPr>
                <w:rFonts w:ascii="Times New Roman" w:hAnsi="Times New Roman" w:cs="Times New Roman"/>
                <w:szCs w:val="22"/>
              </w:rPr>
              <w:t>52,509,354</w:t>
            </w:r>
          </w:p>
        </w:tc>
        <w:tc>
          <w:tcPr>
            <w:tcW w:w="270"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BF04CC" w:rsidRPr="00654AD7" w:rsidRDefault="00BF04CC" w:rsidP="000C422A">
            <w:pPr>
              <w:tabs>
                <w:tab w:val="decimal" w:pos="1080"/>
              </w:tabs>
              <w:spacing w:after="0" w:line="240" w:lineRule="atLeast"/>
              <w:ind w:left="-108" w:right="-25"/>
              <w:rPr>
                <w:rFonts w:ascii="Times New Roman" w:hAnsi="Times New Roman" w:cs="Times New Roman"/>
                <w:szCs w:val="22"/>
                <w:cs/>
              </w:rPr>
            </w:pPr>
            <w:r>
              <w:rPr>
                <w:rFonts w:ascii="Times New Roman" w:hAnsi="Times New Roman" w:cs="Times New Roman"/>
                <w:szCs w:val="22"/>
              </w:rPr>
              <w:t>14,777,389</w:t>
            </w:r>
          </w:p>
        </w:tc>
        <w:tc>
          <w:tcPr>
            <w:tcW w:w="348" w:type="dxa"/>
          </w:tcPr>
          <w:p w:rsidR="00BF04CC" w:rsidRPr="000F264C" w:rsidRDefault="00BF04CC" w:rsidP="00605FD7">
            <w:pPr>
              <w:spacing w:after="0" w:line="240" w:lineRule="atLeast"/>
              <w:ind w:left="-54" w:right="-25"/>
              <w:jc w:val="right"/>
              <w:rPr>
                <w:rFonts w:ascii="Times New Roman" w:hAnsi="Times New Roman" w:cs="Times New Roman"/>
                <w:szCs w:val="22"/>
              </w:rPr>
            </w:pPr>
          </w:p>
        </w:tc>
        <w:tc>
          <w:tcPr>
            <w:tcW w:w="1273" w:type="dxa"/>
            <w:tcBorders>
              <w:bottom w:val="single" w:sz="4" w:space="0" w:color="auto"/>
            </w:tcBorders>
          </w:tcPr>
          <w:p w:rsidR="00BF04CC" w:rsidRPr="00654AD7" w:rsidRDefault="00BF04CC" w:rsidP="00C511B0">
            <w:pPr>
              <w:spacing w:after="0" w:line="240" w:lineRule="atLeast"/>
              <w:ind w:left="-108"/>
              <w:jc w:val="right"/>
              <w:rPr>
                <w:rFonts w:ascii="Times New Roman" w:hAnsi="Times New Roman" w:cs="Times New Roman"/>
                <w:szCs w:val="22"/>
                <w:cs/>
              </w:rPr>
            </w:pPr>
            <w:r w:rsidRPr="00654AD7">
              <w:rPr>
                <w:rFonts w:ascii="Times New Roman" w:hAnsi="Times New Roman" w:cs="Times New Roman"/>
                <w:szCs w:val="22"/>
                <w:cs/>
              </w:rPr>
              <w:t>22</w:t>
            </w:r>
            <w:r w:rsidRPr="00654AD7">
              <w:rPr>
                <w:rFonts w:ascii="Times New Roman" w:hAnsi="Times New Roman" w:cs="Times New Roman"/>
                <w:szCs w:val="22"/>
              </w:rPr>
              <w:t>,</w:t>
            </w:r>
            <w:r w:rsidRPr="00654AD7">
              <w:rPr>
                <w:rFonts w:ascii="Times New Roman" w:hAnsi="Times New Roman" w:cs="Times New Roman"/>
                <w:szCs w:val="22"/>
                <w:cs/>
              </w:rPr>
              <w:t>755</w:t>
            </w:r>
            <w:r w:rsidRPr="00654AD7">
              <w:rPr>
                <w:rFonts w:ascii="Times New Roman" w:hAnsi="Times New Roman" w:cs="Times New Roman"/>
                <w:szCs w:val="22"/>
              </w:rPr>
              <w:t>,</w:t>
            </w:r>
            <w:r w:rsidRPr="00654AD7">
              <w:rPr>
                <w:rFonts w:ascii="Times New Roman" w:hAnsi="Times New Roman" w:cs="Times New Roman"/>
                <w:szCs w:val="22"/>
                <w:cs/>
              </w:rPr>
              <w:t>941</w:t>
            </w:r>
          </w:p>
        </w:tc>
      </w:tr>
      <w:tr w:rsidR="00C511B0" w:rsidRPr="000F264C" w:rsidTr="000C422A">
        <w:trPr>
          <w:gridAfter w:val="1"/>
          <w:wAfter w:w="80" w:type="dxa"/>
        </w:trPr>
        <w:tc>
          <w:tcPr>
            <w:tcW w:w="3492" w:type="dxa"/>
            <w:vAlign w:val="bottom"/>
          </w:tcPr>
          <w:p w:rsidR="00C511B0" w:rsidRPr="000F264C" w:rsidRDefault="00C511B0" w:rsidP="00053F4E">
            <w:pPr>
              <w:tabs>
                <w:tab w:val="left" w:pos="405"/>
              </w:tabs>
              <w:spacing w:after="0" w:line="240" w:lineRule="atLeast"/>
              <w:ind w:left="522" w:right="-25"/>
              <w:jc w:val="thaiDistribute"/>
              <w:rPr>
                <w:rFonts w:ascii="Times New Roman" w:hAnsi="Times New Roman" w:cs="Times New Roman"/>
                <w:b/>
                <w:bCs/>
                <w:szCs w:val="22"/>
              </w:rPr>
            </w:pPr>
            <w:r w:rsidRPr="000F264C">
              <w:rPr>
                <w:rFonts w:ascii="Times New Roman" w:hAnsi="Times New Roman" w:cs="Times New Roman"/>
                <w:b/>
                <w:bCs/>
                <w:szCs w:val="22"/>
              </w:rPr>
              <w:t>Total</w:t>
            </w:r>
          </w:p>
        </w:tc>
        <w:tc>
          <w:tcPr>
            <w:tcW w:w="1418" w:type="dxa"/>
            <w:tcBorders>
              <w:top w:val="single" w:sz="4" w:space="0" w:color="auto"/>
              <w:bottom w:val="double" w:sz="4" w:space="0" w:color="auto"/>
            </w:tcBorders>
          </w:tcPr>
          <w:p w:rsidR="00C511B0" w:rsidRPr="00654AD7" w:rsidRDefault="00BF04CC" w:rsidP="00FA75B7">
            <w:pPr>
              <w:tabs>
                <w:tab w:val="decimal" w:pos="1110"/>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31,468,2</w:t>
            </w:r>
            <w:r w:rsidR="00FA75B7">
              <w:rPr>
                <w:rFonts w:ascii="Times New Roman" w:hAnsi="Times New Roman" w:cs="Times New Roman"/>
                <w:b/>
                <w:bCs/>
                <w:szCs w:val="22"/>
              </w:rPr>
              <w:t>73</w:t>
            </w:r>
          </w:p>
        </w:tc>
        <w:tc>
          <w:tcPr>
            <w:tcW w:w="270" w:type="dxa"/>
          </w:tcPr>
          <w:p w:rsidR="00C511B0" w:rsidRPr="00654AD7" w:rsidRDefault="00C511B0" w:rsidP="00605FD7">
            <w:pPr>
              <w:spacing w:after="0" w:line="240" w:lineRule="atLeast"/>
              <w:ind w:left="-54" w:right="-25"/>
              <w:jc w:val="right"/>
              <w:rPr>
                <w:rFonts w:ascii="Times New Roman" w:hAnsi="Times New Roman" w:cs="Times New Roman"/>
                <w:b/>
                <w:bCs/>
                <w:szCs w:val="22"/>
              </w:rPr>
            </w:pPr>
          </w:p>
        </w:tc>
        <w:tc>
          <w:tcPr>
            <w:tcW w:w="1377" w:type="dxa"/>
            <w:tcBorders>
              <w:top w:val="single" w:sz="4" w:space="0" w:color="auto"/>
              <w:bottom w:val="double" w:sz="4" w:space="0" w:color="auto"/>
            </w:tcBorders>
          </w:tcPr>
          <w:p w:rsidR="00C511B0" w:rsidRPr="00654AD7" w:rsidRDefault="00C511B0" w:rsidP="00C511B0">
            <w:pPr>
              <w:spacing w:after="0" w:line="240" w:lineRule="atLeast"/>
              <w:ind w:left="-108" w:right="-25"/>
              <w:jc w:val="right"/>
              <w:rPr>
                <w:rFonts w:ascii="Times New Roman" w:hAnsi="Times New Roman" w:cs="Times New Roman"/>
                <w:b/>
                <w:bCs/>
                <w:szCs w:val="22"/>
              </w:rPr>
            </w:pPr>
            <w:r w:rsidRPr="00654AD7">
              <w:rPr>
                <w:rFonts w:ascii="Times New Roman" w:hAnsi="Times New Roman" w:cs="Times New Roman"/>
                <w:b/>
                <w:bCs/>
                <w:szCs w:val="22"/>
              </w:rPr>
              <w:t>67,619,738</w:t>
            </w:r>
          </w:p>
        </w:tc>
        <w:tc>
          <w:tcPr>
            <w:tcW w:w="270" w:type="dxa"/>
          </w:tcPr>
          <w:p w:rsidR="00C511B0" w:rsidRPr="00654AD7" w:rsidRDefault="00C511B0" w:rsidP="00605FD7">
            <w:pPr>
              <w:spacing w:after="0" w:line="240" w:lineRule="atLeast"/>
              <w:ind w:left="-54" w:right="-25"/>
              <w:jc w:val="right"/>
              <w:rPr>
                <w:rFonts w:ascii="Times New Roman" w:hAnsi="Times New Roman" w:cs="Times New Roman"/>
                <w:b/>
                <w:bCs/>
                <w:szCs w:val="22"/>
              </w:rPr>
            </w:pPr>
          </w:p>
        </w:tc>
        <w:tc>
          <w:tcPr>
            <w:tcW w:w="1289" w:type="dxa"/>
            <w:tcBorders>
              <w:top w:val="single" w:sz="4" w:space="0" w:color="auto"/>
              <w:bottom w:val="double" w:sz="4" w:space="0" w:color="auto"/>
            </w:tcBorders>
          </w:tcPr>
          <w:p w:rsidR="00C511B0" w:rsidRPr="000C422A" w:rsidRDefault="00BF04CC" w:rsidP="000C422A">
            <w:pPr>
              <w:tabs>
                <w:tab w:val="decimal" w:pos="1080"/>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144,562,038</w:t>
            </w:r>
          </w:p>
        </w:tc>
        <w:tc>
          <w:tcPr>
            <w:tcW w:w="348" w:type="dxa"/>
          </w:tcPr>
          <w:p w:rsidR="00C511B0" w:rsidRPr="000F264C" w:rsidRDefault="00C511B0" w:rsidP="00605FD7">
            <w:pPr>
              <w:spacing w:after="0" w:line="240" w:lineRule="atLeast"/>
              <w:ind w:left="-54" w:right="-25"/>
              <w:jc w:val="right"/>
              <w:rPr>
                <w:rFonts w:ascii="Times New Roman" w:hAnsi="Times New Roman" w:cs="Times New Roman"/>
                <w:szCs w:val="22"/>
              </w:rPr>
            </w:pPr>
          </w:p>
        </w:tc>
        <w:tc>
          <w:tcPr>
            <w:tcW w:w="1273" w:type="dxa"/>
            <w:tcBorders>
              <w:top w:val="single" w:sz="4" w:space="0" w:color="auto"/>
              <w:bottom w:val="double" w:sz="4" w:space="0" w:color="auto"/>
            </w:tcBorders>
          </w:tcPr>
          <w:p w:rsidR="00C511B0" w:rsidRPr="000C422A" w:rsidRDefault="00C511B0" w:rsidP="00C511B0">
            <w:pPr>
              <w:spacing w:after="0" w:line="240" w:lineRule="atLeast"/>
              <w:ind w:left="-108"/>
              <w:jc w:val="right"/>
              <w:rPr>
                <w:rFonts w:ascii="Times New Roman" w:hAnsi="Times New Roman" w:cs="Times New Roman"/>
                <w:b/>
                <w:bCs/>
                <w:szCs w:val="22"/>
              </w:rPr>
            </w:pPr>
            <w:r w:rsidRPr="000C422A">
              <w:rPr>
                <w:rFonts w:ascii="Times New Roman" w:hAnsi="Times New Roman" w:cs="Times New Roman"/>
                <w:b/>
                <w:bCs/>
                <w:szCs w:val="22"/>
                <w:cs/>
              </w:rPr>
              <w:t>167</w:t>
            </w:r>
            <w:r w:rsidRPr="000C422A">
              <w:rPr>
                <w:rFonts w:ascii="Times New Roman" w:hAnsi="Times New Roman" w:cs="Times New Roman"/>
                <w:b/>
                <w:bCs/>
                <w:szCs w:val="22"/>
              </w:rPr>
              <w:t>,</w:t>
            </w:r>
            <w:r w:rsidRPr="000C422A">
              <w:rPr>
                <w:rFonts w:ascii="Times New Roman" w:hAnsi="Times New Roman" w:cs="Times New Roman"/>
                <w:b/>
                <w:bCs/>
                <w:szCs w:val="22"/>
                <w:cs/>
              </w:rPr>
              <w:t>709</w:t>
            </w:r>
            <w:r w:rsidRPr="000C422A">
              <w:rPr>
                <w:rFonts w:ascii="Times New Roman" w:hAnsi="Times New Roman" w:cs="Times New Roman"/>
                <w:b/>
                <w:bCs/>
                <w:szCs w:val="22"/>
              </w:rPr>
              <w:t>,</w:t>
            </w:r>
            <w:r w:rsidRPr="000C422A">
              <w:rPr>
                <w:rFonts w:ascii="Times New Roman" w:hAnsi="Times New Roman" w:cs="Times New Roman"/>
                <w:b/>
                <w:bCs/>
                <w:szCs w:val="22"/>
                <w:cs/>
              </w:rPr>
              <w:t>700</w:t>
            </w:r>
          </w:p>
        </w:tc>
      </w:tr>
    </w:tbl>
    <w:p w:rsidR="00AC02D8" w:rsidRPr="000F264C" w:rsidRDefault="00AC02D8" w:rsidP="008232C3">
      <w:pPr>
        <w:pStyle w:val="MacroText"/>
        <w:tabs>
          <w:tab w:val="clear" w:pos="480"/>
          <w:tab w:val="clear" w:pos="960"/>
          <w:tab w:val="clear" w:pos="1440"/>
          <w:tab w:val="clear" w:pos="1920"/>
          <w:tab w:val="clear" w:pos="2400"/>
          <w:tab w:val="clear" w:pos="2880"/>
          <w:tab w:val="clear" w:pos="3360"/>
          <w:tab w:val="clear" w:pos="3840"/>
          <w:tab w:val="clear" w:pos="4320"/>
          <w:tab w:val="left" w:pos="4678"/>
        </w:tabs>
        <w:ind w:left="567" w:right="-25" w:firstLine="0"/>
        <w:jc w:val="both"/>
        <w:rPr>
          <w:rFonts w:ascii="Times New Roman" w:hAnsi="Times New Roman" w:cs="Times New Roman"/>
          <w:sz w:val="22"/>
          <w:szCs w:val="22"/>
        </w:rPr>
      </w:pPr>
    </w:p>
    <w:p w:rsidR="00214E2B" w:rsidRDefault="00214E2B">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Other current payables</w:t>
      </w:r>
    </w:p>
    <w:p w:rsidR="00AC02D8" w:rsidRPr="007F75A6"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rPr>
      </w:pPr>
    </w:p>
    <w:tbl>
      <w:tblPr>
        <w:tblW w:w="9762" w:type="dxa"/>
        <w:tblInd w:w="18" w:type="dxa"/>
        <w:tblLayout w:type="fixed"/>
        <w:tblLook w:val="01E0"/>
      </w:tblPr>
      <w:tblGrid>
        <w:gridCol w:w="3492"/>
        <w:gridCol w:w="1418"/>
        <w:gridCol w:w="270"/>
        <w:gridCol w:w="1431"/>
        <w:gridCol w:w="236"/>
        <w:gridCol w:w="1318"/>
        <w:gridCol w:w="289"/>
        <w:gridCol w:w="1308"/>
      </w:tblGrid>
      <w:tr w:rsidR="00AC02D8" w:rsidRPr="000F264C" w:rsidTr="00CA566D">
        <w:trPr>
          <w:tblHeader/>
        </w:trPr>
        <w:tc>
          <w:tcPr>
            <w:tcW w:w="3492" w:type="dxa"/>
            <w:shd w:val="clear" w:color="auto" w:fill="auto"/>
          </w:tcPr>
          <w:p w:rsidR="00AC02D8" w:rsidRPr="000F264C" w:rsidRDefault="00AC02D8" w:rsidP="00053F4E">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AC02D8" w:rsidRPr="000F264C" w:rsidRDefault="00AC02D8" w:rsidP="00053F4E">
            <w:pPr>
              <w:spacing w:after="0" w:line="240" w:lineRule="atLeast"/>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3151" w:type="dxa"/>
            <w:gridSpan w:val="4"/>
            <w:shd w:val="clear" w:color="auto" w:fill="auto"/>
            <w:vAlign w:val="bottom"/>
          </w:tcPr>
          <w:p w:rsidR="00AC02D8" w:rsidRPr="000F264C" w:rsidRDefault="00AC02D8" w:rsidP="00ED06B6">
            <w:pPr>
              <w:spacing w:after="0" w:line="240" w:lineRule="atLeast"/>
              <w:ind w:right="-416"/>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CA566D">
        <w:trPr>
          <w:tblHeader/>
        </w:trPr>
        <w:tc>
          <w:tcPr>
            <w:tcW w:w="3492" w:type="dxa"/>
          </w:tcPr>
          <w:p w:rsidR="00AC02D8" w:rsidRPr="000F264C" w:rsidRDefault="00AC02D8" w:rsidP="007F75A6">
            <w:pPr>
              <w:spacing w:after="0" w:line="240" w:lineRule="atLeast"/>
              <w:ind w:left="522" w:right="-25"/>
              <w:jc w:val="center"/>
              <w:rPr>
                <w:rFonts w:ascii="Times New Roman" w:hAnsi="Times New Roman" w:cs="Times New Roman"/>
                <w:szCs w:val="22"/>
              </w:rPr>
            </w:pPr>
          </w:p>
        </w:tc>
        <w:tc>
          <w:tcPr>
            <w:tcW w:w="1418" w:type="dxa"/>
            <w:vAlign w:val="bottom"/>
          </w:tcPr>
          <w:p w:rsidR="00AC02D8" w:rsidRPr="000F264C" w:rsidRDefault="006A4419" w:rsidP="007F75A6">
            <w:pPr>
              <w:spacing w:after="0" w:line="240" w:lineRule="atLeast"/>
              <w:ind w:left="-74" w:right="-250" w:hanging="175"/>
              <w:jc w:val="center"/>
              <w:rPr>
                <w:rFonts w:ascii="Times New Roman" w:hAnsi="Times New Roman" w:cs="Times New Roman"/>
                <w:szCs w:val="22"/>
              </w:rPr>
            </w:pPr>
            <w:r w:rsidRPr="000F264C">
              <w:rPr>
                <w:rFonts w:ascii="Times New Roman" w:hAnsi="Times New Roman" w:cs="Times New Roman"/>
                <w:szCs w:val="22"/>
              </w:rPr>
              <w:t>202</w:t>
            </w:r>
            <w:r w:rsidR="00B93D45">
              <w:rPr>
                <w:rFonts w:ascii="Times New Roman" w:hAnsi="Times New Roman" w:cs="Times New Roman"/>
                <w:szCs w:val="22"/>
              </w:rPr>
              <w:t>1</w:t>
            </w:r>
          </w:p>
        </w:tc>
        <w:tc>
          <w:tcPr>
            <w:tcW w:w="270" w:type="dxa"/>
            <w:vAlign w:val="center"/>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431" w:type="dxa"/>
            <w:vAlign w:val="bottom"/>
          </w:tcPr>
          <w:p w:rsidR="00AC02D8" w:rsidRPr="000F264C" w:rsidRDefault="00AC02D8" w:rsidP="007F75A6">
            <w:pPr>
              <w:tabs>
                <w:tab w:val="left" w:pos="634"/>
              </w:tabs>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w:t>
            </w:r>
            <w:r w:rsidR="00B93D45">
              <w:rPr>
                <w:rFonts w:ascii="Times New Roman" w:hAnsi="Times New Roman" w:cs="Times New Roman"/>
                <w:szCs w:val="22"/>
              </w:rPr>
              <w:t>20</w:t>
            </w:r>
          </w:p>
        </w:tc>
        <w:tc>
          <w:tcPr>
            <w:tcW w:w="236" w:type="dxa"/>
            <w:vAlign w:val="bottom"/>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318" w:type="dxa"/>
            <w:vAlign w:val="bottom"/>
          </w:tcPr>
          <w:p w:rsidR="00AC02D8" w:rsidRPr="000F264C" w:rsidRDefault="00200A4C" w:rsidP="007F75A6">
            <w:pPr>
              <w:spacing w:after="0" w:line="240" w:lineRule="atLeast"/>
              <w:ind w:right="-113"/>
              <w:jc w:val="center"/>
              <w:rPr>
                <w:rFonts w:ascii="Times New Roman" w:hAnsi="Times New Roman" w:cs="Times New Roman"/>
                <w:szCs w:val="22"/>
              </w:rPr>
            </w:pPr>
            <w:r w:rsidRPr="000F264C">
              <w:rPr>
                <w:rFonts w:ascii="Times New Roman" w:hAnsi="Times New Roman" w:cs="Times New Roman"/>
                <w:szCs w:val="22"/>
              </w:rPr>
              <w:t>202</w:t>
            </w:r>
            <w:r w:rsidR="00130DA8">
              <w:rPr>
                <w:rFonts w:ascii="Times New Roman" w:hAnsi="Times New Roman" w:cs="Times New Roman"/>
                <w:szCs w:val="22"/>
              </w:rPr>
              <w:t>1</w:t>
            </w:r>
          </w:p>
        </w:tc>
        <w:tc>
          <w:tcPr>
            <w:tcW w:w="289" w:type="dxa"/>
            <w:vAlign w:val="center"/>
          </w:tcPr>
          <w:p w:rsidR="00AC02D8" w:rsidRPr="000F264C" w:rsidRDefault="00AC02D8" w:rsidP="007F75A6">
            <w:pPr>
              <w:spacing w:after="0" w:line="240" w:lineRule="atLeast"/>
              <w:ind w:left="-54" w:right="-25"/>
              <w:jc w:val="center"/>
              <w:rPr>
                <w:rFonts w:ascii="Times New Roman" w:hAnsi="Times New Roman" w:cs="Times New Roman"/>
                <w:szCs w:val="22"/>
              </w:rPr>
            </w:pPr>
          </w:p>
        </w:tc>
        <w:tc>
          <w:tcPr>
            <w:tcW w:w="1308" w:type="dxa"/>
            <w:vAlign w:val="bottom"/>
          </w:tcPr>
          <w:p w:rsidR="00AC02D8" w:rsidRPr="000F264C" w:rsidRDefault="00130DA8" w:rsidP="007F75A6">
            <w:pPr>
              <w:tabs>
                <w:tab w:val="left" w:pos="634"/>
              </w:tabs>
              <w:spacing w:after="0" w:line="240" w:lineRule="atLeast"/>
              <w:ind w:right="-129"/>
              <w:jc w:val="center"/>
              <w:rPr>
                <w:rFonts w:ascii="Times New Roman" w:hAnsi="Times New Roman" w:cs="Times New Roman"/>
                <w:szCs w:val="22"/>
              </w:rPr>
            </w:pPr>
            <w:r>
              <w:rPr>
                <w:rFonts w:ascii="Times New Roman" w:hAnsi="Times New Roman" w:cs="Times New Roman"/>
                <w:szCs w:val="22"/>
              </w:rPr>
              <w:t>2020</w:t>
            </w:r>
          </w:p>
        </w:tc>
      </w:tr>
      <w:tr w:rsidR="00AC02D8" w:rsidRPr="000F264C" w:rsidTr="00CA566D">
        <w:trPr>
          <w:tblHeader/>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70" w:type="dxa"/>
            <w:gridSpan w:val="7"/>
          </w:tcPr>
          <w:p w:rsidR="00AC02D8" w:rsidRPr="000F264C" w:rsidRDefault="007F75A6" w:rsidP="007F75A6">
            <w:pPr>
              <w:tabs>
                <w:tab w:val="left" w:pos="405"/>
              </w:tabs>
              <w:spacing w:after="0" w:line="240" w:lineRule="atLeast"/>
              <w:ind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4B26E9" w:rsidRPr="000F264C" w:rsidTr="00CA566D">
        <w:tc>
          <w:tcPr>
            <w:tcW w:w="3492" w:type="dxa"/>
            <w:vAlign w:val="bottom"/>
          </w:tcPr>
          <w:p w:rsidR="004B26E9" w:rsidRPr="000F264C" w:rsidRDefault="004B26E9" w:rsidP="00053F4E">
            <w:pPr>
              <w:tabs>
                <w:tab w:val="left" w:pos="405"/>
              </w:tabs>
              <w:spacing w:after="0" w:line="240" w:lineRule="atLeast"/>
              <w:ind w:left="522" w:right="-25"/>
              <w:jc w:val="thaiDistribute"/>
              <w:rPr>
                <w:rFonts w:ascii="Times New Roman" w:hAnsi="Times New Roman" w:cstheme="minorBidi"/>
                <w:szCs w:val="22"/>
                <w:cs/>
              </w:rPr>
            </w:pPr>
            <w:r w:rsidRPr="000F264C">
              <w:rPr>
                <w:rFonts w:ascii="Times New Roman" w:hAnsi="Times New Roman" w:cs="Times New Roman"/>
                <w:szCs w:val="22"/>
              </w:rPr>
              <w:t>Related parties</w:t>
            </w:r>
          </w:p>
        </w:tc>
        <w:tc>
          <w:tcPr>
            <w:tcW w:w="1418" w:type="dxa"/>
          </w:tcPr>
          <w:p w:rsidR="004B26E9" w:rsidRPr="004B26E9" w:rsidRDefault="00C317C5" w:rsidP="004B26E9">
            <w:pPr>
              <w:tabs>
                <w:tab w:val="decimal" w:pos="1096"/>
              </w:tabs>
              <w:spacing w:after="0" w:line="240" w:lineRule="atLeast"/>
              <w:ind w:left="-108" w:right="-25"/>
              <w:rPr>
                <w:rFonts w:ascii="Times New Roman" w:hAnsi="Times New Roman" w:cs="Times New Roman"/>
                <w:szCs w:val="22"/>
                <w:cs/>
              </w:rPr>
            </w:pPr>
            <w:r>
              <w:rPr>
                <w:rFonts w:ascii="Times New Roman" w:hAnsi="Times New Roman" w:cs="Times New Roman"/>
                <w:szCs w:val="22"/>
              </w:rPr>
              <w:t>698,100</w:t>
            </w:r>
          </w:p>
        </w:tc>
        <w:tc>
          <w:tcPr>
            <w:tcW w:w="270" w:type="dxa"/>
          </w:tcPr>
          <w:p w:rsidR="004B26E9" w:rsidRPr="000F264C" w:rsidRDefault="004B26E9" w:rsidP="00053F4E">
            <w:pPr>
              <w:spacing w:after="0" w:line="240" w:lineRule="atLeast"/>
              <w:ind w:left="-54" w:right="-25"/>
              <w:jc w:val="right"/>
              <w:rPr>
                <w:rFonts w:ascii="Times New Roman" w:hAnsi="Times New Roman" w:cs="Times New Roman"/>
                <w:szCs w:val="22"/>
              </w:rPr>
            </w:pPr>
          </w:p>
        </w:tc>
        <w:tc>
          <w:tcPr>
            <w:tcW w:w="1431" w:type="dxa"/>
          </w:tcPr>
          <w:p w:rsidR="004B26E9" w:rsidRPr="00654AD7" w:rsidRDefault="004B26E9" w:rsidP="001F6A08">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475,01</w:t>
            </w:r>
            <w:r>
              <w:rPr>
                <w:rFonts w:ascii="Times New Roman" w:hAnsi="Times New Roman" w:cs="Times New Roman"/>
                <w:szCs w:val="22"/>
              </w:rPr>
              <w:t>4</w:t>
            </w:r>
          </w:p>
        </w:tc>
        <w:tc>
          <w:tcPr>
            <w:tcW w:w="236" w:type="dxa"/>
          </w:tcPr>
          <w:p w:rsidR="004B26E9" w:rsidRPr="000F264C" w:rsidRDefault="004B26E9" w:rsidP="00605FD7">
            <w:pPr>
              <w:spacing w:after="0" w:line="240" w:lineRule="atLeast"/>
              <w:ind w:left="-54" w:right="-25"/>
              <w:jc w:val="right"/>
              <w:rPr>
                <w:rFonts w:ascii="Times New Roman" w:hAnsi="Times New Roman" w:cs="Times New Roman"/>
                <w:szCs w:val="22"/>
              </w:rPr>
            </w:pPr>
          </w:p>
        </w:tc>
        <w:tc>
          <w:tcPr>
            <w:tcW w:w="1318" w:type="dxa"/>
          </w:tcPr>
          <w:p w:rsidR="004B26E9" w:rsidRPr="000C422A" w:rsidRDefault="004B26E9" w:rsidP="004B26E9">
            <w:pPr>
              <w:tabs>
                <w:tab w:val="decimal" w:pos="1073"/>
              </w:tabs>
              <w:spacing w:after="0" w:line="240" w:lineRule="atLeast"/>
              <w:ind w:left="-108" w:right="-25"/>
              <w:rPr>
                <w:rFonts w:ascii="Times New Roman" w:hAnsi="Times New Roman" w:cs="Times New Roman"/>
                <w:szCs w:val="22"/>
                <w:cs/>
              </w:rPr>
            </w:pPr>
            <w:r>
              <w:rPr>
                <w:rFonts w:ascii="Times New Roman" w:hAnsi="Times New Roman" w:cs="Times New Roman"/>
                <w:szCs w:val="22"/>
              </w:rPr>
              <w:t>616,787</w:t>
            </w:r>
          </w:p>
        </w:tc>
        <w:tc>
          <w:tcPr>
            <w:tcW w:w="289" w:type="dxa"/>
          </w:tcPr>
          <w:p w:rsidR="004B26E9" w:rsidRPr="000F264C" w:rsidRDefault="004B26E9" w:rsidP="00605FD7">
            <w:pPr>
              <w:spacing w:after="0" w:line="240" w:lineRule="atLeast"/>
              <w:ind w:left="-54" w:right="-25"/>
              <w:jc w:val="right"/>
              <w:rPr>
                <w:rFonts w:ascii="Times New Roman" w:hAnsi="Times New Roman" w:cs="Times New Roman"/>
                <w:szCs w:val="22"/>
              </w:rPr>
            </w:pPr>
          </w:p>
        </w:tc>
        <w:tc>
          <w:tcPr>
            <w:tcW w:w="1308" w:type="dxa"/>
          </w:tcPr>
          <w:p w:rsidR="004B26E9" w:rsidRPr="000C422A" w:rsidRDefault="004B26E9" w:rsidP="001F6A08">
            <w:pPr>
              <w:tabs>
                <w:tab w:val="decimal" w:pos="73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cs/>
              </w:rPr>
              <w:t>795</w:t>
            </w:r>
            <w:r w:rsidRPr="00654AD7">
              <w:rPr>
                <w:rFonts w:ascii="Times New Roman" w:hAnsi="Times New Roman" w:cs="Times New Roman"/>
                <w:szCs w:val="22"/>
              </w:rPr>
              <w:t>,</w:t>
            </w:r>
            <w:r w:rsidRPr="00654AD7">
              <w:rPr>
                <w:rFonts w:ascii="Times New Roman" w:hAnsi="Times New Roman" w:cs="Times New Roman"/>
                <w:szCs w:val="22"/>
                <w:cs/>
              </w:rPr>
              <w:t>839</w:t>
            </w:r>
          </w:p>
        </w:tc>
      </w:tr>
      <w:tr w:rsidR="004B26E9" w:rsidRPr="000F264C" w:rsidTr="00CA566D">
        <w:tc>
          <w:tcPr>
            <w:tcW w:w="3492" w:type="dxa"/>
            <w:vAlign w:val="bottom"/>
          </w:tcPr>
          <w:p w:rsidR="004B26E9" w:rsidRPr="000F264C" w:rsidRDefault="004B26E9" w:rsidP="00053F4E">
            <w:pPr>
              <w:tabs>
                <w:tab w:val="left" w:pos="405"/>
              </w:tabs>
              <w:spacing w:after="0" w:line="240" w:lineRule="atLeast"/>
              <w:ind w:left="522" w:right="-25"/>
              <w:jc w:val="thaiDistribute"/>
              <w:rPr>
                <w:rFonts w:ascii="Times New Roman" w:hAnsi="Times New Roman" w:cs="Times New Roman"/>
                <w:szCs w:val="22"/>
              </w:rPr>
            </w:pPr>
            <w:r w:rsidRPr="000F264C">
              <w:rPr>
                <w:rFonts w:ascii="Times New Roman" w:hAnsi="Times New Roman" w:cs="Times New Roman"/>
                <w:szCs w:val="22"/>
              </w:rPr>
              <w:t>Other parties</w:t>
            </w:r>
          </w:p>
        </w:tc>
        <w:tc>
          <w:tcPr>
            <w:tcW w:w="1418" w:type="dxa"/>
            <w:tcBorders>
              <w:bottom w:val="single" w:sz="4" w:space="0" w:color="auto"/>
            </w:tcBorders>
          </w:tcPr>
          <w:p w:rsidR="004B26E9" w:rsidRPr="004B26E9" w:rsidRDefault="004B26E9" w:rsidP="00C317C5">
            <w:pPr>
              <w:tabs>
                <w:tab w:val="decimal" w:pos="1096"/>
              </w:tabs>
              <w:spacing w:after="0" w:line="240" w:lineRule="atLeast"/>
              <w:ind w:left="-108" w:right="-25"/>
              <w:rPr>
                <w:rFonts w:ascii="Times New Roman" w:hAnsi="Times New Roman" w:cs="Times New Roman"/>
                <w:szCs w:val="22"/>
                <w:cs/>
              </w:rPr>
            </w:pPr>
            <w:r w:rsidRPr="004B26E9">
              <w:rPr>
                <w:rFonts w:ascii="Times New Roman" w:hAnsi="Times New Roman" w:cs="Times New Roman"/>
                <w:szCs w:val="22"/>
              </w:rPr>
              <w:t>16,</w:t>
            </w:r>
            <w:r w:rsidR="00C317C5">
              <w:rPr>
                <w:rFonts w:ascii="Times New Roman" w:hAnsi="Times New Roman" w:cs="Times New Roman"/>
                <w:szCs w:val="22"/>
              </w:rPr>
              <w:t>772,001</w:t>
            </w:r>
          </w:p>
        </w:tc>
        <w:tc>
          <w:tcPr>
            <w:tcW w:w="270" w:type="dxa"/>
          </w:tcPr>
          <w:p w:rsidR="004B26E9" w:rsidRPr="000F264C" w:rsidRDefault="004B26E9"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4B26E9" w:rsidRPr="00654AD7" w:rsidRDefault="004B26E9" w:rsidP="001F6A08">
            <w:pPr>
              <w:tabs>
                <w:tab w:val="decimal" w:pos="109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rPr>
              <w:t>13,957,76</w:t>
            </w:r>
            <w:r>
              <w:rPr>
                <w:rFonts w:ascii="Times New Roman" w:hAnsi="Times New Roman" w:cs="Times New Roman"/>
                <w:szCs w:val="22"/>
              </w:rPr>
              <w:t>4</w:t>
            </w:r>
          </w:p>
        </w:tc>
        <w:tc>
          <w:tcPr>
            <w:tcW w:w="236" w:type="dxa"/>
          </w:tcPr>
          <w:p w:rsidR="004B26E9" w:rsidRPr="000F264C" w:rsidRDefault="004B26E9"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4B26E9" w:rsidRPr="00654AD7" w:rsidRDefault="00E53005" w:rsidP="004B26E9">
            <w:pPr>
              <w:tabs>
                <w:tab w:val="decimal" w:pos="1073"/>
              </w:tabs>
              <w:spacing w:after="0" w:line="240" w:lineRule="atLeast"/>
              <w:ind w:left="-108" w:right="-25"/>
              <w:rPr>
                <w:rFonts w:ascii="Times New Roman" w:hAnsi="Times New Roman" w:cs="Times New Roman"/>
                <w:szCs w:val="22"/>
                <w:cs/>
              </w:rPr>
            </w:pPr>
            <w:r>
              <w:rPr>
                <w:rFonts w:ascii="Times New Roman" w:hAnsi="Times New Roman" w:cs="Times New Roman"/>
                <w:szCs w:val="22"/>
              </w:rPr>
              <w:t>11,281,202</w:t>
            </w:r>
          </w:p>
        </w:tc>
        <w:tc>
          <w:tcPr>
            <w:tcW w:w="289" w:type="dxa"/>
          </w:tcPr>
          <w:p w:rsidR="004B26E9" w:rsidRPr="000F264C" w:rsidRDefault="004B26E9" w:rsidP="00605FD7">
            <w:pPr>
              <w:spacing w:after="0" w:line="240" w:lineRule="atLeast"/>
              <w:ind w:left="-54" w:right="-25"/>
              <w:jc w:val="right"/>
              <w:rPr>
                <w:rFonts w:ascii="Times New Roman" w:hAnsi="Times New Roman" w:cs="Times New Roman"/>
                <w:szCs w:val="22"/>
              </w:rPr>
            </w:pPr>
          </w:p>
        </w:tc>
        <w:tc>
          <w:tcPr>
            <w:tcW w:w="1308" w:type="dxa"/>
            <w:tcBorders>
              <w:bottom w:val="single" w:sz="4" w:space="0" w:color="auto"/>
            </w:tcBorders>
          </w:tcPr>
          <w:p w:rsidR="004B26E9" w:rsidRPr="00654AD7" w:rsidRDefault="004B26E9" w:rsidP="001F6A08">
            <w:pPr>
              <w:tabs>
                <w:tab w:val="decimal" w:pos="736"/>
              </w:tabs>
              <w:spacing w:after="0" w:line="240" w:lineRule="atLeast"/>
              <w:ind w:left="-108" w:right="-25"/>
              <w:rPr>
                <w:rFonts w:ascii="Times New Roman" w:hAnsi="Times New Roman" w:cs="Times New Roman"/>
                <w:szCs w:val="22"/>
                <w:cs/>
              </w:rPr>
            </w:pPr>
            <w:r w:rsidRPr="00654AD7">
              <w:rPr>
                <w:rFonts w:ascii="Times New Roman" w:hAnsi="Times New Roman" w:cs="Times New Roman"/>
                <w:szCs w:val="22"/>
                <w:cs/>
              </w:rPr>
              <w:t>9</w:t>
            </w:r>
            <w:r w:rsidRPr="00654AD7">
              <w:rPr>
                <w:rFonts w:ascii="Times New Roman" w:hAnsi="Times New Roman" w:cs="Times New Roman"/>
                <w:szCs w:val="22"/>
              </w:rPr>
              <w:t>,</w:t>
            </w:r>
            <w:r w:rsidRPr="00654AD7">
              <w:rPr>
                <w:rFonts w:ascii="Times New Roman" w:hAnsi="Times New Roman" w:cs="Times New Roman"/>
                <w:szCs w:val="22"/>
                <w:cs/>
              </w:rPr>
              <w:t>665</w:t>
            </w:r>
            <w:r w:rsidRPr="00654AD7">
              <w:rPr>
                <w:rFonts w:ascii="Times New Roman" w:hAnsi="Times New Roman" w:cs="Times New Roman"/>
                <w:szCs w:val="22"/>
              </w:rPr>
              <w:t>,</w:t>
            </w:r>
            <w:r w:rsidRPr="00654AD7">
              <w:rPr>
                <w:rFonts w:ascii="Times New Roman" w:hAnsi="Times New Roman" w:cs="Times New Roman"/>
                <w:szCs w:val="22"/>
                <w:cs/>
              </w:rPr>
              <w:t>605</w:t>
            </w:r>
          </w:p>
        </w:tc>
      </w:tr>
      <w:tr w:rsidR="00B93D45" w:rsidRPr="007F75A6" w:rsidTr="00CA566D">
        <w:tc>
          <w:tcPr>
            <w:tcW w:w="3492" w:type="dxa"/>
            <w:vAlign w:val="bottom"/>
          </w:tcPr>
          <w:p w:rsidR="00B93D45" w:rsidRPr="007F75A6" w:rsidRDefault="00B93D45" w:rsidP="00053F4E">
            <w:pPr>
              <w:tabs>
                <w:tab w:val="left" w:pos="405"/>
              </w:tabs>
              <w:spacing w:after="0" w:line="240" w:lineRule="atLeast"/>
              <w:ind w:left="522" w:right="-25"/>
              <w:jc w:val="thaiDistribute"/>
              <w:rPr>
                <w:rFonts w:ascii="Times New Roman" w:hAnsi="Times New Roman" w:cs="Times New Roman"/>
                <w:b/>
                <w:bCs/>
                <w:szCs w:val="22"/>
                <w:cs/>
              </w:rPr>
            </w:pPr>
            <w:r w:rsidRPr="007F75A6">
              <w:rPr>
                <w:rFonts w:ascii="Times New Roman" w:hAnsi="Times New Roman" w:cs="Times New Roman"/>
                <w:b/>
                <w:bCs/>
                <w:szCs w:val="22"/>
              </w:rPr>
              <w:t>Total</w:t>
            </w:r>
          </w:p>
        </w:tc>
        <w:tc>
          <w:tcPr>
            <w:tcW w:w="1418" w:type="dxa"/>
            <w:tcBorders>
              <w:top w:val="single" w:sz="4" w:space="0" w:color="auto"/>
              <w:bottom w:val="double" w:sz="4" w:space="0" w:color="auto"/>
            </w:tcBorders>
          </w:tcPr>
          <w:p w:rsidR="00B93D45" w:rsidRPr="00654AD7" w:rsidRDefault="004B26E9" w:rsidP="000C422A">
            <w:pPr>
              <w:tabs>
                <w:tab w:val="decimal" w:pos="109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17,470,101</w:t>
            </w:r>
          </w:p>
        </w:tc>
        <w:tc>
          <w:tcPr>
            <w:tcW w:w="270" w:type="dxa"/>
          </w:tcPr>
          <w:p w:rsidR="00B93D45" w:rsidRPr="00654AD7" w:rsidRDefault="00B93D45" w:rsidP="00053F4E">
            <w:pPr>
              <w:spacing w:after="0" w:line="240" w:lineRule="atLeast"/>
              <w:ind w:left="-54" w:right="-25"/>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B93D45" w:rsidRPr="00654AD7" w:rsidRDefault="00B93D45" w:rsidP="001F6A08">
            <w:pPr>
              <w:tabs>
                <w:tab w:val="decimal" w:pos="109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14,432,778</w:t>
            </w:r>
          </w:p>
        </w:tc>
        <w:tc>
          <w:tcPr>
            <w:tcW w:w="236" w:type="dxa"/>
          </w:tcPr>
          <w:p w:rsidR="00B93D45" w:rsidRPr="00654AD7" w:rsidRDefault="00B93D45" w:rsidP="00605FD7">
            <w:pPr>
              <w:spacing w:after="0" w:line="240" w:lineRule="atLeast"/>
              <w:ind w:left="-54" w:right="-2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B93D45" w:rsidRPr="000C422A" w:rsidRDefault="004B26E9" w:rsidP="004B26E9">
            <w:pPr>
              <w:tabs>
                <w:tab w:val="decimal" w:pos="1073"/>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11,897,989</w:t>
            </w:r>
          </w:p>
        </w:tc>
        <w:tc>
          <w:tcPr>
            <w:tcW w:w="289" w:type="dxa"/>
          </w:tcPr>
          <w:p w:rsidR="00B93D45" w:rsidRPr="007F75A6" w:rsidRDefault="00B93D45" w:rsidP="00605FD7">
            <w:pPr>
              <w:spacing w:after="0" w:line="240" w:lineRule="atLeast"/>
              <w:ind w:left="-54" w:right="-25"/>
              <w:jc w:val="right"/>
              <w:rPr>
                <w:rFonts w:ascii="Times New Roman" w:hAnsi="Times New Roman" w:cs="Times New Roman"/>
                <w:b/>
                <w:bCs/>
                <w:szCs w:val="22"/>
              </w:rPr>
            </w:pPr>
          </w:p>
        </w:tc>
        <w:tc>
          <w:tcPr>
            <w:tcW w:w="1308" w:type="dxa"/>
            <w:tcBorders>
              <w:top w:val="single" w:sz="4" w:space="0" w:color="auto"/>
              <w:bottom w:val="double" w:sz="4" w:space="0" w:color="auto"/>
            </w:tcBorders>
          </w:tcPr>
          <w:p w:rsidR="00B93D45" w:rsidRPr="000C422A" w:rsidRDefault="00B93D45" w:rsidP="001F6A08">
            <w:pPr>
              <w:tabs>
                <w:tab w:val="decimal" w:pos="736"/>
              </w:tabs>
              <w:spacing w:after="0" w:line="240" w:lineRule="atLeast"/>
              <w:ind w:left="-108" w:right="-25"/>
              <w:rPr>
                <w:rFonts w:ascii="Times New Roman" w:hAnsi="Times New Roman" w:cs="Times New Roman"/>
                <w:b/>
                <w:bCs/>
                <w:szCs w:val="22"/>
              </w:rPr>
            </w:pPr>
            <w:r w:rsidRPr="000C422A">
              <w:rPr>
                <w:rFonts w:ascii="Times New Roman" w:hAnsi="Times New Roman" w:cs="Times New Roman"/>
                <w:b/>
                <w:bCs/>
                <w:szCs w:val="22"/>
                <w:cs/>
              </w:rPr>
              <w:t>10</w:t>
            </w:r>
            <w:r w:rsidRPr="000C422A">
              <w:rPr>
                <w:rFonts w:ascii="Times New Roman" w:hAnsi="Times New Roman" w:cs="Times New Roman"/>
                <w:b/>
                <w:bCs/>
                <w:szCs w:val="22"/>
              </w:rPr>
              <w:t>,</w:t>
            </w:r>
            <w:r w:rsidRPr="000C422A">
              <w:rPr>
                <w:rFonts w:ascii="Times New Roman" w:hAnsi="Times New Roman" w:cs="Times New Roman"/>
                <w:b/>
                <w:bCs/>
                <w:szCs w:val="22"/>
                <w:cs/>
              </w:rPr>
              <w:t>461</w:t>
            </w:r>
            <w:r w:rsidRPr="000C422A">
              <w:rPr>
                <w:rFonts w:ascii="Times New Roman" w:hAnsi="Times New Roman" w:cs="Times New Roman"/>
                <w:b/>
                <w:bCs/>
                <w:szCs w:val="22"/>
              </w:rPr>
              <w:t>,</w:t>
            </w:r>
            <w:r w:rsidRPr="000C422A">
              <w:rPr>
                <w:rFonts w:ascii="Times New Roman" w:hAnsi="Times New Roman" w:cs="Times New Roman"/>
                <w:b/>
                <w:bCs/>
                <w:szCs w:val="22"/>
                <w:cs/>
              </w:rPr>
              <w:t>444</w:t>
            </w:r>
          </w:p>
        </w:tc>
      </w:tr>
      <w:tr w:rsidR="002E001B" w:rsidRPr="000F264C" w:rsidTr="00932A32">
        <w:trPr>
          <w:tblHeader/>
        </w:trPr>
        <w:tc>
          <w:tcPr>
            <w:tcW w:w="3492" w:type="dxa"/>
          </w:tcPr>
          <w:p w:rsidR="002E001B" w:rsidRPr="000F264C" w:rsidRDefault="002E001B" w:rsidP="00932A32">
            <w:pPr>
              <w:spacing w:after="0" w:line="240" w:lineRule="atLeast"/>
              <w:ind w:left="522" w:right="-25"/>
              <w:jc w:val="center"/>
              <w:rPr>
                <w:rFonts w:ascii="Times New Roman" w:hAnsi="Times New Roman" w:cs="Times New Roman"/>
                <w:szCs w:val="22"/>
              </w:rPr>
            </w:pPr>
          </w:p>
        </w:tc>
        <w:tc>
          <w:tcPr>
            <w:tcW w:w="1418" w:type="dxa"/>
            <w:vAlign w:val="bottom"/>
          </w:tcPr>
          <w:p w:rsidR="002E001B" w:rsidRPr="000F264C" w:rsidRDefault="002E001B" w:rsidP="00932A32">
            <w:pPr>
              <w:spacing w:after="0" w:line="240" w:lineRule="atLeast"/>
              <w:ind w:left="-74" w:right="-250" w:hanging="175"/>
              <w:jc w:val="center"/>
              <w:rPr>
                <w:rFonts w:ascii="Times New Roman" w:hAnsi="Times New Roman" w:cs="Times New Roman"/>
                <w:szCs w:val="22"/>
              </w:rPr>
            </w:pPr>
          </w:p>
        </w:tc>
        <w:tc>
          <w:tcPr>
            <w:tcW w:w="270" w:type="dxa"/>
            <w:vAlign w:val="center"/>
          </w:tcPr>
          <w:p w:rsidR="002E001B" w:rsidRPr="000F264C" w:rsidRDefault="002E001B" w:rsidP="00932A32">
            <w:pPr>
              <w:spacing w:after="0" w:line="240" w:lineRule="atLeast"/>
              <w:ind w:left="-54" w:right="-25"/>
              <w:jc w:val="center"/>
              <w:rPr>
                <w:rFonts w:ascii="Times New Roman" w:hAnsi="Times New Roman" w:cs="Times New Roman"/>
                <w:szCs w:val="22"/>
              </w:rPr>
            </w:pPr>
          </w:p>
        </w:tc>
        <w:tc>
          <w:tcPr>
            <w:tcW w:w="1431" w:type="dxa"/>
            <w:vAlign w:val="bottom"/>
          </w:tcPr>
          <w:p w:rsidR="002E001B" w:rsidRPr="000F264C" w:rsidRDefault="002E001B" w:rsidP="00932A32">
            <w:pPr>
              <w:tabs>
                <w:tab w:val="left" w:pos="634"/>
              </w:tabs>
              <w:spacing w:after="0" w:line="240" w:lineRule="atLeast"/>
              <w:ind w:right="-25"/>
              <w:jc w:val="center"/>
              <w:rPr>
                <w:rFonts w:ascii="Times New Roman" w:hAnsi="Times New Roman" w:cs="Times New Roman"/>
                <w:szCs w:val="22"/>
              </w:rPr>
            </w:pPr>
          </w:p>
        </w:tc>
        <w:tc>
          <w:tcPr>
            <w:tcW w:w="236" w:type="dxa"/>
            <w:vAlign w:val="bottom"/>
          </w:tcPr>
          <w:p w:rsidR="002E001B" w:rsidRPr="000F264C" w:rsidRDefault="002E001B" w:rsidP="00932A32">
            <w:pPr>
              <w:spacing w:after="0" w:line="240" w:lineRule="atLeast"/>
              <w:ind w:left="-54" w:right="-25"/>
              <w:jc w:val="center"/>
              <w:rPr>
                <w:rFonts w:ascii="Times New Roman" w:hAnsi="Times New Roman" w:cs="Times New Roman"/>
                <w:szCs w:val="22"/>
              </w:rPr>
            </w:pPr>
          </w:p>
        </w:tc>
        <w:tc>
          <w:tcPr>
            <w:tcW w:w="1318" w:type="dxa"/>
            <w:vAlign w:val="bottom"/>
          </w:tcPr>
          <w:p w:rsidR="002E001B" w:rsidRPr="000F264C" w:rsidRDefault="002E001B" w:rsidP="00932A32">
            <w:pPr>
              <w:spacing w:after="0" w:line="240" w:lineRule="atLeast"/>
              <w:ind w:right="-113"/>
              <w:jc w:val="center"/>
              <w:rPr>
                <w:rFonts w:ascii="Times New Roman" w:hAnsi="Times New Roman" w:cs="Times New Roman"/>
                <w:szCs w:val="22"/>
              </w:rPr>
            </w:pPr>
          </w:p>
        </w:tc>
        <w:tc>
          <w:tcPr>
            <w:tcW w:w="289" w:type="dxa"/>
            <w:vAlign w:val="center"/>
          </w:tcPr>
          <w:p w:rsidR="002E001B" w:rsidRPr="000F264C" w:rsidRDefault="002E001B" w:rsidP="00932A32">
            <w:pPr>
              <w:spacing w:after="0" w:line="240" w:lineRule="atLeast"/>
              <w:ind w:left="-54" w:right="-25"/>
              <w:jc w:val="center"/>
              <w:rPr>
                <w:rFonts w:ascii="Times New Roman" w:hAnsi="Times New Roman" w:cs="Times New Roman"/>
                <w:szCs w:val="22"/>
              </w:rPr>
            </w:pPr>
          </w:p>
        </w:tc>
        <w:tc>
          <w:tcPr>
            <w:tcW w:w="1308" w:type="dxa"/>
            <w:vAlign w:val="bottom"/>
          </w:tcPr>
          <w:p w:rsidR="002E001B" w:rsidRPr="000F264C" w:rsidRDefault="002E001B" w:rsidP="00932A32">
            <w:pPr>
              <w:tabs>
                <w:tab w:val="left" w:pos="634"/>
              </w:tabs>
              <w:spacing w:after="0" w:line="240" w:lineRule="atLeast"/>
              <w:ind w:right="-129"/>
              <w:jc w:val="center"/>
              <w:rPr>
                <w:rFonts w:ascii="Times New Roman" w:hAnsi="Times New Roman" w:cs="Times New Roman"/>
                <w:szCs w:val="22"/>
              </w:rPr>
            </w:pPr>
          </w:p>
        </w:tc>
      </w:tr>
    </w:tbl>
    <w:p w:rsidR="00756B7C" w:rsidRPr="00654AD7" w:rsidRDefault="000C422A" w:rsidP="000C422A">
      <w:pPr>
        <w:pStyle w:val="MacroText"/>
        <w:tabs>
          <w:tab w:val="clear" w:pos="480"/>
          <w:tab w:val="clear" w:pos="960"/>
          <w:tab w:val="clear" w:pos="1440"/>
          <w:tab w:val="clear" w:pos="1920"/>
          <w:tab w:val="clear" w:pos="2400"/>
          <w:tab w:val="clear" w:pos="2880"/>
          <w:tab w:val="clear" w:pos="3360"/>
          <w:tab w:val="clear" w:pos="3840"/>
          <w:tab w:val="clear" w:pos="4320"/>
        </w:tabs>
        <w:ind w:left="567" w:right="-25" w:hanging="35"/>
        <w:jc w:val="left"/>
        <w:rPr>
          <w:rFonts w:ascii="Times New Roman" w:hAnsi="Times New Roman" w:cs="Times New Roman"/>
          <w:i/>
          <w:iCs/>
          <w:sz w:val="22"/>
          <w:szCs w:val="22"/>
        </w:rPr>
      </w:pPr>
      <w:r>
        <w:rPr>
          <w:rFonts w:ascii="Times New Roman" w:hAnsi="Times New Roman" w:cs="Times New Roman"/>
          <w:i/>
          <w:iCs/>
          <w:sz w:val="22"/>
          <w:szCs w:val="22"/>
        </w:rPr>
        <w:t>Other current payables</w:t>
      </w:r>
      <w:r>
        <w:rPr>
          <w:rFonts w:ascii="Times New Roman" w:hAnsi="Times New Roman" w:cs="Times New Roman"/>
          <w:i/>
          <w:iCs/>
          <w:sz w:val="22"/>
          <w:szCs w:val="22"/>
        </w:rPr>
        <w:br/>
      </w:r>
      <w:r>
        <w:rPr>
          <w:rFonts w:ascii="Times New Roman" w:hAnsi="Times New Roman" w:cs="Times New Roman"/>
          <w:i/>
          <w:iCs/>
          <w:sz w:val="22"/>
          <w:szCs w:val="22"/>
        </w:rPr>
        <w:tab/>
      </w:r>
      <w:r w:rsidR="00756B7C" w:rsidRPr="00654AD7">
        <w:rPr>
          <w:rFonts w:ascii="Times New Roman" w:hAnsi="Times New Roman" w:cs="Times New Roman"/>
          <w:i/>
          <w:iCs/>
          <w:sz w:val="22"/>
          <w:szCs w:val="22"/>
        </w:rPr>
        <w:t>- other parties</w:t>
      </w:r>
    </w:p>
    <w:tbl>
      <w:tblPr>
        <w:tblW w:w="9723" w:type="dxa"/>
        <w:tblInd w:w="18" w:type="dxa"/>
        <w:tblLayout w:type="fixed"/>
        <w:tblLook w:val="01E0"/>
      </w:tblPr>
      <w:tblGrid>
        <w:gridCol w:w="3492"/>
        <w:gridCol w:w="1418"/>
        <w:gridCol w:w="270"/>
        <w:gridCol w:w="1431"/>
        <w:gridCol w:w="236"/>
        <w:gridCol w:w="1318"/>
        <w:gridCol w:w="236"/>
        <w:gridCol w:w="1322"/>
      </w:tblGrid>
      <w:tr w:rsidR="00271077" w:rsidRPr="00654AD7" w:rsidTr="00271077">
        <w:trPr>
          <w:trHeight w:val="133"/>
        </w:trPr>
        <w:tc>
          <w:tcPr>
            <w:tcW w:w="3492" w:type="dxa"/>
            <w:vAlign w:val="bottom"/>
          </w:tcPr>
          <w:p w:rsidR="00271077" w:rsidRPr="00654AD7" w:rsidRDefault="0027107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Other payables</w:t>
            </w:r>
          </w:p>
        </w:tc>
        <w:tc>
          <w:tcPr>
            <w:tcW w:w="1418" w:type="dxa"/>
          </w:tcPr>
          <w:p w:rsidR="00271077" w:rsidRPr="00271077" w:rsidRDefault="00C317C5" w:rsidP="00271077">
            <w:pPr>
              <w:tabs>
                <w:tab w:val="decimal" w:pos="1096"/>
              </w:tabs>
              <w:spacing w:after="0" w:line="240" w:lineRule="atLeast"/>
              <w:ind w:left="-108" w:right="-25"/>
              <w:rPr>
                <w:rFonts w:ascii="Times New Roman" w:hAnsi="Times New Roman" w:cs="Times New Roman"/>
                <w:szCs w:val="22"/>
                <w:cs/>
              </w:rPr>
            </w:pPr>
            <w:r>
              <w:rPr>
                <w:rFonts w:ascii="Times New Roman" w:hAnsi="Times New Roman" w:cs="Times New Roman"/>
                <w:szCs w:val="22"/>
              </w:rPr>
              <w:t>2,765,910</w:t>
            </w:r>
          </w:p>
        </w:tc>
        <w:tc>
          <w:tcPr>
            <w:tcW w:w="270"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431" w:type="dxa"/>
          </w:tcPr>
          <w:p w:rsidR="00271077" w:rsidRPr="00654AD7" w:rsidRDefault="0027107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2,664,42</w:t>
            </w:r>
            <w:r>
              <w:rPr>
                <w:rFonts w:ascii="Times New Roman" w:hAnsi="Times New Roman" w:cs="Times New Roman"/>
                <w:szCs w:val="22"/>
              </w:rPr>
              <w:t>2</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2,143,107</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22" w:type="dxa"/>
          </w:tcPr>
          <w:p w:rsidR="00271077" w:rsidRPr="00654AD7" w:rsidRDefault="00271077" w:rsidP="007F75A6">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2</w:t>
            </w:r>
            <w:r w:rsidRPr="00654AD7">
              <w:rPr>
                <w:rFonts w:ascii="Times New Roman" w:hAnsi="Times New Roman" w:cs="Times New Roman"/>
                <w:szCs w:val="22"/>
              </w:rPr>
              <w:t>,150,113</w:t>
            </w:r>
          </w:p>
        </w:tc>
      </w:tr>
      <w:tr w:rsidR="00271077" w:rsidRPr="00654AD7" w:rsidTr="00CA566D">
        <w:tc>
          <w:tcPr>
            <w:tcW w:w="3492" w:type="dxa"/>
            <w:vAlign w:val="bottom"/>
          </w:tcPr>
          <w:p w:rsidR="00271077" w:rsidRPr="00654AD7" w:rsidRDefault="0027107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Accrued expenses</w:t>
            </w:r>
          </w:p>
        </w:tc>
        <w:tc>
          <w:tcPr>
            <w:tcW w:w="14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12,993,228</w:t>
            </w:r>
          </w:p>
        </w:tc>
        <w:tc>
          <w:tcPr>
            <w:tcW w:w="270"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431" w:type="dxa"/>
          </w:tcPr>
          <w:p w:rsidR="00271077" w:rsidRPr="00654AD7" w:rsidRDefault="0027107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10</w:t>
            </w:r>
            <w:r w:rsidRPr="00654AD7">
              <w:rPr>
                <w:rFonts w:ascii="Times New Roman" w:hAnsi="Times New Roman" w:cs="Times New Roman"/>
                <w:szCs w:val="22"/>
              </w:rPr>
              <w:t>,652,408</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8,286,040</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22" w:type="dxa"/>
          </w:tcPr>
          <w:p w:rsidR="00271077" w:rsidRPr="00654AD7" w:rsidRDefault="00271077" w:rsidP="007F75A6">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6,978,764</w:t>
            </w:r>
          </w:p>
        </w:tc>
      </w:tr>
      <w:tr w:rsidR="00271077" w:rsidRPr="00654AD7" w:rsidTr="00654AD7">
        <w:tc>
          <w:tcPr>
            <w:tcW w:w="3492" w:type="dxa"/>
            <w:vAlign w:val="bottom"/>
          </w:tcPr>
          <w:p w:rsidR="00271077" w:rsidRPr="00654AD7" w:rsidRDefault="00271077" w:rsidP="00053F4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Advance income</w:t>
            </w:r>
          </w:p>
        </w:tc>
        <w:tc>
          <w:tcPr>
            <w:tcW w:w="14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cs/>
              </w:rPr>
            </w:pPr>
            <w:r w:rsidRPr="00271077">
              <w:rPr>
                <w:rFonts w:ascii="Times New Roman" w:hAnsi="Times New Roman" w:cs="Times New Roman"/>
                <w:szCs w:val="22"/>
              </w:rPr>
              <w:t>130,980</w:t>
            </w:r>
          </w:p>
        </w:tc>
        <w:tc>
          <w:tcPr>
            <w:tcW w:w="270"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431" w:type="dxa"/>
          </w:tcPr>
          <w:p w:rsidR="00271077" w:rsidRPr="00654AD7" w:rsidRDefault="00271077" w:rsidP="00A25819">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79,032</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cs/>
              </w:rPr>
            </w:pPr>
            <w:r w:rsidRPr="00271077">
              <w:rPr>
                <w:rFonts w:ascii="Times New Roman" w:hAnsi="Times New Roman" w:cs="Times New Roman"/>
                <w:szCs w:val="22"/>
              </w:rPr>
              <w:t>125,195</w:t>
            </w:r>
          </w:p>
        </w:tc>
        <w:tc>
          <w:tcPr>
            <w:tcW w:w="236"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322" w:type="dxa"/>
          </w:tcPr>
          <w:p w:rsidR="00271077" w:rsidRPr="00654AD7" w:rsidRDefault="00271077" w:rsidP="007F75A6">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73,246</w:t>
            </w:r>
          </w:p>
        </w:tc>
      </w:tr>
      <w:tr w:rsidR="00271077" w:rsidRPr="00654AD7" w:rsidTr="00654AD7">
        <w:tc>
          <w:tcPr>
            <w:tcW w:w="3492" w:type="dxa"/>
            <w:vAlign w:val="bottom"/>
          </w:tcPr>
          <w:p w:rsidR="00271077" w:rsidRPr="00654AD7" w:rsidRDefault="00271077" w:rsidP="00053F4E">
            <w:pPr>
              <w:tabs>
                <w:tab w:val="left" w:pos="405"/>
              </w:tabs>
              <w:spacing w:after="0" w:line="240" w:lineRule="atLeast"/>
              <w:ind w:left="522" w:right="-25"/>
              <w:jc w:val="thaiDistribute"/>
              <w:rPr>
                <w:rFonts w:ascii="Times New Roman" w:hAnsi="Times New Roman" w:cs="Times New Roman"/>
                <w:szCs w:val="22"/>
              </w:rPr>
            </w:pPr>
            <w:r w:rsidRPr="00654AD7">
              <w:rPr>
                <w:rFonts w:ascii="Times New Roman" w:hAnsi="Times New Roman" w:cs="Times New Roman"/>
                <w:szCs w:val="22"/>
              </w:rPr>
              <w:t>Withholding tax payable</w:t>
            </w:r>
          </w:p>
        </w:tc>
        <w:tc>
          <w:tcPr>
            <w:tcW w:w="14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622,089</w:t>
            </w:r>
          </w:p>
        </w:tc>
        <w:tc>
          <w:tcPr>
            <w:tcW w:w="270"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431" w:type="dxa"/>
          </w:tcPr>
          <w:p w:rsidR="00271077" w:rsidRPr="00654AD7" w:rsidRDefault="00271077" w:rsidP="00130DA8">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379,997</w:t>
            </w:r>
          </w:p>
        </w:tc>
        <w:tc>
          <w:tcPr>
            <w:tcW w:w="236" w:type="dxa"/>
          </w:tcPr>
          <w:p w:rsidR="00271077" w:rsidRPr="00654AD7" w:rsidRDefault="00271077" w:rsidP="00605FD7">
            <w:pPr>
              <w:spacing w:after="0" w:line="240" w:lineRule="atLeast"/>
              <w:ind w:left="-54" w:right="-25"/>
              <w:jc w:val="right"/>
              <w:rPr>
                <w:rFonts w:ascii="Times New Roman" w:hAnsi="Times New Roman" w:cs="Times New Roman"/>
                <w:szCs w:val="22"/>
              </w:rPr>
            </w:pPr>
          </w:p>
        </w:tc>
        <w:tc>
          <w:tcPr>
            <w:tcW w:w="1318" w:type="dxa"/>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467,066</w:t>
            </w:r>
          </w:p>
        </w:tc>
        <w:tc>
          <w:tcPr>
            <w:tcW w:w="236" w:type="dxa"/>
          </w:tcPr>
          <w:p w:rsidR="00271077" w:rsidRPr="00654AD7" w:rsidRDefault="00271077" w:rsidP="00605FD7">
            <w:pPr>
              <w:spacing w:after="0" w:line="240" w:lineRule="atLeast"/>
              <w:ind w:left="-54" w:right="-25"/>
              <w:jc w:val="right"/>
              <w:rPr>
                <w:rFonts w:ascii="Times New Roman" w:hAnsi="Times New Roman" w:cs="Times New Roman"/>
                <w:szCs w:val="22"/>
              </w:rPr>
            </w:pPr>
          </w:p>
        </w:tc>
        <w:tc>
          <w:tcPr>
            <w:tcW w:w="1322" w:type="dxa"/>
          </w:tcPr>
          <w:p w:rsidR="00271077" w:rsidRPr="00654AD7" w:rsidRDefault="00271077" w:rsidP="00130DA8">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281,577</w:t>
            </w:r>
          </w:p>
        </w:tc>
      </w:tr>
      <w:tr w:rsidR="00271077" w:rsidRPr="00654AD7" w:rsidTr="00654AD7">
        <w:tc>
          <w:tcPr>
            <w:tcW w:w="3492" w:type="dxa"/>
            <w:vAlign w:val="bottom"/>
          </w:tcPr>
          <w:p w:rsidR="00271077" w:rsidRPr="0062175D" w:rsidRDefault="00271077" w:rsidP="00053F4E">
            <w:pPr>
              <w:tabs>
                <w:tab w:val="left" w:pos="405"/>
              </w:tabs>
              <w:spacing w:after="0" w:line="240" w:lineRule="atLeast"/>
              <w:ind w:left="522" w:right="-25"/>
              <w:jc w:val="thaiDistribute"/>
              <w:rPr>
                <w:rFonts w:ascii="Times New Roman" w:hAnsi="Times New Roman" w:cs="Times New Roman"/>
                <w:szCs w:val="22"/>
              </w:rPr>
            </w:pPr>
            <w:r w:rsidRPr="0062175D">
              <w:rPr>
                <w:rFonts w:ascii="Times New Roman" w:hAnsi="Times New Roman" w:cs="Angsana New"/>
                <w:szCs w:val="22"/>
              </w:rPr>
              <w:t>Pending sales tax</w:t>
            </w:r>
          </w:p>
        </w:tc>
        <w:tc>
          <w:tcPr>
            <w:tcW w:w="1418" w:type="dxa"/>
            <w:tcBorders>
              <w:bottom w:val="single" w:sz="4" w:space="0" w:color="auto"/>
            </w:tcBorders>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259,794</w:t>
            </w:r>
          </w:p>
        </w:tc>
        <w:tc>
          <w:tcPr>
            <w:tcW w:w="270" w:type="dxa"/>
          </w:tcPr>
          <w:p w:rsidR="00271077" w:rsidRPr="00654AD7" w:rsidRDefault="00271077" w:rsidP="00053F4E">
            <w:pPr>
              <w:spacing w:after="0" w:line="240" w:lineRule="atLeast"/>
              <w:ind w:left="-54" w:right="-25"/>
              <w:jc w:val="right"/>
              <w:rPr>
                <w:rFonts w:ascii="Times New Roman" w:hAnsi="Times New Roman" w:cs="Times New Roman"/>
                <w:szCs w:val="22"/>
              </w:rPr>
            </w:pPr>
          </w:p>
        </w:tc>
        <w:tc>
          <w:tcPr>
            <w:tcW w:w="1431" w:type="dxa"/>
            <w:tcBorders>
              <w:bottom w:val="single" w:sz="4" w:space="0" w:color="auto"/>
            </w:tcBorders>
          </w:tcPr>
          <w:p w:rsidR="00271077" w:rsidRPr="00654AD7" w:rsidRDefault="00271077" w:rsidP="00130DA8">
            <w:pPr>
              <w:tabs>
                <w:tab w:val="decimal" w:pos="1096"/>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181,905</w:t>
            </w:r>
          </w:p>
        </w:tc>
        <w:tc>
          <w:tcPr>
            <w:tcW w:w="236" w:type="dxa"/>
          </w:tcPr>
          <w:p w:rsidR="00271077" w:rsidRPr="00654AD7" w:rsidRDefault="00271077" w:rsidP="00605FD7">
            <w:pPr>
              <w:spacing w:after="0" w:line="240" w:lineRule="atLeast"/>
              <w:ind w:left="-54" w:right="-25"/>
              <w:jc w:val="right"/>
              <w:rPr>
                <w:rFonts w:ascii="Times New Roman" w:hAnsi="Times New Roman" w:cs="Times New Roman"/>
                <w:szCs w:val="22"/>
              </w:rPr>
            </w:pPr>
          </w:p>
        </w:tc>
        <w:tc>
          <w:tcPr>
            <w:tcW w:w="1318" w:type="dxa"/>
            <w:tcBorders>
              <w:bottom w:val="single" w:sz="4" w:space="0" w:color="auto"/>
            </w:tcBorders>
          </w:tcPr>
          <w:p w:rsidR="00271077" w:rsidRPr="00271077" w:rsidRDefault="00271077" w:rsidP="00271077">
            <w:pPr>
              <w:tabs>
                <w:tab w:val="decimal" w:pos="1096"/>
              </w:tabs>
              <w:spacing w:after="0" w:line="240" w:lineRule="atLeast"/>
              <w:ind w:left="-108" w:right="-25"/>
              <w:rPr>
                <w:rFonts w:ascii="Times New Roman" w:hAnsi="Times New Roman" w:cs="Times New Roman"/>
                <w:szCs w:val="22"/>
              </w:rPr>
            </w:pPr>
            <w:r w:rsidRPr="00271077">
              <w:rPr>
                <w:rFonts w:ascii="Times New Roman" w:hAnsi="Times New Roman" w:cs="Times New Roman"/>
                <w:szCs w:val="22"/>
              </w:rPr>
              <w:t>259,794</w:t>
            </w:r>
          </w:p>
        </w:tc>
        <w:tc>
          <w:tcPr>
            <w:tcW w:w="236" w:type="dxa"/>
          </w:tcPr>
          <w:p w:rsidR="00271077" w:rsidRPr="00654AD7" w:rsidRDefault="00271077" w:rsidP="00605FD7">
            <w:pPr>
              <w:spacing w:after="0" w:line="240" w:lineRule="atLeast"/>
              <w:ind w:left="-54" w:right="-25"/>
              <w:jc w:val="right"/>
              <w:rPr>
                <w:rFonts w:ascii="Times New Roman" w:hAnsi="Times New Roman" w:cs="Times New Roman"/>
                <w:szCs w:val="22"/>
              </w:rPr>
            </w:pPr>
          </w:p>
        </w:tc>
        <w:tc>
          <w:tcPr>
            <w:tcW w:w="1322" w:type="dxa"/>
            <w:tcBorders>
              <w:bottom w:val="single" w:sz="4" w:space="0" w:color="auto"/>
            </w:tcBorders>
          </w:tcPr>
          <w:p w:rsidR="00271077" w:rsidRPr="00654AD7" w:rsidRDefault="00271077" w:rsidP="00130DA8">
            <w:pPr>
              <w:tabs>
                <w:tab w:val="decimal" w:pos="1040"/>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t>181,905</w:t>
            </w:r>
          </w:p>
        </w:tc>
      </w:tr>
      <w:tr w:rsidR="00654AD7" w:rsidRPr="000F264C" w:rsidTr="00CA566D">
        <w:tc>
          <w:tcPr>
            <w:tcW w:w="3492" w:type="dxa"/>
            <w:vAlign w:val="bottom"/>
          </w:tcPr>
          <w:p w:rsidR="00654AD7" w:rsidRPr="000F264C" w:rsidRDefault="00654AD7" w:rsidP="00053F4E">
            <w:pPr>
              <w:tabs>
                <w:tab w:val="left" w:pos="405"/>
              </w:tabs>
              <w:spacing w:after="0" w:line="240" w:lineRule="atLeast"/>
              <w:ind w:left="522" w:right="-25"/>
              <w:jc w:val="thaiDistribute"/>
              <w:rPr>
                <w:rFonts w:ascii="Times New Roman" w:hAnsi="Times New Roman" w:cstheme="minorBidi"/>
                <w:b/>
                <w:bCs/>
                <w:szCs w:val="22"/>
              </w:rPr>
            </w:pPr>
            <w:r w:rsidRPr="000F264C">
              <w:rPr>
                <w:rFonts w:ascii="Times New Roman" w:hAnsi="Times New Roman" w:cs="Times New Roman"/>
                <w:b/>
                <w:bCs/>
                <w:szCs w:val="22"/>
              </w:rPr>
              <w:t>Total</w:t>
            </w:r>
          </w:p>
        </w:tc>
        <w:tc>
          <w:tcPr>
            <w:tcW w:w="1418" w:type="dxa"/>
            <w:tcBorders>
              <w:top w:val="single" w:sz="4" w:space="0" w:color="auto"/>
              <w:bottom w:val="double" w:sz="4" w:space="0" w:color="auto"/>
            </w:tcBorders>
          </w:tcPr>
          <w:p w:rsidR="00654AD7" w:rsidRPr="009544C8" w:rsidRDefault="00271077" w:rsidP="00C317C5">
            <w:pPr>
              <w:tabs>
                <w:tab w:val="decimal" w:pos="1096"/>
              </w:tabs>
              <w:spacing w:after="0" w:line="240" w:lineRule="atLeast"/>
              <w:ind w:left="-108" w:right="-25"/>
              <w:rPr>
                <w:rFonts w:ascii="Times New Roman" w:hAnsi="Times New Roman" w:cstheme="minorBidi"/>
                <w:b/>
                <w:bCs/>
                <w:szCs w:val="22"/>
                <w:cs/>
              </w:rPr>
            </w:pPr>
            <w:r>
              <w:rPr>
                <w:rFonts w:ascii="Times New Roman" w:hAnsi="Times New Roman" w:cstheme="minorBidi"/>
                <w:b/>
                <w:bCs/>
                <w:szCs w:val="22"/>
              </w:rPr>
              <w:t>16,</w:t>
            </w:r>
            <w:r w:rsidR="00C317C5">
              <w:rPr>
                <w:rFonts w:ascii="Times New Roman" w:hAnsi="Times New Roman" w:cstheme="minorBidi"/>
                <w:b/>
                <w:bCs/>
                <w:szCs w:val="22"/>
              </w:rPr>
              <w:t>772,001</w:t>
            </w:r>
          </w:p>
        </w:tc>
        <w:tc>
          <w:tcPr>
            <w:tcW w:w="270" w:type="dxa"/>
          </w:tcPr>
          <w:p w:rsidR="00654AD7" w:rsidRPr="000F264C" w:rsidRDefault="00654AD7" w:rsidP="00053F4E">
            <w:pPr>
              <w:spacing w:after="0" w:line="240" w:lineRule="atLeast"/>
              <w:ind w:left="-54" w:right="-25"/>
              <w:jc w:val="right"/>
              <w:rPr>
                <w:rFonts w:ascii="Times New Roman" w:hAnsi="Times New Roman" w:cs="Times New Roman"/>
                <w:szCs w:val="22"/>
              </w:rPr>
            </w:pPr>
          </w:p>
        </w:tc>
        <w:tc>
          <w:tcPr>
            <w:tcW w:w="1431" w:type="dxa"/>
            <w:tcBorders>
              <w:top w:val="single" w:sz="4" w:space="0" w:color="auto"/>
              <w:bottom w:val="double" w:sz="4" w:space="0" w:color="auto"/>
            </w:tcBorders>
          </w:tcPr>
          <w:p w:rsidR="00654AD7" w:rsidRPr="00130DA8" w:rsidRDefault="00130DA8" w:rsidP="00A25819">
            <w:pPr>
              <w:tabs>
                <w:tab w:val="decimal" w:pos="1096"/>
              </w:tabs>
              <w:spacing w:after="0" w:line="240" w:lineRule="atLeast"/>
              <w:ind w:left="-108" w:right="-25"/>
              <w:rPr>
                <w:rFonts w:ascii="Times New Roman" w:hAnsi="Times New Roman" w:cs="Times New Roman"/>
                <w:b/>
                <w:bCs/>
                <w:szCs w:val="22"/>
              </w:rPr>
            </w:pPr>
            <w:r w:rsidRPr="00130DA8">
              <w:rPr>
                <w:rFonts w:ascii="Times New Roman" w:hAnsi="Times New Roman" w:cs="Times New Roman"/>
                <w:b/>
                <w:bCs/>
                <w:szCs w:val="22"/>
              </w:rPr>
              <w:t>13,957,764</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18" w:type="dxa"/>
            <w:tcBorders>
              <w:top w:val="single" w:sz="4" w:space="0" w:color="auto"/>
              <w:bottom w:val="double" w:sz="4" w:space="0" w:color="auto"/>
            </w:tcBorders>
          </w:tcPr>
          <w:p w:rsidR="00654AD7" w:rsidRPr="000F264C" w:rsidRDefault="00271077" w:rsidP="00A25819">
            <w:pPr>
              <w:tabs>
                <w:tab w:val="decimal" w:pos="109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11,281,202</w:t>
            </w:r>
          </w:p>
        </w:tc>
        <w:tc>
          <w:tcPr>
            <w:tcW w:w="236" w:type="dxa"/>
          </w:tcPr>
          <w:p w:rsidR="00654AD7" w:rsidRPr="000F264C" w:rsidRDefault="00654AD7" w:rsidP="00605FD7">
            <w:pPr>
              <w:spacing w:after="0" w:line="240" w:lineRule="atLeast"/>
              <w:ind w:left="-54" w:right="-25"/>
              <w:jc w:val="right"/>
              <w:rPr>
                <w:rFonts w:ascii="Times New Roman" w:hAnsi="Times New Roman" w:cs="Times New Roman"/>
                <w:szCs w:val="22"/>
              </w:rPr>
            </w:pPr>
          </w:p>
        </w:tc>
        <w:tc>
          <w:tcPr>
            <w:tcW w:w="1322" w:type="dxa"/>
            <w:tcBorders>
              <w:top w:val="single" w:sz="4" w:space="0" w:color="auto"/>
              <w:bottom w:val="double" w:sz="4" w:space="0" w:color="auto"/>
            </w:tcBorders>
          </w:tcPr>
          <w:p w:rsidR="00654AD7" w:rsidRPr="00130DA8" w:rsidRDefault="00130DA8" w:rsidP="007F75A6">
            <w:pPr>
              <w:tabs>
                <w:tab w:val="decimal" w:pos="1040"/>
              </w:tabs>
              <w:spacing w:after="0" w:line="240" w:lineRule="atLeast"/>
              <w:ind w:left="-108" w:right="-25"/>
              <w:rPr>
                <w:rFonts w:ascii="Times New Roman" w:hAnsi="Times New Roman" w:cs="Times New Roman"/>
                <w:b/>
                <w:bCs/>
                <w:szCs w:val="22"/>
              </w:rPr>
            </w:pPr>
            <w:r w:rsidRPr="00130DA8">
              <w:rPr>
                <w:rFonts w:ascii="Times New Roman" w:hAnsi="Times New Roman" w:cs="Times New Roman"/>
                <w:b/>
                <w:bCs/>
                <w:szCs w:val="22"/>
              </w:rPr>
              <w:t>9,665,605</w:t>
            </w:r>
          </w:p>
        </w:tc>
      </w:tr>
    </w:tbl>
    <w:p w:rsidR="001F4037" w:rsidRPr="000F264C" w:rsidRDefault="001F4037"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Derivatives liabilities</w:t>
      </w:r>
    </w:p>
    <w:p w:rsidR="00AC02D8" w:rsidRPr="000F264C" w:rsidRDefault="00AC02D8" w:rsidP="00617AA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41" w:type="dxa"/>
        <w:tblInd w:w="18" w:type="dxa"/>
        <w:tblLayout w:type="fixed"/>
        <w:tblLook w:val="01E0"/>
      </w:tblPr>
      <w:tblGrid>
        <w:gridCol w:w="3492"/>
        <w:gridCol w:w="1418"/>
        <w:gridCol w:w="270"/>
        <w:gridCol w:w="1399"/>
        <w:gridCol w:w="270"/>
        <w:gridCol w:w="1289"/>
        <w:gridCol w:w="270"/>
        <w:gridCol w:w="1333"/>
      </w:tblGrid>
      <w:tr w:rsidR="00AC02D8" w:rsidRPr="000F264C" w:rsidTr="00CA566D">
        <w:tc>
          <w:tcPr>
            <w:tcW w:w="3492" w:type="dxa"/>
          </w:tcPr>
          <w:p w:rsidR="00AC02D8" w:rsidRPr="000F264C" w:rsidRDefault="00AC02D8" w:rsidP="00053F4E">
            <w:pPr>
              <w:spacing w:after="0"/>
              <w:ind w:left="522" w:right="-25"/>
              <w:rPr>
                <w:rFonts w:ascii="Times New Roman" w:hAnsi="Times New Roman" w:cs="Times New Roman"/>
                <w:szCs w:val="22"/>
              </w:rPr>
            </w:pPr>
          </w:p>
        </w:tc>
        <w:tc>
          <w:tcPr>
            <w:tcW w:w="3087" w:type="dxa"/>
            <w:gridSpan w:val="3"/>
          </w:tcPr>
          <w:p w:rsidR="00AC02D8" w:rsidRPr="000F264C" w:rsidRDefault="00AC02D8" w:rsidP="00053F4E">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AC02D8" w:rsidRPr="000F264C" w:rsidRDefault="00AC02D8" w:rsidP="00053F4E">
            <w:pPr>
              <w:spacing w:after="0"/>
              <w:ind w:left="-54" w:right="-25"/>
              <w:jc w:val="center"/>
              <w:rPr>
                <w:rFonts w:ascii="Times New Roman" w:hAnsi="Times New Roman" w:cs="Times New Roman"/>
                <w:b/>
                <w:bCs/>
                <w:szCs w:val="22"/>
              </w:rPr>
            </w:pPr>
          </w:p>
        </w:tc>
        <w:tc>
          <w:tcPr>
            <w:tcW w:w="2892" w:type="dxa"/>
            <w:gridSpan w:val="3"/>
          </w:tcPr>
          <w:p w:rsidR="00AC02D8" w:rsidRPr="000F264C" w:rsidRDefault="00AC02D8" w:rsidP="00053F4E">
            <w:pPr>
              <w:spacing w:after="0"/>
              <w:ind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AC02D8" w:rsidRPr="000F264C" w:rsidTr="00CA566D">
        <w:trPr>
          <w:trHeight w:val="108"/>
        </w:trPr>
        <w:tc>
          <w:tcPr>
            <w:tcW w:w="3492" w:type="dxa"/>
          </w:tcPr>
          <w:p w:rsidR="00AC02D8" w:rsidRPr="000F264C" w:rsidRDefault="00AC02D8" w:rsidP="00053F4E">
            <w:pPr>
              <w:spacing w:after="0" w:line="240" w:lineRule="atLeast"/>
              <w:ind w:left="522" w:right="-25"/>
              <w:rPr>
                <w:rFonts w:ascii="Times New Roman" w:hAnsi="Times New Roman" w:cs="Times New Roman"/>
                <w:szCs w:val="22"/>
              </w:rPr>
            </w:pPr>
          </w:p>
        </w:tc>
        <w:tc>
          <w:tcPr>
            <w:tcW w:w="1418" w:type="dxa"/>
            <w:vAlign w:val="bottom"/>
          </w:tcPr>
          <w:p w:rsidR="00AC02D8" w:rsidRPr="000F264C" w:rsidRDefault="00200A4C" w:rsidP="00C87436">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202</w:t>
            </w:r>
            <w:r w:rsidR="00C87436">
              <w:rPr>
                <w:rFonts w:ascii="Times New Roman" w:hAnsi="Times New Roman" w:cs="Times New Roman"/>
                <w:szCs w:val="22"/>
              </w:rPr>
              <w:t>1</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99" w:type="dxa"/>
            <w:vAlign w:val="bottom"/>
          </w:tcPr>
          <w:p w:rsidR="00AC02D8" w:rsidRPr="000F264C" w:rsidRDefault="00AC02D8" w:rsidP="00FC1838">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rPr>
              <w:t>20</w:t>
            </w:r>
            <w:r w:rsidR="00C87436">
              <w:rPr>
                <w:rFonts w:ascii="Times New Roman" w:hAnsi="Times New Roman" w:cs="Times New Roman"/>
                <w:szCs w:val="22"/>
              </w:rPr>
              <w:t>20</w:t>
            </w:r>
          </w:p>
        </w:tc>
        <w:tc>
          <w:tcPr>
            <w:tcW w:w="270" w:type="dxa"/>
            <w:vAlign w:val="bottom"/>
          </w:tcPr>
          <w:p w:rsidR="00AC02D8" w:rsidRPr="000F264C" w:rsidRDefault="00AC02D8" w:rsidP="00053F4E">
            <w:pPr>
              <w:spacing w:after="0" w:line="240" w:lineRule="atLeast"/>
              <w:ind w:left="522" w:right="-25"/>
              <w:rPr>
                <w:rFonts w:ascii="Times New Roman" w:hAnsi="Times New Roman" w:cs="Times New Roman"/>
                <w:szCs w:val="22"/>
              </w:rPr>
            </w:pPr>
          </w:p>
        </w:tc>
        <w:tc>
          <w:tcPr>
            <w:tcW w:w="1289" w:type="dxa"/>
            <w:vAlign w:val="bottom"/>
          </w:tcPr>
          <w:p w:rsidR="00AC02D8" w:rsidRPr="000F264C" w:rsidRDefault="00200A4C" w:rsidP="00200A4C">
            <w:pPr>
              <w:spacing w:after="0" w:line="240" w:lineRule="atLeast"/>
              <w:ind w:left="3" w:right="-108" w:hanging="97"/>
              <w:jc w:val="center"/>
              <w:rPr>
                <w:rFonts w:ascii="Times New Roman" w:hAnsi="Times New Roman" w:cs="Times New Roman"/>
                <w:szCs w:val="22"/>
              </w:rPr>
            </w:pPr>
            <w:r w:rsidRPr="000F264C">
              <w:rPr>
                <w:rFonts w:ascii="Times New Roman" w:hAnsi="Times New Roman" w:cs="Times New Roman"/>
                <w:szCs w:val="22"/>
              </w:rPr>
              <w:t>202</w:t>
            </w:r>
            <w:r w:rsidR="00C87436">
              <w:rPr>
                <w:rFonts w:ascii="Times New Roman" w:hAnsi="Times New Roman" w:cs="Times New Roman"/>
                <w:szCs w:val="22"/>
              </w:rPr>
              <w:t>1</w:t>
            </w:r>
          </w:p>
        </w:tc>
        <w:tc>
          <w:tcPr>
            <w:tcW w:w="270" w:type="dxa"/>
            <w:vAlign w:val="center"/>
          </w:tcPr>
          <w:p w:rsidR="00AC02D8" w:rsidRPr="000F264C" w:rsidRDefault="00AC02D8" w:rsidP="00E5744C">
            <w:pPr>
              <w:spacing w:after="0" w:line="240" w:lineRule="atLeast"/>
              <w:ind w:left="-54" w:right="-25"/>
              <w:jc w:val="right"/>
              <w:rPr>
                <w:rFonts w:ascii="Times New Roman" w:hAnsi="Times New Roman" w:cs="Times New Roman"/>
                <w:szCs w:val="22"/>
              </w:rPr>
            </w:pPr>
          </w:p>
        </w:tc>
        <w:tc>
          <w:tcPr>
            <w:tcW w:w="1333" w:type="dxa"/>
            <w:vAlign w:val="bottom"/>
          </w:tcPr>
          <w:p w:rsidR="00AC02D8" w:rsidRPr="000F264C" w:rsidRDefault="00AC02D8" w:rsidP="00FC1838">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rPr>
              <w:t>20</w:t>
            </w:r>
            <w:r w:rsidR="00C87436">
              <w:rPr>
                <w:rFonts w:ascii="Times New Roman" w:hAnsi="Times New Roman" w:cs="Times New Roman"/>
                <w:szCs w:val="22"/>
              </w:rPr>
              <w:t>20</w:t>
            </w:r>
          </w:p>
        </w:tc>
      </w:tr>
      <w:tr w:rsidR="00AC02D8" w:rsidRPr="000F264C" w:rsidTr="00CA566D">
        <w:trPr>
          <w:trHeight w:val="70"/>
        </w:trPr>
        <w:tc>
          <w:tcPr>
            <w:tcW w:w="3492" w:type="dxa"/>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49" w:type="dxa"/>
            <w:gridSpan w:val="7"/>
          </w:tcPr>
          <w:p w:rsidR="00AC02D8" w:rsidRPr="000F264C" w:rsidRDefault="007F75A6" w:rsidP="007F75A6">
            <w:pPr>
              <w:tabs>
                <w:tab w:val="left" w:pos="405"/>
              </w:tabs>
              <w:spacing w:after="0" w:line="240" w:lineRule="atLeast"/>
              <w:ind w:left="-141"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C87436" w:rsidRPr="000F264C" w:rsidTr="00CA566D">
        <w:trPr>
          <w:trHeight w:val="387"/>
        </w:trPr>
        <w:tc>
          <w:tcPr>
            <w:tcW w:w="3492" w:type="dxa"/>
          </w:tcPr>
          <w:p w:rsidR="00C87436" w:rsidRPr="00654AD7" w:rsidRDefault="00C87436" w:rsidP="00053F4E">
            <w:pPr>
              <w:spacing w:after="0" w:line="240" w:lineRule="atLeast"/>
              <w:ind w:left="574" w:right="-25"/>
              <w:rPr>
                <w:rFonts w:ascii="Times New Roman" w:hAnsi="Times New Roman" w:cs="Times New Roman"/>
                <w:szCs w:val="22"/>
                <w:cs/>
              </w:rPr>
            </w:pPr>
            <w:r w:rsidRPr="00654AD7">
              <w:rPr>
                <w:rFonts w:ascii="Times New Roman" w:hAnsi="Times New Roman" w:cs="Times New Roman"/>
                <w:szCs w:val="22"/>
              </w:rPr>
              <w:t xml:space="preserve">Liabilities under forward </w:t>
            </w:r>
            <w:r w:rsidRPr="00654AD7">
              <w:rPr>
                <w:rFonts w:ascii="Times New Roman" w:hAnsi="Times New Roman" w:cs="Times New Roman"/>
                <w:szCs w:val="22"/>
              </w:rPr>
              <w:tab/>
              <w:t>exchange contracts</w:t>
            </w:r>
          </w:p>
        </w:tc>
        <w:tc>
          <w:tcPr>
            <w:tcW w:w="1418" w:type="dxa"/>
          </w:tcPr>
          <w:p w:rsidR="00C87436" w:rsidRPr="00654AD7" w:rsidRDefault="006C7964" w:rsidP="00A25819">
            <w:pPr>
              <w:tabs>
                <w:tab w:val="decimal" w:pos="1082"/>
              </w:tabs>
              <w:spacing w:after="0" w:line="240" w:lineRule="atLeast"/>
              <w:ind w:left="-108" w:right="-25"/>
              <w:rPr>
                <w:rFonts w:ascii="Times New Roman" w:hAnsi="Times New Roman" w:cs="Times New Roman"/>
                <w:szCs w:val="22"/>
              </w:rPr>
            </w:pPr>
            <w:r>
              <w:rPr>
                <w:rFonts w:ascii="Times New Roman" w:hAnsi="Times New Roman" w:cs="Times New Roman"/>
                <w:szCs w:val="22"/>
              </w:rPr>
              <w:br/>
              <w:t>(20</w:t>
            </w:r>
            <w:r w:rsidR="00E53005">
              <w:rPr>
                <w:rFonts w:ascii="Times New Roman" w:hAnsi="Times New Roman" w:cs="Times New Roman"/>
                <w:szCs w:val="22"/>
              </w:rPr>
              <w:t>4,483</w:t>
            </w:r>
            <w:r>
              <w:rPr>
                <w:rFonts w:ascii="Times New Roman" w:hAnsi="Times New Roman" w:cs="Times New Roman"/>
                <w:szCs w:val="22"/>
              </w:rPr>
              <w:t>)</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99" w:type="dxa"/>
          </w:tcPr>
          <w:p w:rsidR="00C87436" w:rsidRPr="00654AD7" w:rsidRDefault="00C87436" w:rsidP="001F6A08">
            <w:pPr>
              <w:tabs>
                <w:tab w:val="decimal" w:pos="108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1,338,881</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289" w:type="dxa"/>
          </w:tcPr>
          <w:p w:rsidR="00C87436" w:rsidRPr="00654AD7" w:rsidRDefault="006C7964" w:rsidP="00A25819">
            <w:pPr>
              <w:tabs>
                <w:tab w:val="decimal" w:pos="1042"/>
              </w:tabs>
              <w:spacing w:after="0" w:line="240" w:lineRule="atLeast"/>
              <w:ind w:left="-108" w:right="-25"/>
              <w:rPr>
                <w:rFonts w:ascii="Times New Roman" w:hAnsi="Times New Roman" w:cs="Times New Roman"/>
                <w:szCs w:val="22"/>
              </w:rPr>
            </w:pPr>
            <w:r>
              <w:rPr>
                <w:rFonts w:ascii="Times New Roman" w:hAnsi="Times New Roman" w:cs="Times New Roman"/>
                <w:szCs w:val="22"/>
              </w:rPr>
              <w:br/>
              <w:t>(197,106)</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33" w:type="dxa"/>
          </w:tcPr>
          <w:p w:rsidR="00C87436" w:rsidRPr="00654AD7" w:rsidRDefault="00C87436" w:rsidP="001F6A08">
            <w:pPr>
              <w:tabs>
                <w:tab w:val="decimal" w:pos="104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t>(509,140)</w:t>
            </w:r>
          </w:p>
        </w:tc>
      </w:tr>
      <w:tr w:rsidR="00C87436" w:rsidRPr="000F264C" w:rsidTr="00CA566D">
        <w:trPr>
          <w:trHeight w:val="74"/>
        </w:trPr>
        <w:tc>
          <w:tcPr>
            <w:tcW w:w="3492" w:type="dxa"/>
          </w:tcPr>
          <w:p w:rsidR="00C87436" w:rsidRPr="00654AD7" w:rsidRDefault="00C87436" w:rsidP="00053F4E">
            <w:pPr>
              <w:spacing w:after="0" w:line="240" w:lineRule="atLeast"/>
              <w:ind w:left="574" w:right="-25"/>
              <w:rPr>
                <w:rFonts w:ascii="Times New Roman" w:hAnsi="Times New Roman" w:cs="Times New Roman"/>
                <w:szCs w:val="22"/>
                <w:cs/>
              </w:rPr>
            </w:pPr>
            <w:r w:rsidRPr="00654AD7">
              <w:rPr>
                <w:rFonts w:ascii="Times New Roman" w:hAnsi="Times New Roman" w:cs="Times New Roman"/>
                <w:szCs w:val="22"/>
              </w:rPr>
              <w:t xml:space="preserve">Liabilities under interest rate </w:t>
            </w:r>
            <w:r w:rsidRPr="00654AD7">
              <w:rPr>
                <w:rFonts w:ascii="Times New Roman" w:hAnsi="Times New Roman" w:cs="Times New Roman"/>
                <w:szCs w:val="22"/>
              </w:rPr>
              <w:tab/>
              <w:t>swap contracts</w:t>
            </w:r>
          </w:p>
        </w:tc>
        <w:tc>
          <w:tcPr>
            <w:tcW w:w="1418" w:type="dxa"/>
            <w:tcBorders>
              <w:bottom w:val="single" w:sz="4" w:space="0" w:color="auto"/>
            </w:tcBorders>
          </w:tcPr>
          <w:p w:rsidR="00C87436" w:rsidRDefault="00C87436" w:rsidP="00A25819">
            <w:pPr>
              <w:tabs>
                <w:tab w:val="decimal" w:pos="1082"/>
              </w:tabs>
              <w:spacing w:after="0" w:line="240" w:lineRule="atLeast"/>
              <w:ind w:left="-108" w:right="-25"/>
              <w:rPr>
                <w:rFonts w:ascii="Times New Roman" w:hAnsi="Times New Roman" w:cs="Times New Roman"/>
                <w:szCs w:val="22"/>
              </w:rPr>
            </w:pPr>
          </w:p>
          <w:p w:rsidR="006C7964" w:rsidRPr="00654AD7" w:rsidRDefault="006C7964" w:rsidP="00A25819">
            <w:pPr>
              <w:tabs>
                <w:tab w:val="decimal" w:pos="1082"/>
              </w:tabs>
              <w:spacing w:after="0" w:line="240" w:lineRule="atLeast"/>
              <w:ind w:left="-108" w:right="-25"/>
              <w:rPr>
                <w:rFonts w:ascii="Times New Roman" w:hAnsi="Times New Roman" w:cs="Times New Roman"/>
                <w:szCs w:val="22"/>
              </w:rPr>
            </w:pPr>
            <w:r>
              <w:rPr>
                <w:rFonts w:ascii="Times New Roman" w:hAnsi="Times New Roman" w:cs="Times New Roman"/>
                <w:szCs w:val="22"/>
              </w:rPr>
              <w:t>1,940,58</w:t>
            </w:r>
            <w:r w:rsidR="00E53005">
              <w:rPr>
                <w:rFonts w:ascii="Times New Roman" w:hAnsi="Times New Roman" w:cs="Times New Roman"/>
                <w:szCs w:val="22"/>
              </w:rPr>
              <w:t>4</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99" w:type="dxa"/>
            <w:tcBorders>
              <w:bottom w:val="single" w:sz="4" w:space="0" w:color="auto"/>
            </w:tcBorders>
          </w:tcPr>
          <w:p w:rsidR="00C87436" w:rsidRPr="00654AD7" w:rsidRDefault="00C87436" w:rsidP="001F6A08">
            <w:pPr>
              <w:tabs>
                <w:tab w:val="decimal" w:pos="1082"/>
              </w:tabs>
              <w:spacing w:after="0" w:line="240" w:lineRule="atLeast"/>
              <w:ind w:left="-108" w:right="-25"/>
              <w:rPr>
                <w:rFonts w:ascii="Times New Roman" w:hAnsi="Times New Roman" w:cs="Times New Roman"/>
                <w:szCs w:val="22"/>
              </w:rPr>
            </w:pPr>
          </w:p>
          <w:p w:rsidR="00C87436" w:rsidRPr="00654AD7" w:rsidRDefault="00C87436" w:rsidP="001F6A08">
            <w:pPr>
              <w:tabs>
                <w:tab w:val="decimal" w:pos="108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cs/>
              </w:rPr>
              <w:t>3</w:t>
            </w:r>
            <w:r w:rsidRPr="00654AD7">
              <w:rPr>
                <w:rFonts w:ascii="Times New Roman" w:hAnsi="Times New Roman" w:cs="Times New Roman"/>
                <w:szCs w:val="22"/>
              </w:rPr>
              <w:t>,</w:t>
            </w:r>
            <w:r w:rsidRPr="00654AD7">
              <w:rPr>
                <w:rFonts w:ascii="Times New Roman" w:hAnsi="Times New Roman" w:cs="Times New Roman"/>
                <w:szCs w:val="22"/>
                <w:cs/>
              </w:rPr>
              <w:t>584</w:t>
            </w:r>
            <w:r w:rsidRPr="00654AD7">
              <w:rPr>
                <w:rFonts w:ascii="Times New Roman" w:hAnsi="Times New Roman" w:cs="Times New Roman"/>
                <w:szCs w:val="22"/>
              </w:rPr>
              <w:t>,</w:t>
            </w:r>
            <w:r w:rsidRPr="00654AD7">
              <w:rPr>
                <w:rFonts w:ascii="Times New Roman" w:hAnsi="Times New Roman" w:cs="Times New Roman"/>
                <w:szCs w:val="22"/>
                <w:cs/>
              </w:rPr>
              <w:t>40</w:t>
            </w:r>
            <w:r w:rsidRPr="00654AD7">
              <w:rPr>
                <w:rFonts w:ascii="Times New Roman" w:hAnsi="Times New Roman" w:cs="Times New Roman"/>
                <w:szCs w:val="22"/>
              </w:rPr>
              <w:t>2</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C87436" w:rsidRDefault="00C87436" w:rsidP="00A25819">
            <w:pPr>
              <w:tabs>
                <w:tab w:val="decimal" w:pos="1042"/>
              </w:tabs>
              <w:spacing w:after="0" w:line="240" w:lineRule="atLeast"/>
              <w:ind w:left="-108" w:right="-25"/>
              <w:rPr>
                <w:rFonts w:ascii="Times New Roman" w:hAnsi="Times New Roman" w:cs="Times New Roman"/>
                <w:szCs w:val="22"/>
              </w:rPr>
            </w:pPr>
          </w:p>
          <w:p w:rsidR="006C7964" w:rsidRPr="00654AD7" w:rsidRDefault="006C7964" w:rsidP="00A25819">
            <w:pPr>
              <w:tabs>
                <w:tab w:val="decimal" w:pos="1042"/>
              </w:tabs>
              <w:spacing w:after="0" w:line="240" w:lineRule="atLeast"/>
              <w:ind w:left="-108" w:right="-25"/>
              <w:rPr>
                <w:rFonts w:ascii="Times New Roman" w:hAnsi="Times New Roman" w:cs="Times New Roman"/>
                <w:szCs w:val="22"/>
              </w:rPr>
            </w:pPr>
            <w:r>
              <w:rPr>
                <w:rFonts w:ascii="Times New Roman" w:hAnsi="Times New Roman" w:cs="Times New Roman"/>
                <w:szCs w:val="22"/>
              </w:rPr>
              <w:t>1,940,584</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33" w:type="dxa"/>
            <w:tcBorders>
              <w:bottom w:val="single" w:sz="4" w:space="0" w:color="auto"/>
            </w:tcBorders>
          </w:tcPr>
          <w:p w:rsidR="00C87436" w:rsidRPr="00654AD7" w:rsidRDefault="00C87436" w:rsidP="001F6A08">
            <w:pPr>
              <w:tabs>
                <w:tab w:val="decimal" w:pos="104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Pr="00654AD7">
              <w:rPr>
                <w:rFonts w:ascii="Times New Roman" w:hAnsi="Times New Roman" w:cs="Times New Roman"/>
                <w:szCs w:val="22"/>
                <w:cs/>
              </w:rPr>
              <w:t>3</w:t>
            </w:r>
            <w:r w:rsidRPr="00654AD7">
              <w:rPr>
                <w:rFonts w:ascii="Times New Roman" w:hAnsi="Times New Roman" w:cs="Times New Roman"/>
                <w:szCs w:val="22"/>
              </w:rPr>
              <w:t>,</w:t>
            </w:r>
            <w:r w:rsidRPr="00654AD7">
              <w:rPr>
                <w:rFonts w:ascii="Times New Roman" w:hAnsi="Times New Roman" w:cs="Times New Roman"/>
                <w:szCs w:val="22"/>
                <w:cs/>
              </w:rPr>
              <w:t>584</w:t>
            </w:r>
            <w:r w:rsidRPr="00654AD7">
              <w:rPr>
                <w:rFonts w:ascii="Times New Roman" w:hAnsi="Times New Roman" w:cs="Times New Roman"/>
                <w:szCs w:val="22"/>
              </w:rPr>
              <w:t>,</w:t>
            </w:r>
            <w:r w:rsidRPr="00654AD7">
              <w:rPr>
                <w:rFonts w:ascii="Times New Roman" w:hAnsi="Times New Roman" w:cs="Times New Roman"/>
                <w:szCs w:val="22"/>
                <w:cs/>
              </w:rPr>
              <w:t>40</w:t>
            </w:r>
            <w:r w:rsidRPr="00654AD7">
              <w:rPr>
                <w:rFonts w:ascii="Times New Roman" w:hAnsi="Times New Roman" w:cs="Times New Roman"/>
                <w:szCs w:val="22"/>
              </w:rPr>
              <w:t>2</w:t>
            </w:r>
          </w:p>
        </w:tc>
      </w:tr>
      <w:tr w:rsidR="00C87436" w:rsidRPr="000F264C" w:rsidTr="00CA566D">
        <w:tc>
          <w:tcPr>
            <w:tcW w:w="3492" w:type="dxa"/>
            <w:vAlign w:val="bottom"/>
          </w:tcPr>
          <w:p w:rsidR="00C87436" w:rsidRPr="00654AD7" w:rsidRDefault="00C87436" w:rsidP="00053F4E">
            <w:pPr>
              <w:tabs>
                <w:tab w:val="left" w:pos="405"/>
              </w:tabs>
              <w:spacing w:after="0" w:line="240" w:lineRule="atLeast"/>
              <w:ind w:left="522" w:right="-25"/>
              <w:jc w:val="thaiDistribute"/>
              <w:rPr>
                <w:rFonts w:ascii="Times New Roman" w:hAnsi="Times New Roman" w:cs="Times New Roman"/>
                <w:b/>
                <w:bCs/>
                <w:szCs w:val="22"/>
              </w:rPr>
            </w:pPr>
            <w:r w:rsidRPr="00654AD7">
              <w:rPr>
                <w:rFonts w:ascii="Times New Roman" w:hAnsi="Times New Roman" w:cs="Times New Roman"/>
                <w:b/>
                <w:bCs/>
                <w:szCs w:val="22"/>
              </w:rPr>
              <w:t>Total</w:t>
            </w:r>
          </w:p>
        </w:tc>
        <w:tc>
          <w:tcPr>
            <w:tcW w:w="1418" w:type="dxa"/>
            <w:tcBorders>
              <w:top w:val="single" w:sz="4" w:space="0" w:color="auto"/>
              <w:bottom w:val="double" w:sz="4" w:space="0" w:color="auto"/>
            </w:tcBorders>
          </w:tcPr>
          <w:p w:rsidR="00C87436" w:rsidRPr="00654AD7" w:rsidRDefault="006C7964" w:rsidP="00A25819">
            <w:pPr>
              <w:tabs>
                <w:tab w:val="decimal" w:pos="108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1,736,101</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99" w:type="dxa"/>
            <w:tcBorders>
              <w:top w:val="single" w:sz="4" w:space="0" w:color="auto"/>
              <w:bottom w:val="double" w:sz="4" w:space="0" w:color="auto"/>
            </w:tcBorders>
          </w:tcPr>
          <w:p w:rsidR="00C87436" w:rsidRPr="00654AD7" w:rsidRDefault="00C87436" w:rsidP="001F6A08">
            <w:pPr>
              <w:tabs>
                <w:tab w:val="decimal" w:pos="1082"/>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4,923,283</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289" w:type="dxa"/>
            <w:tcBorders>
              <w:top w:val="single" w:sz="4" w:space="0" w:color="auto"/>
              <w:bottom w:val="double" w:sz="4" w:space="0" w:color="auto"/>
            </w:tcBorders>
          </w:tcPr>
          <w:p w:rsidR="00C87436" w:rsidRPr="00654AD7" w:rsidRDefault="006C7964" w:rsidP="00A25819">
            <w:pPr>
              <w:tabs>
                <w:tab w:val="decimal" w:pos="104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t>1,743,478</w:t>
            </w:r>
          </w:p>
        </w:tc>
        <w:tc>
          <w:tcPr>
            <w:tcW w:w="270" w:type="dxa"/>
          </w:tcPr>
          <w:p w:rsidR="00C87436" w:rsidRPr="00654AD7" w:rsidRDefault="00C87436" w:rsidP="00E5744C">
            <w:pPr>
              <w:spacing w:after="0" w:line="240" w:lineRule="atLeast"/>
              <w:ind w:left="-54" w:right="-25"/>
              <w:jc w:val="right"/>
              <w:rPr>
                <w:rFonts w:ascii="Times New Roman" w:hAnsi="Times New Roman" w:cs="Times New Roman"/>
                <w:szCs w:val="22"/>
              </w:rPr>
            </w:pPr>
          </w:p>
        </w:tc>
        <w:tc>
          <w:tcPr>
            <w:tcW w:w="1333" w:type="dxa"/>
            <w:tcBorders>
              <w:top w:val="single" w:sz="4" w:space="0" w:color="auto"/>
              <w:bottom w:val="double" w:sz="4" w:space="0" w:color="auto"/>
            </w:tcBorders>
          </w:tcPr>
          <w:p w:rsidR="00C87436" w:rsidRPr="00654AD7" w:rsidRDefault="00C87436" w:rsidP="001F6A08">
            <w:pPr>
              <w:tabs>
                <w:tab w:val="decimal" w:pos="1042"/>
              </w:tabs>
              <w:spacing w:after="0" w:line="240" w:lineRule="atLeast"/>
              <w:ind w:left="-108" w:right="-25"/>
              <w:rPr>
                <w:rFonts w:ascii="Times New Roman" w:hAnsi="Times New Roman" w:cs="Times New Roman"/>
                <w:b/>
                <w:bCs/>
                <w:szCs w:val="22"/>
              </w:rPr>
            </w:pPr>
            <w:r w:rsidRPr="00654AD7">
              <w:rPr>
                <w:rFonts w:ascii="Times New Roman" w:hAnsi="Times New Roman" w:cs="Times New Roman"/>
                <w:b/>
                <w:bCs/>
                <w:szCs w:val="22"/>
              </w:rPr>
              <w:t>3,075,262</w:t>
            </w:r>
          </w:p>
        </w:tc>
      </w:tr>
    </w:tbl>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i/>
          <w:iCs/>
          <w:szCs w:val="22"/>
        </w:rPr>
      </w:pPr>
      <w:r w:rsidRPr="000F264C">
        <w:rPr>
          <w:rFonts w:ascii="Times New Roman" w:hAnsi="Times New Roman" w:cs="Times New Roman"/>
          <w:i/>
          <w:iCs/>
          <w:szCs w:val="22"/>
        </w:rPr>
        <w:t>Forward exchange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5E3128" w:rsidRPr="005B1F13" w:rsidRDefault="00AC02D8" w:rsidP="00FB4239">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The Group/Company hedge</w:t>
      </w:r>
      <w:r w:rsidR="00362B6C" w:rsidRPr="000F264C">
        <w:rPr>
          <w:rFonts w:ascii="Times New Roman" w:hAnsi="Times New Roman" w:cs="Times New Roman"/>
          <w:szCs w:val="22"/>
        </w:rPr>
        <w:t>d</w:t>
      </w:r>
      <w:r w:rsidRPr="000F264C">
        <w:rPr>
          <w:rFonts w:ascii="Times New Roman" w:hAnsi="Times New Roman" w:cs="Times New Roman"/>
          <w:szCs w:val="22"/>
        </w:rPr>
        <w:t xml:space="preserve"> with credit line for buying and selling forward foreign currency </w:t>
      </w:r>
      <w:r w:rsidR="00362B6C" w:rsidRPr="000F264C">
        <w:rPr>
          <w:rFonts w:ascii="Times New Roman" w:hAnsi="Times New Roman" w:cs="Times New Roman"/>
          <w:szCs w:val="22"/>
        </w:rPr>
        <w:t xml:space="preserve">representing </w:t>
      </w:r>
      <w:r w:rsidR="00200A4C" w:rsidRPr="000F264C">
        <w:rPr>
          <w:rFonts w:ascii="Times New Roman" w:hAnsi="Times New Roman" w:cs="Times New Roman"/>
          <w:szCs w:val="22"/>
        </w:rPr>
        <w:t xml:space="preserve">the forward contracts </w:t>
      </w:r>
      <w:r w:rsidR="00200A4C" w:rsidRPr="00654AD7">
        <w:rPr>
          <w:rFonts w:ascii="Times New Roman" w:hAnsi="Times New Roman" w:cs="Times New Roman"/>
          <w:szCs w:val="22"/>
        </w:rPr>
        <w:t>with</w:t>
      </w:r>
      <w:r w:rsidR="009C39AE">
        <w:rPr>
          <w:rFonts w:ascii="Times New Roman" w:hAnsi="Times New Roman" w:cs="Times New Roman"/>
          <w:szCs w:val="22"/>
        </w:rPr>
        <w:t xml:space="preserve"> </w:t>
      </w:r>
      <w:r w:rsidR="00FB0153">
        <w:rPr>
          <w:rFonts w:ascii="Times New Roman" w:hAnsi="Times New Roman" w:cs="Times New Roman"/>
          <w:szCs w:val="22"/>
        </w:rPr>
        <w:t>4</w:t>
      </w:r>
      <w:r w:rsidR="00654AD7" w:rsidRPr="005B1F13">
        <w:rPr>
          <w:rFonts w:ascii="Times New Roman" w:hAnsi="Times New Roman" w:cs="Times New Roman"/>
          <w:szCs w:val="22"/>
        </w:rPr>
        <w:t xml:space="preserve"> </w:t>
      </w:r>
      <w:r w:rsidRPr="00244A98">
        <w:rPr>
          <w:rFonts w:ascii="Times New Roman" w:hAnsi="Times New Roman" w:cs="Times New Roman"/>
          <w:szCs w:val="22"/>
        </w:rPr>
        <w:t>financial</w:t>
      </w:r>
      <w:r w:rsidRPr="000F264C">
        <w:rPr>
          <w:rFonts w:ascii="Times New Roman" w:hAnsi="Times New Roman" w:cs="Times New Roman"/>
          <w:szCs w:val="22"/>
        </w:rPr>
        <w:t xml:space="preserve"> institutions</w:t>
      </w:r>
      <w:r w:rsidR="00362B6C" w:rsidRPr="000F264C">
        <w:rPr>
          <w:rFonts w:ascii="Times New Roman" w:hAnsi="Times New Roman" w:cs="Times New Roman"/>
          <w:szCs w:val="22"/>
        </w:rPr>
        <w:t xml:space="preserve"> in</w:t>
      </w:r>
      <w:r w:rsidRPr="005B1F13">
        <w:rPr>
          <w:rFonts w:ascii="Times New Roman" w:hAnsi="Times New Roman" w:cs="Times New Roman"/>
          <w:szCs w:val="22"/>
        </w:rPr>
        <w:t xml:space="preserve"> </w:t>
      </w:r>
      <w:r w:rsidR="00362B6C" w:rsidRPr="005B1F13">
        <w:rPr>
          <w:rFonts w:ascii="Times New Roman" w:hAnsi="Times New Roman" w:cs="Times New Roman"/>
          <w:szCs w:val="22"/>
        </w:rPr>
        <w:t xml:space="preserve">total </w:t>
      </w:r>
      <w:r w:rsidRPr="005B1F13">
        <w:rPr>
          <w:rFonts w:ascii="Times New Roman" w:hAnsi="Times New Roman" w:cs="Times New Roman"/>
          <w:szCs w:val="22"/>
        </w:rPr>
        <w:t>c</w:t>
      </w:r>
      <w:r w:rsidR="00200A4C" w:rsidRPr="005B1F13">
        <w:rPr>
          <w:rFonts w:ascii="Times New Roman" w:hAnsi="Times New Roman" w:cs="Times New Roman"/>
          <w:szCs w:val="22"/>
        </w:rPr>
        <w:t>redit limit of USD</w:t>
      </w:r>
      <w:r w:rsidR="00244A98" w:rsidRPr="005B1F13">
        <w:rPr>
          <w:rFonts w:ascii="Times New Roman" w:hAnsi="Times New Roman" w:cs="Times New Roman"/>
          <w:szCs w:val="22"/>
        </w:rPr>
        <w:t xml:space="preserve"> </w:t>
      </w:r>
      <w:r w:rsidR="00FB0153">
        <w:rPr>
          <w:rFonts w:ascii="Times New Roman" w:hAnsi="Times New Roman" w:cs="Times New Roman"/>
          <w:szCs w:val="22"/>
        </w:rPr>
        <w:t>4.67</w:t>
      </w:r>
      <w:r w:rsidR="00654AD7" w:rsidRPr="005B1F13">
        <w:rPr>
          <w:rFonts w:ascii="Times New Roman" w:hAnsi="Times New Roman" w:cs="Times New Roman"/>
          <w:szCs w:val="22"/>
        </w:rPr>
        <w:t xml:space="preserve"> </w:t>
      </w:r>
      <w:r w:rsidRPr="005B1F13">
        <w:rPr>
          <w:rFonts w:ascii="Times New Roman" w:hAnsi="Times New Roman" w:cs="Times New Roman"/>
          <w:szCs w:val="22"/>
        </w:rPr>
        <w:t xml:space="preserve">million and </w:t>
      </w:r>
      <w:r w:rsidRPr="00654AD7">
        <w:rPr>
          <w:rFonts w:ascii="Times New Roman" w:hAnsi="Times New Roman" w:cs="Times New Roman"/>
          <w:szCs w:val="22"/>
        </w:rPr>
        <w:t>Baht</w:t>
      </w:r>
      <w:r w:rsidR="009C39AE">
        <w:rPr>
          <w:rFonts w:ascii="Times New Roman" w:hAnsi="Times New Roman" w:cs="Times New Roman"/>
          <w:szCs w:val="22"/>
        </w:rPr>
        <w:t xml:space="preserve"> </w:t>
      </w:r>
      <w:r w:rsidR="00FB0153">
        <w:rPr>
          <w:rFonts w:ascii="Times New Roman" w:hAnsi="Times New Roman" w:cs="Times New Roman"/>
          <w:szCs w:val="22"/>
        </w:rPr>
        <w:t>715</w:t>
      </w:r>
      <w:r w:rsidR="00654AD7" w:rsidRPr="005B1F13">
        <w:rPr>
          <w:rFonts w:ascii="Times New Roman" w:hAnsi="Times New Roman" w:cs="Times New Roman"/>
          <w:szCs w:val="22"/>
        </w:rPr>
        <w:t xml:space="preserve"> </w:t>
      </w:r>
      <w:r w:rsidRPr="005B1F13">
        <w:rPr>
          <w:rFonts w:ascii="Times New Roman" w:hAnsi="Times New Roman" w:cs="Times New Roman"/>
          <w:szCs w:val="22"/>
        </w:rPr>
        <w:t>million.</w:t>
      </w:r>
    </w:p>
    <w:p w:rsidR="005E3128" w:rsidRPr="000F264C" w:rsidRDefault="005E3128" w:rsidP="00FB4239">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The Group/Company entered into several f</w:t>
      </w:r>
      <w:r w:rsidR="00992327" w:rsidRPr="000F264C">
        <w:rPr>
          <w:rFonts w:ascii="Times New Roman" w:hAnsi="Times New Roman" w:cs="Times New Roman"/>
          <w:szCs w:val="22"/>
        </w:rPr>
        <w:t>orward exchange contracts with a period of</w:t>
      </w:r>
      <w:r w:rsidR="00362B6C" w:rsidRPr="000F264C">
        <w:rPr>
          <w:rFonts w:ascii="Times New Roman" w:hAnsi="Times New Roman" w:cs="Times New Roman"/>
          <w:szCs w:val="22"/>
        </w:rPr>
        <w:t xml:space="preserve"> </w:t>
      </w:r>
      <w:r w:rsidRPr="000F264C">
        <w:rPr>
          <w:rFonts w:ascii="Times New Roman" w:hAnsi="Times New Roman" w:cs="Times New Roman"/>
          <w:szCs w:val="22"/>
        </w:rPr>
        <w:t>6 months</w:t>
      </w:r>
      <w:r w:rsidR="00654AD7">
        <w:rPr>
          <w:rFonts w:ascii="Times New Roman" w:hAnsi="Times New Roman" w:cs="Times New Roman"/>
          <w:szCs w:val="22"/>
        </w:rPr>
        <w:t xml:space="preserve"> </w:t>
      </w:r>
      <w:r w:rsidR="00362B6C" w:rsidRPr="000F264C">
        <w:rPr>
          <w:rFonts w:ascii="Times New Roman" w:hAnsi="Times New Roman" w:cs="Times New Roman"/>
          <w:szCs w:val="22"/>
        </w:rPr>
        <w:t>per each</w:t>
      </w:r>
      <w:r w:rsidRPr="000F264C">
        <w:rPr>
          <w:rFonts w:ascii="Times New Roman" w:hAnsi="Times New Roman" w:cs="Times New Roman"/>
          <w:szCs w:val="22"/>
        </w:rPr>
        <w: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The outstanding of </w:t>
      </w:r>
      <w:r w:rsidR="00362B6C" w:rsidRPr="005B1F13">
        <w:rPr>
          <w:rFonts w:ascii="Times New Roman" w:hAnsi="Times New Roman" w:cs="Times New Roman"/>
          <w:szCs w:val="22"/>
        </w:rPr>
        <w:t>selling</w:t>
      </w:r>
      <w:r w:rsidRPr="005B1F13">
        <w:rPr>
          <w:rFonts w:ascii="Times New Roman" w:hAnsi="Times New Roman" w:cs="Times New Roman"/>
          <w:szCs w:val="22"/>
        </w:rPr>
        <w:t xml:space="preserve"> contracts </w:t>
      </w:r>
      <w:r w:rsidR="00362B6C" w:rsidRPr="005B1F13">
        <w:rPr>
          <w:rFonts w:ascii="Times New Roman" w:hAnsi="Times New Roman" w:cs="Times New Roman"/>
          <w:szCs w:val="22"/>
        </w:rPr>
        <w:t xml:space="preserve">that </w:t>
      </w:r>
      <w:r w:rsidRPr="005B1F13">
        <w:rPr>
          <w:rFonts w:ascii="Times New Roman" w:hAnsi="Times New Roman" w:cs="Times New Roman"/>
          <w:szCs w:val="22"/>
        </w:rPr>
        <w:t>the bank selling forward</w:t>
      </w:r>
      <w:r w:rsidRPr="000F264C">
        <w:rPr>
          <w:rFonts w:ascii="Times New Roman" w:hAnsi="Times New Roman" w:cs="Times New Roman"/>
          <w:szCs w:val="22"/>
        </w:rPr>
        <w:t xml:space="preserve"> </w:t>
      </w:r>
      <w:r w:rsidRPr="005B1F13">
        <w:rPr>
          <w:rFonts w:ascii="Times New Roman" w:hAnsi="Times New Roman" w:cs="Times New Roman"/>
          <w:szCs w:val="22"/>
        </w:rPr>
        <w:t>foreign currency</w:t>
      </w:r>
      <w:r w:rsidRPr="000F264C">
        <w:rPr>
          <w:rFonts w:ascii="Times New Roman" w:hAnsi="Times New Roman" w:cs="Times New Roman"/>
          <w:szCs w:val="22"/>
        </w:rPr>
        <w:t xml:space="preserve"> of the Company</w:t>
      </w:r>
      <w:r w:rsidR="00FC3C31" w:rsidRPr="005B1F13">
        <w:rPr>
          <w:rFonts w:ascii="Times New Roman" w:hAnsi="Times New Roman" w:cs="Times New Roman"/>
          <w:szCs w:val="22"/>
        </w:rPr>
        <w:t xml:space="preserve"> as at 31 Dec</w:t>
      </w:r>
      <w:r w:rsidR="00F2545F" w:rsidRPr="005B1F13">
        <w:rPr>
          <w:rFonts w:ascii="Times New Roman" w:hAnsi="Times New Roman" w:cs="Times New Roman"/>
          <w:szCs w:val="22"/>
        </w:rPr>
        <w:t>ember</w:t>
      </w:r>
      <w:r w:rsidR="009C39AE">
        <w:rPr>
          <w:rFonts w:ascii="Times New Roman" w:hAnsi="Times New Roman" w:cs="Times New Roman"/>
          <w:szCs w:val="22"/>
        </w:rPr>
        <w:t xml:space="preserve"> 2021</w:t>
      </w:r>
      <w:r w:rsidRPr="005B1F13">
        <w:rPr>
          <w:rFonts w:ascii="Times New Roman" w:hAnsi="Times New Roman" w:cs="Times New Roman"/>
          <w:szCs w:val="22"/>
        </w:rPr>
        <w:t xml:space="preserve"> </w:t>
      </w:r>
      <w:r w:rsidR="00362B6C" w:rsidRPr="005B1F13">
        <w:rPr>
          <w:rFonts w:ascii="Times New Roman" w:hAnsi="Times New Roman" w:cs="Times New Roman"/>
          <w:szCs w:val="22"/>
        </w:rPr>
        <w:t xml:space="preserve">balanced </w:t>
      </w:r>
      <w:r w:rsidR="00457FCB">
        <w:rPr>
          <w:rFonts w:ascii="Times New Roman" w:hAnsi="Times New Roman" w:cs="Times New Roman"/>
          <w:szCs w:val="22"/>
        </w:rPr>
        <w:t>to</w:t>
      </w:r>
      <w:r w:rsidR="00145DB2" w:rsidRPr="000F264C">
        <w:rPr>
          <w:rFonts w:ascii="Times New Roman" w:hAnsi="Times New Roman" w:cs="Times New Roman"/>
          <w:szCs w:val="22"/>
        </w:rPr>
        <w:t xml:space="preserve"> USD </w:t>
      </w:r>
      <w:r w:rsidR="00457542">
        <w:rPr>
          <w:rFonts w:ascii="Times New Roman" w:hAnsi="Times New Roman" w:cs="Times New Roman"/>
          <w:szCs w:val="22"/>
        </w:rPr>
        <w:t>600,000</w:t>
      </w:r>
    </w:p>
    <w:p w:rsidR="00145DB2" w:rsidRPr="00457FCB" w:rsidRDefault="00145DB2" w:rsidP="00145DB2">
      <w:pPr>
        <w:tabs>
          <w:tab w:val="left" w:pos="567"/>
        </w:tabs>
        <w:spacing w:after="0" w:line="240" w:lineRule="atLeast"/>
        <w:ind w:left="540" w:right="-25"/>
        <w:jc w:val="thaiDistribute"/>
        <w:rPr>
          <w:rFonts w:ascii="Times New Roman" w:hAnsi="Times New Roman" w:cs="Times New Roman"/>
          <w:szCs w:val="22"/>
        </w:rPr>
      </w:pPr>
    </w:p>
    <w:p w:rsidR="00145DB2" w:rsidRPr="000F264C" w:rsidRDefault="00145DB2" w:rsidP="00145DB2">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The outstanding of </w:t>
      </w:r>
      <w:r w:rsidR="00043AAB" w:rsidRPr="005B1F13">
        <w:rPr>
          <w:rFonts w:ascii="Times New Roman" w:hAnsi="Times New Roman" w:cs="Times New Roman"/>
          <w:szCs w:val="22"/>
        </w:rPr>
        <w:t>buy</w:t>
      </w:r>
      <w:r w:rsidRPr="005B1F13">
        <w:rPr>
          <w:rFonts w:ascii="Times New Roman" w:hAnsi="Times New Roman" w:cs="Times New Roman"/>
          <w:szCs w:val="22"/>
        </w:rPr>
        <w:t xml:space="preserve">ing contracts that the bank </w:t>
      </w:r>
      <w:r w:rsidR="003E4084" w:rsidRPr="000F264C">
        <w:rPr>
          <w:rFonts w:ascii="Times New Roman" w:hAnsi="Times New Roman" w:cs="Times New Roman"/>
          <w:szCs w:val="22"/>
        </w:rPr>
        <w:t>buying</w:t>
      </w:r>
      <w:r w:rsidRPr="005B1F13">
        <w:rPr>
          <w:rFonts w:ascii="Times New Roman" w:hAnsi="Times New Roman" w:cs="Times New Roman"/>
          <w:szCs w:val="22"/>
        </w:rPr>
        <w:t xml:space="preserve"> forward</w:t>
      </w:r>
      <w:r w:rsidRPr="000F264C">
        <w:rPr>
          <w:rFonts w:ascii="Times New Roman" w:hAnsi="Times New Roman" w:cs="Times New Roman"/>
          <w:szCs w:val="22"/>
        </w:rPr>
        <w:t xml:space="preserve"> </w:t>
      </w:r>
      <w:r w:rsidRPr="005B1F13">
        <w:rPr>
          <w:rFonts w:ascii="Times New Roman" w:hAnsi="Times New Roman" w:cs="Times New Roman"/>
          <w:szCs w:val="22"/>
        </w:rPr>
        <w:t>foreign currency</w:t>
      </w:r>
      <w:r w:rsidRPr="000F264C">
        <w:rPr>
          <w:rFonts w:ascii="Times New Roman" w:hAnsi="Times New Roman" w:cs="Times New Roman"/>
          <w:szCs w:val="22"/>
        </w:rPr>
        <w:t xml:space="preserve"> of the Company</w:t>
      </w:r>
      <w:r w:rsidR="00FC3C31" w:rsidRPr="005B1F13">
        <w:rPr>
          <w:rFonts w:ascii="Times New Roman" w:hAnsi="Times New Roman" w:cs="Times New Roman"/>
          <w:szCs w:val="22"/>
        </w:rPr>
        <w:t xml:space="preserve"> as at 31</w:t>
      </w:r>
      <w:r w:rsidRPr="005B1F13">
        <w:rPr>
          <w:rFonts w:ascii="Times New Roman" w:hAnsi="Times New Roman" w:cs="Times New Roman"/>
          <w:szCs w:val="22"/>
        </w:rPr>
        <w:t xml:space="preserve"> </w:t>
      </w:r>
      <w:r w:rsidR="00FC3C31" w:rsidRPr="005B1F13">
        <w:rPr>
          <w:rFonts w:ascii="Times New Roman" w:hAnsi="Times New Roman" w:cs="Times New Roman"/>
          <w:szCs w:val="22"/>
        </w:rPr>
        <w:t>Dec</w:t>
      </w:r>
      <w:r w:rsidR="00F2545F" w:rsidRPr="005B1F13">
        <w:rPr>
          <w:rFonts w:ascii="Times New Roman" w:hAnsi="Times New Roman" w:cs="Times New Roman"/>
          <w:szCs w:val="22"/>
        </w:rPr>
        <w:t>ember</w:t>
      </w:r>
      <w:r w:rsidR="009C39AE">
        <w:rPr>
          <w:rFonts w:ascii="Times New Roman" w:hAnsi="Times New Roman" w:cs="Times New Roman"/>
          <w:szCs w:val="22"/>
        </w:rPr>
        <w:t xml:space="preserve"> 2021</w:t>
      </w:r>
      <w:r w:rsidRPr="005B1F13">
        <w:rPr>
          <w:rFonts w:ascii="Times New Roman" w:hAnsi="Times New Roman" w:cs="Times New Roman"/>
          <w:szCs w:val="22"/>
        </w:rPr>
        <w:t xml:space="preserve"> balanced </w:t>
      </w:r>
      <w:r w:rsidR="00457FCB">
        <w:rPr>
          <w:rFonts w:ascii="Times New Roman" w:hAnsi="Times New Roman" w:cs="Times New Roman"/>
          <w:szCs w:val="22"/>
        </w:rPr>
        <w:t>to</w:t>
      </w:r>
      <w:r w:rsidRPr="000F264C">
        <w:rPr>
          <w:rFonts w:ascii="Times New Roman" w:hAnsi="Times New Roman" w:cs="Times New Roman"/>
          <w:szCs w:val="22"/>
        </w:rPr>
        <w:t xml:space="preserve"> USD </w:t>
      </w:r>
      <w:r w:rsidR="00BD4977">
        <w:rPr>
          <w:rFonts w:ascii="Times New Roman" w:hAnsi="Times New Roman" w:cs="Times New Roman"/>
          <w:szCs w:val="22"/>
        </w:rPr>
        <w:t>318,740</w:t>
      </w:r>
    </w:p>
    <w:p w:rsidR="00145DB2" w:rsidRPr="000F264C" w:rsidRDefault="00145DB2"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5B1F13">
        <w:rPr>
          <w:rFonts w:ascii="Times New Roman" w:hAnsi="Times New Roman" w:cs="Times New Roman"/>
          <w:szCs w:val="22"/>
        </w:rPr>
        <w:t xml:space="preserve">Fair value of </w:t>
      </w:r>
      <w:r w:rsidRPr="000F264C">
        <w:rPr>
          <w:rFonts w:ascii="Times New Roman" w:hAnsi="Times New Roman" w:cs="Times New Roman"/>
          <w:szCs w:val="22"/>
        </w:rPr>
        <w:t>forward exchange contracts</w:t>
      </w:r>
      <w:r w:rsidRPr="005B1F13">
        <w:rPr>
          <w:rFonts w:ascii="Times New Roman" w:hAnsi="Times New Roman" w:cs="Times New Roman"/>
          <w:szCs w:val="22"/>
        </w:rPr>
        <w:t xml:space="preserve"> and </w:t>
      </w:r>
      <w:r w:rsidRPr="000F264C">
        <w:rPr>
          <w:rFonts w:ascii="Times New Roman" w:hAnsi="Times New Roman" w:cs="Times New Roman"/>
          <w:szCs w:val="22"/>
        </w:rPr>
        <w:t xml:space="preserve">unrealized </w:t>
      </w:r>
      <w:r w:rsidRPr="005B1F13">
        <w:rPr>
          <w:rFonts w:ascii="Times New Roman" w:hAnsi="Times New Roman" w:cs="Times New Roman"/>
          <w:szCs w:val="22"/>
        </w:rPr>
        <w:t xml:space="preserve">profit </w:t>
      </w:r>
      <w:r w:rsidRPr="005B1F13">
        <w:rPr>
          <w:rFonts w:ascii="Times New Roman" w:hAnsi="Times New Roman" w:cs="Times New Roman"/>
          <w:szCs w:val="22"/>
          <w:cs/>
        </w:rPr>
        <w:t>(</w:t>
      </w:r>
      <w:r w:rsidRPr="005B1F13">
        <w:rPr>
          <w:rFonts w:ascii="Times New Roman" w:hAnsi="Times New Roman" w:cs="Times New Roman"/>
          <w:szCs w:val="22"/>
        </w:rPr>
        <w:t>loss</w:t>
      </w:r>
      <w:r w:rsidRPr="005B1F13">
        <w:rPr>
          <w:rFonts w:ascii="Times New Roman" w:hAnsi="Times New Roman" w:cs="Times New Roman"/>
          <w:szCs w:val="22"/>
          <w:cs/>
        </w:rPr>
        <w:t>)</w:t>
      </w:r>
      <w:r w:rsidR="00FC3C31" w:rsidRPr="005B1F13">
        <w:rPr>
          <w:rFonts w:ascii="Times New Roman" w:hAnsi="Times New Roman" w:cs="Times New Roman"/>
          <w:szCs w:val="22"/>
        </w:rPr>
        <w:t xml:space="preserve"> from hedging as at 31 Dec</w:t>
      </w:r>
      <w:r w:rsidR="00200A4C" w:rsidRPr="005B1F13">
        <w:rPr>
          <w:rFonts w:ascii="Times New Roman" w:hAnsi="Times New Roman" w:cs="Times New Roman"/>
          <w:szCs w:val="22"/>
        </w:rPr>
        <w:t>ember</w:t>
      </w:r>
      <w:r w:rsidR="00682305">
        <w:rPr>
          <w:rFonts w:ascii="Times New Roman" w:hAnsi="Times New Roman" w:cs="Times New Roman"/>
          <w:szCs w:val="22"/>
        </w:rPr>
        <w:t xml:space="preserve"> 2021</w:t>
      </w:r>
      <w:r w:rsidRPr="005B1F13">
        <w:rPr>
          <w:rFonts w:ascii="Times New Roman" w:hAnsi="Times New Roman" w:cs="Times New Roman"/>
          <w:szCs w:val="22"/>
        </w:rPr>
        <w:t xml:space="preserve"> </w:t>
      </w:r>
      <w:r w:rsidRPr="000F264C">
        <w:rPr>
          <w:rFonts w:ascii="Times New Roman" w:hAnsi="Times New Roman" w:cs="Times New Roman"/>
          <w:szCs w:val="22"/>
        </w:rPr>
        <w:t>were as follows: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lang w:val="en-GB"/>
        </w:rPr>
      </w:pPr>
    </w:p>
    <w:p w:rsidR="00214E2B" w:rsidRDefault="00214E2B">
      <w:r>
        <w:br w:type="page"/>
      </w:r>
    </w:p>
    <w:tbl>
      <w:tblPr>
        <w:tblW w:w="9741" w:type="dxa"/>
        <w:tblInd w:w="18" w:type="dxa"/>
        <w:tblLayout w:type="fixed"/>
        <w:tblLook w:val="01E0"/>
      </w:tblPr>
      <w:tblGrid>
        <w:gridCol w:w="3492"/>
        <w:gridCol w:w="1418"/>
        <w:gridCol w:w="270"/>
        <w:gridCol w:w="1399"/>
        <w:gridCol w:w="270"/>
        <w:gridCol w:w="1289"/>
        <w:gridCol w:w="270"/>
        <w:gridCol w:w="1333"/>
      </w:tblGrid>
      <w:tr w:rsidR="00EF223D" w:rsidRPr="000F264C" w:rsidTr="00EF223D">
        <w:tc>
          <w:tcPr>
            <w:tcW w:w="3492" w:type="dxa"/>
          </w:tcPr>
          <w:p w:rsidR="00EF223D" w:rsidRPr="000F264C" w:rsidRDefault="00EF223D" w:rsidP="00DE7AA1">
            <w:pPr>
              <w:spacing w:after="0"/>
              <w:ind w:left="522" w:right="-25"/>
              <w:rPr>
                <w:rFonts w:ascii="Times New Roman" w:hAnsi="Times New Roman" w:cs="Times New Roman"/>
                <w:szCs w:val="22"/>
              </w:rPr>
            </w:pPr>
          </w:p>
        </w:tc>
        <w:tc>
          <w:tcPr>
            <w:tcW w:w="3087" w:type="dxa"/>
            <w:gridSpan w:val="3"/>
          </w:tcPr>
          <w:p w:rsidR="00EF223D" w:rsidRPr="000F264C" w:rsidRDefault="00EF223D" w:rsidP="00DE7AA1">
            <w:pPr>
              <w:spacing w:after="0"/>
              <w:ind w:right="-25"/>
              <w:jc w:val="center"/>
              <w:rPr>
                <w:rFonts w:ascii="Times New Roman" w:hAnsi="Times New Roman" w:cs="Times New Roman"/>
                <w:b/>
                <w:bCs/>
                <w:szCs w:val="22"/>
                <w:cs/>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c>
          <w:tcPr>
            <w:tcW w:w="270" w:type="dxa"/>
          </w:tcPr>
          <w:p w:rsidR="00EF223D" w:rsidRPr="000F264C" w:rsidRDefault="00EF223D" w:rsidP="00DE7AA1">
            <w:pPr>
              <w:spacing w:after="0"/>
              <w:ind w:left="-54" w:right="-25"/>
              <w:jc w:val="center"/>
              <w:rPr>
                <w:rFonts w:ascii="Times New Roman" w:hAnsi="Times New Roman" w:cs="Times New Roman"/>
                <w:b/>
                <w:bCs/>
                <w:szCs w:val="22"/>
              </w:rPr>
            </w:pPr>
          </w:p>
        </w:tc>
        <w:tc>
          <w:tcPr>
            <w:tcW w:w="2892" w:type="dxa"/>
            <w:gridSpan w:val="3"/>
          </w:tcPr>
          <w:p w:rsidR="00EF223D" w:rsidRPr="000F264C" w:rsidRDefault="00EF223D" w:rsidP="00DE7AA1">
            <w:pPr>
              <w:spacing w:after="0"/>
              <w:ind w:right="-25"/>
              <w:jc w:val="center"/>
              <w:rPr>
                <w:rFonts w:ascii="Times New Roman" w:hAnsi="Times New Roman" w:cs="Times New Roman"/>
                <w:b/>
                <w:bCs/>
                <w:szCs w:val="22"/>
              </w:rPr>
            </w:pPr>
            <w:r w:rsidRPr="000F264C">
              <w:rPr>
                <w:rFonts w:ascii="Times New Roman" w:hAnsi="Times New Roman" w:cs="Times New Roman"/>
                <w:b/>
                <w:bCs/>
                <w:szCs w:val="22"/>
              </w:rPr>
              <w:t>Separate</w:t>
            </w:r>
            <w:r w:rsidRPr="000F264C">
              <w:rPr>
                <w:rFonts w:ascii="Times New Roman" w:hAnsi="Times New Roman" w:cs="Times New Roman"/>
                <w:b/>
                <w:bCs/>
                <w:szCs w:val="22"/>
              </w:rPr>
              <w:br/>
              <w:t>financial statements</w:t>
            </w:r>
          </w:p>
        </w:tc>
      </w:tr>
      <w:tr w:rsidR="00EF223D" w:rsidRPr="000F264C" w:rsidTr="00EF223D">
        <w:trPr>
          <w:trHeight w:val="108"/>
        </w:trPr>
        <w:tc>
          <w:tcPr>
            <w:tcW w:w="3492" w:type="dxa"/>
          </w:tcPr>
          <w:p w:rsidR="00EF223D" w:rsidRPr="000F264C" w:rsidRDefault="00EF223D" w:rsidP="00DE7AA1">
            <w:pPr>
              <w:spacing w:after="0" w:line="240" w:lineRule="atLeast"/>
              <w:ind w:left="522" w:right="-25"/>
              <w:rPr>
                <w:rFonts w:ascii="Times New Roman" w:hAnsi="Times New Roman" w:cs="Times New Roman"/>
                <w:szCs w:val="22"/>
              </w:rPr>
            </w:pPr>
          </w:p>
        </w:tc>
        <w:tc>
          <w:tcPr>
            <w:tcW w:w="1418" w:type="dxa"/>
            <w:vAlign w:val="bottom"/>
          </w:tcPr>
          <w:p w:rsidR="00EF223D" w:rsidRPr="000F264C" w:rsidRDefault="00EF223D" w:rsidP="00DE7AA1">
            <w:pPr>
              <w:spacing w:after="0" w:line="240" w:lineRule="atLeast"/>
              <w:ind w:right="-25"/>
              <w:jc w:val="center"/>
              <w:rPr>
                <w:rFonts w:ascii="Times New Roman" w:hAnsi="Times New Roman" w:cs="Times New Roman"/>
                <w:szCs w:val="22"/>
              </w:rPr>
            </w:pPr>
            <w:r w:rsidRPr="000F264C">
              <w:rPr>
                <w:rFonts w:ascii="Times New Roman" w:hAnsi="Times New Roman" w:cs="Times New Roman"/>
                <w:szCs w:val="22"/>
              </w:rPr>
              <w:t>202</w:t>
            </w:r>
            <w:r>
              <w:rPr>
                <w:rFonts w:ascii="Times New Roman" w:hAnsi="Times New Roman" w:cs="Times New Roman"/>
                <w:szCs w:val="22"/>
              </w:rPr>
              <w:t>1</w:t>
            </w:r>
          </w:p>
        </w:tc>
        <w:tc>
          <w:tcPr>
            <w:tcW w:w="270" w:type="dxa"/>
            <w:vAlign w:val="center"/>
          </w:tcPr>
          <w:p w:rsidR="00EF223D" w:rsidRPr="000F264C" w:rsidRDefault="00EF223D" w:rsidP="00DE7AA1">
            <w:pPr>
              <w:spacing w:after="0" w:line="240" w:lineRule="atLeast"/>
              <w:ind w:left="-54" w:right="-25"/>
              <w:jc w:val="right"/>
              <w:rPr>
                <w:rFonts w:ascii="Times New Roman" w:hAnsi="Times New Roman" w:cs="Times New Roman"/>
                <w:szCs w:val="22"/>
              </w:rPr>
            </w:pPr>
          </w:p>
        </w:tc>
        <w:tc>
          <w:tcPr>
            <w:tcW w:w="1399" w:type="dxa"/>
            <w:vAlign w:val="bottom"/>
          </w:tcPr>
          <w:p w:rsidR="00EF223D" w:rsidRPr="000F264C" w:rsidRDefault="00EF223D" w:rsidP="00DE7AA1">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rPr>
              <w:t>20</w:t>
            </w:r>
            <w:r>
              <w:rPr>
                <w:rFonts w:ascii="Times New Roman" w:hAnsi="Times New Roman" w:cs="Times New Roman"/>
                <w:szCs w:val="22"/>
              </w:rPr>
              <w:t>20</w:t>
            </w:r>
          </w:p>
        </w:tc>
        <w:tc>
          <w:tcPr>
            <w:tcW w:w="270" w:type="dxa"/>
            <w:vAlign w:val="bottom"/>
          </w:tcPr>
          <w:p w:rsidR="00EF223D" w:rsidRPr="000F264C" w:rsidRDefault="00EF223D" w:rsidP="00DE7AA1">
            <w:pPr>
              <w:spacing w:after="0" w:line="240" w:lineRule="atLeast"/>
              <w:ind w:left="522" w:right="-25"/>
              <w:rPr>
                <w:rFonts w:ascii="Times New Roman" w:hAnsi="Times New Roman" w:cs="Times New Roman"/>
                <w:szCs w:val="22"/>
              </w:rPr>
            </w:pPr>
          </w:p>
        </w:tc>
        <w:tc>
          <w:tcPr>
            <w:tcW w:w="1289" w:type="dxa"/>
            <w:vAlign w:val="bottom"/>
          </w:tcPr>
          <w:p w:rsidR="00EF223D" w:rsidRPr="000F264C" w:rsidRDefault="00EF223D" w:rsidP="00DE7AA1">
            <w:pPr>
              <w:spacing w:after="0" w:line="240" w:lineRule="atLeast"/>
              <w:ind w:left="3" w:right="-108" w:hanging="97"/>
              <w:jc w:val="center"/>
              <w:rPr>
                <w:rFonts w:ascii="Times New Roman" w:hAnsi="Times New Roman" w:cs="Times New Roman"/>
                <w:szCs w:val="22"/>
              </w:rPr>
            </w:pPr>
            <w:r w:rsidRPr="000F264C">
              <w:rPr>
                <w:rFonts w:ascii="Times New Roman" w:hAnsi="Times New Roman" w:cs="Times New Roman"/>
                <w:szCs w:val="22"/>
              </w:rPr>
              <w:t>202</w:t>
            </w:r>
            <w:r>
              <w:rPr>
                <w:rFonts w:ascii="Times New Roman" w:hAnsi="Times New Roman" w:cs="Times New Roman"/>
                <w:szCs w:val="22"/>
              </w:rPr>
              <w:t>1</w:t>
            </w:r>
          </w:p>
        </w:tc>
        <w:tc>
          <w:tcPr>
            <w:tcW w:w="270" w:type="dxa"/>
            <w:vAlign w:val="center"/>
          </w:tcPr>
          <w:p w:rsidR="00EF223D" w:rsidRPr="000F264C" w:rsidRDefault="00EF223D" w:rsidP="00DE7AA1">
            <w:pPr>
              <w:spacing w:after="0" w:line="240" w:lineRule="atLeast"/>
              <w:ind w:left="-54" w:right="-25"/>
              <w:jc w:val="right"/>
              <w:rPr>
                <w:rFonts w:ascii="Times New Roman" w:hAnsi="Times New Roman" w:cs="Times New Roman"/>
                <w:szCs w:val="22"/>
              </w:rPr>
            </w:pPr>
          </w:p>
        </w:tc>
        <w:tc>
          <w:tcPr>
            <w:tcW w:w="1333" w:type="dxa"/>
            <w:vAlign w:val="bottom"/>
          </w:tcPr>
          <w:p w:rsidR="00EF223D" w:rsidRPr="000F264C" w:rsidRDefault="00EF223D" w:rsidP="00DE7AA1">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rPr>
              <w:t>20</w:t>
            </w:r>
            <w:r>
              <w:rPr>
                <w:rFonts w:ascii="Times New Roman" w:hAnsi="Times New Roman" w:cs="Times New Roman"/>
                <w:szCs w:val="22"/>
              </w:rPr>
              <w:t>20</w:t>
            </w:r>
          </w:p>
        </w:tc>
      </w:tr>
      <w:tr w:rsidR="00EF223D" w:rsidRPr="000F264C" w:rsidTr="00EF223D">
        <w:trPr>
          <w:trHeight w:val="70"/>
        </w:trPr>
        <w:tc>
          <w:tcPr>
            <w:tcW w:w="3492" w:type="dxa"/>
          </w:tcPr>
          <w:p w:rsidR="00EF223D" w:rsidRPr="000F264C" w:rsidRDefault="00EF223D" w:rsidP="00DE7AA1">
            <w:pPr>
              <w:tabs>
                <w:tab w:val="left" w:pos="405"/>
              </w:tabs>
              <w:spacing w:after="0" w:line="240" w:lineRule="atLeast"/>
              <w:ind w:left="522" w:right="-25" w:hanging="117"/>
              <w:jc w:val="center"/>
              <w:rPr>
                <w:rFonts w:ascii="Times New Roman" w:hAnsi="Times New Roman" w:cs="Times New Roman"/>
                <w:i/>
                <w:iCs/>
                <w:szCs w:val="22"/>
                <w:cs/>
              </w:rPr>
            </w:pPr>
          </w:p>
        </w:tc>
        <w:tc>
          <w:tcPr>
            <w:tcW w:w="6249" w:type="dxa"/>
            <w:gridSpan w:val="7"/>
          </w:tcPr>
          <w:p w:rsidR="00EF223D" w:rsidRPr="000F264C" w:rsidRDefault="00EF223D" w:rsidP="00DE7AA1">
            <w:pPr>
              <w:tabs>
                <w:tab w:val="left" w:pos="405"/>
              </w:tabs>
              <w:spacing w:after="0" w:line="240" w:lineRule="atLeast"/>
              <w:ind w:left="-141" w:right="-25" w:hanging="117"/>
              <w:jc w:val="center"/>
              <w:rPr>
                <w:rFonts w:ascii="Times New Roman" w:hAnsi="Times New Roman" w:cs="Times New Roman"/>
                <w:i/>
                <w:iCs/>
                <w:szCs w:val="22"/>
                <w:cs/>
              </w:rPr>
            </w:pPr>
            <w:r>
              <w:rPr>
                <w:rFonts w:ascii="Times New Roman" w:hAnsi="Times New Roman" w:cs="Times New Roman"/>
                <w:i/>
                <w:iCs/>
                <w:szCs w:val="22"/>
              </w:rPr>
              <w:t xml:space="preserve">(in </w:t>
            </w:r>
            <w:r w:rsidRPr="000F264C">
              <w:rPr>
                <w:rFonts w:ascii="Times New Roman" w:hAnsi="Times New Roman" w:cs="Times New Roman"/>
                <w:i/>
                <w:iCs/>
                <w:szCs w:val="22"/>
              </w:rPr>
              <w:t>Baht)</w:t>
            </w:r>
          </w:p>
        </w:tc>
      </w:tr>
      <w:tr w:rsidR="00EF223D" w:rsidRPr="000F264C" w:rsidTr="00EF223D">
        <w:trPr>
          <w:trHeight w:val="387"/>
        </w:trPr>
        <w:tc>
          <w:tcPr>
            <w:tcW w:w="3492" w:type="dxa"/>
          </w:tcPr>
          <w:p w:rsidR="00EF223D" w:rsidRPr="0064785F" w:rsidRDefault="00EF223D" w:rsidP="00DE7AA1">
            <w:pPr>
              <w:spacing w:after="0" w:line="240" w:lineRule="atLeast"/>
              <w:ind w:left="574" w:right="-25"/>
              <w:rPr>
                <w:rFonts w:ascii="Times New Roman" w:hAnsi="Times New Roman" w:cs="Times New Roman"/>
                <w:szCs w:val="22"/>
                <w:cs/>
              </w:rPr>
            </w:pPr>
            <w:r w:rsidRPr="0064785F">
              <w:rPr>
                <w:rFonts w:ascii="Times New Roman" w:hAnsi="Times New Roman" w:cs="Times New Roman"/>
                <w:b/>
                <w:bCs/>
                <w:szCs w:val="22"/>
                <w:lang w:val="en-GB"/>
              </w:rPr>
              <w:t xml:space="preserve">Selling contracts that the bank selling forward </w:t>
            </w:r>
            <w:r w:rsidRPr="0064785F">
              <w:rPr>
                <w:rFonts w:ascii="Times New Roman" w:hAnsi="Times New Roman" w:cs="Times New Roman"/>
                <w:b/>
                <w:bCs/>
                <w:szCs w:val="22"/>
                <w:lang w:val="en-GB"/>
              </w:rPr>
              <w:tab/>
              <w:t>foreign currency</w:t>
            </w:r>
          </w:p>
        </w:tc>
        <w:tc>
          <w:tcPr>
            <w:tcW w:w="1418" w:type="dxa"/>
          </w:tcPr>
          <w:p w:rsidR="00EF223D" w:rsidRPr="00654AD7" w:rsidRDefault="00EF223D" w:rsidP="00F219A8">
            <w:pPr>
              <w:tabs>
                <w:tab w:val="decimal" w:pos="1082"/>
              </w:tabs>
              <w:spacing w:after="0" w:line="240" w:lineRule="atLeast"/>
              <w:ind w:left="-108" w:right="-25"/>
              <w:rPr>
                <w:rFonts w:ascii="Times New Roman" w:hAnsi="Times New Roman" w:cs="Times New Roman"/>
                <w:szCs w:val="22"/>
              </w:rPr>
            </w:pPr>
            <w:r>
              <w:rPr>
                <w:rFonts w:ascii="Times New Roman" w:hAnsi="Times New Roman" w:cs="Times New Roman"/>
                <w:szCs w:val="22"/>
              </w:rPr>
              <w:br/>
            </w:r>
            <w:r w:rsidR="00F219A8">
              <w:rPr>
                <w:rFonts w:ascii="Times New Roman" w:hAnsi="Times New Roman" w:cs="Times New Roman"/>
                <w:szCs w:val="22"/>
              </w:rPr>
              <w:br/>
              <w:t>20,255,200</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99" w:type="dxa"/>
          </w:tcPr>
          <w:p w:rsidR="00EF223D" w:rsidRPr="00654AD7" w:rsidRDefault="00EF223D" w:rsidP="00F219A8">
            <w:pPr>
              <w:tabs>
                <w:tab w:val="decimal" w:pos="108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00F219A8">
              <w:rPr>
                <w:rFonts w:ascii="Times New Roman" w:hAnsi="Times New Roman" w:cs="Times New Roman"/>
                <w:szCs w:val="22"/>
              </w:rPr>
              <w:br/>
              <w:t>15,528,849</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289" w:type="dxa"/>
          </w:tcPr>
          <w:p w:rsidR="00EF223D" w:rsidRPr="00654AD7" w:rsidRDefault="00EF223D" w:rsidP="00F219A8">
            <w:pPr>
              <w:tabs>
                <w:tab w:val="decimal" w:pos="1042"/>
              </w:tabs>
              <w:spacing w:after="0" w:line="240" w:lineRule="atLeast"/>
              <w:ind w:left="-108" w:right="-25"/>
              <w:rPr>
                <w:rFonts w:ascii="Times New Roman" w:hAnsi="Times New Roman" w:cs="Times New Roman"/>
                <w:szCs w:val="22"/>
              </w:rPr>
            </w:pPr>
            <w:r>
              <w:rPr>
                <w:rFonts w:ascii="Times New Roman" w:hAnsi="Times New Roman" w:cs="Times New Roman"/>
                <w:szCs w:val="22"/>
              </w:rPr>
              <w:br/>
            </w:r>
            <w:r w:rsidR="00F219A8">
              <w:rPr>
                <w:rFonts w:ascii="Times New Roman" w:hAnsi="Times New Roman" w:cs="Times New Roman"/>
                <w:szCs w:val="22"/>
              </w:rPr>
              <w:br/>
              <w:t>20,255,200</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33" w:type="dxa"/>
          </w:tcPr>
          <w:p w:rsidR="00EF223D" w:rsidRPr="00654AD7" w:rsidRDefault="00EF223D" w:rsidP="00F219A8">
            <w:pPr>
              <w:tabs>
                <w:tab w:val="decimal" w:pos="1042"/>
              </w:tabs>
              <w:spacing w:after="0" w:line="240" w:lineRule="atLeast"/>
              <w:ind w:left="-108" w:right="-25"/>
              <w:rPr>
                <w:rFonts w:ascii="Times New Roman" w:hAnsi="Times New Roman" w:cs="Times New Roman"/>
                <w:szCs w:val="22"/>
              </w:rPr>
            </w:pPr>
            <w:r w:rsidRPr="00654AD7">
              <w:rPr>
                <w:rFonts w:ascii="Times New Roman" w:hAnsi="Times New Roman" w:cs="Times New Roman"/>
                <w:szCs w:val="22"/>
              </w:rPr>
              <w:br/>
            </w:r>
            <w:r w:rsidR="00F219A8">
              <w:rPr>
                <w:rFonts w:ascii="Times New Roman" w:hAnsi="Times New Roman" w:cs="Times New Roman"/>
                <w:szCs w:val="22"/>
              </w:rPr>
              <w:br/>
              <w:t>15,528,849</w:t>
            </w:r>
          </w:p>
        </w:tc>
      </w:tr>
      <w:tr w:rsidR="00EF223D" w:rsidRPr="000F264C" w:rsidTr="00EF223D">
        <w:trPr>
          <w:trHeight w:val="387"/>
        </w:trPr>
        <w:tc>
          <w:tcPr>
            <w:tcW w:w="3492" w:type="dxa"/>
          </w:tcPr>
          <w:p w:rsidR="00EF223D" w:rsidRPr="0064785F" w:rsidRDefault="00EF223D" w:rsidP="00DE7AA1">
            <w:pPr>
              <w:tabs>
                <w:tab w:val="left" w:pos="405"/>
              </w:tabs>
              <w:spacing w:after="0" w:line="240" w:lineRule="atLeast"/>
              <w:ind w:left="522" w:right="-25"/>
              <w:jc w:val="thaiDistribute"/>
              <w:rPr>
                <w:rFonts w:ascii="Times New Roman" w:hAnsi="Times New Roman" w:cs="Times New Roman"/>
                <w:szCs w:val="22"/>
                <w:lang w:val="en-GB"/>
              </w:rPr>
            </w:pPr>
            <w:r w:rsidRPr="0064785F">
              <w:rPr>
                <w:rFonts w:ascii="Times New Roman" w:hAnsi="Times New Roman" w:cs="Times New Roman"/>
                <w:szCs w:val="22"/>
              </w:rPr>
              <w:t>Contractual balance</w:t>
            </w:r>
          </w:p>
        </w:tc>
        <w:tc>
          <w:tcPr>
            <w:tcW w:w="1418" w:type="dxa"/>
          </w:tcPr>
          <w:p w:rsidR="00EF223D" w:rsidRDefault="00EF223D" w:rsidP="00DE7AA1">
            <w:pPr>
              <w:tabs>
                <w:tab w:val="decimal" w:pos="1082"/>
              </w:tabs>
              <w:spacing w:after="0" w:line="240" w:lineRule="atLeast"/>
              <w:ind w:left="-108" w:right="-25"/>
              <w:rPr>
                <w:rFonts w:ascii="Times New Roman" w:hAnsi="Times New Roman" w:cs="Times New Roman"/>
                <w:szCs w:val="22"/>
              </w:rPr>
            </w:pP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99" w:type="dxa"/>
          </w:tcPr>
          <w:p w:rsidR="00EF223D" w:rsidRPr="00654AD7" w:rsidRDefault="00EF223D" w:rsidP="00DE7AA1">
            <w:pPr>
              <w:tabs>
                <w:tab w:val="decimal" w:pos="1082"/>
              </w:tabs>
              <w:spacing w:after="0" w:line="240" w:lineRule="atLeast"/>
              <w:ind w:left="-108" w:right="-25"/>
              <w:rPr>
                <w:rFonts w:ascii="Times New Roman" w:hAnsi="Times New Roman" w:cs="Times New Roman"/>
                <w:szCs w:val="22"/>
              </w:rPr>
            </w:pP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289" w:type="dxa"/>
          </w:tcPr>
          <w:p w:rsidR="00EF223D" w:rsidRDefault="00EF223D" w:rsidP="00DE7AA1">
            <w:pPr>
              <w:tabs>
                <w:tab w:val="decimal" w:pos="1042"/>
              </w:tabs>
              <w:spacing w:after="0" w:line="240" w:lineRule="atLeast"/>
              <w:ind w:left="-108" w:right="-25"/>
              <w:rPr>
                <w:rFonts w:ascii="Times New Roman" w:hAnsi="Times New Roman" w:cs="Times New Roman"/>
                <w:szCs w:val="22"/>
              </w:rPr>
            </w:pP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33" w:type="dxa"/>
          </w:tcPr>
          <w:p w:rsidR="00EF223D" w:rsidRPr="00654AD7" w:rsidRDefault="00EF223D" w:rsidP="00DE7AA1">
            <w:pPr>
              <w:tabs>
                <w:tab w:val="decimal" w:pos="1042"/>
              </w:tabs>
              <w:spacing w:after="0" w:line="240" w:lineRule="atLeast"/>
              <w:ind w:left="-108" w:right="-25"/>
              <w:rPr>
                <w:rFonts w:ascii="Times New Roman" w:hAnsi="Times New Roman" w:cs="Times New Roman"/>
                <w:szCs w:val="22"/>
              </w:rPr>
            </w:pPr>
          </w:p>
        </w:tc>
      </w:tr>
      <w:tr w:rsidR="00EF223D" w:rsidRPr="000F264C" w:rsidTr="00EF223D">
        <w:trPr>
          <w:trHeight w:val="74"/>
        </w:trPr>
        <w:tc>
          <w:tcPr>
            <w:tcW w:w="3492" w:type="dxa"/>
          </w:tcPr>
          <w:p w:rsidR="00EF223D" w:rsidRPr="0064785F" w:rsidRDefault="00EF223D" w:rsidP="00DE7AA1">
            <w:pPr>
              <w:tabs>
                <w:tab w:val="left" w:pos="405"/>
              </w:tabs>
              <w:spacing w:after="0" w:line="240" w:lineRule="atLeast"/>
              <w:ind w:left="522" w:right="-25"/>
              <w:jc w:val="thaiDistribute"/>
              <w:rPr>
                <w:rFonts w:ascii="Times New Roman" w:hAnsi="Times New Roman" w:cs="Times New Roman"/>
                <w:szCs w:val="22"/>
              </w:rPr>
            </w:pPr>
            <w:r w:rsidRPr="0064785F">
              <w:rPr>
                <w:rFonts w:ascii="Times New Roman" w:hAnsi="Times New Roman" w:cs="Times New Roman"/>
                <w:szCs w:val="22"/>
                <w:lang w:val="en-GB"/>
              </w:rPr>
              <w:t>Fair value at</w:t>
            </w:r>
            <w:r w:rsidRPr="0064785F">
              <w:rPr>
                <w:rFonts w:ascii="Times New Roman" w:hAnsi="Times New Roman" w:cs="Times New Roman"/>
                <w:szCs w:val="22"/>
              </w:rPr>
              <w:t xml:space="preserve"> the end of year</w:t>
            </w:r>
          </w:p>
        </w:tc>
        <w:tc>
          <w:tcPr>
            <w:tcW w:w="1418" w:type="dxa"/>
            <w:tcBorders>
              <w:bottom w:val="single" w:sz="4" w:space="0" w:color="auto"/>
            </w:tcBorders>
          </w:tcPr>
          <w:p w:rsidR="00EF223D" w:rsidRPr="00654AD7" w:rsidRDefault="00F219A8" w:rsidP="00EF223D">
            <w:pPr>
              <w:tabs>
                <w:tab w:val="decimal" w:pos="1082"/>
              </w:tabs>
              <w:spacing w:after="0" w:line="240" w:lineRule="atLeast"/>
              <w:ind w:right="-25"/>
              <w:rPr>
                <w:rFonts w:ascii="Times New Roman" w:hAnsi="Times New Roman" w:cs="Times New Roman"/>
                <w:szCs w:val="22"/>
              </w:rPr>
            </w:pPr>
            <w:r>
              <w:rPr>
                <w:rFonts w:ascii="Times New Roman" w:hAnsi="Times New Roman" w:cs="Times New Roman"/>
                <w:szCs w:val="22"/>
              </w:rPr>
              <w:t>20,058,094</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99" w:type="dxa"/>
            <w:tcBorders>
              <w:bottom w:val="single" w:sz="4" w:space="0" w:color="auto"/>
            </w:tcBorders>
          </w:tcPr>
          <w:p w:rsidR="00EF223D" w:rsidRPr="00654AD7" w:rsidRDefault="00F219A8" w:rsidP="00EF223D">
            <w:pPr>
              <w:tabs>
                <w:tab w:val="decimal" w:pos="1082"/>
              </w:tabs>
              <w:spacing w:after="0" w:line="240" w:lineRule="atLeast"/>
              <w:ind w:right="-25"/>
              <w:rPr>
                <w:rFonts w:ascii="Times New Roman" w:hAnsi="Times New Roman" w:cs="Times New Roman"/>
                <w:szCs w:val="22"/>
              </w:rPr>
            </w:pPr>
            <w:r>
              <w:rPr>
                <w:rFonts w:ascii="Times New Roman" w:hAnsi="Times New Roman" w:cs="Times New Roman"/>
                <w:szCs w:val="22"/>
              </w:rPr>
              <w:t>15,019,709</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EF223D" w:rsidRPr="00654AD7" w:rsidRDefault="00F219A8" w:rsidP="00EF223D">
            <w:pPr>
              <w:tabs>
                <w:tab w:val="decimal" w:pos="1042"/>
              </w:tabs>
              <w:spacing w:after="0" w:line="240" w:lineRule="atLeast"/>
              <w:ind w:right="-25"/>
              <w:rPr>
                <w:rFonts w:ascii="Times New Roman" w:hAnsi="Times New Roman" w:cs="Times New Roman"/>
                <w:szCs w:val="22"/>
              </w:rPr>
            </w:pPr>
            <w:r>
              <w:rPr>
                <w:rFonts w:ascii="Times New Roman" w:hAnsi="Times New Roman" w:cs="Times New Roman"/>
                <w:szCs w:val="22"/>
              </w:rPr>
              <w:t>20,058,094</w:t>
            </w:r>
          </w:p>
        </w:tc>
        <w:tc>
          <w:tcPr>
            <w:tcW w:w="270" w:type="dxa"/>
          </w:tcPr>
          <w:p w:rsidR="00EF223D" w:rsidRPr="00654AD7" w:rsidRDefault="00EF223D" w:rsidP="00DE7AA1">
            <w:pPr>
              <w:spacing w:after="0" w:line="240" w:lineRule="atLeast"/>
              <w:ind w:left="-54" w:right="-25"/>
              <w:jc w:val="right"/>
              <w:rPr>
                <w:rFonts w:ascii="Times New Roman" w:hAnsi="Times New Roman" w:cs="Times New Roman"/>
                <w:szCs w:val="22"/>
              </w:rPr>
            </w:pPr>
          </w:p>
        </w:tc>
        <w:tc>
          <w:tcPr>
            <w:tcW w:w="1333" w:type="dxa"/>
            <w:tcBorders>
              <w:bottom w:val="single" w:sz="4" w:space="0" w:color="auto"/>
            </w:tcBorders>
          </w:tcPr>
          <w:p w:rsidR="00EF223D" w:rsidRPr="00654AD7" w:rsidRDefault="00F219A8" w:rsidP="00DE7AA1">
            <w:pPr>
              <w:tabs>
                <w:tab w:val="decimal" w:pos="1042"/>
              </w:tabs>
              <w:spacing w:after="0" w:line="240" w:lineRule="atLeast"/>
              <w:ind w:left="-108" w:right="-25"/>
              <w:rPr>
                <w:rFonts w:ascii="Times New Roman" w:hAnsi="Times New Roman" w:cs="Times New Roman"/>
                <w:szCs w:val="22"/>
              </w:rPr>
            </w:pPr>
            <w:r>
              <w:rPr>
                <w:rFonts w:ascii="Times New Roman" w:hAnsi="Times New Roman" w:cs="Times New Roman"/>
                <w:szCs w:val="22"/>
              </w:rPr>
              <w:t>15,019,709</w:t>
            </w:r>
          </w:p>
        </w:tc>
      </w:tr>
      <w:tr w:rsidR="00EF223D" w:rsidRPr="000F264C" w:rsidTr="00EF223D">
        <w:trPr>
          <w:trHeight w:val="74"/>
        </w:trPr>
        <w:tc>
          <w:tcPr>
            <w:tcW w:w="3492" w:type="dxa"/>
          </w:tcPr>
          <w:p w:rsidR="00EF223D" w:rsidRPr="0064785F" w:rsidRDefault="00EF223D" w:rsidP="006A4463">
            <w:pPr>
              <w:spacing w:after="0" w:line="240" w:lineRule="atLeast"/>
              <w:ind w:left="691" w:right="-25" w:hanging="117"/>
              <w:rPr>
                <w:rFonts w:ascii="Times New Roman" w:hAnsi="Times New Roman" w:cs="Times New Roman"/>
                <w:szCs w:val="22"/>
              </w:rPr>
            </w:pPr>
            <w:r w:rsidRPr="0064785F">
              <w:rPr>
                <w:rFonts w:ascii="Times New Roman" w:hAnsi="Times New Roman" w:cs="Times New Roman"/>
                <w:b/>
                <w:bCs/>
                <w:szCs w:val="22"/>
              </w:rPr>
              <w:t xml:space="preserve">Unrealized </w:t>
            </w:r>
            <w:r w:rsidRPr="0064785F">
              <w:rPr>
                <w:rFonts w:ascii="Times New Roman" w:hAnsi="Times New Roman" w:cs="Times New Roman"/>
                <w:b/>
                <w:bCs/>
                <w:szCs w:val="22"/>
                <w:lang w:val="en-GB"/>
              </w:rPr>
              <w:t>gain from hedging</w:t>
            </w:r>
          </w:p>
        </w:tc>
        <w:tc>
          <w:tcPr>
            <w:tcW w:w="1418" w:type="dxa"/>
            <w:tcBorders>
              <w:bottom w:val="single" w:sz="4" w:space="0" w:color="auto"/>
            </w:tcBorders>
          </w:tcPr>
          <w:p w:rsidR="00EF223D" w:rsidRPr="00F219A8" w:rsidRDefault="00F219A8" w:rsidP="00DE7AA1">
            <w:pPr>
              <w:tabs>
                <w:tab w:val="decimal" w:pos="1082"/>
              </w:tabs>
              <w:spacing w:after="0" w:line="240" w:lineRule="atLeast"/>
              <w:ind w:left="-108" w:right="-25"/>
              <w:rPr>
                <w:rFonts w:ascii="Times New Roman" w:hAnsi="Times New Roman" w:cs="Times New Roman"/>
                <w:b/>
                <w:bCs/>
                <w:szCs w:val="22"/>
              </w:rPr>
            </w:pPr>
            <w:r w:rsidRPr="00F219A8">
              <w:rPr>
                <w:rFonts w:ascii="Times New Roman" w:hAnsi="Times New Roman" w:cs="Times New Roman"/>
                <w:b/>
                <w:bCs/>
                <w:szCs w:val="22"/>
              </w:rPr>
              <w:br/>
              <w:t>197,106</w:t>
            </w:r>
          </w:p>
        </w:tc>
        <w:tc>
          <w:tcPr>
            <w:tcW w:w="270" w:type="dxa"/>
          </w:tcPr>
          <w:p w:rsidR="00EF223D" w:rsidRPr="00F219A8" w:rsidRDefault="00EF223D" w:rsidP="00DE7AA1">
            <w:pPr>
              <w:spacing w:after="0" w:line="240" w:lineRule="atLeast"/>
              <w:ind w:left="-54" w:right="-25"/>
              <w:jc w:val="right"/>
              <w:rPr>
                <w:rFonts w:ascii="Times New Roman" w:hAnsi="Times New Roman" w:cs="Times New Roman"/>
                <w:b/>
                <w:bCs/>
                <w:szCs w:val="22"/>
              </w:rPr>
            </w:pPr>
          </w:p>
        </w:tc>
        <w:tc>
          <w:tcPr>
            <w:tcW w:w="1399" w:type="dxa"/>
            <w:tcBorders>
              <w:bottom w:val="single" w:sz="4" w:space="0" w:color="auto"/>
            </w:tcBorders>
          </w:tcPr>
          <w:p w:rsidR="00EF223D" w:rsidRPr="00F219A8" w:rsidRDefault="00F219A8" w:rsidP="00DE7AA1">
            <w:pPr>
              <w:tabs>
                <w:tab w:val="decimal" w:pos="108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509,140</w:t>
            </w:r>
          </w:p>
        </w:tc>
        <w:tc>
          <w:tcPr>
            <w:tcW w:w="270" w:type="dxa"/>
          </w:tcPr>
          <w:p w:rsidR="00EF223D" w:rsidRPr="00F219A8" w:rsidRDefault="00EF223D" w:rsidP="00DE7AA1">
            <w:pPr>
              <w:spacing w:after="0" w:line="240" w:lineRule="atLeast"/>
              <w:ind w:left="-54" w:right="-25"/>
              <w:jc w:val="right"/>
              <w:rPr>
                <w:rFonts w:ascii="Times New Roman" w:hAnsi="Times New Roman" w:cs="Times New Roman"/>
                <w:b/>
                <w:bCs/>
                <w:szCs w:val="22"/>
              </w:rPr>
            </w:pPr>
          </w:p>
        </w:tc>
        <w:tc>
          <w:tcPr>
            <w:tcW w:w="1289" w:type="dxa"/>
            <w:tcBorders>
              <w:bottom w:val="single" w:sz="4" w:space="0" w:color="auto"/>
            </w:tcBorders>
          </w:tcPr>
          <w:p w:rsidR="00EF223D" w:rsidRPr="00F219A8" w:rsidRDefault="00F219A8" w:rsidP="00DE7AA1">
            <w:pPr>
              <w:tabs>
                <w:tab w:val="decimal" w:pos="104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197,106</w:t>
            </w:r>
          </w:p>
        </w:tc>
        <w:tc>
          <w:tcPr>
            <w:tcW w:w="270" w:type="dxa"/>
          </w:tcPr>
          <w:p w:rsidR="00EF223D" w:rsidRPr="00F219A8" w:rsidRDefault="00EF223D" w:rsidP="00DE7AA1">
            <w:pPr>
              <w:spacing w:after="0" w:line="240" w:lineRule="atLeast"/>
              <w:ind w:left="-54" w:right="-25"/>
              <w:jc w:val="right"/>
              <w:rPr>
                <w:rFonts w:ascii="Times New Roman" w:hAnsi="Times New Roman" w:cs="Times New Roman"/>
                <w:b/>
                <w:bCs/>
                <w:szCs w:val="22"/>
              </w:rPr>
            </w:pPr>
          </w:p>
        </w:tc>
        <w:tc>
          <w:tcPr>
            <w:tcW w:w="1333" w:type="dxa"/>
            <w:tcBorders>
              <w:bottom w:val="single" w:sz="4" w:space="0" w:color="auto"/>
            </w:tcBorders>
          </w:tcPr>
          <w:p w:rsidR="00EF223D" w:rsidRPr="00F219A8" w:rsidRDefault="00F219A8" w:rsidP="00DE7AA1">
            <w:pPr>
              <w:tabs>
                <w:tab w:val="decimal" w:pos="104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509,140</w:t>
            </w:r>
          </w:p>
        </w:tc>
      </w:tr>
      <w:tr w:rsidR="00421F89" w:rsidRPr="00654AD7" w:rsidTr="00DE7AA1">
        <w:trPr>
          <w:trHeight w:val="387"/>
        </w:trPr>
        <w:tc>
          <w:tcPr>
            <w:tcW w:w="3492" w:type="dxa"/>
          </w:tcPr>
          <w:p w:rsidR="00421F89" w:rsidRPr="0064785F" w:rsidRDefault="00421F89" w:rsidP="00DE7AA1">
            <w:pPr>
              <w:tabs>
                <w:tab w:val="left" w:pos="405"/>
              </w:tabs>
              <w:spacing w:after="0" w:line="240" w:lineRule="atLeast"/>
              <w:ind w:left="522" w:right="-25"/>
              <w:rPr>
                <w:rFonts w:ascii="Times New Roman" w:hAnsi="Times New Roman" w:cs="Times New Roman"/>
                <w:b/>
                <w:bCs/>
                <w:szCs w:val="22"/>
                <w:lang w:val="en-GB"/>
              </w:rPr>
            </w:pPr>
          </w:p>
          <w:p w:rsidR="00421F89" w:rsidRPr="0064785F" w:rsidRDefault="00421F89" w:rsidP="00DE7AA1">
            <w:pPr>
              <w:tabs>
                <w:tab w:val="left" w:pos="405"/>
              </w:tabs>
              <w:spacing w:after="0" w:line="240" w:lineRule="atLeast"/>
              <w:ind w:left="522" w:right="-25"/>
              <w:rPr>
                <w:rFonts w:ascii="Times New Roman" w:hAnsi="Times New Roman" w:cs="Times New Roman"/>
                <w:b/>
                <w:bCs/>
                <w:szCs w:val="22"/>
                <w:lang w:val="en-GB"/>
              </w:rPr>
            </w:pPr>
            <w:r w:rsidRPr="0064785F">
              <w:rPr>
                <w:rFonts w:ascii="Times New Roman" w:hAnsi="Times New Roman" w:cs="Times New Roman"/>
                <w:b/>
                <w:bCs/>
                <w:szCs w:val="22"/>
                <w:lang w:val="en-GB"/>
              </w:rPr>
              <w:t xml:space="preserve">Buying contracts that the bank buying forward </w:t>
            </w:r>
            <w:r w:rsidRPr="0064785F">
              <w:rPr>
                <w:rFonts w:ascii="Times New Roman" w:hAnsi="Times New Roman" w:cs="Times New Roman"/>
                <w:b/>
                <w:bCs/>
                <w:szCs w:val="22"/>
                <w:lang w:val="en-GB"/>
              </w:rPr>
              <w:tab/>
              <w:t>foreign currency</w:t>
            </w:r>
          </w:p>
        </w:tc>
        <w:tc>
          <w:tcPr>
            <w:tcW w:w="1418" w:type="dxa"/>
          </w:tcPr>
          <w:p w:rsidR="00421F89" w:rsidRPr="00654AD7" w:rsidRDefault="00421F89" w:rsidP="00DE7AA1">
            <w:pPr>
              <w:tabs>
                <w:tab w:val="decimal" w:pos="108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99" w:type="dxa"/>
          </w:tcPr>
          <w:p w:rsidR="00421F89" w:rsidRPr="00654AD7" w:rsidRDefault="00421F89" w:rsidP="00DE7AA1">
            <w:pPr>
              <w:tabs>
                <w:tab w:val="decimal" w:pos="108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289" w:type="dxa"/>
          </w:tcPr>
          <w:p w:rsidR="00421F89" w:rsidRPr="00654AD7" w:rsidRDefault="00421F89" w:rsidP="00DE7AA1">
            <w:pPr>
              <w:tabs>
                <w:tab w:val="decimal" w:pos="104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33" w:type="dxa"/>
          </w:tcPr>
          <w:p w:rsidR="00421F89" w:rsidRPr="00654AD7" w:rsidRDefault="00421F89" w:rsidP="00DE7AA1">
            <w:pPr>
              <w:tabs>
                <w:tab w:val="decimal" w:pos="1042"/>
              </w:tabs>
              <w:spacing w:after="0" w:line="240" w:lineRule="atLeast"/>
              <w:ind w:left="-108" w:right="-25"/>
              <w:rPr>
                <w:rFonts w:ascii="Times New Roman" w:hAnsi="Times New Roman" w:cs="Times New Roman"/>
                <w:szCs w:val="22"/>
              </w:rPr>
            </w:pPr>
          </w:p>
        </w:tc>
      </w:tr>
      <w:tr w:rsidR="00421F89" w:rsidRPr="00654AD7" w:rsidTr="00DE7AA1">
        <w:trPr>
          <w:trHeight w:val="387"/>
        </w:trPr>
        <w:tc>
          <w:tcPr>
            <w:tcW w:w="3492" w:type="dxa"/>
          </w:tcPr>
          <w:p w:rsidR="00421F89" w:rsidRPr="0064785F" w:rsidRDefault="00421F89" w:rsidP="00DE7AA1">
            <w:pPr>
              <w:tabs>
                <w:tab w:val="left" w:pos="405"/>
              </w:tabs>
              <w:spacing w:after="0" w:line="240" w:lineRule="atLeast"/>
              <w:ind w:left="522" w:right="-25"/>
              <w:jc w:val="thaiDistribute"/>
              <w:rPr>
                <w:rFonts w:ascii="Times New Roman" w:hAnsi="Times New Roman" w:cs="Times New Roman"/>
                <w:szCs w:val="22"/>
                <w:lang w:val="en-GB"/>
              </w:rPr>
            </w:pPr>
            <w:r w:rsidRPr="0064785F">
              <w:rPr>
                <w:rFonts w:ascii="Times New Roman" w:hAnsi="Times New Roman" w:cs="Times New Roman"/>
                <w:szCs w:val="22"/>
              </w:rPr>
              <w:t>Contractual balance</w:t>
            </w:r>
          </w:p>
        </w:tc>
        <w:tc>
          <w:tcPr>
            <w:tcW w:w="1418" w:type="dxa"/>
          </w:tcPr>
          <w:p w:rsidR="00421F89" w:rsidRDefault="0064785F" w:rsidP="00DE7AA1">
            <w:pPr>
              <w:tabs>
                <w:tab w:val="decimal" w:pos="1082"/>
              </w:tabs>
              <w:spacing w:after="0" w:line="240" w:lineRule="atLeast"/>
              <w:ind w:left="-108" w:right="-25"/>
              <w:rPr>
                <w:rFonts w:ascii="Times New Roman" w:hAnsi="Times New Roman" w:cs="Times New Roman"/>
                <w:szCs w:val="22"/>
              </w:rPr>
            </w:pPr>
            <w:r>
              <w:rPr>
                <w:rFonts w:ascii="Times New Roman" w:hAnsi="Times New Roman" w:cs="Times New Roman"/>
                <w:szCs w:val="22"/>
              </w:rPr>
              <w:t>10,648,065</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99" w:type="dxa"/>
          </w:tcPr>
          <w:p w:rsidR="00421F89" w:rsidRPr="00654AD7" w:rsidRDefault="0064785F" w:rsidP="00DE7AA1">
            <w:pPr>
              <w:tabs>
                <w:tab w:val="decimal" w:pos="1082"/>
              </w:tabs>
              <w:spacing w:after="0" w:line="240" w:lineRule="atLeast"/>
              <w:ind w:left="-108" w:right="-25"/>
              <w:rPr>
                <w:rFonts w:ascii="Times New Roman" w:hAnsi="Times New Roman" w:cs="Times New Roman"/>
                <w:szCs w:val="22"/>
              </w:rPr>
            </w:pPr>
            <w:r>
              <w:rPr>
                <w:rFonts w:ascii="Times New Roman" w:hAnsi="Times New Roman" w:cs="Times New Roman"/>
                <w:szCs w:val="22"/>
              </w:rPr>
              <w:t>59,076,533</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289" w:type="dxa"/>
          </w:tcPr>
          <w:p w:rsidR="00421F89" w:rsidRDefault="0064785F" w:rsidP="0064785F">
            <w:pPr>
              <w:tabs>
                <w:tab w:val="decimal" w:pos="646"/>
              </w:tabs>
              <w:spacing w:after="0" w:line="240" w:lineRule="atLeast"/>
              <w:ind w:left="-108" w:right="-25"/>
              <w:rPr>
                <w:rFonts w:ascii="Times New Roman" w:hAnsi="Times New Roman" w:cs="Times New Roman"/>
                <w:szCs w:val="22"/>
              </w:rPr>
            </w:pPr>
            <w:r>
              <w:rPr>
                <w:rFonts w:ascii="Times New Roman" w:hAnsi="Times New Roman" w:cs="Times New Roman"/>
                <w:szCs w:val="22"/>
              </w:rPr>
              <w:t>-</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33" w:type="dxa"/>
          </w:tcPr>
          <w:p w:rsidR="00421F89" w:rsidRPr="00654AD7" w:rsidRDefault="0064785F" w:rsidP="0064785F">
            <w:pPr>
              <w:tabs>
                <w:tab w:val="decimal" w:pos="646"/>
              </w:tabs>
              <w:spacing w:after="0" w:line="240" w:lineRule="atLeast"/>
              <w:ind w:left="-108" w:right="-25"/>
              <w:rPr>
                <w:rFonts w:ascii="Times New Roman" w:hAnsi="Times New Roman" w:cs="Times New Roman"/>
                <w:szCs w:val="22"/>
              </w:rPr>
            </w:pPr>
            <w:r>
              <w:rPr>
                <w:rFonts w:ascii="Times New Roman" w:hAnsi="Times New Roman" w:cs="Times New Roman"/>
                <w:szCs w:val="22"/>
              </w:rPr>
              <w:t>-</w:t>
            </w:r>
          </w:p>
        </w:tc>
      </w:tr>
      <w:tr w:rsidR="00421F89" w:rsidRPr="00654AD7" w:rsidTr="00DE7AA1">
        <w:trPr>
          <w:trHeight w:val="74"/>
        </w:trPr>
        <w:tc>
          <w:tcPr>
            <w:tcW w:w="3492" w:type="dxa"/>
          </w:tcPr>
          <w:p w:rsidR="00421F89" w:rsidRPr="0064785F" w:rsidRDefault="00421F89" w:rsidP="00DE7AA1">
            <w:pPr>
              <w:tabs>
                <w:tab w:val="left" w:pos="405"/>
              </w:tabs>
              <w:spacing w:after="0" w:line="240" w:lineRule="atLeast"/>
              <w:ind w:left="522" w:right="-25"/>
              <w:jc w:val="thaiDistribute"/>
              <w:rPr>
                <w:rFonts w:ascii="Times New Roman" w:hAnsi="Times New Roman" w:cs="Times New Roman"/>
                <w:szCs w:val="22"/>
              </w:rPr>
            </w:pPr>
            <w:r w:rsidRPr="0064785F">
              <w:rPr>
                <w:rFonts w:ascii="Times New Roman" w:hAnsi="Times New Roman" w:cs="Times New Roman"/>
                <w:szCs w:val="22"/>
                <w:lang w:val="en-GB"/>
              </w:rPr>
              <w:t>Fair value at</w:t>
            </w:r>
            <w:r w:rsidRPr="0064785F">
              <w:rPr>
                <w:rFonts w:ascii="Times New Roman" w:hAnsi="Times New Roman" w:cs="Times New Roman"/>
                <w:szCs w:val="22"/>
              </w:rPr>
              <w:t xml:space="preserve"> the end of year</w:t>
            </w:r>
          </w:p>
        </w:tc>
        <w:tc>
          <w:tcPr>
            <w:tcW w:w="1418" w:type="dxa"/>
            <w:tcBorders>
              <w:bottom w:val="single" w:sz="4" w:space="0" w:color="auto"/>
            </w:tcBorders>
          </w:tcPr>
          <w:p w:rsidR="00421F89" w:rsidRPr="00654AD7" w:rsidRDefault="0064785F" w:rsidP="00DE7AA1">
            <w:pPr>
              <w:tabs>
                <w:tab w:val="decimal" w:pos="1082"/>
              </w:tabs>
              <w:spacing w:after="0" w:line="240" w:lineRule="atLeast"/>
              <w:ind w:right="-25"/>
              <w:rPr>
                <w:rFonts w:ascii="Times New Roman" w:hAnsi="Times New Roman" w:cs="Times New Roman"/>
                <w:szCs w:val="22"/>
              </w:rPr>
            </w:pPr>
            <w:r>
              <w:rPr>
                <w:rFonts w:ascii="Times New Roman" w:hAnsi="Times New Roman" w:cs="Times New Roman"/>
                <w:szCs w:val="22"/>
              </w:rPr>
              <w:t>10,655,44</w:t>
            </w:r>
            <w:r w:rsidR="006A4463">
              <w:rPr>
                <w:rFonts w:ascii="Times New Roman" w:hAnsi="Times New Roman" w:cs="Times New Roman"/>
                <w:szCs w:val="22"/>
              </w:rPr>
              <w:t>2</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99" w:type="dxa"/>
            <w:tcBorders>
              <w:bottom w:val="single" w:sz="4" w:space="0" w:color="auto"/>
            </w:tcBorders>
          </w:tcPr>
          <w:p w:rsidR="00421F89" w:rsidRPr="00654AD7" w:rsidRDefault="0064785F" w:rsidP="00DE7AA1">
            <w:pPr>
              <w:tabs>
                <w:tab w:val="decimal" w:pos="1082"/>
              </w:tabs>
              <w:spacing w:after="0" w:line="240" w:lineRule="atLeast"/>
              <w:ind w:right="-25"/>
              <w:rPr>
                <w:rFonts w:ascii="Times New Roman" w:hAnsi="Times New Roman" w:cs="Times New Roman"/>
                <w:szCs w:val="22"/>
              </w:rPr>
            </w:pPr>
            <w:r>
              <w:rPr>
                <w:rFonts w:ascii="Times New Roman" w:hAnsi="Times New Roman" w:cs="Times New Roman"/>
                <w:szCs w:val="22"/>
              </w:rPr>
              <w:t>57,228,512</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289" w:type="dxa"/>
            <w:tcBorders>
              <w:bottom w:val="single" w:sz="4" w:space="0" w:color="auto"/>
            </w:tcBorders>
          </w:tcPr>
          <w:p w:rsidR="00421F89" w:rsidRPr="00654AD7" w:rsidRDefault="0064785F" w:rsidP="0064785F">
            <w:pPr>
              <w:tabs>
                <w:tab w:val="decimal" w:pos="646"/>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33" w:type="dxa"/>
            <w:tcBorders>
              <w:bottom w:val="single" w:sz="4" w:space="0" w:color="auto"/>
            </w:tcBorders>
          </w:tcPr>
          <w:p w:rsidR="00421F89" w:rsidRPr="00654AD7" w:rsidRDefault="0064785F" w:rsidP="0064785F">
            <w:pPr>
              <w:tabs>
                <w:tab w:val="decimal" w:pos="646"/>
              </w:tabs>
              <w:spacing w:after="0" w:line="240" w:lineRule="atLeast"/>
              <w:ind w:left="-108" w:right="-25"/>
              <w:rPr>
                <w:rFonts w:ascii="Times New Roman" w:hAnsi="Times New Roman" w:cs="Times New Roman"/>
                <w:szCs w:val="22"/>
              </w:rPr>
            </w:pPr>
            <w:r>
              <w:rPr>
                <w:rFonts w:ascii="Times New Roman" w:hAnsi="Times New Roman" w:cs="Times New Roman"/>
                <w:szCs w:val="22"/>
              </w:rPr>
              <w:t>-</w:t>
            </w:r>
          </w:p>
        </w:tc>
      </w:tr>
      <w:tr w:rsidR="00421F89" w:rsidRPr="00654AD7" w:rsidTr="00DE7AA1">
        <w:trPr>
          <w:trHeight w:val="74"/>
        </w:trPr>
        <w:tc>
          <w:tcPr>
            <w:tcW w:w="3492" w:type="dxa"/>
          </w:tcPr>
          <w:p w:rsidR="00421F89" w:rsidRPr="0064785F" w:rsidRDefault="006A4463" w:rsidP="006A4463">
            <w:pPr>
              <w:tabs>
                <w:tab w:val="left" w:pos="691"/>
              </w:tabs>
              <w:spacing w:after="0" w:line="240" w:lineRule="atLeast"/>
              <w:ind w:left="691" w:right="-25" w:hanging="169"/>
              <w:rPr>
                <w:rFonts w:ascii="Times New Roman" w:hAnsi="Times New Roman" w:cs="Times New Roman"/>
                <w:b/>
                <w:bCs/>
                <w:szCs w:val="22"/>
                <w:lang w:val="en-GB"/>
              </w:rPr>
            </w:pPr>
            <w:r>
              <w:rPr>
                <w:rFonts w:ascii="Times New Roman" w:hAnsi="Times New Roman" w:cs="Times New Roman"/>
                <w:b/>
                <w:bCs/>
                <w:szCs w:val="22"/>
              </w:rPr>
              <w:t>Unrealized gain (</w:t>
            </w:r>
            <w:r w:rsidR="00421F89" w:rsidRPr="0064785F">
              <w:rPr>
                <w:rFonts w:ascii="Times New Roman" w:hAnsi="Times New Roman" w:cs="Times New Roman"/>
                <w:b/>
                <w:bCs/>
                <w:szCs w:val="22"/>
                <w:lang w:val="en-GB"/>
              </w:rPr>
              <w:t>loss</w:t>
            </w:r>
            <w:r>
              <w:rPr>
                <w:rFonts w:ascii="Times New Roman" w:hAnsi="Times New Roman" w:cs="Times New Roman"/>
                <w:b/>
                <w:bCs/>
                <w:szCs w:val="22"/>
                <w:lang w:val="en-GB"/>
              </w:rPr>
              <w:t>)</w:t>
            </w:r>
            <w:r w:rsidR="00421F89" w:rsidRPr="0064785F">
              <w:rPr>
                <w:rFonts w:ascii="Times New Roman" w:hAnsi="Times New Roman" w:cs="Times New Roman"/>
                <w:b/>
                <w:bCs/>
                <w:szCs w:val="22"/>
                <w:lang w:val="en-GB"/>
              </w:rPr>
              <w:t xml:space="preserve"> from hedging</w:t>
            </w:r>
          </w:p>
        </w:tc>
        <w:tc>
          <w:tcPr>
            <w:tcW w:w="1418" w:type="dxa"/>
            <w:tcBorders>
              <w:bottom w:val="single" w:sz="4" w:space="0" w:color="auto"/>
            </w:tcBorders>
          </w:tcPr>
          <w:p w:rsidR="00421F89" w:rsidRPr="006A4463" w:rsidRDefault="006A4463" w:rsidP="00DE7AA1">
            <w:pPr>
              <w:tabs>
                <w:tab w:val="decimal" w:pos="1082"/>
              </w:tabs>
              <w:spacing w:after="0" w:line="240" w:lineRule="atLeast"/>
              <w:ind w:left="-108" w:right="-25"/>
              <w:rPr>
                <w:rFonts w:ascii="Times New Roman" w:hAnsi="Times New Roman" w:cs="Times New Roman"/>
                <w:b/>
                <w:bCs/>
                <w:szCs w:val="22"/>
              </w:rPr>
            </w:pPr>
            <w:r w:rsidRPr="006A4463">
              <w:rPr>
                <w:rFonts w:ascii="Times New Roman" w:hAnsi="Times New Roman" w:cs="Times New Roman"/>
                <w:b/>
                <w:bCs/>
                <w:szCs w:val="22"/>
              </w:rPr>
              <w:br/>
            </w:r>
            <w:r w:rsidR="0064785F" w:rsidRPr="006A4463">
              <w:rPr>
                <w:rFonts w:ascii="Times New Roman" w:hAnsi="Times New Roman" w:cs="Times New Roman"/>
                <w:b/>
                <w:bCs/>
                <w:szCs w:val="22"/>
              </w:rPr>
              <w:t>7,37</w:t>
            </w:r>
            <w:r w:rsidRPr="006A4463">
              <w:rPr>
                <w:rFonts w:ascii="Times New Roman" w:hAnsi="Times New Roman" w:cs="Times New Roman"/>
                <w:b/>
                <w:bCs/>
                <w:szCs w:val="22"/>
              </w:rPr>
              <w:t>7</w:t>
            </w:r>
          </w:p>
        </w:tc>
        <w:tc>
          <w:tcPr>
            <w:tcW w:w="270" w:type="dxa"/>
          </w:tcPr>
          <w:p w:rsidR="00421F89" w:rsidRPr="006A4463" w:rsidRDefault="00421F89" w:rsidP="00DE7AA1">
            <w:pPr>
              <w:spacing w:after="0" w:line="240" w:lineRule="atLeast"/>
              <w:ind w:left="-54" w:right="-25"/>
              <w:jc w:val="right"/>
              <w:rPr>
                <w:rFonts w:ascii="Times New Roman" w:hAnsi="Times New Roman" w:cs="Times New Roman"/>
                <w:b/>
                <w:bCs/>
                <w:szCs w:val="22"/>
              </w:rPr>
            </w:pPr>
          </w:p>
        </w:tc>
        <w:tc>
          <w:tcPr>
            <w:tcW w:w="1399" w:type="dxa"/>
            <w:tcBorders>
              <w:bottom w:val="single" w:sz="4" w:space="0" w:color="auto"/>
            </w:tcBorders>
          </w:tcPr>
          <w:p w:rsidR="00421F89" w:rsidRPr="006A4463" w:rsidRDefault="006A4463" w:rsidP="00DE7AA1">
            <w:pPr>
              <w:tabs>
                <w:tab w:val="decimal" w:pos="1082"/>
              </w:tabs>
              <w:spacing w:after="0" w:line="240" w:lineRule="atLeast"/>
              <w:ind w:left="-108" w:right="-25"/>
              <w:rPr>
                <w:rFonts w:ascii="Times New Roman" w:hAnsi="Times New Roman" w:cs="Times New Roman"/>
                <w:b/>
                <w:bCs/>
                <w:szCs w:val="22"/>
              </w:rPr>
            </w:pPr>
            <w:r w:rsidRPr="006A4463">
              <w:rPr>
                <w:rFonts w:ascii="Times New Roman" w:hAnsi="Times New Roman" w:cs="Times New Roman"/>
                <w:b/>
                <w:bCs/>
                <w:szCs w:val="22"/>
              </w:rPr>
              <w:br/>
            </w:r>
            <w:r w:rsidR="0064785F" w:rsidRPr="006A4463">
              <w:rPr>
                <w:rFonts w:ascii="Times New Roman" w:hAnsi="Times New Roman" w:cs="Times New Roman"/>
                <w:b/>
                <w:bCs/>
                <w:szCs w:val="22"/>
              </w:rPr>
              <w:t>(1,848,021)</w:t>
            </w:r>
          </w:p>
        </w:tc>
        <w:tc>
          <w:tcPr>
            <w:tcW w:w="270" w:type="dxa"/>
          </w:tcPr>
          <w:p w:rsidR="00421F89" w:rsidRPr="006A4463" w:rsidRDefault="00421F89" w:rsidP="00DE7AA1">
            <w:pPr>
              <w:spacing w:after="0" w:line="240" w:lineRule="atLeast"/>
              <w:ind w:left="-54" w:right="-25"/>
              <w:jc w:val="right"/>
              <w:rPr>
                <w:rFonts w:ascii="Times New Roman" w:hAnsi="Times New Roman" w:cs="Times New Roman"/>
                <w:b/>
                <w:bCs/>
                <w:szCs w:val="22"/>
              </w:rPr>
            </w:pPr>
          </w:p>
        </w:tc>
        <w:tc>
          <w:tcPr>
            <w:tcW w:w="1289" w:type="dxa"/>
            <w:tcBorders>
              <w:bottom w:val="single" w:sz="4" w:space="0" w:color="auto"/>
            </w:tcBorders>
          </w:tcPr>
          <w:p w:rsidR="00421F89" w:rsidRPr="006A4463" w:rsidRDefault="006A4463" w:rsidP="0064785F">
            <w:pPr>
              <w:tabs>
                <w:tab w:val="decimal" w:pos="646"/>
              </w:tabs>
              <w:spacing w:after="0" w:line="240" w:lineRule="atLeast"/>
              <w:ind w:right="-25"/>
              <w:rPr>
                <w:rFonts w:ascii="Times New Roman" w:hAnsi="Times New Roman" w:cs="Times New Roman"/>
                <w:b/>
                <w:bCs/>
                <w:szCs w:val="22"/>
              </w:rPr>
            </w:pPr>
            <w:r>
              <w:rPr>
                <w:rFonts w:ascii="Times New Roman" w:hAnsi="Times New Roman" w:cs="Times New Roman"/>
                <w:b/>
                <w:bCs/>
                <w:szCs w:val="22"/>
              </w:rPr>
              <w:br/>
            </w:r>
            <w:r w:rsidR="0064785F" w:rsidRPr="006A4463">
              <w:rPr>
                <w:rFonts w:ascii="Times New Roman" w:hAnsi="Times New Roman" w:cs="Times New Roman"/>
                <w:b/>
                <w:bCs/>
                <w:szCs w:val="22"/>
              </w:rPr>
              <w:t>-</w:t>
            </w:r>
          </w:p>
        </w:tc>
        <w:tc>
          <w:tcPr>
            <w:tcW w:w="270" w:type="dxa"/>
          </w:tcPr>
          <w:p w:rsidR="00421F89" w:rsidRPr="006A4463" w:rsidRDefault="00421F89" w:rsidP="00DE7AA1">
            <w:pPr>
              <w:spacing w:after="0" w:line="240" w:lineRule="atLeast"/>
              <w:ind w:left="-54" w:right="-25"/>
              <w:jc w:val="right"/>
              <w:rPr>
                <w:rFonts w:ascii="Times New Roman" w:hAnsi="Times New Roman" w:cs="Times New Roman"/>
                <w:b/>
                <w:bCs/>
                <w:szCs w:val="22"/>
              </w:rPr>
            </w:pPr>
          </w:p>
        </w:tc>
        <w:tc>
          <w:tcPr>
            <w:tcW w:w="1333" w:type="dxa"/>
            <w:tcBorders>
              <w:bottom w:val="single" w:sz="4" w:space="0" w:color="auto"/>
            </w:tcBorders>
          </w:tcPr>
          <w:p w:rsidR="00421F89" w:rsidRPr="006A4463" w:rsidRDefault="009B5D7E" w:rsidP="0064785F">
            <w:pPr>
              <w:tabs>
                <w:tab w:val="decimal" w:pos="646"/>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r>
            <w:r w:rsidR="0064785F" w:rsidRPr="006A4463">
              <w:rPr>
                <w:rFonts w:ascii="Times New Roman" w:hAnsi="Times New Roman" w:cs="Times New Roman"/>
                <w:b/>
                <w:bCs/>
                <w:szCs w:val="22"/>
              </w:rPr>
              <w:t>-</w:t>
            </w:r>
          </w:p>
        </w:tc>
      </w:tr>
      <w:tr w:rsidR="00421F89" w:rsidRPr="00654AD7" w:rsidTr="00F219A8">
        <w:trPr>
          <w:trHeight w:val="74"/>
        </w:trPr>
        <w:tc>
          <w:tcPr>
            <w:tcW w:w="3492" w:type="dxa"/>
          </w:tcPr>
          <w:p w:rsidR="00421F89" w:rsidRPr="0064785F" w:rsidRDefault="00421F89" w:rsidP="00DE7AA1">
            <w:pPr>
              <w:tabs>
                <w:tab w:val="left" w:pos="405"/>
              </w:tabs>
              <w:spacing w:after="0" w:line="240" w:lineRule="atLeast"/>
              <w:ind w:left="522" w:right="-25"/>
              <w:jc w:val="thaiDistribute"/>
              <w:rPr>
                <w:rFonts w:ascii="Times New Roman" w:hAnsi="Times New Roman" w:cs="Times New Roman"/>
                <w:b/>
                <w:bCs/>
                <w:szCs w:val="22"/>
              </w:rPr>
            </w:pPr>
          </w:p>
        </w:tc>
        <w:tc>
          <w:tcPr>
            <w:tcW w:w="1418" w:type="dxa"/>
          </w:tcPr>
          <w:p w:rsidR="00421F89" w:rsidRDefault="00421F89" w:rsidP="00DE7AA1">
            <w:pPr>
              <w:tabs>
                <w:tab w:val="decimal" w:pos="108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99" w:type="dxa"/>
          </w:tcPr>
          <w:p w:rsidR="00421F89" w:rsidRPr="00654AD7" w:rsidRDefault="00421F89" w:rsidP="00DE7AA1">
            <w:pPr>
              <w:tabs>
                <w:tab w:val="decimal" w:pos="108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289" w:type="dxa"/>
          </w:tcPr>
          <w:p w:rsidR="00421F89" w:rsidRDefault="00421F89" w:rsidP="00DE7AA1">
            <w:pPr>
              <w:tabs>
                <w:tab w:val="decimal" w:pos="1042"/>
              </w:tabs>
              <w:spacing w:after="0" w:line="240" w:lineRule="atLeast"/>
              <w:ind w:left="-108" w:right="-25"/>
              <w:rPr>
                <w:rFonts w:ascii="Times New Roman" w:hAnsi="Times New Roman" w:cs="Times New Roman"/>
                <w:szCs w:val="22"/>
              </w:rPr>
            </w:pP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33" w:type="dxa"/>
          </w:tcPr>
          <w:p w:rsidR="00421F89" w:rsidRPr="00654AD7" w:rsidRDefault="00421F89" w:rsidP="00DE7AA1">
            <w:pPr>
              <w:tabs>
                <w:tab w:val="decimal" w:pos="1042"/>
              </w:tabs>
              <w:spacing w:after="0" w:line="240" w:lineRule="atLeast"/>
              <w:ind w:left="-108" w:right="-25"/>
              <w:rPr>
                <w:rFonts w:ascii="Times New Roman" w:hAnsi="Times New Roman" w:cs="Times New Roman"/>
                <w:szCs w:val="22"/>
              </w:rPr>
            </w:pPr>
          </w:p>
        </w:tc>
      </w:tr>
      <w:tr w:rsidR="00421F89" w:rsidRPr="00654AD7" w:rsidTr="00F219A8">
        <w:trPr>
          <w:trHeight w:val="74"/>
        </w:trPr>
        <w:tc>
          <w:tcPr>
            <w:tcW w:w="3492" w:type="dxa"/>
            <w:vAlign w:val="bottom"/>
          </w:tcPr>
          <w:p w:rsidR="00421F89" w:rsidRPr="0064785F" w:rsidRDefault="00F219A8" w:rsidP="006A4463">
            <w:pPr>
              <w:tabs>
                <w:tab w:val="left" w:pos="691"/>
              </w:tabs>
              <w:spacing w:after="0" w:line="240" w:lineRule="atLeast"/>
              <w:ind w:left="691" w:right="-25" w:hanging="169"/>
              <w:rPr>
                <w:rFonts w:ascii="Times New Roman" w:hAnsi="Times New Roman" w:cs="Times New Roman"/>
                <w:b/>
                <w:bCs/>
                <w:szCs w:val="22"/>
              </w:rPr>
            </w:pPr>
            <w:r w:rsidRPr="0064785F">
              <w:rPr>
                <w:rFonts w:ascii="Times New Roman" w:hAnsi="Times New Roman" w:cs="Times New Roman"/>
                <w:b/>
                <w:bCs/>
                <w:szCs w:val="22"/>
              </w:rPr>
              <w:t>Total unrealized gain(</w:t>
            </w:r>
            <w:r w:rsidRPr="0064785F">
              <w:rPr>
                <w:rFonts w:ascii="Times New Roman" w:hAnsi="Times New Roman" w:cs="Times New Roman"/>
                <w:b/>
                <w:bCs/>
                <w:szCs w:val="22"/>
                <w:lang w:val="en-GB"/>
              </w:rPr>
              <w:t>loss) from hedging</w:t>
            </w:r>
          </w:p>
        </w:tc>
        <w:tc>
          <w:tcPr>
            <w:tcW w:w="1418" w:type="dxa"/>
            <w:tcBorders>
              <w:bottom w:val="double" w:sz="4" w:space="0" w:color="auto"/>
            </w:tcBorders>
          </w:tcPr>
          <w:p w:rsidR="00421F89" w:rsidRPr="00654AD7" w:rsidRDefault="0064785F" w:rsidP="0064785F">
            <w:pPr>
              <w:tabs>
                <w:tab w:val="decimal" w:pos="108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204,48</w:t>
            </w:r>
            <w:r w:rsidR="009B5D7E">
              <w:rPr>
                <w:rFonts w:ascii="Times New Roman" w:hAnsi="Times New Roman" w:cs="Times New Roman"/>
                <w:b/>
                <w:bCs/>
                <w:szCs w:val="22"/>
              </w:rPr>
              <w:t>3</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99" w:type="dxa"/>
            <w:tcBorders>
              <w:bottom w:val="double" w:sz="4" w:space="0" w:color="auto"/>
            </w:tcBorders>
          </w:tcPr>
          <w:p w:rsidR="00421F89" w:rsidRPr="00654AD7" w:rsidRDefault="0064785F" w:rsidP="0064785F">
            <w:pPr>
              <w:tabs>
                <w:tab w:val="decimal" w:pos="108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(1,338,881)</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289" w:type="dxa"/>
            <w:tcBorders>
              <w:bottom w:val="double" w:sz="4" w:space="0" w:color="auto"/>
            </w:tcBorders>
          </w:tcPr>
          <w:p w:rsidR="00421F89" w:rsidRPr="00654AD7" w:rsidRDefault="0064785F" w:rsidP="0064785F">
            <w:pPr>
              <w:tabs>
                <w:tab w:val="decimal" w:pos="104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197,106</w:t>
            </w:r>
          </w:p>
        </w:tc>
        <w:tc>
          <w:tcPr>
            <w:tcW w:w="270" w:type="dxa"/>
          </w:tcPr>
          <w:p w:rsidR="00421F89" w:rsidRPr="00654AD7" w:rsidRDefault="00421F89" w:rsidP="00DE7AA1">
            <w:pPr>
              <w:spacing w:after="0" w:line="240" w:lineRule="atLeast"/>
              <w:ind w:left="-54" w:right="-25"/>
              <w:jc w:val="right"/>
              <w:rPr>
                <w:rFonts w:ascii="Times New Roman" w:hAnsi="Times New Roman" w:cs="Times New Roman"/>
                <w:szCs w:val="22"/>
              </w:rPr>
            </w:pPr>
          </w:p>
        </w:tc>
        <w:tc>
          <w:tcPr>
            <w:tcW w:w="1333" w:type="dxa"/>
            <w:tcBorders>
              <w:bottom w:val="double" w:sz="4" w:space="0" w:color="auto"/>
            </w:tcBorders>
          </w:tcPr>
          <w:p w:rsidR="00421F89" w:rsidRPr="00654AD7" w:rsidRDefault="0064785F" w:rsidP="0064785F">
            <w:pPr>
              <w:tabs>
                <w:tab w:val="decimal" w:pos="1042"/>
              </w:tabs>
              <w:spacing w:after="0" w:line="240" w:lineRule="atLeast"/>
              <w:ind w:left="-108" w:right="-25"/>
              <w:rPr>
                <w:rFonts w:ascii="Times New Roman" w:hAnsi="Times New Roman" w:cs="Times New Roman"/>
                <w:b/>
                <w:bCs/>
                <w:szCs w:val="22"/>
              </w:rPr>
            </w:pPr>
            <w:r>
              <w:rPr>
                <w:rFonts w:ascii="Times New Roman" w:hAnsi="Times New Roman" w:cs="Times New Roman"/>
                <w:b/>
                <w:bCs/>
                <w:szCs w:val="22"/>
              </w:rPr>
              <w:br/>
              <w:t>509,140</w:t>
            </w:r>
          </w:p>
        </w:tc>
      </w:tr>
    </w:tbl>
    <w:p w:rsidR="00826B34" w:rsidRDefault="00826B34" w:rsidP="00826B34">
      <w:pPr>
        <w:tabs>
          <w:tab w:val="left" w:pos="567"/>
        </w:tabs>
        <w:spacing w:after="0" w:line="240" w:lineRule="atLeast"/>
        <w:ind w:left="540" w:right="-25"/>
        <w:jc w:val="thaiDistribute"/>
        <w:rPr>
          <w:rFonts w:ascii="Times New Roman" w:hAnsi="Times New Roman" w:cs="Times New Roman"/>
          <w:szCs w:val="22"/>
        </w:rPr>
      </w:pPr>
    </w:p>
    <w:p w:rsidR="00F0244A" w:rsidRDefault="00AC02D8" w:rsidP="00053F4E">
      <w:pPr>
        <w:tabs>
          <w:tab w:val="left" w:pos="567"/>
        </w:tabs>
        <w:spacing w:after="0" w:line="240" w:lineRule="atLeast"/>
        <w:ind w:left="540" w:right="-25"/>
        <w:jc w:val="thaiDistribute"/>
        <w:rPr>
          <w:rFonts w:ascii="Times New Roman" w:hAnsi="Times New Roman" w:cs="Times New Roman"/>
          <w:szCs w:val="22"/>
        </w:rPr>
      </w:pPr>
      <w:r w:rsidRPr="00F0244A">
        <w:rPr>
          <w:rFonts w:ascii="Times New Roman" w:hAnsi="Times New Roman" w:cs="Times New Roman"/>
          <w:szCs w:val="22"/>
        </w:rPr>
        <w:t xml:space="preserve">Unrealized </w:t>
      </w:r>
      <w:r w:rsidR="009B5D7E">
        <w:rPr>
          <w:rFonts w:ascii="Times New Roman" w:hAnsi="Times New Roman" w:cs="Times New Roman"/>
          <w:szCs w:val="22"/>
        </w:rPr>
        <w:t>gain</w:t>
      </w:r>
      <w:r w:rsidR="00593FA2">
        <w:rPr>
          <w:rFonts w:ascii="Times New Roman" w:hAnsi="Times New Roman" w:cs="Times New Roman"/>
          <w:szCs w:val="22"/>
        </w:rPr>
        <w:t>s</w:t>
      </w:r>
      <w:r w:rsidR="009B5D7E">
        <w:rPr>
          <w:rFonts w:ascii="Times New Roman" w:hAnsi="Times New Roman" w:cs="Times New Roman"/>
          <w:szCs w:val="22"/>
        </w:rPr>
        <w:t xml:space="preserve"> (</w:t>
      </w:r>
      <w:r w:rsidRPr="00F0244A">
        <w:rPr>
          <w:rFonts w:ascii="Times New Roman" w:hAnsi="Times New Roman" w:cs="Times New Roman"/>
          <w:szCs w:val="22"/>
          <w:lang w:val="en-GB"/>
        </w:rPr>
        <w:t>loss</w:t>
      </w:r>
      <w:r w:rsidR="00593FA2">
        <w:rPr>
          <w:rFonts w:ascii="Times New Roman" w:hAnsi="Times New Roman" w:cs="Times New Roman"/>
          <w:szCs w:val="22"/>
          <w:lang w:val="en-GB"/>
        </w:rPr>
        <w:t>es</w:t>
      </w:r>
      <w:r w:rsidR="009B5D7E">
        <w:rPr>
          <w:rFonts w:ascii="Times New Roman" w:hAnsi="Times New Roman" w:cs="Times New Roman"/>
          <w:szCs w:val="22"/>
          <w:lang w:val="en-GB"/>
        </w:rPr>
        <w:t>)</w:t>
      </w:r>
      <w:r w:rsidRPr="00F0244A">
        <w:rPr>
          <w:rFonts w:ascii="Times New Roman" w:hAnsi="Times New Roman" w:cs="Times New Roman"/>
          <w:szCs w:val="22"/>
          <w:lang w:val="en-GB"/>
        </w:rPr>
        <w:t xml:space="preserve"> from hedging </w:t>
      </w:r>
      <w:r w:rsidR="00593FA2">
        <w:rPr>
          <w:rFonts w:ascii="Times New Roman" w:hAnsi="Times New Roman" w:cs="Times New Roman"/>
          <w:szCs w:val="22"/>
          <w:lang w:val="en-GB"/>
        </w:rPr>
        <w:t>were</w:t>
      </w:r>
      <w:r w:rsidRPr="00F0244A">
        <w:rPr>
          <w:rFonts w:ascii="Times New Roman" w:hAnsi="Times New Roman" w:cs="Times New Roman"/>
          <w:szCs w:val="22"/>
          <w:lang w:val="en-GB"/>
        </w:rPr>
        <w:t xml:space="preserve"> shown in</w:t>
      </w:r>
      <w:r w:rsidR="00043AAB" w:rsidRPr="00F0244A">
        <w:rPr>
          <w:rFonts w:ascii="Times New Roman" w:hAnsi="Times New Roman" w:cs="Times New Roman"/>
          <w:szCs w:val="22"/>
          <w:cs/>
          <w:lang w:val="en-GB"/>
        </w:rPr>
        <w:t xml:space="preserve"> </w:t>
      </w:r>
      <w:r w:rsidRPr="00F0244A">
        <w:rPr>
          <w:rFonts w:ascii="Times New Roman" w:hAnsi="Times New Roman" w:cs="Times New Roman"/>
          <w:szCs w:val="22"/>
          <w:lang w:val="en-GB"/>
        </w:rPr>
        <w:t>the statements of financial position under the heading of derivatives assets/</w:t>
      </w:r>
      <w:r w:rsidRPr="00F0244A">
        <w:rPr>
          <w:rFonts w:ascii="Times New Roman" w:hAnsi="Times New Roman" w:cs="Times New Roman"/>
          <w:szCs w:val="22"/>
        </w:rPr>
        <w:t xml:space="preserve">liabilities and </w:t>
      </w:r>
      <w:r w:rsidR="00593FA2">
        <w:rPr>
          <w:rFonts w:ascii="Times New Roman" w:hAnsi="Times New Roman" w:cs="Times New Roman"/>
          <w:szCs w:val="22"/>
        </w:rPr>
        <w:t>were</w:t>
      </w:r>
      <w:r w:rsidR="00ED06B6" w:rsidRPr="00F0244A">
        <w:rPr>
          <w:rFonts w:ascii="Times New Roman" w:hAnsi="Times New Roman" w:cs="Times New Roman"/>
          <w:szCs w:val="22"/>
        </w:rPr>
        <w:t xml:space="preserve"> included in the account “</w:t>
      </w:r>
      <w:r w:rsidR="00593FA2">
        <w:rPr>
          <w:rFonts w:ascii="Times New Roman" w:hAnsi="Times New Roman" w:cs="Times New Roman"/>
          <w:szCs w:val="22"/>
        </w:rPr>
        <w:t>o</w:t>
      </w:r>
      <w:r w:rsidR="00826B34" w:rsidRPr="00F0244A">
        <w:rPr>
          <w:rFonts w:ascii="Times New Roman" w:hAnsi="Times New Roman" w:cs="Times New Roman"/>
          <w:szCs w:val="22"/>
        </w:rPr>
        <w:t xml:space="preserve">ther </w:t>
      </w:r>
      <w:r w:rsidR="009B5D7E">
        <w:rPr>
          <w:rFonts w:ascii="Times New Roman" w:hAnsi="Times New Roman" w:cs="Times New Roman"/>
          <w:szCs w:val="22"/>
        </w:rPr>
        <w:t>profit</w:t>
      </w:r>
      <w:r w:rsidR="00593FA2">
        <w:rPr>
          <w:rFonts w:ascii="Times New Roman" w:hAnsi="Times New Roman" w:cs="Times New Roman"/>
          <w:szCs w:val="22"/>
        </w:rPr>
        <w:t>s</w:t>
      </w:r>
      <w:r w:rsidR="00826B34" w:rsidRPr="00F0244A">
        <w:rPr>
          <w:rFonts w:ascii="Times New Roman" w:hAnsi="Times New Roman" w:cs="Times New Roman"/>
          <w:szCs w:val="22"/>
        </w:rPr>
        <w:t xml:space="preserve"> </w:t>
      </w:r>
      <w:r w:rsidR="00FC3C31" w:rsidRPr="00F0244A">
        <w:rPr>
          <w:rFonts w:ascii="Times New Roman" w:hAnsi="Times New Roman" w:cs="Times New Roman"/>
          <w:szCs w:val="22"/>
        </w:rPr>
        <w:t>(l</w:t>
      </w:r>
      <w:r w:rsidRPr="00F0244A">
        <w:rPr>
          <w:rFonts w:ascii="Times New Roman" w:hAnsi="Times New Roman" w:cs="Times New Roman"/>
          <w:szCs w:val="22"/>
        </w:rPr>
        <w:t>oss</w:t>
      </w:r>
      <w:r w:rsidR="009B5D7E">
        <w:rPr>
          <w:rFonts w:ascii="Times New Roman" w:hAnsi="Times New Roman" w:cs="Times New Roman"/>
          <w:szCs w:val="22"/>
        </w:rPr>
        <w:t>es</w:t>
      </w:r>
      <w:r w:rsidR="00FC3C31" w:rsidRPr="00F0244A">
        <w:rPr>
          <w:rFonts w:ascii="Times New Roman" w:hAnsi="Times New Roman" w:cs="Times New Roman"/>
          <w:szCs w:val="22"/>
        </w:rPr>
        <w:t>)</w:t>
      </w:r>
      <w:r w:rsidRPr="00F0244A">
        <w:rPr>
          <w:rFonts w:ascii="Times New Roman" w:hAnsi="Times New Roman" w:cs="Times New Roman"/>
          <w:szCs w:val="22"/>
        </w:rPr>
        <w:t xml:space="preserve">” </w:t>
      </w:r>
      <w:r w:rsidR="00CF7A86" w:rsidRPr="00F0244A">
        <w:rPr>
          <w:rFonts w:ascii="Times New Roman" w:hAnsi="Times New Roman" w:cs="Times New Roman"/>
          <w:szCs w:val="22"/>
        </w:rPr>
        <w:t xml:space="preserve">in the statements of comprehensive income </w:t>
      </w:r>
      <w:r w:rsidR="00362B6C" w:rsidRPr="00F0244A">
        <w:rPr>
          <w:rFonts w:ascii="Times New Roman" w:hAnsi="Times New Roman" w:cs="Times New Roman"/>
          <w:szCs w:val="22"/>
        </w:rPr>
        <w:t xml:space="preserve">for the </w:t>
      </w:r>
      <w:r w:rsidR="00FC3C31" w:rsidRPr="00F0244A">
        <w:rPr>
          <w:rFonts w:ascii="Times New Roman" w:hAnsi="Times New Roman" w:cs="Times New Roman"/>
          <w:szCs w:val="22"/>
        </w:rPr>
        <w:t xml:space="preserve">year </w:t>
      </w:r>
      <w:r w:rsidR="00200A4C" w:rsidRPr="00F0244A">
        <w:rPr>
          <w:rFonts w:ascii="Times New Roman" w:hAnsi="Times New Roman" w:cs="Times New Roman"/>
          <w:szCs w:val="22"/>
        </w:rPr>
        <w:t xml:space="preserve">ended </w:t>
      </w:r>
      <w:r w:rsidR="00FC3C31" w:rsidRPr="00F0244A">
        <w:rPr>
          <w:rFonts w:ascii="Times New Roman" w:hAnsi="Times New Roman" w:cs="Times New Roman"/>
          <w:szCs w:val="22"/>
        </w:rPr>
        <w:t>31 Dec</w:t>
      </w:r>
      <w:r w:rsidR="00200A4C" w:rsidRPr="00F0244A">
        <w:rPr>
          <w:rFonts w:ascii="Times New Roman" w:hAnsi="Times New Roman" w:cs="Times New Roman"/>
          <w:szCs w:val="22"/>
        </w:rPr>
        <w:t>ember</w:t>
      </w:r>
      <w:r w:rsidR="00993801" w:rsidRPr="00F0244A">
        <w:rPr>
          <w:rFonts w:ascii="Times New Roman" w:hAnsi="Times New Roman" w:cs="Times New Roman"/>
          <w:szCs w:val="22"/>
        </w:rPr>
        <w:t xml:space="preserve"> 2021</w:t>
      </w:r>
      <w:r w:rsidRPr="00F0244A">
        <w:rPr>
          <w:rFonts w:ascii="Times New Roman" w:hAnsi="Times New Roman" w:cs="Times New Roman"/>
          <w:szCs w:val="22"/>
        </w:rPr>
        <w:t xml:space="preserve"> in the amount of Ba</w:t>
      </w:r>
      <w:r w:rsidR="00A542CA" w:rsidRPr="00F0244A">
        <w:rPr>
          <w:rFonts w:ascii="Times New Roman" w:hAnsi="Times New Roman" w:cs="Times New Roman"/>
          <w:szCs w:val="22"/>
        </w:rPr>
        <w:t>ht</w:t>
      </w:r>
      <w:r w:rsidR="001C0AB9" w:rsidRPr="00F0244A">
        <w:rPr>
          <w:rFonts w:ascii="Times New Roman" w:hAnsi="Times New Roman" w:cs="Times New Roman"/>
          <w:szCs w:val="22"/>
        </w:rPr>
        <w:t xml:space="preserve"> </w:t>
      </w:r>
      <w:r w:rsidR="00E05D03" w:rsidRPr="00F0244A">
        <w:rPr>
          <w:rFonts w:ascii="Times New Roman" w:hAnsi="Times New Roman" w:cs="Times New Roman" w:hint="cs"/>
          <w:szCs w:val="22"/>
          <w:cs/>
        </w:rPr>
        <w:t>204</w:t>
      </w:r>
      <w:r w:rsidR="00E05D03" w:rsidRPr="00F0244A">
        <w:rPr>
          <w:rFonts w:ascii="Times New Roman" w:hAnsi="Times New Roman" w:cs="Times New Roman"/>
          <w:szCs w:val="22"/>
          <w:lang w:val="en-GB"/>
        </w:rPr>
        <w:t>,</w:t>
      </w:r>
      <w:r w:rsidR="00E05D03" w:rsidRPr="00F0244A">
        <w:rPr>
          <w:rFonts w:ascii="Times New Roman" w:hAnsi="Times New Roman" w:cs="Times New Roman" w:hint="cs"/>
          <w:szCs w:val="22"/>
          <w:cs/>
        </w:rPr>
        <w:t>482</w:t>
      </w:r>
      <w:r w:rsidR="00E05D03" w:rsidRPr="00F0244A">
        <w:rPr>
          <w:rFonts w:ascii="Times New Roman" w:hAnsi="Times New Roman" w:cs="Times New Roman"/>
          <w:szCs w:val="22"/>
        </w:rPr>
        <w:t xml:space="preserve"> </w:t>
      </w:r>
      <w:r w:rsidR="00AB5ECC" w:rsidRPr="00F0244A">
        <w:rPr>
          <w:rFonts w:ascii="Times New Roman" w:hAnsi="Times New Roman" w:cs="Times New Roman"/>
          <w:szCs w:val="22"/>
        </w:rPr>
        <w:t xml:space="preserve"> </w:t>
      </w:r>
      <w:r w:rsidR="00A542CA" w:rsidRPr="00F0244A">
        <w:rPr>
          <w:rFonts w:ascii="Times New Roman" w:hAnsi="Times New Roman" w:cs="Times New Roman"/>
          <w:szCs w:val="22"/>
        </w:rPr>
        <w:t>and Baht</w:t>
      </w:r>
      <w:r w:rsidR="00993801" w:rsidRPr="00F0244A">
        <w:rPr>
          <w:rFonts w:ascii="Times New Roman" w:hAnsi="Times New Roman" w:cs="Times New Roman"/>
          <w:szCs w:val="22"/>
        </w:rPr>
        <w:t xml:space="preserve"> </w:t>
      </w:r>
      <w:r w:rsidR="00E05D03" w:rsidRPr="00F0244A">
        <w:rPr>
          <w:rFonts w:ascii="Times New Roman" w:hAnsi="Times New Roman" w:cs="Times New Roman"/>
          <w:szCs w:val="22"/>
        </w:rPr>
        <w:t>197</w:t>
      </w:r>
      <w:r w:rsidR="00E05D03" w:rsidRPr="00F0244A">
        <w:rPr>
          <w:rFonts w:ascii="Times New Roman" w:hAnsi="Times New Roman" w:cs="Times New Roman"/>
          <w:szCs w:val="22"/>
          <w:lang w:val="en-GB"/>
        </w:rPr>
        <w:t>,</w:t>
      </w:r>
      <w:r w:rsidR="00E05D03" w:rsidRPr="00F0244A">
        <w:rPr>
          <w:rFonts w:ascii="Times New Roman" w:hAnsi="Times New Roman" w:cs="Times New Roman"/>
          <w:szCs w:val="22"/>
        </w:rPr>
        <w:t>106</w:t>
      </w:r>
      <w:r w:rsidR="00E05D03" w:rsidRPr="00F0244A">
        <w:rPr>
          <w:rFonts w:ascii="Times New Roman" w:hAnsi="Times New Roman" w:cs="Times New Roman"/>
          <w:szCs w:val="22"/>
          <w:cs/>
        </w:rPr>
        <w:t xml:space="preserve"> </w:t>
      </w:r>
      <w:r w:rsidR="001C0AB9" w:rsidRPr="00F0244A">
        <w:rPr>
          <w:rFonts w:ascii="Times New Roman" w:hAnsi="Times New Roman" w:cs="Times New Roman"/>
          <w:szCs w:val="22"/>
        </w:rPr>
        <w:t xml:space="preserve"> </w:t>
      </w:r>
      <w:r w:rsidRPr="00F0244A">
        <w:rPr>
          <w:rFonts w:ascii="Times New Roman" w:hAnsi="Times New Roman" w:cs="Times New Roman"/>
          <w:szCs w:val="22"/>
        </w:rPr>
        <w:t>in the consolidated an</w:t>
      </w:r>
      <w:r w:rsidR="00F0244A">
        <w:rPr>
          <w:rFonts w:ascii="Times New Roman" w:hAnsi="Times New Roman" w:cs="Times New Roman"/>
          <w:szCs w:val="22"/>
        </w:rPr>
        <w:t>d separate financial statements, respectively</w:t>
      </w:r>
      <w:r w:rsidR="00593FA2">
        <w:rPr>
          <w:rFonts w:ascii="Times New Roman" w:hAnsi="Times New Roman" w:cs="Times New Roman"/>
          <w:szCs w:val="22"/>
        </w:rPr>
        <w:t>,</w:t>
      </w:r>
      <w:r w:rsidR="00F0244A">
        <w:rPr>
          <w:rFonts w:ascii="Times New Roman" w:hAnsi="Times New Roman" w:cs="Times New Roman"/>
          <w:szCs w:val="22"/>
        </w:rPr>
        <w:t xml:space="preserve"> </w:t>
      </w:r>
      <w:r w:rsidR="009B5D7E" w:rsidRPr="00592D72">
        <w:rPr>
          <w:rFonts w:ascii="Times New Roman" w:hAnsi="Times New Roman" w:cs="Times New Roman"/>
          <w:szCs w:val="22"/>
        </w:rPr>
        <w:t xml:space="preserve">and </w:t>
      </w:r>
      <w:r w:rsidR="00593FA2" w:rsidRPr="00592D72">
        <w:rPr>
          <w:rFonts w:ascii="Times New Roman" w:hAnsi="Times New Roman" w:cs="Times New Roman"/>
          <w:szCs w:val="22"/>
        </w:rPr>
        <w:t xml:space="preserve">for </w:t>
      </w:r>
      <w:r w:rsidR="009B5D7E" w:rsidRPr="00592D72">
        <w:rPr>
          <w:rFonts w:ascii="Times New Roman" w:hAnsi="Times New Roman" w:cs="Times New Roman"/>
          <w:szCs w:val="22"/>
        </w:rPr>
        <w:t xml:space="preserve">the year ended </w:t>
      </w:r>
      <w:r w:rsidR="00F0244A" w:rsidRPr="00592D72">
        <w:rPr>
          <w:rFonts w:ascii="Times New Roman" w:hAnsi="Times New Roman" w:cs="Times New Roman"/>
          <w:szCs w:val="22"/>
        </w:rPr>
        <w:t>31 December 2020 in the amount of Baht (1,338,881) and Baht 509,140 in the consolidated and separate financial statements, respectively.</w:t>
      </w:r>
    </w:p>
    <w:p w:rsidR="00E37919" w:rsidRPr="00826B34" w:rsidRDefault="00E37919" w:rsidP="00826B34">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i/>
          <w:iCs/>
          <w:szCs w:val="22"/>
        </w:rPr>
        <w:t>Interest rate swap contracts</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r w:rsidRPr="000F264C">
        <w:rPr>
          <w:rFonts w:ascii="Times New Roman" w:hAnsi="Times New Roman" w:cs="Times New Roman"/>
          <w:szCs w:val="22"/>
        </w:rPr>
        <w:t>On 29 November 201</w:t>
      </w:r>
      <w:r w:rsidR="00362B6C" w:rsidRPr="000F264C">
        <w:rPr>
          <w:rFonts w:ascii="Times New Roman" w:hAnsi="Times New Roman" w:cs="Times New Roman"/>
          <w:szCs w:val="22"/>
        </w:rPr>
        <w:t>9, the Company entered into an interest rate s</w:t>
      </w:r>
      <w:r w:rsidRPr="000F264C">
        <w:rPr>
          <w:rFonts w:ascii="Times New Roman" w:hAnsi="Times New Roman" w:cs="Times New Roman"/>
          <w:szCs w:val="22"/>
        </w:rPr>
        <w:t>wap (IRS) contracts to be fixed rate at 4.10% per annum effective from 29 November 2019 to 30 April 2026 (end of the loan agreement).</w:t>
      </w:r>
    </w:p>
    <w:p w:rsidR="00AC02D8" w:rsidRPr="000F264C" w:rsidRDefault="00AC02D8" w:rsidP="00053F4E">
      <w:pPr>
        <w:tabs>
          <w:tab w:val="left" w:pos="567"/>
        </w:tabs>
        <w:spacing w:after="0" w:line="240" w:lineRule="atLeast"/>
        <w:ind w:left="540" w:right="-25"/>
        <w:jc w:val="thaiDistribute"/>
        <w:rPr>
          <w:rFonts w:ascii="Times New Roman" w:hAnsi="Times New Roman" w:cs="Times New Roman"/>
          <w:szCs w:val="22"/>
        </w:rPr>
      </w:pPr>
    </w:p>
    <w:p w:rsidR="00AC02D8" w:rsidRPr="000F264C" w:rsidRDefault="00AC02D8" w:rsidP="009C14BE">
      <w:pPr>
        <w:spacing w:after="0" w:line="240" w:lineRule="auto"/>
        <w:ind w:left="567" w:right="-25"/>
        <w:rPr>
          <w:rFonts w:ascii="Times New Roman" w:hAnsi="Times New Roman" w:cs="Times New Roman"/>
          <w:szCs w:val="22"/>
        </w:rPr>
      </w:pPr>
      <w:r w:rsidRPr="000F264C">
        <w:rPr>
          <w:rFonts w:ascii="Times New Roman" w:hAnsi="Times New Roman" w:cs="Times New Roman"/>
          <w:szCs w:val="22"/>
          <w:lang w:val="en-GB"/>
        </w:rPr>
        <w:t xml:space="preserve">Fair </w:t>
      </w:r>
      <w:r w:rsidR="00D34EF7" w:rsidRPr="000F264C">
        <w:rPr>
          <w:rFonts w:ascii="Times New Roman" w:hAnsi="Times New Roman" w:cs="Times New Roman"/>
          <w:szCs w:val="22"/>
          <w:lang w:val="en-GB"/>
        </w:rPr>
        <w:t xml:space="preserve">value of </w:t>
      </w:r>
      <w:r w:rsidR="00D34EF7" w:rsidRPr="000F264C">
        <w:rPr>
          <w:rFonts w:ascii="Times New Roman" w:hAnsi="Times New Roman" w:cs="Times New Roman"/>
          <w:szCs w:val="22"/>
        </w:rPr>
        <w:t>interest rate swaps</w:t>
      </w:r>
      <w:r w:rsidRPr="000F264C">
        <w:rPr>
          <w:rFonts w:ascii="Times New Roman" w:hAnsi="Times New Roman" w:cs="Times New Roman"/>
          <w:szCs w:val="22"/>
        </w:rPr>
        <w:t xml:space="preserve"> contracts and unrealized </w:t>
      </w:r>
      <w:r w:rsidR="009B5D7E">
        <w:rPr>
          <w:rFonts w:ascii="Times New Roman" w:hAnsi="Times New Roman" w:cs="Times New Roman"/>
          <w:szCs w:val="22"/>
        </w:rPr>
        <w:t>gain (</w:t>
      </w:r>
      <w:r w:rsidR="00D34EF7" w:rsidRPr="000F264C">
        <w:rPr>
          <w:rFonts w:ascii="Times New Roman" w:hAnsi="Times New Roman" w:cs="Times New Roman"/>
          <w:szCs w:val="22"/>
          <w:lang w:val="en-GB"/>
        </w:rPr>
        <w:t>loss</w:t>
      </w:r>
      <w:r w:rsidR="00FC3C31">
        <w:rPr>
          <w:rFonts w:ascii="Times New Roman" w:hAnsi="Times New Roman" w:cs="Times New Roman"/>
          <w:szCs w:val="22"/>
          <w:lang w:val="en-GB"/>
        </w:rPr>
        <w:t>es</w:t>
      </w:r>
      <w:r w:rsidR="009B5D7E">
        <w:rPr>
          <w:rFonts w:ascii="Times New Roman" w:hAnsi="Times New Roman" w:cs="Times New Roman"/>
          <w:szCs w:val="22"/>
          <w:lang w:val="en-GB"/>
        </w:rPr>
        <w:t>)</w:t>
      </w:r>
      <w:r w:rsidR="00FC3C31">
        <w:rPr>
          <w:rFonts w:ascii="Times New Roman" w:hAnsi="Times New Roman" w:cs="Times New Roman"/>
          <w:szCs w:val="22"/>
          <w:lang w:val="en-GB"/>
        </w:rPr>
        <w:t xml:space="preserve"> from hedging as at 31 Dec</w:t>
      </w:r>
      <w:r w:rsidR="00A542CA" w:rsidRPr="000F264C">
        <w:rPr>
          <w:rFonts w:ascii="Times New Roman" w:hAnsi="Times New Roman" w:cs="Times New Roman"/>
          <w:szCs w:val="22"/>
          <w:lang w:val="en-GB"/>
        </w:rPr>
        <w:t>ember</w:t>
      </w:r>
      <w:r w:rsidR="00993801">
        <w:rPr>
          <w:rFonts w:ascii="Times New Roman" w:hAnsi="Times New Roman" w:cs="Times New Roman"/>
          <w:szCs w:val="22"/>
          <w:lang w:val="en-GB"/>
        </w:rPr>
        <w:t xml:space="preserve"> 2021</w:t>
      </w:r>
      <w:r w:rsidR="00D34EF7" w:rsidRPr="000F264C">
        <w:rPr>
          <w:rFonts w:ascii="Times New Roman" w:hAnsi="Times New Roman" w:cs="Times New Roman"/>
          <w:szCs w:val="22"/>
          <w:lang w:val="en-GB"/>
        </w:rPr>
        <w:t xml:space="preserve"> were</w:t>
      </w:r>
      <w:r w:rsidRPr="000F264C">
        <w:rPr>
          <w:rFonts w:ascii="Times New Roman" w:hAnsi="Times New Roman" w:cs="Times New Roman"/>
          <w:szCs w:val="22"/>
        </w:rPr>
        <w:t xml:space="preserve"> as follows:</w:t>
      </w:r>
    </w:p>
    <w:tbl>
      <w:tblPr>
        <w:tblW w:w="9021" w:type="dxa"/>
        <w:tblInd w:w="18" w:type="dxa"/>
        <w:tblLook w:val="0000"/>
      </w:tblPr>
      <w:tblGrid>
        <w:gridCol w:w="3745"/>
        <w:gridCol w:w="1189"/>
        <w:gridCol w:w="236"/>
        <w:gridCol w:w="236"/>
        <w:gridCol w:w="496"/>
        <w:gridCol w:w="1559"/>
        <w:gridCol w:w="264"/>
        <w:gridCol w:w="1296"/>
      </w:tblGrid>
      <w:tr w:rsidR="009B5D7E" w:rsidRPr="000F264C" w:rsidTr="009B5D7E">
        <w:trPr>
          <w:trHeight w:val="216"/>
          <w:tblHeader/>
        </w:trPr>
        <w:tc>
          <w:tcPr>
            <w:tcW w:w="3745" w:type="dxa"/>
            <w:shd w:val="clear" w:color="auto" w:fill="auto"/>
            <w:vAlign w:val="bottom"/>
          </w:tcPr>
          <w:p w:rsidR="009B5D7E" w:rsidRPr="000F264C" w:rsidRDefault="009B5D7E"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shd w:val="clear" w:color="auto" w:fill="auto"/>
            <w:vAlign w:val="bottom"/>
          </w:tcPr>
          <w:p w:rsidR="009B5D7E" w:rsidRPr="000F264C" w:rsidRDefault="009B5D7E"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9B5D7E" w:rsidRPr="000F264C" w:rsidRDefault="009B5D7E"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9B5D7E" w:rsidRPr="000F264C" w:rsidRDefault="009B5D7E" w:rsidP="00053F4E">
            <w:pPr>
              <w:tabs>
                <w:tab w:val="left" w:pos="405"/>
              </w:tabs>
              <w:spacing w:after="0" w:line="240" w:lineRule="atLeast"/>
              <w:ind w:left="522" w:right="-25" w:hanging="117"/>
              <w:jc w:val="center"/>
              <w:rPr>
                <w:rFonts w:ascii="Times New Roman" w:hAnsi="Times New Roman" w:cs="Times New Roman"/>
                <w:szCs w:val="22"/>
              </w:rPr>
            </w:pPr>
          </w:p>
        </w:tc>
        <w:tc>
          <w:tcPr>
            <w:tcW w:w="496" w:type="dxa"/>
            <w:vAlign w:val="bottom"/>
          </w:tcPr>
          <w:p w:rsidR="009B5D7E" w:rsidRPr="000F264C" w:rsidRDefault="009B5D7E" w:rsidP="00053F4E">
            <w:pPr>
              <w:tabs>
                <w:tab w:val="left" w:pos="405"/>
              </w:tabs>
              <w:spacing w:after="0" w:line="240" w:lineRule="atLeast"/>
              <w:ind w:left="522" w:right="-25" w:hanging="117"/>
              <w:jc w:val="center"/>
              <w:rPr>
                <w:rFonts w:ascii="Times New Roman" w:hAnsi="Times New Roman" w:cs="Times New Roman"/>
                <w:szCs w:val="22"/>
              </w:rPr>
            </w:pPr>
          </w:p>
        </w:tc>
        <w:tc>
          <w:tcPr>
            <w:tcW w:w="3119" w:type="dxa"/>
            <w:gridSpan w:val="3"/>
            <w:vAlign w:val="bottom"/>
          </w:tcPr>
          <w:p w:rsidR="009B5D7E" w:rsidRDefault="009B5D7E" w:rsidP="00006D30">
            <w:pPr>
              <w:tabs>
                <w:tab w:val="left" w:pos="1310"/>
              </w:tabs>
              <w:spacing w:after="0" w:line="240" w:lineRule="atLeast"/>
              <w:ind w:left="-252" w:right="-25"/>
              <w:jc w:val="center"/>
              <w:rPr>
                <w:rFonts w:ascii="Times New Roman" w:hAnsi="Times New Roman" w:cs="Times New Roman"/>
                <w:b/>
                <w:bCs/>
                <w:szCs w:val="22"/>
              </w:rPr>
            </w:pPr>
            <w:r w:rsidRPr="000F264C">
              <w:rPr>
                <w:rFonts w:ascii="Times New Roman" w:hAnsi="Times New Roman" w:cs="Times New Roman"/>
                <w:b/>
                <w:bCs/>
                <w:szCs w:val="22"/>
              </w:rPr>
              <w:t>Consolidated</w:t>
            </w:r>
            <w:r>
              <w:rPr>
                <w:rFonts w:ascii="Times New Roman" w:hAnsi="Times New Roman" w:cs="Times New Roman"/>
                <w:b/>
                <w:bCs/>
                <w:szCs w:val="22"/>
              </w:rPr>
              <w:t xml:space="preserve"> and separate</w:t>
            </w:r>
          </w:p>
          <w:p w:rsidR="009B5D7E" w:rsidRPr="000F264C" w:rsidRDefault="009B5D7E" w:rsidP="00006D30">
            <w:pPr>
              <w:tabs>
                <w:tab w:val="left" w:pos="634"/>
              </w:tabs>
              <w:spacing w:after="0" w:line="240" w:lineRule="atLeast"/>
              <w:ind w:left="-252" w:right="-25"/>
              <w:jc w:val="center"/>
              <w:rPr>
                <w:rFonts w:ascii="Times New Roman" w:hAnsi="Times New Roman" w:cs="Times New Roman"/>
                <w:szCs w:val="22"/>
              </w:rPr>
            </w:pPr>
            <w:r>
              <w:rPr>
                <w:rFonts w:ascii="Times New Roman" w:hAnsi="Times New Roman" w:cs="Times New Roman"/>
                <w:b/>
                <w:bCs/>
                <w:szCs w:val="22"/>
              </w:rPr>
              <w:t>Financial statements</w:t>
            </w:r>
          </w:p>
        </w:tc>
      </w:tr>
      <w:tr w:rsidR="00006D30" w:rsidRPr="00AB5ECC" w:rsidTr="00006D30">
        <w:tblPrEx>
          <w:tblLook w:val="01E0"/>
        </w:tblPrEx>
        <w:tc>
          <w:tcPr>
            <w:tcW w:w="5902" w:type="dxa"/>
            <w:gridSpan w:val="5"/>
            <w:shd w:val="clear" w:color="auto" w:fill="auto"/>
          </w:tcPr>
          <w:p w:rsidR="00006D30" w:rsidRPr="00AB5ECC" w:rsidRDefault="00006D30" w:rsidP="00006D30">
            <w:pPr>
              <w:tabs>
                <w:tab w:val="left" w:pos="405"/>
              </w:tabs>
              <w:spacing w:after="0" w:line="240" w:lineRule="atLeast"/>
              <w:ind w:left="522" w:right="-25"/>
              <w:jc w:val="thaiDistribute"/>
              <w:rPr>
                <w:rFonts w:ascii="Times New Roman" w:hAnsi="Times New Roman" w:cs="Times New Roman"/>
                <w:szCs w:val="22"/>
                <w:lang w:val="en-GB"/>
              </w:rPr>
            </w:pPr>
          </w:p>
        </w:tc>
        <w:tc>
          <w:tcPr>
            <w:tcW w:w="1559" w:type="dxa"/>
            <w:shd w:val="clear" w:color="auto" w:fill="auto"/>
          </w:tcPr>
          <w:p w:rsidR="00006D30" w:rsidRPr="00006D30" w:rsidRDefault="00006D30" w:rsidP="00006D30">
            <w:pPr>
              <w:tabs>
                <w:tab w:val="decimal" w:pos="792"/>
                <w:tab w:val="left" w:pos="1026"/>
              </w:tabs>
              <w:spacing w:after="0" w:line="240" w:lineRule="atLeast"/>
              <w:ind w:right="317"/>
              <w:jc w:val="right"/>
              <w:rPr>
                <w:rFonts w:ascii="Times New Roman" w:hAnsi="Times New Roman" w:cs="Times New Roman"/>
                <w:b/>
                <w:bCs/>
                <w:szCs w:val="22"/>
              </w:rPr>
            </w:pPr>
            <w:r w:rsidRPr="00006D30">
              <w:rPr>
                <w:rFonts w:ascii="Times New Roman" w:hAnsi="Times New Roman" w:cs="Times New Roman"/>
                <w:b/>
                <w:bCs/>
                <w:szCs w:val="22"/>
              </w:rPr>
              <w:t>2021</w:t>
            </w:r>
          </w:p>
        </w:tc>
        <w:tc>
          <w:tcPr>
            <w:tcW w:w="264" w:type="dxa"/>
            <w:shd w:val="clear" w:color="auto" w:fill="auto"/>
          </w:tcPr>
          <w:p w:rsidR="00006D30" w:rsidRPr="00006D30" w:rsidRDefault="00006D30" w:rsidP="00006D30">
            <w:pPr>
              <w:spacing w:after="0" w:line="240" w:lineRule="atLeast"/>
              <w:ind w:left="-54" w:right="-25"/>
              <w:jc w:val="right"/>
              <w:rPr>
                <w:rFonts w:ascii="Times New Roman" w:hAnsi="Times New Roman" w:cs="Times New Roman"/>
                <w:b/>
                <w:bCs/>
                <w:szCs w:val="22"/>
              </w:rPr>
            </w:pPr>
          </w:p>
        </w:tc>
        <w:tc>
          <w:tcPr>
            <w:tcW w:w="1296" w:type="dxa"/>
            <w:shd w:val="clear" w:color="auto" w:fill="auto"/>
          </w:tcPr>
          <w:p w:rsidR="00006D30" w:rsidRPr="00006D30" w:rsidRDefault="00006D30" w:rsidP="00006D30">
            <w:pPr>
              <w:tabs>
                <w:tab w:val="decimal" w:pos="792"/>
              </w:tabs>
              <w:spacing w:after="0" w:line="240" w:lineRule="atLeast"/>
              <w:ind w:right="260"/>
              <w:jc w:val="right"/>
              <w:rPr>
                <w:rFonts w:ascii="Times New Roman" w:hAnsi="Times New Roman" w:cs="Times New Roman"/>
                <w:b/>
                <w:bCs/>
                <w:szCs w:val="22"/>
              </w:rPr>
            </w:pPr>
            <w:r w:rsidRPr="00006D30">
              <w:rPr>
                <w:rFonts w:ascii="Times New Roman" w:hAnsi="Times New Roman" w:cs="Times New Roman"/>
                <w:b/>
                <w:bCs/>
                <w:szCs w:val="22"/>
              </w:rPr>
              <w:t>2020</w:t>
            </w:r>
          </w:p>
        </w:tc>
      </w:tr>
      <w:tr w:rsidR="00AC02D8" w:rsidRPr="000F264C" w:rsidTr="009B5D7E">
        <w:tblPrEx>
          <w:tblLook w:val="01E0"/>
        </w:tblPrEx>
        <w:tc>
          <w:tcPr>
            <w:tcW w:w="5902" w:type="dxa"/>
            <w:gridSpan w:val="5"/>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119" w:type="dxa"/>
            <w:gridSpan w:val="3"/>
            <w:shd w:val="clear" w:color="auto" w:fill="auto"/>
          </w:tcPr>
          <w:p w:rsidR="00AC02D8" w:rsidRPr="000F264C" w:rsidRDefault="00CA566D" w:rsidP="00053F4E">
            <w:pPr>
              <w:tabs>
                <w:tab w:val="left" w:pos="405"/>
                <w:tab w:val="decimal" w:pos="547"/>
              </w:tabs>
              <w:spacing w:after="0" w:line="240" w:lineRule="atLeast"/>
              <w:ind w:left="522" w:right="-25" w:hanging="117"/>
              <w:jc w:val="center"/>
              <w:rPr>
                <w:rFonts w:ascii="Times New Roman" w:hAnsi="Times New Roman" w:cs="Times New Roman"/>
                <w:i/>
                <w:iCs/>
                <w:szCs w:val="22"/>
              </w:rPr>
            </w:pPr>
            <w:r>
              <w:rPr>
                <w:rFonts w:ascii="Times New Roman" w:hAnsi="Times New Roman" w:cs="Times New Roman"/>
                <w:i/>
                <w:iCs/>
                <w:szCs w:val="22"/>
              </w:rPr>
              <w:t>(in</w:t>
            </w:r>
            <w:r w:rsidR="00AC02D8" w:rsidRPr="000F264C">
              <w:rPr>
                <w:rFonts w:ascii="Times New Roman" w:hAnsi="Times New Roman" w:cs="Times New Roman"/>
                <w:i/>
                <w:iCs/>
                <w:szCs w:val="22"/>
              </w:rPr>
              <w:t xml:space="preserve"> Baht)</w:t>
            </w:r>
          </w:p>
        </w:tc>
      </w:tr>
      <w:tr w:rsidR="00AB5ECC" w:rsidRPr="000F264C" w:rsidTr="009B5D7E">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szCs w:val="22"/>
                <w:lang w:val="en-GB"/>
              </w:rPr>
            </w:pPr>
            <w:r w:rsidRPr="00AB5ECC">
              <w:rPr>
                <w:rFonts w:ascii="Times New Roman" w:hAnsi="Times New Roman" w:cs="Times New Roman"/>
                <w:szCs w:val="22"/>
              </w:rPr>
              <w:t>Contractual balance</w:t>
            </w:r>
          </w:p>
        </w:tc>
        <w:tc>
          <w:tcPr>
            <w:tcW w:w="1559" w:type="dxa"/>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szCs w:val="22"/>
              </w:rPr>
            </w:pPr>
            <w:r>
              <w:rPr>
                <w:rFonts w:ascii="Times New Roman" w:hAnsi="Times New Roman" w:cs="Times New Roman"/>
                <w:szCs w:val="22"/>
              </w:rPr>
              <w:t>3,584,40</w:t>
            </w:r>
            <w:r w:rsidR="0002411F">
              <w:rPr>
                <w:rFonts w:ascii="Times New Roman" w:hAnsi="Times New Roman" w:cs="Times New Roman"/>
                <w:szCs w:val="22"/>
              </w:rPr>
              <w:t>3</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296" w:type="dxa"/>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szCs w:val="22"/>
              </w:rPr>
            </w:pPr>
            <w:r>
              <w:rPr>
                <w:rFonts w:ascii="Times New Roman" w:hAnsi="Times New Roman" w:cs="Times New Roman"/>
                <w:szCs w:val="22"/>
              </w:rPr>
              <w:t>2,913,291</w:t>
            </w:r>
          </w:p>
        </w:tc>
      </w:tr>
      <w:tr w:rsidR="00AB5ECC" w:rsidRPr="000F264C" w:rsidTr="009B5D7E">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szCs w:val="22"/>
              </w:rPr>
            </w:pPr>
            <w:r w:rsidRPr="00AB5ECC">
              <w:rPr>
                <w:rFonts w:ascii="Times New Roman" w:hAnsi="Times New Roman" w:cs="Times New Roman"/>
                <w:szCs w:val="22"/>
                <w:lang w:val="en-GB"/>
              </w:rPr>
              <w:t>Fair value at</w:t>
            </w:r>
            <w:r w:rsidR="00F46F23">
              <w:rPr>
                <w:rFonts w:ascii="Times New Roman" w:hAnsi="Times New Roman" w:cs="Times New Roman"/>
                <w:szCs w:val="22"/>
              </w:rPr>
              <w:t xml:space="preserve"> the end of </w:t>
            </w:r>
            <w:r w:rsidRPr="00AB5ECC">
              <w:rPr>
                <w:rFonts w:ascii="Times New Roman" w:hAnsi="Times New Roman" w:cs="Times New Roman"/>
                <w:szCs w:val="22"/>
              </w:rPr>
              <w:t>year</w:t>
            </w:r>
          </w:p>
        </w:tc>
        <w:tc>
          <w:tcPr>
            <w:tcW w:w="1559" w:type="dxa"/>
            <w:tcBorders>
              <w:bottom w:val="single" w:sz="4" w:space="0" w:color="auto"/>
            </w:tcBorders>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szCs w:val="22"/>
                <w:cs/>
              </w:rPr>
            </w:pPr>
            <w:r>
              <w:rPr>
                <w:rFonts w:ascii="Times New Roman" w:hAnsi="Times New Roman" w:cs="Times New Roman"/>
                <w:szCs w:val="22"/>
              </w:rPr>
              <w:t>1,940,58</w:t>
            </w:r>
            <w:r w:rsidR="0002411F">
              <w:rPr>
                <w:rFonts w:ascii="Times New Roman" w:hAnsi="Times New Roman" w:cs="Times New Roman"/>
                <w:szCs w:val="22"/>
              </w:rPr>
              <w:t>4</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296" w:type="dxa"/>
            <w:tcBorders>
              <w:bottom w:val="single" w:sz="4" w:space="0" w:color="auto"/>
            </w:tcBorders>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szCs w:val="22"/>
                <w:cs/>
              </w:rPr>
            </w:pPr>
            <w:r>
              <w:rPr>
                <w:rFonts w:ascii="Times New Roman" w:hAnsi="Times New Roman" w:cs="Times New Roman"/>
                <w:szCs w:val="22"/>
              </w:rPr>
              <w:t>3,584,402</w:t>
            </w:r>
          </w:p>
        </w:tc>
      </w:tr>
      <w:tr w:rsidR="00AB5ECC" w:rsidRPr="000F264C" w:rsidTr="009B5D7E">
        <w:tblPrEx>
          <w:tblLook w:val="01E0"/>
        </w:tblPrEx>
        <w:tc>
          <w:tcPr>
            <w:tcW w:w="5902" w:type="dxa"/>
            <w:gridSpan w:val="5"/>
            <w:shd w:val="clear" w:color="auto" w:fill="auto"/>
          </w:tcPr>
          <w:p w:rsidR="00AB5ECC" w:rsidRPr="00AB5ECC" w:rsidRDefault="00AB5ECC" w:rsidP="00053F4E">
            <w:pPr>
              <w:tabs>
                <w:tab w:val="left" w:pos="405"/>
              </w:tabs>
              <w:spacing w:after="0" w:line="240" w:lineRule="atLeast"/>
              <w:ind w:left="522" w:right="-25"/>
              <w:jc w:val="thaiDistribute"/>
              <w:rPr>
                <w:rFonts w:ascii="Times New Roman" w:hAnsi="Times New Roman" w:cs="Times New Roman"/>
                <w:b/>
                <w:bCs/>
                <w:szCs w:val="22"/>
                <w:lang w:val="en-GB"/>
              </w:rPr>
            </w:pPr>
            <w:r w:rsidRPr="00AB5ECC">
              <w:rPr>
                <w:rFonts w:ascii="Times New Roman" w:hAnsi="Times New Roman" w:cs="Times New Roman"/>
                <w:b/>
                <w:bCs/>
                <w:szCs w:val="22"/>
              </w:rPr>
              <w:t xml:space="preserve">Unrealized </w:t>
            </w:r>
            <w:r w:rsidRPr="00AB5ECC">
              <w:rPr>
                <w:rFonts w:ascii="Times New Roman" w:hAnsi="Times New Roman" w:cs="Times New Roman"/>
                <w:b/>
                <w:bCs/>
                <w:szCs w:val="22"/>
                <w:lang w:val="en-GB"/>
              </w:rPr>
              <w:t>loss from hedging</w:t>
            </w:r>
          </w:p>
        </w:tc>
        <w:tc>
          <w:tcPr>
            <w:tcW w:w="1559" w:type="dxa"/>
            <w:tcBorders>
              <w:top w:val="single" w:sz="4" w:space="0" w:color="auto"/>
              <w:bottom w:val="double" w:sz="4" w:space="0" w:color="auto"/>
            </w:tcBorders>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b/>
                <w:bCs/>
                <w:szCs w:val="22"/>
                <w:cs/>
              </w:rPr>
            </w:pPr>
            <w:r>
              <w:rPr>
                <w:rFonts w:ascii="Times New Roman" w:hAnsi="Times New Roman" w:cs="Times New Roman"/>
                <w:b/>
                <w:bCs/>
                <w:szCs w:val="22"/>
              </w:rPr>
              <w:t>1,643,819</w:t>
            </w:r>
          </w:p>
        </w:tc>
        <w:tc>
          <w:tcPr>
            <w:tcW w:w="264" w:type="dxa"/>
            <w:shd w:val="clear" w:color="auto" w:fill="auto"/>
          </w:tcPr>
          <w:p w:rsidR="00AB5ECC" w:rsidRPr="00AB5ECC" w:rsidRDefault="00AB5ECC" w:rsidP="005C42FA">
            <w:pPr>
              <w:spacing w:after="0" w:line="240" w:lineRule="atLeast"/>
              <w:ind w:left="-54" w:right="-25"/>
              <w:jc w:val="right"/>
              <w:rPr>
                <w:rFonts w:ascii="Times New Roman" w:hAnsi="Times New Roman" w:cs="Times New Roman"/>
                <w:szCs w:val="22"/>
              </w:rPr>
            </w:pPr>
          </w:p>
        </w:tc>
        <w:tc>
          <w:tcPr>
            <w:tcW w:w="1296" w:type="dxa"/>
            <w:tcBorders>
              <w:top w:val="single" w:sz="4" w:space="0" w:color="auto"/>
              <w:bottom w:val="double" w:sz="4" w:space="0" w:color="auto"/>
            </w:tcBorders>
            <w:shd w:val="clear" w:color="auto" w:fill="auto"/>
          </w:tcPr>
          <w:p w:rsidR="00AB5ECC" w:rsidRPr="00AB5ECC" w:rsidRDefault="00E05D03" w:rsidP="001F6348">
            <w:pPr>
              <w:tabs>
                <w:tab w:val="decimal" w:pos="792"/>
              </w:tabs>
              <w:spacing w:after="0" w:line="240" w:lineRule="atLeast"/>
              <w:ind w:right="32"/>
              <w:jc w:val="right"/>
              <w:rPr>
                <w:rFonts w:ascii="Times New Roman" w:hAnsi="Times New Roman" w:cs="Times New Roman"/>
                <w:b/>
                <w:bCs/>
                <w:szCs w:val="22"/>
                <w:cs/>
              </w:rPr>
            </w:pPr>
            <w:r>
              <w:rPr>
                <w:rFonts w:ascii="Times New Roman" w:hAnsi="Times New Roman" w:cs="Times New Roman"/>
                <w:b/>
                <w:bCs/>
                <w:szCs w:val="22"/>
              </w:rPr>
              <w:t>(671,111)</w:t>
            </w:r>
          </w:p>
        </w:tc>
      </w:tr>
    </w:tbl>
    <w:p w:rsidR="005E3128" w:rsidRPr="000F264C" w:rsidRDefault="005E3128" w:rsidP="005E3128">
      <w:pPr>
        <w:tabs>
          <w:tab w:val="left" w:pos="567"/>
        </w:tabs>
        <w:spacing w:after="0" w:line="240" w:lineRule="atLeast"/>
        <w:ind w:left="540" w:right="-25"/>
        <w:jc w:val="thaiDistribute"/>
        <w:rPr>
          <w:rFonts w:ascii="Times New Roman" w:hAnsi="Times New Roman" w:cs="Times New Roman"/>
          <w:szCs w:val="22"/>
        </w:rPr>
      </w:pPr>
    </w:p>
    <w:p w:rsidR="005C7D4F" w:rsidRDefault="00AC02D8" w:rsidP="005C7D4F">
      <w:pPr>
        <w:tabs>
          <w:tab w:val="left" w:pos="567"/>
        </w:tabs>
        <w:spacing w:after="0" w:line="240" w:lineRule="atLeast"/>
        <w:ind w:left="540" w:right="-25"/>
        <w:jc w:val="thaiDistribute"/>
        <w:rPr>
          <w:rFonts w:ascii="Times New Roman" w:hAnsi="Times New Roman" w:cs="Times New Roman"/>
          <w:szCs w:val="22"/>
        </w:rPr>
      </w:pPr>
      <w:r w:rsidRPr="005C7D4F">
        <w:rPr>
          <w:rFonts w:ascii="Times New Roman" w:hAnsi="Times New Roman" w:cs="Times New Roman"/>
          <w:szCs w:val="22"/>
        </w:rPr>
        <w:t>Unrealized</w:t>
      </w:r>
      <w:r w:rsidR="009B5D7E">
        <w:rPr>
          <w:rFonts w:ascii="Times New Roman" w:hAnsi="Times New Roman" w:cs="Times New Roman"/>
          <w:szCs w:val="22"/>
        </w:rPr>
        <w:t xml:space="preserve"> gain</w:t>
      </w:r>
      <w:r w:rsidR="00593FA2">
        <w:rPr>
          <w:rFonts w:ascii="Times New Roman" w:hAnsi="Times New Roman" w:cs="Times New Roman"/>
          <w:szCs w:val="22"/>
        </w:rPr>
        <w:t>s</w:t>
      </w:r>
      <w:r w:rsidRPr="005C7D4F">
        <w:rPr>
          <w:rFonts w:ascii="Times New Roman" w:hAnsi="Times New Roman" w:cs="Times New Roman"/>
          <w:szCs w:val="22"/>
        </w:rPr>
        <w:t xml:space="preserve"> </w:t>
      </w:r>
      <w:r w:rsidR="009B5D7E">
        <w:rPr>
          <w:rFonts w:ascii="Times New Roman" w:hAnsi="Times New Roman" w:cs="Times New Roman"/>
          <w:szCs w:val="22"/>
        </w:rPr>
        <w:t>(</w:t>
      </w:r>
      <w:r w:rsidRPr="005C7D4F">
        <w:rPr>
          <w:rFonts w:ascii="Times New Roman" w:hAnsi="Times New Roman" w:cs="Times New Roman"/>
          <w:szCs w:val="22"/>
          <w:lang w:val="en-GB"/>
        </w:rPr>
        <w:t>loss</w:t>
      </w:r>
      <w:r w:rsidR="00593FA2">
        <w:rPr>
          <w:rFonts w:ascii="Times New Roman" w:hAnsi="Times New Roman" w:cs="Times New Roman"/>
          <w:szCs w:val="22"/>
          <w:lang w:val="en-GB"/>
        </w:rPr>
        <w:t>es</w:t>
      </w:r>
      <w:r w:rsidR="009B5D7E">
        <w:rPr>
          <w:rFonts w:ascii="Times New Roman" w:hAnsi="Times New Roman" w:cs="Times New Roman"/>
          <w:szCs w:val="22"/>
          <w:lang w:val="en-GB"/>
        </w:rPr>
        <w:t>)</w:t>
      </w:r>
      <w:r w:rsidRPr="005C7D4F">
        <w:rPr>
          <w:rFonts w:ascii="Times New Roman" w:hAnsi="Times New Roman" w:cs="Times New Roman"/>
          <w:szCs w:val="22"/>
          <w:lang w:val="en-GB"/>
        </w:rPr>
        <w:t xml:space="preserve"> from hedging </w:t>
      </w:r>
      <w:r w:rsidR="00593FA2">
        <w:rPr>
          <w:rFonts w:ascii="Times New Roman" w:hAnsi="Times New Roman" w:cs="Times New Roman"/>
          <w:szCs w:val="22"/>
          <w:lang w:val="en-GB"/>
        </w:rPr>
        <w:t>were</w:t>
      </w:r>
      <w:r w:rsidRPr="005C7D4F">
        <w:rPr>
          <w:rFonts w:ascii="Times New Roman" w:hAnsi="Times New Roman" w:cs="Times New Roman"/>
          <w:szCs w:val="22"/>
          <w:lang w:val="en-GB"/>
        </w:rPr>
        <w:t xml:space="preserve"> shown in the statements of financial position under the heading of derivatives </w:t>
      </w:r>
      <w:r w:rsidRPr="005C7D4F">
        <w:rPr>
          <w:rFonts w:ascii="Times New Roman" w:hAnsi="Times New Roman" w:cs="Times New Roman"/>
          <w:szCs w:val="22"/>
        </w:rPr>
        <w:t xml:space="preserve">liabilities and </w:t>
      </w:r>
      <w:r w:rsidR="00593FA2">
        <w:rPr>
          <w:rFonts w:ascii="Times New Roman" w:hAnsi="Times New Roman" w:cs="Times New Roman"/>
          <w:szCs w:val="22"/>
        </w:rPr>
        <w:t>were</w:t>
      </w:r>
      <w:r w:rsidR="003067C9" w:rsidRPr="005C7D4F">
        <w:rPr>
          <w:rFonts w:ascii="Times New Roman" w:hAnsi="Times New Roman" w:cs="Times New Roman"/>
          <w:szCs w:val="22"/>
        </w:rPr>
        <w:t xml:space="preserve"> </w:t>
      </w:r>
      <w:r w:rsidR="00ED06B6" w:rsidRPr="005C7D4F">
        <w:rPr>
          <w:rFonts w:ascii="Times New Roman" w:hAnsi="Times New Roman" w:cs="Times New Roman"/>
          <w:szCs w:val="22"/>
        </w:rPr>
        <w:t>included in the account “</w:t>
      </w:r>
      <w:r w:rsidR="00593FA2">
        <w:rPr>
          <w:rFonts w:ascii="Times New Roman" w:hAnsi="Times New Roman" w:cs="Times New Roman"/>
          <w:szCs w:val="22"/>
        </w:rPr>
        <w:t xml:space="preserve"> g</w:t>
      </w:r>
      <w:r w:rsidR="009B5D7E">
        <w:rPr>
          <w:rFonts w:ascii="Times New Roman" w:hAnsi="Times New Roman" w:cs="Times New Roman"/>
          <w:szCs w:val="22"/>
        </w:rPr>
        <w:t>ain</w:t>
      </w:r>
      <w:r w:rsidR="00593FA2">
        <w:rPr>
          <w:rFonts w:ascii="Times New Roman" w:hAnsi="Times New Roman" w:cs="Times New Roman"/>
          <w:szCs w:val="22"/>
        </w:rPr>
        <w:t>s</w:t>
      </w:r>
      <w:r w:rsidR="009B5D7E">
        <w:rPr>
          <w:rFonts w:ascii="Times New Roman" w:hAnsi="Times New Roman" w:cs="Times New Roman"/>
          <w:szCs w:val="22"/>
        </w:rPr>
        <w:t xml:space="preserve"> (</w:t>
      </w:r>
      <w:r w:rsidR="00FC3C31" w:rsidRPr="005C7D4F">
        <w:rPr>
          <w:rFonts w:ascii="Times New Roman" w:hAnsi="Times New Roman" w:cs="Times New Roman"/>
          <w:szCs w:val="22"/>
        </w:rPr>
        <w:t>l</w:t>
      </w:r>
      <w:r w:rsidRPr="005C7D4F">
        <w:rPr>
          <w:rFonts w:ascii="Times New Roman" w:hAnsi="Times New Roman" w:cs="Times New Roman"/>
          <w:szCs w:val="22"/>
        </w:rPr>
        <w:t>oss</w:t>
      </w:r>
      <w:r w:rsidR="00593FA2">
        <w:rPr>
          <w:rFonts w:ascii="Times New Roman" w:hAnsi="Times New Roman" w:cs="Times New Roman"/>
          <w:szCs w:val="22"/>
        </w:rPr>
        <w:t>es</w:t>
      </w:r>
      <w:r w:rsidR="009B5D7E">
        <w:rPr>
          <w:rFonts w:ascii="Times New Roman" w:hAnsi="Times New Roman" w:cs="Times New Roman"/>
          <w:szCs w:val="22"/>
        </w:rPr>
        <w:t>)</w:t>
      </w:r>
      <w:r w:rsidRPr="005C7D4F">
        <w:rPr>
          <w:rFonts w:ascii="Times New Roman" w:hAnsi="Times New Roman" w:cs="Times New Roman"/>
          <w:szCs w:val="22"/>
        </w:rPr>
        <w:t xml:space="preserve"> from hedging of </w:t>
      </w:r>
      <w:r w:rsidRPr="005C7D4F">
        <w:rPr>
          <w:rFonts w:ascii="Times New Roman" w:hAnsi="Times New Roman" w:cs="Times New Roman"/>
          <w:szCs w:val="22"/>
          <w:lang w:val="en-GB"/>
        </w:rPr>
        <w:t>derivatives</w:t>
      </w:r>
      <w:r w:rsidRPr="005C7D4F">
        <w:rPr>
          <w:rFonts w:ascii="Times New Roman" w:hAnsi="Times New Roman" w:cs="Times New Roman"/>
          <w:szCs w:val="22"/>
        </w:rPr>
        <w:t>” in the statements of comprehensive in</w:t>
      </w:r>
      <w:r w:rsidR="003067C9" w:rsidRPr="005C7D4F">
        <w:rPr>
          <w:rFonts w:ascii="Times New Roman" w:hAnsi="Times New Roman" w:cs="Times New Roman"/>
          <w:szCs w:val="22"/>
        </w:rPr>
        <w:t xml:space="preserve">come for the </w:t>
      </w:r>
      <w:r w:rsidR="00FC3C31" w:rsidRPr="005C7D4F">
        <w:rPr>
          <w:rFonts w:ascii="Times New Roman" w:hAnsi="Times New Roman" w:cs="Times New Roman"/>
          <w:szCs w:val="22"/>
        </w:rPr>
        <w:t>year ended 31 Dec</w:t>
      </w:r>
      <w:r w:rsidR="00A542CA" w:rsidRPr="005C7D4F">
        <w:rPr>
          <w:rFonts w:ascii="Times New Roman" w:hAnsi="Times New Roman" w:cs="Times New Roman"/>
          <w:szCs w:val="22"/>
        </w:rPr>
        <w:t>ember</w:t>
      </w:r>
      <w:r w:rsidR="00683F82" w:rsidRPr="005C7D4F">
        <w:rPr>
          <w:rFonts w:ascii="Times New Roman" w:hAnsi="Times New Roman" w:cs="Times New Roman"/>
          <w:szCs w:val="22"/>
        </w:rPr>
        <w:t xml:space="preserve"> 2021</w:t>
      </w:r>
      <w:r w:rsidR="005E58C1" w:rsidRPr="005C7D4F">
        <w:rPr>
          <w:rFonts w:ascii="Times New Roman" w:hAnsi="Times New Roman" w:cs="Times New Roman"/>
          <w:szCs w:val="22"/>
        </w:rPr>
        <w:t xml:space="preserve"> in the amount of Baht</w:t>
      </w:r>
      <w:r w:rsidR="001F6348" w:rsidRPr="005C7D4F">
        <w:rPr>
          <w:rFonts w:ascii="Times New Roman" w:hAnsi="Times New Roman" w:cs="Times New Roman" w:hint="cs"/>
          <w:szCs w:val="22"/>
          <w:cs/>
        </w:rPr>
        <w:t xml:space="preserve"> </w:t>
      </w:r>
      <w:r w:rsidR="00E05D03" w:rsidRPr="005C7D4F">
        <w:rPr>
          <w:rFonts w:ascii="Times New Roman" w:hAnsi="Times New Roman" w:cs="Times New Roman" w:hint="cs"/>
          <w:szCs w:val="22"/>
          <w:cs/>
        </w:rPr>
        <w:t>1</w:t>
      </w:r>
      <w:r w:rsidR="00E05D03" w:rsidRPr="005C7D4F">
        <w:rPr>
          <w:rFonts w:ascii="Times New Roman" w:hAnsi="Times New Roman" w:cs="Times New Roman"/>
          <w:szCs w:val="22"/>
        </w:rPr>
        <w:t>,</w:t>
      </w:r>
      <w:r w:rsidR="00E05D03" w:rsidRPr="005C7D4F">
        <w:rPr>
          <w:rFonts w:ascii="Times New Roman" w:hAnsi="Times New Roman" w:cs="Times New Roman" w:hint="cs"/>
          <w:szCs w:val="22"/>
          <w:cs/>
        </w:rPr>
        <w:t>643</w:t>
      </w:r>
      <w:r w:rsidR="00E05D03" w:rsidRPr="005C7D4F">
        <w:rPr>
          <w:rFonts w:ascii="Times New Roman" w:hAnsi="Times New Roman" w:cs="Times New Roman"/>
          <w:szCs w:val="22"/>
          <w:lang w:val="en-GB"/>
        </w:rPr>
        <w:t>,</w:t>
      </w:r>
      <w:r w:rsidR="00E05D03" w:rsidRPr="005C7D4F">
        <w:rPr>
          <w:rFonts w:ascii="Times New Roman" w:hAnsi="Times New Roman" w:cs="Times New Roman" w:hint="cs"/>
          <w:szCs w:val="22"/>
          <w:cs/>
        </w:rPr>
        <w:t>819</w:t>
      </w:r>
      <w:r w:rsidR="00E05D03" w:rsidRPr="005C7D4F">
        <w:rPr>
          <w:rFonts w:ascii="Times New Roman" w:hAnsi="Times New Roman" w:cs="Times New Roman"/>
          <w:szCs w:val="22"/>
        </w:rPr>
        <w:t xml:space="preserve"> </w:t>
      </w:r>
      <w:r w:rsidR="00830B2D" w:rsidRPr="005C7D4F">
        <w:rPr>
          <w:rFonts w:ascii="Times New Roman" w:hAnsi="Times New Roman" w:cs="Times New Roman"/>
          <w:szCs w:val="22"/>
        </w:rPr>
        <w:t xml:space="preserve"> </w:t>
      </w:r>
      <w:r w:rsidRPr="005C7D4F">
        <w:rPr>
          <w:rFonts w:ascii="Times New Roman" w:hAnsi="Times New Roman" w:cs="Times New Roman"/>
          <w:szCs w:val="22"/>
        </w:rPr>
        <w:t>in the consolidated and separate financial statements.</w:t>
      </w:r>
      <w:r w:rsidR="005C7D4F">
        <w:rPr>
          <w:rFonts w:ascii="Times New Roman" w:hAnsi="Times New Roman" w:cs="Times New Roman"/>
          <w:szCs w:val="22"/>
        </w:rPr>
        <w:t xml:space="preserve"> respectively</w:t>
      </w:r>
      <w:r w:rsidR="005C7D4F" w:rsidRPr="00592D72">
        <w:rPr>
          <w:rFonts w:ascii="Times New Roman" w:hAnsi="Times New Roman" w:cs="Times New Roman"/>
          <w:szCs w:val="22"/>
        </w:rPr>
        <w:t xml:space="preserve">. </w:t>
      </w:r>
      <w:r w:rsidR="009B5D7E" w:rsidRPr="00592D72">
        <w:rPr>
          <w:rFonts w:ascii="Times New Roman" w:hAnsi="Times New Roman" w:cs="Times New Roman"/>
          <w:szCs w:val="22"/>
        </w:rPr>
        <w:t xml:space="preserve">and </w:t>
      </w:r>
      <w:r w:rsidR="00593FA2" w:rsidRPr="00592D72">
        <w:rPr>
          <w:rFonts w:ascii="Times New Roman" w:hAnsi="Times New Roman" w:cs="Times New Roman"/>
          <w:szCs w:val="22"/>
        </w:rPr>
        <w:t>for</w:t>
      </w:r>
      <w:r w:rsidR="009B5D7E" w:rsidRPr="00592D72">
        <w:rPr>
          <w:rFonts w:ascii="Times New Roman" w:hAnsi="Times New Roman" w:cs="Times New Roman"/>
          <w:szCs w:val="22"/>
        </w:rPr>
        <w:t xml:space="preserve"> the year ended </w:t>
      </w:r>
      <w:r w:rsidR="005C7D4F" w:rsidRPr="00592D72">
        <w:rPr>
          <w:rFonts w:ascii="Times New Roman" w:hAnsi="Times New Roman" w:cs="Times New Roman"/>
          <w:szCs w:val="22"/>
        </w:rPr>
        <w:t>31 December 2020 in the amount of Baht (671,111) in the consolidated and separate financial statements.</w:t>
      </w:r>
    </w:p>
    <w:p w:rsidR="00AC02D8" w:rsidRPr="00826B3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E37919" w:rsidRDefault="00E37919" w:rsidP="00E37919">
      <w:pPr>
        <w:tabs>
          <w:tab w:val="left" w:pos="540"/>
        </w:tabs>
        <w:spacing w:after="0" w:line="200" w:lineRule="exact"/>
        <w:ind w:left="539" w:right="-23"/>
        <w:jc w:val="both"/>
        <w:rPr>
          <w:rFonts w:ascii="Times New Roman" w:hAnsi="Times New Roman" w:cs="Times New Roman"/>
          <w:szCs w:val="22"/>
        </w:rPr>
      </w:pPr>
    </w:p>
    <w:p w:rsidR="00AC02D8"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Long-term loans</w:t>
      </w:r>
    </w:p>
    <w:p w:rsidR="00A75361" w:rsidRPr="00A75361" w:rsidRDefault="00A75361" w:rsidP="00A75361">
      <w:pPr>
        <w:tabs>
          <w:tab w:val="left" w:pos="540"/>
        </w:tabs>
        <w:spacing w:after="0" w:line="200" w:lineRule="exact"/>
        <w:ind w:left="539" w:right="-23"/>
        <w:jc w:val="both"/>
        <w:rPr>
          <w:rFonts w:ascii="Times New Roman" w:hAnsi="Times New Roman" w:cs="Times New Roman"/>
          <w:szCs w:val="22"/>
        </w:rPr>
      </w:pPr>
    </w:p>
    <w:tbl>
      <w:tblPr>
        <w:tblW w:w="8879" w:type="dxa"/>
        <w:tblInd w:w="18" w:type="dxa"/>
        <w:tblLayout w:type="fixed"/>
        <w:tblLook w:val="0000"/>
      </w:tblPr>
      <w:tblGrid>
        <w:gridCol w:w="3745"/>
        <w:gridCol w:w="938"/>
        <w:gridCol w:w="251"/>
        <w:gridCol w:w="236"/>
        <w:gridCol w:w="236"/>
        <w:gridCol w:w="418"/>
        <w:gridCol w:w="1354"/>
        <w:gridCol w:w="264"/>
        <w:gridCol w:w="19"/>
        <w:gridCol w:w="1418"/>
      </w:tblGrid>
      <w:tr w:rsidR="00AC02D8" w:rsidRPr="000F264C" w:rsidTr="00683F82">
        <w:trPr>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55" w:type="dxa"/>
            <w:gridSpan w:val="4"/>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683F82">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FC3C31">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rPr>
              <w:t>202</w:t>
            </w:r>
            <w:r w:rsidR="00683F82">
              <w:rPr>
                <w:rFonts w:ascii="Times New Roman" w:hAnsi="Times New Roman" w:cs="Times New Roman"/>
                <w:szCs w:val="22"/>
              </w:rPr>
              <w:t>1</w:t>
            </w:r>
          </w:p>
        </w:tc>
        <w:tc>
          <w:tcPr>
            <w:tcW w:w="264" w:type="dxa"/>
            <w:vAlign w:val="center"/>
          </w:tcPr>
          <w:p w:rsidR="00AC02D8" w:rsidRPr="000F264C" w:rsidRDefault="00AC02D8" w:rsidP="00FC3C31">
            <w:pPr>
              <w:spacing w:after="0" w:line="240" w:lineRule="atLeast"/>
              <w:ind w:left="522" w:right="-25"/>
              <w:jc w:val="center"/>
              <w:rPr>
                <w:rFonts w:ascii="Times New Roman" w:hAnsi="Times New Roman" w:cs="Times New Roman"/>
                <w:szCs w:val="22"/>
              </w:rPr>
            </w:pPr>
          </w:p>
        </w:tc>
        <w:tc>
          <w:tcPr>
            <w:tcW w:w="1437" w:type="dxa"/>
            <w:gridSpan w:val="2"/>
            <w:vAlign w:val="bottom"/>
          </w:tcPr>
          <w:p w:rsidR="00AC02D8" w:rsidRPr="000F264C" w:rsidRDefault="00AC02D8" w:rsidP="00FC3C31">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rPr>
              <w:t>20</w:t>
            </w:r>
            <w:r w:rsidR="00683F82">
              <w:rPr>
                <w:rFonts w:ascii="Times New Roman" w:hAnsi="Times New Roman" w:cs="Times New Roman"/>
                <w:szCs w:val="22"/>
              </w:rPr>
              <w:t>20</w:t>
            </w:r>
          </w:p>
        </w:tc>
      </w:tr>
      <w:tr w:rsidR="00AC02D8" w:rsidRPr="000F264C" w:rsidTr="00683F82">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55" w:type="dxa"/>
            <w:gridSpan w:val="4"/>
            <w:shd w:val="clear" w:color="auto" w:fill="auto"/>
          </w:tcPr>
          <w:p w:rsidR="00AC02D8" w:rsidRPr="000F264C" w:rsidRDefault="00FC3C31" w:rsidP="0098249F">
            <w:pPr>
              <w:spacing w:after="0" w:line="240" w:lineRule="atLeast"/>
              <w:ind w:left="254" w:right="-25" w:hanging="117"/>
              <w:jc w:val="center"/>
              <w:rPr>
                <w:rFonts w:ascii="Times New Roman" w:hAnsi="Times New Roman" w:cs="Times New Roman"/>
                <w:i/>
                <w:iCs/>
                <w:szCs w:val="22"/>
              </w:rPr>
            </w:pPr>
            <w:r>
              <w:rPr>
                <w:rFonts w:ascii="Times New Roman" w:hAnsi="Times New Roman" w:cs="Times New Roman"/>
                <w:i/>
                <w:iCs/>
                <w:szCs w:val="22"/>
              </w:rPr>
              <w:t xml:space="preserve">(in </w:t>
            </w:r>
            <w:r w:rsidR="00AC02D8" w:rsidRPr="000F264C">
              <w:rPr>
                <w:rFonts w:ascii="Times New Roman" w:hAnsi="Times New Roman" w:cs="Times New Roman"/>
                <w:i/>
                <w:iCs/>
                <w:szCs w:val="22"/>
              </w:rPr>
              <w:t>Baht)</w:t>
            </w:r>
          </w:p>
        </w:tc>
      </w:tr>
      <w:tr w:rsidR="00683F82" w:rsidRPr="000F264C" w:rsidTr="00683F82">
        <w:tblPrEx>
          <w:tblLook w:val="01E0"/>
        </w:tblPrEx>
        <w:tc>
          <w:tcPr>
            <w:tcW w:w="5824" w:type="dxa"/>
            <w:gridSpan w:val="6"/>
            <w:shd w:val="clear" w:color="auto" w:fill="auto"/>
          </w:tcPr>
          <w:p w:rsidR="00683F82" w:rsidRPr="001F6348" w:rsidRDefault="00683F82" w:rsidP="00053F4E">
            <w:pPr>
              <w:tabs>
                <w:tab w:val="left" w:pos="405"/>
              </w:tabs>
              <w:spacing w:after="0" w:line="240" w:lineRule="atLeast"/>
              <w:ind w:left="522" w:right="-25"/>
              <w:jc w:val="thaiDistribute"/>
              <w:rPr>
                <w:rFonts w:ascii="Times New Roman" w:hAnsi="Times New Roman" w:cs="Times New Roman"/>
                <w:szCs w:val="22"/>
              </w:rPr>
            </w:pPr>
            <w:r w:rsidRPr="001F6348">
              <w:rPr>
                <w:rFonts w:ascii="Times New Roman" w:hAnsi="Times New Roman" w:cs="Times New Roman"/>
                <w:szCs w:val="22"/>
              </w:rPr>
              <w:t>Loans from domestic financial institutions</w:t>
            </w:r>
          </w:p>
        </w:tc>
        <w:tc>
          <w:tcPr>
            <w:tcW w:w="1354" w:type="dxa"/>
            <w:shd w:val="clear" w:color="auto" w:fill="auto"/>
          </w:tcPr>
          <w:p w:rsidR="00683F82" w:rsidRPr="001F6348" w:rsidRDefault="00E05D03" w:rsidP="00683F82">
            <w:pPr>
              <w:spacing w:after="0" w:line="240" w:lineRule="atLeast"/>
              <w:ind w:left="-54"/>
              <w:jc w:val="right"/>
              <w:rPr>
                <w:rFonts w:ascii="Times New Roman" w:hAnsi="Times New Roman" w:cs="Times New Roman"/>
                <w:szCs w:val="22"/>
                <w:cs/>
                <w:lang w:val="en-GB"/>
              </w:rPr>
            </w:pPr>
            <w:r>
              <w:rPr>
                <w:rFonts w:ascii="Times New Roman" w:hAnsi="Times New Roman" w:cs="Times New Roman"/>
                <w:szCs w:val="22"/>
                <w:lang w:val="en-GB"/>
              </w:rPr>
              <w:t>88,206,000</w:t>
            </w:r>
          </w:p>
        </w:tc>
        <w:tc>
          <w:tcPr>
            <w:tcW w:w="283" w:type="dxa"/>
            <w:gridSpan w:val="2"/>
            <w:shd w:val="clear" w:color="auto" w:fill="auto"/>
          </w:tcPr>
          <w:p w:rsidR="00683F82" w:rsidRPr="000F264C" w:rsidRDefault="00683F82" w:rsidP="005C42FA">
            <w:pPr>
              <w:spacing w:after="0" w:line="240" w:lineRule="atLeast"/>
              <w:ind w:left="-54" w:right="-25"/>
              <w:jc w:val="right"/>
              <w:rPr>
                <w:rFonts w:ascii="Times New Roman" w:hAnsi="Times New Roman" w:cs="Times New Roman"/>
                <w:szCs w:val="22"/>
              </w:rPr>
            </w:pPr>
          </w:p>
        </w:tc>
        <w:tc>
          <w:tcPr>
            <w:tcW w:w="1418" w:type="dxa"/>
            <w:shd w:val="clear" w:color="auto" w:fill="auto"/>
          </w:tcPr>
          <w:p w:rsidR="00683F82" w:rsidRPr="001F6348" w:rsidRDefault="00683F82" w:rsidP="001F6A08">
            <w:pPr>
              <w:spacing w:after="0" w:line="240" w:lineRule="atLeast"/>
              <w:ind w:left="-54"/>
              <w:jc w:val="right"/>
              <w:rPr>
                <w:rFonts w:ascii="Times New Roman" w:hAnsi="Times New Roman" w:cs="Times New Roman"/>
                <w:szCs w:val="22"/>
                <w:cs/>
                <w:lang w:val="en-GB"/>
              </w:rPr>
            </w:pPr>
            <w:r w:rsidRPr="001F6348">
              <w:rPr>
                <w:rFonts w:ascii="Times New Roman" w:hAnsi="Times New Roman" w:cs="Times New Roman"/>
                <w:szCs w:val="22"/>
                <w:cs/>
              </w:rPr>
              <w:t>108</w:t>
            </w:r>
            <w:r w:rsidRPr="001F6348">
              <w:rPr>
                <w:rFonts w:ascii="Times New Roman" w:hAnsi="Times New Roman" w:cs="Times New Roman"/>
                <w:szCs w:val="22"/>
              </w:rPr>
              <w:t>,</w:t>
            </w:r>
            <w:r w:rsidRPr="001F6348">
              <w:rPr>
                <w:rFonts w:ascii="Times New Roman" w:hAnsi="Times New Roman" w:cs="Times New Roman"/>
                <w:szCs w:val="22"/>
                <w:cs/>
              </w:rPr>
              <w:t>858</w:t>
            </w:r>
            <w:r w:rsidRPr="001F6348">
              <w:rPr>
                <w:rFonts w:ascii="Times New Roman" w:hAnsi="Times New Roman" w:cs="Times New Roman"/>
                <w:szCs w:val="22"/>
              </w:rPr>
              <w:t>,</w:t>
            </w:r>
            <w:r w:rsidRPr="001F6348">
              <w:rPr>
                <w:rFonts w:ascii="Times New Roman" w:hAnsi="Times New Roman" w:cs="Times New Roman"/>
                <w:szCs w:val="22"/>
                <w:cs/>
              </w:rPr>
              <w:t>00</w:t>
            </w:r>
            <w:r>
              <w:rPr>
                <w:rFonts w:ascii="Times New Roman" w:hAnsi="Times New Roman" w:cs="Times New Roman"/>
                <w:szCs w:val="22"/>
              </w:rPr>
              <w:t>0</w:t>
            </w:r>
          </w:p>
        </w:tc>
      </w:tr>
      <w:tr w:rsidR="00683F82" w:rsidRPr="000F264C" w:rsidTr="00683F82">
        <w:tblPrEx>
          <w:tblLook w:val="01E0"/>
        </w:tblPrEx>
        <w:tc>
          <w:tcPr>
            <w:tcW w:w="5824" w:type="dxa"/>
            <w:gridSpan w:val="6"/>
            <w:shd w:val="clear" w:color="auto" w:fill="auto"/>
          </w:tcPr>
          <w:p w:rsidR="00683F82" w:rsidRPr="001F6348" w:rsidRDefault="00683F82" w:rsidP="00EC711C">
            <w:pPr>
              <w:tabs>
                <w:tab w:val="left" w:pos="405"/>
                <w:tab w:val="left" w:pos="975"/>
              </w:tabs>
              <w:spacing w:after="0" w:line="240" w:lineRule="atLeast"/>
              <w:ind w:left="522" w:right="-25"/>
              <w:jc w:val="thaiDistribute"/>
              <w:rPr>
                <w:rFonts w:ascii="Times New Roman" w:hAnsi="Times New Roman" w:cs="Times New Roman"/>
                <w:szCs w:val="22"/>
                <w:cs/>
              </w:rPr>
            </w:pPr>
            <w:r w:rsidRPr="001F6348">
              <w:rPr>
                <w:rFonts w:ascii="Times New Roman" w:hAnsi="Times New Roman" w:cs="Times New Roman"/>
                <w:i/>
                <w:iCs/>
                <w:szCs w:val="22"/>
              </w:rPr>
              <w:t>Less</w:t>
            </w:r>
            <w:r w:rsidRPr="001F6348">
              <w:rPr>
                <w:rFonts w:ascii="Times New Roman" w:hAnsi="Times New Roman" w:cs="Times New Roman"/>
                <w:i/>
                <w:iCs/>
                <w:szCs w:val="22"/>
              </w:rPr>
              <w:tab/>
            </w:r>
            <w:r w:rsidRPr="001F6348">
              <w:rPr>
                <w:rFonts w:ascii="Times New Roman" w:hAnsi="Times New Roman" w:cs="Times New Roman"/>
                <w:szCs w:val="22"/>
              </w:rPr>
              <w:t xml:space="preserve"> Current portion of long-term loans</w:t>
            </w:r>
          </w:p>
        </w:tc>
        <w:tc>
          <w:tcPr>
            <w:tcW w:w="1354" w:type="dxa"/>
            <w:shd w:val="clear" w:color="auto" w:fill="auto"/>
          </w:tcPr>
          <w:p w:rsidR="00683F82" w:rsidRPr="001F6348" w:rsidRDefault="00E05D03" w:rsidP="00683F82">
            <w:pPr>
              <w:spacing w:after="0" w:line="240" w:lineRule="atLeast"/>
              <w:ind w:left="-54"/>
              <w:jc w:val="right"/>
              <w:rPr>
                <w:rFonts w:ascii="Times New Roman" w:hAnsi="Times New Roman" w:cs="Times New Roman"/>
                <w:szCs w:val="22"/>
                <w:cs/>
              </w:rPr>
            </w:pPr>
            <w:r>
              <w:rPr>
                <w:rFonts w:ascii="Times New Roman" w:hAnsi="Times New Roman" w:cs="Times New Roman"/>
                <w:szCs w:val="22"/>
              </w:rPr>
              <w:t>(20,652,000)</w:t>
            </w:r>
          </w:p>
        </w:tc>
        <w:tc>
          <w:tcPr>
            <w:tcW w:w="283" w:type="dxa"/>
            <w:gridSpan w:val="2"/>
            <w:shd w:val="clear" w:color="auto" w:fill="auto"/>
          </w:tcPr>
          <w:p w:rsidR="00683F82" w:rsidRPr="000F264C" w:rsidRDefault="00683F82" w:rsidP="005C42FA">
            <w:pPr>
              <w:spacing w:after="0" w:line="240" w:lineRule="atLeast"/>
              <w:ind w:left="-54" w:right="-25"/>
              <w:jc w:val="right"/>
              <w:rPr>
                <w:rFonts w:ascii="Times New Roman" w:hAnsi="Times New Roman" w:cs="Times New Roman"/>
                <w:szCs w:val="22"/>
              </w:rPr>
            </w:pPr>
          </w:p>
        </w:tc>
        <w:tc>
          <w:tcPr>
            <w:tcW w:w="1418" w:type="dxa"/>
            <w:shd w:val="clear" w:color="auto" w:fill="auto"/>
          </w:tcPr>
          <w:p w:rsidR="00683F82" w:rsidRPr="001F6348" w:rsidRDefault="00683F82" w:rsidP="001F6A08">
            <w:pPr>
              <w:spacing w:after="0" w:line="240" w:lineRule="atLeast"/>
              <w:ind w:left="-54"/>
              <w:jc w:val="right"/>
              <w:rPr>
                <w:rFonts w:ascii="Times New Roman" w:hAnsi="Times New Roman" w:cs="Times New Roman"/>
                <w:szCs w:val="22"/>
                <w:cs/>
              </w:rPr>
            </w:pPr>
            <w:r w:rsidRPr="001F6348">
              <w:rPr>
                <w:rFonts w:ascii="Times New Roman" w:hAnsi="Times New Roman" w:cs="Times New Roman"/>
                <w:szCs w:val="22"/>
              </w:rPr>
              <w:t>(20,652,000)</w:t>
            </w:r>
          </w:p>
        </w:tc>
      </w:tr>
      <w:tr w:rsidR="00683F82" w:rsidRPr="000F264C" w:rsidTr="00683F82">
        <w:tblPrEx>
          <w:tblLook w:val="01E0"/>
        </w:tblPrEx>
        <w:trPr>
          <w:trHeight w:val="74"/>
        </w:trPr>
        <w:tc>
          <w:tcPr>
            <w:tcW w:w="5824" w:type="dxa"/>
            <w:gridSpan w:val="6"/>
            <w:shd w:val="clear" w:color="auto" w:fill="auto"/>
          </w:tcPr>
          <w:p w:rsidR="00683F82" w:rsidRPr="001F6348" w:rsidRDefault="00683F82" w:rsidP="00053F4E">
            <w:pPr>
              <w:tabs>
                <w:tab w:val="left" w:pos="405"/>
              </w:tabs>
              <w:spacing w:after="0" w:line="240" w:lineRule="atLeast"/>
              <w:ind w:left="522" w:right="-25"/>
              <w:jc w:val="thaiDistribute"/>
              <w:rPr>
                <w:rFonts w:ascii="Times New Roman" w:hAnsi="Times New Roman" w:cs="Times New Roman"/>
                <w:b/>
                <w:bCs/>
                <w:szCs w:val="22"/>
                <w:cs/>
              </w:rPr>
            </w:pPr>
            <w:r w:rsidRPr="001F6348">
              <w:rPr>
                <w:rFonts w:ascii="Times New Roman" w:hAnsi="Times New Roman" w:cs="Times New Roman"/>
                <w:b/>
                <w:bCs/>
                <w:szCs w:val="22"/>
              </w:rPr>
              <w:t>Net</w:t>
            </w:r>
          </w:p>
        </w:tc>
        <w:tc>
          <w:tcPr>
            <w:tcW w:w="1354" w:type="dxa"/>
            <w:shd w:val="clear" w:color="auto" w:fill="auto"/>
          </w:tcPr>
          <w:p w:rsidR="00683F82" w:rsidRPr="001F6348" w:rsidRDefault="00E05D03" w:rsidP="00683F82">
            <w:pPr>
              <w:pBdr>
                <w:top w:val="single" w:sz="4" w:space="1" w:color="auto"/>
                <w:bottom w:val="double" w:sz="4" w:space="1" w:color="auto"/>
              </w:pBdr>
              <w:spacing w:after="0" w:line="240" w:lineRule="atLeast"/>
              <w:ind w:left="-54"/>
              <w:jc w:val="right"/>
              <w:rPr>
                <w:rFonts w:ascii="Times New Roman" w:hAnsi="Times New Roman" w:cstheme="minorBidi"/>
                <w:b/>
                <w:bCs/>
                <w:szCs w:val="22"/>
                <w:cs/>
              </w:rPr>
            </w:pPr>
            <w:r>
              <w:rPr>
                <w:rFonts w:ascii="Times New Roman" w:hAnsi="Times New Roman" w:cstheme="minorBidi"/>
                <w:b/>
                <w:bCs/>
                <w:szCs w:val="22"/>
              </w:rPr>
              <w:t>67,554,000</w:t>
            </w:r>
          </w:p>
        </w:tc>
        <w:tc>
          <w:tcPr>
            <w:tcW w:w="283" w:type="dxa"/>
            <w:gridSpan w:val="2"/>
            <w:shd w:val="clear" w:color="auto" w:fill="auto"/>
          </w:tcPr>
          <w:p w:rsidR="00683F82" w:rsidRPr="000F264C" w:rsidRDefault="00683F82" w:rsidP="005C42FA">
            <w:pPr>
              <w:spacing w:after="0" w:line="240" w:lineRule="atLeast"/>
              <w:ind w:left="-54" w:right="-25"/>
              <w:jc w:val="right"/>
              <w:rPr>
                <w:rFonts w:ascii="Times New Roman" w:hAnsi="Times New Roman" w:cs="Times New Roman"/>
                <w:szCs w:val="22"/>
              </w:rPr>
            </w:pPr>
          </w:p>
        </w:tc>
        <w:tc>
          <w:tcPr>
            <w:tcW w:w="1418" w:type="dxa"/>
            <w:shd w:val="clear" w:color="auto" w:fill="auto"/>
          </w:tcPr>
          <w:p w:rsidR="00683F82" w:rsidRPr="001F6348" w:rsidRDefault="00683F82" w:rsidP="001F6A08">
            <w:pPr>
              <w:pBdr>
                <w:top w:val="single" w:sz="4" w:space="1" w:color="auto"/>
                <w:bottom w:val="double" w:sz="4" w:space="1" w:color="auto"/>
              </w:pBdr>
              <w:spacing w:after="0" w:line="240" w:lineRule="atLeast"/>
              <w:ind w:left="-54"/>
              <w:jc w:val="right"/>
              <w:rPr>
                <w:rFonts w:ascii="Times New Roman" w:hAnsi="Times New Roman" w:cstheme="minorBidi"/>
                <w:b/>
                <w:bCs/>
                <w:szCs w:val="22"/>
                <w:cs/>
              </w:rPr>
            </w:pPr>
            <w:r w:rsidRPr="001F6348">
              <w:rPr>
                <w:rFonts w:ascii="Times New Roman" w:hAnsi="Times New Roman" w:cs="Times New Roman"/>
                <w:b/>
                <w:bCs/>
                <w:szCs w:val="22"/>
              </w:rPr>
              <w:t>88,206,000</w:t>
            </w:r>
          </w:p>
        </w:tc>
      </w:tr>
    </w:tbl>
    <w:p w:rsidR="00576E04" w:rsidRDefault="00576E04">
      <w:pPr>
        <w:spacing w:after="0" w:line="240" w:lineRule="auto"/>
        <w:rPr>
          <w:rFonts w:ascii="Times New Roman" w:hAnsi="Times New Roman" w:cs="Times New Roman"/>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t>Movement of long-term loans for</w:t>
      </w:r>
      <w:r w:rsidR="00A542CA" w:rsidRPr="000F264C">
        <w:rPr>
          <w:rFonts w:ascii="Times New Roman" w:hAnsi="Times New Roman" w:cs="Times New Roman"/>
          <w:sz w:val="22"/>
          <w:szCs w:val="22"/>
        </w:rPr>
        <w:t xml:space="preserve"> the </w:t>
      </w:r>
      <w:r w:rsidR="00FC3C31">
        <w:rPr>
          <w:rFonts w:ascii="Times New Roman" w:hAnsi="Times New Roman" w:cs="Times New Roman"/>
          <w:sz w:val="22"/>
          <w:szCs w:val="22"/>
        </w:rPr>
        <w:t xml:space="preserve">year ended 31 </w:t>
      </w:r>
      <w:r w:rsidR="00ED7700">
        <w:rPr>
          <w:rFonts w:ascii="Times New Roman" w:hAnsi="Times New Roman" w:cs="Times New Roman"/>
          <w:sz w:val="22"/>
          <w:szCs w:val="22"/>
        </w:rPr>
        <w:t>Dec</w:t>
      </w:r>
      <w:r w:rsidR="00A542CA" w:rsidRPr="000F264C">
        <w:rPr>
          <w:rFonts w:ascii="Times New Roman" w:hAnsi="Times New Roman" w:cs="Times New Roman"/>
          <w:sz w:val="22"/>
          <w:szCs w:val="22"/>
        </w:rPr>
        <w:t>ember</w:t>
      </w:r>
      <w:r w:rsidRPr="000F264C">
        <w:rPr>
          <w:rFonts w:ascii="Times New Roman" w:hAnsi="Times New Roman" w:cs="Times New Roman"/>
          <w:sz w:val="22"/>
          <w:szCs w:val="22"/>
        </w:rPr>
        <w:t xml:space="preserve"> </w:t>
      </w:r>
      <w:r w:rsidR="00F804ED" w:rsidRPr="000F264C">
        <w:rPr>
          <w:rFonts w:ascii="Times New Roman" w:hAnsi="Times New Roman" w:cs="Times New Roman"/>
          <w:sz w:val="22"/>
          <w:szCs w:val="22"/>
        </w:rPr>
        <w:t>was</w:t>
      </w:r>
      <w:r w:rsidRPr="000F264C">
        <w:rPr>
          <w:rFonts w:ascii="Times New Roman" w:hAnsi="Times New Roman" w:cs="Times New Roman"/>
          <w:sz w:val="22"/>
          <w:szCs w:val="22"/>
        </w:rPr>
        <w:t xml:space="preserve"> as follows: </w:t>
      </w:r>
    </w:p>
    <w:p w:rsidR="00AC02D8" w:rsidRPr="000F264C" w:rsidRDefault="00AC02D8" w:rsidP="00826B34">
      <w:pPr>
        <w:tabs>
          <w:tab w:val="left" w:pos="540"/>
        </w:tabs>
        <w:spacing w:after="0" w:line="240" w:lineRule="atLeast"/>
        <w:ind w:left="539" w:right="-23"/>
        <w:jc w:val="both"/>
        <w:rPr>
          <w:rFonts w:ascii="Times New Roman" w:hAnsi="Times New Roman" w:cs="Times New Roman"/>
          <w:szCs w:val="22"/>
        </w:rPr>
      </w:pPr>
    </w:p>
    <w:tbl>
      <w:tblPr>
        <w:tblW w:w="8825" w:type="dxa"/>
        <w:tblInd w:w="18" w:type="dxa"/>
        <w:tblLayout w:type="fixed"/>
        <w:tblLook w:val="0000"/>
      </w:tblPr>
      <w:tblGrid>
        <w:gridCol w:w="3745"/>
        <w:gridCol w:w="938"/>
        <w:gridCol w:w="251"/>
        <w:gridCol w:w="236"/>
        <w:gridCol w:w="236"/>
        <w:gridCol w:w="418"/>
        <w:gridCol w:w="1354"/>
        <w:gridCol w:w="264"/>
        <w:gridCol w:w="1383"/>
      </w:tblGrid>
      <w:tr w:rsidR="00AC02D8" w:rsidRPr="000F264C" w:rsidTr="00CC0BD1">
        <w:trPr>
          <w:trHeight w:hRule="exact" w:val="562"/>
          <w:tblHeader/>
        </w:trPr>
        <w:tc>
          <w:tcPr>
            <w:tcW w:w="3745"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cs/>
              </w:rPr>
            </w:pPr>
          </w:p>
        </w:tc>
        <w:tc>
          <w:tcPr>
            <w:tcW w:w="938" w:type="dxa"/>
            <w:shd w:val="clear" w:color="auto" w:fill="auto"/>
            <w:vAlign w:val="center"/>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i/>
                <w:iCs/>
                <w:szCs w:val="22"/>
              </w:rPr>
            </w:pPr>
          </w:p>
        </w:tc>
        <w:tc>
          <w:tcPr>
            <w:tcW w:w="1141" w:type="dxa"/>
            <w:gridSpan w:val="4"/>
            <w:vAlign w:val="center"/>
          </w:tcPr>
          <w:p w:rsidR="00AC02D8" w:rsidRPr="000F264C" w:rsidRDefault="00AC02D8" w:rsidP="00053F4E">
            <w:pPr>
              <w:tabs>
                <w:tab w:val="left" w:pos="405"/>
                <w:tab w:val="decimal" w:pos="930"/>
              </w:tabs>
              <w:spacing w:after="0" w:line="240" w:lineRule="atLeast"/>
              <w:ind w:left="522" w:right="-25" w:hanging="117"/>
              <w:jc w:val="thaiDistribute"/>
              <w:rPr>
                <w:rFonts w:ascii="Times New Roman" w:hAnsi="Times New Roman" w:cs="Times New Roman"/>
                <w:i/>
                <w:iCs/>
                <w:szCs w:val="22"/>
              </w:rPr>
            </w:pPr>
          </w:p>
        </w:tc>
        <w:tc>
          <w:tcPr>
            <w:tcW w:w="3001" w:type="dxa"/>
            <w:gridSpan w:val="3"/>
            <w:vAlign w:val="bottom"/>
          </w:tcPr>
          <w:p w:rsidR="00AC02D8" w:rsidRPr="000F264C" w:rsidRDefault="00AC02D8" w:rsidP="00053F4E">
            <w:pPr>
              <w:spacing w:line="240" w:lineRule="atLeast"/>
              <w:ind w:right="-25"/>
              <w:jc w:val="center"/>
              <w:rPr>
                <w:rFonts w:ascii="Times New Roman" w:hAnsi="Times New Roman" w:cs="Times New Roman"/>
                <w:b/>
                <w:bCs/>
                <w:szCs w:val="22"/>
              </w:rPr>
            </w:pPr>
            <w:r w:rsidRPr="000F264C">
              <w:rPr>
                <w:rFonts w:ascii="Times New Roman" w:hAnsi="Times New Roman" w:cs="Times New Roman"/>
                <w:b/>
                <w:bCs/>
                <w:szCs w:val="22"/>
              </w:rPr>
              <w:t>Consolidated and separate</w:t>
            </w:r>
            <w:r w:rsidRPr="000F264C">
              <w:rPr>
                <w:rFonts w:ascii="Times New Roman" w:hAnsi="Times New Roman" w:cs="Times New Roman"/>
                <w:b/>
                <w:bCs/>
                <w:szCs w:val="22"/>
                <w:cs/>
              </w:rPr>
              <w:br/>
            </w:r>
            <w:r w:rsidRPr="000F264C">
              <w:rPr>
                <w:rFonts w:ascii="Times New Roman" w:hAnsi="Times New Roman" w:cs="Times New Roman"/>
                <w:b/>
                <w:bCs/>
                <w:szCs w:val="22"/>
              </w:rPr>
              <w:t>financial statements</w:t>
            </w:r>
          </w:p>
        </w:tc>
      </w:tr>
      <w:tr w:rsidR="00AC02D8" w:rsidRPr="000F264C" w:rsidTr="00CC0BD1">
        <w:trPr>
          <w:trHeight w:val="216"/>
          <w:tblHeader/>
        </w:trPr>
        <w:tc>
          <w:tcPr>
            <w:tcW w:w="3745"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cs/>
              </w:rPr>
            </w:pPr>
          </w:p>
        </w:tc>
        <w:tc>
          <w:tcPr>
            <w:tcW w:w="1189" w:type="dxa"/>
            <w:gridSpan w:val="2"/>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236" w:type="dxa"/>
            <w:shd w:val="clear" w:color="auto" w:fill="auto"/>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418" w:type="dxa"/>
            <w:vAlign w:val="bottom"/>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szCs w:val="22"/>
              </w:rPr>
            </w:pPr>
          </w:p>
        </w:tc>
        <w:tc>
          <w:tcPr>
            <w:tcW w:w="1354" w:type="dxa"/>
            <w:vAlign w:val="bottom"/>
          </w:tcPr>
          <w:p w:rsidR="00AC02D8" w:rsidRPr="000F264C" w:rsidRDefault="00AC02D8" w:rsidP="00053F4E">
            <w:pPr>
              <w:spacing w:after="0" w:line="240" w:lineRule="atLeast"/>
              <w:ind w:left="-74" w:right="-25"/>
              <w:jc w:val="center"/>
              <w:rPr>
                <w:rFonts w:ascii="Times New Roman" w:hAnsi="Times New Roman" w:cs="Times New Roman"/>
                <w:szCs w:val="22"/>
              </w:rPr>
            </w:pPr>
            <w:r w:rsidRPr="000F264C">
              <w:rPr>
                <w:rFonts w:ascii="Times New Roman" w:hAnsi="Times New Roman" w:cs="Times New Roman"/>
                <w:szCs w:val="22"/>
              </w:rPr>
              <w:t>202</w:t>
            </w:r>
            <w:r w:rsidR="00522347">
              <w:rPr>
                <w:rFonts w:ascii="Times New Roman" w:hAnsi="Times New Roman" w:cs="Times New Roman"/>
                <w:szCs w:val="22"/>
              </w:rPr>
              <w:t>1</w:t>
            </w:r>
          </w:p>
        </w:tc>
        <w:tc>
          <w:tcPr>
            <w:tcW w:w="264" w:type="dxa"/>
            <w:vAlign w:val="center"/>
          </w:tcPr>
          <w:p w:rsidR="00AC02D8" w:rsidRPr="000F264C" w:rsidRDefault="00AC02D8" w:rsidP="00053F4E">
            <w:pPr>
              <w:spacing w:after="0" w:line="240" w:lineRule="atLeast"/>
              <w:ind w:left="522" w:right="-25"/>
              <w:rPr>
                <w:rFonts w:ascii="Times New Roman" w:hAnsi="Times New Roman" w:cs="Times New Roman"/>
                <w:szCs w:val="22"/>
              </w:rPr>
            </w:pPr>
          </w:p>
        </w:tc>
        <w:tc>
          <w:tcPr>
            <w:tcW w:w="1383" w:type="dxa"/>
            <w:vAlign w:val="bottom"/>
          </w:tcPr>
          <w:p w:rsidR="00AC02D8" w:rsidRPr="000F264C" w:rsidRDefault="00AC02D8" w:rsidP="00053F4E">
            <w:pPr>
              <w:tabs>
                <w:tab w:val="left" w:pos="634"/>
              </w:tabs>
              <w:spacing w:after="0" w:line="240" w:lineRule="atLeast"/>
              <w:ind w:left="-252" w:right="-25"/>
              <w:jc w:val="center"/>
              <w:rPr>
                <w:rFonts w:ascii="Times New Roman" w:hAnsi="Times New Roman" w:cs="Times New Roman"/>
                <w:szCs w:val="22"/>
              </w:rPr>
            </w:pPr>
            <w:r w:rsidRPr="000F264C">
              <w:rPr>
                <w:rFonts w:ascii="Times New Roman" w:hAnsi="Times New Roman" w:cs="Times New Roman"/>
                <w:szCs w:val="22"/>
              </w:rPr>
              <w:t>20</w:t>
            </w:r>
            <w:r w:rsidR="00522347">
              <w:rPr>
                <w:rFonts w:ascii="Times New Roman" w:hAnsi="Times New Roman" w:cs="Times New Roman"/>
                <w:szCs w:val="22"/>
              </w:rPr>
              <w:t>20</w:t>
            </w:r>
          </w:p>
        </w:tc>
      </w:tr>
      <w:tr w:rsidR="00AC02D8" w:rsidRPr="000F264C" w:rsidTr="00CC0BD1">
        <w:tblPrEx>
          <w:tblLook w:val="01E0"/>
        </w:tblPrEx>
        <w:tc>
          <w:tcPr>
            <w:tcW w:w="5824" w:type="dxa"/>
            <w:gridSpan w:val="6"/>
            <w:shd w:val="clear" w:color="auto" w:fill="auto"/>
          </w:tcPr>
          <w:p w:rsidR="00AC02D8" w:rsidRPr="000F264C" w:rsidRDefault="00AC02D8"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3001" w:type="dxa"/>
            <w:gridSpan w:val="3"/>
            <w:shd w:val="clear" w:color="auto" w:fill="auto"/>
          </w:tcPr>
          <w:p w:rsidR="00AC02D8" w:rsidRPr="000F264C" w:rsidRDefault="00AC02D8" w:rsidP="0098249F">
            <w:pPr>
              <w:spacing w:after="0" w:line="240" w:lineRule="atLeast"/>
              <w:ind w:left="254" w:right="-25" w:hanging="117"/>
              <w:jc w:val="center"/>
              <w:rPr>
                <w:rFonts w:ascii="Times New Roman" w:hAnsi="Times New Roman" w:cs="Times New Roman"/>
                <w:i/>
                <w:iCs/>
                <w:szCs w:val="22"/>
              </w:rPr>
            </w:pPr>
            <w:r w:rsidRPr="000F264C">
              <w:rPr>
                <w:rFonts w:ascii="Times New Roman" w:hAnsi="Times New Roman" w:cs="Times New Roman"/>
                <w:i/>
                <w:iCs/>
                <w:szCs w:val="22"/>
              </w:rPr>
              <w:t>(in Baht)</w:t>
            </w:r>
          </w:p>
        </w:tc>
      </w:tr>
      <w:tr w:rsidR="00522347" w:rsidRPr="000F264C" w:rsidTr="00CC0BD1">
        <w:tblPrEx>
          <w:tblLook w:val="01E0"/>
        </w:tblPrEx>
        <w:tc>
          <w:tcPr>
            <w:tcW w:w="5824" w:type="dxa"/>
            <w:gridSpan w:val="6"/>
            <w:shd w:val="clear" w:color="auto" w:fill="auto"/>
          </w:tcPr>
          <w:p w:rsidR="00522347" w:rsidRPr="000F264C" w:rsidRDefault="00522347" w:rsidP="00053F4E">
            <w:pPr>
              <w:spacing w:after="0" w:line="240" w:lineRule="atLeast"/>
              <w:ind w:left="528" w:right="-25"/>
              <w:jc w:val="thaiDistribute"/>
              <w:rPr>
                <w:rFonts w:ascii="Times New Roman" w:hAnsi="Times New Roman" w:cs="Times New Roman"/>
                <w:szCs w:val="22"/>
              </w:rPr>
            </w:pPr>
            <w:r w:rsidRPr="000F264C">
              <w:rPr>
                <w:rFonts w:ascii="Times New Roman" w:hAnsi="Times New Roman" w:cs="Times New Roman"/>
                <w:szCs w:val="22"/>
              </w:rPr>
              <w:t>At 1 January</w:t>
            </w:r>
          </w:p>
        </w:tc>
        <w:tc>
          <w:tcPr>
            <w:tcW w:w="1354" w:type="dxa"/>
            <w:shd w:val="clear" w:color="auto" w:fill="auto"/>
          </w:tcPr>
          <w:p w:rsidR="00522347" w:rsidRPr="005516FE" w:rsidRDefault="005516FE" w:rsidP="00826B34">
            <w:pPr>
              <w:tabs>
                <w:tab w:val="decimal" w:pos="1138"/>
              </w:tabs>
              <w:spacing w:after="0" w:line="240" w:lineRule="atLeast"/>
              <w:ind w:left="-54" w:right="-25"/>
              <w:rPr>
                <w:rFonts w:ascii="Times New Roman" w:hAnsi="Times New Roman" w:cs="Times New Roman"/>
                <w:szCs w:val="22"/>
              </w:rPr>
            </w:pPr>
            <w:r w:rsidRPr="005516FE">
              <w:rPr>
                <w:rFonts w:ascii="Times New Roman" w:hAnsi="Times New Roman" w:cs="Times New Roman"/>
                <w:szCs w:val="22"/>
              </w:rPr>
              <w:t>108,858,000</w:t>
            </w:r>
          </w:p>
        </w:tc>
        <w:tc>
          <w:tcPr>
            <w:tcW w:w="264" w:type="dxa"/>
            <w:shd w:val="clear" w:color="auto" w:fill="auto"/>
          </w:tcPr>
          <w:p w:rsidR="00522347" w:rsidRPr="000F264C" w:rsidRDefault="00522347" w:rsidP="00826B34">
            <w:pPr>
              <w:tabs>
                <w:tab w:val="decimal" w:pos="1138"/>
              </w:tabs>
              <w:spacing w:after="0" w:line="240" w:lineRule="atLeast"/>
              <w:ind w:left="-54" w:right="-25"/>
              <w:rPr>
                <w:rFonts w:ascii="Times New Roman" w:hAnsi="Times New Roman" w:cs="Times New Roman"/>
                <w:szCs w:val="22"/>
              </w:rPr>
            </w:pPr>
          </w:p>
        </w:tc>
        <w:tc>
          <w:tcPr>
            <w:tcW w:w="1383" w:type="dxa"/>
            <w:shd w:val="clear" w:color="auto" w:fill="auto"/>
          </w:tcPr>
          <w:p w:rsidR="00522347" w:rsidRPr="000F264C" w:rsidRDefault="00522347" w:rsidP="00522347">
            <w:pPr>
              <w:spacing w:after="0" w:line="240" w:lineRule="atLeast"/>
              <w:ind w:left="-54" w:right="-25"/>
              <w:jc w:val="right"/>
              <w:rPr>
                <w:rFonts w:ascii="Times New Roman" w:hAnsi="Times New Roman" w:cs="Times New Roman"/>
                <w:szCs w:val="22"/>
              </w:rPr>
            </w:pPr>
            <w:r w:rsidRPr="00ED7700">
              <w:rPr>
                <w:rFonts w:ascii="Times New Roman" w:hAnsi="Times New Roman" w:cs="Times New Roman"/>
                <w:szCs w:val="22"/>
              </w:rPr>
              <w:t>93,786,000</w:t>
            </w:r>
          </w:p>
        </w:tc>
      </w:tr>
      <w:tr w:rsidR="00522347" w:rsidRPr="000F264C" w:rsidTr="00CC0BD1">
        <w:tblPrEx>
          <w:tblLook w:val="01E0"/>
        </w:tblPrEx>
        <w:tc>
          <w:tcPr>
            <w:tcW w:w="5824" w:type="dxa"/>
            <w:gridSpan w:val="6"/>
            <w:shd w:val="clear" w:color="auto" w:fill="auto"/>
          </w:tcPr>
          <w:p w:rsidR="00522347" w:rsidRPr="000F264C" w:rsidRDefault="00522347" w:rsidP="00053F4E">
            <w:pPr>
              <w:spacing w:after="0" w:line="240" w:lineRule="atLeast"/>
              <w:ind w:left="528" w:right="-25"/>
              <w:jc w:val="thaiDistribute"/>
              <w:rPr>
                <w:rFonts w:ascii="Times New Roman" w:hAnsi="Times New Roman" w:cs="Times New Roman"/>
                <w:szCs w:val="22"/>
              </w:rPr>
            </w:pPr>
            <w:r>
              <w:rPr>
                <w:rFonts w:ascii="Times New Roman" w:hAnsi="Times New Roman" w:cs="Times New Roman"/>
                <w:szCs w:val="22"/>
              </w:rPr>
              <w:t>Addition during the year</w:t>
            </w:r>
          </w:p>
        </w:tc>
        <w:tc>
          <w:tcPr>
            <w:tcW w:w="1354" w:type="dxa"/>
            <w:shd w:val="clear" w:color="auto" w:fill="auto"/>
          </w:tcPr>
          <w:p w:rsidR="00522347" w:rsidRPr="00826B34" w:rsidRDefault="00E05D03" w:rsidP="00E05D03">
            <w:pPr>
              <w:tabs>
                <w:tab w:val="decimal" w:pos="679"/>
              </w:tabs>
              <w:spacing w:after="0" w:line="240" w:lineRule="atLeast"/>
              <w:ind w:left="-54" w:right="-25"/>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522347" w:rsidRPr="000F264C" w:rsidRDefault="00522347" w:rsidP="00826B34">
            <w:pPr>
              <w:tabs>
                <w:tab w:val="decimal" w:pos="1138"/>
              </w:tabs>
              <w:spacing w:after="0" w:line="240" w:lineRule="atLeast"/>
              <w:ind w:left="-54" w:right="-25"/>
              <w:rPr>
                <w:rFonts w:ascii="Times New Roman" w:hAnsi="Times New Roman" w:cs="Times New Roman"/>
                <w:szCs w:val="22"/>
              </w:rPr>
            </w:pPr>
          </w:p>
        </w:tc>
        <w:tc>
          <w:tcPr>
            <w:tcW w:w="1383" w:type="dxa"/>
            <w:shd w:val="clear" w:color="auto" w:fill="auto"/>
          </w:tcPr>
          <w:p w:rsidR="00522347" w:rsidRPr="00826B34" w:rsidRDefault="00522347" w:rsidP="00522347">
            <w:pPr>
              <w:spacing w:after="0" w:line="240" w:lineRule="atLeast"/>
              <w:ind w:left="-54" w:right="-25"/>
              <w:jc w:val="right"/>
              <w:rPr>
                <w:rFonts w:ascii="Times New Roman" w:hAnsi="Times New Roman" w:cs="Times New Roman"/>
                <w:szCs w:val="22"/>
              </w:rPr>
            </w:pPr>
            <w:r w:rsidRPr="00826B34">
              <w:rPr>
                <w:rFonts w:ascii="Times New Roman" w:hAnsi="Times New Roman" w:cs="Times New Roman"/>
                <w:szCs w:val="22"/>
              </w:rPr>
              <w:t>30,000,</w:t>
            </w:r>
            <w:r w:rsidRPr="00826B34">
              <w:rPr>
                <w:rFonts w:ascii="Times New Roman" w:hAnsi="Times New Roman" w:cs="Times New Roman"/>
                <w:szCs w:val="22"/>
                <w:cs/>
              </w:rPr>
              <w:t>000</w:t>
            </w:r>
          </w:p>
        </w:tc>
      </w:tr>
      <w:tr w:rsidR="00522347" w:rsidRPr="000F264C" w:rsidTr="00CC0BD1">
        <w:tblPrEx>
          <w:tblLook w:val="01E0"/>
        </w:tblPrEx>
        <w:tc>
          <w:tcPr>
            <w:tcW w:w="5824" w:type="dxa"/>
            <w:gridSpan w:val="6"/>
            <w:shd w:val="clear" w:color="auto" w:fill="auto"/>
          </w:tcPr>
          <w:p w:rsidR="00522347" w:rsidRPr="000F264C" w:rsidRDefault="00522347" w:rsidP="00053F4E">
            <w:pPr>
              <w:spacing w:after="0" w:line="240" w:lineRule="atLeast"/>
              <w:ind w:left="528" w:right="-25"/>
              <w:jc w:val="both"/>
              <w:rPr>
                <w:rFonts w:ascii="Times New Roman" w:hAnsi="Times New Roman" w:cs="Times New Roman"/>
                <w:szCs w:val="22"/>
              </w:rPr>
            </w:pPr>
            <w:r w:rsidRPr="000F264C">
              <w:rPr>
                <w:rFonts w:ascii="Times New Roman" w:hAnsi="Times New Roman" w:cs="Times New Roman"/>
                <w:szCs w:val="22"/>
              </w:rPr>
              <w:t>Deduction</w:t>
            </w:r>
            <w:r>
              <w:rPr>
                <w:rFonts w:ascii="Times New Roman" w:hAnsi="Times New Roman" w:cs="Times New Roman"/>
                <w:szCs w:val="22"/>
              </w:rPr>
              <w:t xml:space="preserve"> during the year</w:t>
            </w:r>
          </w:p>
        </w:tc>
        <w:tc>
          <w:tcPr>
            <w:tcW w:w="1354" w:type="dxa"/>
            <w:tcBorders>
              <w:bottom w:val="single" w:sz="4" w:space="0" w:color="auto"/>
            </w:tcBorders>
            <w:shd w:val="clear" w:color="auto" w:fill="auto"/>
          </w:tcPr>
          <w:p w:rsidR="00522347" w:rsidRPr="00826B34" w:rsidRDefault="00E05D03" w:rsidP="00826B34">
            <w:pPr>
              <w:tabs>
                <w:tab w:val="decimal" w:pos="1138"/>
              </w:tabs>
              <w:spacing w:after="0" w:line="240" w:lineRule="atLeast"/>
              <w:ind w:left="-54" w:right="-25"/>
              <w:rPr>
                <w:rFonts w:ascii="Times New Roman" w:hAnsi="Times New Roman" w:cs="Times New Roman"/>
                <w:szCs w:val="22"/>
              </w:rPr>
            </w:pPr>
            <w:r>
              <w:rPr>
                <w:rFonts w:ascii="Times New Roman" w:hAnsi="Times New Roman" w:cs="Times New Roman"/>
                <w:szCs w:val="22"/>
              </w:rPr>
              <w:t>(20,652,000)</w:t>
            </w:r>
          </w:p>
        </w:tc>
        <w:tc>
          <w:tcPr>
            <w:tcW w:w="264" w:type="dxa"/>
            <w:shd w:val="clear" w:color="auto" w:fill="auto"/>
          </w:tcPr>
          <w:p w:rsidR="00522347" w:rsidRPr="000F264C" w:rsidRDefault="00522347" w:rsidP="00826B34">
            <w:pPr>
              <w:tabs>
                <w:tab w:val="decimal" w:pos="1138"/>
              </w:tabs>
              <w:spacing w:after="0" w:line="240" w:lineRule="atLeast"/>
              <w:ind w:left="-54" w:right="-25"/>
              <w:rPr>
                <w:rFonts w:ascii="Times New Roman" w:hAnsi="Times New Roman" w:cs="Times New Roman"/>
                <w:szCs w:val="22"/>
              </w:rPr>
            </w:pPr>
          </w:p>
        </w:tc>
        <w:tc>
          <w:tcPr>
            <w:tcW w:w="1383" w:type="dxa"/>
            <w:tcBorders>
              <w:bottom w:val="single" w:sz="4" w:space="0" w:color="auto"/>
            </w:tcBorders>
            <w:shd w:val="clear" w:color="auto" w:fill="auto"/>
          </w:tcPr>
          <w:p w:rsidR="00522347" w:rsidRPr="00826B34" w:rsidRDefault="00522347" w:rsidP="00522347">
            <w:pPr>
              <w:spacing w:after="0" w:line="240" w:lineRule="atLeast"/>
              <w:ind w:left="-54" w:right="-25"/>
              <w:jc w:val="right"/>
              <w:rPr>
                <w:rFonts w:ascii="Times New Roman" w:hAnsi="Times New Roman" w:cs="Times New Roman"/>
                <w:szCs w:val="22"/>
              </w:rPr>
            </w:pPr>
            <w:r w:rsidRPr="00826B34">
              <w:rPr>
                <w:rFonts w:ascii="Times New Roman" w:hAnsi="Times New Roman" w:cs="Times New Roman"/>
                <w:szCs w:val="22"/>
              </w:rPr>
              <w:t>(14,928,000)</w:t>
            </w:r>
          </w:p>
        </w:tc>
      </w:tr>
      <w:tr w:rsidR="00522347" w:rsidRPr="000F264C" w:rsidTr="00CC0BD1">
        <w:tblPrEx>
          <w:tblLook w:val="01E0"/>
        </w:tblPrEx>
        <w:tc>
          <w:tcPr>
            <w:tcW w:w="5824" w:type="dxa"/>
            <w:gridSpan w:val="6"/>
            <w:shd w:val="clear" w:color="auto" w:fill="auto"/>
          </w:tcPr>
          <w:p w:rsidR="00522347" w:rsidRPr="000F264C" w:rsidRDefault="00522347" w:rsidP="00053F4E">
            <w:pPr>
              <w:spacing w:after="0" w:line="240" w:lineRule="atLeast"/>
              <w:ind w:left="528" w:right="-25"/>
              <w:jc w:val="thaiDistribute"/>
              <w:rPr>
                <w:rFonts w:ascii="Times New Roman" w:hAnsi="Times New Roman" w:cs="Times New Roman"/>
                <w:b/>
                <w:bCs/>
                <w:szCs w:val="22"/>
              </w:rPr>
            </w:pPr>
            <w:r>
              <w:rPr>
                <w:rFonts w:ascii="Times New Roman" w:hAnsi="Times New Roman" w:cs="Times New Roman"/>
                <w:b/>
                <w:bCs/>
                <w:szCs w:val="22"/>
              </w:rPr>
              <w:t>At 31</w:t>
            </w:r>
            <w:r w:rsidRPr="000F264C">
              <w:rPr>
                <w:rFonts w:ascii="Times New Roman" w:hAnsi="Times New Roman" w:cs="Times New Roman"/>
                <w:b/>
                <w:bCs/>
                <w:szCs w:val="22"/>
              </w:rPr>
              <w:t xml:space="preserve"> </w:t>
            </w:r>
            <w:r>
              <w:rPr>
                <w:rFonts w:ascii="Times New Roman" w:hAnsi="Times New Roman" w:cs="Times New Roman"/>
                <w:b/>
                <w:bCs/>
                <w:szCs w:val="22"/>
              </w:rPr>
              <w:t>Dec</w:t>
            </w:r>
            <w:r w:rsidRPr="000F264C">
              <w:rPr>
                <w:rFonts w:ascii="Times New Roman" w:hAnsi="Times New Roman" w:cs="Times New Roman"/>
                <w:b/>
                <w:bCs/>
                <w:szCs w:val="22"/>
              </w:rPr>
              <w:t>ember</w:t>
            </w:r>
          </w:p>
        </w:tc>
        <w:tc>
          <w:tcPr>
            <w:tcW w:w="1354" w:type="dxa"/>
            <w:tcBorders>
              <w:top w:val="single" w:sz="4" w:space="0" w:color="auto"/>
              <w:bottom w:val="double" w:sz="4" w:space="0" w:color="auto"/>
            </w:tcBorders>
            <w:shd w:val="clear" w:color="auto" w:fill="auto"/>
          </w:tcPr>
          <w:p w:rsidR="00522347" w:rsidRPr="00826B34" w:rsidRDefault="00E05D03" w:rsidP="00826B34">
            <w:pPr>
              <w:tabs>
                <w:tab w:val="decimal" w:pos="1138"/>
              </w:tabs>
              <w:spacing w:after="0" w:line="240" w:lineRule="atLeast"/>
              <w:ind w:left="-54" w:right="-25"/>
              <w:rPr>
                <w:rFonts w:ascii="Times New Roman" w:hAnsi="Times New Roman" w:cs="Times New Roman"/>
                <w:b/>
                <w:bCs/>
                <w:szCs w:val="22"/>
              </w:rPr>
            </w:pPr>
            <w:r>
              <w:rPr>
                <w:rFonts w:ascii="Times New Roman" w:hAnsi="Times New Roman" w:cs="Times New Roman"/>
                <w:b/>
                <w:bCs/>
                <w:szCs w:val="22"/>
              </w:rPr>
              <w:t>88,206,000</w:t>
            </w:r>
          </w:p>
        </w:tc>
        <w:tc>
          <w:tcPr>
            <w:tcW w:w="264" w:type="dxa"/>
            <w:shd w:val="clear" w:color="auto" w:fill="auto"/>
          </w:tcPr>
          <w:p w:rsidR="00522347" w:rsidRPr="00826B34" w:rsidRDefault="00522347" w:rsidP="00826B34">
            <w:pPr>
              <w:tabs>
                <w:tab w:val="decimal" w:pos="1138"/>
              </w:tabs>
              <w:spacing w:after="0" w:line="240" w:lineRule="atLeast"/>
              <w:ind w:left="-54" w:right="-25"/>
              <w:rPr>
                <w:rFonts w:ascii="Times New Roman" w:hAnsi="Times New Roman" w:cs="Times New Roman"/>
                <w:b/>
                <w:bCs/>
                <w:szCs w:val="22"/>
              </w:rPr>
            </w:pPr>
          </w:p>
        </w:tc>
        <w:tc>
          <w:tcPr>
            <w:tcW w:w="1383" w:type="dxa"/>
            <w:tcBorders>
              <w:top w:val="single" w:sz="4" w:space="0" w:color="auto"/>
              <w:bottom w:val="double" w:sz="4" w:space="0" w:color="auto"/>
            </w:tcBorders>
            <w:shd w:val="clear" w:color="auto" w:fill="auto"/>
          </w:tcPr>
          <w:p w:rsidR="00522347" w:rsidRPr="00826B34" w:rsidRDefault="00522347" w:rsidP="00522347">
            <w:pPr>
              <w:spacing w:after="0" w:line="240" w:lineRule="atLeast"/>
              <w:ind w:left="-54" w:right="-25"/>
              <w:jc w:val="right"/>
              <w:rPr>
                <w:rFonts w:ascii="Times New Roman" w:hAnsi="Times New Roman" w:cs="Times New Roman"/>
                <w:b/>
                <w:bCs/>
                <w:szCs w:val="22"/>
              </w:rPr>
            </w:pPr>
            <w:r w:rsidRPr="00826B34">
              <w:rPr>
                <w:rFonts w:ascii="Times New Roman" w:hAnsi="Times New Roman" w:cs="Times New Roman"/>
                <w:b/>
                <w:bCs/>
                <w:szCs w:val="22"/>
              </w:rPr>
              <w:t>108,858,000</w:t>
            </w:r>
          </w:p>
        </w:tc>
      </w:tr>
    </w:tbl>
    <w:p w:rsidR="00AC02D8" w:rsidRPr="000F264C" w:rsidRDefault="00AC02D8" w:rsidP="00214E2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0F264C">
        <w:rPr>
          <w:rFonts w:ascii="Times New Roman" w:hAnsi="Times New Roman" w:cs="Times New Roman"/>
          <w:sz w:val="22"/>
          <w:szCs w:val="22"/>
        </w:rPr>
        <w:t>On 11 February 2019, 22 October 2019 and 26 November 2019, the Company entered into a loan agreement and amendment agreement with a domestic financial institution in credit line of Baht 97 million with condition as follows:</w:t>
      </w:r>
    </w:p>
    <w:p w:rsidR="00AC02D8" w:rsidRPr="00214E2B" w:rsidRDefault="00AC02D8" w:rsidP="00214E2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0F264C" w:rsidRDefault="00AC02D8" w:rsidP="00E1511D">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0F264C">
        <w:rPr>
          <w:rFonts w:ascii="Times New Roman" w:hAnsi="Times New Roman" w:cs="Times New Roman"/>
          <w:sz w:val="22"/>
          <w:szCs w:val="22"/>
        </w:rPr>
        <w:t>Repayment of principal is made in total 78 monthly installments, the first installment being paid on the last day of the 2</w:t>
      </w:r>
      <w:r w:rsidRPr="000F264C">
        <w:rPr>
          <w:rFonts w:ascii="Times New Roman" w:hAnsi="Times New Roman" w:cs="Times New Roman"/>
          <w:sz w:val="22"/>
          <w:szCs w:val="22"/>
          <w:vertAlign w:val="superscript"/>
        </w:rPr>
        <w:t>nd</w:t>
      </w:r>
      <w:r w:rsidR="00720687">
        <w:rPr>
          <w:rFonts w:ascii="Times New Roman" w:hAnsi="Times New Roman" w:cs="Times New Roman"/>
          <w:sz w:val="22"/>
          <w:szCs w:val="22"/>
        </w:rPr>
        <w:t xml:space="preserve"> month</w:t>
      </w:r>
      <w:r w:rsidRPr="000F264C">
        <w:rPr>
          <w:rFonts w:ascii="Times New Roman" w:hAnsi="Times New Roman" w:cs="Times New Roman"/>
          <w:sz w:val="22"/>
          <w:szCs w:val="22"/>
        </w:rPr>
        <w:t xml:space="preserve"> from the date of the first drawdown (on 29 November 2019) and the following installments will be paid on the last day of </w:t>
      </w:r>
      <w:r w:rsidR="00720687">
        <w:rPr>
          <w:rFonts w:ascii="Times New Roman" w:hAnsi="Times New Roman" w:cs="Times New Roman"/>
          <w:sz w:val="22"/>
          <w:szCs w:val="22"/>
        </w:rPr>
        <w:t>each month</w:t>
      </w:r>
      <w:r w:rsidRPr="000F264C">
        <w:rPr>
          <w:rFonts w:ascii="Times New Roman" w:hAnsi="Times New Roman" w:cs="Times New Roman"/>
          <w:sz w:val="22"/>
          <w:szCs w:val="22"/>
        </w:rPr>
        <w:t xml:space="preserve"> in the amount of Baht 1,244,000 per month and the final installment</w:t>
      </w:r>
      <w:r w:rsidR="00720687">
        <w:rPr>
          <w:rFonts w:ascii="Times New Roman" w:hAnsi="Times New Roman" w:cs="Times New Roman"/>
          <w:sz w:val="22"/>
          <w:szCs w:val="22"/>
        </w:rPr>
        <w:t xml:space="preserve"> will be</w:t>
      </w:r>
      <w:r w:rsidRPr="000F264C">
        <w:rPr>
          <w:rFonts w:ascii="Times New Roman" w:hAnsi="Times New Roman" w:cs="Times New Roman"/>
          <w:sz w:val="22"/>
          <w:szCs w:val="22"/>
        </w:rPr>
        <w:t xml:space="preserve"> pay all remaining principal and interest under the </w:t>
      </w:r>
      <w:r w:rsidR="00646EC2" w:rsidRPr="000F264C">
        <w:rPr>
          <w:rFonts w:ascii="Times New Roman" w:hAnsi="Times New Roman" w:cs="Times New Roman"/>
          <w:sz w:val="22"/>
          <w:szCs w:val="22"/>
        </w:rPr>
        <w:t>agreement</w:t>
      </w:r>
      <w:r w:rsidRPr="000F264C">
        <w:rPr>
          <w:rFonts w:ascii="Times New Roman" w:hAnsi="Times New Roman" w:cs="Times New Roman"/>
          <w:sz w:val="22"/>
          <w:szCs w:val="22"/>
        </w:rPr>
        <w:t>.</w:t>
      </w:r>
    </w:p>
    <w:p w:rsidR="00E37919" w:rsidRPr="00826B34" w:rsidRDefault="00AC02D8" w:rsidP="00826B34">
      <w:pPr>
        <w:pStyle w:val="MacroText"/>
        <w:numPr>
          <w:ilvl w:val="0"/>
          <w:numId w:val="10"/>
        </w:numPr>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right="-25"/>
        <w:rPr>
          <w:rFonts w:ascii="Times New Roman" w:hAnsi="Times New Roman" w:cs="Times New Roman"/>
          <w:sz w:val="22"/>
          <w:szCs w:val="22"/>
        </w:rPr>
      </w:pPr>
      <w:r w:rsidRPr="00E37919">
        <w:rPr>
          <w:rFonts w:ascii="Times New Roman" w:hAnsi="Times New Roman" w:cs="Times New Roman"/>
          <w:sz w:val="22"/>
          <w:szCs w:val="22"/>
        </w:rPr>
        <w:t xml:space="preserve">Interest </w:t>
      </w:r>
      <w:r w:rsidR="00646EC2" w:rsidRPr="00E37919">
        <w:rPr>
          <w:rFonts w:ascii="Times New Roman" w:hAnsi="Times New Roman" w:cs="Times New Roman"/>
          <w:sz w:val="22"/>
          <w:szCs w:val="22"/>
        </w:rPr>
        <w:t xml:space="preserve">shall be payable </w:t>
      </w:r>
      <w:r w:rsidRPr="00E37919">
        <w:rPr>
          <w:rFonts w:ascii="Times New Roman" w:hAnsi="Times New Roman" w:cs="Times New Roman"/>
          <w:sz w:val="22"/>
          <w:szCs w:val="22"/>
        </w:rPr>
        <w:t xml:space="preserve">from the first month onwards at the </w:t>
      </w:r>
      <w:r w:rsidR="00646EC2" w:rsidRPr="00E37919">
        <w:rPr>
          <w:rFonts w:ascii="Times New Roman" w:hAnsi="Times New Roman" w:cs="Times New Roman"/>
          <w:sz w:val="22"/>
          <w:szCs w:val="22"/>
        </w:rPr>
        <w:t>rate of</w:t>
      </w:r>
      <w:r w:rsidRPr="00E37919">
        <w:rPr>
          <w:rFonts w:ascii="Times New Roman" w:hAnsi="Times New Roman" w:cs="Times New Roman"/>
          <w:sz w:val="22"/>
          <w:szCs w:val="22"/>
        </w:rPr>
        <w:t xml:space="preserve"> THBFIX</w:t>
      </w:r>
      <w:r w:rsidR="007B3F8B" w:rsidRPr="00E37919">
        <w:rPr>
          <w:rFonts w:ascii="Times New Roman" w:hAnsi="Times New Roman" w:cs="Times New Roman"/>
          <w:sz w:val="22"/>
          <w:szCs w:val="22"/>
        </w:rPr>
        <w:t xml:space="preserve"> 6 M</w:t>
      </w:r>
      <w:r w:rsidRPr="00E37919">
        <w:rPr>
          <w:rFonts w:ascii="Times New Roman" w:hAnsi="Times New Roman" w:cs="Times New Roman"/>
          <w:sz w:val="22"/>
          <w:szCs w:val="22"/>
        </w:rPr>
        <w:t xml:space="preserve"> plus 1.82% per annum.</w:t>
      </w:r>
    </w:p>
    <w:p w:rsidR="00830B2D" w:rsidRPr="00214E2B" w:rsidRDefault="00830B2D" w:rsidP="00214E2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39309F" w:rsidRPr="00467919" w:rsidRDefault="00AC02D8" w:rsidP="00826B3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467919">
        <w:rPr>
          <w:rFonts w:ascii="Times New Roman" w:hAnsi="Times New Roman" w:cs="Times New Roman"/>
          <w:sz w:val="22"/>
          <w:szCs w:val="22"/>
        </w:rPr>
        <w:t>Subsequently on 29 November 201</w:t>
      </w:r>
      <w:r w:rsidR="00DB314E" w:rsidRPr="00467919">
        <w:rPr>
          <w:rFonts w:ascii="Times New Roman" w:hAnsi="Times New Roman" w:cs="Times New Roman"/>
          <w:sz w:val="22"/>
          <w:szCs w:val="22"/>
        </w:rPr>
        <w:t>9, the Company entered into an interest rate s</w:t>
      </w:r>
      <w:r w:rsidRPr="00467919">
        <w:rPr>
          <w:rFonts w:ascii="Times New Roman" w:hAnsi="Times New Roman" w:cs="Times New Roman"/>
          <w:sz w:val="22"/>
          <w:szCs w:val="22"/>
        </w:rPr>
        <w:t>wap (IRS) contracts to be fixed rate at 4.10% per annum effective from 29 November 2019 to 30 April 2026 (end of the loan agreement).</w:t>
      </w:r>
    </w:p>
    <w:p w:rsidR="0039309F" w:rsidRPr="00214E2B" w:rsidRDefault="0039309F" w:rsidP="00214E2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AC02D8" w:rsidRPr="00826B34" w:rsidRDefault="00AC02D8" w:rsidP="00826B3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26B34">
        <w:rPr>
          <w:rFonts w:ascii="Times New Roman" w:hAnsi="Times New Roman" w:cs="Times New Roman"/>
          <w:sz w:val="22"/>
          <w:szCs w:val="22"/>
        </w:rPr>
        <w:t>Lon</w:t>
      </w:r>
      <w:r w:rsidR="009C2992">
        <w:rPr>
          <w:rFonts w:ascii="Times New Roman" w:hAnsi="Times New Roman" w:cs="Times New Roman"/>
          <w:sz w:val="22"/>
          <w:szCs w:val="22"/>
        </w:rPr>
        <w:t>g-term loans have bank deposits</w:t>
      </w:r>
      <w:r w:rsidR="009C2992">
        <w:rPr>
          <w:rFonts w:ascii="Times New Roman" w:hAnsi="Times New Roman"/>
          <w:sz w:val="22"/>
          <w:szCs w:val="28"/>
        </w:rPr>
        <w:t xml:space="preserve">, </w:t>
      </w:r>
      <w:r w:rsidRPr="00826B34">
        <w:rPr>
          <w:rFonts w:ascii="Times New Roman" w:hAnsi="Times New Roman" w:cs="Times New Roman"/>
          <w:sz w:val="22"/>
          <w:szCs w:val="22"/>
        </w:rPr>
        <w:t xml:space="preserve">the land with structure </w:t>
      </w:r>
      <w:r w:rsidR="009C2992">
        <w:rPr>
          <w:rFonts w:ascii="Times New Roman" w:hAnsi="Times New Roman" w:cs="Times New Roman"/>
          <w:sz w:val="22"/>
          <w:szCs w:val="22"/>
        </w:rPr>
        <w:t xml:space="preserve">and </w:t>
      </w:r>
      <w:r w:rsidR="009C2992" w:rsidRPr="009C2992">
        <w:rPr>
          <w:rFonts w:ascii="Times New Roman" w:hAnsi="Times New Roman" w:cs="Times New Roman"/>
          <w:sz w:val="22"/>
          <w:szCs w:val="22"/>
        </w:rPr>
        <w:t xml:space="preserve">machinery </w:t>
      </w:r>
      <w:r w:rsidRPr="00826B34">
        <w:rPr>
          <w:rFonts w:ascii="Times New Roman" w:hAnsi="Times New Roman" w:cs="Times New Roman"/>
          <w:sz w:val="22"/>
          <w:szCs w:val="22"/>
        </w:rPr>
        <w:t xml:space="preserve">of the Company </w:t>
      </w:r>
      <w:r w:rsidR="00DB314E" w:rsidRPr="00826B34">
        <w:rPr>
          <w:rFonts w:ascii="Times New Roman" w:hAnsi="Times New Roman" w:cs="Times New Roman"/>
          <w:sz w:val="22"/>
          <w:szCs w:val="22"/>
        </w:rPr>
        <w:t xml:space="preserve">which are </w:t>
      </w:r>
      <w:r w:rsidRPr="00826B34">
        <w:rPr>
          <w:rFonts w:ascii="Times New Roman" w:hAnsi="Times New Roman" w:cs="Times New Roman"/>
          <w:sz w:val="22"/>
          <w:szCs w:val="22"/>
        </w:rPr>
        <w:t>pledge</w:t>
      </w:r>
      <w:r w:rsidR="00DB314E" w:rsidRPr="00826B34">
        <w:rPr>
          <w:rFonts w:ascii="Times New Roman" w:hAnsi="Times New Roman" w:cs="Times New Roman"/>
          <w:sz w:val="22"/>
          <w:szCs w:val="22"/>
        </w:rPr>
        <w:t>d</w:t>
      </w:r>
      <w:r w:rsidRPr="00826B34">
        <w:rPr>
          <w:rFonts w:ascii="Times New Roman" w:hAnsi="Times New Roman" w:cs="Times New Roman"/>
          <w:sz w:val="22"/>
          <w:szCs w:val="22"/>
        </w:rPr>
        <w:t>/mortgaged as collateral.</w:t>
      </w:r>
    </w:p>
    <w:p w:rsidR="00AC02D8" w:rsidRPr="000F264C" w:rsidRDefault="00AC02D8" w:rsidP="00214E2B">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p w:rsidR="000D2528" w:rsidRPr="000F264C" w:rsidRDefault="000D2528" w:rsidP="000D2528">
      <w:pPr>
        <w:spacing w:after="0" w:line="240" w:lineRule="atLeast"/>
        <w:ind w:left="567" w:right="-25"/>
        <w:jc w:val="both"/>
        <w:rPr>
          <w:rFonts w:ascii="Times New Roman" w:hAnsi="Times New Roman" w:cs="Times New Roman"/>
          <w:szCs w:val="22"/>
        </w:rPr>
      </w:pPr>
      <w:r w:rsidRPr="000F264C">
        <w:rPr>
          <w:rFonts w:ascii="Times New Roman" w:hAnsi="Times New Roman" w:cs="Times New Roman"/>
          <w:szCs w:val="22"/>
        </w:rPr>
        <w:t>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w:t>
      </w:r>
      <w:r>
        <w:rPr>
          <w:rFonts w:ascii="Times New Roman" w:hAnsi="Times New Roman" w:cs="Times New Roman"/>
          <w:szCs w:val="22"/>
        </w:rPr>
        <w:t xml:space="preserve">.  </w:t>
      </w:r>
      <w:r w:rsidR="00826B34">
        <w:rPr>
          <w:rFonts w:ascii="Times New Roman" w:hAnsi="Times New Roman" w:cs="Times New Roman"/>
          <w:szCs w:val="22"/>
        </w:rPr>
        <w:t>Subsequently, o</w:t>
      </w:r>
      <w:r>
        <w:rPr>
          <w:rFonts w:ascii="Times New Roman" w:hAnsi="Times New Roman" w:cs="Times New Roman"/>
          <w:szCs w:val="22"/>
        </w:rPr>
        <w:t xml:space="preserve">n </w:t>
      </w:r>
      <w:r w:rsidR="00826B34">
        <w:rPr>
          <w:rFonts w:ascii="Times New Roman" w:hAnsi="Times New Roman" w:cs="Times New Roman"/>
          <w:szCs w:val="22"/>
        </w:rPr>
        <w:t>14 October 2020</w:t>
      </w:r>
      <w:r w:rsidR="001D1FCD">
        <w:rPr>
          <w:rFonts w:ascii="Times New Roman" w:hAnsi="Times New Roman" w:cs="Times New Roman"/>
          <w:szCs w:val="22"/>
        </w:rPr>
        <w:t>,</w:t>
      </w:r>
      <w:r w:rsidRPr="000F264C">
        <w:rPr>
          <w:rFonts w:ascii="Times New Roman" w:hAnsi="Times New Roman" w:cs="Times New Roman"/>
          <w:szCs w:val="22"/>
        </w:rPr>
        <w:t xml:space="preserve"> the parties entered into an amendment agreement </w:t>
      </w:r>
      <w:r w:rsidR="00826B34">
        <w:rPr>
          <w:rFonts w:ascii="Times New Roman" w:hAnsi="Times New Roman" w:cs="Angsana New"/>
        </w:rPr>
        <w:t>to determine the</w:t>
      </w:r>
      <w:r w:rsidRPr="000F264C">
        <w:rPr>
          <w:rFonts w:ascii="Times New Roman" w:hAnsi="Times New Roman" w:cs="Times New Roman"/>
          <w:szCs w:val="22"/>
        </w:rPr>
        <w:t xml:space="preserve"> financial ratio as debt to equity ratio not more tha</w:t>
      </w:r>
      <w:r w:rsidR="001D1FCD">
        <w:rPr>
          <w:rFonts w:ascii="Times New Roman" w:hAnsi="Times New Roman" w:cs="Times New Roman"/>
          <w:szCs w:val="22"/>
        </w:rPr>
        <w:t>n 3 : 1 and not lower than 0 based on</w:t>
      </w:r>
      <w:r w:rsidRPr="000F264C">
        <w:rPr>
          <w:rFonts w:ascii="Times New Roman" w:hAnsi="Times New Roman" w:cs="Times New Roman"/>
          <w:szCs w:val="22"/>
        </w:rPr>
        <w:t xml:space="preserve"> quarterly consolidated financial statements and DSCR ratio </w:t>
      </w:r>
      <w:r w:rsidRPr="000F264C">
        <w:rPr>
          <w:rFonts w:ascii="Times New Roman" w:hAnsi="Times New Roman" w:cs="Times New Roman"/>
          <w:spacing w:val="-4"/>
          <w:szCs w:val="22"/>
        </w:rPr>
        <w:t xml:space="preserve">not less than 1.2 </w:t>
      </w:r>
      <w:r w:rsidR="00A05BD5">
        <w:rPr>
          <w:rFonts w:ascii="Times New Roman" w:hAnsi="Times New Roman" w:cs="Times New Roman"/>
          <w:spacing w:val="-4"/>
          <w:szCs w:val="22"/>
        </w:rPr>
        <w:t xml:space="preserve">times </w:t>
      </w:r>
      <w:r w:rsidR="001D1FCD">
        <w:rPr>
          <w:rFonts w:ascii="Times New Roman" w:hAnsi="Times New Roman" w:cs="Times New Roman"/>
          <w:spacing w:val="-4"/>
          <w:szCs w:val="22"/>
        </w:rPr>
        <w:t xml:space="preserve">based on </w:t>
      </w:r>
      <w:r w:rsidRPr="000F264C">
        <w:rPr>
          <w:rFonts w:ascii="Times New Roman" w:hAnsi="Times New Roman" w:cs="Times New Roman"/>
          <w:szCs w:val="22"/>
        </w:rPr>
        <w:t xml:space="preserve">annually consolidated financial statements, which </w:t>
      </w:r>
      <w:r w:rsidR="001D1FCD">
        <w:rPr>
          <w:rFonts w:ascii="Times New Roman" w:hAnsi="Times New Roman" w:cs="Times New Roman"/>
          <w:szCs w:val="22"/>
        </w:rPr>
        <w:t>wa</w:t>
      </w:r>
      <w:r>
        <w:rPr>
          <w:rFonts w:ascii="Times New Roman" w:hAnsi="Times New Roman" w:cs="Times New Roman"/>
          <w:szCs w:val="22"/>
        </w:rPr>
        <w:t xml:space="preserve">s </w:t>
      </w:r>
      <w:r w:rsidRPr="000F264C">
        <w:rPr>
          <w:rFonts w:ascii="Times New Roman" w:hAnsi="Times New Roman" w:cs="Times New Roman"/>
          <w:szCs w:val="22"/>
        </w:rPr>
        <w:t xml:space="preserve">effective from 14 October </w:t>
      </w:r>
      <w:r>
        <w:rPr>
          <w:rFonts w:ascii="Times New Roman" w:hAnsi="Times New Roman" w:cs="Times New Roman"/>
          <w:szCs w:val="22"/>
        </w:rPr>
        <w:t xml:space="preserve">2020 </w:t>
      </w:r>
      <w:r w:rsidR="00F2260D">
        <w:rPr>
          <w:rFonts w:ascii="Times New Roman" w:hAnsi="Times New Roman" w:cs="Times New Roman"/>
          <w:szCs w:val="22"/>
        </w:rPr>
        <w:t>onwards that was as follows:</w:t>
      </w:r>
    </w:p>
    <w:p w:rsidR="00A508D8" w:rsidRDefault="00A508D8">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8810"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64"/>
        <w:gridCol w:w="275"/>
        <w:gridCol w:w="3552"/>
        <w:gridCol w:w="3119"/>
      </w:tblGrid>
      <w:tr w:rsidR="00AC02D8" w:rsidRPr="000F264C" w:rsidTr="00826B34">
        <w:trPr>
          <w:trHeight w:val="91"/>
        </w:trPr>
        <w:tc>
          <w:tcPr>
            <w:tcW w:w="1864" w:type="dxa"/>
            <w:tcBorders>
              <w:top w:val="nil"/>
              <w:left w:val="nil"/>
              <w:bottom w:val="nil"/>
              <w:right w:val="nil"/>
            </w:tcBorders>
          </w:tcPr>
          <w:p w:rsidR="00AC02D8" w:rsidRPr="000F264C" w:rsidRDefault="00AC02D8" w:rsidP="005E3128">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AC02D8" w:rsidRPr="000F264C" w:rsidRDefault="00AC02D8" w:rsidP="005E3128">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AC02D8" w:rsidRPr="000F264C" w:rsidRDefault="00AC02D8" w:rsidP="005E3128">
            <w:pPr>
              <w:spacing w:after="0" w:line="240" w:lineRule="atLeast"/>
              <w:ind w:right="-25"/>
              <w:jc w:val="center"/>
              <w:rPr>
                <w:rFonts w:ascii="Times New Roman" w:hAnsi="Times New Roman" w:cs="Times New Roman"/>
                <w:spacing w:val="-4"/>
                <w:szCs w:val="22"/>
                <w:cs/>
              </w:rPr>
            </w:pPr>
          </w:p>
        </w:tc>
        <w:tc>
          <w:tcPr>
            <w:tcW w:w="3119" w:type="dxa"/>
            <w:tcBorders>
              <w:top w:val="nil"/>
              <w:left w:val="nil"/>
              <w:bottom w:val="nil"/>
              <w:right w:val="nil"/>
            </w:tcBorders>
          </w:tcPr>
          <w:p w:rsidR="00AC02D8" w:rsidRPr="000F264C" w:rsidRDefault="003249BB"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pacing w:val="-4"/>
                <w:szCs w:val="22"/>
              </w:rPr>
              <w:t>A</w:t>
            </w:r>
            <w:r w:rsidR="00ED7700">
              <w:rPr>
                <w:rFonts w:ascii="Times New Roman" w:hAnsi="Times New Roman" w:cs="Times New Roman"/>
                <w:b/>
                <w:bCs/>
                <w:spacing w:val="-4"/>
                <w:szCs w:val="22"/>
              </w:rPr>
              <w:t>t 3</w:t>
            </w:r>
            <w:r w:rsidR="00ED7700">
              <w:rPr>
                <w:rFonts w:ascii="Times New Roman" w:hAnsi="Times New Roman" w:cstheme="minorBidi"/>
                <w:b/>
                <w:bCs/>
                <w:spacing w:val="-4"/>
                <w:szCs w:val="22"/>
                <w:lang w:val="en-GB"/>
              </w:rPr>
              <w:t>1</w:t>
            </w:r>
            <w:r w:rsidR="00ED7700">
              <w:rPr>
                <w:rFonts w:ascii="Times New Roman" w:hAnsi="Times New Roman" w:cs="Times New Roman"/>
                <w:b/>
                <w:bCs/>
                <w:spacing w:val="-4"/>
                <w:szCs w:val="22"/>
              </w:rPr>
              <w:t xml:space="preserve"> Dec</w:t>
            </w:r>
            <w:r w:rsidR="005D32F4" w:rsidRPr="000F264C">
              <w:rPr>
                <w:rFonts w:ascii="Times New Roman" w:hAnsi="Times New Roman" w:cs="Times New Roman"/>
                <w:b/>
                <w:bCs/>
                <w:spacing w:val="-4"/>
                <w:szCs w:val="22"/>
              </w:rPr>
              <w:t>ember</w:t>
            </w:r>
            <w:r w:rsidR="001F6A08">
              <w:rPr>
                <w:rFonts w:ascii="Times New Roman" w:hAnsi="Times New Roman" w:cs="Times New Roman"/>
                <w:b/>
                <w:bCs/>
                <w:spacing w:val="-4"/>
                <w:szCs w:val="22"/>
              </w:rPr>
              <w:t xml:space="preserve"> 2021</w:t>
            </w:r>
          </w:p>
        </w:tc>
      </w:tr>
      <w:tr w:rsidR="001F6348" w:rsidRPr="000F264C" w:rsidTr="00826B34">
        <w:trPr>
          <w:trHeight w:val="462"/>
        </w:trPr>
        <w:tc>
          <w:tcPr>
            <w:tcW w:w="1864" w:type="dxa"/>
            <w:tcBorders>
              <w:top w:val="nil"/>
              <w:left w:val="nil"/>
              <w:bottom w:val="nil"/>
              <w:right w:val="nil"/>
            </w:tcBorders>
          </w:tcPr>
          <w:p w:rsidR="001F6348" w:rsidRPr="000F264C" w:rsidRDefault="001F6348" w:rsidP="005E3128">
            <w:pPr>
              <w:spacing w:after="0" w:line="240" w:lineRule="atLeast"/>
              <w:ind w:left="-78" w:right="-25"/>
              <w:rPr>
                <w:rFonts w:ascii="Times New Roman" w:hAnsi="Times New Roman" w:cs="Times New Roman"/>
                <w:spacing w:val="-4"/>
                <w:szCs w:val="22"/>
              </w:rPr>
            </w:pPr>
          </w:p>
        </w:tc>
        <w:tc>
          <w:tcPr>
            <w:tcW w:w="275" w:type="dxa"/>
            <w:tcBorders>
              <w:top w:val="nil"/>
              <w:left w:val="nil"/>
              <w:bottom w:val="nil"/>
              <w:right w:val="nil"/>
            </w:tcBorders>
          </w:tcPr>
          <w:p w:rsidR="001F6348" w:rsidRPr="000F264C" w:rsidRDefault="001F6348" w:rsidP="005E3128">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1F6348" w:rsidRPr="00826B34" w:rsidRDefault="001F6348" w:rsidP="005E3128">
            <w:pPr>
              <w:spacing w:after="0" w:line="240" w:lineRule="atLeast"/>
              <w:ind w:right="-25"/>
              <w:jc w:val="center"/>
              <w:rPr>
                <w:rFonts w:ascii="Times New Roman" w:hAnsi="Times New Roman" w:cs="Times New Roman"/>
                <w:b/>
                <w:bCs/>
                <w:spacing w:val="-4"/>
                <w:szCs w:val="22"/>
              </w:rPr>
            </w:pPr>
            <w:r w:rsidRPr="000F264C">
              <w:rPr>
                <w:rFonts w:ascii="Times New Roman" w:hAnsi="Times New Roman" w:cs="Times New Roman"/>
                <w:spacing w:val="-4"/>
                <w:szCs w:val="22"/>
              </w:rPr>
              <w:br/>
            </w:r>
            <w:r w:rsidRPr="00826B34">
              <w:rPr>
                <w:rFonts w:ascii="Times New Roman" w:hAnsi="Times New Roman" w:cs="Times New Roman"/>
                <w:b/>
                <w:bCs/>
                <w:spacing w:val="-4"/>
                <w:szCs w:val="22"/>
              </w:rPr>
              <w:t>Agreement</w:t>
            </w:r>
          </w:p>
        </w:tc>
        <w:tc>
          <w:tcPr>
            <w:tcW w:w="3119" w:type="dxa"/>
            <w:tcBorders>
              <w:top w:val="nil"/>
              <w:left w:val="nil"/>
              <w:bottom w:val="nil"/>
              <w:right w:val="nil"/>
            </w:tcBorders>
          </w:tcPr>
          <w:p w:rsidR="001F6348" w:rsidRPr="000F264C" w:rsidRDefault="001F6348" w:rsidP="005E3128">
            <w:pPr>
              <w:spacing w:after="0" w:line="240" w:lineRule="atLeast"/>
              <w:ind w:left="-78" w:right="-25"/>
              <w:jc w:val="center"/>
              <w:rPr>
                <w:rFonts w:ascii="Times New Roman" w:hAnsi="Times New Roman" w:cs="Times New Roman"/>
                <w:b/>
                <w:bCs/>
                <w:spacing w:val="-4"/>
                <w:szCs w:val="22"/>
              </w:rPr>
            </w:pPr>
            <w:r w:rsidRPr="000F264C">
              <w:rPr>
                <w:rFonts w:ascii="Times New Roman" w:hAnsi="Times New Roman" w:cs="Times New Roman"/>
                <w:b/>
                <w:bCs/>
                <w:szCs w:val="22"/>
              </w:rPr>
              <w:t>Consolidated</w:t>
            </w:r>
            <w:r w:rsidRPr="000F264C">
              <w:rPr>
                <w:rFonts w:ascii="Times New Roman" w:hAnsi="Times New Roman" w:cs="Times New Roman"/>
                <w:b/>
                <w:bCs/>
                <w:szCs w:val="22"/>
              </w:rPr>
              <w:br/>
              <w:t>financial statements</w:t>
            </w:r>
          </w:p>
        </w:tc>
      </w:tr>
      <w:tr w:rsidR="001F6348" w:rsidRPr="000F264C" w:rsidTr="00826B34">
        <w:trPr>
          <w:trHeight w:val="74"/>
        </w:trPr>
        <w:tc>
          <w:tcPr>
            <w:tcW w:w="1864" w:type="dxa"/>
            <w:tcBorders>
              <w:top w:val="nil"/>
              <w:left w:val="nil"/>
              <w:bottom w:val="nil"/>
              <w:right w:val="nil"/>
            </w:tcBorders>
          </w:tcPr>
          <w:p w:rsidR="001F6348" w:rsidRPr="000F264C" w:rsidRDefault="00F2260D" w:rsidP="00826B34">
            <w:pPr>
              <w:spacing w:after="0" w:line="240" w:lineRule="atLeast"/>
              <w:ind w:left="-78" w:right="-25"/>
              <w:rPr>
                <w:rFonts w:ascii="Times New Roman" w:hAnsi="Times New Roman" w:cs="Times New Roman"/>
                <w:spacing w:val="-4"/>
                <w:szCs w:val="22"/>
              </w:rPr>
            </w:pPr>
            <w:r>
              <w:rPr>
                <w:rFonts w:ascii="Times New Roman" w:hAnsi="Times New Roman" w:cs="Times New Roman"/>
                <w:spacing w:val="-4"/>
                <w:szCs w:val="22"/>
              </w:rPr>
              <w:t>Debt to e</w:t>
            </w:r>
            <w:r w:rsidR="001F6348" w:rsidRPr="000F264C">
              <w:rPr>
                <w:rFonts w:ascii="Times New Roman" w:hAnsi="Times New Roman" w:cs="Times New Roman"/>
                <w:spacing w:val="-4"/>
                <w:szCs w:val="22"/>
              </w:rPr>
              <w:t>quity</w:t>
            </w:r>
          </w:p>
        </w:tc>
        <w:tc>
          <w:tcPr>
            <w:tcW w:w="275" w:type="dxa"/>
            <w:tcBorders>
              <w:top w:val="nil"/>
              <w:left w:val="nil"/>
              <w:bottom w:val="nil"/>
              <w:right w:val="nil"/>
            </w:tcBorders>
          </w:tcPr>
          <w:p w:rsidR="001F6348" w:rsidRPr="000F264C" w:rsidRDefault="001F6348" w:rsidP="00826B34">
            <w:pPr>
              <w:spacing w:after="0" w:line="240" w:lineRule="atLeast"/>
              <w:ind w:right="-25"/>
              <w:rPr>
                <w:rFonts w:ascii="Times New Roman" w:hAnsi="Times New Roman" w:cs="Times New Roman"/>
                <w:spacing w:val="-4"/>
                <w:szCs w:val="22"/>
                <w:cs/>
              </w:rPr>
            </w:pPr>
          </w:p>
        </w:tc>
        <w:tc>
          <w:tcPr>
            <w:tcW w:w="3552" w:type="dxa"/>
            <w:tcBorders>
              <w:top w:val="nil"/>
              <w:left w:val="nil"/>
              <w:bottom w:val="nil"/>
              <w:right w:val="nil"/>
            </w:tcBorders>
          </w:tcPr>
          <w:p w:rsidR="001F6348" w:rsidRPr="000F264C" w:rsidRDefault="001F6348" w:rsidP="00826B34">
            <w:pPr>
              <w:spacing w:after="0" w:line="240" w:lineRule="atLeast"/>
              <w:ind w:left="-122" w:right="-25"/>
              <w:jc w:val="center"/>
              <w:rPr>
                <w:rFonts w:ascii="Times New Roman" w:hAnsi="Times New Roman" w:cs="Times New Roman"/>
                <w:spacing w:val="-4"/>
                <w:szCs w:val="22"/>
              </w:rPr>
            </w:pPr>
            <w:r w:rsidRPr="000F264C">
              <w:rPr>
                <w:rFonts w:ascii="Times New Roman" w:hAnsi="Times New Roman" w:cs="Times New Roman"/>
                <w:spacing w:val="-4"/>
                <w:szCs w:val="22"/>
              </w:rPr>
              <w:t xml:space="preserve">Not more than 3 : 1 </w:t>
            </w:r>
            <w:r w:rsidR="00826B34">
              <w:rPr>
                <w:rFonts w:ascii="Times New Roman" w:hAnsi="Times New Roman" w:cs="Times New Roman"/>
                <w:spacing w:val="-4"/>
                <w:szCs w:val="22"/>
              </w:rPr>
              <w:t>and</w:t>
            </w:r>
            <w:r w:rsidR="00826B34">
              <w:rPr>
                <w:rFonts w:ascii="Times New Roman" w:hAnsi="Times New Roman" w:cs="Times New Roman"/>
                <w:spacing w:val="-4"/>
                <w:szCs w:val="22"/>
              </w:rPr>
              <w:br/>
            </w:r>
            <w:r w:rsidRPr="000F264C">
              <w:rPr>
                <w:rFonts w:ascii="Times New Roman" w:hAnsi="Times New Roman" w:cs="Times New Roman"/>
                <w:spacing w:val="-4"/>
                <w:szCs w:val="22"/>
              </w:rPr>
              <w:t>not lower than 0</w:t>
            </w:r>
          </w:p>
        </w:tc>
        <w:tc>
          <w:tcPr>
            <w:tcW w:w="3119" w:type="dxa"/>
            <w:tcBorders>
              <w:top w:val="nil"/>
              <w:left w:val="nil"/>
              <w:bottom w:val="nil"/>
              <w:right w:val="nil"/>
            </w:tcBorders>
          </w:tcPr>
          <w:p w:rsidR="001F6348" w:rsidRPr="000F264C" w:rsidRDefault="00292ABD" w:rsidP="00826B34">
            <w:pPr>
              <w:spacing w:after="0" w:line="240" w:lineRule="atLeast"/>
              <w:ind w:left="-78" w:right="-25"/>
              <w:jc w:val="center"/>
              <w:rPr>
                <w:rFonts w:ascii="Times New Roman" w:hAnsi="Times New Roman" w:cs="Times New Roman"/>
                <w:szCs w:val="22"/>
              </w:rPr>
            </w:pPr>
            <w:r>
              <w:rPr>
                <w:rFonts w:ascii="Times New Roman" w:hAnsi="Times New Roman" w:cs="Times New Roman"/>
                <w:szCs w:val="22"/>
              </w:rPr>
              <w:t>1.89</w:t>
            </w:r>
          </w:p>
        </w:tc>
      </w:tr>
      <w:tr w:rsidR="001F6348" w:rsidRPr="000F264C" w:rsidTr="00826B34">
        <w:trPr>
          <w:trHeight w:val="74"/>
        </w:trPr>
        <w:tc>
          <w:tcPr>
            <w:tcW w:w="1864" w:type="dxa"/>
            <w:tcBorders>
              <w:top w:val="nil"/>
              <w:left w:val="nil"/>
              <w:bottom w:val="nil"/>
              <w:right w:val="nil"/>
            </w:tcBorders>
          </w:tcPr>
          <w:p w:rsidR="001F6348" w:rsidRPr="000F264C" w:rsidRDefault="001F6348" w:rsidP="00826B34">
            <w:pPr>
              <w:spacing w:after="0" w:line="240" w:lineRule="atLeast"/>
              <w:ind w:left="-78" w:right="-23"/>
              <w:rPr>
                <w:rFonts w:ascii="Times New Roman" w:hAnsi="Times New Roman" w:cs="Times New Roman"/>
                <w:spacing w:val="-4"/>
                <w:szCs w:val="22"/>
              </w:rPr>
            </w:pPr>
            <w:r w:rsidRPr="000F264C">
              <w:rPr>
                <w:rFonts w:ascii="Times New Roman" w:hAnsi="Times New Roman" w:cs="Times New Roman"/>
                <w:spacing w:val="-4"/>
                <w:szCs w:val="22"/>
              </w:rPr>
              <w:t>DSCR</w:t>
            </w:r>
          </w:p>
        </w:tc>
        <w:tc>
          <w:tcPr>
            <w:tcW w:w="275" w:type="dxa"/>
            <w:tcBorders>
              <w:top w:val="nil"/>
              <w:left w:val="nil"/>
              <w:bottom w:val="nil"/>
              <w:right w:val="nil"/>
            </w:tcBorders>
          </w:tcPr>
          <w:p w:rsidR="001F6348" w:rsidRPr="000F264C" w:rsidRDefault="001F6348" w:rsidP="00826B34">
            <w:pPr>
              <w:spacing w:after="0" w:line="240" w:lineRule="atLeast"/>
              <w:ind w:right="-23"/>
              <w:rPr>
                <w:rFonts w:ascii="Times New Roman" w:hAnsi="Times New Roman" w:cs="Times New Roman"/>
                <w:spacing w:val="-4"/>
                <w:szCs w:val="22"/>
                <w:cs/>
              </w:rPr>
            </w:pPr>
          </w:p>
        </w:tc>
        <w:tc>
          <w:tcPr>
            <w:tcW w:w="3552" w:type="dxa"/>
            <w:tcBorders>
              <w:top w:val="nil"/>
              <w:left w:val="nil"/>
              <w:bottom w:val="nil"/>
              <w:right w:val="nil"/>
            </w:tcBorders>
          </w:tcPr>
          <w:p w:rsidR="001F6348" w:rsidRPr="000F264C" w:rsidRDefault="001F6348" w:rsidP="00826B34">
            <w:pPr>
              <w:spacing w:after="0" w:line="240" w:lineRule="atLeast"/>
              <w:ind w:left="-100" w:right="-23"/>
              <w:jc w:val="center"/>
              <w:rPr>
                <w:rFonts w:ascii="Times New Roman" w:hAnsi="Times New Roman" w:cs="Times New Roman"/>
                <w:spacing w:val="-4"/>
                <w:szCs w:val="22"/>
                <w:cs/>
              </w:rPr>
            </w:pPr>
            <w:r w:rsidRPr="000F264C">
              <w:rPr>
                <w:rFonts w:ascii="Times New Roman" w:hAnsi="Times New Roman" w:cs="Times New Roman"/>
                <w:spacing w:val="-4"/>
                <w:szCs w:val="22"/>
              </w:rPr>
              <w:t>Not less than 1.2 times</w:t>
            </w:r>
          </w:p>
        </w:tc>
        <w:tc>
          <w:tcPr>
            <w:tcW w:w="3119" w:type="dxa"/>
            <w:tcBorders>
              <w:top w:val="nil"/>
              <w:left w:val="nil"/>
              <w:bottom w:val="nil"/>
              <w:right w:val="nil"/>
            </w:tcBorders>
          </w:tcPr>
          <w:p w:rsidR="001F6348" w:rsidRPr="000F264C" w:rsidRDefault="00292ABD" w:rsidP="00826B34">
            <w:pPr>
              <w:spacing w:after="0" w:line="240" w:lineRule="atLeast"/>
              <w:ind w:left="-78" w:right="-23"/>
              <w:jc w:val="center"/>
              <w:rPr>
                <w:rFonts w:ascii="Times New Roman" w:hAnsi="Times New Roman" w:cs="Times New Roman"/>
                <w:szCs w:val="22"/>
              </w:rPr>
            </w:pPr>
            <w:r>
              <w:rPr>
                <w:rFonts w:ascii="Times New Roman" w:hAnsi="Times New Roman" w:cs="Times New Roman"/>
                <w:szCs w:val="22"/>
              </w:rPr>
              <w:t>1.6</w:t>
            </w:r>
            <w:r w:rsidR="00FA5F5F">
              <w:rPr>
                <w:rFonts w:ascii="Times New Roman" w:hAnsi="Times New Roman" w:cs="Times New Roman"/>
                <w:szCs w:val="22"/>
              </w:rPr>
              <w:t>3</w:t>
            </w:r>
          </w:p>
        </w:tc>
      </w:tr>
    </w:tbl>
    <w:p w:rsidR="0098249F" w:rsidRPr="00E37919" w:rsidRDefault="0098249F" w:rsidP="00E3791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0329B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t>L</w:t>
      </w:r>
      <w:r w:rsidR="00AC02D8" w:rsidRPr="000F264C">
        <w:rPr>
          <w:rFonts w:ascii="Times New Roman" w:hAnsi="Times New Roman" w:cs="Times New Roman"/>
          <w:b/>
          <w:bCs/>
          <w:szCs w:val="22"/>
        </w:rPr>
        <w:t>ease liabilities</w:t>
      </w:r>
    </w:p>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40" w:type="dxa"/>
        <w:tblInd w:w="79" w:type="dxa"/>
        <w:tblLayout w:type="fixed"/>
        <w:tblCellMar>
          <w:left w:w="79" w:type="dxa"/>
          <w:right w:w="79" w:type="dxa"/>
        </w:tblCellMar>
        <w:tblLook w:val="0000"/>
      </w:tblPr>
      <w:tblGrid>
        <w:gridCol w:w="1975"/>
        <w:gridCol w:w="1288"/>
        <w:gridCol w:w="181"/>
        <w:gridCol w:w="1077"/>
        <w:gridCol w:w="180"/>
        <w:gridCol w:w="8"/>
        <w:gridCol w:w="1264"/>
        <w:gridCol w:w="183"/>
        <w:gridCol w:w="9"/>
        <w:gridCol w:w="1225"/>
        <w:gridCol w:w="181"/>
        <w:gridCol w:w="11"/>
        <w:gridCol w:w="922"/>
        <w:gridCol w:w="8"/>
        <w:gridCol w:w="175"/>
        <w:gridCol w:w="8"/>
        <w:gridCol w:w="1220"/>
        <w:gridCol w:w="9"/>
        <w:gridCol w:w="7"/>
        <w:gridCol w:w="9"/>
      </w:tblGrid>
      <w:tr w:rsidR="00AC02D8" w:rsidRPr="000F264C" w:rsidTr="00826B34">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64" w:type="dxa"/>
            <w:gridSpan w:val="19"/>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Consolidated financial statements</w:t>
            </w:r>
          </w:p>
        </w:tc>
      </w:tr>
      <w:tr w:rsidR="00AC02D8" w:rsidRPr="000F264C" w:rsidTr="00826B34">
        <w:trPr>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998" w:type="dxa"/>
            <w:gridSpan w:val="6"/>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202</w:t>
            </w:r>
            <w:r w:rsidR="001F6A08">
              <w:rPr>
                <w:rFonts w:ascii="Times New Roman" w:hAnsi="Times New Roman" w:cs="Times New Roman"/>
                <w:szCs w:val="22"/>
              </w:rPr>
              <w:t>1</w:t>
            </w:r>
          </w:p>
        </w:tc>
        <w:tc>
          <w:tcPr>
            <w:tcW w:w="183" w:type="dxa"/>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783" w:type="dxa"/>
            <w:gridSpan w:val="12"/>
            <w:tcBorders>
              <w:bottom w:val="single" w:sz="4" w:space="0" w:color="auto"/>
            </w:tcBorders>
          </w:tcPr>
          <w:p w:rsidR="00AC02D8" w:rsidRPr="000F264C" w:rsidRDefault="00270683" w:rsidP="00C55115">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w:t>
            </w:r>
            <w:r w:rsidR="001F6A08">
              <w:rPr>
                <w:rFonts w:ascii="Times New Roman" w:hAnsi="Times New Roman" w:cs="Times New Roman"/>
                <w:szCs w:val="22"/>
              </w:rPr>
              <w:t>20</w:t>
            </w:r>
          </w:p>
        </w:tc>
      </w:tr>
      <w:tr w:rsidR="00AC02D8" w:rsidRPr="000F264C" w:rsidTr="00826B34">
        <w:trPr>
          <w:gridAfter w:val="2"/>
          <w:wAfter w:w="16" w:type="dxa"/>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1077"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785F10"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w:t>
            </w:r>
            <w:r w:rsidR="00AC02D8" w:rsidRPr="000F264C">
              <w:rPr>
                <w:rFonts w:ascii="Times New Roman" w:hAnsi="Times New Roman" w:cs="Times New Roman"/>
                <w:szCs w:val="22"/>
              </w:rPr>
              <w:t>nterest</w:t>
            </w:r>
          </w:p>
        </w:tc>
        <w:tc>
          <w:tcPr>
            <w:tcW w:w="180"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183"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34"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81" w:type="dxa"/>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941"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83"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28"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1F6A08">
        <w:trPr>
          <w:gridAfter w:val="2"/>
          <w:wAfter w:w="15" w:type="dxa"/>
          <w:cantSplit/>
        </w:trPr>
        <w:tc>
          <w:tcPr>
            <w:tcW w:w="1976"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49" w:type="dxa"/>
            <w:gridSpan w:val="17"/>
          </w:tcPr>
          <w:p w:rsidR="00AC02D8" w:rsidRPr="000F264C" w:rsidRDefault="00AC02D8" w:rsidP="00ED7700">
            <w:pPr>
              <w:spacing w:after="0" w:line="240" w:lineRule="atLeast"/>
              <w:ind w:right="-25"/>
              <w:jc w:val="center"/>
              <w:rPr>
                <w:rFonts w:ascii="Times New Roman" w:hAnsi="Times New Roman" w:cs="Times New Roman"/>
                <w:szCs w:val="22"/>
                <w:lang w:val="en-GB" w:bidi="ar-SA"/>
              </w:rPr>
            </w:pPr>
            <w:r w:rsidRPr="000F264C">
              <w:rPr>
                <w:rFonts w:ascii="Times New Roman" w:hAnsi="Times New Roman" w:cs="Times New Roman"/>
                <w:i/>
                <w:iCs/>
                <w:szCs w:val="22"/>
                <w:lang w:val="en-GB" w:bidi="ar-SA"/>
              </w:rPr>
              <w:t>(in Baht)</w:t>
            </w:r>
          </w:p>
        </w:tc>
      </w:tr>
      <w:tr w:rsidR="001F6A08" w:rsidRPr="000F264C" w:rsidTr="001F6A08">
        <w:trPr>
          <w:gridAfter w:val="1"/>
          <w:wAfter w:w="8" w:type="dxa"/>
          <w:cantSplit/>
        </w:trPr>
        <w:tc>
          <w:tcPr>
            <w:tcW w:w="1976" w:type="dxa"/>
          </w:tcPr>
          <w:p w:rsidR="001F6A08" w:rsidRPr="0048486A" w:rsidRDefault="001F6A08" w:rsidP="005E3128">
            <w:pPr>
              <w:spacing w:after="0" w:line="240" w:lineRule="atLeast"/>
              <w:ind w:left="63" w:right="-25" w:hanging="49"/>
              <w:jc w:val="both"/>
              <w:rPr>
                <w:rFonts w:ascii="Times New Roman" w:hAnsi="Times New Roman" w:cs="Times New Roman"/>
                <w:szCs w:val="22"/>
              </w:rPr>
            </w:pPr>
            <w:r w:rsidRPr="0048486A">
              <w:rPr>
                <w:rFonts w:ascii="Times New Roman" w:hAnsi="Times New Roman" w:cs="Times New Roman"/>
                <w:szCs w:val="22"/>
              </w:rPr>
              <w:t>Within one year</w:t>
            </w:r>
          </w:p>
        </w:tc>
        <w:tc>
          <w:tcPr>
            <w:tcW w:w="1288" w:type="dxa"/>
            <w:vAlign w:val="bottom"/>
          </w:tcPr>
          <w:p w:rsidR="001F6A08" w:rsidRPr="0048486A" w:rsidRDefault="00292ABD" w:rsidP="0048486A">
            <w:pPr>
              <w:tabs>
                <w:tab w:val="decimal" w:pos="855"/>
              </w:tabs>
              <w:spacing w:after="0" w:line="240" w:lineRule="atLeast"/>
              <w:ind w:right="-25"/>
              <w:jc w:val="right"/>
              <w:rPr>
                <w:rFonts w:ascii="Times New Roman" w:hAnsi="Times New Roman" w:cs="Times New Roman"/>
                <w:szCs w:val="22"/>
              </w:rPr>
            </w:pPr>
            <w:r>
              <w:rPr>
                <w:rFonts w:ascii="Times New Roman" w:hAnsi="Times New Roman" w:cs="Times New Roman"/>
                <w:szCs w:val="22"/>
              </w:rPr>
              <w:t>7,969,528</w:t>
            </w:r>
          </w:p>
        </w:tc>
        <w:tc>
          <w:tcPr>
            <w:tcW w:w="181" w:type="dxa"/>
            <w:vAlign w:val="bottom"/>
          </w:tcPr>
          <w:p w:rsidR="001F6A08" w:rsidRPr="0048486A" w:rsidRDefault="001F6A08" w:rsidP="001C0AB9">
            <w:pPr>
              <w:tabs>
                <w:tab w:val="decimal" w:pos="765"/>
                <w:tab w:val="decimal" w:pos="855"/>
              </w:tabs>
              <w:spacing w:after="0" w:line="240" w:lineRule="atLeast"/>
              <w:ind w:right="-25"/>
              <w:rPr>
                <w:rFonts w:ascii="Times New Roman" w:hAnsi="Times New Roman" w:cs="Times New Roman"/>
                <w:szCs w:val="22"/>
              </w:rPr>
            </w:pPr>
          </w:p>
        </w:tc>
        <w:tc>
          <w:tcPr>
            <w:tcW w:w="1077" w:type="dxa"/>
            <w:vAlign w:val="bottom"/>
          </w:tcPr>
          <w:p w:rsidR="001F6A08" w:rsidRPr="0048486A" w:rsidRDefault="00292ABD" w:rsidP="00826B34">
            <w:pPr>
              <w:tabs>
                <w:tab w:val="decimal" w:pos="942"/>
              </w:tabs>
              <w:spacing w:after="0" w:line="240" w:lineRule="atLeast"/>
              <w:ind w:left="-93" w:right="-25"/>
              <w:jc w:val="right"/>
              <w:rPr>
                <w:rFonts w:ascii="Times New Roman" w:hAnsi="Times New Roman" w:cs="Times New Roman"/>
                <w:szCs w:val="22"/>
              </w:rPr>
            </w:pPr>
            <w:r>
              <w:rPr>
                <w:rFonts w:ascii="Times New Roman" w:hAnsi="Times New Roman" w:cs="Times New Roman"/>
                <w:szCs w:val="22"/>
              </w:rPr>
              <w:t>812,728</w:t>
            </w:r>
          </w:p>
        </w:tc>
        <w:tc>
          <w:tcPr>
            <w:tcW w:w="188" w:type="dxa"/>
            <w:gridSpan w:val="2"/>
            <w:vAlign w:val="bottom"/>
          </w:tcPr>
          <w:p w:rsidR="001F6A08" w:rsidRPr="0048486A" w:rsidRDefault="001F6A08" w:rsidP="001C0AB9">
            <w:pPr>
              <w:tabs>
                <w:tab w:val="decimal" w:pos="622"/>
                <w:tab w:val="decimal" w:pos="765"/>
              </w:tabs>
              <w:spacing w:after="0" w:line="240" w:lineRule="atLeast"/>
              <w:ind w:right="-145" w:hanging="86"/>
              <w:rPr>
                <w:rFonts w:ascii="Times New Roman" w:hAnsi="Times New Roman" w:cs="Times New Roman"/>
                <w:szCs w:val="22"/>
              </w:rPr>
            </w:pPr>
          </w:p>
        </w:tc>
        <w:tc>
          <w:tcPr>
            <w:tcW w:w="1264" w:type="dxa"/>
            <w:vAlign w:val="bottom"/>
          </w:tcPr>
          <w:p w:rsidR="001F6A08" w:rsidRPr="0048486A" w:rsidRDefault="00292ABD" w:rsidP="0048486A">
            <w:pPr>
              <w:tabs>
                <w:tab w:val="decimal" w:pos="950"/>
              </w:tabs>
              <w:spacing w:after="0" w:line="240" w:lineRule="atLeast"/>
              <w:ind w:right="-25"/>
              <w:jc w:val="right"/>
              <w:rPr>
                <w:rFonts w:ascii="Times New Roman" w:hAnsi="Times New Roman" w:cs="Times New Roman"/>
                <w:szCs w:val="22"/>
              </w:rPr>
            </w:pPr>
            <w:r>
              <w:rPr>
                <w:rFonts w:ascii="Times New Roman" w:hAnsi="Times New Roman" w:cs="Times New Roman"/>
                <w:szCs w:val="22"/>
              </w:rPr>
              <w:t>7,156,800</w:t>
            </w:r>
          </w:p>
        </w:tc>
        <w:tc>
          <w:tcPr>
            <w:tcW w:w="192" w:type="dxa"/>
            <w:gridSpan w:val="2"/>
            <w:vAlign w:val="bottom"/>
          </w:tcPr>
          <w:p w:rsidR="001F6A08" w:rsidRPr="0048486A" w:rsidRDefault="001F6A08" w:rsidP="005E3128">
            <w:pPr>
              <w:tabs>
                <w:tab w:val="decimal" w:pos="765"/>
              </w:tabs>
              <w:spacing w:after="0" w:line="240" w:lineRule="atLeast"/>
              <w:ind w:right="-25"/>
              <w:jc w:val="center"/>
              <w:rPr>
                <w:rFonts w:ascii="Times New Roman" w:hAnsi="Times New Roman" w:cs="Times New Roman"/>
                <w:szCs w:val="22"/>
              </w:rPr>
            </w:pPr>
          </w:p>
        </w:tc>
        <w:tc>
          <w:tcPr>
            <w:tcW w:w="1225" w:type="dxa"/>
            <w:vAlign w:val="bottom"/>
          </w:tcPr>
          <w:p w:rsidR="001F6A08" w:rsidRPr="0048486A" w:rsidRDefault="001F6A08" w:rsidP="001F6A08">
            <w:pPr>
              <w:spacing w:after="0" w:line="240" w:lineRule="atLeast"/>
              <w:ind w:right="82"/>
              <w:jc w:val="right"/>
              <w:rPr>
                <w:rFonts w:ascii="Times New Roman" w:hAnsi="Times New Roman" w:cs="Times New Roman"/>
                <w:szCs w:val="22"/>
              </w:rPr>
            </w:pPr>
            <w:r w:rsidRPr="0048486A">
              <w:rPr>
                <w:rFonts w:ascii="Times New Roman" w:hAnsi="Times New Roman" w:cs="Times New Roman"/>
                <w:szCs w:val="22"/>
                <w:cs/>
              </w:rPr>
              <w:t>7</w:t>
            </w:r>
            <w:r w:rsidRPr="0048486A">
              <w:rPr>
                <w:rFonts w:ascii="Times New Roman" w:hAnsi="Times New Roman" w:cs="Times New Roman"/>
                <w:szCs w:val="22"/>
              </w:rPr>
              <w:t>,</w:t>
            </w:r>
            <w:r w:rsidRPr="0048486A">
              <w:rPr>
                <w:rFonts w:ascii="Times New Roman" w:hAnsi="Times New Roman" w:cs="Times New Roman"/>
                <w:szCs w:val="22"/>
                <w:cs/>
              </w:rPr>
              <w:t>548</w:t>
            </w:r>
            <w:r w:rsidRPr="0048486A">
              <w:rPr>
                <w:rFonts w:ascii="Times New Roman" w:hAnsi="Times New Roman" w:cs="Times New Roman"/>
                <w:szCs w:val="22"/>
              </w:rPr>
              <w:t>,</w:t>
            </w:r>
            <w:r w:rsidRPr="0048486A">
              <w:rPr>
                <w:rFonts w:ascii="Times New Roman" w:hAnsi="Times New Roman" w:cs="Times New Roman"/>
                <w:szCs w:val="22"/>
                <w:cs/>
              </w:rPr>
              <w:t>175</w:t>
            </w:r>
          </w:p>
        </w:tc>
        <w:tc>
          <w:tcPr>
            <w:tcW w:w="192" w:type="dxa"/>
            <w:gridSpan w:val="2"/>
            <w:vAlign w:val="bottom"/>
          </w:tcPr>
          <w:p w:rsidR="001F6A08" w:rsidRPr="0048486A" w:rsidRDefault="001F6A08" w:rsidP="001F6A08">
            <w:pPr>
              <w:tabs>
                <w:tab w:val="decimal" w:pos="765"/>
                <w:tab w:val="decimal" w:pos="855"/>
              </w:tabs>
              <w:spacing w:after="0" w:line="240" w:lineRule="atLeast"/>
              <w:ind w:right="-25"/>
              <w:rPr>
                <w:rFonts w:ascii="Times New Roman" w:hAnsi="Times New Roman" w:cs="Times New Roman"/>
                <w:szCs w:val="22"/>
              </w:rPr>
            </w:pPr>
          </w:p>
        </w:tc>
        <w:tc>
          <w:tcPr>
            <w:tcW w:w="922" w:type="dxa"/>
            <w:vAlign w:val="bottom"/>
          </w:tcPr>
          <w:p w:rsidR="001F6A08" w:rsidRPr="0048486A" w:rsidRDefault="001F6A08" w:rsidP="00E743BA">
            <w:pPr>
              <w:spacing w:after="0" w:line="240" w:lineRule="atLeast"/>
              <w:ind w:left="-137" w:right="-80"/>
              <w:jc w:val="right"/>
              <w:rPr>
                <w:rFonts w:ascii="Times New Roman" w:hAnsi="Times New Roman" w:cs="Times New Roman"/>
                <w:szCs w:val="22"/>
              </w:rPr>
            </w:pPr>
            <w:r w:rsidRPr="0048486A">
              <w:rPr>
                <w:rFonts w:ascii="Times New Roman" w:hAnsi="Times New Roman" w:cs="Times New Roman"/>
                <w:szCs w:val="22"/>
              </w:rPr>
              <w:t>762,097</w:t>
            </w:r>
          </w:p>
        </w:tc>
        <w:tc>
          <w:tcPr>
            <w:tcW w:w="183" w:type="dxa"/>
            <w:gridSpan w:val="2"/>
            <w:vAlign w:val="bottom"/>
          </w:tcPr>
          <w:p w:rsidR="001F6A08" w:rsidRPr="0048486A" w:rsidRDefault="001F6A08" w:rsidP="001F6A08">
            <w:pPr>
              <w:tabs>
                <w:tab w:val="decimal" w:pos="622"/>
                <w:tab w:val="decimal" w:pos="765"/>
              </w:tabs>
              <w:spacing w:after="0" w:line="240" w:lineRule="atLeast"/>
              <w:ind w:right="-145" w:hanging="86"/>
              <w:rPr>
                <w:rFonts w:ascii="Times New Roman" w:hAnsi="Times New Roman" w:cs="Times New Roman"/>
                <w:szCs w:val="22"/>
              </w:rPr>
            </w:pPr>
          </w:p>
        </w:tc>
        <w:tc>
          <w:tcPr>
            <w:tcW w:w="1244" w:type="dxa"/>
            <w:gridSpan w:val="4"/>
            <w:vAlign w:val="bottom"/>
          </w:tcPr>
          <w:p w:rsidR="001F6A08" w:rsidRPr="0048486A" w:rsidRDefault="001F6A08" w:rsidP="001F6A08">
            <w:pPr>
              <w:spacing w:after="0" w:line="240" w:lineRule="atLeast"/>
              <w:ind w:right="65"/>
              <w:jc w:val="right"/>
              <w:rPr>
                <w:rFonts w:ascii="Times New Roman" w:hAnsi="Times New Roman" w:cs="Times New Roman"/>
                <w:szCs w:val="22"/>
              </w:rPr>
            </w:pPr>
            <w:r w:rsidRPr="0048486A">
              <w:rPr>
                <w:rFonts w:ascii="Times New Roman" w:hAnsi="Times New Roman" w:cs="Times New Roman"/>
                <w:szCs w:val="22"/>
              </w:rPr>
              <w:t>6,786,078</w:t>
            </w:r>
          </w:p>
        </w:tc>
      </w:tr>
      <w:tr w:rsidR="001F6A08" w:rsidRPr="000F264C" w:rsidTr="001F6A08">
        <w:trPr>
          <w:gridAfter w:val="3"/>
          <w:wAfter w:w="24" w:type="dxa"/>
          <w:cantSplit/>
        </w:trPr>
        <w:tc>
          <w:tcPr>
            <w:tcW w:w="1976" w:type="dxa"/>
          </w:tcPr>
          <w:p w:rsidR="001F6A08" w:rsidRPr="0048486A" w:rsidRDefault="001F6A08" w:rsidP="005E3128">
            <w:pPr>
              <w:tabs>
                <w:tab w:val="left" w:pos="196"/>
              </w:tabs>
              <w:spacing w:after="0" w:line="240" w:lineRule="atLeast"/>
              <w:ind w:right="-25" w:firstLine="14"/>
              <w:rPr>
                <w:rFonts w:ascii="Times New Roman" w:hAnsi="Times New Roman" w:cs="Times New Roman"/>
                <w:szCs w:val="22"/>
              </w:rPr>
            </w:pPr>
            <w:r w:rsidRPr="0048486A">
              <w:rPr>
                <w:rFonts w:ascii="Times New Roman" w:hAnsi="Times New Roman" w:cs="Times New Roman"/>
                <w:szCs w:val="22"/>
              </w:rPr>
              <w:t xml:space="preserve">After one year but </w:t>
            </w:r>
            <w:r w:rsidRPr="0048486A">
              <w:rPr>
                <w:rFonts w:ascii="Times New Roman" w:hAnsi="Times New Roman" w:cs="Times New Roman"/>
                <w:szCs w:val="22"/>
              </w:rPr>
              <w:tab/>
              <w:t>within five years</w:t>
            </w:r>
          </w:p>
        </w:tc>
        <w:tc>
          <w:tcPr>
            <w:tcW w:w="1288" w:type="dxa"/>
            <w:tcBorders>
              <w:bottom w:val="single" w:sz="4" w:space="0" w:color="auto"/>
            </w:tcBorders>
            <w:vAlign w:val="bottom"/>
          </w:tcPr>
          <w:p w:rsidR="001F6A08" w:rsidRPr="0048486A" w:rsidRDefault="00292ABD" w:rsidP="0048486A">
            <w:pPr>
              <w:tabs>
                <w:tab w:val="decimal" w:pos="855"/>
              </w:tabs>
              <w:spacing w:after="0" w:line="240" w:lineRule="atLeast"/>
              <w:ind w:right="-25"/>
              <w:jc w:val="right"/>
              <w:rPr>
                <w:rFonts w:ascii="Times New Roman" w:hAnsi="Times New Roman" w:cs="Times New Roman"/>
                <w:szCs w:val="22"/>
              </w:rPr>
            </w:pPr>
            <w:r>
              <w:rPr>
                <w:rFonts w:ascii="Times New Roman" w:hAnsi="Times New Roman" w:cs="Times New Roman"/>
                <w:szCs w:val="22"/>
              </w:rPr>
              <w:t>17,932,718</w:t>
            </w:r>
          </w:p>
        </w:tc>
        <w:tc>
          <w:tcPr>
            <w:tcW w:w="181" w:type="dxa"/>
          </w:tcPr>
          <w:p w:rsidR="001F6A08" w:rsidRPr="0048486A" w:rsidRDefault="001F6A08" w:rsidP="001C0AB9">
            <w:pPr>
              <w:tabs>
                <w:tab w:val="decimal" w:pos="855"/>
              </w:tabs>
              <w:spacing w:after="0" w:line="240" w:lineRule="atLeast"/>
              <w:ind w:right="-25"/>
              <w:rPr>
                <w:rFonts w:ascii="Times New Roman" w:hAnsi="Times New Roman" w:cs="Times New Roman"/>
                <w:szCs w:val="22"/>
              </w:rPr>
            </w:pPr>
          </w:p>
        </w:tc>
        <w:tc>
          <w:tcPr>
            <w:tcW w:w="1077" w:type="dxa"/>
            <w:tcBorders>
              <w:bottom w:val="single" w:sz="4" w:space="0" w:color="auto"/>
            </w:tcBorders>
            <w:vAlign w:val="bottom"/>
          </w:tcPr>
          <w:p w:rsidR="001F6A08" w:rsidRPr="0048486A" w:rsidRDefault="00292ABD" w:rsidP="00826B34">
            <w:pPr>
              <w:tabs>
                <w:tab w:val="decimal" w:pos="942"/>
              </w:tabs>
              <w:spacing w:after="0" w:line="240" w:lineRule="atLeast"/>
              <w:ind w:left="-93" w:right="-25"/>
              <w:jc w:val="right"/>
              <w:rPr>
                <w:rFonts w:ascii="Times New Roman" w:hAnsi="Times New Roman" w:cs="Times New Roman"/>
                <w:szCs w:val="22"/>
              </w:rPr>
            </w:pPr>
            <w:r>
              <w:rPr>
                <w:rFonts w:ascii="Times New Roman" w:hAnsi="Times New Roman" w:cs="Times New Roman"/>
                <w:szCs w:val="22"/>
              </w:rPr>
              <w:t>1,005,608</w:t>
            </w:r>
          </w:p>
        </w:tc>
        <w:tc>
          <w:tcPr>
            <w:tcW w:w="180" w:type="dxa"/>
          </w:tcPr>
          <w:p w:rsidR="001F6A08" w:rsidRPr="0048486A" w:rsidRDefault="001F6A08" w:rsidP="001C0AB9">
            <w:pPr>
              <w:tabs>
                <w:tab w:val="decimal" w:pos="855"/>
              </w:tabs>
              <w:spacing w:after="0" w:line="240" w:lineRule="atLeast"/>
              <w:ind w:right="-25"/>
              <w:rPr>
                <w:rFonts w:ascii="Times New Roman" w:hAnsi="Times New Roman" w:cs="Times New Roman"/>
                <w:szCs w:val="22"/>
              </w:rPr>
            </w:pPr>
          </w:p>
        </w:tc>
        <w:tc>
          <w:tcPr>
            <w:tcW w:w="1272" w:type="dxa"/>
            <w:gridSpan w:val="2"/>
            <w:tcBorders>
              <w:bottom w:val="single" w:sz="4" w:space="0" w:color="auto"/>
            </w:tcBorders>
            <w:vAlign w:val="bottom"/>
          </w:tcPr>
          <w:p w:rsidR="001F6A08" w:rsidRPr="0048486A" w:rsidRDefault="00292ABD" w:rsidP="0048486A">
            <w:pPr>
              <w:tabs>
                <w:tab w:val="decimal" w:pos="950"/>
              </w:tabs>
              <w:spacing w:after="0" w:line="240" w:lineRule="atLeast"/>
              <w:ind w:right="-25"/>
              <w:jc w:val="right"/>
              <w:rPr>
                <w:rFonts w:ascii="Times New Roman" w:hAnsi="Times New Roman" w:cs="Times New Roman"/>
                <w:szCs w:val="22"/>
              </w:rPr>
            </w:pPr>
            <w:r>
              <w:rPr>
                <w:rFonts w:ascii="Times New Roman" w:hAnsi="Times New Roman" w:cs="Times New Roman"/>
                <w:szCs w:val="22"/>
              </w:rPr>
              <w:t>16,927,110</w:t>
            </w:r>
          </w:p>
        </w:tc>
        <w:tc>
          <w:tcPr>
            <w:tcW w:w="183" w:type="dxa"/>
          </w:tcPr>
          <w:p w:rsidR="001F6A08" w:rsidRPr="0048486A" w:rsidRDefault="001F6A08" w:rsidP="005E3128">
            <w:pPr>
              <w:tabs>
                <w:tab w:val="decimal" w:pos="821"/>
              </w:tabs>
              <w:spacing w:after="0" w:line="240" w:lineRule="atLeast"/>
              <w:ind w:right="-25"/>
              <w:jc w:val="center"/>
              <w:rPr>
                <w:rFonts w:ascii="Times New Roman" w:hAnsi="Times New Roman" w:cs="Times New Roman"/>
                <w:szCs w:val="22"/>
              </w:rPr>
            </w:pPr>
          </w:p>
        </w:tc>
        <w:tc>
          <w:tcPr>
            <w:tcW w:w="1234" w:type="dxa"/>
            <w:gridSpan w:val="2"/>
            <w:tcBorders>
              <w:bottom w:val="single" w:sz="4" w:space="0" w:color="auto"/>
            </w:tcBorders>
            <w:vAlign w:val="bottom"/>
          </w:tcPr>
          <w:p w:rsidR="001F6A08" w:rsidRPr="0048486A" w:rsidRDefault="001F6A08" w:rsidP="001F6A08">
            <w:pPr>
              <w:spacing w:after="0" w:line="240" w:lineRule="atLeast"/>
              <w:ind w:right="82"/>
              <w:jc w:val="right"/>
              <w:rPr>
                <w:rFonts w:ascii="Times New Roman" w:hAnsi="Times New Roman" w:cs="Times New Roman"/>
                <w:szCs w:val="22"/>
              </w:rPr>
            </w:pPr>
            <w:r w:rsidRPr="0048486A">
              <w:rPr>
                <w:rFonts w:ascii="Times New Roman" w:hAnsi="Times New Roman" w:cs="Times New Roman"/>
                <w:szCs w:val="22"/>
              </w:rPr>
              <w:t>20,305,90</w:t>
            </w:r>
            <w:r>
              <w:rPr>
                <w:rFonts w:ascii="Times New Roman" w:hAnsi="Times New Roman" w:cs="Times New Roman"/>
                <w:szCs w:val="22"/>
              </w:rPr>
              <w:t>9</w:t>
            </w:r>
          </w:p>
        </w:tc>
        <w:tc>
          <w:tcPr>
            <w:tcW w:w="181" w:type="dxa"/>
          </w:tcPr>
          <w:p w:rsidR="001F6A08" w:rsidRPr="0048486A" w:rsidRDefault="001F6A08" w:rsidP="001F6A08">
            <w:pPr>
              <w:tabs>
                <w:tab w:val="decimal" w:pos="855"/>
              </w:tabs>
              <w:spacing w:after="0" w:line="240" w:lineRule="atLeast"/>
              <w:ind w:right="-25"/>
              <w:rPr>
                <w:rFonts w:ascii="Times New Roman" w:hAnsi="Times New Roman" w:cs="Times New Roman"/>
                <w:szCs w:val="22"/>
              </w:rPr>
            </w:pPr>
          </w:p>
        </w:tc>
        <w:tc>
          <w:tcPr>
            <w:tcW w:w="933" w:type="dxa"/>
            <w:gridSpan w:val="2"/>
            <w:tcBorders>
              <w:bottom w:val="single" w:sz="4" w:space="0" w:color="auto"/>
            </w:tcBorders>
            <w:vAlign w:val="bottom"/>
          </w:tcPr>
          <w:p w:rsidR="001F6A08" w:rsidRPr="0048486A" w:rsidRDefault="001F6A08" w:rsidP="00E743BA">
            <w:pPr>
              <w:spacing w:after="0" w:line="240" w:lineRule="atLeast"/>
              <w:ind w:left="-137" w:right="-80"/>
              <w:jc w:val="right"/>
              <w:rPr>
                <w:rFonts w:ascii="Times New Roman" w:hAnsi="Times New Roman" w:cs="Times New Roman"/>
                <w:szCs w:val="22"/>
              </w:rPr>
            </w:pPr>
            <w:r w:rsidRPr="0048486A">
              <w:rPr>
                <w:rFonts w:ascii="Times New Roman" w:hAnsi="Times New Roman" w:cs="Times New Roman"/>
                <w:szCs w:val="22"/>
              </w:rPr>
              <w:t>1,073,409</w:t>
            </w:r>
          </w:p>
        </w:tc>
        <w:tc>
          <w:tcPr>
            <w:tcW w:w="183" w:type="dxa"/>
            <w:gridSpan w:val="2"/>
          </w:tcPr>
          <w:p w:rsidR="001F6A08" w:rsidRPr="0048486A" w:rsidRDefault="001F6A08" w:rsidP="001F6A08">
            <w:pPr>
              <w:tabs>
                <w:tab w:val="decimal" w:pos="855"/>
              </w:tabs>
              <w:spacing w:after="0" w:line="240" w:lineRule="atLeast"/>
              <w:ind w:right="-25"/>
              <w:rPr>
                <w:rFonts w:ascii="Times New Roman" w:hAnsi="Times New Roman" w:cs="Times New Roman"/>
                <w:szCs w:val="22"/>
              </w:rPr>
            </w:pPr>
          </w:p>
        </w:tc>
        <w:tc>
          <w:tcPr>
            <w:tcW w:w="1228" w:type="dxa"/>
            <w:gridSpan w:val="2"/>
            <w:tcBorders>
              <w:bottom w:val="single" w:sz="4" w:space="0" w:color="auto"/>
            </w:tcBorders>
            <w:vAlign w:val="bottom"/>
          </w:tcPr>
          <w:p w:rsidR="001F6A08" w:rsidRPr="0048486A" w:rsidRDefault="001F6A08" w:rsidP="001F6A08">
            <w:pPr>
              <w:spacing w:after="0" w:line="240" w:lineRule="atLeast"/>
              <w:ind w:right="65"/>
              <w:jc w:val="right"/>
              <w:rPr>
                <w:rFonts w:ascii="Times New Roman" w:hAnsi="Times New Roman" w:cs="Times New Roman"/>
                <w:szCs w:val="22"/>
              </w:rPr>
            </w:pPr>
            <w:r w:rsidRPr="0048486A">
              <w:rPr>
                <w:rFonts w:ascii="Times New Roman" w:hAnsi="Times New Roman" w:cs="Times New Roman"/>
                <w:szCs w:val="22"/>
              </w:rPr>
              <w:t>19,232,499</w:t>
            </w:r>
          </w:p>
        </w:tc>
      </w:tr>
      <w:tr w:rsidR="001F6A08" w:rsidRPr="000F264C" w:rsidTr="001F6A08">
        <w:trPr>
          <w:gridAfter w:val="3"/>
          <w:wAfter w:w="24" w:type="dxa"/>
          <w:cantSplit/>
        </w:trPr>
        <w:tc>
          <w:tcPr>
            <w:tcW w:w="1976" w:type="dxa"/>
          </w:tcPr>
          <w:p w:rsidR="001F6A08" w:rsidRPr="0048486A" w:rsidRDefault="001F6A08" w:rsidP="005E3128">
            <w:pPr>
              <w:spacing w:after="0" w:line="240" w:lineRule="atLeast"/>
              <w:ind w:right="-25" w:firstLine="14"/>
              <w:jc w:val="thaiDistribute"/>
              <w:rPr>
                <w:rFonts w:ascii="Times New Roman" w:eastAsia="Calibri" w:hAnsi="Times New Roman" w:cs="Times New Roman"/>
                <w:b/>
                <w:bCs/>
                <w:szCs w:val="22"/>
                <w:lang w:bidi="ar-SA"/>
              </w:rPr>
            </w:pPr>
            <w:r w:rsidRPr="0048486A">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1F6A08" w:rsidRPr="0048486A" w:rsidRDefault="00292ABD" w:rsidP="00970209">
            <w:pPr>
              <w:tabs>
                <w:tab w:val="decimal" w:pos="1130"/>
              </w:tabs>
              <w:spacing w:after="0" w:line="240" w:lineRule="atLeast"/>
              <w:ind w:right="-25"/>
              <w:rPr>
                <w:rFonts w:ascii="Times New Roman" w:hAnsi="Times New Roman" w:cs="Times New Roman"/>
                <w:b/>
                <w:bCs/>
                <w:szCs w:val="22"/>
              </w:rPr>
            </w:pPr>
            <w:r>
              <w:rPr>
                <w:rFonts w:ascii="Times New Roman" w:hAnsi="Times New Roman" w:cs="Times New Roman"/>
                <w:b/>
                <w:bCs/>
                <w:szCs w:val="22"/>
              </w:rPr>
              <w:t>25,902,246</w:t>
            </w:r>
          </w:p>
        </w:tc>
        <w:tc>
          <w:tcPr>
            <w:tcW w:w="181" w:type="dxa"/>
            <w:vAlign w:val="bottom"/>
          </w:tcPr>
          <w:p w:rsidR="001F6A08" w:rsidRPr="0048486A" w:rsidRDefault="001F6A08"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077" w:type="dxa"/>
            <w:tcBorders>
              <w:top w:val="single" w:sz="4" w:space="0" w:color="auto"/>
              <w:bottom w:val="double" w:sz="4" w:space="0" w:color="auto"/>
            </w:tcBorders>
            <w:vAlign w:val="bottom"/>
          </w:tcPr>
          <w:p w:rsidR="001F6A08" w:rsidRPr="0048486A" w:rsidRDefault="00292ABD" w:rsidP="00826B34">
            <w:pPr>
              <w:tabs>
                <w:tab w:val="decimal" w:pos="942"/>
              </w:tabs>
              <w:spacing w:after="0" w:line="240" w:lineRule="atLeast"/>
              <w:ind w:left="-93" w:right="-25"/>
              <w:jc w:val="center"/>
              <w:rPr>
                <w:rFonts w:ascii="Times New Roman" w:hAnsi="Times New Roman" w:cs="Times New Roman"/>
                <w:b/>
                <w:bCs/>
                <w:szCs w:val="22"/>
              </w:rPr>
            </w:pPr>
            <w:r>
              <w:rPr>
                <w:rFonts w:ascii="Times New Roman" w:hAnsi="Times New Roman" w:cs="Times New Roman"/>
                <w:b/>
                <w:bCs/>
                <w:szCs w:val="22"/>
              </w:rPr>
              <w:t>1,818,336</w:t>
            </w:r>
          </w:p>
        </w:tc>
        <w:tc>
          <w:tcPr>
            <w:tcW w:w="180" w:type="dxa"/>
            <w:vAlign w:val="bottom"/>
          </w:tcPr>
          <w:p w:rsidR="001F6A08" w:rsidRPr="0048486A" w:rsidRDefault="001F6A08"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1F6A08" w:rsidRPr="0048486A" w:rsidRDefault="00292ABD" w:rsidP="00970209">
            <w:pPr>
              <w:tabs>
                <w:tab w:val="decimal" w:pos="1114"/>
              </w:tabs>
              <w:spacing w:after="0" w:line="240" w:lineRule="atLeast"/>
              <w:ind w:right="-25"/>
              <w:rPr>
                <w:rFonts w:ascii="Times New Roman" w:hAnsi="Times New Roman" w:cs="Times New Roman"/>
                <w:b/>
                <w:bCs/>
                <w:szCs w:val="22"/>
              </w:rPr>
            </w:pPr>
            <w:r>
              <w:rPr>
                <w:rFonts w:ascii="Times New Roman" w:hAnsi="Times New Roman" w:cs="Times New Roman"/>
                <w:b/>
                <w:bCs/>
                <w:szCs w:val="22"/>
              </w:rPr>
              <w:t>24,083,910</w:t>
            </w:r>
          </w:p>
        </w:tc>
        <w:tc>
          <w:tcPr>
            <w:tcW w:w="183" w:type="dxa"/>
            <w:vAlign w:val="bottom"/>
          </w:tcPr>
          <w:p w:rsidR="001F6A08" w:rsidRPr="0048486A" w:rsidRDefault="001F6A08"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1F6A08" w:rsidRPr="0048486A" w:rsidRDefault="001F6A08" w:rsidP="001F6A08">
            <w:pPr>
              <w:spacing w:after="0" w:line="240" w:lineRule="atLeast"/>
              <w:ind w:right="82"/>
              <w:jc w:val="right"/>
              <w:rPr>
                <w:rFonts w:ascii="Times New Roman" w:hAnsi="Times New Roman" w:cs="Times New Roman"/>
                <w:b/>
                <w:bCs/>
                <w:szCs w:val="22"/>
              </w:rPr>
            </w:pPr>
            <w:r w:rsidRPr="0048486A">
              <w:rPr>
                <w:rFonts w:ascii="Times New Roman" w:hAnsi="Times New Roman" w:cs="Times New Roman"/>
                <w:b/>
                <w:bCs/>
                <w:szCs w:val="22"/>
              </w:rPr>
              <w:t>27,854,084</w:t>
            </w:r>
          </w:p>
        </w:tc>
        <w:tc>
          <w:tcPr>
            <w:tcW w:w="181" w:type="dxa"/>
            <w:vAlign w:val="bottom"/>
          </w:tcPr>
          <w:p w:rsidR="001F6A08" w:rsidRPr="0048486A" w:rsidRDefault="001F6A08" w:rsidP="001F6A08">
            <w:pPr>
              <w:tabs>
                <w:tab w:val="decimal" w:pos="765"/>
                <w:tab w:val="decimal" w:pos="821"/>
              </w:tabs>
              <w:spacing w:after="0" w:line="240" w:lineRule="atLeast"/>
              <w:ind w:right="-25"/>
              <w:jc w:val="center"/>
              <w:rPr>
                <w:rFonts w:ascii="Times New Roman" w:hAnsi="Times New Roman" w:cs="Times New Roman"/>
                <w:b/>
                <w:bCs/>
                <w:szCs w:val="22"/>
              </w:rPr>
            </w:pPr>
          </w:p>
        </w:tc>
        <w:tc>
          <w:tcPr>
            <w:tcW w:w="933" w:type="dxa"/>
            <w:gridSpan w:val="2"/>
            <w:tcBorders>
              <w:top w:val="single" w:sz="4" w:space="0" w:color="auto"/>
              <w:bottom w:val="double" w:sz="4" w:space="0" w:color="auto"/>
            </w:tcBorders>
            <w:vAlign w:val="bottom"/>
          </w:tcPr>
          <w:p w:rsidR="001F6A08" w:rsidRPr="00292ABD" w:rsidRDefault="001F6A08" w:rsidP="00E743BA">
            <w:pPr>
              <w:spacing w:after="0" w:line="240" w:lineRule="atLeast"/>
              <w:ind w:left="-137" w:right="-80"/>
              <w:jc w:val="right"/>
              <w:rPr>
                <w:rFonts w:ascii="Times New Roman" w:hAnsi="Times New Roman" w:cs="Times New Roman"/>
                <w:b/>
                <w:bCs/>
                <w:szCs w:val="22"/>
              </w:rPr>
            </w:pPr>
            <w:r w:rsidRPr="00292ABD">
              <w:rPr>
                <w:rFonts w:ascii="Times New Roman" w:hAnsi="Times New Roman" w:cs="Times New Roman"/>
                <w:b/>
                <w:bCs/>
                <w:szCs w:val="22"/>
              </w:rPr>
              <w:t>1,835,506</w:t>
            </w:r>
          </w:p>
        </w:tc>
        <w:tc>
          <w:tcPr>
            <w:tcW w:w="183" w:type="dxa"/>
            <w:gridSpan w:val="2"/>
            <w:vAlign w:val="bottom"/>
          </w:tcPr>
          <w:p w:rsidR="001F6A08" w:rsidRPr="00292ABD" w:rsidRDefault="001F6A08" w:rsidP="001F6A0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28" w:type="dxa"/>
            <w:gridSpan w:val="2"/>
            <w:tcBorders>
              <w:top w:val="single" w:sz="4" w:space="0" w:color="auto"/>
              <w:bottom w:val="double" w:sz="4" w:space="0" w:color="auto"/>
            </w:tcBorders>
            <w:vAlign w:val="bottom"/>
          </w:tcPr>
          <w:p w:rsidR="001F6A08" w:rsidRPr="00292ABD" w:rsidRDefault="001F6A08" w:rsidP="001F6A08">
            <w:pPr>
              <w:spacing w:after="0" w:line="240" w:lineRule="atLeast"/>
              <w:ind w:right="65"/>
              <w:jc w:val="right"/>
              <w:rPr>
                <w:rFonts w:ascii="Times New Roman" w:hAnsi="Times New Roman" w:cs="Times New Roman"/>
                <w:b/>
                <w:bCs/>
                <w:szCs w:val="22"/>
              </w:rPr>
            </w:pPr>
            <w:r w:rsidRPr="00292ABD">
              <w:rPr>
                <w:rFonts w:ascii="Times New Roman" w:hAnsi="Times New Roman" w:cs="Times New Roman"/>
                <w:b/>
                <w:bCs/>
                <w:szCs w:val="22"/>
              </w:rPr>
              <w:t>26,018,577</w:t>
            </w:r>
          </w:p>
        </w:tc>
      </w:tr>
    </w:tbl>
    <w:p w:rsidR="00826B34" w:rsidRPr="00E92A47" w:rsidRDefault="00826B34" w:rsidP="00E92A4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5" w:type="dxa"/>
        <w:tblInd w:w="79" w:type="dxa"/>
        <w:tblLayout w:type="fixed"/>
        <w:tblCellMar>
          <w:left w:w="79" w:type="dxa"/>
          <w:right w:w="79" w:type="dxa"/>
        </w:tblCellMar>
        <w:tblLook w:val="0000"/>
      </w:tblPr>
      <w:tblGrid>
        <w:gridCol w:w="1997"/>
        <w:gridCol w:w="1242"/>
        <w:gridCol w:w="14"/>
        <w:gridCol w:w="168"/>
        <w:gridCol w:w="10"/>
        <w:gridCol w:w="1067"/>
        <w:gridCol w:w="34"/>
        <w:gridCol w:w="162"/>
        <w:gridCol w:w="21"/>
        <w:gridCol w:w="1230"/>
        <w:gridCol w:w="40"/>
        <w:gridCol w:w="183"/>
        <w:gridCol w:w="9"/>
        <w:gridCol w:w="1194"/>
        <w:gridCol w:w="6"/>
        <w:gridCol w:w="210"/>
        <w:gridCol w:w="11"/>
        <w:gridCol w:w="873"/>
        <w:gridCol w:w="178"/>
        <w:gridCol w:w="1276"/>
      </w:tblGrid>
      <w:tr w:rsidR="00AC02D8" w:rsidRPr="000F264C" w:rsidTr="001F6A08">
        <w:trPr>
          <w:cantSplit/>
        </w:trPr>
        <w:tc>
          <w:tcPr>
            <w:tcW w:w="1997"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28" w:type="dxa"/>
            <w:gridSpan w:val="19"/>
          </w:tcPr>
          <w:p w:rsidR="00AC02D8" w:rsidRPr="000F264C" w:rsidRDefault="00AC02D8" w:rsidP="005E3128">
            <w:pPr>
              <w:spacing w:after="0" w:line="240" w:lineRule="atLeast"/>
              <w:ind w:right="-25"/>
              <w:jc w:val="center"/>
              <w:rPr>
                <w:rFonts w:ascii="Times New Roman" w:hAnsi="Times New Roman" w:cs="Times New Roman"/>
                <w:szCs w:val="22"/>
                <w:lang w:bidi="ar-SA"/>
              </w:rPr>
            </w:pPr>
            <w:r w:rsidRPr="000F264C">
              <w:rPr>
                <w:rFonts w:ascii="Times New Roman" w:hAnsi="Times New Roman" w:cs="Times New Roman"/>
                <w:b/>
                <w:bCs/>
                <w:szCs w:val="22"/>
              </w:rPr>
              <w:t>Separate financial statements</w:t>
            </w:r>
          </w:p>
        </w:tc>
      </w:tr>
      <w:tr w:rsidR="00AC02D8" w:rsidRPr="000F264C" w:rsidTr="001F6A08">
        <w:trPr>
          <w:cantSplit/>
        </w:trPr>
        <w:tc>
          <w:tcPr>
            <w:tcW w:w="1997"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948" w:type="dxa"/>
            <w:gridSpan w:val="9"/>
            <w:tcBorders>
              <w:bottom w:val="single" w:sz="4" w:space="0" w:color="auto"/>
            </w:tcBorders>
          </w:tcPr>
          <w:p w:rsidR="00AC02D8" w:rsidRPr="000F264C" w:rsidRDefault="005D32F4" w:rsidP="00ED7700">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202</w:t>
            </w:r>
            <w:r w:rsidR="001F6A08">
              <w:rPr>
                <w:rFonts w:ascii="Times New Roman" w:hAnsi="Times New Roman" w:cs="Times New Roman"/>
                <w:szCs w:val="22"/>
              </w:rPr>
              <w:t>1</w:t>
            </w:r>
          </w:p>
        </w:tc>
        <w:tc>
          <w:tcPr>
            <w:tcW w:w="223" w:type="dxa"/>
            <w:gridSpan w:val="2"/>
          </w:tcPr>
          <w:p w:rsidR="00AC02D8" w:rsidRPr="000F264C" w:rsidRDefault="00AC02D8" w:rsidP="005E3128">
            <w:pPr>
              <w:spacing w:after="0" w:line="240" w:lineRule="atLeast"/>
              <w:ind w:right="-25"/>
              <w:jc w:val="center"/>
              <w:rPr>
                <w:rFonts w:ascii="Times New Roman" w:hAnsi="Times New Roman" w:cs="Times New Roman"/>
                <w:szCs w:val="22"/>
                <w:lang w:val="en-GB" w:bidi="ar-SA"/>
              </w:rPr>
            </w:pPr>
          </w:p>
        </w:tc>
        <w:tc>
          <w:tcPr>
            <w:tcW w:w="3757" w:type="dxa"/>
            <w:gridSpan w:val="8"/>
            <w:tcBorders>
              <w:bottom w:val="single" w:sz="4" w:space="0" w:color="auto"/>
            </w:tcBorders>
          </w:tcPr>
          <w:p w:rsidR="00AC02D8" w:rsidRPr="000F264C" w:rsidRDefault="00AC02D8" w:rsidP="005E3128">
            <w:pPr>
              <w:spacing w:after="0" w:line="240" w:lineRule="atLeast"/>
              <w:ind w:right="-25"/>
              <w:jc w:val="center"/>
              <w:rPr>
                <w:rFonts w:ascii="Times New Roman" w:hAnsi="Times New Roman" w:cs="Times New Roman"/>
                <w:szCs w:val="22"/>
                <w:lang w:val="en-GB"/>
              </w:rPr>
            </w:pPr>
            <w:r w:rsidRPr="000F264C">
              <w:rPr>
                <w:rFonts w:ascii="Times New Roman" w:hAnsi="Times New Roman" w:cs="Times New Roman"/>
                <w:szCs w:val="22"/>
              </w:rPr>
              <w:t>20</w:t>
            </w:r>
            <w:r w:rsidR="001F6A08">
              <w:rPr>
                <w:rFonts w:ascii="Times New Roman" w:hAnsi="Times New Roman" w:cs="Times New Roman"/>
                <w:szCs w:val="22"/>
              </w:rPr>
              <w:t>20</w:t>
            </w:r>
          </w:p>
        </w:tc>
      </w:tr>
      <w:tr w:rsidR="00AC02D8" w:rsidRPr="000F264C" w:rsidTr="001F6A08">
        <w:trPr>
          <w:cantSplit/>
        </w:trPr>
        <w:tc>
          <w:tcPr>
            <w:tcW w:w="1997"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56"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178"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1067" w:type="dxa"/>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br/>
            </w: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left="-197" w:right="-145" w:firstLine="14"/>
              <w:jc w:val="center"/>
              <w:rPr>
                <w:rFonts w:ascii="Times New Roman" w:hAnsi="Times New Roman" w:cs="Times New Roman"/>
                <w:szCs w:val="22"/>
              </w:rPr>
            </w:pPr>
            <w:r w:rsidRPr="000F264C">
              <w:rPr>
                <w:rFonts w:ascii="Times New Roman" w:hAnsi="Times New Roman" w:cs="Times New Roman"/>
                <w:szCs w:val="22"/>
              </w:rPr>
              <w:br/>
              <w:t>Interest</w:t>
            </w:r>
          </w:p>
        </w:tc>
        <w:tc>
          <w:tcPr>
            <w:tcW w:w="196"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51" w:type="dxa"/>
            <w:gridSpan w:val="2"/>
            <w:tcBorders>
              <w:top w:val="single" w:sz="4" w:space="0" w:color="auto"/>
            </w:tcBorders>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Present value of the minimum lease payment</w:t>
            </w:r>
          </w:p>
        </w:tc>
        <w:tc>
          <w:tcPr>
            <w:tcW w:w="223"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09" w:type="dxa"/>
            <w:gridSpan w:val="3"/>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Future value of the minimum lease payment</w:t>
            </w:r>
          </w:p>
        </w:tc>
        <w:tc>
          <w:tcPr>
            <w:tcW w:w="210" w:type="dxa"/>
          </w:tcPr>
          <w:p w:rsidR="00AC02D8" w:rsidRPr="000F264C" w:rsidRDefault="00AC02D8" w:rsidP="005E3128">
            <w:pPr>
              <w:spacing w:after="0" w:line="240" w:lineRule="atLeast"/>
              <w:ind w:right="-25" w:firstLine="14"/>
              <w:jc w:val="center"/>
              <w:rPr>
                <w:rFonts w:ascii="Times New Roman" w:hAnsi="Times New Roman" w:cs="Times New Roman"/>
                <w:szCs w:val="22"/>
                <w:cs/>
              </w:rPr>
            </w:pPr>
          </w:p>
        </w:tc>
        <w:tc>
          <w:tcPr>
            <w:tcW w:w="884" w:type="dxa"/>
            <w:gridSpan w:val="2"/>
          </w:tcPr>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Interest</w:t>
            </w:r>
          </w:p>
        </w:tc>
        <w:tc>
          <w:tcPr>
            <w:tcW w:w="178" w:type="dxa"/>
          </w:tcPr>
          <w:p w:rsidR="00AC02D8" w:rsidRPr="000F264C" w:rsidRDefault="00AC02D8" w:rsidP="005E3128">
            <w:pPr>
              <w:spacing w:after="0" w:line="240" w:lineRule="atLeast"/>
              <w:ind w:right="-25" w:firstLine="14"/>
              <w:jc w:val="center"/>
              <w:rPr>
                <w:rFonts w:ascii="Times New Roman" w:hAnsi="Times New Roman" w:cs="Times New Roman"/>
                <w:szCs w:val="22"/>
              </w:rPr>
            </w:pPr>
          </w:p>
        </w:tc>
        <w:tc>
          <w:tcPr>
            <w:tcW w:w="1276" w:type="dxa"/>
          </w:tcPr>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Present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 xml:space="preserve">value of the minimum lease </w:t>
            </w:r>
          </w:p>
          <w:p w:rsidR="00AC02D8" w:rsidRPr="000F264C" w:rsidRDefault="00AC02D8" w:rsidP="005E3128">
            <w:pPr>
              <w:spacing w:after="0" w:line="240" w:lineRule="atLeast"/>
              <w:ind w:right="-25" w:firstLine="14"/>
              <w:jc w:val="center"/>
              <w:rPr>
                <w:rFonts w:ascii="Times New Roman" w:hAnsi="Times New Roman" w:cs="Times New Roman"/>
                <w:szCs w:val="22"/>
              </w:rPr>
            </w:pPr>
            <w:r w:rsidRPr="000F264C">
              <w:rPr>
                <w:rFonts w:ascii="Times New Roman" w:hAnsi="Times New Roman" w:cs="Times New Roman"/>
                <w:szCs w:val="22"/>
              </w:rPr>
              <w:t>payment</w:t>
            </w:r>
          </w:p>
        </w:tc>
      </w:tr>
      <w:tr w:rsidR="00AC02D8" w:rsidRPr="000F264C" w:rsidTr="001F6A08">
        <w:trPr>
          <w:cantSplit/>
        </w:trPr>
        <w:tc>
          <w:tcPr>
            <w:tcW w:w="1997" w:type="dxa"/>
          </w:tcPr>
          <w:p w:rsidR="00AC02D8" w:rsidRPr="000F264C" w:rsidRDefault="00AC02D8" w:rsidP="005E31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928" w:type="dxa"/>
            <w:gridSpan w:val="19"/>
          </w:tcPr>
          <w:p w:rsidR="00AC02D8" w:rsidRPr="000F264C" w:rsidRDefault="00A51B34" w:rsidP="00A51B34">
            <w:pPr>
              <w:spacing w:after="0" w:line="240" w:lineRule="atLeast"/>
              <w:ind w:right="-25"/>
              <w:jc w:val="center"/>
              <w:rPr>
                <w:rFonts w:ascii="Times New Roman" w:hAnsi="Times New Roman" w:cs="Times New Roman"/>
                <w:szCs w:val="22"/>
                <w:lang w:val="en-GB" w:bidi="ar-SA"/>
              </w:rPr>
            </w:pPr>
            <w:r>
              <w:rPr>
                <w:rFonts w:ascii="Times New Roman" w:hAnsi="Times New Roman" w:cs="Times New Roman"/>
                <w:i/>
                <w:iCs/>
                <w:szCs w:val="22"/>
                <w:lang w:val="en-GB" w:bidi="ar-SA"/>
              </w:rPr>
              <w:t>(in</w:t>
            </w:r>
            <w:r w:rsidR="00AC02D8" w:rsidRPr="000F264C">
              <w:rPr>
                <w:rFonts w:ascii="Times New Roman" w:hAnsi="Times New Roman" w:cs="Times New Roman"/>
                <w:i/>
                <w:iCs/>
                <w:szCs w:val="22"/>
                <w:lang w:val="en-GB" w:bidi="ar-SA"/>
              </w:rPr>
              <w:t xml:space="preserve"> Baht)</w:t>
            </w:r>
          </w:p>
        </w:tc>
      </w:tr>
      <w:tr w:rsidR="001F6A08" w:rsidRPr="000F264C" w:rsidTr="001F6A08">
        <w:trPr>
          <w:cantSplit/>
        </w:trPr>
        <w:tc>
          <w:tcPr>
            <w:tcW w:w="1997" w:type="dxa"/>
          </w:tcPr>
          <w:p w:rsidR="001F6A08" w:rsidRPr="0048486A" w:rsidRDefault="001F6A08" w:rsidP="005E3128">
            <w:pPr>
              <w:spacing w:after="0" w:line="240" w:lineRule="atLeast"/>
              <w:ind w:left="63" w:right="-25" w:hanging="49"/>
              <w:jc w:val="both"/>
              <w:rPr>
                <w:rFonts w:ascii="Times New Roman" w:hAnsi="Times New Roman" w:cs="Times New Roman"/>
                <w:szCs w:val="22"/>
              </w:rPr>
            </w:pPr>
            <w:r w:rsidRPr="0048486A">
              <w:rPr>
                <w:rFonts w:ascii="Times New Roman" w:hAnsi="Times New Roman" w:cs="Times New Roman"/>
                <w:szCs w:val="22"/>
              </w:rPr>
              <w:t>Within one year</w:t>
            </w:r>
          </w:p>
        </w:tc>
        <w:tc>
          <w:tcPr>
            <w:tcW w:w="1242" w:type="dxa"/>
            <w:vAlign w:val="bottom"/>
          </w:tcPr>
          <w:p w:rsidR="001F6A08" w:rsidRPr="0048486A" w:rsidRDefault="007D6E52" w:rsidP="00826B34">
            <w:pPr>
              <w:tabs>
                <w:tab w:val="decimal" w:pos="1130"/>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2,594,068</w:t>
            </w:r>
          </w:p>
        </w:tc>
        <w:tc>
          <w:tcPr>
            <w:tcW w:w="182" w:type="dxa"/>
            <w:gridSpan w:val="2"/>
            <w:vAlign w:val="bottom"/>
          </w:tcPr>
          <w:p w:rsidR="001F6A08" w:rsidRPr="0048486A" w:rsidRDefault="001F6A08"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111" w:type="dxa"/>
            <w:gridSpan w:val="3"/>
            <w:vAlign w:val="bottom"/>
          </w:tcPr>
          <w:p w:rsidR="001F6A08" w:rsidRPr="0048486A" w:rsidRDefault="007D6E52" w:rsidP="00826B34">
            <w:pPr>
              <w:tabs>
                <w:tab w:val="decimal" w:pos="902"/>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337,516</w:t>
            </w:r>
          </w:p>
        </w:tc>
        <w:tc>
          <w:tcPr>
            <w:tcW w:w="183" w:type="dxa"/>
            <w:gridSpan w:val="2"/>
            <w:vAlign w:val="bottom"/>
          </w:tcPr>
          <w:p w:rsidR="001F6A08" w:rsidRPr="0048486A" w:rsidRDefault="001F6A08" w:rsidP="00292D06">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270" w:type="dxa"/>
            <w:gridSpan w:val="2"/>
            <w:vAlign w:val="bottom"/>
          </w:tcPr>
          <w:p w:rsidR="001F6A08" w:rsidRPr="0048486A" w:rsidRDefault="007D6E52" w:rsidP="00826B34">
            <w:pPr>
              <w:tabs>
                <w:tab w:val="decimal" w:pos="1134"/>
              </w:tabs>
              <w:spacing w:after="0" w:line="240" w:lineRule="atLeast"/>
              <w:ind w:right="-25"/>
              <w:rPr>
                <w:rFonts w:ascii="Times New Roman" w:hAnsi="Times New Roman" w:cs="Times New Roman"/>
                <w:szCs w:val="22"/>
              </w:rPr>
            </w:pPr>
            <w:r>
              <w:rPr>
                <w:rFonts w:ascii="Times New Roman" w:hAnsi="Times New Roman" w:cs="Times New Roman"/>
                <w:szCs w:val="22"/>
              </w:rPr>
              <w:t>2,256,552</w:t>
            </w:r>
          </w:p>
        </w:tc>
        <w:tc>
          <w:tcPr>
            <w:tcW w:w="192" w:type="dxa"/>
            <w:gridSpan w:val="2"/>
            <w:vAlign w:val="bottom"/>
          </w:tcPr>
          <w:p w:rsidR="001F6A08" w:rsidRPr="0048486A" w:rsidRDefault="001F6A08" w:rsidP="005E3128">
            <w:pPr>
              <w:tabs>
                <w:tab w:val="decimal" w:pos="765"/>
              </w:tabs>
              <w:spacing w:after="0" w:line="240" w:lineRule="atLeast"/>
              <w:ind w:right="-25"/>
              <w:jc w:val="center"/>
              <w:rPr>
                <w:rFonts w:ascii="Times New Roman" w:hAnsi="Times New Roman" w:cs="Times New Roman"/>
                <w:szCs w:val="22"/>
              </w:rPr>
            </w:pPr>
          </w:p>
        </w:tc>
        <w:tc>
          <w:tcPr>
            <w:tcW w:w="1194" w:type="dxa"/>
            <w:vAlign w:val="bottom"/>
          </w:tcPr>
          <w:p w:rsidR="001F6A08" w:rsidRPr="0048486A" w:rsidRDefault="001F6A08" w:rsidP="001F6A08">
            <w:pPr>
              <w:spacing w:after="0" w:line="240" w:lineRule="atLeast"/>
              <w:ind w:left="-93" w:right="62"/>
              <w:jc w:val="right"/>
              <w:rPr>
                <w:rFonts w:ascii="Times New Roman" w:hAnsi="Times New Roman" w:cs="Times New Roman"/>
                <w:szCs w:val="22"/>
              </w:rPr>
            </w:pPr>
            <w:r w:rsidRPr="0048486A">
              <w:rPr>
                <w:rFonts w:ascii="Times New Roman" w:hAnsi="Times New Roman" w:cs="Times New Roman"/>
                <w:szCs w:val="22"/>
              </w:rPr>
              <w:t>1,701,440</w:t>
            </w:r>
          </w:p>
        </w:tc>
        <w:tc>
          <w:tcPr>
            <w:tcW w:w="227" w:type="dxa"/>
            <w:gridSpan w:val="3"/>
            <w:vAlign w:val="bottom"/>
          </w:tcPr>
          <w:p w:rsidR="001F6A08" w:rsidRPr="0048486A" w:rsidRDefault="001F6A08" w:rsidP="001F6A08">
            <w:pPr>
              <w:tabs>
                <w:tab w:val="decimal" w:pos="639"/>
                <w:tab w:val="decimal" w:pos="765"/>
              </w:tabs>
              <w:spacing w:after="0" w:line="240" w:lineRule="atLeast"/>
              <w:ind w:left="-93" w:right="-25"/>
              <w:jc w:val="thaiDistribute"/>
              <w:rPr>
                <w:rFonts w:ascii="Times New Roman" w:hAnsi="Times New Roman" w:cs="Times New Roman"/>
                <w:szCs w:val="22"/>
              </w:rPr>
            </w:pPr>
          </w:p>
        </w:tc>
        <w:tc>
          <w:tcPr>
            <w:tcW w:w="873" w:type="dxa"/>
            <w:vAlign w:val="bottom"/>
          </w:tcPr>
          <w:p w:rsidR="001F6A08" w:rsidRPr="0048486A" w:rsidRDefault="001F6A08" w:rsidP="00E743BA">
            <w:pPr>
              <w:spacing w:after="0" w:line="240" w:lineRule="atLeast"/>
              <w:ind w:left="-137" w:right="-80"/>
              <w:jc w:val="right"/>
              <w:rPr>
                <w:rFonts w:ascii="Times New Roman" w:hAnsi="Times New Roman" w:cs="Times New Roman"/>
                <w:szCs w:val="22"/>
              </w:rPr>
            </w:pPr>
            <w:r w:rsidRPr="0048486A">
              <w:rPr>
                <w:rFonts w:ascii="Times New Roman" w:hAnsi="Times New Roman" w:cs="Times New Roman"/>
                <w:szCs w:val="22"/>
              </w:rPr>
              <w:t>123,418</w:t>
            </w:r>
          </w:p>
        </w:tc>
        <w:tc>
          <w:tcPr>
            <w:tcW w:w="178" w:type="dxa"/>
            <w:vAlign w:val="bottom"/>
          </w:tcPr>
          <w:p w:rsidR="001F6A08" w:rsidRPr="0048486A" w:rsidRDefault="001F6A08" w:rsidP="001F6A08">
            <w:pPr>
              <w:tabs>
                <w:tab w:val="decimal" w:pos="639"/>
                <w:tab w:val="decimal" w:pos="765"/>
              </w:tabs>
              <w:spacing w:after="0" w:line="240" w:lineRule="atLeast"/>
              <w:ind w:left="-93" w:right="-25"/>
              <w:jc w:val="thaiDistribute"/>
              <w:rPr>
                <w:rFonts w:ascii="Times New Roman" w:hAnsi="Times New Roman" w:cs="Times New Roman"/>
                <w:szCs w:val="22"/>
              </w:rPr>
            </w:pPr>
          </w:p>
        </w:tc>
        <w:tc>
          <w:tcPr>
            <w:tcW w:w="1276" w:type="dxa"/>
            <w:vAlign w:val="bottom"/>
          </w:tcPr>
          <w:p w:rsidR="001F6A08" w:rsidRPr="0048486A" w:rsidRDefault="001F6A08" w:rsidP="001F6A08">
            <w:pPr>
              <w:spacing w:after="0" w:line="240" w:lineRule="atLeast"/>
              <w:ind w:right="65"/>
              <w:jc w:val="right"/>
              <w:rPr>
                <w:rFonts w:ascii="Times New Roman" w:hAnsi="Times New Roman" w:cs="Times New Roman"/>
                <w:szCs w:val="22"/>
              </w:rPr>
            </w:pPr>
            <w:r w:rsidRPr="0048486A">
              <w:rPr>
                <w:rFonts w:ascii="Times New Roman" w:hAnsi="Times New Roman" w:cs="Times New Roman"/>
                <w:szCs w:val="22"/>
              </w:rPr>
              <w:t>1,578,022</w:t>
            </w:r>
          </w:p>
        </w:tc>
      </w:tr>
      <w:tr w:rsidR="001F6A08" w:rsidRPr="000F264C" w:rsidTr="001F6A08">
        <w:trPr>
          <w:cantSplit/>
        </w:trPr>
        <w:tc>
          <w:tcPr>
            <w:tcW w:w="1997" w:type="dxa"/>
          </w:tcPr>
          <w:p w:rsidR="001F6A08" w:rsidRPr="0048486A" w:rsidRDefault="001F6A08" w:rsidP="005E3128">
            <w:pPr>
              <w:tabs>
                <w:tab w:val="left" w:pos="196"/>
              </w:tabs>
              <w:spacing w:after="0" w:line="240" w:lineRule="atLeast"/>
              <w:ind w:right="-25" w:firstLine="14"/>
              <w:rPr>
                <w:rFonts w:ascii="Times New Roman" w:hAnsi="Times New Roman" w:cs="Times New Roman"/>
                <w:szCs w:val="22"/>
              </w:rPr>
            </w:pPr>
            <w:r w:rsidRPr="0048486A">
              <w:rPr>
                <w:rFonts w:ascii="Times New Roman" w:hAnsi="Times New Roman" w:cs="Times New Roman"/>
                <w:szCs w:val="22"/>
              </w:rPr>
              <w:t xml:space="preserve">After one year but </w:t>
            </w:r>
            <w:r w:rsidRPr="0048486A">
              <w:rPr>
                <w:rFonts w:ascii="Times New Roman" w:hAnsi="Times New Roman" w:cs="Times New Roman"/>
                <w:szCs w:val="22"/>
              </w:rPr>
              <w:tab/>
              <w:t>within five years</w:t>
            </w:r>
          </w:p>
        </w:tc>
        <w:tc>
          <w:tcPr>
            <w:tcW w:w="1242" w:type="dxa"/>
            <w:tcBorders>
              <w:bottom w:val="single" w:sz="4" w:space="0" w:color="auto"/>
            </w:tcBorders>
            <w:vAlign w:val="bottom"/>
          </w:tcPr>
          <w:p w:rsidR="001F6A08" w:rsidRPr="0048486A" w:rsidRDefault="007D6E52" w:rsidP="00826B34">
            <w:pPr>
              <w:tabs>
                <w:tab w:val="decimal" w:pos="1130"/>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5,887,965</w:t>
            </w:r>
          </w:p>
        </w:tc>
        <w:tc>
          <w:tcPr>
            <w:tcW w:w="182" w:type="dxa"/>
            <w:gridSpan w:val="2"/>
          </w:tcPr>
          <w:p w:rsidR="001F6A08" w:rsidRPr="0048486A" w:rsidRDefault="001F6A08" w:rsidP="00292D06">
            <w:pPr>
              <w:tabs>
                <w:tab w:val="decimal" w:pos="639"/>
              </w:tabs>
              <w:spacing w:after="0" w:line="240" w:lineRule="atLeast"/>
              <w:ind w:left="-93" w:right="-25"/>
              <w:jc w:val="thaiDistribute"/>
              <w:rPr>
                <w:rFonts w:ascii="Times New Roman" w:hAnsi="Times New Roman" w:cs="Times New Roman"/>
                <w:szCs w:val="22"/>
              </w:rPr>
            </w:pPr>
          </w:p>
        </w:tc>
        <w:tc>
          <w:tcPr>
            <w:tcW w:w="1111" w:type="dxa"/>
            <w:gridSpan w:val="3"/>
            <w:tcBorders>
              <w:bottom w:val="single" w:sz="4" w:space="0" w:color="auto"/>
            </w:tcBorders>
            <w:vAlign w:val="bottom"/>
          </w:tcPr>
          <w:p w:rsidR="001F6A08" w:rsidRPr="0048486A" w:rsidRDefault="007D6E52" w:rsidP="00826B34">
            <w:pPr>
              <w:tabs>
                <w:tab w:val="decimal" w:pos="902"/>
              </w:tabs>
              <w:spacing w:after="0" w:line="240" w:lineRule="atLeast"/>
              <w:ind w:left="-93" w:right="-25"/>
              <w:jc w:val="center"/>
              <w:rPr>
                <w:rFonts w:ascii="Times New Roman" w:hAnsi="Times New Roman" w:cs="Times New Roman"/>
                <w:szCs w:val="22"/>
              </w:rPr>
            </w:pPr>
            <w:r>
              <w:rPr>
                <w:rFonts w:ascii="Times New Roman" w:hAnsi="Times New Roman" w:cs="Times New Roman"/>
                <w:szCs w:val="22"/>
              </w:rPr>
              <w:t>528,321</w:t>
            </w:r>
          </w:p>
        </w:tc>
        <w:tc>
          <w:tcPr>
            <w:tcW w:w="183" w:type="dxa"/>
            <w:gridSpan w:val="2"/>
          </w:tcPr>
          <w:p w:rsidR="001F6A08" w:rsidRPr="0048486A" w:rsidRDefault="001F6A08" w:rsidP="00292D06">
            <w:pPr>
              <w:tabs>
                <w:tab w:val="decimal" w:pos="639"/>
              </w:tabs>
              <w:spacing w:after="0" w:line="240" w:lineRule="atLeast"/>
              <w:ind w:left="-93" w:right="-25"/>
              <w:jc w:val="thaiDistribute"/>
              <w:rPr>
                <w:rFonts w:ascii="Times New Roman" w:hAnsi="Times New Roman" w:cs="Times New Roman"/>
                <w:szCs w:val="22"/>
              </w:rPr>
            </w:pPr>
          </w:p>
        </w:tc>
        <w:tc>
          <w:tcPr>
            <w:tcW w:w="1270" w:type="dxa"/>
            <w:gridSpan w:val="2"/>
            <w:tcBorders>
              <w:bottom w:val="single" w:sz="4" w:space="0" w:color="auto"/>
            </w:tcBorders>
            <w:vAlign w:val="bottom"/>
          </w:tcPr>
          <w:p w:rsidR="001F6A08" w:rsidRPr="0048486A" w:rsidRDefault="007D6E52" w:rsidP="00826B34">
            <w:pPr>
              <w:tabs>
                <w:tab w:val="decimal" w:pos="1134"/>
              </w:tabs>
              <w:spacing w:after="0" w:line="240" w:lineRule="atLeast"/>
              <w:ind w:right="-25"/>
              <w:rPr>
                <w:rFonts w:ascii="Times New Roman" w:hAnsi="Times New Roman" w:cs="Times New Roman"/>
                <w:szCs w:val="22"/>
              </w:rPr>
            </w:pPr>
            <w:r>
              <w:rPr>
                <w:rFonts w:ascii="Times New Roman" w:hAnsi="Times New Roman" w:cs="Times New Roman"/>
                <w:szCs w:val="22"/>
              </w:rPr>
              <w:t>5,359,644</w:t>
            </w:r>
          </w:p>
        </w:tc>
        <w:tc>
          <w:tcPr>
            <w:tcW w:w="183" w:type="dxa"/>
          </w:tcPr>
          <w:p w:rsidR="001F6A08" w:rsidRPr="0048486A" w:rsidRDefault="001F6A08" w:rsidP="005E3128">
            <w:pPr>
              <w:tabs>
                <w:tab w:val="decimal" w:pos="821"/>
              </w:tabs>
              <w:spacing w:after="0" w:line="240" w:lineRule="atLeast"/>
              <w:ind w:right="-25"/>
              <w:jc w:val="center"/>
              <w:rPr>
                <w:rFonts w:ascii="Times New Roman" w:hAnsi="Times New Roman" w:cs="Times New Roman"/>
                <w:szCs w:val="22"/>
              </w:rPr>
            </w:pPr>
          </w:p>
        </w:tc>
        <w:tc>
          <w:tcPr>
            <w:tcW w:w="1203" w:type="dxa"/>
            <w:gridSpan w:val="2"/>
            <w:tcBorders>
              <w:bottom w:val="single" w:sz="4" w:space="0" w:color="auto"/>
            </w:tcBorders>
            <w:vAlign w:val="bottom"/>
          </w:tcPr>
          <w:p w:rsidR="001F6A08" w:rsidRPr="0048486A" w:rsidRDefault="001F6A08" w:rsidP="001F6A08">
            <w:pPr>
              <w:spacing w:after="0" w:line="240" w:lineRule="atLeast"/>
              <w:ind w:left="-93" w:right="62"/>
              <w:jc w:val="right"/>
              <w:rPr>
                <w:rFonts w:ascii="Times New Roman" w:hAnsi="Times New Roman" w:cs="Times New Roman"/>
                <w:szCs w:val="22"/>
              </w:rPr>
            </w:pPr>
            <w:r w:rsidRPr="0048486A">
              <w:rPr>
                <w:rFonts w:ascii="Times New Roman" w:hAnsi="Times New Roman" w:cs="Times New Roman"/>
                <w:szCs w:val="22"/>
              </w:rPr>
              <w:t>3,024,125</w:t>
            </w:r>
          </w:p>
        </w:tc>
        <w:tc>
          <w:tcPr>
            <w:tcW w:w="216" w:type="dxa"/>
            <w:gridSpan w:val="2"/>
          </w:tcPr>
          <w:p w:rsidR="001F6A08" w:rsidRPr="0048486A" w:rsidRDefault="001F6A08" w:rsidP="001F6A08">
            <w:pPr>
              <w:tabs>
                <w:tab w:val="decimal" w:pos="639"/>
              </w:tabs>
              <w:spacing w:after="0" w:line="240" w:lineRule="atLeast"/>
              <w:ind w:left="-93" w:right="-25"/>
              <w:jc w:val="thaiDistribute"/>
              <w:rPr>
                <w:rFonts w:ascii="Times New Roman" w:hAnsi="Times New Roman" w:cs="Times New Roman"/>
                <w:szCs w:val="22"/>
              </w:rPr>
            </w:pPr>
          </w:p>
        </w:tc>
        <w:tc>
          <w:tcPr>
            <w:tcW w:w="884" w:type="dxa"/>
            <w:gridSpan w:val="2"/>
            <w:tcBorders>
              <w:bottom w:val="single" w:sz="4" w:space="0" w:color="auto"/>
            </w:tcBorders>
            <w:vAlign w:val="bottom"/>
          </w:tcPr>
          <w:p w:rsidR="001F6A08" w:rsidRPr="0048486A" w:rsidRDefault="001F6A08" w:rsidP="00E743BA">
            <w:pPr>
              <w:spacing w:after="0" w:line="240" w:lineRule="atLeast"/>
              <w:ind w:left="-137" w:right="-80"/>
              <w:jc w:val="right"/>
              <w:rPr>
                <w:rFonts w:ascii="Times New Roman" w:hAnsi="Times New Roman" w:cs="Times New Roman"/>
                <w:szCs w:val="22"/>
              </w:rPr>
            </w:pPr>
            <w:r w:rsidRPr="0048486A">
              <w:rPr>
                <w:rFonts w:ascii="Times New Roman" w:hAnsi="Times New Roman" w:cs="Times New Roman"/>
                <w:szCs w:val="22"/>
              </w:rPr>
              <w:t>120,910</w:t>
            </w:r>
          </w:p>
        </w:tc>
        <w:tc>
          <w:tcPr>
            <w:tcW w:w="178" w:type="dxa"/>
          </w:tcPr>
          <w:p w:rsidR="001F6A08" w:rsidRPr="0048486A" w:rsidRDefault="001F6A08" w:rsidP="001F6A08">
            <w:pPr>
              <w:tabs>
                <w:tab w:val="decimal" w:pos="639"/>
              </w:tabs>
              <w:spacing w:after="0" w:line="240" w:lineRule="atLeast"/>
              <w:ind w:left="-93" w:right="-25"/>
              <w:jc w:val="thaiDistribute"/>
              <w:rPr>
                <w:rFonts w:ascii="Times New Roman" w:hAnsi="Times New Roman" w:cs="Times New Roman"/>
                <w:szCs w:val="22"/>
              </w:rPr>
            </w:pPr>
          </w:p>
        </w:tc>
        <w:tc>
          <w:tcPr>
            <w:tcW w:w="1276" w:type="dxa"/>
            <w:tcBorders>
              <w:bottom w:val="single" w:sz="4" w:space="0" w:color="auto"/>
            </w:tcBorders>
            <w:vAlign w:val="bottom"/>
          </w:tcPr>
          <w:p w:rsidR="001F6A08" w:rsidRPr="0048486A" w:rsidRDefault="001F6A08" w:rsidP="001F6A08">
            <w:pPr>
              <w:spacing w:after="0" w:line="240" w:lineRule="atLeast"/>
              <w:ind w:right="65"/>
              <w:jc w:val="right"/>
              <w:rPr>
                <w:rFonts w:ascii="Times New Roman" w:hAnsi="Times New Roman" w:cs="Times New Roman"/>
                <w:szCs w:val="22"/>
              </w:rPr>
            </w:pPr>
            <w:r w:rsidRPr="0048486A">
              <w:rPr>
                <w:rFonts w:ascii="Times New Roman" w:hAnsi="Times New Roman" w:cs="Times New Roman"/>
                <w:szCs w:val="22"/>
              </w:rPr>
              <w:t>2,903,215</w:t>
            </w:r>
          </w:p>
        </w:tc>
      </w:tr>
      <w:tr w:rsidR="001F6A08" w:rsidRPr="000F264C" w:rsidTr="001F6A08">
        <w:trPr>
          <w:cantSplit/>
        </w:trPr>
        <w:tc>
          <w:tcPr>
            <w:tcW w:w="1997" w:type="dxa"/>
          </w:tcPr>
          <w:p w:rsidR="001F6A08" w:rsidRPr="0048486A" w:rsidRDefault="001F6A08" w:rsidP="005E3128">
            <w:pPr>
              <w:spacing w:after="0" w:line="240" w:lineRule="atLeast"/>
              <w:ind w:right="-25" w:firstLine="14"/>
              <w:jc w:val="thaiDistribute"/>
              <w:rPr>
                <w:rFonts w:ascii="Times New Roman" w:eastAsia="Calibri" w:hAnsi="Times New Roman" w:cs="Times New Roman"/>
                <w:b/>
                <w:bCs/>
                <w:szCs w:val="22"/>
                <w:lang w:bidi="ar-SA"/>
              </w:rPr>
            </w:pPr>
            <w:r w:rsidRPr="0048486A">
              <w:rPr>
                <w:rFonts w:ascii="Times New Roman" w:eastAsia="Calibri" w:hAnsi="Times New Roman" w:cs="Times New Roman"/>
                <w:b/>
                <w:bCs/>
                <w:szCs w:val="22"/>
                <w:lang w:bidi="ar-SA"/>
              </w:rPr>
              <w:t>Total</w:t>
            </w:r>
          </w:p>
        </w:tc>
        <w:tc>
          <w:tcPr>
            <w:tcW w:w="1242" w:type="dxa"/>
            <w:tcBorders>
              <w:top w:val="single" w:sz="4" w:space="0" w:color="auto"/>
              <w:bottom w:val="double" w:sz="4" w:space="0" w:color="auto"/>
            </w:tcBorders>
            <w:vAlign w:val="bottom"/>
          </w:tcPr>
          <w:p w:rsidR="001F6A08" w:rsidRPr="0048486A" w:rsidRDefault="007D6E52" w:rsidP="00826B34">
            <w:pPr>
              <w:tabs>
                <w:tab w:val="decimal" w:pos="1130"/>
              </w:tabs>
              <w:spacing w:after="0" w:line="240" w:lineRule="atLeast"/>
              <w:ind w:left="-93" w:right="-25"/>
              <w:jc w:val="center"/>
              <w:rPr>
                <w:rFonts w:ascii="Times New Roman" w:hAnsi="Times New Roman" w:cs="Times New Roman"/>
                <w:b/>
                <w:bCs/>
                <w:szCs w:val="22"/>
              </w:rPr>
            </w:pPr>
            <w:r>
              <w:rPr>
                <w:rFonts w:ascii="Times New Roman" w:hAnsi="Times New Roman" w:cs="Times New Roman"/>
                <w:b/>
                <w:bCs/>
                <w:szCs w:val="22"/>
              </w:rPr>
              <w:t>8,482,033</w:t>
            </w:r>
          </w:p>
        </w:tc>
        <w:tc>
          <w:tcPr>
            <w:tcW w:w="182" w:type="dxa"/>
            <w:gridSpan w:val="2"/>
            <w:vAlign w:val="bottom"/>
          </w:tcPr>
          <w:p w:rsidR="001F6A08" w:rsidRPr="0048486A" w:rsidRDefault="001F6A08"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111" w:type="dxa"/>
            <w:gridSpan w:val="3"/>
            <w:tcBorders>
              <w:top w:val="single" w:sz="4" w:space="0" w:color="auto"/>
              <w:bottom w:val="double" w:sz="4" w:space="0" w:color="auto"/>
            </w:tcBorders>
            <w:vAlign w:val="bottom"/>
          </w:tcPr>
          <w:p w:rsidR="001F6A08" w:rsidRPr="0048486A" w:rsidRDefault="007D6E52" w:rsidP="00826B34">
            <w:pPr>
              <w:tabs>
                <w:tab w:val="decimal" w:pos="902"/>
              </w:tabs>
              <w:spacing w:after="0" w:line="240" w:lineRule="atLeast"/>
              <w:ind w:right="-25"/>
              <w:rPr>
                <w:rFonts w:ascii="Times New Roman" w:hAnsi="Times New Roman" w:cs="Times New Roman"/>
                <w:b/>
                <w:bCs/>
                <w:szCs w:val="22"/>
              </w:rPr>
            </w:pPr>
            <w:r>
              <w:rPr>
                <w:rFonts w:ascii="Times New Roman" w:hAnsi="Times New Roman" w:cs="Times New Roman"/>
                <w:b/>
                <w:bCs/>
                <w:szCs w:val="22"/>
              </w:rPr>
              <w:t>865,837</w:t>
            </w:r>
          </w:p>
        </w:tc>
        <w:tc>
          <w:tcPr>
            <w:tcW w:w="183" w:type="dxa"/>
            <w:gridSpan w:val="2"/>
            <w:vAlign w:val="bottom"/>
          </w:tcPr>
          <w:p w:rsidR="001F6A08" w:rsidRPr="0048486A" w:rsidRDefault="001F6A08" w:rsidP="005E312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0" w:type="dxa"/>
            <w:gridSpan w:val="2"/>
            <w:tcBorders>
              <w:top w:val="single" w:sz="4" w:space="0" w:color="auto"/>
              <w:bottom w:val="double" w:sz="4" w:space="0" w:color="auto"/>
            </w:tcBorders>
            <w:vAlign w:val="bottom"/>
          </w:tcPr>
          <w:p w:rsidR="001F6A08" w:rsidRPr="0048486A" w:rsidRDefault="007D6E52" w:rsidP="00826B34">
            <w:pPr>
              <w:tabs>
                <w:tab w:val="decimal" w:pos="1134"/>
              </w:tabs>
              <w:spacing w:after="0" w:line="240" w:lineRule="atLeast"/>
              <w:ind w:right="-25"/>
              <w:rPr>
                <w:rFonts w:ascii="Times New Roman" w:hAnsi="Times New Roman" w:cs="Times New Roman"/>
                <w:b/>
                <w:bCs/>
                <w:szCs w:val="22"/>
              </w:rPr>
            </w:pPr>
            <w:r>
              <w:rPr>
                <w:rFonts w:ascii="Times New Roman" w:hAnsi="Times New Roman" w:cs="Times New Roman"/>
                <w:b/>
                <w:bCs/>
                <w:szCs w:val="22"/>
              </w:rPr>
              <w:t>7,616,196</w:t>
            </w:r>
          </w:p>
        </w:tc>
        <w:tc>
          <w:tcPr>
            <w:tcW w:w="183" w:type="dxa"/>
            <w:vAlign w:val="bottom"/>
          </w:tcPr>
          <w:p w:rsidR="001F6A08" w:rsidRPr="0048486A" w:rsidRDefault="001F6A08" w:rsidP="005E3128">
            <w:pPr>
              <w:tabs>
                <w:tab w:val="decimal" w:pos="765"/>
                <w:tab w:val="decimal" w:pos="821"/>
              </w:tabs>
              <w:spacing w:after="0" w:line="240" w:lineRule="atLeast"/>
              <w:ind w:right="-25"/>
              <w:jc w:val="center"/>
              <w:rPr>
                <w:rFonts w:ascii="Times New Roman" w:hAnsi="Times New Roman" w:cs="Times New Roman"/>
                <w:b/>
                <w:bCs/>
                <w:szCs w:val="22"/>
              </w:rPr>
            </w:pPr>
          </w:p>
        </w:tc>
        <w:tc>
          <w:tcPr>
            <w:tcW w:w="1203" w:type="dxa"/>
            <w:gridSpan w:val="2"/>
            <w:tcBorders>
              <w:top w:val="single" w:sz="4" w:space="0" w:color="auto"/>
              <w:bottom w:val="double" w:sz="4" w:space="0" w:color="auto"/>
            </w:tcBorders>
            <w:vAlign w:val="bottom"/>
          </w:tcPr>
          <w:p w:rsidR="001F6A08" w:rsidRPr="0048486A" w:rsidRDefault="001F6A08" w:rsidP="001F6A08">
            <w:pPr>
              <w:spacing w:after="0" w:line="240" w:lineRule="atLeast"/>
              <w:ind w:left="-93" w:right="62"/>
              <w:jc w:val="right"/>
              <w:rPr>
                <w:rFonts w:ascii="Times New Roman" w:hAnsi="Times New Roman" w:cs="Times New Roman"/>
                <w:b/>
                <w:bCs/>
                <w:szCs w:val="22"/>
              </w:rPr>
            </w:pPr>
            <w:r w:rsidRPr="0048486A">
              <w:rPr>
                <w:rFonts w:ascii="Times New Roman" w:hAnsi="Times New Roman" w:cs="Times New Roman"/>
                <w:b/>
                <w:bCs/>
                <w:szCs w:val="22"/>
              </w:rPr>
              <w:t>4,725,565</w:t>
            </w:r>
          </w:p>
        </w:tc>
        <w:tc>
          <w:tcPr>
            <w:tcW w:w="216" w:type="dxa"/>
            <w:gridSpan w:val="2"/>
            <w:vAlign w:val="bottom"/>
          </w:tcPr>
          <w:p w:rsidR="001F6A08" w:rsidRPr="0048486A" w:rsidRDefault="001F6A08" w:rsidP="001F6A08">
            <w:pPr>
              <w:tabs>
                <w:tab w:val="decimal" w:pos="765"/>
                <w:tab w:val="decimal" w:pos="821"/>
              </w:tabs>
              <w:spacing w:after="0" w:line="240" w:lineRule="atLeast"/>
              <w:ind w:right="-25"/>
              <w:jc w:val="center"/>
              <w:rPr>
                <w:rFonts w:ascii="Times New Roman" w:hAnsi="Times New Roman" w:cs="Times New Roman"/>
                <w:b/>
                <w:bCs/>
                <w:szCs w:val="22"/>
              </w:rPr>
            </w:pPr>
          </w:p>
        </w:tc>
        <w:tc>
          <w:tcPr>
            <w:tcW w:w="884" w:type="dxa"/>
            <w:gridSpan w:val="2"/>
            <w:tcBorders>
              <w:top w:val="single" w:sz="4" w:space="0" w:color="auto"/>
              <w:bottom w:val="double" w:sz="4" w:space="0" w:color="auto"/>
            </w:tcBorders>
            <w:vAlign w:val="bottom"/>
          </w:tcPr>
          <w:p w:rsidR="001F6A08" w:rsidRPr="00E743BA" w:rsidRDefault="001F6A08" w:rsidP="00E743BA">
            <w:pPr>
              <w:spacing w:after="0" w:line="240" w:lineRule="atLeast"/>
              <w:ind w:left="-137" w:right="-80"/>
              <w:jc w:val="right"/>
              <w:rPr>
                <w:rFonts w:ascii="Times New Roman" w:hAnsi="Times New Roman" w:cs="Times New Roman"/>
                <w:b/>
                <w:bCs/>
                <w:szCs w:val="22"/>
              </w:rPr>
            </w:pPr>
            <w:r w:rsidRPr="00E743BA">
              <w:rPr>
                <w:rFonts w:ascii="Times New Roman" w:hAnsi="Times New Roman" w:cs="Times New Roman"/>
                <w:b/>
                <w:bCs/>
                <w:szCs w:val="22"/>
              </w:rPr>
              <w:t>244,328</w:t>
            </w:r>
          </w:p>
        </w:tc>
        <w:tc>
          <w:tcPr>
            <w:tcW w:w="178" w:type="dxa"/>
            <w:vAlign w:val="bottom"/>
          </w:tcPr>
          <w:p w:rsidR="001F6A08" w:rsidRPr="0048486A" w:rsidRDefault="001F6A08" w:rsidP="001F6A08">
            <w:pPr>
              <w:tabs>
                <w:tab w:val="decimal" w:pos="731"/>
                <w:tab w:val="decimal" w:pos="765"/>
                <w:tab w:val="decimal" w:pos="821"/>
              </w:tabs>
              <w:spacing w:after="0" w:line="240" w:lineRule="atLeast"/>
              <w:ind w:right="-25"/>
              <w:jc w:val="center"/>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1F6A08" w:rsidRPr="0048486A" w:rsidRDefault="001F6A08" w:rsidP="001F6A08">
            <w:pPr>
              <w:spacing w:after="0" w:line="240" w:lineRule="atLeast"/>
              <w:ind w:right="65"/>
              <w:jc w:val="right"/>
              <w:rPr>
                <w:rFonts w:ascii="Times New Roman" w:hAnsi="Times New Roman" w:cs="Times New Roman"/>
                <w:b/>
                <w:bCs/>
                <w:szCs w:val="22"/>
              </w:rPr>
            </w:pPr>
            <w:r w:rsidRPr="0048486A">
              <w:rPr>
                <w:rFonts w:ascii="Times New Roman" w:hAnsi="Times New Roman" w:cs="Times New Roman"/>
                <w:b/>
                <w:bCs/>
                <w:szCs w:val="22"/>
              </w:rPr>
              <w:t>4,481,237</w:t>
            </w:r>
          </w:p>
        </w:tc>
      </w:tr>
    </w:tbl>
    <w:p w:rsidR="00AC02D8" w:rsidRPr="000F264C" w:rsidRDefault="00AC02D8" w:rsidP="005E312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C7266" w:rsidRPr="00813623" w:rsidRDefault="00ED7700" w:rsidP="009C7266">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rPr>
      </w:pPr>
      <w:r w:rsidRPr="00813623">
        <w:rPr>
          <w:rFonts w:ascii="Times New Roman" w:hAnsi="Times New Roman" w:cs="Times New Roman"/>
          <w:szCs w:val="22"/>
        </w:rPr>
        <w:t>As at 3</w:t>
      </w:r>
      <w:r w:rsidRPr="00813623">
        <w:rPr>
          <w:rFonts w:ascii="Times New Roman" w:hAnsi="Times New Roman" w:cstheme="minorBidi"/>
          <w:szCs w:val="22"/>
          <w:lang w:val="en-GB"/>
        </w:rPr>
        <w:t>1</w:t>
      </w:r>
      <w:r w:rsidR="00F57652" w:rsidRPr="00813623">
        <w:rPr>
          <w:rFonts w:ascii="Times New Roman" w:hAnsi="Times New Roman" w:cs="Times New Roman"/>
          <w:szCs w:val="22"/>
        </w:rPr>
        <w:t xml:space="preserve"> </w:t>
      </w:r>
      <w:r w:rsidRPr="00813623">
        <w:rPr>
          <w:rFonts w:ascii="Times New Roman" w:hAnsi="Times New Roman" w:cs="Times New Roman"/>
          <w:szCs w:val="22"/>
        </w:rPr>
        <w:t>Dec</w:t>
      </w:r>
      <w:r w:rsidR="005D32F4" w:rsidRPr="00813623">
        <w:rPr>
          <w:rFonts w:ascii="Times New Roman" w:hAnsi="Times New Roman" w:cs="Times New Roman"/>
          <w:szCs w:val="22"/>
        </w:rPr>
        <w:t>ember</w:t>
      </w:r>
      <w:r w:rsidR="00170BA0">
        <w:rPr>
          <w:rFonts w:ascii="Times New Roman" w:hAnsi="Times New Roman" w:cs="Times New Roman"/>
          <w:szCs w:val="22"/>
        </w:rPr>
        <w:t xml:space="preserve"> 2021</w:t>
      </w:r>
      <w:r w:rsidR="00AC02D8" w:rsidRPr="00813623">
        <w:rPr>
          <w:rFonts w:ascii="Times New Roman" w:hAnsi="Times New Roman" w:cs="Times New Roman"/>
          <w:szCs w:val="22"/>
        </w:rPr>
        <w:t xml:space="preserve">, </w:t>
      </w:r>
      <w:r w:rsidR="004176D1" w:rsidRPr="00813623">
        <w:rPr>
          <w:rFonts w:ascii="Times New Roman" w:hAnsi="Times New Roman" w:cs="Times New Roman"/>
          <w:szCs w:val="22"/>
        </w:rPr>
        <w:t>l</w:t>
      </w:r>
      <w:r w:rsidR="00791B11" w:rsidRPr="00813623">
        <w:rPr>
          <w:rFonts w:ascii="Times New Roman" w:hAnsi="Times New Roman" w:cs="Times New Roman"/>
          <w:szCs w:val="22"/>
        </w:rPr>
        <w:t>ease liabilities of Baht</w:t>
      </w:r>
      <w:r w:rsidR="00083B7B" w:rsidRPr="00813623">
        <w:rPr>
          <w:rFonts w:ascii="Times New Roman" w:hAnsi="Times New Roman" w:cs="Times New Roman" w:hint="cs"/>
          <w:szCs w:val="22"/>
          <w:cs/>
        </w:rPr>
        <w:t xml:space="preserve"> </w:t>
      </w:r>
      <w:r w:rsidR="001803C7">
        <w:rPr>
          <w:rFonts w:ascii="Times New Roman" w:hAnsi="Times New Roman" w:cs="Times New Roman"/>
          <w:szCs w:val="22"/>
        </w:rPr>
        <w:t>24.08</w:t>
      </w:r>
      <w:r w:rsidR="00083B7B" w:rsidRPr="00813623">
        <w:rPr>
          <w:rFonts w:ascii="Times New Roman" w:hAnsi="Times New Roman" w:cs="Times New Roman"/>
          <w:szCs w:val="22"/>
        </w:rPr>
        <w:t xml:space="preserve"> </w:t>
      </w:r>
      <w:r w:rsidR="00AC02D8" w:rsidRPr="00813623">
        <w:rPr>
          <w:rFonts w:ascii="Times New Roman" w:hAnsi="Times New Roman" w:cs="Times New Roman"/>
          <w:szCs w:val="22"/>
        </w:rPr>
        <w:t>mill</w:t>
      </w:r>
      <w:r w:rsidR="00F57652" w:rsidRPr="00813623">
        <w:rPr>
          <w:rFonts w:ascii="Times New Roman" w:hAnsi="Times New Roman" w:cs="Times New Roman"/>
          <w:szCs w:val="22"/>
        </w:rPr>
        <w:t>io</w:t>
      </w:r>
      <w:r w:rsidR="00011F11" w:rsidRPr="00813623">
        <w:rPr>
          <w:rFonts w:ascii="Times New Roman" w:hAnsi="Times New Roman" w:cs="Times New Roman"/>
          <w:szCs w:val="22"/>
        </w:rPr>
        <w:t>n</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in consolidated</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financial statements</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re</w:t>
      </w:r>
      <w:r w:rsidR="009C7266" w:rsidRPr="00813623">
        <w:rPr>
          <w:rFonts w:ascii="Times New Roman" w:hAnsi="Times New Roman" w:cs="Times New Roman"/>
          <w:szCs w:val="22"/>
        </w:rPr>
        <w:t>presented the liabilities under</w:t>
      </w:r>
      <w:r w:rsidR="00011F11" w:rsidRPr="00813623">
        <w:rPr>
          <w:rFonts w:ascii="Times New Roman" w:hAnsi="Times New Roman" w:cs="Times New Roman"/>
          <w:szCs w:val="22"/>
        </w:rPr>
        <w:t xml:space="preserve"> </w:t>
      </w:r>
      <w:r w:rsidR="009C7266" w:rsidRPr="00813623">
        <w:rPr>
          <w:rFonts w:ascii="Times New Roman" w:hAnsi="Times New Roman" w:cs="Times New Roman"/>
          <w:szCs w:val="22"/>
        </w:rPr>
        <w:t xml:space="preserve">rental of </w:t>
      </w:r>
      <w:r w:rsidR="00011F11" w:rsidRPr="00813623">
        <w:rPr>
          <w:rFonts w:ascii="Times New Roman" w:hAnsi="Times New Roman" w:cs="Times New Roman"/>
          <w:szCs w:val="22"/>
        </w:rPr>
        <w:t xml:space="preserve">land </w:t>
      </w:r>
      <w:r w:rsidR="00813623">
        <w:rPr>
          <w:rFonts w:ascii="Times New Roman" w:hAnsi="Times New Roman" w:cs="Angsana New"/>
        </w:rPr>
        <w:t>for</w:t>
      </w:r>
      <w:r w:rsidR="009B66B4">
        <w:rPr>
          <w:rFonts w:ascii="Times New Roman" w:hAnsi="Times New Roman" w:cs="Angsana New"/>
        </w:rPr>
        <w:t xml:space="preserve"> </w:t>
      </w:r>
      <w:r w:rsidR="00C26607">
        <w:rPr>
          <w:rFonts w:ascii="Times New Roman" w:hAnsi="Times New Roman" w:cs="Angsana New"/>
        </w:rPr>
        <w:t xml:space="preserve">2 </w:t>
      </w:r>
      <w:r w:rsidR="009C7266" w:rsidRPr="00813623">
        <w:rPr>
          <w:rFonts w:ascii="Times New Roman" w:hAnsi="Times New Roman" w:cs="Times New Roman"/>
          <w:szCs w:val="22"/>
        </w:rPr>
        <w:t xml:space="preserve">agreements and </w:t>
      </w:r>
      <w:r w:rsidR="00813623">
        <w:rPr>
          <w:rFonts w:ascii="Times New Roman" w:hAnsi="Times New Roman" w:cs="Times New Roman"/>
          <w:szCs w:val="22"/>
        </w:rPr>
        <w:t>vehicle lease agreements for</w:t>
      </w:r>
      <w:r w:rsidR="00011F11" w:rsidRPr="00813623">
        <w:rPr>
          <w:rFonts w:ascii="Times New Roman" w:hAnsi="Times New Roman" w:cs="Times New Roman"/>
          <w:szCs w:val="22"/>
        </w:rPr>
        <w:t xml:space="preserve"> </w:t>
      </w:r>
      <w:r w:rsidR="00C26607">
        <w:rPr>
          <w:rFonts w:ascii="Times New Roman" w:hAnsi="Times New Roman" w:cstheme="minorBidi"/>
          <w:szCs w:val="22"/>
        </w:rPr>
        <w:t>20</w:t>
      </w:r>
      <w:r w:rsidR="009C7266" w:rsidRPr="00813623">
        <w:rPr>
          <w:rFonts w:ascii="Times New Roman" w:hAnsi="Times New Roman" w:cstheme="minorBidi"/>
          <w:szCs w:val="22"/>
        </w:rPr>
        <w:t xml:space="preserve"> </w:t>
      </w:r>
      <w:r w:rsidR="00011F11" w:rsidRPr="00813623">
        <w:rPr>
          <w:rFonts w:ascii="Times New Roman" w:hAnsi="Times New Roman" w:cs="Times New Roman"/>
          <w:szCs w:val="22"/>
        </w:rPr>
        <w:t xml:space="preserve">agreements with the period of </w:t>
      </w:r>
      <w:r w:rsidR="00813623">
        <w:rPr>
          <w:rFonts w:ascii="Times New Roman" w:hAnsi="Times New Roman" w:cs="Times New Roman"/>
          <w:szCs w:val="22"/>
        </w:rPr>
        <w:t>agreement covered for 3-5 years, requiring monthly payable, an</w:t>
      </w:r>
      <w:r w:rsidR="009C7266" w:rsidRPr="00813623">
        <w:rPr>
          <w:rFonts w:ascii="Times New Roman" w:hAnsi="Times New Roman" w:cs="Times New Roman"/>
          <w:szCs w:val="22"/>
        </w:rPr>
        <w:t>d</w:t>
      </w:r>
      <w:r w:rsidR="00011F11" w:rsidRPr="00813623">
        <w:rPr>
          <w:rFonts w:ascii="Times New Roman" w:hAnsi="Times New Roman" w:cs="Times New Roman"/>
          <w:szCs w:val="22"/>
        </w:rPr>
        <w:t xml:space="preserve"> lease liabilities of Baht</w:t>
      </w:r>
      <w:r w:rsidR="00011F11" w:rsidRPr="00813623">
        <w:rPr>
          <w:rFonts w:ascii="Times New Roman" w:hAnsi="Times New Roman" w:cs="Times New Roman" w:hint="cs"/>
          <w:szCs w:val="22"/>
          <w:cs/>
        </w:rPr>
        <w:t xml:space="preserve"> </w:t>
      </w:r>
      <w:r w:rsidR="00C26607">
        <w:rPr>
          <w:rFonts w:ascii="Times New Roman" w:hAnsi="Times New Roman" w:cs="Times New Roman"/>
          <w:szCs w:val="22"/>
        </w:rPr>
        <w:t>7.62</w:t>
      </w:r>
      <w:r w:rsidR="00011F11" w:rsidRPr="00813623">
        <w:rPr>
          <w:rFonts w:ascii="Times New Roman" w:hAnsi="Times New Roman" w:cs="Times New Roman"/>
          <w:szCs w:val="22"/>
        </w:rPr>
        <w:t xml:space="preserve"> million</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in separated financial statements</w:t>
      </w:r>
      <w:r w:rsidR="00011F11" w:rsidRPr="00813623">
        <w:rPr>
          <w:rFonts w:ascii="Times New Roman" w:hAnsi="Times New Roman" w:cstheme="minorBidi" w:hint="cs"/>
          <w:szCs w:val="22"/>
          <w:cs/>
        </w:rPr>
        <w:t xml:space="preserve"> </w:t>
      </w:r>
      <w:r w:rsidR="00011F11" w:rsidRPr="00813623">
        <w:rPr>
          <w:rFonts w:ascii="Times New Roman" w:hAnsi="Times New Roman" w:cs="Times New Roman"/>
          <w:szCs w:val="22"/>
        </w:rPr>
        <w:t>represented the liabilities under</w:t>
      </w:r>
      <w:r w:rsidR="009C7266" w:rsidRPr="00813623">
        <w:rPr>
          <w:rFonts w:ascii="Times New Roman" w:hAnsi="Times New Roman" w:cs="Times New Roman"/>
          <w:szCs w:val="22"/>
        </w:rPr>
        <w:t xml:space="preserve"> rental of land </w:t>
      </w:r>
      <w:r w:rsidR="00813623">
        <w:rPr>
          <w:rFonts w:ascii="Times New Roman" w:hAnsi="Times New Roman" w:cs="Angsana New"/>
        </w:rPr>
        <w:t>for</w:t>
      </w:r>
      <w:r w:rsidR="009B66B4">
        <w:rPr>
          <w:rFonts w:ascii="Times New Roman" w:hAnsi="Times New Roman" w:cs="Angsana New"/>
        </w:rPr>
        <w:t xml:space="preserve"> </w:t>
      </w:r>
      <w:r w:rsidR="00C26607">
        <w:rPr>
          <w:rFonts w:ascii="Times New Roman" w:hAnsi="Times New Roman" w:cs="Angsana New"/>
        </w:rPr>
        <w:t>2</w:t>
      </w:r>
      <w:r w:rsidR="009C7266" w:rsidRPr="00813623">
        <w:rPr>
          <w:rFonts w:ascii="Times New Roman" w:hAnsi="Times New Roman" w:cs="Angsana New"/>
        </w:rPr>
        <w:t xml:space="preserve"> </w:t>
      </w:r>
      <w:r w:rsidR="009C7266" w:rsidRPr="00813623">
        <w:rPr>
          <w:rFonts w:ascii="Times New Roman" w:hAnsi="Times New Roman" w:cs="Times New Roman"/>
          <w:szCs w:val="22"/>
        </w:rPr>
        <w:t xml:space="preserve">agreement and </w:t>
      </w:r>
      <w:r w:rsidR="00813623">
        <w:rPr>
          <w:rFonts w:ascii="Times New Roman" w:hAnsi="Times New Roman" w:cs="Times New Roman"/>
          <w:szCs w:val="22"/>
        </w:rPr>
        <w:t>vehicle lease agreements for</w:t>
      </w:r>
      <w:r w:rsidR="009C7266" w:rsidRPr="00813623">
        <w:rPr>
          <w:rFonts w:ascii="Times New Roman" w:hAnsi="Times New Roman" w:cs="Times New Roman"/>
          <w:szCs w:val="22"/>
        </w:rPr>
        <w:t xml:space="preserve"> </w:t>
      </w:r>
      <w:r w:rsidR="00C26607">
        <w:rPr>
          <w:rFonts w:ascii="Times New Roman" w:hAnsi="Times New Roman" w:cstheme="minorBidi"/>
          <w:szCs w:val="22"/>
        </w:rPr>
        <w:t xml:space="preserve">10 </w:t>
      </w:r>
      <w:r w:rsidR="009C7266" w:rsidRPr="00813623">
        <w:rPr>
          <w:rFonts w:ascii="Times New Roman" w:hAnsi="Times New Roman" w:cs="Times New Roman"/>
          <w:szCs w:val="22"/>
        </w:rPr>
        <w:t>agreements with the period of agreement covered for 3-5 years</w:t>
      </w:r>
      <w:r w:rsidR="00813623">
        <w:rPr>
          <w:rFonts w:ascii="Times New Roman" w:hAnsi="Times New Roman" w:cs="Times New Roman"/>
          <w:szCs w:val="22"/>
        </w:rPr>
        <w:t>, requiring monthly payable.</w:t>
      </w:r>
    </w:p>
    <w:p w:rsidR="009C7266" w:rsidRDefault="009C7266" w:rsidP="009C7266">
      <w:pPr>
        <w:tabs>
          <w:tab w:val="left" w:pos="1276"/>
          <w:tab w:val="left" w:pos="5387"/>
          <w:tab w:val="left" w:pos="7371"/>
          <w:tab w:val="left" w:pos="8222"/>
        </w:tabs>
        <w:spacing w:after="0" w:line="240" w:lineRule="atLeast"/>
        <w:ind w:left="567" w:right="-25"/>
        <w:jc w:val="thaiDistribute"/>
        <w:rPr>
          <w:rFonts w:ascii="Times New Roman" w:hAnsi="Times New Roman" w:cs="Times New Roman"/>
          <w:szCs w:val="22"/>
          <w:highlight w:val="cyan"/>
        </w:rPr>
      </w:pPr>
    </w:p>
    <w:p w:rsidR="003660D4" w:rsidRPr="00B9165E" w:rsidRDefault="003660D4" w:rsidP="003660D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9165E">
        <w:rPr>
          <w:rFonts w:ascii="Times New Roman" w:hAnsi="Times New Roman" w:cs="Times New Roman"/>
          <w:sz w:val="22"/>
          <w:szCs w:val="22"/>
        </w:rPr>
        <w:t>As at 31 December 2020, lease liabilities of Baht 26.02 million in consolidated financial statements represented the liabilities under rental of land for 2 agreements and vehicle lease agreements for 15 agreements with the period of agreement covered for 3-5 years, requiring monthly payable, and lease liabilities of Baht 4.48 million in separated financial statements represented the liabilities under rental of land for 1 agreement and vehicle lease agreements for 7 agreements with the period of agreement covered for 3-5 years, requiring monthly payable.</w:t>
      </w:r>
    </w:p>
    <w:p w:rsidR="00A508D8" w:rsidRDefault="00A508D8">
      <w:pPr>
        <w:spacing w:after="0" w:line="240" w:lineRule="auto"/>
        <w:rPr>
          <w:rFonts w:ascii="Times New Roman" w:hAnsi="Times New Roman" w:cs="Times New Roman"/>
          <w:szCs w:val="22"/>
        </w:rPr>
      </w:pPr>
      <w:r>
        <w:rPr>
          <w:rFonts w:ascii="Times New Roman" w:hAnsi="Times New Roman" w:cs="Times New Roman"/>
          <w:szCs w:val="22"/>
        </w:rPr>
        <w:br w:type="page"/>
      </w:r>
    </w:p>
    <w:p w:rsidR="006A3E71" w:rsidRPr="000F264C" w:rsidRDefault="006A3E71"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Non-current provisions for employee benefit</w:t>
      </w:r>
      <w:r w:rsidR="004176D1" w:rsidRPr="000F264C">
        <w:rPr>
          <w:rFonts w:ascii="Times New Roman" w:hAnsi="Times New Roman" w:cs="Times New Roman"/>
          <w:b/>
          <w:bCs/>
          <w:szCs w:val="22"/>
        </w:rPr>
        <w:t>s</w:t>
      </w:r>
    </w:p>
    <w:p w:rsidR="006A3E71" w:rsidRPr="000F264C" w:rsidRDefault="006A3E71"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t>Non-current provisions for employee benefit</w:t>
      </w:r>
      <w:r w:rsidR="004176D1" w:rsidRPr="000F264C">
        <w:rPr>
          <w:rFonts w:ascii="Times New Roman" w:hAnsi="Times New Roman" w:cs="Times New Roman"/>
          <w:spacing w:val="-4"/>
          <w:szCs w:val="22"/>
        </w:rPr>
        <w:t>s</w:t>
      </w:r>
      <w:r w:rsidRPr="000F264C">
        <w:rPr>
          <w:rFonts w:ascii="Times New Roman" w:hAnsi="Times New Roman" w:cs="Times New Roman"/>
          <w:spacing w:val="-4"/>
          <w:szCs w:val="22"/>
        </w:rPr>
        <w:t xml:space="preserve"> in the statements of financial position as </w:t>
      </w:r>
      <w:r w:rsidR="00DA79FD">
        <w:rPr>
          <w:rFonts w:ascii="Times New Roman" w:hAnsi="Times New Roman" w:cs="Times New Roman"/>
          <w:spacing w:val="-4"/>
          <w:szCs w:val="22"/>
        </w:rPr>
        <w:t>at 31 December</w:t>
      </w:r>
      <w:r w:rsidRPr="000F264C">
        <w:rPr>
          <w:rFonts w:ascii="Times New Roman" w:hAnsi="Times New Roman" w:cs="Times New Roman"/>
          <w:spacing w:val="-4"/>
          <w:szCs w:val="22"/>
        </w:rPr>
        <w:t>:</w:t>
      </w:r>
    </w:p>
    <w:p w:rsidR="00AC02D8" w:rsidRPr="000F264C" w:rsidRDefault="00AC02D8" w:rsidP="00785F10">
      <w:pPr>
        <w:pStyle w:val="MacroText"/>
        <w:tabs>
          <w:tab w:val="clear" w:pos="480"/>
          <w:tab w:val="clear" w:pos="960"/>
          <w:tab w:val="clear" w:pos="1440"/>
          <w:tab w:val="clear" w:pos="1920"/>
          <w:tab w:val="clear" w:pos="2400"/>
          <w:tab w:val="clear" w:pos="2880"/>
          <w:tab w:val="clear" w:pos="3360"/>
          <w:tab w:val="clear" w:pos="3840"/>
          <w:tab w:val="clear" w:pos="4320"/>
        </w:tabs>
        <w:ind w:left="567" w:right="-23" w:firstLine="0"/>
        <w:jc w:val="both"/>
        <w:rPr>
          <w:rFonts w:ascii="Times New Roman" w:hAnsi="Times New Roman" w:cs="Times New Roman"/>
          <w:sz w:val="22"/>
          <w:szCs w:val="22"/>
        </w:rPr>
      </w:pPr>
    </w:p>
    <w:tbl>
      <w:tblPr>
        <w:tblW w:w="9871" w:type="dxa"/>
        <w:tblInd w:w="18" w:type="dxa"/>
        <w:tblLayout w:type="fixed"/>
        <w:tblLook w:val="0000"/>
      </w:tblPr>
      <w:tblGrid>
        <w:gridCol w:w="3776"/>
        <w:gridCol w:w="1276"/>
        <w:gridCol w:w="284"/>
        <w:gridCol w:w="1417"/>
        <w:gridCol w:w="284"/>
        <w:gridCol w:w="1275"/>
        <w:gridCol w:w="283"/>
        <w:gridCol w:w="1276"/>
      </w:tblGrid>
      <w:tr w:rsidR="00AC02D8" w:rsidRPr="000F264C" w:rsidTr="00517263">
        <w:tc>
          <w:tcPr>
            <w:tcW w:w="3776" w:type="dxa"/>
            <w:shd w:val="clear" w:color="auto" w:fill="auto"/>
            <w:vAlign w:val="center"/>
          </w:tcPr>
          <w:p w:rsidR="00AC02D8" w:rsidRPr="000F264C" w:rsidRDefault="00AC02D8" w:rsidP="00053F4E">
            <w:pPr>
              <w:tabs>
                <w:tab w:val="left" w:pos="540"/>
                <w:tab w:val="left" w:pos="1080"/>
              </w:tabs>
              <w:spacing w:after="0" w:line="360" w:lineRule="exact"/>
              <w:ind w:left="539" w:right="-25"/>
              <w:rPr>
                <w:rFonts w:ascii="Times New Roman" w:eastAsia="Cordia New" w:hAnsi="Times New Roman" w:cs="Times New Roman"/>
                <w:szCs w:val="22"/>
                <w:cs/>
              </w:rPr>
            </w:pPr>
          </w:p>
        </w:tc>
        <w:tc>
          <w:tcPr>
            <w:tcW w:w="2977" w:type="dxa"/>
            <w:gridSpan w:val="3"/>
            <w:shd w:val="clear" w:color="auto" w:fill="auto"/>
          </w:tcPr>
          <w:p w:rsidR="00AC02D8" w:rsidRPr="000F264C" w:rsidRDefault="00AC02D8" w:rsidP="00053F4E">
            <w:pPr>
              <w:spacing w:after="0" w:line="240" w:lineRule="auto"/>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Consolidated</w:t>
            </w:r>
          </w:p>
          <w:p w:rsidR="00AC02D8" w:rsidRPr="00DA79FD" w:rsidRDefault="00AC02D8" w:rsidP="00053F4E">
            <w:pPr>
              <w:spacing w:after="0" w:line="240" w:lineRule="auto"/>
              <w:ind w:right="-25"/>
              <w:jc w:val="center"/>
              <w:rPr>
                <w:rFonts w:ascii="Times New Roman" w:eastAsia="Cordia New" w:hAnsi="Times New Roman" w:cstheme="minorBidi"/>
                <w:b/>
                <w:bCs/>
                <w:szCs w:val="22"/>
                <w:cs/>
              </w:rPr>
            </w:pPr>
            <w:r w:rsidRPr="000F264C">
              <w:rPr>
                <w:rFonts w:ascii="Times New Roman" w:eastAsia="Cordia New" w:hAnsi="Times New Roman" w:cs="Times New Roman"/>
                <w:b/>
                <w:bCs/>
                <w:szCs w:val="22"/>
              </w:rPr>
              <w:t>financial statements</w:t>
            </w:r>
          </w:p>
        </w:tc>
        <w:tc>
          <w:tcPr>
            <w:tcW w:w="284" w:type="dxa"/>
          </w:tcPr>
          <w:p w:rsidR="00AC02D8" w:rsidRPr="000F264C" w:rsidRDefault="00AC02D8" w:rsidP="00053F4E">
            <w:pPr>
              <w:tabs>
                <w:tab w:val="left" w:pos="540"/>
                <w:tab w:val="left" w:pos="1080"/>
              </w:tabs>
              <w:spacing w:after="0" w:line="240" w:lineRule="auto"/>
              <w:ind w:left="539" w:right="-25"/>
              <w:rPr>
                <w:rFonts w:ascii="Times New Roman" w:eastAsia="Cordia New" w:hAnsi="Times New Roman" w:cs="Times New Roman"/>
                <w:b/>
                <w:bCs/>
                <w:szCs w:val="22"/>
              </w:rPr>
            </w:pPr>
          </w:p>
        </w:tc>
        <w:tc>
          <w:tcPr>
            <w:tcW w:w="2834" w:type="dxa"/>
            <w:gridSpan w:val="3"/>
          </w:tcPr>
          <w:p w:rsidR="00AC02D8" w:rsidRPr="000F264C" w:rsidRDefault="00AC02D8" w:rsidP="00053F4E">
            <w:pPr>
              <w:spacing w:after="0" w:line="240" w:lineRule="auto"/>
              <w:ind w:left="179"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Separate</w:t>
            </w:r>
          </w:p>
          <w:p w:rsidR="00AC02D8" w:rsidRPr="000F264C" w:rsidRDefault="00AC02D8" w:rsidP="00053F4E">
            <w:pPr>
              <w:spacing w:after="0" w:line="240" w:lineRule="auto"/>
              <w:ind w:left="179" w:right="-25"/>
              <w:jc w:val="center"/>
              <w:rPr>
                <w:rFonts w:ascii="Times New Roman" w:eastAsia="Cordia New" w:hAnsi="Times New Roman" w:cs="Times New Roman"/>
                <w:b/>
                <w:bCs/>
                <w:szCs w:val="22"/>
                <w:cs/>
              </w:rPr>
            </w:pPr>
            <w:r w:rsidRPr="000F264C">
              <w:rPr>
                <w:rFonts w:ascii="Times New Roman" w:eastAsia="Cordia New" w:hAnsi="Times New Roman" w:cs="Times New Roman"/>
                <w:b/>
                <w:bCs/>
                <w:szCs w:val="22"/>
              </w:rPr>
              <w:t>financial statements</w:t>
            </w:r>
          </w:p>
        </w:tc>
      </w:tr>
      <w:tr w:rsidR="00BA581B" w:rsidRPr="000F264C" w:rsidTr="00517263">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1276" w:type="dxa"/>
            <w:shd w:val="clear" w:color="auto" w:fill="auto"/>
            <w:vAlign w:val="bottom"/>
          </w:tcPr>
          <w:p w:rsidR="00BA581B" w:rsidRPr="000F264C" w:rsidRDefault="00BA581B" w:rsidP="005D32F4">
            <w:pPr>
              <w:spacing w:after="0" w:line="240" w:lineRule="atLeast"/>
              <w:ind w:right="-250" w:hanging="250"/>
              <w:jc w:val="center"/>
              <w:rPr>
                <w:rFonts w:ascii="Times New Roman" w:hAnsi="Times New Roman" w:cs="Times New Roman"/>
                <w:szCs w:val="22"/>
              </w:rPr>
            </w:pPr>
            <w:r w:rsidRPr="000F264C">
              <w:rPr>
                <w:rFonts w:ascii="Times New Roman" w:hAnsi="Times New Roman" w:cs="Times New Roman"/>
                <w:szCs w:val="22"/>
              </w:rPr>
              <w:t>202</w:t>
            </w:r>
            <w:r w:rsidR="00877BB4">
              <w:rPr>
                <w:rFonts w:ascii="Times New Roman" w:hAnsi="Times New Roman" w:cs="Times New Roman"/>
                <w:szCs w:val="22"/>
              </w:rPr>
              <w:t>1</w:t>
            </w:r>
          </w:p>
        </w:tc>
        <w:tc>
          <w:tcPr>
            <w:tcW w:w="284"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417" w:type="dxa"/>
            <w:shd w:val="clear" w:color="auto" w:fill="auto"/>
            <w:vAlign w:val="bottom"/>
          </w:tcPr>
          <w:p w:rsidR="00BA581B" w:rsidRPr="000F264C" w:rsidRDefault="00BA581B" w:rsidP="00011D26">
            <w:pPr>
              <w:tabs>
                <w:tab w:val="left" w:pos="634"/>
              </w:tabs>
              <w:spacing w:after="0" w:line="240" w:lineRule="atLeast"/>
              <w:ind w:left="-31" w:right="-25"/>
              <w:jc w:val="center"/>
              <w:rPr>
                <w:rFonts w:ascii="Times New Roman" w:hAnsi="Times New Roman" w:cs="Times New Roman"/>
                <w:szCs w:val="22"/>
              </w:rPr>
            </w:pPr>
            <w:r w:rsidRPr="000F264C">
              <w:rPr>
                <w:rFonts w:ascii="Times New Roman" w:hAnsi="Times New Roman" w:cs="Times New Roman"/>
                <w:szCs w:val="22"/>
              </w:rPr>
              <w:t>20</w:t>
            </w:r>
            <w:r w:rsidR="00877BB4">
              <w:rPr>
                <w:rFonts w:ascii="Times New Roman" w:hAnsi="Times New Roman" w:cs="Times New Roman"/>
                <w:szCs w:val="22"/>
              </w:rPr>
              <w:t>20</w:t>
            </w:r>
          </w:p>
        </w:tc>
        <w:tc>
          <w:tcPr>
            <w:tcW w:w="284" w:type="dxa"/>
            <w:vAlign w:val="bottom"/>
          </w:tcPr>
          <w:p w:rsidR="00BA581B" w:rsidRPr="000F264C" w:rsidRDefault="00BA581B" w:rsidP="00011D26">
            <w:pPr>
              <w:spacing w:after="0" w:line="240" w:lineRule="atLeast"/>
              <w:ind w:left="522" w:right="-25"/>
              <w:rPr>
                <w:rFonts w:ascii="Times New Roman" w:hAnsi="Times New Roman" w:cs="Times New Roman"/>
                <w:szCs w:val="22"/>
              </w:rPr>
            </w:pPr>
          </w:p>
        </w:tc>
        <w:tc>
          <w:tcPr>
            <w:tcW w:w="1275" w:type="dxa"/>
            <w:vAlign w:val="bottom"/>
          </w:tcPr>
          <w:p w:rsidR="00BA581B" w:rsidRPr="000F264C" w:rsidRDefault="005D32F4" w:rsidP="005D32F4">
            <w:pPr>
              <w:spacing w:after="0" w:line="240" w:lineRule="atLeast"/>
              <w:ind w:left="3" w:right="-108" w:hanging="112"/>
              <w:jc w:val="center"/>
              <w:rPr>
                <w:rFonts w:ascii="Times New Roman" w:hAnsi="Times New Roman" w:cs="Times New Roman"/>
                <w:szCs w:val="22"/>
              </w:rPr>
            </w:pPr>
            <w:r w:rsidRPr="000F264C">
              <w:rPr>
                <w:rFonts w:ascii="Times New Roman" w:hAnsi="Times New Roman" w:cs="Times New Roman"/>
                <w:szCs w:val="22"/>
              </w:rPr>
              <w:t>202</w:t>
            </w:r>
            <w:r w:rsidR="00877BB4">
              <w:rPr>
                <w:rFonts w:ascii="Times New Roman" w:hAnsi="Times New Roman" w:cs="Times New Roman"/>
                <w:szCs w:val="22"/>
              </w:rPr>
              <w:t>1</w:t>
            </w:r>
          </w:p>
        </w:tc>
        <w:tc>
          <w:tcPr>
            <w:tcW w:w="283" w:type="dxa"/>
            <w:vAlign w:val="center"/>
          </w:tcPr>
          <w:p w:rsidR="00BA581B" w:rsidRPr="000F264C" w:rsidRDefault="00BA581B" w:rsidP="00011D26">
            <w:pPr>
              <w:spacing w:after="0" w:line="240" w:lineRule="atLeast"/>
              <w:ind w:left="522" w:right="-25"/>
              <w:rPr>
                <w:rFonts w:ascii="Times New Roman" w:hAnsi="Times New Roman" w:cs="Times New Roman"/>
                <w:szCs w:val="22"/>
              </w:rPr>
            </w:pPr>
          </w:p>
        </w:tc>
        <w:tc>
          <w:tcPr>
            <w:tcW w:w="1276" w:type="dxa"/>
            <w:vAlign w:val="bottom"/>
          </w:tcPr>
          <w:p w:rsidR="00BA581B" w:rsidRPr="000F264C" w:rsidRDefault="00BA581B" w:rsidP="00011D26">
            <w:pPr>
              <w:spacing w:after="0" w:line="240" w:lineRule="atLeast"/>
              <w:ind w:left="-51" w:right="-25"/>
              <w:jc w:val="center"/>
              <w:rPr>
                <w:rFonts w:ascii="Times New Roman" w:hAnsi="Times New Roman" w:cs="Times New Roman"/>
                <w:szCs w:val="22"/>
              </w:rPr>
            </w:pPr>
            <w:r w:rsidRPr="000F264C">
              <w:rPr>
                <w:rFonts w:ascii="Times New Roman" w:hAnsi="Times New Roman" w:cs="Times New Roman"/>
                <w:szCs w:val="22"/>
              </w:rPr>
              <w:t>20</w:t>
            </w:r>
            <w:r w:rsidR="00877BB4">
              <w:rPr>
                <w:rFonts w:ascii="Times New Roman" w:hAnsi="Times New Roman" w:cs="Times New Roman"/>
                <w:szCs w:val="22"/>
              </w:rPr>
              <w:t>20</w:t>
            </w:r>
          </w:p>
        </w:tc>
      </w:tr>
      <w:tr w:rsidR="00BA581B" w:rsidRPr="000F264C" w:rsidTr="00517263">
        <w:tc>
          <w:tcPr>
            <w:tcW w:w="3776" w:type="dxa"/>
            <w:shd w:val="clear" w:color="auto" w:fill="auto"/>
            <w:vAlign w:val="center"/>
          </w:tcPr>
          <w:p w:rsidR="00BA581B" w:rsidRPr="000F264C" w:rsidRDefault="00BA581B" w:rsidP="00053F4E">
            <w:pPr>
              <w:tabs>
                <w:tab w:val="left" w:pos="540"/>
                <w:tab w:val="left" w:pos="1080"/>
              </w:tabs>
              <w:spacing w:after="0" w:line="240" w:lineRule="auto"/>
              <w:ind w:left="539" w:right="-25"/>
              <w:rPr>
                <w:rFonts w:ascii="Times New Roman" w:eastAsia="Cordia New" w:hAnsi="Times New Roman" w:cs="Times New Roman"/>
                <w:szCs w:val="22"/>
                <w:cs/>
              </w:rPr>
            </w:pPr>
          </w:p>
        </w:tc>
        <w:tc>
          <w:tcPr>
            <w:tcW w:w="6095" w:type="dxa"/>
            <w:gridSpan w:val="7"/>
            <w:shd w:val="clear" w:color="auto" w:fill="auto"/>
          </w:tcPr>
          <w:p w:rsidR="00BA581B" w:rsidRPr="000F264C" w:rsidRDefault="00BA581B" w:rsidP="00DA79FD">
            <w:pPr>
              <w:tabs>
                <w:tab w:val="left" w:pos="540"/>
              </w:tabs>
              <w:spacing w:after="0" w:line="240" w:lineRule="auto"/>
              <w:ind w:left="539" w:right="-25"/>
              <w:jc w:val="center"/>
              <w:rPr>
                <w:rFonts w:ascii="Times New Roman" w:eastAsia="Cordia New" w:hAnsi="Times New Roman" w:cs="Times New Roman"/>
                <w:i/>
                <w:iCs/>
                <w:szCs w:val="22"/>
                <w:cs/>
              </w:rPr>
            </w:pPr>
            <w:r w:rsidRPr="000F264C">
              <w:rPr>
                <w:rFonts w:ascii="Times New Roman" w:eastAsia="Cordia New" w:hAnsi="Times New Roman" w:cs="Times New Roman"/>
                <w:i/>
                <w:iCs/>
                <w:szCs w:val="22"/>
                <w:cs/>
              </w:rPr>
              <w:t>(</w:t>
            </w:r>
            <w:r w:rsidR="00DA79FD">
              <w:rPr>
                <w:rFonts w:ascii="Times New Roman" w:eastAsia="Cordia New" w:hAnsi="Times New Roman" w:cs="Times New Roman"/>
                <w:i/>
                <w:iCs/>
                <w:szCs w:val="22"/>
              </w:rPr>
              <w:t xml:space="preserve">in </w:t>
            </w:r>
            <w:r w:rsidRPr="000F264C">
              <w:rPr>
                <w:rFonts w:ascii="Times New Roman" w:eastAsia="Cordia New" w:hAnsi="Times New Roman" w:cs="Times New Roman"/>
                <w:i/>
                <w:iCs/>
                <w:szCs w:val="22"/>
              </w:rPr>
              <w:t>Baht</w:t>
            </w:r>
            <w:r w:rsidRPr="000F264C">
              <w:rPr>
                <w:rFonts w:ascii="Times New Roman" w:eastAsia="Cordia New" w:hAnsi="Times New Roman" w:cs="Times New Roman"/>
                <w:i/>
                <w:iCs/>
                <w:szCs w:val="22"/>
                <w:cs/>
              </w:rPr>
              <w:t>)</w:t>
            </w:r>
          </w:p>
        </w:tc>
      </w:tr>
      <w:tr w:rsidR="00877BB4" w:rsidRPr="000F264C" w:rsidTr="00517263">
        <w:tc>
          <w:tcPr>
            <w:tcW w:w="3776" w:type="dxa"/>
            <w:shd w:val="clear" w:color="auto" w:fill="auto"/>
          </w:tcPr>
          <w:p w:rsidR="00877BB4" w:rsidRPr="000F264C" w:rsidRDefault="00877BB4" w:rsidP="00FC63BC">
            <w:pPr>
              <w:tabs>
                <w:tab w:val="left" w:pos="540"/>
              </w:tabs>
              <w:spacing w:after="0" w:line="240" w:lineRule="atLeast"/>
              <w:ind w:left="539" w:right="-25"/>
              <w:rPr>
                <w:rFonts w:ascii="Times New Roman" w:eastAsia="Cordia New" w:hAnsi="Times New Roman" w:cs="Times New Roman"/>
                <w:szCs w:val="22"/>
              </w:rPr>
            </w:pPr>
            <w:r w:rsidRPr="000F264C">
              <w:rPr>
                <w:rFonts w:ascii="Times New Roman" w:eastAsia="Cordia New" w:hAnsi="Times New Roman" w:cs="Times New Roman"/>
                <w:szCs w:val="22"/>
              </w:rPr>
              <w:t>Post-employment benefits</w:t>
            </w:r>
            <w:r w:rsidRPr="000F264C">
              <w:rPr>
                <w:rFonts w:ascii="Times New Roman" w:eastAsia="Cordia New" w:hAnsi="Times New Roman" w:cs="Times New Roman"/>
                <w:szCs w:val="22"/>
              </w:rPr>
              <w:br/>
            </w:r>
            <w:r w:rsidRPr="000F264C">
              <w:rPr>
                <w:rFonts w:ascii="Times New Roman" w:eastAsia="Cordia New" w:hAnsi="Times New Roman" w:cstheme="minorBidi"/>
                <w:szCs w:val="22"/>
                <w:cs/>
              </w:rPr>
              <w:tab/>
            </w:r>
            <w:r w:rsidRPr="000F264C">
              <w:rPr>
                <w:rFonts w:ascii="Times New Roman" w:eastAsia="Cordia New" w:hAnsi="Times New Roman" w:cstheme="minorBidi" w:hint="cs"/>
                <w:szCs w:val="22"/>
                <w:cs/>
              </w:rPr>
              <w:tab/>
            </w:r>
            <w:r w:rsidRPr="000F264C">
              <w:rPr>
                <w:rFonts w:ascii="Times New Roman" w:eastAsia="Cordia New" w:hAnsi="Times New Roman" w:cs="Times New Roman"/>
                <w:szCs w:val="22"/>
              </w:rPr>
              <w:t>Legal severance payments plan</w:t>
            </w:r>
          </w:p>
        </w:tc>
        <w:tc>
          <w:tcPr>
            <w:tcW w:w="1276" w:type="dxa"/>
            <w:shd w:val="clear" w:color="auto" w:fill="auto"/>
            <w:vAlign w:val="center"/>
          </w:tcPr>
          <w:p w:rsidR="00877BB4" w:rsidRPr="00083B7B" w:rsidRDefault="00C26607" w:rsidP="00083B7B">
            <w:pPr>
              <w:tabs>
                <w:tab w:val="decimal" w:pos="910"/>
              </w:tabs>
              <w:spacing w:after="0" w:line="240" w:lineRule="atLeast"/>
              <w:ind w:left="76" w:right="-25"/>
              <w:jc w:val="center"/>
              <w:rPr>
                <w:rFonts w:ascii="Times New Roman" w:hAnsi="Times New Roman" w:cstheme="minorBidi"/>
                <w:szCs w:val="22"/>
              </w:rPr>
            </w:pPr>
            <w:r>
              <w:rPr>
                <w:rFonts w:ascii="Times New Roman" w:hAnsi="Times New Roman" w:cstheme="minorBidi"/>
                <w:szCs w:val="22"/>
              </w:rPr>
              <w:br/>
              <w:t>6,203,206</w:t>
            </w:r>
          </w:p>
        </w:tc>
        <w:tc>
          <w:tcPr>
            <w:tcW w:w="284" w:type="dxa"/>
          </w:tcPr>
          <w:p w:rsidR="00877BB4" w:rsidRPr="000F264C" w:rsidRDefault="00877BB4" w:rsidP="00053F4E">
            <w:pPr>
              <w:tabs>
                <w:tab w:val="decimal" w:pos="976"/>
              </w:tabs>
              <w:spacing w:after="0" w:line="240" w:lineRule="atLeast"/>
              <w:ind w:left="76" w:right="-25"/>
              <w:rPr>
                <w:rFonts w:ascii="Times New Roman" w:hAnsi="Times New Roman" w:cs="Times New Roman"/>
                <w:szCs w:val="22"/>
              </w:rPr>
            </w:pPr>
          </w:p>
        </w:tc>
        <w:tc>
          <w:tcPr>
            <w:tcW w:w="1417" w:type="dxa"/>
            <w:shd w:val="clear" w:color="auto" w:fill="auto"/>
            <w:vAlign w:val="center"/>
          </w:tcPr>
          <w:p w:rsidR="00877BB4" w:rsidRPr="00083B7B" w:rsidRDefault="00877BB4" w:rsidP="002A0273">
            <w:pPr>
              <w:tabs>
                <w:tab w:val="decimal" w:pos="910"/>
              </w:tabs>
              <w:spacing w:after="0" w:line="240" w:lineRule="atLeast"/>
              <w:ind w:left="76" w:right="-25"/>
              <w:jc w:val="center"/>
              <w:rPr>
                <w:rFonts w:ascii="Times New Roman" w:hAnsi="Times New Roman" w:cstheme="minorBidi"/>
                <w:szCs w:val="22"/>
              </w:rPr>
            </w:pPr>
            <w:r w:rsidRPr="00083B7B">
              <w:rPr>
                <w:rFonts w:ascii="Times New Roman" w:hAnsi="Times New Roman" w:cstheme="minorBidi" w:hint="cs"/>
                <w:szCs w:val="22"/>
                <w:cs/>
              </w:rPr>
              <w:br/>
            </w:r>
            <w:r w:rsidRPr="00083B7B">
              <w:rPr>
                <w:rFonts w:ascii="Times New Roman" w:hAnsi="Times New Roman" w:cstheme="minorBidi"/>
                <w:szCs w:val="22"/>
              </w:rPr>
              <w:t>4,662,282</w:t>
            </w:r>
          </w:p>
        </w:tc>
        <w:tc>
          <w:tcPr>
            <w:tcW w:w="284" w:type="dxa"/>
          </w:tcPr>
          <w:p w:rsidR="00877BB4" w:rsidRPr="000F264C" w:rsidRDefault="00877BB4" w:rsidP="00053F4E">
            <w:pPr>
              <w:tabs>
                <w:tab w:val="decimal" w:pos="976"/>
              </w:tabs>
              <w:spacing w:after="0" w:line="240" w:lineRule="atLeast"/>
              <w:ind w:left="76" w:right="-25"/>
              <w:rPr>
                <w:rFonts w:ascii="Times New Roman" w:hAnsi="Times New Roman" w:cs="Times New Roman"/>
                <w:szCs w:val="22"/>
              </w:rPr>
            </w:pPr>
          </w:p>
        </w:tc>
        <w:tc>
          <w:tcPr>
            <w:tcW w:w="1275" w:type="dxa"/>
            <w:vAlign w:val="center"/>
          </w:tcPr>
          <w:p w:rsidR="00877BB4" w:rsidRPr="00083B7B" w:rsidRDefault="00C26607" w:rsidP="00083B7B">
            <w:pPr>
              <w:tabs>
                <w:tab w:val="decimal" w:pos="910"/>
              </w:tabs>
              <w:spacing w:after="0" w:line="240" w:lineRule="atLeast"/>
              <w:ind w:left="76" w:right="-25"/>
              <w:jc w:val="center"/>
              <w:rPr>
                <w:rFonts w:ascii="Times New Roman" w:hAnsi="Times New Roman" w:cstheme="minorBidi"/>
                <w:szCs w:val="22"/>
              </w:rPr>
            </w:pPr>
            <w:r>
              <w:rPr>
                <w:rFonts w:ascii="Times New Roman" w:hAnsi="Times New Roman" w:cstheme="minorBidi"/>
                <w:szCs w:val="22"/>
              </w:rPr>
              <w:br/>
              <w:t>3,398,800</w:t>
            </w:r>
          </w:p>
        </w:tc>
        <w:tc>
          <w:tcPr>
            <w:tcW w:w="283" w:type="dxa"/>
          </w:tcPr>
          <w:p w:rsidR="00877BB4" w:rsidRPr="000F264C" w:rsidRDefault="00877BB4" w:rsidP="00053F4E">
            <w:pPr>
              <w:tabs>
                <w:tab w:val="decimal" w:pos="976"/>
              </w:tabs>
              <w:spacing w:after="0" w:line="240" w:lineRule="atLeast"/>
              <w:ind w:left="76" w:right="-25"/>
              <w:rPr>
                <w:rFonts w:ascii="Times New Roman" w:hAnsi="Times New Roman" w:cs="Times New Roman"/>
                <w:szCs w:val="22"/>
              </w:rPr>
            </w:pPr>
          </w:p>
        </w:tc>
        <w:tc>
          <w:tcPr>
            <w:tcW w:w="1276" w:type="dxa"/>
            <w:vAlign w:val="center"/>
          </w:tcPr>
          <w:p w:rsidR="00877BB4" w:rsidRPr="00083B7B" w:rsidRDefault="00877BB4" w:rsidP="002A0273">
            <w:pPr>
              <w:tabs>
                <w:tab w:val="decimal" w:pos="910"/>
              </w:tabs>
              <w:spacing w:after="0" w:line="240" w:lineRule="atLeast"/>
              <w:ind w:left="76" w:right="-25"/>
              <w:jc w:val="center"/>
              <w:rPr>
                <w:rFonts w:ascii="Times New Roman" w:hAnsi="Times New Roman" w:cstheme="minorBidi"/>
                <w:szCs w:val="22"/>
              </w:rPr>
            </w:pPr>
            <w:r w:rsidRPr="00083B7B">
              <w:rPr>
                <w:rFonts w:ascii="Times New Roman" w:hAnsi="Times New Roman" w:cstheme="minorBidi" w:hint="cs"/>
                <w:szCs w:val="22"/>
                <w:cs/>
              </w:rPr>
              <w:br/>
            </w:r>
            <w:r w:rsidRPr="00083B7B">
              <w:rPr>
                <w:rFonts w:ascii="Times New Roman" w:hAnsi="Times New Roman" w:cstheme="minorBidi"/>
                <w:szCs w:val="22"/>
              </w:rPr>
              <w:t>2,390,728</w:t>
            </w:r>
          </w:p>
        </w:tc>
      </w:tr>
      <w:tr w:rsidR="00877BB4" w:rsidRPr="000F264C" w:rsidTr="00517263">
        <w:tc>
          <w:tcPr>
            <w:tcW w:w="3776" w:type="dxa"/>
            <w:shd w:val="clear" w:color="auto" w:fill="auto"/>
            <w:vAlign w:val="center"/>
          </w:tcPr>
          <w:p w:rsidR="00877BB4" w:rsidRPr="000F264C" w:rsidRDefault="00877BB4" w:rsidP="00053F4E">
            <w:pPr>
              <w:tabs>
                <w:tab w:val="left" w:pos="540"/>
                <w:tab w:val="left" w:pos="1080"/>
              </w:tabs>
              <w:spacing w:after="0" w:line="240" w:lineRule="atLeast"/>
              <w:ind w:left="539" w:right="-25"/>
              <w:rPr>
                <w:rFonts w:ascii="Times New Roman" w:eastAsia="Cordia New" w:hAnsi="Times New Roman" w:cs="Times New Roman"/>
                <w:b/>
                <w:bCs/>
                <w:szCs w:val="22"/>
                <w:cs/>
              </w:rPr>
            </w:pPr>
            <w:r w:rsidRPr="000F264C">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877BB4" w:rsidRPr="00083B7B" w:rsidRDefault="00C26607" w:rsidP="00083B7B">
            <w:pPr>
              <w:tabs>
                <w:tab w:val="decimal" w:pos="910"/>
              </w:tabs>
              <w:spacing w:after="0" w:line="240" w:lineRule="atLeast"/>
              <w:ind w:left="76" w:right="-25"/>
              <w:jc w:val="center"/>
              <w:rPr>
                <w:rFonts w:ascii="Times New Roman" w:hAnsi="Times New Roman" w:cstheme="minorBidi"/>
                <w:b/>
                <w:bCs/>
                <w:szCs w:val="22"/>
              </w:rPr>
            </w:pPr>
            <w:r>
              <w:rPr>
                <w:rFonts w:ascii="Times New Roman" w:hAnsi="Times New Roman" w:cstheme="minorBidi"/>
                <w:b/>
                <w:bCs/>
                <w:szCs w:val="22"/>
              </w:rPr>
              <w:t>6,203,206</w:t>
            </w:r>
          </w:p>
        </w:tc>
        <w:tc>
          <w:tcPr>
            <w:tcW w:w="284" w:type="dxa"/>
          </w:tcPr>
          <w:p w:rsidR="00877BB4" w:rsidRPr="000F264C" w:rsidRDefault="00877BB4" w:rsidP="00053F4E">
            <w:pPr>
              <w:tabs>
                <w:tab w:val="decimal" w:pos="976"/>
              </w:tabs>
              <w:spacing w:after="0" w:line="240" w:lineRule="atLeast"/>
              <w:ind w:left="76" w:right="-25"/>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vAlign w:val="center"/>
          </w:tcPr>
          <w:p w:rsidR="00877BB4" w:rsidRPr="00083B7B" w:rsidRDefault="00877BB4" w:rsidP="002A0273">
            <w:pPr>
              <w:tabs>
                <w:tab w:val="decimal" w:pos="910"/>
              </w:tabs>
              <w:spacing w:after="0" w:line="240" w:lineRule="atLeast"/>
              <w:ind w:left="76" w:right="-25"/>
              <w:jc w:val="center"/>
              <w:rPr>
                <w:rFonts w:ascii="Times New Roman" w:hAnsi="Times New Roman" w:cstheme="minorBidi"/>
                <w:b/>
                <w:bCs/>
                <w:szCs w:val="22"/>
              </w:rPr>
            </w:pPr>
            <w:r w:rsidRPr="00083B7B">
              <w:rPr>
                <w:rFonts w:ascii="Times New Roman" w:hAnsi="Times New Roman" w:cstheme="minorBidi"/>
                <w:b/>
                <w:bCs/>
                <w:szCs w:val="22"/>
              </w:rPr>
              <w:t>4,662,282</w:t>
            </w:r>
          </w:p>
        </w:tc>
        <w:tc>
          <w:tcPr>
            <w:tcW w:w="284" w:type="dxa"/>
          </w:tcPr>
          <w:p w:rsidR="00877BB4" w:rsidRPr="000F264C" w:rsidRDefault="00877BB4" w:rsidP="00053F4E">
            <w:pPr>
              <w:tabs>
                <w:tab w:val="decimal" w:pos="976"/>
              </w:tabs>
              <w:spacing w:after="0" w:line="240" w:lineRule="atLeast"/>
              <w:ind w:left="76" w:right="-25"/>
              <w:rPr>
                <w:rFonts w:ascii="Times New Roman" w:hAnsi="Times New Roman" w:cs="Times New Roman"/>
                <w:b/>
                <w:bCs/>
                <w:szCs w:val="22"/>
              </w:rPr>
            </w:pPr>
          </w:p>
        </w:tc>
        <w:tc>
          <w:tcPr>
            <w:tcW w:w="1275" w:type="dxa"/>
            <w:tcBorders>
              <w:top w:val="single" w:sz="4" w:space="0" w:color="auto"/>
              <w:bottom w:val="double" w:sz="4" w:space="0" w:color="auto"/>
            </w:tcBorders>
            <w:vAlign w:val="center"/>
          </w:tcPr>
          <w:p w:rsidR="00877BB4" w:rsidRPr="00083B7B" w:rsidRDefault="00C26607" w:rsidP="00083B7B">
            <w:pPr>
              <w:tabs>
                <w:tab w:val="decimal" w:pos="910"/>
              </w:tabs>
              <w:spacing w:after="0" w:line="240" w:lineRule="atLeast"/>
              <w:ind w:left="76" w:right="-25"/>
              <w:jc w:val="center"/>
              <w:rPr>
                <w:rFonts w:ascii="Times New Roman" w:hAnsi="Times New Roman" w:cstheme="minorBidi"/>
                <w:b/>
                <w:bCs/>
                <w:szCs w:val="22"/>
              </w:rPr>
            </w:pPr>
            <w:r>
              <w:rPr>
                <w:rFonts w:ascii="Times New Roman" w:hAnsi="Times New Roman" w:cstheme="minorBidi"/>
                <w:b/>
                <w:bCs/>
                <w:szCs w:val="22"/>
              </w:rPr>
              <w:t>3,398,800</w:t>
            </w:r>
          </w:p>
        </w:tc>
        <w:tc>
          <w:tcPr>
            <w:tcW w:w="283" w:type="dxa"/>
          </w:tcPr>
          <w:p w:rsidR="00877BB4" w:rsidRPr="000F264C" w:rsidRDefault="00877BB4" w:rsidP="00053F4E">
            <w:pPr>
              <w:tabs>
                <w:tab w:val="decimal" w:pos="976"/>
              </w:tabs>
              <w:spacing w:after="0" w:line="240" w:lineRule="atLeast"/>
              <w:ind w:left="76" w:right="-25"/>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877BB4" w:rsidRPr="00083B7B" w:rsidRDefault="00877BB4" w:rsidP="002A0273">
            <w:pPr>
              <w:tabs>
                <w:tab w:val="decimal" w:pos="910"/>
              </w:tabs>
              <w:spacing w:after="0" w:line="240" w:lineRule="atLeast"/>
              <w:ind w:left="76" w:right="-25"/>
              <w:jc w:val="center"/>
              <w:rPr>
                <w:rFonts w:ascii="Times New Roman" w:hAnsi="Times New Roman" w:cstheme="minorBidi"/>
                <w:b/>
                <w:bCs/>
                <w:szCs w:val="22"/>
              </w:rPr>
            </w:pPr>
            <w:r w:rsidRPr="00083B7B">
              <w:rPr>
                <w:rFonts w:ascii="Times New Roman" w:hAnsi="Times New Roman" w:cstheme="minorBidi"/>
                <w:b/>
                <w:bCs/>
                <w:szCs w:val="22"/>
              </w:rPr>
              <w:t>2,390,728</w:t>
            </w:r>
          </w:p>
        </w:tc>
      </w:tr>
    </w:tbl>
    <w:p w:rsidR="00096A35" w:rsidRDefault="00096A35"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p w:rsidR="00AC02D8"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0F264C">
        <w:rPr>
          <w:rFonts w:ascii="Times New Roman" w:hAnsi="Times New Roman" w:cs="Times New Roman"/>
          <w:spacing w:val="-4"/>
          <w:szCs w:val="22"/>
        </w:rPr>
        <w:t>Movement</w:t>
      </w:r>
      <w:r w:rsidR="002912AF">
        <w:rPr>
          <w:rFonts w:ascii="Times New Roman" w:hAnsi="Times New Roman" w:cs="Times New Roman"/>
          <w:spacing w:val="-4"/>
          <w:szCs w:val="22"/>
        </w:rPr>
        <w:t>s</w:t>
      </w:r>
      <w:r w:rsidRPr="000F264C">
        <w:rPr>
          <w:rFonts w:ascii="Times New Roman" w:hAnsi="Times New Roman" w:cs="Times New Roman"/>
          <w:spacing w:val="-4"/>
          <w:szCs w:val="22"/>
        </w:rPr>
        <w:t xml:space="preserve"> in present value of </w:t>
      </w:r>
      <w:r w:rsidR="002912AF">
        <w:rPr>
          <w:rFonts w:ascii="Times New Roman" w:hAnsi="Times New Roman" w:cs="Times New Roman"/>
          <w:spacing w:val="-4"/>
          <w:szCs w:val="22"/>
        </w:rPr>
        <w:t>n</w:t>
      </w:r>
      <w:r w:rsidR="002912AF" w:rsidRPr="000F264C">
        <w:rPr>
          <w:rFonts w:ascii="Times New Roman" w:hAnsi="Times New Roman" w:cs="Times New Roman"/>
          <w:spacing w:val="-4"/>
          <w:szCs w:val="22"/>
        </w:rPr>
        <w:t xml:space="preserve">on-current provisions for employee benefits </w:t>
      </w:r>
      <w:r w:rsidR="005D32F4" w:rsidRPr="000F264C">
        <w:rPr>
          <w:rFonts w:ascii="Times New Roman" w:hAnsi="Times New Roman" w:cs="Times New Roman"/>
          <w:spacing w:val="-4"/>
          <w:szCs w:val="22"/>
        </w:rPr>
        <w:t xml:space="preserve">for the </w:t>
      </w:r>
      <w:r w:rsidR="00DA79FD">
        <w:rPr>
          <w:rFonts w:ascii="Times New Roman" w:hAnsi="Times New Roman" w:cs="Times New Roman"/>
          <w:spacing w:val="-4"/>
          <w:szCs w:val="22"/>
        </w:rPr>
        <w:t>year ended 31 Dec</w:t>
      </w:r>
      <w:r w:rsidR="005D32F4" w:rsidRPr="000F264C">
        <w:rPr>
          <w:rFonts w:ascii="Times New Roman" w:hAnsi="Times New Roman" w:cs="Times New Roman"/>
          <w:spacing w:val="-4"/>
          <w:szCs w:val="22"/>
        </w:rPr>
        <w:t>ember</w:t>
      </w:r>
      <w:r w:rsidRPr="000F264C">
        <w:rPr>
          <w:rFonts w:ascii="Times New Roman" w:hAnsi="Times New Roman" w:cs="Times New Roman"/>
          <w:spacing w:val="-4"/>
          <w:szCs w:val="22"/>
        </w:rPr>
        <w:t xml:space="preserve"> were as follows:</w:t>
      </w:r>
    </w:p>
    <w:p w:rsidR="0098249F" w:rsidRDefault="0098249F"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10225" w:type="dxa"/>
        <w:tblInd w:w="18" w:type="dxa"/>
        <w:tblLayout w:type="fixed"/>
        <w:tblLook w:val="0000"/>
      </w:tblPr>
      <w:tblGrid>
        <w:gridCol w:w="3773"/>
        <w:gridCol w:w="1420"/>
        <w:gridCol w:w="236"/>
        <w:gridCol w:w="1467"/>
        <w:gridCol w:w="52"/>
        <w:gridCol w:w="231"/>
        <w:gridCol w:w="45"/>
        <w:gridCol w:w="195"/>
        <w:gridCol w:w="864"/>
        <w:gridCol w:w="172"/>
        <w:gridCol w:w="178"/>
        <w:gridCol w:w="63"/>
        <w:gridCol w:w="1317"/>
        <w:gridCol w:w="212"/>
      </w:tblGrid>
      <w:tr w:rsidR="00DA79FD" w:rsidRPr="00011F11" w:rsidTr="00517263">
        <w:trPr>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3406" w:type="dxa"/>
            <w:gridSpan w:val="5"/>
            <w:shd w:val="clear" w:color="auto" w:fill="auto"/>
          </w:tcPr>
          <w:p w:rsidR="00DA79FD" w:rsidRPr="00011F11" w:rsidRDefault="00DA79FD" w:rsidP="00DA79FD">
            <w:pPr>
              <w:spacing w:after="0" w:line="240" w:lineRule="auto"/>
              <w:ind w:right="-25"/>
              <w:jc w:val="center"/>
              <w:rPr>
                <w:rFonts w:ascii="Times New Roman" w:eastAsia="Cordia New" w:hAnsi="Times New Roman" w:cs="Times New Roman"/>
                <w:b/>
                <w:bCs/>
                <w:szCs w:val="22"/>
              </w:rPr>
            </w:pPr>
            <w:r w:rsidRPr="00011F11">
              <w:rPr>
                <w:rFonts w:ascii="Times New Roman" w:eastAsia="Cordia New" w:hAnsi="Times New Roman" w:cs="Times New Roman"/>
                <w:b/>
                <w:bCs/>
                <w:szCs w:val="22"/>
              </w:rPr>
              <w:t>Consolidated</w:t>
            </w:r>
          </w:p>
          <w:p w:rsidR="00DA79FD" w:rsidRPr="00011F11" w:rsidRDefault="00DA79FD" w:rsidP="00DA79FD">
            <w:pPr>
              <w:spacing w:after="0" w:line="240" w:lineRule="auto"/>
              <w:ind w:right="-25"/>
              <w:jc w:val="center"/>
              <w:rPr>
                <w:rFonts w:ascii="Times New Roman" w:hAnsi="Times New Roman" w:cs="Times New Roman"/>
                <w:b/>
                <w:bCs/>
                <w:szCs w:val="22"/>
              </w:rPr>
            </w:pPr>
            <w:r w:rsidRPr="00011F11">
              <w:rPr>
                <w:rFonts w:ascii="Times New Roman" w:eastAsia="Cordia New" w:hAnsi="Times New Roman" w:cs="Times New Roman"/>
                <w:b/>
                <w:bCs/>
                <w:szCs w:val="22"/>
              </w:rPr>
              <w:t>Financial statements</w:t>
            </w:r>
          </w:p>
        </w:tc>
        <w:tc>
          <w:tcPr>
            <w:tcW w:w="240" w:type="dxa"/>
            <w:gridSpan w:val="2"/>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lang w:val="en-GB"/>
              </w:rPr>
            </w:pPr>
          </w:p>
        </w:tc>
        <w:tc>
          <w:tcPr>
            <w:tcW w:w="2806" w:type="dxa"/>
            <w:gridSpan w:val="6"/>
          </w:tcPr>
          <w:p w:rsidR="00A51B34" w:rsidRPr="00011F11" w:rsidRDefault="00A51B34" w:rsidP="00A51B34">
            <w:pPr>
              <w:tabs>
                <w:tab w:val="left" w:pos="503"/>
              </w:tabs>
              <w:spacing w:after="0" w:line="240" w:lineRule="auto"/>
              <w:ind w:left="179" w:right="-25" w:firstLine="607"/>
              <w:rPr>
                <w:rFonts w:ascii="Times New Roman" w:eastAsia="Cordia New" w:hAnsi="Times New Roman" w:cs="Times New Roman"/>
                <w:b/>
                <w:bCs/>
                <w:szCs w:val="22"/>
              </w:rPr>
            </w:pPr>
            <w:r w:rsidRPr="00011F11">
              <w:rPr>
                <w:rFonts w:ascii="Times New Roman" w:eastAsia="Cordia New" w:hAnsi="Times New Roman" w:cs="Times New Roman"/>
                <w:b/>
                <w:bCs/>
                <w:szCs w:val="22"/>
              </w:rPr>
              <w:t>Separate</w:t>
            </w:r>
          </w:p>
          <w:p w:rsidR="00DA79FD" w:rsidRPr="00011F11" w:rsidRDefault="00A51B34" w:rsidP="00A51B34">
            <w:pPr>
              <w:spacing w:after="0" w:line="240" w:lineRule="atLeast"/>
              <w:ind w:left="179" w:right="43"/>
              <w:jc w:val="thaiDistribute"/>
              <w:rPr>
                <w:rFonts w:ascii="Times New Roman" w:eastAsia="Cordia New" w:hAnsi="Times New Roman" w:cs="Times New Roman"/>
                <w:b/>
                <w:bCs/>
                <w:szCs w:val="22"/>
              </w:rPr>
            </w:pPr>
            <w:r w:rsidRPr="00011F11">
              <w:rPr>
                <w:rFonts w:ascii="Times New Roman" w:eastAsia="Cordia New" w:hAnsi="Times New Roman" w:cs="Times New Roman"/>
                <w:b/>
                <w:bCs/>
                <w:szCs w:val="22"/>
              </w:rPr>
              <w:t>financial statements</w:t>
            </w:r>
          </w:p>
        </w:tc>
      </w:tr>
      <w:tr w:rsidR="00DA79FD" w:rsidRPr="00011F11" w:rsidTr="00517263">
        <w:trPr>
          <w:gridAfter w:val="1"/>
          <w:wAfter w:w="212" w:type="dxa"/>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1420" w:type="dxa"/>
            <w:shd w:val="clear" w:color="auto" w:fill="auto"/>
          </w:tcPr>
          <w:p w:rsidR="00DA79FD" w:rsidRPr="00011F11" w:rsidRDefault="00DA79FD" w:rsidP="00DA79FD">
            <w:pPr>
              <w:spacing w:after="0" w:line="240" w:lineRule="atLeast"/>
              <w:ind w:left="-74" w:right="32"/>
              <w:jc w:val="center"/>
              <w:rPr>
                <w:rFonts w:ascii="Times New Roman" w:hAnsi="Times New Roman" w:cs="Times New Roman"/>
                <w:szCs w:val="22"/>
              </w:rPr>
            </w:pPr>
            <w:r w:rsidRPr="00011F11">
              <w:rPr>
                <w:rFonts w:ascii="Times New Roman" w:hAnsi="Times New Roman" w:cs="Times New Roman"/>
                <w:szCs w:val="22"/>
              </w:rPr>
              <w:t>202</w:t>
            </w:r>
            <w:r w:rsidR="002A0273">
              <w:rPr>
                <w:rFonts w:ascii="Times New Roman" w:hAnsi="Times New Roman" w:cs="Times New Roman"/>
                <w:szCs w:val="22"/>
              </w:rPr>
              <w:t>1</w:t>
            </w:r>
          </w:p>
        </w:tc>
        <w:tc>
          <w:tcPr>
            <w:tcW w:w="236" w:type="dxa"/>
          </w:tcPr>
          <w:p w:rsidR="00DA79FD" w:rsidRPr="00011F11" w:rsidRDefault="00DA79FD" w:rsidP="00DA79FD">
            <w:pPr>
              <w:spacing w:after="0" w:line="240" w:lineRule="atLeast"/>
              <w:ind w:left="-54" w:right="32"/>
              <w:jc w:val="right"/>
              <w:rPr>
                <w:rFonts w:ascii="Times New Roman" w:hAnsi="Times New Roman" w:cs="Times New Roman"/>
                <w:szCs w:val="22"/>
              </w:rPr>
            </w:pPr>
          </w:p>
        </w:tc>
        <w:tc>
          <w:tcPr>
            <w:tcW w:w="1519" w:type="dxa"/>
            <w:gridSpan w:val="2"/>
            <w:shd w:val="clear" w:color="auto" w:fill="auto"/>
            <w:vAlign w:val="bottom"/>
          </w:tcPr>
          <w:p w:rsidR="00DA79FD" w:rsidRPr="00011F11" w:rsidRDefault="00DA79FD" w:rsidP="00DA79FD">
            <w:pPr>
              <w:spacing w:after="0" w:line="240" w:lineRule="atLeast"/>
              <w:ind w:left="-54" w:right="32"/>
              <w:jc w:val="center"/>
              <w:rPr>
                <w:rFonts w:ascii="Times New Roman" w:hAnsi="Times New Roman" w:cs="Times New Roman"/>
                <w:szCs w:val="22"/>
              </w:rPr>
            </w:pPr>
            <w:r w:rsidRPr="00011F11">
              <w:rPr>
                <w:rFonts w:ascii="Times New Roman" w:hAnsi="Times New Roman" w:cs="Times New Roman"/>
                <w:szCs w:val="22"/>
              </w:rPr>
              <w:t>20</w:t>
            </w:r>
            <w:r w:rsidR="002A0273">
              <w:rPr>
                <w:rFonts w:ascii="Times New Roman" w:hAnsi="Times New Roman" w:cs="Times New Roman"/>
                <w:szCs w:val="22"/>
              </w:rPr>
              <w:t>20</w:t>
            </w:r>
          </w:p>
        </w:tc>
        <w:tc>
          <w:tcPr>
            <w:tcW w:w="276" w:type="dxa"/>
            <w:gridSpan w:val="2"/>
          </w:tcPr>
          <w:p w:rsidR="00DA79FD" w:rsidRPr="00011F11" w:rsidRDefault="00DA79FD" w:rsidP="00DA79FD">
            <w:pPr>
              <w:spacing w:after="0" w:line="240" w:lineRule="atLeast"/>
              <w:ind w:left="76" w:right="-113"/>
              <w:jc w:val="center"/>
              <w:rPr>
                <w:rFonts w:ascii="Times New Roman" w:hAnsi="Times New Roman" w:cs="Times New Roman"/>
                <w:szCs w:val="22"/>
              </w:rPr>
            </w:pPr>
          </w:p>
        </w:tc>
        <w:tc>
          <w:tcPr>
            <w:tcW w:w="1059" w:type="dxa"/>
            <w:gridSpan w:val="2"/>
          </w:tcPr>
          <w:p w:rsidR="00DA79FD" w:rsidRPr="00011F11" w:rsidRDefault="00DA79FD" w:rsidP="00DA79FD">
            <w:pPr>
              <w:spacing w:after="0" w:line="240" w:lineRule="atLeast"/>
              <w:ind w:left="-74" w:right="32"/>
              <w:jc w:val="center"/>
              <w:rPr>
                <w:rFonts w:ascii="Times New Roman" w:hAnsi="Times New Roman" w:cs="Times New Roman"/>
                <w:szCs w:val="22"/>
              </w:rPr>
            </w:pPr>
            <w:r w:rsidRPr="00011F11">
              <w:rPr>
                <w:rFonts w:ascii="Times New Roman" w:hAnsi="Times New Roman" w:cs="Times New Roman"/>
                <w:szCs w:val="22"/>
              </w:rPr>
              <w:t>202</w:t>
            </w:r>
            <w:r w:rsidR="002A0273">
              <w:rPr>
                <w:rFonts w:ascii="Times New Roman" w:hAnsi="Times New Roman" w:cs="Times New Roman"/>
                <w:szCs w:val="22"/>
              </w:rPr>
              <w:t>1</w:t>
            </w:r>
          </w:p>
        </w:tc>
        <w:tc>
          <w:tcPr>
            <w:tcW w:w="350" w:type="dxa"/>
            <w:gridSpan w:val="2"/>
          </w:tcPr>
          <w:p w:rsidR="00DA79FD" w:rsidRPr="00011F11" w:rsidRDefault="00DA79FD" w:rsidP="00DA79FD">
            <w:pPr>
              <w:spacing w:after="0" w:line="240" w:lineRule="atLeast"/>
              <w:ind w:left="-54" w:right="32"/>
              <w:jc w:val="right"/>
              <w:rPr>
                <w:rFonts w:ascii="Times New Roman" w:hAnsi="Times New Roman" w:cs="Times New Roman"/>
                <w:szCs w:val="22"/>
              </w:rPr>
            </w:pPr>
          </w:p>
        </w:tc>
        <w:tc>
          <w:tcPr>
            <w:tcW w:w="1380" w:type="dxa"/>
            <w:gridSpan w:val="2"/>
            <w:vAlign w:val="bottom"/>
          </w:tcPr>
          <w:p w:rsidR="00DA79FD" w:rsidRPr="00011F11" w:rsidRDefault="00DA79FD" w:rsidP="00DA79FD">
            <w:pPr>
              <w:spacing w:after="0" w:line="240" w:lineRule="atLeast"/>
              <w:ind w:left="-54" w:right="32"/>
              <w:jc w:val="center"/>
              <w:rPr>
                <w:rFonts w:ascii="Times New Roman" w:hAnsi="Times New Roman" w:cs="Times New Roman"/>
                <w:szCs w:val="22"/>
              </w:rPr>
            </w:pPr>
            <w:r w:rsidRPr="00011F11">
              <w:rPr>
                <w:rFonts w:ascii="Times New Roman" w:hAnsi="Times New Roman" w:cs="Times New Roman"/>
                <w:szCs w:val="22"/>
              </w:rPr>
              <w:t>20</w:t>
            </w:r>
            <w:r w:rsidR="002A0273">
              <w:rPr>
                <w:rFonts w:ascii="Times New Roman" w:hAnsi="Times New Roman" w:cs="Times New Roman"/>
                <w:szCs w:val="22"/>
              </w:rPr>
              <w:t>20</w:t>
            </w:r>
          </w:p>
        </w:tc>
      </w:tr>
      <w:tr w:rsidR="00DA79FD" w:rsidRPr="00011F11" w:rsidTr="00517263">
        <w:trPr>
          <w:gridAfter w:val="1"/>
          <w:wAfter w:w="212" w:type="dxa"/>
          <w:tblHeader/>
        </w:trPr>
        <w:tc>
          <w:tcPr>
            <w:tcW w:w="3773" w:type="dxa"/>
            <w:shd w:val="clear" w:color="auto" w:fill="auto"/>
            <w:vAlign w:val="center"/>
          </w:tcPr>
          <w:p w:rsidR="00DA79FD" w:rsidRPr="00011F11" w:rsidRDefault="00DA79FD" w:rsidP="00DA79FD">
            <w:pPr>
              <w:tabs>
                <w:tab w:val="left" w:pos="540"/>
                <w:tab w:val="left" w:pos="1080"/>
              </w:tabs>
              <w:spacing w:after="0" w:line="240" w:lineRule="atLeast"/>
              <w:ind w:left="539" w:right="43"/>
              <w:jc w:val="thaiDistribute"/>
              <w:rPr>
                <w:rFonts w:ascii="Times New Roman" w:hAnsi="Times New Roman" w:cs="Times New Roman"/>
                <w:szCs w:val="22"/>
                <w:cs/>
              </w:rPr>
            </w:pPr>
          </w:p>
        </w:tc>
        <w:tc>
          <w:tcPr>
            <w:tcW w:w="6240" w:type="dxa"/>
            <w:gridSpan w:val="12"/>
            <w:shd w:val="clear" w:color="auto" w:fill="auto"/>
          </w:tcPr>
          <w:p w:rsidR="00DA79FD" w:rsidRPr="00011F11" w:rsidRDefault="00DA79FD" w:rsidP="00DA79FD">
            <w:pPr>
              <w:spacing w:after="0" w:line="240" w:lineRule="atLeast"/>
              <w:ind w:left="76" w:right="-113"/>
              <w:jc w:val="center"/>
              <w:rPr>
                <w:rFonts w:ascii="Times New Roman" w:hAnsi="Times New Roman" w:cs="Times New Roman"/>
                <w:szCs w:val="22"/>
              </w:rPr>
            </w:pPr>
            <w:r w:rsidRPr="00011F11">
              <w:rPr>
                <w:rFonts w:ascii="Times New Roman" w:eastAsia="Cordia New" w:hAnsi="Times New Roman" w:cs="Times New Roman"/>
                <w:i/>
                <w:iCs/>
                <w:szCs w:val="22"/>
                <w:cs/>
              </w:rPr>
              <w:t>(</w:t>
            </w:r>
            <w:r w:rsidRPr="00011F11">
              <w:rPr>
                <w:rFonts w:ascii="Times New Roman" w:eastAsia="Cordia New" w:hAnsi="Times New Roman" w:cs="Times New Roman"/>
                <w:i/>
                <w:iCs/>
                <w:szCs w:val="22"/>
              </w:rPr>
              <w:t>in Baht</w:t>
            </w:r>
            <w:r w:rsidRPr="00011F11">
              <w:rPr>
                <w:rFonts w:ascii="Times New Roman" w:eastAsia="Cordia New" w:hAnsi="Times New Roman" w:cs="Times New Roman"/>
                <w:i/>
                <w:iCs/>
                <w:szCs w:val="22"/>
                <w:cs/>
              </w:rPr>
              <w:t>)</w:t>
            </w:r>
          </w:p>
        </w:tc>
      </w:tr>
      <w:tr w:rsidR="002A0273" w:rsidRPr="009C7266" w:rsidTr="00517263">
        <w:trPr>
          <w:gridAfter w:val="1"/>
          <w:wAfter w:w="212" w:type="dxa"/>
        </w:trPr>
        <w:tc>
          <w:tcPr>
            <w:tcW w:w="3773" w:type="dxa"/>
            <w:shd w:val="clear" w:color="auto" w:fill="auto"/>
          </w:tcPr>
          <w:p w:rsidR="002A0273" w:rsidRPr="009C7266" w:rsidRDefault="002A0273" w:rsidP="00DA79FD">
            <w:pPr>
              <w:tabs>
                <w:tab w:val="left" w:pos="540"/>
                <w:tab w:val="left" w:pos="756"/>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Non – current provisions for</w:t>
            </w:r>
            <w:r w:rsidRPr="009C7266">
              <w:rPr>
                <w:rFonts w:ascii="Times New Roman" w:hAnsi="Times New Roman" w:cs="Times New Roman"/>
                <w:szCs w:val="22"/>
              </w:rPr>
              <w:br/>
            </w:r>
            <w:r w:rsidRPr="009C7266">
              <w:rPr>
                <w:rFonts w:ascii="Times New Roman" w:hAnsi="Times New Roman" w:cs="Times New Roman"/>
                <w:szCs w:val="22"/>
              </w:rPr>
              <w:tab/>
            </w:r>
            <w:r w:rsidRPr="009C7266">
              <w:rPr>
                <w:rFonts w:ascii="Times New Roman" w:hAnsi="Times New Roman" w:cs="Times New Roman"/>
                <w:szCs w:val="22"/>
              </w:rPr>
              <w:tab/>
            </w:r>
            <w:r w:rsidRPr="009C7266">
              <w:rPr>
                <w:rFonts w:ascii="Times New Roman" w:eastAsia="Cordia New" w:hAnsi="Times New Roman" w:cs="Times New Roman"/>
                <w:szCs w:val="22"/>
              </w:rPr>
              <w:t>employee</w:t>
            </w:r>
            <w:r w:rsidRPr="009C7266">
              <w:rPr>
                <w:rFonts w:ascii="Times New Roman" w:hAnsi="Times New Roman" w:cs="Times New Roman"/>
                <w:szCs w:val="22"/>
              </w:rPr>
              <w:t xml:space="preserve"> benefit at 1 January</w:t>
            </w:r>
          </w:p>
        </w:tc>
        <w:tc>
          <w:tcPr>
            <w:tcW w:w="1420" w:type="dxa"/>
            <w:shd w:val="clear" w:color="auto" w:fill="auto"/>
            <w:vAlign w:val="center"/>
          </w:tcPr>
          <w:p w:rsidR="002A0273" w:rsidRPr="0013701A" w:rsidRDefault="0013701A" w:rsidP="0009633E">
            <w:pPr>
              <w:tabs>
                <w:tab w:val="decimal" w:pos="1171"/>
              </w:tabs>
              <w:spacing w:after="0" w:line="240" w:lineRule="atLeast"/>
              <w:ind w:right="-25" w:hanging="796"/>
              <w:jc w:val="center"/>
              <w:rPr>
                <w:rFonts w:ascii="Times New Roman" w:hAnsi="Times New Roman" w:cs="Times New Roman"/>
                <w:szCs w:val="22"/>
              </w:rPr>
            </w:pPr>
            <w:r>
              <w:rPr>
                <w:rFonts w:ascii="Times New Roman" w:hAnsi="Times New Roman" w:cs="Times New Roman"/>
                <w:szCs w:val="22"/>
              </w:rPr>
              <w:br/>
            </w:r>
            <w:r w:rsidRPr="0013701A">
              <w:rPr>
                <w:rFonts w:ascii="Times New Roman" w:hAnsi="Times New Roman" w:cs="Times New Roman"/>
                <w:szCs w:val="22"/>
              </w:rPr>
              <w:t>4,662,282</w:t>
            </w:r>
          </w:p>
        </w:tc>
        <w:tc>
          <w:tcPr>
            <w:tcW w:w="236" w:type="dxa"/>
          </w:tcPr>
          <w:p w:rsidR="002A0273" w:rsidRPr="009C7266" w:rsidRDefault="002A0273" w:rsidP="00DA79FD">
            <w:pPr>
              <w:tabs>
                <w:tab w:val="decimal" w:pos="976"/>
              </w:tabs>
              <w:spacing w:after="0" w:line="240" w:lineRule="atLeast"/>
              <w:ind w:right="-25"/>
              <w:rPr>
                <w:rFonts w:ascii="Times New Roman" w:hAnsi="Times New Roman" w:cs="Times New Roman"/>
                <w:szCs w:val="22"/>
              </w:rPr>
            </w:pPr>
          </w:p>
        </w:tc>
        <w:tc>
          <w:tcPr>
            <w:tcW w:w="1467" w:type="dxa"/>
            <w:shd w:val="clear" w:color="auto" w:fill="auto"/>
            <w:vAlign w:val="center"/>
          </w:tcPr>
          <w:p w:rsidR="002A0273" w:rsidRPr="009C7266" w:rsidRDefault="002A0273" w:rsidP="002A0273">
            <w:pPr>
              <w:tabs>
                <w:tab w:val="decimal" w:pos="1171"/>
              </w:tabs>
              <w:spacing w:after="0" w:line="240" w:lineRule="atLeast"/>
              <w:ind w:right="-25" w:hanging="796"/>
              <w:jc w:val="center"/>
              <w:rPr>
                <w:rFonts w:ascii="Times New Roman" w:hAnsi="Times New Roman" w:cs="Times New Roman"/>
                <w:szCs w:val="22"/>
              </w:rPr>
            </w:pPr>
            <w:r w:rsidRPr="009C7266">
              <w:rPr>
                <w:rFonts w:ascii="Times New Roman" w:hAnsi="Times New Roman" w:cs="Times New Roman"/>
                <w:szCs w:val="22"/>
              </w:rPr>
              <w:br/>
              <w:t>4,613,315</w:t>
            </w:r>
          </w:p>
        </w:tc>
        <w:tc>
          <w:tcPr>
            <w:tcW w:w="283" w:type="dxa"/>
            <w:gridSpan w:val="2"/>
          </w:tcPr>
          <w:p w:rsidR="002A0273" w:rsidRPr="009C7266" w:rsidRDefault="002A0273" w:rsidP="00DA79FD">
            <w:pPr>
              <w:tabs>
                <w:tab w:val="decimal" w:pos="976"/>
              </w:tabs>
              <w:spacing w:after="0" w:line="240" w:lineRule="atLeast"/>
              <w:ind w:right="-25"/>
              <w:rPr>
                <w:rFonts w:ascii="Times New Roman" w:hAnsi="Times New Roman" w:cs="Times New Roman"/>
                <w:szCs w:val="22"/>
              </w:rPr>
            </w:pPr>
          </w:p>
        </w:tc>
        <w:tc>
          <w:tcPr>
            <w:tcW w:w="1276" w:type="dxa"/>
            <w:gridSpan w:val="4"/>
            <w:vAlign w:val="center"/>
          </w:tcPr>
          <w:p w:rsidR="002A0273" w:rsidRPr="0013701A" w:rsidRDefault="0013701A" w:rsidP="009C7266">
            <w:pPr>
              <w:tabs>
                <w:tab w:val="decimal" w:pos="1076"/>
              </w:tabs>
              <w:spacing w:after="0" w:line="240" w:lineRule="atLeast"/>
              <w:ind w:right="-25"/>
              <w:jc w:val="center"/>
              <w:rPr>
                <w:rFonts w:ascii="Times New Roman" w:hAnsi="Times New Roman" w:cs="Times New Roman"/>
                <w:szCs w:val="22"/>
              </w:rPr>
            </w:pPr>
            <w:r>
              <w:rPr>
                <w:rFonts w:ascii="Times New Roman" w:hAnsi="Times New Roman" w:cs="Times New Roman"/>
                <w:szCs w:val="22"/>
              </w:rPr>
              <w:br/>
            </w:r>
            <w:r w:rsidRPr="0013701A">
              <w:rPr>
                <w:rFonts w:ascii="Times New Roman" w:hAnsi="Times New Roman" w:cs="Times New Roman"/>
                <w:szCs w:val="22"/>
              </w:rPr>
              <w:t>2,390,728</w:t>
            </w:r>
          </w:p>
        </w:tc>
        <w:tc>
          <w:tcPr>
            <w:tcW w:w="241" w:type="dxa"/>
            <w:gridSpan w:val="2"/>
          </w:tcPr>
          <w:p w:rsidR="002A0273" w:rsidRPr="009C7266" w:rsidRDefault="002A0273" w:rsidP="00DA79FD">
            <w:pPr>
              <w:tabs>
                <w:tab w:val="decimal" w:pos="976"/>
              </w:tabs>
              <w:spacing w:after="0" w:line="240" w:lineRule="atLeast"/>
              <w:ind w:right="-25"/>
              <w:rPr>
                <w:rFonts w:ascii="Times New Roman" w:hAnsi="Times New Roman" w:cs="Times New Roman"/>
                <w:szCs w:val="22"/>
              </w:rPr>
            </w:pPr>
          </w:p>
        </w:tc>
        <w:tc>
          <w:tcPr>
            <w:tcW w:w="1317" w:type="dxa"/>
            <w:vAlign w:val="center"/>
          </w:tcPr>
          <w:p w:rsidR="002A0273" w:rsidRPr="009C7266" w:rsidRDefault="002A0273" w:rsidP="002A0273">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br/>
              <w:t>2,345,829</w:t>
            </w:r>
          </w:p>
        </w:tc>
      </w:tr>
      <w:tr w:rsidR="002A0273" w:rsidRPr="009C7266" w:rsidTr="00517263">
        <w:trPr>
          <w:gridAfter w:val="1"/>
          <w:wAfter w:w="212" w:type="dxa"/>
        </w:trPr>
        <w:tc>
          <w:tcPr>
            <w:tcW w:w="3773" w:type="dxa"/>
            <w:shd w:val="clear" w:color="auto" w:fill="auto"/>
          </w:tcPr>
          <w:p w:rsidR="002A0273" w:rsidRPr="009C7266" w:rsidRDefault="002A0273" w:rsidP="00DA79FD">
            <w:pPr>
              <w:tabs>
                <w:tab w:val="left" w:pos="540"/>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Recognized in profit or loss</w:t>
            </w:r>
          </w:p>
        </w:tc>
        <w:tc>
          <w:tcPr>
            <w:tcW w:w="1420" w:type="dxa"/>
            <w:shd w:val="clear" w:color="auto" w:fill="auto"/>
            <w:vAlign w:val="center"/>
          </w:tcPr>
          <w:p w:rsidR="002A0273" w:rsidRPr="009C7266" w:rsidRDefault="002A0273" w:rsidP="009C7266">
            <w:pPr>
              <w:tabs>
                <w:tab w:val="decimal" w:pos="1171"/>
              </w:tabs>
              <w:spacing w:after="0" w:line="240" w:lineRule="atLeast"/>
              <w:ind w:right="-25"/>
              <w:jc w:val="center"/>
              <w:rPr>
                <w:rFonts w:ascii="Times New Roman" w:hAnsi="Times New Roman" w:cs="Times New Roman"/>
                <w:szCs w:val="22"/>
              </w:rPr>
            </w:pPr>
          </w:p>
        </w:tc>
        <w:tc>
          <w:tcPr>
            <w:tcW w:w="236" w:type="dxa"/>
          </w:tcPr>
          <w:p w:rsidR="002A0273" w:rsidRPr="009C7266" w:rsidRDefault="002A0273" w:rsidP="00DA79FD">
            <w:pPr>
              <w:tabs>
                <w:tab w:val="decimal" w:pos="976"/>
              </w:tabs>
              <w:spacing w:after="0" w:line="240" w:lineRule="atLeast"/>
              <w:ind w:left="76" w:right="-25"/>
              <w:rPr>
                <w:rFonts w:ascii="Times New Roman" w:hAnsi="Times New Roman" w:cs="Times New Roman"/>
                <w:szCs w:val="22"/>
              </w:rPr>
            </w:pPr>
          </w:p>
        </w:tc>
        <w:tc>
          <w:tcPr>
            <w:tcW w:w="1467" w:type="dxa"/>
            <w:shd w:val="clear" w:color="auto" w:fill="auto"/>
            <w:vAlign w:val="center"/>
          </w:tcPr>
          <w:p w:rsidR="002A0273" w:rsidRPr="009C7266" w:rsidRDefault="002A0273" w:rsidP="002A0273">
            <w:pPr>
              <w:tabs>
                <w:tab w:val="decimal" w:pos="1171"/>
              </w:tabs>
              <w:spacing w:after="0" w:line="240" w:lineRule="atLeast"/>
              <w:ind w:right="-25"/>
              <w:jc w:val="center"/>
              <w:rPr>
                <w:rFonts w:ascii="Times New Roman" w:hAnsi="Times New Roman" w:cs="Times New Roman"/>
                <w:szCs w:val="22"/>
              </w:rPr>
            </w:pPr>
          </w:p>
        </w:tc>
        <w:tc>
          <w:tcPr>
            <w:tcW w:w="283" w:type="dxa"/>
            <w:gridSpan w:val="2"/>
          </w:tcPr>
          <w:p w:rsidR="002A0273" w:rsidRPr="009C7266" w:rsidRDefault="002A0273" w:rsidP="00DA79FD">
            <w:pPr>
              <w:tabs>
                <w:tab w:val="decimal" w:pos="976"/>
              </w:tabs>
              <w:spacing w:after="0" w:line="240" w:lineRule="atLeast"/>
              <w:ind w:left="76" w:right="-25"/>
              <w:rPr>
                <w:rFonts w:ascii="Times New Roman" w:hAnsi="Times New Roman" w:cs="Times New Roman"/>
                <w:szCs w:val="22"/>
              </w:rPr>
            </w:pPr>
          </w:p>
        </w:tc>
        <w:tc>
          <w:tcPr>
            <w:tcW w:w="1276" w:type="dxa"/>
            <w:gridSpan w:val="4"/>
            <w:vAlign w:val="center"/>
          </w:tcPr>
          <w:p w:rsidR="002A0273" w:rsidRPr="009C7266" w:rsidRDefault="002A0273" w:rsidP="009C7266">
            <w:pPr>
              <w:tabs>
                <w:tab w:val="decimal" w:pos="1076"/>
              </w:tabs>
              <w:spacing w:after="0" w:line="240" w:lineRule="atLeast"/>
              <w:ind w:right="-25"/>
              <w:jc w:val="center"/>
              <w:rPr>
                <w:rFonts w:ascii="Times New Roman" w:hAnsi="Times New Roman" w:cs="Times New Roman"/>
                <w:szCs w:val="22"/>
              </w:rPr>
            </w:pPr>
          </w:p>
        </w:tc>
        <w:tc>
          <w:tcPr>
            <w:tcW w:w="241" w:type="dxa"/>
            <w:gridSpan w:val="2"/>
          </w:tcPr>
          <w:p w:rsidR="002A0273" w:rsidRPr="009C7266" w:rsidRDefault="002A0273" w:rsidP="00DA79FD">
            <w:pPr>
              <w:tabs>
                <w:tab w:val="decimal" w:pos="976"/>
              </w:tabs>
              <w:spacing w:after="0" w:line="240" w:lineRule="atLeast"/>
              <w:ind w:left="76" w:right="-25"/>
              <w:rPr>
                <w:rFonts w:ascii="Times New Roman" w:hAnsi="Times New Roman" w:cs="Times New Roman"/>
                <w:szCs w:val="22"/>
              </w:rPr>
            </w:pPr>
          </w:p>
        </w:tc>
        <w:tc>
          <w:tcPr>
            <w:tcW w:w="1317" w:type="dxa"/>
            <w:vAlign w:val="center"/>
          </w:tcPr>
          <w:p w:rsidR="002A0273" w:rsidRPr="009C7266" w:rsidRDefault="002A0273" w:rsidP="002A0273">
            <w:pPr>
              <w:tabs>
                <w:tab w:val="decimal" w:pos="1076"/>
              </w:tabs>
              <w:spacing w:after="0" w:line="240" w:lineRule="atLeast"/>
              <w:ind w:right="-25"/>
              <w:jc w:val="center"/>
              <w:rPr>
                <w:rFonts w:ascii="Times New Roman" w:hAnsi="Times New Roman" w:cs="Times New Roman"/>
                <w:szCs w:val="22"/>
              </w:rPr>
            </w:pPr>
          </w:p>
        </w:tc>
      </w:tr>
      <w:tr w:rsidR="002A0273" w:rsidRPr="009C7266" w:rsidTr="00517263">
        <w:trPr>
          <w:gridAfter w:val="1"/>
          <w:wAfter w:w="212" w:type="dxa"/>
        </w:trPr>
        <w:tc>
          <w:tcPr>
            <w:tcW w:w="3773" w:type="dxa"/>
            <w:shd w:val="clear" w:color="auto" w:fill="auto"/>
          </w:tcPr>
          <w:p w:rsidR="002A0273" w:rsidRPr="009C7266" w:rsidRDefault="002A0273" w:rsidP="00DA79FD">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Current service costs</w:t>
            </w:r>
          </w:p>
        </w:tc>
        <w:tc>
          <w:tcPr>
            <w:tcW w:w="1420" w:type="dxa"/>
            <w:shd w:val="clear" w:color="auto" w:fill="auto"/>
            <w:vAlign w:val="center"/>
          </w:tcPr>
          <w:p w:rsidR="002A0273" w:rsidRPr="009C7266" w:rsidRDefault="007F0441" w:rsidP="009C7266">
            <w:pPr>
              <w:tabs>
                <w:tab w:val="decimal" w:pos="1171"/>
              </w:tabs>
              <w:spacing w:after="0" w:line="240" w:lineRule="atLeast"/>
              <w:ind w:right="-25"/>
              <w:jc w:val="center"/>
              <w:rPr>
                <w:rFonts w:ascii="Times New Roman" w:hAnsi="Times New Roman" w:cs="Times New Roman"/>
                <w:szCs w:val="22"/>
              </w:rPr>
            </w:pPr>
            <w:r>
              <w:rPr>
                <w:rFonts w:ascii="Times New Roman" w:hAnsi="Times New Roman" w:cs="Times New Roman"/>
                <w:szCs w:val="22"/>
              </w:rPr>
              <w:t>1,524,652</w:t>
            </w:r>
          </w:p>
        </w:tc>
        <w:tc>
          <w:tcPr>
            <w:tcW w:w="236" w:type="dxa"/>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2A0273" w:rsidRPr="009C7266" w:rsidRDefault="002A0273" w:rsidP="002A0273">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1,469,078</w:t>
            </w:r>
          </w:p>
        </w:tc>
        <w:tc>
          <w:tcPr>
            <w:tcW w:w="283"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2A0273" w:rsidRPr="009C7266" w:rsidRDefault="007F0441" w:rsidP="009C7266">
            <w:pPr>
              <w:tabs>
                <w:tab w:val="decimal" w:pos="1076"/>
              </w:tabs>
              <w:spacing w:after="0" w:line="240" w:lineRule="atLeast"/>
              <w:ind w:right="-25"/>
              <w:jc w:val="center"/>
              <w:rPr>
                <w:rFonts w:ascii="Times New Roman" w:hAnsi="Times New Roman" w:cs="Times New Roman"/>
                <w:szCs w:val="22"/>
              </w:rPr>
            </w:pPr>
            <w:r>
              <w:rPr>
                <w:rFonts w:ascii="Times New Roman" w:hAnsi="Times New Roman" w:cs="Times New Roman"/>
                <w:szCs w:val="22"/>
              </w:rPr>
              <w:t>967,900</w:t>
            </w:r>
          </w:p>
        </w:tc>
        <w:tc>
          <w:tcPr>
            <w:tcW w:w="241"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2A0273" w:rsidRPr="009C7266" w:rsidRDefault="002A0273" w:rsidP="002A0273">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1,068,688</w:t>
            </w:r>
          </w:p>
        </w:tc>
      </w:tr>
      <w:tr w:rsidR="002A0273" w:rsidRPr="009C7266" w:rsidTr="00517263">
        <w:trPr>
          <w:gridAfter w:val="1"/>
          <w:wAfter w:w="212" w:type="dxa"/>
        </w:trPr>
        <w:tc>
          <w:tcPr>
            <w:tcW w:w="3773" w:type="dxa"/>
            <w:shd w:val="clear" w:color="auto" w:fill="auto"/>
          </w:tcPr>
          <w:p w:rsidR="002A0273" w:rsidRPr="009C7266" w:rsidRDefault="002A0273" w:rsidP="00E46F8A">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Interest costs</w:t>
            </w:r>
          </w:p>
        </w:tc>
        <w:tc>
          <w:tcPr>
            <w:tcW w:w="1420" w:type="dxa"/>
            <w:tcBorders>
              <w:bottom w:val="single" w:sz="4" w:space="0" w:color="auto"/>
            </w:tcBorders>
            <w:shd w:val="clear" w:color="auto" w:fill="auto"/>
            <w:vAlign w:val="center"/>
          </w:tcPr>
          <w:p w:rsidR="002A0273" w:rsidRPr="009C7266" w:rsidRDefault="007F0441" w:rsidP="009C7266">
            <w:pPr>
              <w:tabs>
                <w:tab w:val="decimal" w:pos="1171"/>
              </w:tabs>
              <w:spacing w:after="0" w:line="240" w:lineRule="atLeast"/>
              <w:ind w:right="-25"/>
              <w:jc w:val="center"/>
              <w:rPr>
                <w:rFonts w:ascii="Times New Roman" w:hAnsi="Times New Roman" w:cs="Times New Roman"/>
                <w:szCs w:val="22"/>
              </w:rPr>
            </w:pPr>
            <w:r>
              <w:rPr>
                <w:rFonts w:ascii="Times New Roman" w:hAnsi="Times New Roman" w:cs="Times New Roman"/>
                <w:szCs w:val="22"/>
              </w:rPr>
              <w:t>77,552</w:t>
            </w:r>
          </w:p>
        </w:tc>
        <w:tc>
          <w:tcPr>
            <w:tcW w:w="236" w:type="dxa"/>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467" w:type="dxa"/>
            <w:tcBorders>
              <w:bottom w:val="single" w:sz="4" w:space="0" w:color="auto"/>
            </w:tcBorders>
            <w:shd w:val="clear" w:color="auto" w:fill="auto"/>
            <w:vAlign w:val="center"/>
          </w:tcPr>
          <w:p w:rsidR="002A0273" w:rsidRPr="009C7266" w:rsidRDefault="002A0273" w:rsidP="002A0273">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58,523</w:t>
            </w:r>
          </w:p>
        </w:tc>
        <w:tc>
          <w:tcPr>
            <w:tcW w:w="283"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276" w:type="dxa"/>
            <w:gridSpan w:val="4"/>
            <w:tcBorders>
              <w:bottom w:val="single" w:sz="4" w:space="0" w:color="auto"/>
            </w:tcBorders>
            <w:vAlign w:val="center"/>
          </w:tcPr>
          <w:p w:rsidR="002A0273" w:rsidRPr="009C7266" w:rsidRDefault="007F0441" w:rsidP="009C7266">
            <w:pPr>
              <w:tabs>
                <w:tab w:val="decimal" w:pos="1076"/>
              </w:tabs>
              <w:spacing w:after="0" w:line="240" w:lineRule="atLeast"/>
              <w:ind w:right="-25"/>
              <w:jc w:val="center"/>
              <w:rPr>
                <w:rFonts w:ascii="Times New Roman" w:hAnsi="Times New Roman" w:cs="Times New Roman"/>
                <w:szCs w:val="22"/>
              </w:rPr>
            </w:pPr>
            <w:r>
              <w:rPr>
                <w:rFonts w:ascii="Times New Roman" w:hAnsi="Times New Roman" w:cs="Times New Roman"/>
                <w:szCs w:val="22"/>
              </w:rPr>
              <w:t>40,172</w:t>
            </w:r>
          </w:p>
        </w:tc>
        <w:tc>
          <w:tcPr>
            <w:tcW w:w="241"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rPr>
            </w:pPr>
          </w:p>
        </w:tc>
        <w:tc>
          <w:tcPr>
            <w:tcW w:w="1317" w:type="dxa"/>
            <w:tcBorders>
              <w:bottom w:val="single" w:sz="4" w:space="0" w:color="auto"/>
            </w:tcBorders>
            <w:vAlign w:val="center"/>
          </w:tcPr>
          <w:p w:rsidR="002A0273" w:rsidRPr="009C7266" w:rsidRDefault="002A0273" w:rsidP="002A0273">
            <w:pPr>
              <w:tabs>
                <w:tab w:val="decimal" w:pos="1076"/>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28,186</w:t>
            </w:r>
          </w:p>
        </w:tc>
      </w:tr>
      <w:tr w:rsidR="002A0273" w:rsidRPr="009C7266" w:rsidTr="00517263">
        <w:trPr>
          <w:gridAfter w:val="1"/>
          <w:wAfter w:w="212" w:type="dxa"/>
        </w:trPr>
        <w:tc>
          <w:tcPr>
            <w:tcW w:w="3773" w:type="dxa"/>
            <w:shd w:val="clear" w:color="auto" w:fill="auto"/>
          </w:tcPr>
          <w:p w:rsidR="002A0273" w:rsidRPr="009C7266" w:rsidRDefault="002A0273" w:rsidP="00DA79FD">
            <w:pPr>
              <w:tabs>
                <w:tab w:val="left" w:pos="540"/>
                <w:tab w:val="left" w:pos="1080"/>
              </w:tabs>
              <w:spacing w:after="0" w:line="240" w:lineRule="atLeast"/>
              <w:ind w:left="539" w:right="43"/>
              <w:rPr>
                <w:rFonts w:ascii="Times New Roman" w:hAnsi="Times New Roman" w:cs="Times New Roman"/>
                <w:szCs w:val="22"/>
                <w:cs/>
              </w:rPr>
            </w:pPr>
          </w:p>
        </w:tc>
        <w:tc>
          <w:tcPr>
            <w:tcW w:w="1420" w:type="dxa"/>
            <w:tcBorders>
              <w:top w:val="single" w:sz="4" w:space="0" w:color="auto"/>
            </w:tcBorders>
            <w:shd w:val="clear" w:color="auto" w:fill="auto"/>
            <w:vAlign w:val="center"/>
          </w:tcPr>
          <w:p w:rsidR="002A0273" w:rsidRPr="00F23B1A" w:rsidRDefault="007F0441" w:rsidP="00F23B1A">
            <w:pPr>
              <w:tabs>
                <w:tab w:val="decimal" w:pos="1171"/>
              </w:tabs>
              <w:spacing w:after="0" w:line="240" w:lineRule="atLeast"/>
              <w:ind w:right="-25"/>
              <w:jc w:val="center"/>
              <w:rPr>
                <w:rFonts w:ascii="Times New Roman" w:hAnsi="Times New Roman" w:cs="Times New Roman"/>
                <w:szCs w:val="22"/>
              </w:rPr>
            </w:pPr>
            <w:r>
              <w:rPr>
                <w:rFonts w:ascii="Times New Roman" w:hAnsi="Times New Roman" w:cs="Times New Roman"/>
                <w:szCs w:val="22"/>
              </w:rPr>
              <w:t>1,602,204</w:t>
            </w:r>
          </w:p>
        </w:tc>
        <w:tc>
          <w:tcPr>
            <w:tcW w:w="236" w:type="dxa"/>
          </w:tcPr>
          <w:p w:rsidR="002A0273" w:rsidRPr="009C7266" w:rsidRDefault="002A0273" w:rsidP="00DA79FD">
            <w:pPr>
              <w:tabs>
                <w:tab w:val="decimal" w:pos="976"/>
              </w:tabs>
              <w:spacing w:after="0" w:line="240" w:lineRule="atLeast"/>
              <w:ind w:left="76" w:right="-113"/>
              <w:rPr>
                <w:rFonts w:ascii="Times New Roman" w:hAnsi="Times New Roman" w:cs="Times New Roman"/>
                <w:szCs w:val="22"/>
                <w:highlight w:val="magenta"/>
              </w:rPr>
            </w:pPr>
          </w:p>
        </w:tc>
        <w:tc>
          <w:tcPr>
            <w:tcW w:w="1467" w:type="dxa"/>
            <w:tcBorders>
              <w:top w:val="single" w:sz="4" w:space="0" w:color="auto"/>
            </w:tcBorders>
            <w:shd w:val="clear" w:color="auto" w:fill="auto"/>
            <w:vAlign w:val="center"/>
          </w:tcPr>
          <w:p w:rsidR="002A0273" w:rsidRPr="00F23B1A" w:rsidRDefault="002A0273" w:rsidP="002A0273">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1,527,601</w:t>
            </w:r>
          </w:p>
        </w:tc>
        <w:tc>
          <w:tcPr>
            <w:tcW w:w="283"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highlight w:val="magenta"/>
              </w:rPr>
            </w:pPr>
          </w:p>
        </w:tc>
        <w:tc>
          <w:tcPr>
            <w:tcW w:w="1276" w:type="dxa"/>
            <w:gridSpan w:val="4"/>
            <w:tcBorders>
              <w:top w:val="single" w:sz="4" w:space="0" w:color="auto"/>
            </w:tcBorders>
            <w:vAlign w:val="center"/>
          </w:tcPr>
          <w:p w:rsidR="002A0273" w:rsidRPr="009C7266" w:rsidRDefault="007F0441" w:rsidP="009C7266">
            <w:pPr>
              <w:tabs>
                <w:tab w:val="decimal" w:pos="1076"/>
              </w:tabs>
              <w:spacing w:after="0" w:line="240" w:lineRule="atLeast"/>
              <w:ind w:right="-25"/>
              <w:jc w:val="center"/>
              <w:rPr>
                <w:rFonts w:ascii="Times New Roman" w:hAnsi="Times New Roman" w:cs="Times New Roman"/>
                <w:szCs w:val="22"/>
                <w:highlight w:val="magenta"/>
              </w:rPr>
            </w:pPr>
            <w:r w:rsidRPr="007F0441">
              <w:rPr>
                <w:rFonts w:ascii="Times New Roman" w:hAnsi="Times New Roman" w:cs="Times New Roman"/>
                <w:szCs w:val="22"/>
              </w:rPr>
              <w:t>1,008,072</w:t>
            </w:r>
          </w:p>
        </w:tc>
        <w:tc>
          <w:tcPr>
            <w:tcW w:w="241" w:type="dxa"/>
            <w:gridSpan w:val="2"/>
          </w:tcPr>
          <w:p w:rsidR="002A0273" w:rsidRPr="009C7266" w:rsidRDefault="002A0273" w:rsidP="00DA79FD">
            <w:pPr>
              <w:tabs>
                <w:tab w:val="decimal" w:pos="976"/>
              </w:tabs>
              <w:spacing w:after="0" w:line="240" w:lineRule="atLeast"/>
              <w:ind w:left="76" w:right="-113"/>
              <w:rPr>
                <w:rFonts w:ascii="Times New Roman" w:hAnsi="Times New Roman" w:cs="Times New Roman"/>
                <w:szCs w:val="22"/>
                <w:highlight w:val="magenta"/>
              </w:rPr>
            </w:pPr>
          </w:p>
        </w:tc>
        <w:tc>
          <w:tcPr>
            <w:tcW w:w="1317" w:type="dxa"/>
            <w:tcBorders>
              <w:top w:val="single" w:sz="4" w:space="0" w:color="auto"/>
            </w:tcBorders>
            <w:vAlign w:val="center"/>
          </w:tcPr>
          <w:p w:rsidR="002A0273" w:rsidRPr="009C7266" w:rsidRDefault="002A0273" w:rsidP="002A0273">
            <w:pPr>
              <w:tabs>
                <w:tab w:val="decimal" w:pos="1076"/>
              </w:tabs>
              <w:spacing w:after="0" w:line="240" w:lineRule="atLeast"/>
              <w:ind w:right="-25"/>
              <w:jc w:val="center"/>
              <w:rPr>
                <w:rFonts w:ascii="Times New Roman" w:hAnsi="Times New Roman" w:cs="Times New Roman"/>
                <w:szCs w:val="22"/>
                <w:highlight w:val="magenta"/>
              </w:rPr>
            </w:pPr>
            <w:r w:rsidRPr="009C7266">
              <w:rPr>
                <w:rFonts w:ascii="Times New Roman" w:hAnsi="Times New Roman" w:cs="Times New Roman"/>
                <w:szCs w:val="22"/>
              </w:rPr>
              <w:t>1,096,874</w:t>
            </w:r>
          </w:p>
        </w:tc>
      </w:tr>
      <w:tr w:rsidR="002A0273" w:rsidRPr="009C7266" w:rsidTr="002A0273">
        <w:trPr>
          <w:gridAfter w:val="1"/>
          <w:wAfter w:w="212" w:type="dxa"/>
        </w:trPr>
        <w:tc>
          <w:tcPr>
            <w:tcW w:w="3773" w:type="dxa"/>
            <w:shd w:val="clear" w:color="auto" w:fill="auto"/>
          </w:tcPr>
          <w:p w:rsidR="002A0273" w:rsidRPr="009C7266" w:rsidRDefault="002A0273" w:rsidP="00670C11">
            <w:pPr>
              <w:tabs>
                <w:tab w:val="left" w:pos="540"/>
                <w:tab w:val="left" w:pos="747"/>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b/>
                <w:bCs/>
                <w:szCs w:val="22"/>
              </w:rPr>
              <w:t>Recognized in other</w:t>
            </w:r>
            <w:r w:rsidRPr="009C7266">
              <w:rPr>
                <w:rFonts w:ascii="Times New Roman" w:hAnsi="Times New Roman" w:cs="Times New Roman"/>
                <w:b/>
                <w:bCs/>
                <w:szCs w:val="22"/>
              </w:rPr>
              <w:br/>
            </w:r>
            <w:r w:rsidRPr="009C7266">
              <w:rPr>
                <w:rFonts w:ascii="Times New Roman" w:hAnsi="Times New Roman" w:cs="Times New Roman"/>
                <w:szCs w:val="22"/>
                <w:cs/>
              </w:rPr>
              <w:tab/>
            </w:r>
            <w:r w:rsidRPr="009C7266">
              <w:rPr>
                <w:rFonts w:ascii="Times New Roman" w:hAnsi="Times New Roman" w:cs="Times New Roman"/>
                <w:szCs w:val="22"/>
                <w:cs/>
              </w:rPr>
              <w:tab/>
            </w:r>
            <w:r w:rsidRPr="009C7266">
              <w:rPr>
                <w:rFonts w:ascii="Times New Roman" w:hAnsi="Times New Roman" w:cs="Times New Roman"/>
                <w:b/>
                <w:bCs/>
                <w:szCs w:val="22"/>
              </w:rPr>
              <w:t>comprehensive income</w:t>
            </w:r>
          </w:p>
        </w:tc>
        <w:tc>
          <w:tcPr>
            <w:tcW w:w="1420" w:type="dxa"/>
            <w:shd w:val="clear" w:color="auto" w:fill="auto"/>
            <w:vAlign w:val="center"/>
          </w:tcPr>
          <w:p w:rsidR="002A0273" w:rsidRPr="009C7266" w:rsidRDefault="002A0273" w:rsidP="009C7266">
            <w:pPr>
              <w:tabs>
                <w:tab w:val="decimal" w:pos="779"/>
                <w:tab w:val="decimal" w:pos="1171"/>
              </w:tabs>
              <w:spacing w:after="0" w:line="240" w:lineRule="atLeast"/>
              <w:ind w:left="76" w:right="-113"/>
              <w:jc w:val="center"/>
              <w:rPr>
                <w:rFonts w:ascii="Times New Roman" w:hAnsi="Times New Roman" w:cs="Times New Roman"/>
                <w:szCs w:val="22"/>
                <w:highlight w:val="magenta"/>
              </w:rPr>
            </w:pPr>
          </w:p>
        </w:tc>
        <w:tc>
          <w:tcPr>
            <w:tcW w:w="236" w:type="dxa"/>
          </w:tcPr>
          <w:p w:rsidR="002A0273" w:rsidRPr="009C7266" w:rsidRDefault="002A0273" w:rsidP="008B314E">
            <w:pPr>
              <w:tabs>
                <w:tab w:val="decimal" w:pos="976"/>
              </w:tabs>
              <w:spacing w:after="0" w:line="240" w:lineRule="atLeast"/>
              <w:ind w:left="76" w:right="-113"/>
              <w:rPr>
                <w:rFonts w:ascii="Times New Roman" w:hAnsi="Times New Roman" w:cs="Times New Roman"/>
                <w:szCs w:val="22"/>
                <w:highlight w:val="magenta"/>
              </w:rPr>
            </w:pPr>
          </w:p>
        </w:tc>
        <w:tc>
          <w:tcPr>
            <w:tcW w:w="1467" w:type="dxa"/>
            <w:shd w:val="clear" w:color="auto" w:fill="auto"/>
            <w:vAlign w:val="center"/>
          </w:tcPr>
          <w:p w:rsidR="002A0273" w:rsidRPr="009C7266" w:rsidRDefault="002A0273" w:rsidP="002A0273">
            <w:pPr>
              <w:tabs>
                <w:tab w:val="decimal" w:pos="779"/>
                <w:tab w:val="decimal" w:pos="1171"/>
              </w:tabs>
              <w:spacing w:after="0" w:line="240" w:lineRule="atLeast"/>
              <w:ind w:left="76" w:right="-113"/>
              <w:jc w:val="center"/>
              <w:rPr>
                <w:rFonts w:ascii="Times New Roman" w:hAnsi="Times New Roman" w:cs="Times New Roman"/>
                <w:szCs w:val="22"/>
                <w:highlight w:val="magenta"/>
              </w:rPr>
            </w:pPr>
          </w:p>
        </w:tc>
        <w:tc>
          <w:tcPr>
            <w:tcW w:w="283" w:type="dxa"/>
            <w:gridSpan w:val="2"/>
          </w:tcPr>
          <w:p w:rsidR="002A0273" w:rsidRPr="009C7266" w:rsidRDefault="002A0273" w:rsidP="00E46F8A">
            <w:pPr>
              <w:tabs>
                <w:tab w:val="decimal" w:pos="976"/>
              </w:tabs>
              <w:spacing w:after="0" w:line="240" w:lineRule="atLeast"/>
              <w:ind w:left="76" w:right="-113"/>
              <w:jc w:val="center"/>
              <w:rPr>
                <w:rFonts w:ascii="Times New Roman" w:hAnsi="Times New Roman" w:cs="Times New Roman"/>
                <w:szCs w:val="22"/>
                <w:highlight w:val="magenta"/>
              </w:rPr>
            </w:pPr>
          </w:p>
        </w:tc>
        <w:tc>
          <w:tcPr>
            <w:tcW w:w="1276" w:type="dxa"/>
            <w:gridSpan w:val="4"/>
            <w:vAlign w:val="center"/>
          </w:tcPr>
          <w:p w:rsidR="002A0273" w:rsidRPr="009C7266" w:rsidRDefault="002A0273" w:rsidP="009C7266">
            <w:pPr>
              <w:tabs>
                <w:tab w:val="decimal" w:pos="779"/>
                <w:tab w:val="decimal" w:pos="1076"/>
              </w:tabs>
              <w:spacing w:after="0" w:line="240" w:lineRule="atLeast"/>
              <w:ind w:right="-113"/>
              <w:rPr>
                <w:rFonts w:ascii="Times New Roman" w:hAnsi="Times New Roman" w:cs="Times New Roman"/>
                <w:szCs w:val="22"/>
                <w:highlight w:val="magenta"/>
              </w:rPr>
            </w:pPr>
          </w:p>
        </w:tc>
        <w:tc>
          <w:tcPr>
            <w:tcW w:w="241" w:type="dxa"/>
            <w:gridSpan w:val="2"/>
          </w:tcPr>
          <w:p w:rsidR="002A0273" w:rsidRPr="009C7266" w:rsidRDefault="002A0273" w:rsidP="008B314E">
            <w:pPr>
              <w:tabs>
                <w:tab w:val="decimal" w:pos="976"/>
              </w:tabs>
              <w:spacing w:after="0" w:line="240" w:lineRule="atLeast"/>
              <w:ind w:left="76" w:right="-113"/>
              <w:rPr>
                <w:rFonts w:ascii="Times New Roman" w:hAnsi="Times New Roman" w:cs="Times New Roman"/>
                <w:szCs w:val="22"/>
                <w:highlight w:val="magenta"/>
              </w:rPr>
            </w:pPr>
          </w:p>
        </w:tc>
        <w:tc>
          <w:tcPr>
            <w:tcW w:w="1317" w:type="dxa"/>
            <w:vAlign w:val="center"/>
          </w:tcPr>
          <w:p w:rsidR="002A0273" w:rsidRPr="009C7266" w:rsidRDefault="002A0273" w:rsidP="002A0273">
            <w:pPr>
              <w:tabs>
                <w:tab w:val="decimal" w:pos="779"/>
                <w:tab w:val="decimal" w:pos="1076"/>
              </w:tabs>
              <w:spacing w:after="0" w:line="240" w:lineRule="atLeast"/>
              <w:ind w:right="-113"/>
              <w:rPr>
                <w:rFonts w:ascii="Times New Roman" w:hAnsi="Times New Roman" w:cs="Times New Roman"/>
                <w:szCs w:val="22"/>
                <w:highlight w:val="magenta"/>
              </w:rPr>
            </w:pPr>
          </w:p>
        </w:tc>
      </w:tr>
      <w:tr w:rsidR="002A0273" w:rsidRPr="009C7266" w:rsidTr="00517263">
        <w:trPr>
          <w:gridAfter w:val="1"/>
          <w:wAfter w:w="212" w:type="dxa"/>
        </w:trPr>
        <w:tc>
          <w:tcPr>
            <w:tcW w:w="3773" w:type="dxa"/>
            <w:shd w:val="clear" w:color="auto" w:fill="auto"/>
          </w:tcPr>
          <w:p w:rsidR="002A0273" w:rsidRPr="009C7266" w:rsidRDefault="002A0273" w:rsidP="00A1792D">
            <w:pPr>
              <w:tabs>
                <w:tab w:val="left" w:pos="540"/>
                <w:tab w:val="left" w:pos="756"/>
                <w:tab w:val="left" w:pos="1080"/>
              </w:tabs>
              <w:spacing w:after="0" w:line="240" w:lineRule="atLeast"/>
              <w:ind w:left="539" w:right="43"/>
              <w:rPr>
                <w:rFonts w:ascii="Times New Roman" w:hAnsi="Times New Roman" w:cs="Times New Roman"/>
                <w:szCs w:val="22"/>
              </w:rPr>
            </w:pPr>
            <w:r w:rsidRPr="009C7266">
              <w:rPr>
                <w:rFonts w:ascii="Times New Roman" w:hAnsi="Times New Roman" w:cs="Times New Roman"/>
                <w:szCs w:val="22"/>
              </w:rPr>
              <w:t>Currency translation differences</w:t>
            </w:r>
          </w:p>
        </w:tc>
        <w:tc>
          <w:tcPr>
            <w:tcW w:w="1420" w:type="dxa"/>
            <w:shd w:val="clear" w:color="auto" w:fill="auto"/>
            <w:vAlign w:val="center"/>
          </w:tcPr>
          <w:p w:rsidR="002A0273" w:rsidRPr="007F0441" w:rsidRDefault="00A25AE7" w:rsidP="00A25AE7">
            <w:pPr>
              <w:tabs>
                <w:tab w:val="decimal" w:pos="604"/>
              </w:tabs>
              <w:spacing w:after="0" w:line="240" w:lineRule="atLeast"/>
              <w:ind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2A0273" w:rsidRPr="007F0441" w:rsidRDefault="002A0273" w:rsidP="002A0273">
            <w:pPr>
              <w:tabs>
                <w:tab w:val="decimal" w:pos="1171"/>
              </w:tabs>
              <w:spacing w:after="0" w:line="240" w:lineRule="atLeast"/>
              <w:ind w:right="-25"/>
              <w:jc w:val="center"/>
              <w:rPr>
                <w:rFonts w:ascii="Times New Roman" w:hAnsi="Times New Roman" w:cs="Times New Roman"/>
                <w:szCs w:val="22"/>
                <w:lang w:val="en-GB"/>
              </w:rPr>
            </w:pPr>
            <w:r w:rsidRPr="007F0441">
              <w:rPr>
                <w:rFonts w:ascii="Times New Roman" w:hAnsi="Times New Roman" w:cs="Times New Roman"/>
                <w:szCs w:val="22"/>
                <w:lang w:val="en-GB"/>
              </w:rPr>
              <w:t>(406)</w:t>
            </w:r>
          </w:p>
        </w:tc>
        <w:tc>
          <w:tcPr>
            <w:tcW w:w="283" w:type="dxa"/>
            <w:gridSpan w:val="2"/>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2A0273" w:rsidRPr="007F0441" w:rsidRDefault="007F0441" w:rsidP="009C7266">
            <w:pPr>
              <w:tabs>
                <w:tab w:val="decimal" w:pos="604"/>
              </w:tabs>
              <w:spacing w:after="0" w:line="240" w:lineRule="atLeast"/>
              <w:ind w:right="-25"/>
              <w:rPr>
                <w:rFonts w:ascii="Times New Roman" w:hAnsi="Times New Roman" w:cs="Times New Roman"/>
                <w:szCs w:val="22"/>
              </w:rPr>
            </w:pPr>
            <w:r>
              <w:rPr>
                <w:rFonts w:ascii="Times New Roman" w:hAnsi="Times New Roman" w:cs="Times New Roman"/>
                <w:szCs w:val="22"/>
              </w:rPr>
              <w:t>-</w:t>
            </w:r>
          </w:p>
        </w:tc>
        <w:tc>
          <w:tcPr>
            <w:tcW w:w="241" w:type="dxa"/>
            <w:gridSpan w:val="2"/>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2A0273" w:rsidRPr="007F0441" w:rsidRDefault="002A0273" w:rsidP="002A0273">
            <w:pPr>
              <w:tabs>
                <w:tab w:val="decimal" w:pos="604"/>
              </w:tabs>
              <w:spacing w:after="0" w:line="240" w:lineRule="atLeast"/>
              <w:ind w:right="-25"/>
              <w:rPr>
                <w:rFonts w:ascii="Times New Roman" w:hAnsi="Times New Roman" w:cs="Times New Roman"/>
                <w:szCs w:val="22"/>
              </w:rPr>
            </w:pPr>
            <w:r w:rsidRPr="007F0441">
              <w:rPr>
                <w:rFonts w:ascii="Times New Roman" w:hAnsi="Times New Roman" w:cs="Times New Roman"/>
                <w:szCs w:val="22"/>
                <w:cs/>
              </w:rPr>
              <w:t>-</w:t>
            </w:r>
          </w:p>
        </w:tc>
      </w:tr>
      <w:tr w:rsidR="002A0273" w:rsidRPr="009C7266" w:rsidTr="00517263">
        <w:trPr>
          <w:gridAfter w:val="1"/>
          <w:wAfter w:w="212" w:type="dxa"/>
        </w:trPr>
        <w:tc>
          <w:tcPr>
            <w:tcW w:w="3773" w:type="dxa"/>
            <w:shd w:val="clear" w:color="auto" w:fill="auto"/>
          </w:tcPr>
          <w:p w:rsidR="002A0273" w:rsidRPr="009C7266" w:rsidRDefault="002A0273" w:rsidP="00670C11">
            <w:pPr>
              <w:tabs>
                <w:tab w:val="left" w:pos="540"/>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Other</w:t>
            </w:r>
            <w:r>
              <w:rPr>
                <w:rFonts w:ascii="Times New Roman" w:hAnsi="Times New Roman" w:cs="Times New Roman"/>
                <w:b/>
                <w:bCs/>
                <w:szCs w:val="22"/>
              </w:rPr>
              <w:t>s</w:t>
            </w:r>
          </w:p>
        </w:tc>
        <w:tc>
          <w:tcPr>
            <w:tcW w:w="1420" w:type="dxa"/>
            <w:shd w:val="clear" w:color="auto" w:fill="auto"/>
            <w:vAlign w:val="center"/>
          </w:tcPr>
          <w:p w:rsidR="002A0273" w:rsidRPr="007F0441" w:rsidRDefault="002A0273" w:rsidP="009C7266">
            <w:pPr>
              <w:tabs>
                <w:tab w:val="decimal" w:pos="779"/>
                <w:tab w:val="decimal" w:pos="1171"/>
              </w:tabs>
              <w:spacing w:after="0" w:line="240" w:lineRule="atLeast"/>
              <w:ind w:left="76" w:right="-113"/>
              <w:jc w:val="center"/>
              <w:rPr>
                <w:rFonts w:ascii="Times New Roman" w:hAnsi="Times New Roman" w:cs="Times New Roman"/>
                <w:szCs w:val="22"/>
              </w:rPr>
            </w:pPr>
          </w:p>
        </w:tc>
        <w:tc>
          <w:tcPr>
            <w:tcW w:w="236" w:type="dxa"/>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467" w:type="dxa"/>
            <w:shd w:val="clear" w:color="auto" w:fill="auto"/>
            <w:vAlign w:val="center"/>
          </w:tcPr>
          <w:p w:rsidR="002A0273" w:rsidRPr="007F0441" w:rsidRDefault="002A0273" w:rsidP="002A0273">
            <w:pPr>
              <w:tabs>
                <w:tab w:val="decimal" w:pos="779"/>
                <w:tab w:val="decimal" w:pos="1171"/>
              </w:tabs>
              <w:spacing w:after="0" w:line="240" w:lineRule="atLeast"/>
              <w:ind w:left="76" w:right="-113"/>
              <w:jc w:val="center"/>
              <w:rPr>
                <w:rFonts w:ascii="Times New Roman" w:hAnsi="Times New Roman" w:cs="Times New Roman"/>
                <w:szCs w:val="22"/>
              </w:rPr>
            </w:pPr>
          </w:p>
        </w:tc>
        <w:tc>
          <w:tcPr>
            <w:tcW w:w="283" w:type="dxa"/>
            <w:gridSpan w:val="2"/>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276" w:type="dxa"/>
            <w:gridSpan w:val="4"/>
            <w:vAlign w:val="center"/>
          </w:tcPr>
          <w:p w:rsidR="002A0273" w:rsidRPr="007F0441" w:rsidRDefault="002A0273" w:rsidP="009C7266">
            <w:pPr>
              <w:tabs>
                <w:tab w:val="decimal" w:pos="604"/>
              </w:tabs>
              <w:spacing w:after="0" w:line="240" w:lineRule="atLeast"/>
              <w:ind w:right="-25"/>
              <w:rPr>
                <w:rFonts w:ascii="Times New Roman" w:hAnsi="Times New Roman" w:cs="Times New Roman"/>
                <w:szCs w:val="22"/>
              </w:rPr>
            </w:pPr>
          </w:p>
        </w:tc>
        <w:tc>
          <w:tcPr>
            <w:tcW w:w="241" w:type="dxa"/>
            <w:gridSpan w:val="2"/>
          </w:tcPr>
          <w:p w:rsidR="002A0273" w:rsidRPr="007F0441" w:rsidRDefault="002A0273" w:rsidP="00670C11">
            <w:pPr>
              <w:tabs>
                <w:tab w:val="decimal" w:pos="976"/>
              </w:tabs>
              <w:spacing w:after="0" w:line="240" w:lineRule="atLeast"/>
              <w:ind w:left="76" w:right="-113"/>
              <w:rPr>
                <w:rFonts w:ascii="Times New Roman" w:hAnsi="Times New Roman" w:cs="Times New Roman"/>
                <w:szCs w:val="22"/>
              </w:rPr>
            </w:pPr>
          </w:p>
        </w:tc>
        <w:tc>
          <w:tcPr>
            <w:tcW w:w="1317" w:type="dxa"/>
            <w:vAlign w:val="center"/>
          </w:tcPr>
          <w:p w:rsidR="002A0273" w:rsidRPr="007F0441" w:rsidRDefault="002A0273" w:rsidP="002A0273">
            <w:pPr>
              <w:tabs>
                <w:tab w:val="decimal" w:pos="604"/>
              </w:tabs>
              <w:spacing w:after="0" w:line="240" w:lineRule="atLeast"/>
              <w:ind w:right="-25"/>
              <w:rPr>
                <w:rFonts w:ascii="Times New Roman" w:hAnsi="Times New Roman" w:cs="Times New Roman"/>
                <w:szCs w:val="22"/>
              </w:rPr>
            </w:pPr>
          </w:p>
        </w:tc>
      </w:tr>
      <w:tr w:rsidR="002A0273" w:rsidRPr="009C7266" w:rsidTr="00517263">
        <w:trPr>
          <w:gridAfter w:val="1"/>
          <w:wAfter w:w="212" w:type="dxa"/>
        </w:trPr>
        <w:tc>
          <w:tcPr>
            <w:tcW w:w="3773" w:type="dxa"/>
            <w:shd w:val="clear" w:color="auto" w:fill="auto"/>
          </w:tcPr>
          <w:p w:rsidR="002A0273" w:rsidRPr="009C7266" w:rsidRDefault="002A0273" w:rsidP="00670C11">
            <w:pPr>
              <w:tabs>
                <w:tab w:val="left" w:pos="540"/>
                <w:tab w:val="left" w:pos="1080"/>
              </w:tabs>
              <w:spacing w:after="0" w:line="240" w:lineRule="atLeast"/>
              <w:ind w:left="539" w:right="43"/>
              <w:rPr>
                <w:rFonts w:ascii="Times New Roman" w:hAnsi="Times New Roman" w:cs="Times New Roman"/>
                <w:szCs w:val="22"/>
                <w:cs/>
              </w:rPr>
            </w:pPr>
            <w:r w:rsidRPr="009C7266">
              <w:rPr>
                <w:rFonts w:ascii="Times New Roman" w:hAnsi="Times New Roman" w:cs="Times New Roman"/>
                <w:szCs w:val="22"/>
              </w:rPr>
              <w:t>Benefits paid</w:t>
            </w:r>
          </w:p>
        </w:tc>
        <w:tc>
          <w:tcPr>
            <w:tcW w:w="1420" w:type="dxa"/>
            <w:tcBorders>
              <w:bottom w:val="single" w:sz="4" w:space="0" w:color="auto"/>
            </w:tcBorders>
            <w:shd w:val="clear" w:color="auto" w:fill="auto"/>
            <w:vAlign w:val="center"/>
          </w:tcPr>
          <w:p w:rsidR="002A0273" w:rsidRPr="009C7266" w:rsidRDefault="007F0441" w:rsidP="009C7266">
            <w:pPr>
              <w:tabs>
                <w:tab w:val="decimal" w:pos="1171"/>
              </w:tabs>
              <w:spacing w:after="0" w:line="240" w:lineRule="atLeast"/>
              <w:ind w:right="-25"/>
              <w:jc w:val="center"/>
              <w:rPr>
                <w:rFonts w:ascii="Times New Roman" w:hAnsi="Times New Roman" w:cs="Times New Roman"/>
                <w:szCs w:val="22"/>
              </w:rPr>
            </w:pPr>
            <w:r>
              <w:rPr>
                <w:rFonts w:ascii="Times New Roman" w:hAnsi="Times New Roman" w:cs="Times New Roman"/>
                <w:szCs w:val="22"/>
              </w:rPr>
              <w:t>(61,280)</w:t>
            </w:r>
          </w:p>
        </w:tc>
        <w:tc>
          <w:tcPr>
            <w:tcW w:w="236" w:type="dxa"/>
          </w:tcPr>
          <w:p w:rsidR="002A0273" w:rsidRPr="009C7266" w:rsidRDefault="002A0273" w:rsidP="00670C11">
            <w:pPr>
              <w:tabs>
                <w:tab w:val="left" w:pos="1080"/>
              </w:tabs>
              <w:spacing w:after="0" w:line="240" w:lineRule="atLeast"/>
              <w:ind w:left="76" w:right="43"/>
              <w:rPr>
                <w:rFonts w:ascii="Times New Roman" w:hAnsi="Times New Roman" w:cs="Times New Roman"/>
                <w:szCs w:val="22"/>
              </w:rPr>
            </w:pPr>
          </w:p>
        </w:tc>
        <w:tc>
          <w:tcPr>
            <w:tcW w:w="1467" w:type="dxa"/>
            <w:tcBorders>
              <w:bottom w:val="single" w:sz="4" w:space="0" w:color="auto"/>
            </w:tcBorders>
            <w:shd w:val="clear" w:color="auto" w:fill="auto"/>
            <w:vAlign w:val="center"/>
          </w:tcPr>
          <w:p w:rsidR="002A0273" w:rsidRPr="009C7266" w:rsidRDefault="002A0273" w:rsidP="002A0273">
            <w:pPr>
              <w:tabs>
                <w:tab w:val="decimal" w:pos="1171"/>
              </w:tabs>
              <w:spacing w:after="0" w:line="240" w:lineRule="atLeast"/>
              <w:ind w:right="-25"/>
              <w:jc w:val="center"/>
              <w:rPr>
                <w:rFonts w:ascii="Times New Roman" w:hAnsi="Times New Roman" w:cs="Times New Roman"/>
                <w:szCs w:val="22"/>
              </w:rPr>
            </w:pPr>
            <w:r w:rsidRPr="009C7266">
              <w:rPr>
                <w:rFonts w:ascii="Times New Roman" w:hAnsi="Times New Roman" w:cs="Times New Roman"/>
                <w:szCs w:val="22"/>
              </w:rPr>
              <w:t>(1,478,228)</w:t>
            </w:r>
          </w:p>
        </w:tc>
        <w:tc>
          <w:tcPr>
            <w:tcW w:w="283" w:type="dxa"/>
            <w:gridSpan w:val="2"/>
          </w:tcPr>
          <w:p w:rsidR="002A0273" w:rsidRPr="009C7266" w:rsidRDefault="002A0273" w:rsidP="00670C11">
            <w:pPr>
              <w:tabs>
                <w:tab w:val="left" w:pos="1080"/>
              </w:tabs>
              <w:spacing w:after="0" w:line="240" w:lineRule="atLeast"/>
              <w:ind w:left="76" w:right="43"/>
              <w:rPr>
                <w:rFonts w:ascii="Times New Roman" w:hAnsi="Times New Roman" w:cs="Times New Roman"/>
                <w:szCs w:val="22"/>
              </w:rPr>
            </w:pPr>
          </w:p>
        </w:tc>
        <w:tc>
          <w:tcPr>
            <w:tcW w:w="1276" w:type="dxa"/>
            <w:gridSpan w:val="4"/>
            <w:tcBorders>
              <w:bottom w:val="single" w:sz="4" w:space="0" w:color="auto"/>
            </w:tcBorders>
            <w:vAlign w:val="center"/>
          </w:tcPr>
          <w:p w:rsidR="002A0273" w:rsidRPr="009C7266" w:rsidRDefault="007F0441" w:rsidP="007F0441">
            <w:pPr>
              <w:tabs>
                <w:tab w:val="decimal" w:pos="604"/>
              </w:tabs>
              <w:spacing w:after="0" w:line="240" w:lineRule="atLeast"/>
              <w:ind w:right="-25"/>
              <w:rPr>
                <w:rFonts w:ascii="Times New Roman" w:hAnsi="Times New Roman" w:cs="Times New Roman"/>
                <w:szCs w:val="22"/>
                <w:cs/>
              </w:rPr>
            </w:pPr>
            <w:r>
              <w:rPr>
                <w:rFonts w:ascii="Times New Roman" w:hAnsi="Times New Roman" w:cs="Times New Roman"/>
                <w:szCs w:val="22"/>
              </w:rPr>
              <w:t>-</w:t>
            </w:r>
          </w:p>
        </w:tc>
        <w:tc>
          <w:tcPr>
            <w:tcW w:w="241" w:type="dxa"/>
            <w:gridSpan w:val="2"/>
          </w:tcPr>
          <w:p w:rsidR="002A0273" w:rsidRPr="009C7266" w:rsidRDefault="002A0273" w:rsidP="00024FF8">
            <w:pPr>
              <w:tabs>
                <w:tab w:val="decimal" w:pos="976"/>
              </w:tabs>
              <w:spacing w:after="0" w:line="240" w:lineRule="atLeast"/>
              <w:ind w:left="76" w:right="-113"/>
              <w:rPr>
                <w:rFonts w:ascii="Times New Roman" w:hAnsi="Times New Roman" w:cs="Times New Roman"/>
                <w:szCs w:val="22"/>
              </w:rPr>
            </w:pPr>
          </w:p>
        </w:tc>
        <w:tc>
          <w:tcPr>
            <w:tcW w:w="1317" w:type="dxa"/>
            <w:tcBorders>
              <w:bottom w:val="single" w:sz="4" w:space="0" w:color="auto"/>
            </w:tcBorders>
            <w:vAlign w:val="center"/>
          </w:tcPr>
          <w:p w:rsidR="002A0273" w:rsidRPr="009C7266" w:rsidRDefault="002A0273" w:rsidP="002A0273">
            <w:pPr>
              <w:tabs>
                <w:tab w:val="decimal" w:pos="779"/>
                <w:tab w:val="decimal" w:pos="1076"/>
              </w:tabs>
              <w:spacing w:after="0" w:line="240" w:lineRule="atLeast"/>
              <w:ind w:left="76" w:right="-113"/>
              <w:rPr>
                <w:rFonts w:ascii="Times New Roman" w:hAnsi="Times New Roman" w:cs="Times New Roman"/>
                <w:szCs w:val="22"/>
                <w:cs/>
              </w:rPr>
            </w:pPr>
            <w:r w:rsidRPr="009C7266">
              <w:rPr>
                <w:rFonts w:ascii="Times New Roman" w:hAnsi="Times New Roman" w:cs="Times New Roman"/>
                <w:szCs w:val="22"/>
                <w:cs/>
              </w:rPr>
              <w:t>(</w:t>
            </w:r>
            <w:r w:rsidRPr="009C7266">
              <w:rPr>
                <w:rFonts w:ascii="Times New Roman" w:hAnsi="Times New Roman" w:cs="Times New Roman"/>
                <w:szCs w:val="22"/>
              </w:rPr>
              <w:t>1,051,975</w:t>
            </w:r>
            <w:r w:rsidRPr="009C7266">
              <w:rPr>
                <w:rFonts w:ascii="Times New Roman" w:hAnsi="Times New Roman" w:cs="Times New Roman"/>
                <w:szCs w:val="22"/>
                <w:cs/>
              </w:rPr>
              <w:t>)</w:t>
            </w:r>
          </w:p>
        </w:tc>
      </w:tr>
      <w:tr w:rsidR="002A0273" w:rsidRPr="009C7266" w:rsidTr="00517263">
        <w:trPr>
          <w:gridAfter w:val="1"/>
          <w:wAfter w:w="212" w:type="dxa"/>
        </w:trPr>
        <w:tc>
          <w:tcPr>
            <w:tcW w:w="3773" w:type="dxa"/>
            <w:shd w:val="clear" w:color="auto" w:fill="auto"/>
            <w:vAlign w:val="center"/>
          </w:tcPr>
          <w:p w:rsidR="002A0273" w:rsidRPr="009C7266" w:rsidRDefault="002A0273" w:rsidP="005B3414">
            <w:pPr>
              <w:tabs>
                <w:tab w:val="left" w:pos="540"/>
                <w:tab w:val="left" w:pos="747"/>
                <w:tab w:val="left" w:pos="1080"/>
              </w:tabs>
              <w:spacing w:after="0" w:line="240" w:lineRule="atLeast"/>
              <w:ind w:left="539" w:right="43"/>
              <w:rPr>
                <w:rFonts w:ascii="Times New Roman" w:hAnsi="Times New Roman" w:cs="Times New Roman"/>
                <w:b/>
                <w:bCs/>
                <w:szCs w:val="22"/>
                <w:cs/>
              </w:rPr>
            </w:pPr>
            <w:r w:rsidRPr="009C7266">
              <w:rPr>
                <w:rFonts w:ascii="Times New Roman" w:hAnsi="Times New Roman" w:cs="Times New Roman"/>
                <w:b/>
                <w:bCs/>
                <w:szCs w:val="22"/>
              </w:rPr>
              <w:tab/>
              <w:t>Non - current provisions for</w:t>
            </w:r>
            <w:r w:rsidRPr="009C7266">
              <w:rPr>
                <w:rFonts w:ascii="Times New Roman" w:hAnsi="Times New Roman" w:cs="Times New Roman"/>
                <w:b/>
                <w:bCs/>
                <w:szCs w:val="22"/>
              </w:rPr>
              <w:br/>
            </w:r>
            <w:r w:rsidRPr="009C7266">
              <w:rPr>
                <w:rFonts w:ascii="Times New Roman" w:hAnsi="Times New Roman" w:cs="Times New Roman"/>
                <w:b/>
                <w:bCs/>
                <w:szCs w:val="22"/>
              </w:rPr>
              <w:tab/>
            </w:r>
            <w:r w:rsidRPr="009C7266">
              <w:rPr>
                <w:rFonts w:ascii="Times New Roman" w:hAnsi="Times New Roman" w:cs="Times New Roman"/>
                <w:b/>
                <w:bCs/>
                <w:szCs w:val="22"/>
                <w:cs/>
              </w:rPr>
              <w:tab/>
            </w:r>
            <w:r w:rsidRPr="009C7266">
              <w:rPr>
                <w:rFonts w:ascii="Times New Roman" w:hAnsi="Times New Roman" w:cs="Times New Roman"/>
                <w:b/>
                <w:bCs/>
                <w:szCs w:val="22"/>
              </w:rPr>
              <w:t xml:space="preserve">employee benefit </w:t>
            </w:r>
            <w:r w:rsidRPr="009C7266">
              <w:rPr>
                <w:rFonts w:ascii="Times New Roman" w:hAnsi="Times New Roman" w:cs="Times New Roman"/>
                <w:b/>
                <w:bCs/>
                <w:szCs w:val="22"/>
              </w:rPr>
              <w:br/>
            </w:r>
            <w:r w:rsidRPr="009C7266">
              <w:rPr>
                <w:rFonts w:ascii="Times New Roman" w:hAnsi="Times New Roman" w:cs="Times New Roman"/>
                <w:b/>
                <w:bCs/>
                <w:szCs w:val="22"/>
                <w:cs/>
              </w:rPr>
              <w:tab/>
            </w:r>
            <w:r w:rsidRPr="009C7266">
              <w:rPr>
                <w:rFonts w:ascii="Times New Roman" w:hAnsi="Times New Roman" w:cs="Times New Roman"/>
                <w:b/>
                <w:bCs/>
                <w:szCs w:val="22"/>
                <w:cs/>
              </w:rPr>
              <w:tab/>
            </w:r>
            <w:r w:rsidRPr="009C7266">
              <w:rPr>
                <w:rFonts w:ascii="Times New Roman" w:hAnsi="Times New Roman" w:cs="Times New Roman"/>
                <w:b/>
                <w:bCs/>
                <w:szCs w:val="22"/>
              </w:rPr>
              <w:t>at 3</w:t>
            </w:r>
            <w:r w:rsidRPr="009C7266">
              <w:rPr>
                <w:rFonts w:ascii="Times New Roman" w:hAnsi="Times New Roman" w:cs="Times New Roman"/>
                <w:b/>
                <w:bCs/>
                <w:szCs w:val="22"/>
                <w:lang w:val="en-GB"/>
              </w:rPr>
              <w:t>1</w:t>
            </w:r>
            <w:r w:rsidRPr="009C7266">
              <w:rPr>
                <w:rFonts w:ascii="Times New Roman" w:hAnsi="Times New Roman" w:cs="Times New Roman"/>
                <w:b/>
                <w:bCs/>
                <w:szCs w:val="22"/>
              </w:rPr>
              <w:t xml:space="preserve"> </w:t>
            </w:r>
            <w:r w:rsidRPr="009C7266">
              <w:rPr>
                <w:rFonts w:ascii="Times New Roman" w:hAnsi="Times New Roman" w:cs="Times New Roman"/>
                <w:b/>
                <w:bCs/>
                <w:szCs w:val="22"/>
                <w:lang w:val="en-GB"/>
              </w:rPr>
              <w:t>Dec</w:t>
            </w:r>
            <w:r w:rsidRPr="009C7266">
              <w:rPr>
                <w:rFonts w:ascii="Times New Roman" w:hAnsi="Times New Roman" w:cs="Times New Roman"/>
                <w:b/>
                <w:bCs/>
                <w:szCs w:val="22"/>
              </w:rPr>
              <w:t>ember</w:t>
            </w:r>
          </w:p>
        </w:tc>
        <w:tc>
          <w:tcPr>
            <w:tcW w:w="1420" w:type="dxa"/>
            <w:tcBorders>
              <w:bottom w:val="double" w:sz="4" w:space="0" w:color="auto"/>
            </w:tcBorders>
            <w:shd w:val="clear" w:color="auto" w:fill="auto"/>
            <w:vAlign w:val="center"/>
          </w:tcPr>
          <w:p w:rsidR="002A0273" w:rsidRPr="007F0441" w:rsidRDefault="007F0441" w:rsidP="007F3A47">
            <w:pPr>
              <w:tabs>
                <w:tab w:val="decimal" w:pos="1171"/>
              </w:tabs>
              <w:spacing w:after="0" w:line="240" w:lineRule="atLeast"/>
              <w:ind w:right="-25"/>
              <w:jc w:val="center"/>
              <w:rPr>
                <w:rFonts w:ascii="Times New Roman" w:hAnsi="Times New Roman" w:cs="Times New Roman"/>
                <w:b/>
                <w:bCs/>
                <w:szCs w:val="22"/>
              </w:rPr>
            </w:pPr>
            <w:r w:rsidRPr="007F0441">
              <w:rPr>
                <w:rFonts w:ascii="Times New Roman" w:hAnsi="Times New Roman" w:cs="Times New Roman"/>
                <w:b/>
                <w:bCs/>
                <w:szCs w:val="22"/>
              </w:rPr>
              <w:br/>
            </w:r>
            <w:r>
              <w:rPr>
                <w:rFonts w:ascii="Times New Roman" w:hAnsi="Times New Roman" w:cs="Times New Roman"/>
                <w:b/>
                <w:bCs/>
                <w:szCs w:val="22"/>
              </w:rPr>
              <w:br/>
              <w:t>6,203,206</w:t>
            </w:r>
          </w:p>
        </w:tc>
        <w:tc>
          <w:tcPr>
            <w:tcW w:w="236" w:type="dxa"/>
          </w:tcPr>
          <w:p w:rsidR="002A0273" w:rsidRPr="009C7266" w:rsidRDefault="002A0273" w:rsidP="00814390">
            <w:pPr>
              <w:tabs>
                <w:tab w:val="decimal" w:pos="976"/>
              </w:tabs>
              <w:spacing w:after="0" w:line="240" w:lineRule="atLeast"/>
              <w:ind w:left="76" w:right="-113"/>
              <w:rPr>
                <w:rFonts w:ascii="Times New Roman" w:hAnsi="Times New Roman" w:cs="Times New Roman"/>
                <w:b/>
                <w:bCs/>
                <w:szCs w:val="22"/>
                <w:highlight w:val="magenta"/>
              </w:rPr>
            </w:pPr>
          </w:p>
        </w:tc>
        <w:tc>
          <w:tcPr>
            <w:tcW w:w="1467" w:type="dxa"/>
            <w:tcBorders>
              <w:bottom w:val="double" w:sz="4" w:space="0" w:color="auto"/>
            </w:tcBorders>
            <w:shd w:val="clear" w:color="auto" w:fill="auto"/>
            <w:vAlign w:val="center"/>
          </w:tcPr>
          <w:p w:rsidR="002A0273" w:rsidRPr="002A0273" w:rsidRDefault="002A0273" w:rsidP="002A0273">
            <w:pPr>
              <w:tabs>
                <w:tab w:val="decimal" w:pos="779"/>
                <w:tab w:val="decimal" w:pos="1171"/>
              </w:tabs>
              <w:spacing w:after="0" w:line="240" w:lineRule="atLeast"/>
              <w:ind w:right="-113"/>
              <w:jc w:val="center"/>
              <w:rPr>
                <w:rFonts w:ascii="Times New Roman" w:hAnsi="Times New Roman" w:cs="Times New Roman"/>
                <w:b/>
                <w:bCs/>
                <w:szCs w:val="22"/>
              </w:rPr>
            </w:pPr>
            <w:r w:rsidRPr="002A0273">
              <w:rPr>
                <w:rFonts w:ascii="Times New Roman" w:hAnsi="Times New Roman" w:cs="Times New Roman"/>
                <w:b/>
                <w:bCs/>
                <w:szCs w:val="22"/>
              </w:rPr>
              <w:br/>
            </w:r>
          </w:p>
          <w:p w:rsidR="002A0273" w:rsidRPr="002A0273" w:rsidRDefault="002A0273" w:rsidP="002A0273">
            <w:pPr>
              <w:tabs>
                <w:tab w:val="decimal" w:pos="779"/>
                <w:tab w:val="decimal" w:pos="1171"/>
              </w:tabs>
              <w:spacing w:after="0" w:line="240" w:lineRule="atLeast"/>
              <w:ind w:left="76" w:right="-113"/>
              <w:jc w:val="center"/>
              <w:rPr>
                <w:rFonts w:ascii="Times New Roman" w:hAnsi="Times New Roman" w:cs="Times New Roman"/>
                <w:b/>
                <w:bCs/>
                <w:szCs w:val="22"/>
              </w:rPr>
            </w:pPr>
            <w:r w:rsidRPr="002A0273">
              <w:rPr>
                <w:rFonts w:ascii="Times New Roman" w:hAnsi="Times New Roman" w:cs="Times New Roman"/>
                <w:b/>
                <w:bCs/>
                <w:szCs w:val="22"/>
              </w:rPr>
              <w:t>4,662,282</w:t>
            </w:r>
          </w:p>
        </w:tc>
        <w:tc>
          <w:tcPr>
            <w:tcW w:w="283" w:type="dxa"/>
            <w:gridSpan w:val="2"/>
          </w:tcPr>
          <w:p w:rsidR="002A0273" w:rsidRPr="009C7266" w:rsidRDefault="002A0273" w:rsidP="00814390">
            <w:pPr>
              <w:tabs>
                <w:tab w:val="decimal" w:pos="860"/>
              </w:tabs>
              <w:spacing w:after="0" w:line="240" w:lineRule="atLeast"/>
              <w:ind w:left="76" w:right="-113"/>
              <w:rPr>
                <w:rFonts w:ascii="Times New Roman" w:hAnsi="Times New Roman" w:cs="Times New Roman"/>
                <w:b/>
                <w:bCs/>
                <w:szCs w:val="22"/>
                <w:highlight w:val="magenta"/>
              </w:rPr>
            </w:pPr>
          </w:p>
        </w:tc>
        <w:tc>
          <w:tcPr>
            <w:tcW w:w="1276" w:type="dxa"/>
            <w:gridSpan w:val="4"/>
            <w:tcBorders>
              <w:bottom w:val="double" w:sz="4" w:space="0" w:color="auto"/>
            </w:tcBorders>
            <w:vAlign w:val="center"/>
          </w:tcPr>
          <w:p w:rsidR="002A0273" w:rsidRPr="009C7266" w:rsidRDefault="007F0441" w:rsidP="00814390">
            <w:pPr>
              <w:tabs>
                <w:tab w:val="decimal" w:pos="738"/>
                <w:tab w:val="decimal" w:pos="1076"/>
              </w:tabs>
              <w:spacing w:after="0" w:line="240" w:lineRule="atLeast"/>
              <w:ind w:left="76" w:right="-113"/>
              <w:jc w:val="center"/>
              <w:rPr>
                <w:rFonts w:ascii="Times New Roman" w:hAnsi="Times New Roman" w:cs="Times New Roman"/>
                <w:b/>
                <w:bCs/>
                <w:szCs w:val="22"/>
                <w:highlight w:val="magenta"/>
              </w:rPr>
            </w:pPr>
            <w:r>
              <w:rPr>
                <w:rFonts w:ascii="Times New Roman" w:hAnsi="Times New Roman" w:cs="Times New Roman"/>
                <w:b/>
                <w:bCs/>
                <w:szCs w:val="22"/>
                <w:highlight w:val="magenta"/>
              </w:rPr>
              <w:br/>
            </w:r>
            <w:r>
              <w:rPr>
                <w:rFonts w:ascii="Times New Roman" w:hAnsi="Times New Roman" w:cs="Times New Roman"/>
                <w:b/>
                <w:bCs/>
                <w:szCs w:val="22"/>
                <w:highlight w:val="magenta"/>
              </w:rPr>
              <w:br/>
            </w:r>
            <w:r w:rsidRPr="007F0441">
              <w:rPr>
                <w:rFonts w:ascii="Times New Roman" w:hAnsi="Times New Roman" w:cs="Times New Roman"/>
                <w:b/>
                <w:bCs/>
                <w:szCs w:val="22"/>
              </w:rPr>
              <w:t>3,398,800</w:t>
            </w:r>
          </w:p>
        </w:tc>
        <w:tc>
          <w:tcPr>
            <w:tcW w:w="241" w:type="dxa"/>
            <w:gridSpan w:val="2"/>
          </w:tcPr>
          <w:p w:rsidR="002A0273" w:rsidRPr="009C7266" w:rsidRDefault="002A0273" w:rsidP="00814390">
            <w:pPr>
              <w:tabs>
                <w:tab w:val="decimal" w:pos="976"/>
              </w:tabs>
              <w:spacing w:after="0" w:line="240" w:lineRule="atLeast"/>
              <w:ind w:left="76" w:right="-113"/>
              <w:rPr>
                <w:rFonts w:ascii="Times New Roman" w:hAnsi="Times New Roman" w:cs="Times New Roman"/>
                <w:b/>
                <w:bCs/>
                <w:szCs w:val="22"/>
                <w:highlight w:val="magenta"/>
              </w:rPr>
            </w:pPr>
          </w:p>
        </w:tc>
        <w:tc>
          <w:tcPr>
            <w:tcW w:w="1317" w:type="dxa"/>
            <w:tcBorders>
              <w:bottom w:val="double" w:sz="4" w:space="0" w:color="auto"/>
            </w:tcBorders>
            <w:vAlign w:val="center"/>
          </w:tcPr>
          <w:p w:rsidR="002A0273" w:rsidRPr="009C7266" w:rsidRDefault="002A0273" w:rsidP="002A0273">
            <w:pPr>
              <w:tabs>
                <w:tab w:val="decimal" w:pos="738"/>
                <w:tab w:val="decimal" w:pos="1076"/>
              </w:tabs>
              <w:spacing w:after="0" w:line="240" w:lineRule="atLeast"/>
              <w:ind w:left="76" w:right="-113"/>
              <w:jc w:val="center"/>
              <w:rPr>
                <w:rFonts w:ascii="Times New Roman" w:hAnsi="Times New Roman" w:cs="Times New Roman"/>
                <w:b/>
                <w:bCs/>
                <w:szCs w:val="22"/>
                <w:highlight w:val="magenta"/>
              </w:rPr>
            </w:pPr>
            <w:r>
              <w:rPr>
                <w:rFonts w:ascii="Times New Roman" w:hAnsi="Times New Roman" w:cs="Times New Roman"/>
                <w:b/>
                <w:bCs/>
                <w:szCs w:val="22"/>
                <w:highlight w:val="magenta"/>
              </w:rPr>
              <w:br/>
            </w:r>
            <w:r w:rsidRPr="009C7266">
              <w:rPr>
                <w:rFonts w:ascii="Times New Roman" w:hAnsi="Times New Roman" w:cs="Times New Roman"/>
                <w:b/>
                <w:bCs/>
                <w:szCs w:val="22"/>
                <w:highlight w:val="magenta"/>
              </w:rPr>
              <w:br/>
            </w:r>
            <w:r w:rsidRPr="009C7266">
              <w:rPr>
                <w:rFonts w:ascii="Times New Roman" w:hAnsi="Times New Roman" w:cs="Times New Roman"/>
                <w:b/>
                <w:bCs/>
                <w:szCs w:val="22"/>
              </w:rPr>
              <w:t>2,390,728</w:t>
            </w:r>
          </w:p>
        </w:tc>
      </w:tr>
    </w:tbl>
    <w:p w:rsidR="006E3BAB" w:rsidRPr="005B3414" w:rsidRDefault="006E3BAB" w:rsidP="005B3414">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791B11">
      <w:pPr>
        <w:spacing w:after="0" w:line="240" w:lineRule="auto"/>
        <w:ind w:right="-25" w:firstLine="540"/>
        <w:rPr>
          <w:rFonts w:ascii="Times New Roman" w:eastAsia="Cordia New" w:hAnsi="Times New Roman" w:cs="Times New Roman"/>
          <w:b/>
          <w:bCs/>
          <w:i/>
          <w:iCs/>
          <w:szCs w:val="22"/>
        </w:rPr>
      </w:pPr>
      <w:r w:rsidRPr="000F264C">
        <w:rPr>
          <w:rFonts w:ascii="Times New Roman" w:eastAsia="Cordia New" w:hAnsi="Times New Roman" w:cs="Times New Roman"/>
          <w:b/>
          <w:bCs/>
          <w:i/>
          <w:iCs/>
          <w:szCs w:val="22"/>
        </w:rPr>
        <w:t>Actuarial assumptions</w:t>
      </w:r>
    </w:p>
    <w:p w:rsidR="00AC02D8" w:rsidRPr="000F264C" w:rsidRDefault="00AC02D8" w:rsidP="00053F4E">
      <w:pPr>
        <w:tabs>
          <w:tab w:val="left" w:pos="540"/>
          <w:tab w:val="left" w:pos="1080"/>
        </w:tabs>
        <w:spacing w:after="0" w:line="240" w:lineRule="atLeast"/>
        <w:ind w:left="547" w:right="-25"/>
        <w:jc w:val="thaiDistribute"/>
        <w:rPr>
          <w:rFonts w:ascii="Times New Roman" w:hAnsi="Times New Roman" w:cs="Times New Roman"/>
          <w:spacing w:val="-4"/>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szCs w:val="22"/>
        </w:rPr>
      </w:pPr>
      <w:r w:rsidRPr="000F264C">
        <w:rPr>
          <w:rFonts w:ascii="Times New Roman" w:eastAsia="Cordia New" w:hAnsi="Times New Roman" w:cs="Times New Roman"/>
          <w:szCs w:val="22"/>
        </w:rPr>
        <w:t>The following were the principal actuarial assumptions at the reporting date.</w:t>
      </w:r>
    </w:p>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0F264C" w:rsidRDefault="00AC02D8" w:rsidP="00053F4E">
      <w:pPr>
        <w:tabs>
          <w:tab w:val="left" w:pos="540"/>
        </w:tabs>
        <w:spacing w:after="0" w:line="240" w:lineRule="atLeast"/>
        <w:ind w:left="540" w:right="-25"/>
        <w:jc w:val="both"/>
        <w:rPr>
          <w:rFonts w:ascii="Times New Roman" w:eastAsia="Cordia New" w:hAnsi="Times New Roman" w:cs="Times New Roman"/>
          <w:i/>
          <w:iCs/>
          <w:szCs w:val="22"/>
        </w:rPr>
      </w:pPr>
      <w:r w:rsidRPr="000F264C">
        <w:rPr>
          <w:rFonts w:ascii="Times New Roman" w:eastAsia="Cordia New" w:hAnsi="Times New Roman" w:cs="Times New Roman"/>
          <w:i/>
          <w:iCs/>
          <w:szCs w:val="22"/>
        </w:rPr>
        <w:t>Non-current provisions for employee benefit</w:t>
      </w:r>
    </w:p>
    <w:p w:rsidR="00AC02D8" w:rsidRPr="000F264C"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491" w:type="dxa"/>
        <w:tblInd w:w="540" w:type="dxa"/>
        <w:tblLook w:val="04A0"/>
      </w:tblPr>
      <w:tblGrid>
        <w:gridCol w:w="2120"/>
        <w:gridCol w:w="1843"/>
        <w:gridCol w:w="1842"/>
        <w:gridCol w:w="96"/>
        <w:gridCol w:w="1747"/>
        <w:gridCol w:w="44"/>
        <w:gridCol w:w="1799"/>
      </w:tblGrid>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3685" w:type="dxa"/>
            <w:gridSpan w:val="2"/>
          </w:tcPr>
          <w:p w:rsidR="00AC02D8" w:rsidRPr="000F264C" w:rsidRDefault="00AC02D8" w:rsidP="005B3414">
            <w:pPr>
              <w:tabs>
                <w:tab w:val="left" w:pos="540"/>
              </w:tabs>
              <w:spacing w:after="0" w:line="240" w:lineRule="atLeast"/>
              <w:ind w:left="-249"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Consolidated</w:t>
            </w:r>
            <w:r w:rsidR="005B3414">
              <w:rPr>
                <w:rFonts w:ascii="Times New Roman" w:eastAsia="Cordia New" w:hAnsi="Times New Roman" w:cs="Times New Roman"/>
                <w:b/>
                <w:bCs/>
                <w:szCs w:val="22"/>
              </w:rPr>
              <w:br/>
            </w:r>
            <w:r w:rsidRPr="000F264C">
              <w:rPr>
                <w:rFonts w:ascii="Times New Roman" w:eastAsia="Cordia New" w:hAnsi="Times New Roman" w:cs="Times New Roman"/>
                <w:b/>
                <w:bCs/>
                <w:szCs w:val="22"/>
              </w:rPr>
              <w:t>financial statements</w:t>
            </w:r>
          </w:p>
        </w:tc>
        <w:tc>
          <w:tcPr>
            <w:tcW w:w="3686" w:type="dxa"/>
            <w:gridSpan w:val="4"/>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b/>
                <w:bCs/>
                <w:szCs w:val="22"/>
              </w:rPr>
            </w:pPr>
            <w:r w:rsidRPr="000F264C">
              <w:rPr>
                <w:rFonts w:ascii="Times New Roman" w:eastAsia="Cordia New" w:hAnsi="Times New Roman" w:cs="Times New Roman"/>
                <w:b/>
                <w:bCs/>
                <w:szCs w:val="22"/>
              </w:rPr>
              <w:t xml:space="preserve">Separate </w:t>
            </w:r>
          </w:p>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b/>
                <w:bCs/>
                <w:szCs w:val="22"/>
              </w:rPr>
              <w:t>financial statements</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1843" w:type="dxa"/>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w:t>
            </w:r>
            <w:r w:rsidR="002A0273">
              <w:rPr>
                <w:rFonts w:ascii="Times New Roman" w:eastAsia="Cordia New" w:hAnsi="Times New Roman" w:cs="Times New Roman"/>
                <w:szCs w:val="22"/>
              </w:rPr>
              <w:t>1</w:t>
            </w:r>
          </w:p>
        </w:tc>
        <w:tc>
          <w:tcPr>
            <w:tcW w:w="1938" w:type="dxa"/>
            <w:gridSpan w:val="2"/>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w:t>
            </w:r>
            <w:r w:rsidR="002A0273">
              <w:rPr>
                <w:rFonts w:ascii="Times New Roman" w:eastAsia="Cordia New" w:hAnsi="Times New Roman" w:cs="Times New Roman"/>
                <w:szCs w:val="22"/>
              </w:rPr>
              <w:t>20</w:t>
            </w:r>
          </w:p>
        </w:tc>
        <w:tc>
          <w:tcPr>
            <w:tcW w:w="1791" w:type="dxa"/>
            <w:gridSpan w:val="2"/>
          </w:tcPr>
          <w:p w:rsidR="00AC02D8" w:rsidRPr="000F264C" w:rsidRDefault="00AC02D8" w:rsidP="00053F4E">
            <w:pPr>
              <w:spacing w:after="0" w:line="240" w:lineRule="atLeast"/>
              <w:ind w:left="72"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202</w:t>
            </w:r>
            <w:r w:rsidR="002A0273">
              <w:rPr>
                <w:rFonts w:ascii="Times New Roman" w:eastAsia="Cordia New" w:hAnsi="Times New Roman" w:cs="Times New Roman"/>
                <w:szCs w:val="22"/>
              </w:rPr>
              <w:t>1</w:t>
            </w:r>
          </w:p>
        </w:tc>
        <w:tc>
          <w:tcPr>
            <w:tcW w:w="1799" w:type="dxa"/>
          </w:tcPr>
          <w:p w:rsidR="00AC02D8" w:rsidRPr="000F264C" w:rsidRDefault="00AC02D8" w:rsidP="00053F4E">
            <w:pPr>
              <w:spacing w:after="0" w:line="240" w:lineRule="atLeast"/>
              <w:ind w:left="-196" w:right="-25"/>
              <w:jc w:val="center"/>
              <w:rPr>
                <w:rFonts w:ascii="Times New Roman" w:eastAsia="Cordia New" w:hAnsi="Times New Roman" w:cs="Times New Roman"/>
                <w:szCs w:val="22"/>
              </w:rPr>
            </w:pPr>
            <w:r w:rsidRPr="000F264C">
              <w:rPr>
                <w:rFonts w:ascii="Times New Roman" w:eastAsia="Cordia New" w:hAnsi="Times New Roman" w:cs="Times New Roman"/>
                <w:szCs w:val="22"/>
              </w:rPr>
              <w:t>20</w:t>
            </w:r>
            <w:r w:rsidR="002A0273">
              <w:rPr>
                <w:rFonts w:ascii="Times New Roman" w:eastAsia="Cordia New" w:hAnsi="Times New Roman" w:cs="Times New Roman"/>
                <w:szCs w:val="22"/>
              </w:rPr>
              <w:t>20</w:t>
            </w:r>
          </w:p>
        </w:tc>
      </w:tr>
      <w:tr w:rsidR="00AC02D8" w:rsidRPr="000F264C" w:rsidTr="00EB3B03">
        <w:trPr>
          <w:tblHeader/>
        </w:trPr>
        <w:tc>
          <w:tcPr>
            <w:tcW w:w="2120" w:type="dxa"/>
          </w:tcPr>
          <w:p w:rsidR="00AC02D8" w:rsidRPr="000F264C" w:rsidRDefault="00AC02D8" w:rsidP="00053F4E">
            <w:pPr>
              <w:tabs>
                <w:tab w:val="left" w:pos="540"/>
              </w:tabs>
              <w:spacing w:after="0" w:line="240" w:lineRule="atLeast"/>
              <w:ind w:right="-25"/>
              <w:rPr>
                <w:rFonts w:ascii="Times New Roman" w:eastAsia="Cordia New" w:hAnsi="Times New Roman" w:cs="Times New Roman"/>
                <w:szCs w:val="22"/>
              </w:rPr>
            </w:pPr>
          </w:p>
        </w:tc>
        <w:tc>
          <w:tcPr>
            <w:tcW w:w="7371" w:type="dxa"/>
            <w:gridSpan w:val="6"/>
          </w:tcPr>
          <w:p w:rsidR="00AC02D8" w:rsidRPr="000F264C" w:rsidRDefault="00AC02D8" w:rsidP="00053F4E">
            <w:pPr>
              <w:tabs>
                <w:tab w:val="left" w:pos="540"/>
              </w:tabs>
              <w:spacing w:after="0" w:line="240" w:lineRule="atLeast"/>
              <w:ind w:right="-25"/>
              <w:jc w:val="center"/>
              <w:rPr>
                <w:rFonts w:ascii="Times New Roman" w:eastAsia="Cordia New" w:hAnsi="Times New Roman" w:cs="Times New Roman"/>
                <w:szCs w:val="22"/>
              </w:rPr>
            </w:pPr>
            <w:r w:rsidRPr="000F264C">
              <w:rPr>
                <w:rFonts w:ascii="Times New Roman" w:eastAsia="Cordia New" w:hAnsi="Times New Roman" w:cs="Times New Roman"/>
                <w:i/>
                <w:iCs/>
                <w:szCs w:val="22"/>
                <w:cs/>
              </w:rPr>
              <w:t>(</w:t>
            </w:r>
            <w:r w:rsidRPr="000F264C">
              <w:rPr>
                <w:rFonts w:ascii="Times New Roman" w:eastAsia="Cordia New" w:hAnsi="Times New Roman" w:cs="Times New Roman"/>
                <w:i/>
                <w:iCs/>
                <w:szCs w:val="22"/>
              </w:rPr>
              <w:t>%</w:t>
            </w:r>
            <w:r w:rsidRPr="000F264C">
              <w:rPr>
                <w:rFonts w:ascii="Times New Roman" w:eastAsia="Cordia New" w:hAnsi="Times New Roman" w:cs="Times New Roman"/>
                <w:i/>
                <w:iCs/>
                <w:szCs w:val="22"/>
                <w:cs/>
              </w:rPr>
              <w:t>)</w:t>
            </w:r>
          </w:p>
        </w:tc>
      </w:tr>
      <w:tr w:rsidR="00581813" w:rsidRPr="000F264C" w:rsidTr="00EB3B03">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Discount rate</w:t>
            </w:r>
          </w:p>
        </w:tc>
        <w:tc>
          <w:tcPr>
            <w:tcW w:w="1843" w:type="dxa"/>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2" w:type="dxa"/>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1.46-7.60</w:t>
            </w:r>
          </w:p>
        </w:tc>
        <w:tc>
          <w:tcPr>
            <w:tcW w:w="1843" w:type="dxa"/>
            <w:gridSpan w:val="2"/>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c>
          <w:tcPr>
            <w:tcW w:w="1843" w:type="dxa"/>
            <w:gridSpan w:val="2"/>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1.68</w:t>
            </w:r>
          </w:p>
        </w:tc>
      </w:tr>
      <w:tr w:rsidR="00581813" w:rsidRPr="000F264C" w:rsidTr="00EB3B03">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Future salary growth</w:t>
            </w:r>
          </w:p>
        </w:tc>
        <w:tc>
          <w:tcPr>
            <w:tcW w:w="1843" w:type="dxa"/>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2" w:type="dxa"/>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5.00-7.00</w:t>
            </w:r>
          </w:p>
        </w:tc>
        <w:tc>
          <w:tcPr>
            <w:tcW w:w="1843" w:type="dxa"/>
            <w:gridSpan w:val="2"/>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c>
          <w:tcPr>
            <w:tcW w:w="1843" w:type="dxa"/>
            <w:gridSpan w:val="2"/>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5.00</w:t>
            </w:r>
          </w:p>
        </w:tc>
      </w:tr>
      <w:tr w:rsidR="00581813" w:rsidRPr="000F264C" w:rsidTr="00EB3B03">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Retirement (year)</w:t>
            </w:r>
          </w:p>
        </w:tc>
        <w:tc>
          <w:tcPr>
            <w:tcW w:w="1843" w:type="dxa"/>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2" w:type="dxa"/>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c>
          <w:tcPr>
            <w:tcW w:w="1843" w:type="dxa"/>
            <w:gridSpan w:val="2"/>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60</w:t>
            </w:r>
          </w:p>
        </w:tc>
      </w:tr>
      <w:tr w:rsidR="00581813" w:rsidRPr="000F264C" w:rsidTr="00EB3B03">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Staff turnover rate</w:t>
            </w:r>
          </w:p>
        </w:tc>
        <w:tc>
          <w:tcPr>
            <w:tcW w:w="1843" w:type="dxa"/>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2" w:type="dxa"/>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0-55.00*</w:t>
            </w:r>
          </w:p>
        </w:tc>
        <w:tc>
          <w:tcPr>
            <w:tcW w:w="1843" w:type="dxa"/>
            <w:gridSpan w:val="2"/>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c>
          <w:tcPr>
            <w:tcW w:w="1843" w:type="dxa"/>
            <w:gridSpan w:val="2"/>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0-29.00*</w:t>
            </w:r>
          </w:p>
        </w:tc>
      </w:tr>
      <w:tr w:rsidR="00581813" w:rsidRPr="000F264C" w:rsidTr="00EB3B03">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rPr>
            </w:pPr>
            <w:r w:rsidRPr="000F264C">
              <w:rPr>
                <w:rFonts w:ascii="Times New Roman" w:eastAsia="Cordia New" w:hAnsi="Times New Roman" w:cs="Times New Roman"/>
                <w:szCs w:val="22"/>
              </w:rPr>
              <w:t>Mortality rate</w:t>
            </w:r>
          </w:p>
        </w:tc>
        <w:tc>
          <w:tcPr>
            <w:tcW w:w="1843" w:type="dxa"/>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2" w:type="dxa"/>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581813" w:rsidRPr="000F264C" w:rsidRDefault="00581813" w:rsidP="00FB1435">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c>
          <w:tcPr>
            <w:tcW w:w="1843" w:type="dxa"/>
            <w:gridSpan w:val="2"/>
            <w:vAlign w:val="center"/>
          </w:tcPr>
          <w:p w:rsidR="00581813" w:rsidRPr="000F264C" w:rsidRDefault="00581813" w:rsidP="00053F4E">
            <w:pPr>
              <w:spacing w:after="0" w:line="240" w:lineRule="atLeast"/>
              <w:ind w:left="76" w:right="-25"/>
              <w:jc w:val="center"/>
              <w:rPr>
                <w:rFonts w:ascii="Times New Roman" w:hAnsi="Times New Roman" w:cs="Times New Roman"/>
                <w:szCs w:val="22"/>
              </w:rPr>
            </w:pPr>
            <w:r w:rsidRPr="000F264C">
              <w:rPr>
                <w:rFonts w:ascii="Times New Roman" w:hAnsi="Times New Roman" w:cs="Times New Roman"/>
                <w:szCs w:val="22"/>
              </w:rPr>
              <w:t>TMO2017**</w:t>
            </w:r>
          </w:p>
        </w:tc>
      </w:tr>
      <w:tr w:rsidR="00581813" w:rsidRPr="000F264C" w:rsidTr="00EB3B03">
        <w:trPr>
          <w:trHeight w:val="144"/>
        </w:trPr>
        <w:tc>
          <w:tcPr>
            <w:tcW w:w="2120" w:type="dxa"/>
          </w:tcPr>
          <w:p w:rsidR="00581813" w:rsidRPr="000F264C" w:rsidRDefault="00581813" w:rsidP="00053F4E">
            <w:pPr>
              <w:tabs>
                <w:tab w:val="left" w:pos="540"/>
              </w:tabs>
              <w:spacing w:after="0" w:line="240" w:lineRule="atLeast"/>
              <w:ind w:right="-25"/>
              <w:rPr>
                <w:rFonts w:ascii="Times New Roman" w:eastAsia="Cordia New" w:hAnsi="Times New Roman" w:cs="Times New Roman"/>
                <w:szCs w:val="22"/>
                <w:cs/>
              </w:rPr>
            </w:pPr>
            <w:r w:rsidRPr="000F264C">
              <w:rPr>
                <w:rFonts w:ascii="Times New Roman" w:eastAsia="Cordia New" w:hAnsi="Times New Roman" w:cs="Times New Roman"/>
                <w:szCs w:val="22"/>
              </w:rPr>
              <w:t>Disability rate</w:t>
            </w:r>
          </w:p>
        </w:tc>
        <w:tc>
          <w:tcPr>
            <w:tcW w:w="1843" w:type="dxa"/>
            <w:vAlign w:val="center"/>
          </w:tcPr>
          <w:p w:rsidR="00581813" w:rsidRPr="000F264C" w:rsidRDefault="00581813" w:rsidP="00FB1435">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2" w:type="dxa"/>
            <w:vAlign w:val="center"/>
          </w:tcPr>
          <w:p w:rsidR="00581813" w:rsidRPr="000F264C" w:rsidRDefault="00581813" w:rsidP="00053F4E">
            <w:pPr>
              <w:spacing w:after="0" w:line="240" w:lineRule="atLeast"/>
              <w:ind w:left="-138"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581813" w:rsidRPr="000F264C" w:rsidRDefault="00581813" w:rsidP="00FB1435">
            <w:pPr>
              <w:spacing w:after="0" w:line="240" w:lineRule="atLeast"/>
              <w:ind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c>
          <w:tcPr>
            <w:tcW w:w="1843" w:type="dxa"/>
            <w:gridSpan w:val="2"/>
            <w:vAlign w:val="center"/>
          </w:tcPr>
          <w:p w:rsidR="00581813" w:rsidRPr="000F264C" w:rsidRDefault="00581813" w:rsidP="00EB3B03">
            <w:pPr>
              <w:spacing w:after="0" w:line="240" w:lineRule="atLeast"/>
              <w:ind w:right="-25"/>
              <w:jc w:val="center"/>
              <w:rPr>
                <w:rFonts w:ascii="Times New Roman" w:hAnsi="Times New Roman" w:cs="Times New Roman"/>
                <w:sz w:val="20"/>
                <w:szCs w:val="20"/>
              </w:rPr>
            </w:pPr>
            <w:r w:rsidRPr="000F264C">
              <w:rPr>
                <w:rFonts w:ascii="Times New Roman" w:hAnsi="Times New Roman" w:cs="Times New Roman"/>
                <w:sz w:val="20"/>
                <w:szCs w:val="20"/>
              </w:rPr>
              <w:t>5% of TMO2017**</w:t>
            </w:r>
          </w:p>
        </w:tc>
      </w:tr>
    </w:tbl>
    <w:p w:rsidR="00AC02D8" w:rsidRPr="000F264C" w:rsidRDefault="00AC02D8" w:rsidP="00053F4E">
      <w:pPr>
        <w:tabs>
          <w:tab w:val="left" w:pos="540"/>
        </w:tabs>
        <w:spacing w:after="0" w:line="240" w:lineRule="atLeast"/>
        <w:ind w:left="539" w:right="-25"/>
        <w:jc w:val="both"/>
        <w:rPr>
          <w:rFonts w:ascii="Times New Roman" w:eastAsia="Cordia New" w:hAnsi="Times New Roman" w:cs="Times New Roman"/>
          <w:sz w:val="18"/>
          <w:szCs w:val="18"/>
        </w:rPr>
      </w:pPr>
      <w:r w:rsidRPr="000F264C">
        <w:rPr>
          <w:rFonts w:ascii="Times New Roman" w:eastAsia="Cordia New" w:hAnsi="Times New Roman" w:cs="Times New Roman"/>
          <w:sz w:val="18"/>
          <w:szCs w:val="18"/>
        </w:rPr>
        <w:t>*upon the length of service</w:t>
      </w:r>
    </w:p>
    <w:p w:rsidR="006B2A19" w:rsidRDefault="00AC02D8" w:rsidP="00053F4E">
      <w:pPr>
        <w:tabs>
          <w:tab w:val="left" w:pos="540"/>
        </w:tabs>
        <w:spacing w:after="0" w:line="240" w:lineRule="atLeast"/>
        <w:ind w:left="539" w:right="-25"/>
        <w:jc w:val="both"/>
        <w:rPr>
          <w:rFonts w:ascii="Times New Roman" w:hAnsi="Times New Roman" w:cs="Times New Roman"/>
          <w:b/>
          <w:bCs/>
          <w:szCs w:val="22"/>
        </w:rPr>
      </w:pPr>
      <w:r w:rsidRPr="000F264C">
        <w:rPr>
          <w:rFonts w:ascii="Times New Roman" w:eastAsia="Cordia New" w:hAnsi="Times New Roman" w:cs="Times New Roman"/>
          <w:sz w:val="18"/>
          <w:szCs w:val="18"/>
        </w:rPr>
        <w:t>**Based on TMO 2017: Male and Female Thai Mortality Ordinary Tables of 2017</w:t>
      </w:r>
    </w:p>
    <w:p w:rsidR="007F3A47" w:rsidRDefault="007F3A47">
      <w:pPr>
        <w:spacing w:after="0" w:line="240" w:lineRule="auto"/>
        <w:rPr>
          <w:rFonts w:ascii="Times New Roman" w:hAnsi="Times New Roman" w:cs="Times New Roman"/>
          <w:szCs w:val="22"/>
        </w:rPr>
      </w:pPr>
      <w:r>
        <w:rPr>
          <w:rFonts w:ascii="Times New Roman" w:hAnsi="Times New Roman" w:cs="Times New Roman"/>
          <w:szCs w:val="22"/>
        </w:rPr>
        <w:br w:type="page"/>
      </w:r>
    </w:p>
    <w:p w:rsidR="00A900A0" w:rsidRDefault="00A900A0" w:rsidP="006E3BAB">
      <w:pPr>
        <w:tabs>
          <w:tab w:val="left" w:pos="540"/>
        </w:tabs>
        <w:spacing w:after="0" w:line="240" w:lineRule="atLeast"/>
        <w:ind w:left="539"/>
        <w:jc w:val="both"/>
        <w:rPr>
          <w:rFonts w:ascii="Times New Roman" w:hAnsi="Times New Roman" w:cs="Times New Roman"/>
          <w:b/>
          <w:bCs/>
          <w:i/>
          <w:iCs/>
          <w:szCs w:val="22"/>
        </w:rPr>
      </w:pPr>
      <w:r w:rsidRPr="00154928">
        <w:rPr>
          <w:rFonts w:ascii="Times New Roman" w:hAnsi="Times New Roman" w:cs="Times New Roman"/>
          <w:b/>
          <w:bCs/>
          <w:i/>
          <w:iCs/>
          <w:szCs w:val="22"/>
        </w:rPr>
        <w:lastRenderedPageBreak/>
        <w:t>Sensitivity analysis</w:t>
      </w:r>
    </w:p>
    <w:p w:rsidR="006E3BAB" w:rsidRPr="006E3BAB" w:rsidRDefault="006E3BAB" w:rsidP="006E3BAB">
      <w:pPr>
        <w:tabs>
          <w:tab w:val="left" w:pos="540"/>
        </w:tabs>
        <w:spacing w:after="0" w:line="240" w:lineRule="atLeast"/>
        <w:ind w:left="539" w:right="43"/>
        <w:jc w:val="both"/>
        <w:rPr>
          <w:rFonts w:ascii="Times New Roman" w:hAnsi="Times New Roman" w:cs="Times New Roman"/>
          <w:szCs w:val="22"/>
        </w:rPr>
      </w:pPr>
    </w:p>
    <w:p w:rsidR="006E3BAB" w:rsidRDefault="00A900A0" w:rsidP="006E3BAB">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t xml:space="preserve">Reasonably possible changes at the reporting date to one of the relevant actuarial assumptions, holding other assumptions constant, would have affected the </w:t>
      </w:r>
      <w:r w:rsidR="002912AF">
        <w:rPr>
          <w:rFonts w:ascii="Times New Roman" w:hAnsi="Times New Roman" w:cs="Times New Roman"/>
          <w:szCs w:val="22"/>
        </w:rPr>
        <w:t>employee</w:t>
      </w:r>
      <w:r w:rsidRPr="00154928">
        <w:rPr>
          <w:rFonts w:ascii="Times New Roman" w:hAnsi="Times New Roman" w:cs="Times New Roman"/>
          <w:szCs w:val="22"/>
        </w:rPr>
        <w:t xml:space="preserve"> benefit obligation by the amounts shown below.</w:t>
      </w:r>
    </w:p>
    <w:p w:rsidR="0098249F" w:rsidRDefault="0098249F" w:rsidP="006E3BAB">
      <w:pPr>
        <w:spacing w:after="0" w:line="240" w:lineRule="atLeast"/>
        <w:ind w:left="539"/>
        <w:jc w:val="thaiDistribute"/>
        <w:rPr>
          <w:rFonts w:ascii="Times New Roman" w:hAnsi="Times New Roman" w:cs="Times New Roman"/>
          <w:szCs w:val="22"/>
        </w:rPr>
      </w:pPr>
    </w:p>
    <w:p w:rsidR="002D13A4" w:rsidRDefault="002D13A4" w:rsidP="0098249F">
      <w:pPr>
        <w:spacing w:after="0" w:line="240" w:lineRule="atLeast"/>
        <w:ind w:left="539"/>
        <w:jc w:val="thaiDistribute"/>
        <w:rPr>
          <w:rFonts w:ascii="Times New Roman" w:hAnsi="Times New Roman" w:cs="Times New Roman"/>
          <w:szCs w:val="22"/>
        </w:rPr>
      </w:pPr>
      <w:r w:rsidRPr="00154928">
        <w:rPr>
          <w:rFonts w:ascii="Times New Roman" w:hAnsi="Times New Roman" w:cs="Times New Roman"/>
          <w:szCs w:val="22"/>
        </w:rPr>
        <w:t xml:space="preserve">Impacts to </w:t>
      </w:r>
      <w:r w:rsidR="002912AF">
        <w:rPr>
          <w:rFonts w:ascii="Times New Roman" w:hAnsi="Times New Roman" w:cs="Times New Roman"/>
          <w:spacing w:val="-4"/>
          <w:szCs w:val="22"/>
        </w:rPr>
        <w:t>n</w:t>
      </w:r>
      <w:r w:rsidR="002912AF" w:rsidRPr="000F264C">
        <w:rPr>
          <w:rFonts w:ascii="Times New Roman" w:hAnsi="Times New Roman" w:cs="Times New Roman"/>
          <w:spacing w:val="-4"/>
          <w:szCs w:val="22"/>
        </w:rPr>
        <w:t xml:space="preserve">on-current provisions for employee benefits </w:t>
      </w:r>
      <w:r w:rsidRPr="00154928">
        <w:rPr>
          <w:rFonts w:ascii="Times New Roman" w:hAnsi="Times New Roman" w:cs="Times New Roman"/>
          <w:szCs w:val="22"/>
        </w:rPr>
        <w:t>for the year en</w:t>
      </w:r>
      <w:r>
        <w:rPr>
          <w:rFonts w:ascii="Times New Roman" w:hAnsi="Times New Roman" w:cs="Times New Roman"/>
          <w:szCs w:val="22"/>
        </w:rPr>
        <w:t>ded 31 December were as follows</w:t>
      </w:r>
    </w:p>
    <w:p w:rsidR="0098249F" w:rsidRPr="002D13A4" w:rsidRDefault="0098249F" w:rsidP="0098249F">
      <w:pPr>
        <w:spacing w:after="0" w:line="240" w:lineRule="atLeast"/>
        <w:ind w:left="539"/>
        <w:jc w:val="thaiDistribute"/>
        <w:rPr>
          <w:rFonts w:ascii="Times New Roman" w:hAnsi="Times New Roman" w:cs="Times New Roman"/>
          <w:szCs w:val="22"/>
        </w:rPr>
      </w:pPr>
    </w:p>
    <w:tbl>
      <w:tblPr>
        <w:tblW w:w="9066" w:type="dxa"/>
        <w:tblInd w:w="539" w:type="dxa"/>
        <w:tblLayout w:type="fixed"/>
        <w:tblLook w:val="04A0"/>
      </w:tblPr>
      <w:tblGrid>
        <w:gridCol w:w="4389"/>
        <w:gridCol w:w="1134"/>
        <w:gridCol w:w="1134"/>
        <w:gridCol w:w="1275"/>
        <w:gridCol w:w="1134"/>
      </w:tblGrid>
      <w:tr w:rsidR="005C6428" w:rsidRPr="004C657C" w:rsidTr="008B314E">
        <w:trPr>
          <w:tblHeader/>
        </w:trPr>
        <w:tc>
          <w:tcPr>
            <w:tcW w:w="4389" w:type="dxa"/>
          </w:tcPr>
          <w:p w:rsidR="005C6428" w:rsidRPr="004C657C" w:rsidRDefault="005C6428" w:rsidP="008B314E">
            <w:pPr>
              <w:tabs>
                <w:tab w:val="left" w:pos="235"/>
                <w:tab w:val="left" w:pos="540"/>
                <w:tab w:val="left" w:pos="1080"/>
              </w:tabs>
              <w:spacing w:after="0" w:line="240" w:lineRule="atLeast"/>
              <w:ind w:right="43"/>
              <w:rPr>
                <w:rFonts w:ascii="Times New Roman" w:hAnsi="Times New Roman" w:cs="Times New Roman"/>
                <w:b/>
                <w:bCs/>
                <w:sz w:val="30"/>
                <w:szCs w:val="30"/>
                <w:highlight w:val="green"/>
                <w:cs/>
              </w:rPr>
            </w:pPr>
          </w:p>
        </w:tc>
        <w:tc>
          <w:tcPr>
            <w:tcW w:w="2268" w:type="dxa"/>
            <w:gridSpan w:val="2"/>
          </w:tcPr>
          <w:p w:rsidR="006A20FF" w:rsidRPr="004C657C" w:rsidRDefault="006A20FF" w:rsidP="006A20FF">
            <w:pPr>
              <w:tabs>
                <w:tab w:val="left" w:pos="540"/>
              </w:tabs>
              <w:spacing w:after="0" w:line="240" w:lineRule="atLeast"/>
              <w:ind w:left="-249" w:right="-25"/>
              <w:jc w:val="center"/>
              <w:rPr>
                <w:rFonts w:ascii="Times New Roman" w:eastAsia="Cordia New" w:hAnsi="Times New Roman" w:cs="Times New Roman"/>
                <w:b/>
                <w:bCs/>
                <w:szCs w:val="22"/>
              </w:rPr>
            </w:pPr>
            <w:r w:rsidRPr="004C657C">
              <w:rPr>
                <w:rFonts w:ascii="Times New Roman" w:eastAsia="Cordia New" w:hAnsi="Times New Roman" w:cs="Times New Roman"/>
                <w:b/>
                <w:bCs/>
                <w:szCs w:val="22"/>
              </w:rPr>
              <w:t xml:space="preserve">Consolidated </w:t>
            </w:r>
          </w:p>
          <w:p w:rsidR="005C6428" w:rsidRPr="004C657C" w:rsidRDefault="006A20FF" w:rsidP="006A20FF">
            <w:pPr>
              <w:tabs>
                <w:tab w:val="left" w:pos="1080"/>
              </w:tabs>
              <w:spacing w:after="0" w:line="240" w:lineRule="atLeast"/>
              <w:ind w:right="43"/>
              <w:jc w:val="center"/>
              <w:rPr>
                <w:rFonts w:ascii="Times New Roman" w:hAnsi="Times New Roman" w:cs="Times New Roman"/>
                <w:sz w:val="30"/>
                <w:szCs w:val="30"/>
                <w:highlight w:val="green"/>
              </w:rPr>
            </w:pPr>
            <w:r w:rsidRPr="004C657C">
              <w:rPr>
                <w:rFonts w:ascii="Times New Roman" w:eastAsia="Cordia New" w:hAnsi="Times New Roman" w:cs="Times New Roman"/>
                <w:b/>
                <w:bCs/>
                <w:szCs w:val="22"/>
              </w:rPr>
              <w:t>financial statements</w:t>
            </w:r>
          </w:p>
        </w:tc>
        <w:tc>
          <w:tcPr>
            <w:tcW w:w="2409" w:type="dxa"/>
            <w:gridSpan w:val="2"/>
          </w:tcPr>
          <w:p w:rsidR="006A20FF" w:rsidRPr="004C657C" w:rsidRDefault="006A20FF" w:rsidP="006A20FF">
            <w:pPr>
              <w:tabs>
                <w:tab w:val="left" w:pos="540"/>
              </w:tabs>
              <w:spacing w:after="0" w:line="240" w:lineRule="atLeast"/>
              <w:ind w:right="-25"/>
              <w:jc w:val="center"/>
              <w:rPr>
                <w:rFonts w:ascii="Times New Roman" w:eastAsia="Cordia New" w:hAnsi="Times New Roman" w:cs="Times New Roman"/>
                <w:b/>
                <w:bCs/>
                <w:szCs w:val="22"/>
              </w:rPr>
            </w:pPr>
            <w:r w:rsidRPr="004C657C">
              <w:rPr>
                <w:rFonts w:ascii="Times New Roman" w:eastAsia="Cordia New" w:hAnsi="Times New Roman" w:cs="Times New Roman"/>
                <w:b/>
                <w:bCs/>
                <w:szCs w:val="22"/>
              </w:rPr>
              <w:t xml:space="preserve">Separate </w:t>
            </w:r>
          </w:p>
          <w:p w:rsidR="005C6428" w:rsidRPr="004C657C" w:rsidRDefault="006A20FF" w:rsidP="006A20FF">
            <w:pPr>
              <w:spacing w:after="0" w:line="240" w:lineRule="atLeast"/>
              <w:ind w:right="-108"/>
              <w:jc w:val="center"/>
              <w:rPr>
                <w:rFonts w:ascii="Times New Roman" w:hAnsi="Times New Roman" w:cs="Times New Roman"/>
                <w:sz w:val="30"/>
                <w:szCs w:val="30"/>
                <w:highlight w:val="green"/>
              </w:rPr>
            </w:pPr>
            <w:r w:rsidRPr="004C657C">
              <w:rPr>
                <w:rFonts w:ascii="Times New Roman" w:eastAsia="Cordia New" w:hAnsi="Times New Roman" w:cs="Times New Roman"/>
                <w:b/>
                <w:bCs/>
                <w:szCs w:val="22"/>
              </w:rPr>
              <w:t>financial statements</w:t>
            </w:r>
          </w:p>
        </w:tc>
      </w:tr>
      <w:tr w:rsidR="005C6428" w:rsidRPr="008B314E" w:rsidTr="008B314E">
        <w:trPr>
          <w:tblHeader/>
        </w:trPr>
        <w:tc>
          <w:tcPr>
            <w:tcW w:w="4389" w:type="dxa"/>
          </w:tcPr>
          <w:p w:rsidR="005C6428" w:rsidRPr="008B314E" w:rsidRDefault="005C6428" w:rsidP="008B314E">
            <w:pPr>
              <w:tabs>
                <w:tab w:val="left" w:pos="235"/>
                <w:tab w:val="left" w:pos="540"/>
                <w:tab w:val="left" w:pos="1080"/>
              </w:tabs>
              <w:spacing w:after="0" w:line="240" w:lineRule="atLeast"/>
              <w:ind w:right="43"/>
              <w:rPr>
                <w:rFonts w:ascii="Times New Roman" w:hAnsi="Times New Roman" w:cs="Times New Roman"/>
                <w:b/>
                <w:bCs/>
                <w:szCs w:val="22"/>
                <w:highlight w:val="green"/>
                <w:cs/>
              </w:rPr>
            </w:pP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rPr>
            </w:pPr>
            <w:r w:rsidRPr="008B314E">
              <w:rPr>
                <w:rFonts w:ascii="Times New Roman" w:hAnsi="Times New Roman" w:cs="Times New Roman"/>
                <w:szCs w:val="22"/>
              </w:rPr>
              <w:t>202</w:t>
            </w:r>
            <w:r w:rsidR="00C64001">
              <w:rPr>
                <w:rFonts w:ascii="Times New Roman" w:hAnsi="Times New Roman" w:cs="Times New Roman"/>
                <w:szCs w:val="22"/>
              </w:rPr>
              <w:t>1</w:t>
            </w: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lang w:val="en-GB"/>
              </w:rPr>
            </w:pPr>
            <w:r w:rsidRPr="008B314E">
              <w:rPr>
                <w:rFonts w:ascii="Times New Roman" w:hAnsi="Times New Roman" w:cs="Times New Roman"/>
                <w:szCs w:val="22"/>
              </w:rPr>
              <w:t>20</w:t>
            </w:r>
            <w:r w:rsidR="00C64001">
              <w:rPr>
                <w:rFonts w:ascii="Times New Roman" w:hAnsi="Times New Roman" w:cs="Times New Roman"/>
                <w:szCs w:val="22"/>
              </w:rPr>
              <w:t>20</w:t>
            </w:r>
          </w:p>
        </w:tc>
        <w:tc>
          <w:tcPr>
            <w:tcW w:w="1275" w:type="dxa"/>
          </w:tcPr>
          <w:p w:rsidR="005C6428" w:rsidRPr="008B314E" w:rsidRDefault="006A20FF" w:rsidP="008B314E">
            <w:pPr>
              <w:spacing w:after="0" w:line="240" w:lineRule="atLeast"/>
              <w:ind w:left="-74" w:right="32"/>
              <w:jc w:val="center"/>
              <w:rPr>
                <w:rFonts w:ascii="Times New Roman" w:hAnsi="Times New Roman" w:cs="Times New Roman"/>
                <w:szCs w:val="22"/>
              </w:rPr>
            </w:pPr>
            <w:r w:rsidRPr="008B314E">
              <w:rPr>
                <w:rFonts w:ascii="Times New Roman" w:hAnsi="Times New Roman" w:cs="Times New Roman"/>
                <w:szCs w:val="22"/>
              </w:rPr>
              <w:t>202</w:t>
            </w:r>
            <w:r w:rsidR="00C64001">
              <w:rPr>
                <w:rFonts w:ascii="Times New Roman" w:hAnsi="Times New Roman" w:cs="Times New Roman"/>
                <w:szCs w:val="22"/>
              </w:rPr>
              <w:t>1</w:t>
            </w:r>
          </w:p>
        </w:tc>
        <w:tc>
          <w:tcPr>
            <w:tcW w:w="1134" w:type="dxa"/>
          </w:tcPr>
          <w:p w:rsidR="005C6428" w:rsidRPr="008B314E" w:rsidRDefault="006A20FF" w:rsidP="008B314E">
            <w:pPr>
              <w:spacing w:after="0" w:line="240" w:lineRule="atLeast"/>
              <w:ind w:left="-74" w:right="32"/>
              <w:jc w:val="center"/>
              <w:rPr>
                <w:rFonts w:ascii="Times New Roman" w:hAnsi="Times New Roman" w:cs="Times New Roman"/>
                <w:szCs w:val="22"/>
                <w:lang w:val="en-GB"/>
              </w:rPr>
            </w:pPr>
            <w:r w:rsidRPr="008B314E">
              <w:rPr>
                <w:rFonts w:ascii="Times New Roman" w:hAnsi="Times New Roman" w:cs="Times New Roman"/>
                <w:szCs w:val="22"/>
              </w:rPr>
              <w:t>20</w:t>
            </w:r>
            <w:r w:rsidR="00C64001">
              <w:rPr>
                <w:rFonts w:ascii="Times New Roman" w:hAnsi="Times New Roman" w:cs="Times New Roman"/>
                <w:szCs w:val="22"/>
              </w:rPr>
              <w:t>20</w:t>
            </w:r>
          </w:p>
        </w:tc>
      </w:tr>
      <w:tr w:rsidR="005C6428" w:rsidRPr="008B314E" w:rsidTr="008B314E">
        <w:trPr>
          <w:tblHeader/>
        </w:trPr>
        <w:tc>
          <w:tcPr>
            <w:tcW w:w="4389" w:type="dxa"/>
          </w:tcPr>
          <w:p w:rsidR="005C6428" w:rsidRPr="008B314E" w:rsidRDefault="005C6428" w:rsidP="008B314E">
            <w:pPr>
              <w:tabs>
                <w:tab w:val="left" w:pos="235"/>
                <w:tab w:val="left" w:pos="540"/>
                <w:tab w:val="left" w:pos="1080"/>
              </w:tabs>
              <w:spacing w:after="0" w:line="240" w:lineRule="atLeast"/>
              <w:ind w:right="43"/>
              <w:rPr>
                <w:rFonts w:ascii="Times New Roman" w:hAnsi="Times New Roman" w:cs="Times New Roman"/>
                <w:b/>
                <w:bCs/>
                <w:szCs w:val="22"/>
                <w:highlight w:val="green"/>
                <w:cs/>
              </w:rPr>
            </w:pPr>
          </w:p>
        </w:tc>
        <w:tc>
          <w:tcPr>
            <w:tcW w:w="4677" w:type="dxa"/>
            <w:gridSpan w:val="4"/>
          </w:tcPr>
          <w:p w:rsidR="005C6428" w:rsidRPr="008B314E" w:rsidRDefault="005C6428" w:rsidP="006A20FF">
            <w:pPr>
              <w:tabs>
                <w:tab w:val="left" w:pos="1080"/>
              </w:tabs>
              <w:spacing w:after="0" w:line="240" w:lineRule="atLeast"/>
              <w:ind w:right="43"/>
              <w:jc w:val="center"/>
              <w:rPr>
                <w:rFonts w:ascii="Times New Roman" w:hAnsi="Times New Roman" w:cs="Times New Roman"/>
                <w:szCs w:val="22"/>
              </w:rPr>
            </w:pPr>
            <w:r w:rsidRPr="008B314E">
              <w:rPr>
                <w:rFonts w:ascii="Times New Roman" w:hAnsi="Times New Roman" w:cs="Times New Roman"/>
                <w:i/>
                <w:iCs/>
                <w:szCs w:val="22"/>
                <w:cs/>
              </w:rPr>
              <w:t>(</w:t>
            </w:r>
            <w:r w:rsidR="006A20FF" w:rsidRPr="008B314E">
              <w:rPr>
                <w:rFonts w:ascii="Times New Roman" w:hAnsi="Times New Roman" w:cs="Times New Roman"/>
                <w:i/>
                <w:iCs/>
                <w:szCs w:val="22"/>
              </w:rPr>
              <w:t>in million Baht</w:t>
            </w:r>
            <w:r w:rsidRPr="008B314E">
              <w:rPr>
                <w:rFonts w:ascii="Times New Roman" w:hAnsi="Times New Roman" w:cs="Times New Roman"/>
                <w:i/>
                <w:iCs/>
                <w:szCs w:val="22"/>
                <w:cs/>
              </w:rPr>
              <w:t>)</w:t>
            </w:r>
          </w:p>
        </w:tc>
      </w:tr>
      <w:tr w:rsidR="005C6428" w:rsidRPr="008B314E" w:rsidTr="008B314E">
        <w:tc>
          <w:tcPr>
            <w:tcW w:w="5523" w:type="dxa"/>
            <w:gridSpan w:val="2"/>
          </w:tcPr>
          <w:p w:rsidR="005C6428" w:rsidRPr="008B314E" w:rsidRDefault="002D13A4" w:rsidP="002912AF">
            <w:pPr>
              <w:tabs>
                <w:tab w:val="left" w:pos="170"/>
                <w:tab w:val="left" w:pos="1080"/>
              </w:tabs>
              <w:spacing w:after="0" w:line="240" w:lineRule="atLeast"/>
              <w:ind w:right="43"/>
              <w:rPr>
                <w:rFonts w:ascii="Times New Roman" w:hAnsi="Times New Roman" w:cs="Times New Roman"/>
                <w:szCs w:val="22"/>
                <w:highlight w:val="green"/>
              </w:rPr>
            </w:pPr>
            <w:r w:rsidRPr="008B314E">
              <w:rPr>
                <w:rFonts w:ascii="Times New Roman" w:hAnsi="Times New Roman" w:cs="Times New Roman"/>
                <w:b/>
                <w:bCs/>
                <w:szCs w:val="22"/>
              </w:rPr>
              <w:t xml:space="preserve">Impact to </w:t>
            </w:r>
            <w:r w:rsidR="002912AF" w:rsidRPr="002912AF">
              <w:rPr>
                <w:rFonts w:ascii="Times New Roman" w:hAnsi="Times New Roman" w:cs="Times New Roman"/>
                <w:b/>
                <w:bCs/>
                <w:szCs w:val="22"/>
              </w:rPr>
              <w:t xml:space="preserve">non-current provisions </w:t>
            </w:r>
          </w:p>
        </w:tc>
        <w:tc>
          <w:tcPr>
            <w:tcW w:w="1134"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c>
          <w:tcPr>
            <w:tcW w:w="1275"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c>
          <w:tcPr>
            <w:tcW w:w="1134" w:type="dxa"/>
          </w:tcPr>
          <w:p w:rsidR="005C6428" w:rsidRPr="008B314E" w:rsidRDefault="005C6428" w:rsidP="008B314E">
            <w:pPr>
              <w:tabs>
                <w:tab w:val="left" w:pos="1080"/>
              </w:tabs>
              <w:spacing w:after="0" w:line="240" w:lineRule="atLeast"/>
              <w:ind w:right="43"/>
              <w:jc w:val="center"/>
              <w:rPr>
                <w:rFonts w:ascii="Times New Roman" w:hAnsi="Times New Roman" w:cs="Times New Roman"/>
                <w:szCs w:val="22"/>
                <w:highlight w:val="green"/>
              </w:rPr>
            </w:pPr>
          </w:p>
        </w:tc>
      </w:tr>
      <w:tr w:rsidR="002912AF" w:rsidRPr="008B314E" w:rsidTr="008B314E">
        <w:tc>
          <w:tcPr>
            <w:tcW w:w="5523" w:type="dxa"/>
            <w:gridSpan w:val="2"/>
          </w:tcPr>
          <w:p w:rsidR="002912AF" w:rsidRPr="008B314E" w:rsidRDefault="002912AF" w:rsidP="002912AF">
            <w:pPr>
              <w:tabs>
                <w:tab w:val="left" w:pos="217"/>
                <w:tab w:val="left" w:pos="1080"/>
              </w:tabs>
              <w:spacing w:after="0" w:line="240" w:lineRule="atLeast"/>
              <w:ind w:right="43"/>
              <w:rPr>
                <w:rFonts w:ascii="Times New Roman" w:hAnsi="Times New Roman" w:cs="Times New Roman"/>
                <w:b/>
                <w:bCs/>
                <w:szCs w:val="22"/>
              </w:rPr>
            </w:pPr>
            <w:r>
              <w:rPr>
                <w:rFonts w:ascii="Times New Roman" w:hAnsi="Times New Roman" w:cs="Times New Roman"/>
                <w:b/>
                <w:bCs/>
                <w:szCs w:val="22"/>
              </w:rPr>
              <w:tab/>
            </w:r>
            <w:r w:rsidRPr="002912AF">
              <w:rPr>
                <w:rFonts w:ascii="Times New Roman" w:hAnsi="Times New Roman" w:cs="Times New Roman"/>
                <w:b/>
                <w:bCs/>
                <w:szCs w:val="22"/>
              </w:rPr>
              <w:t>for employee benefits</w:t>
            </w:r>
          </w:p>
        </w:tc>
        <w:tc>
          <w:tcPr>
            <w:tcW w:w="1134"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c>
          <w:tcPr>
            <w:tcW w:w="1275"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c>
          <w:tcPr>
            <w:tcW w:w="1134" w:type="dxa"/>
          </w:tcPr>
          <w:p w:rsidR="002912AF" w:rsidRPr="008B314E" w:rsidRDefault="002912AF" w:rsidP="008B314E">
            <w:pPr>
              <w:tabs>
                <w:tab w:val="left" w:pos="1080"/>
              </w:tabs>
              <w:spacing w:after="0" w:line="240" w:lineRule="atLeast"/>
              <w:ind w:right="43"/>
              <w:jc w:val="center"/>
              <w:rPr>
                <w:rFonts w:ascii="Times New Roman" w:hAnsi="Times New Roman" w:cs="Times New Roman"/>
                <w:szCs w:val="22"/>
                <w:highlight w:val="green"/>
              </w:rPr>
            </w:pPr>
          </w:p>
        </w:tc>
      </w:tr>
      <w:tr w:rsidR="00BF0E63" w:rsidRPr="005B3414" w:rsidTr="005B3414">
        <w:trPr>
          <w:trHeight w:val="158"/>
        </w:trPr>
        <w:tc>
          <w:tcPr>
            <w:tcW w:w="4389" w:type="dxa"/>
          </w:tcPr>
          <w:p w:rsidR="00BF0E63" w:rsidRPr="005B3414" w:rsidRDefault="00BF0E63" w:rsidP="008B314E">
            <w:pPr>
              <w:tabs>
                <w:tab w:val="left" w:pos="540"/>
                <w:tab w:val="left" w:pos="1080"/>
              </w:tabs>
              <w:spacing w:after="0" w:line="240" w:lineRule="atLeast"/>
              <w:ind w:right="43"/>
              <w:jc w:val="thaiDistribute"/>
              <w:rPr>
                <w:rFonts w:ascii="Times New Roman" w:hAnsi="Times New Roman" w:cs="Times New Roman"/>
                <w:i/>
                <w:iCs/>
                <w:szCs w:val="22"/>
              </w:rPr>
            </w:pPr>
            <w:r w:rsidRPr="005B3414">
              <w:rPr>
                <w:rFonts w:ascii="Times New Roman" w:hAnsi="Times New Roman" w:cs="Times New Roman"/>
                <w:i/>
                <w:iCs/>
                <w:szCs w:val="22"/>
              </w:rPr>
              <w:t>Discount rate</w:t>
            </w: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rPr>
            </w:pPr>
          </w:p>
        </w:tc>
        <w:tc>
          <w:tcPr>
            <w:tcW w:w="1275"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c>
          <w:tcPr>
            <w:tcW w:w="1134" w:type="dxa"/>
          </w:tcPr>
          <w:p w:rsidR="00BF0E63" w:rsidRPr="005B3414" w:rsidRDefault="00BF0E63" w:rsidP="005B3414">
            <w:pPr>
              <w:tabs>
                <w:tab w:val="left" w:pos="540"/>
                <w:tab w:val="left" w:pos="1080"/>
              </w:tabs>
              <w:spacing w:after="0" w:line="240" w:lineRule="atLeast"/>
              <w:ind w:right="43"/>
              <w:jc w:val="thaiDistribute"/>
              <w:rPr>
                <w:rFonts w:ascii="Times New Roman" w:hAnsi="Times New Roman" w:cs="Times New Roman"/>
                <w:szCs w:val="22"/>
                <w:cs/>
              </w:rPr>
            </w:pP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cs/>
              </w:rPr>
            </w:pPr>
            <w:r w:rsidRPr="001B189C">
              <w:rPr>
                <w:rFonts w:ascii="Times New Roman" w:hAnsi="Times New Roman" w:cs="Times New Roman"/>
                <w:szCs w:val="22"/>
              </w:rPr>
              <w:t>(0.84)</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cs/>
              </w:rPr>
            </w:pPr>
            <w:r w:rsidRPr="008508C4">
              <w:rPr>
                <w:rFonts w:ascii="Times New Roman" w:hAnsi="Times New Roman" w:cs="Times New Roman"/>
                <w:szCs w:val="22"/>
              </w:rPr>
              <w:t>(0.65)</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cs/>
              </w:rPr>
            </w:pPr>
            <w:r w:rsidRPr="001B189C">
              <w:rPr>
                <w:rFonts w:ascii="Times New Roman" w:hAnsi="Times New Roman" w:cs="Times New Roman"/>
                <w:szCs w:val="22"/>
              </w:rPr>
              <w:t>(0.51)</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cs/>
              </w:rPr>
            </w:pPr>
            <w:r w:rsidRPr="008508C4">
              <w:rPr>
                <w:rFonts w:ascii="Times New Roman" w:hAnsi="Times New Roman" w:cs="Times New Roman"/>
                <w:szCs w:val="22"/>
                <w:cs/>
              </w:rPr>
              <w:t>(0.38)</w:t>
            </w: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1.01</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0.78</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0.60</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cs/>
              </w:rPr>
              <w:t>0.45</w:t>
            </w:r>
          </w:p>
        </w:tc>
      </w:tr>
      <w:tr w:rsidR="001B189C" w:rsidRPr="008B314E" w:rsidTr="008B314E">
        <w:tc>
          <w:tcPr>
            <w:tcW w:w="4389" w:type="dxa"/>
          </w:tcPr>
          <w:p w:rsidR="001B189C" w:rsidRPr="008508C4" w:rsidRDefault="001B189C"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Salary increase rate</w:t>
            </w:r>
          </w:p>
        </w:tc>
        <w:tc>
          <w:tcPr>
            <w:tcW w:w="1134" w:type="dxa"/>
          </w:tcPr>
          <w:p w:rsidR="001B189C" w:rsidRPr="008508C4" w:rsidRDefault="001B189C"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highlight w:val="green"/>
              </w:rPr>
            </w:pP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highlight w:val="green"/>
              </w:rPr>
            </w:pP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1.13</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0.83</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0.68</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0.48</w:t>
            </w: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(0.95)</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(0.70)</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(0.57)</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(0.41)</w:t>
            </w:r>
          </w:p>
        </w:tc>
      </w:tr>
      <w:tr w:rsidR="001B189C" w:rsidRPr="008B314E" w:rsidTr="008B314E">
        <w:tc>
          <w:tcPr>
            <w:tcW w:w="4389" w:type="dxa"/>
          </w:tcPr>
          <w:p w:rsidR="001B189C" w:rsidRPr="008508C4" w:rsidRDefault="001B189C"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Staff turnover rate</w:t>
            </w:r>
          </w:p>
        </w:tc>
        <w:tc>
          <w:tcPr>
            <w:tcW w:w="1134" w:type="dxa"/>
          </w:tcPr>
          <w:p w:rsidR="001B189C" w:rsidRPr="008508C4" w:rsidRDefault="001B189C" w:rsidP="005B3414">
            <w:pPr>
              <w:tabs>
                <w:tab w:val="decimal" w:pos="364"/>
              </w:tabs>
              <w:spacing w:before="120" w:after="0" w:line="240" w:lineRule="atLeast"/>
              <w:ind w:right="-108"/>
              <w:rPr>
                <w:rFonts w:ascii="Times New Roman" w:hAnsi="Times New Roman" w:cs="Times New Roman"/>
                <w:szCs w:val="22"/>
                <w:highlight w:val="green"/>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highlight w:val="green"/>
              </w:rPr>
            </w:pPr>
          </w:p>
        </w:tc>
        <w:tc>
          <w:tcPr>
            <w:tcW w:w="1275" w:type="dxa"/>
          </w:tcPr>
          <w:p w:rsidR="001B189C" w:rsidRPr="001B189C" w:rsidRDefault="001B189C" w:rsidP="001B189C">
            <w:pPr>
              <w:tabs>
                <w:tab w:val="decimal" w:pos="364"/>
              </w:tabs>
              <w:spacing w:after="0" w:line="240" w:lineRule="atLeast"/>
              <w:ind w:right="-108"/>
              <w:rPr>
                <w:rFonts w:ascii="Times New Roman" w:hAnsi="Times New Roman" w:cs="Times New Roman"/>
                <w:szCs w:val="22"/>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highlight w:val="green"/>
              </w:rPr>
            </w:pP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(0.92)</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(0.71)</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(0.57)</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(0.42)</w:t>
            </w: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rPr>
            </w:pPr>
            <w:r w:rsidRPr="008508C4">
              <w:rPr>
                <w:rFonts w:ascii="Times New Roman" w:hAnsi="Times New Roman" w:cs="Times New Roman"/>
                <w:szCs w:val="22"/>
              </w:rPr>
              <w:t>Decreased 1.0</w:t>
            </w:r>
            <w:r>
              <w:rPr>
                <w:rFonts w:ascii="Times New Roman" w:hAnsi="Times New Roman" w:cs="Times New Roman"/>
                <w:szCs w:val="22"/>
              </w:rPr>
              <w:t>%</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0.48</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0.39</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0.28</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0.22</w:t>
            </w:r>
          </w:p>
        </w:tc>
      </w:tr>
      <w:tr w:rsidR="001B189C" w:rsidRPr="008B314E" w:rsidTr="008B314E">
        <w:tc>
          <w:tcPr>
            <w:tcW w:w="4389" w:type="dxa"/>
          </w:tcPr>
          <w:p w:rsidR="001B189C" w:rsidRPr="008508C4" w:rsidRDefault="001B189C" w:rsidP="005B3414">
            <w:pPr>
              <w:tabs>
                <w:tab w:val="left" w:pos="540"/>
                <w:tab w:val="left" w:pos="1080"/>
              </w:tabs>
              <w:spacing w:before="120"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i/>
                <w:iCs/>
                <w:szCs w:val="22"/>
              </w:rPr>
              <w:t>Mortality rate</w:t>
            </w:r>
          </w:p>
        </w:tc>
        <w:tc>
          <w:tcPr>
            <w:tcW w:w="1134" w:type="dxa"/>
          </w:tcPr>
          <w:p w:rsidR="001B189C" w:rsidRPr="008508C4" w:rsidRDefault="001B189C" w:rsidP="005B3414">
            <w:pPr>
              <w:tabs>
                <w:tab w:val="decimal" w:pos="364"/>
              </w:tabs>
              <w:spacing w:before="120" w:after="0" w:line="240" w:lineRule="atLeast"/>
              <w:ind w:right="-108"/>
              <w:rPr>
                <w:rFonts w:ascii="Times New Roman" w:hAnsi="Times New Roman" w:cs="Times New Roman"/>
                <w:szCs w:val="22"/>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rPr>
            </w:pPr>
          </w:p>
        </w:tc>
        <w:tc>
          <w:tcPr>
            <w:tcW w:w="1275" w:type="dxa"/>
          </w:tcPr>
          <w:p w:rsidR="001B189C" w:rsidRPr="001B189C" w:rsidRDefault="001B189C" w:rsidP="001B189C">
            <w:pPr>
              <w:tabs>
                <w:tab w:val="decimal" w:pos="364"/>
              </w:tabs>
              <w:spacing w:after="0" w:line="240" w:lineRule="atLeast"/>
              <w:ind w:right="-108"/>
              <w:rPr>
                <w:rFonts w:ascii="Times New Roman" w:hAnsi="Times New Roman" w:cs="Times New Roman"/>
                <w:szCs w:val="22"/>
              </w:rPr>
            </w:pPr>
          </w:p>
        </w:tc>
        <w:tc>
          <w:tcPr>
            <w:tcW w:w="1134" w:type="dxa"/>
          </w:tcPr>
          <w:p w:rsidR="001B189C" w:rsidRPr="008508C4" w:rsidRDefault="001B189C" w:rsidP="00087CB1">
            <w:pPr>
              <w:tabs>
                <w:tab w:val="decimal" w:pos="364"/>
              </w:tabs>
              <w:spacing w:before="120" w:after="0" w:line="240" w:lineRule="atLeast"/>
              <w:ind w:right="-108"/>
              <w:rPr>
                <w:rFonts w:ascii="Times New Roman" w:hAnsi="Times New Roman" w:cs="Times New Roman"/>
                <w:szCs w:val="22"/>
              </w:rPr>
            </w:pP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Increased 1 year</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0.04</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0.03</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0.02</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r>
      <w:tr w:rsidR="001B189C" w:rsidRPr="008B314E" w:rsidTr="008B314E">
        <w:tc>
          <w:tcPr>
            <w:tcW w:w="4389" w:type="dxa"/>
          </w:tcPr>
          <w:p w:rsidR="001B189C" w:rsidRPr="008508C4" w:rsidRDefault="001B189C" w:rsidP="008B314E">
            <w:pPr>
              <w:tabs>
                <w:tab w:val="left" w:pos="540"/>
                <w:tab w:val="left" w:pos="1080"/>
              </w:tabs>
              <w:spacing w:after="0" w:line="240" w:lineRule="atLeast"/>
              <w:ind w:right="43"/>
              <w:jc w:val="thaiDistribute"/>
              <w:rPr>
                <w:rFonts w:ascii="Times New Roman" w:hAnsi="Times New Roman" w:cs="Times New Roman"/>
                <w:szCs w:val="22"/>
                <w:highlight w:val="green"/>
              </w:rPr>
            </w:pPr>
            <w:r w:rsidRPr="008508C4">
              <w:rPr>
                <w:rFonts w:ascii="Times New Roman" w:hAnsi="Times New Roman" w:cs="Times New Roman"/>
                <w:szCs w:val="22"/>
              </w:rPr>
              <w:t>Decreased 1 year</w:t>
            </w:r>
          </w:p>
        </w:tc>
        <w:tc>
          <w:tcPr>
            <w:tcW w:w="1134"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(0.04)</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(0.03)</w:t>
            </w:r>
          </w:p>
        </w:tc>
        <w:tc>
          <w:tcPr>
            <w:tcW w:w="1275" w:type="dxa"/>
          </w:tcPr>
          <w:p w:rsidR="001B189C" w:rsidRPr="001B189C" w:rsidRDefault="001B189C" w:rsidP="00FB1435">
            <w:pPr>
              <w:tabs>
                <w:tab w:val="decimal" w:pos="364"/>
              </w:tabs>
              <w:spacing w:after="0" w:line="240" w:lineRule="atLeast"/>
              <w:ind w:right="-108"/>
              <w:rPr>
                <w:rFonts w:ascii="Times New Roman" w:hAnsi="Times New Roman" w:cs="Times New Roman"/>
                <w:szCs w:val="22"/>
              </w:rPr>
            </w:pPr>
            <w:r w:rsidRPr="001B189C">
              <w:rPr>
                <w:rFonts w:ascii="Times New Roman" w:hAnsi="Times New Roman" w:cs="Times New Roman"/>
                <w:szCs w:val="22"/>
              </w:rPr>
              <w:t>(0.02)</w:t>
            </w:r>
          </w:p>
        </w:tc>
        <w:tc>
          <w:tcPr>
            <w:tcW w:w="1134" w:type="dxa"/>
          </w:tcPr>
          <w:p w:rsidR="001B189C" w:rsidRPr="008508C4" w:rsidRDefault="001B189C" w:rsidP="00087CB1">
            <w:pPr>
              <w:tabs>
                <w:tab w:val="decimal" w:pos="364"/>
              </w:tabs>
              <w:spacing w:after="0" w:line="240" w:lineRule="atLeast"/>
              <w:ind w:right="-108"/>
              <w:rPr>
                <w:rFonts w:ascii="Times New Roman" w:hAnsi="Times New Roman" w:cs="Times New Roman"/>
                <w:szCs w:val="22"/>
              </w:rPr>
            </w:pPr>
            <w:r w:rsidRPr="008508C4">
              <w:rPr>
                <w:rFonts w:ascii="Times New Roman" w:hAnsi="Times New Roman" w:cs="Times New Roman"/>
                <w:szCs w:val="22"/>
              </w:rPr>
              <w:t>(0.02)</w:t>
            </w:r>
          </w:p>
        </w:tc>
      </w:tr>
    </w:tbl>
    <w:p w:rsidR="00232AD1" w:rsidRPr="00232AD1" w:rsidRDefault="00232AD1" w:rsidP="0098249F">
      <w:pPr>
        <w:spacing w:after="0" w:line="240" w:lineRule="atLeast"/>
        <w:ind w:left="547" w:right="-58"/>
        <w:jc w:val="both"/>
        <w:rPr>
          <w:rFonts w:ascii="Times New Roman" w:hAnsi="Times New Roman" w:cs="Times New Roman"/>
          <w:szCs w:val="22"/>
        </w:rPr>
      </w:pPr>
    </w:p>
    <w:p w:rsidR="002D13A4" w:rsidRPr="008B314E" w:rsidRDefault="002D13A4" w:rsidP="00517263">
      <w:pPr>
        <w:spacing w:after="0" w:line="240" w:lineRule="atLeast"/>
        <w:ind w:left="547" w:right="-58"/>
        <w:jc w:val="thaiDistribute"/>
        <w:rPr>
          <w:rFonts w:ascii="Times New Roman" w:hAnsi="Times New Roman" w:cs="Times New Roman"/>
          <w:szCs w:val="22"/>
        </w:rPr>
      </w:pPr>
      <w:r w:rsidRPr="00232AD1">
        <w:rPr>
          <w:rFonts w:ascii="Times New Roman" w:hAnsi="Times New Roman" w:cs="Times New Roman"/>
          <w:szCs w:val="22"/>
        </w:rPr>
        <w:t>A</w:t>
      </w:r>
      <w:r w:rsidRPr="008B314E">
        <w:rPr>
          <w:rFonts w:ascii="Times New Roman" w:hAnsi="Times New Roman" w:cs="Times New Roman"/>
          <w:szCs w:val="22"/>
        </w:rPr>
        <w:t>lthough the analysis does not take account of the full distribution of cash flows expected under the plan, it does provide an approximation of the sensitivity of the assumptions shown.</w:t>
      </w:r>
    </w:p>
    <w:p w:rsidR="006E3BAB" w:rsidRDefault="006E3BAB" w:rsidP="005B3414">
      <w:pPr>
        <w:spacing w:after="0" w:line="240" w:lineRule="atLeast"/>
        <w:ind w:left="547" w:right="-58"/>
        <w:jc w:val="both"/>
        <w:rPr>
          <w:rFonts w:ascii="Times New Roman" w:hAnsi="Times New Roman" w:cs="Times New Roman"/>
          <w:szCs w:val="22"/>
        </w:rPr>
      </w:pPr>
    </w:p>
    <w:p w:rsidR="002D13A4" w:rsidRPr="008B314E" w:rsidRDefault="002D13A4" w:rsidP="0098249F">
      <w:pPr>
        <w:tabs>
          <w:tab w:val="left" w:pos="540"/>
        </w:tabs>
        <w:spacing w:after="0" w:line="240" w:lineRule="atLeast"/>
        <w:ind w:left="540" w:right="43"/>
        <w:jc w:val="thaiDistribute"/>
        <w:rPr>
          <w:rFonts w:ascii="Times New Roman" w:hAnsi="Times New Roman" w:cs="Times New Roman"/>
          <w:szCs w:val="22"/>
        </w:rPr>
      </w:pPr>
      <w:r w:rsidRPr="008B314E">
        <w:rPr>
          <w:rFonts w:ascii="Times New Roman" w:hAnsi="Times New Roman" w:cs="Times New Roman"/>
          <w:szCs w:val="22"/>
        </w:rPr>
        <w:t xml:space="preserve">Amounts of </w:t>
      </w:r>
      <w:r w:rsidR="00D25C11">
        <w:rPr>
          <w:rFonts w:ascii="Times New Roman" w:hAnsi="Times New Roman" w:cs="Times New Roman"/>
          <w:spacing w:val="-4"/>
          <w:szCs w:val="22"/>
        </w:rPr>
        <w:t>n</w:t>
      </w:r>
      <w:r w:rsidR="00D25C11" w:rsidRPr="000F264C">
        <w:rPr>
          <w:rFonts w:ascii="Times New Roman" w:hAnsi="Times New Roman" w:cs="Times New Roman"/>
          <w:spacing w:val="-4"/>
          <w:szCs w:val="22"/>
        </w:rPr>
        <w:t xml:space="preserve">on-current provisions for employee benefits </w:t>
      </w:r>
      <w:r w:rsidRPr="008B314E">
        <w:rPr>
          <w:rFonts w:ascii="Times New Roman" w:hAnsi="Times New Roman" w:cs="Times New Roman"/>
          <w:szCs w:val="22"/>
        </w:rPr>
        <w:t>for the current and previous four years were as follows</w:t>
      </w:r>
    </w:p>
    <w:p w:rsidR="002D13A4" w:rsidRPr="008B314E" w:rsidRDefault="002D13A4" w:rsidP="005C6428">
      <w:pPr>
        <w:tabs>
          <w:tab w:val="left" w:pos="540"/>
        </w:tabs>
        <w:spacing w:after="0" w:line="260" w:lineRule="atLeast"/>
        <w:ind w:left="540" w:right="43"/>
        <w:jc w:val="thaiDistribute"/>
        <w:rPr>
          <w:rFonts w:ascii="Times New Roman" w:hAnsi="Times New Roman" w:cs="Times New Roman"/>
          <w:szCs w:val="22"/>
        </w:rPr>
      </w:pPr>
    </w:p>
    <w:tbl>
      <w:tblPr>
        <w:tblW w:w="9446" w:type="dxa"/>
        <w:tblInd w:w="18" w:type="dxa"/>
        <w:tblLayout w:type="fixed"/>
        <w:tblLook w:val="01E0"/>
      </w:tblPr>
      <w:tblGrid>
        <w:gridCol w:w="3351"/>
        <w:gridCol w:w="1417"/>
        <w:gridCol w:w="236"/>
        <w:gridCol w:w="13"/>
        <w:gridCol w:w="1310"/>
        <w:gridCol w:w="236"/>
        <w:gridCol w:w="6"/>
        <w:gridCol w:w="1318"/>
        <w:gridCol w:w="236"/>
        <w:gridCol w:w="1323"/>
      </w:tblGrid>
      <w:tr w:rsidR="005C6428" w:rsidRPr="008B314E" w:rsidTr="008B314E">
        <w:trPr>
          <w:tblHeader/>
        </w:trPr>
        <w:tc>
          <w:tcPr>
            <w:tcW w:w="3351" w:type="dxa"/>
          </w:tcPr>
          <w:p w:rsidR="002D13A4" w:rsidRPr="008B314E" w:rsidRDefault="002D13A4" w:rsidP="005B3414">
            <w:pPr>
              <w:spacing w:after="0" w:line="240" w:lineRule="atLeast"/>
              <w:ind w:left="522" w:right="-45"/>
              <w:jc w:val="thaiDistribute"/>
              <w:rPr>
                <w:rFonts w:ascii="Times New Roman" w:hAnsi="Times New Roman" w:cs="Times New Roman"/>
                <w:szCs w:val="22"/>
              </w:rPr>
            </w:pPr>
          </w:p>
        </w:tc>
        <w:tc>
          <w:tcPr>
            <w:tcW w:w="2976" w:type="dxa"/>
            <w:gridSpan w:val="4"/>
            <w:tcBorders>
              <w:bottom w:val="single" w:sz="4" w:space="0" w:color="auto"/>
            </w:tcBorders>
          </w:tcPr>
          <w:p w:rsidR="005C6428" w:rsidRPr="008B314E" w:rsidRDefault="00D25C11" w:rsidP="005B3414">
            <w:pPr>
              <w:spacing w:after="0" w:line="240" w:lineRule="atLeast"/>
              <w:ind w:right="-45"/>
              <w:jc w:val="center"/>
              <w:rPr>
                <w:rFonts w:ascii="Times New Roman" w:hAnsi="Times New Roman" w:cs="Times New Roman"/>
                <w:b/>
                <w:bCs/>
                <w:szCs w:val="22"/>
                <w:lang w:val="en-GB"/>
              </w:rPr>
            </w:pPr>
            <w:r>
              <w:rPr>
                <w:rFonts w:ascii="Times New Roman" w:hAnsi="Times New Roman" w:cs="Times New Roman"/>
                <w:spacing w:val="-4"/>
                <w:szCs w:val="22"/>
              </w:rPr>
              <w:t>N</w:t>
            </w:r>
            <w:r w:rsidRPr="000F264C">
              <w:rPr>
                <w:rFonts w:ascii="Times New Roman" w:hAnsi="Times New Roman" w:cs="Times New Roman"/>
                <w:spacing w:val="-4"/>
                <w:szCs w:val="22"/>
              </w:rPr>
              <w:t>on-current provisions for employee benefits</w:t>
            </w:r>
          </w:p>
        </w:tc>
        <w:tc>
          <w:tcPr>
            <w:tcW w:w="236" w:type="dxa"/>
          </w:tcPr>
          <w:p w:rsidR="005C6428" w:rsidRPr="008B314E" w:rsidRDefault="005C6428" w:rsidP="005B3414">
            <w:pPr>
              <w:spacing w:after="0" w:line="240" w:lineRule="atLeast"/>
              <w:ind w:left="-54" w:right="-45"/>
              <w:jc w:val="center"/>
              <w:rPr>
                <w:rFonts w:ascii="Times New Roman" w:hAnsi="Times New Roman" w:cs="Times New Roman"/>
                <w:b/>
                <w:bCs/>
                <w:szCs w:val="22"/>
              </w:rPr>
            </w:pPr>
          </w:p>
        </w:tc>
        <w:tc>
          <w:tcPr>
            <w:tcW w:w="2883" w:type="dxa"/>
            <w:gridSpan w:val="4"/>
            <w:tcBorders>
              <w:bottom w:val="single" w:sz="4" w:space="0" w:color="auto"/>
            </w:tcBorders>
          </w:tcPr>
          <w:p w:rsidR="005C6428" w:rsidRPr="008B314E" w:rsidRDefault="00D25C11" w:rsidP="005B3414">
            <w:pPr>
              <w:spacing w:after="0" w:line="240" w:lineRule="atLeast"/>
              <w:ind w:right="-377"/>
              <w:jc w:val="center"/>
              <w:rPr>
                <w:rFonts w:ascii="Times New Roman" w:hAnsi="Times New Roman" w:cs="Times New Roman"/>
                <w:b/>
                <w:bCs/>
                <w:szCs w:val="22"/>
              </w:rPr>
            </w:pPr>
            <w:r>
              <w:rPr>
                <w:rFonts w:ascii="Times New Roman" w:hAnsi="Times New Roman" w:cs="Times New Roman"/>
                <w:szCs w:val="22"/>
              </w:rPr>
              <w:br/>
            </w:r>
            <w:r w:rsidR="002D13A4" w:rsidRPr="008B314E">
              <w:rPr>
                <w:rFonts w:ascii="Times New Roman" w:hAnsi="Times New Roman" w:cs="Times New Roman"/>
                <w:szCs w:val="22"/>
              </w:rPr>
              <w:t>Experience adjustments</w:t>
            </w:r>
          </w:p>
        </w:tc>
      </w:tr>
      <w:tr w:rsidR="005C6428" w:rsidRPr="008B314E" w:rsidTr="008B314E">
        <w:trPr>
          <w:tblHeader/>
        </w:trPr>
        <w:tc>
          <w:tcPr>
            <w:tcW w:w="3351" w:type="dxa"/>
          </w:tcPr>
          <w:p w:rsidR="005C6428" w:rsidRPr="008B314E" w:rsidRDefault="005C6428" w:rsidP="005B3414">
            <w:pPr>
              <w:spacing w:after="0" w:line="240" w:lineRule="atLeast"/>
              <w:ind w:left="522" w:right="-45"/>
              <w:jc w:val="thaiDistribute"/>
              <w:rPr>
                <w:rFonts w:ascii="Times New Roman" w:hAnsi="Times New Roman" w:cs="Times New Roman"/>
                <w:szCs w:val="22"/>
              </w:rPr>
            </w:pPr>
          </w:p>
        </w:tc>
        <w:tc>
          <w:tcPr>
            <w:tcW w:w="1417" w:type="dxa"/>
            <w:tcBorders>
              <w:bottom w:val="single" w:sz="4" w:space="0" w:color="auto"/>
            </w:tcBorders>
          </w:tcPr>
          <w:p w:rsidR="005C6428" w:rsidRPr="008B314E" w:rsidRDefault="002D13A4" w:rsidP="005B3414">
            <w:pPr>
              <w:spacing w:after="0" w:line="240" w:lineRule="atLeast"/>
              <w:ind w:left="-108" w:right="-108"/>
              <w:jc w:val="center"/>
              <w:rPr>
                <w:rFonts w:ascii="Times New Roman" w:hAnsi="Times New Roman" w:cs="Times New Roman"/>
                <w:szCs w:val="22"/>
              </w:rPr>
            </w:pPr>
            <w:r w:rsidRPr="008B314E">
              <w:rPr>
                <w:rFonts w:ascii="Times New Roman" w:hAnsi="Times New Roman" w:cs="Times New Roman"/>
                <w:szCs w:val="22"/>
              </w:rPr>
              <w:t>Consolidated financial statements</w:t>
            </w:r>
          </w:p>
        </w:tc>
        <w:tc>
          <w:tcPr>
            <w:tcW w:w="249" w:type="dxa"/>
            <w:gridSpan w:val="2"/>
          </w:tcPr>
          <w:p w:rsidR="005C6428" w:rsidRPr="008B314E" w:rsidRDefault="005C6428" w:rsidP="005B3414">
            <w:pPr>
              <w:spacing w:after="0" w:line="240" w:lineRule="atLeast"/>
              <w:ind w:left="-54" w:right="-45"/>
              <w:jc w:val="center"/>
              <w:rPr>
                <w:rFonts w:ascii="Times New Roman" w:hAnsi="Times New Roman" w:cs="Times New Roman"/>
                <w:szCs w:val="22"/>
              </w:rPr>
            </w:pPr>
          </w:p>
        </w:tc>
        <w:tc>
          <w:tcPr>
            <w:tcW w:w="1310" w:type="dxa"/>
            <w:tcBorders>
              <w:bottom w:val="single" w:sz="4" w:space="0" w:color="auto"/>
            </w:tcBorders>
          </w:tcPr>
          <w:p w:rsidR="005C6428" w:rsidRPr="008B314E" w:rsidRDefault="002D13A4" w:rsidP="005B3414">
            <w:pPr>
              <w:spacing w:after="0" w:line="240" w:lineRule="atLeast"/>
              <w:ind w:left="-54" w:right="-102"/>
              <w:jc w:val="center"/>
              <w:rPr>
                <w:rFonts w:ascii="Times New Roman" w:hAnsi="Times New Roman" w:cs="Times New Roman"/>
                <w:szCs w:val="22"/>
              </w:rPr>
            </w:pPr>
            <w:r w:rsidRPr="008B314E">
              <w:rPr>
                <w:rFonts w:ascii="Times New Roman" w:hAnsi="Times New Roman" w:cs="Times New Roman"/>
                <w:szCs w:val="22"/>
              </w:rPr>
              <w:t>Separated financial statements</w:t>
            </w:r>
          </w:p>
        </w:tc>
        <w:tc>
          <w:tcPr>
            <w:tcW w:w="236" w:type="dxa"/>
          </w:tcPr>
          <w:p w:rsidR="005C6428" w:rsidRPr="008B314E" w:rsidRDefault="005C6428" w:rsidP="005B3414">
            <w:pPr>
              <w:spacing w:after="0" w:line="240" w:lineRule="atLeast"/>
              <w:ind w:left="-54" w:right="-45"/>
              <w:jc w:val="thaiDistribute"/>
              <w:rPr>
                <w:rFonts w:ascii="Times New Roman" w:hAnsi="Times New Roman" w:cs="Times New Roman"/>
                <w:szCs w:val="22"/>
              </w:rPr>
            </w:pPr>
          </w:p>
        </w:tc>
        <w:tc>
          <w:tcPr>
            <w:tcW w:w="1324" w:type="dxa"/>
            <w:gridSpan w:val="2"/>
            <w:tcBorders>
              <w:bottom w:val="single" w:sz="4" w:space="0" w:color="auto"/>
            </w:tcBorders>
          </w:tcPr>
          <w:p w:rsidR="005C6428" w:rsidRPr="008B314E" w:rsidRDefault="002D13A4" w:rsidP="005B3414">
            <w:pPr>
              <w:spacing w:after="0" w:line="240" w:lineRule="atLeast"/>
              <w:ind w:left="-108" w:right="-108"/>
              <w:jc w:val="center"/>
              <w:rPr>
                <w:rFonts w:ascii="Times New Roman" w:hAnsi="Times New Roman" w:cs="Times New Roman"/>
                <w:szCs w:val="22"/>
              </w:rPr>
            </w:pPr>
            <w:r w:rsidRPr="008B314E">
              <w:rPr>
                <w:rFonts w:ascii="Times New Roman" w:hAnsi="Times New Roman" w:cs="Times New Roman"/>
                <w:szCs w:val="22"/>
              </w:rPr>
              <w:t>Consolidated financial statements</w:t>
            </w:r>
          </w:p>
        </w:tc>
        <w:tc>
          <w:tcPr>
            <w:tcW w:w="236" w:type="dxa"/>
          </w:tcPr>
          <w:p w:rsidR="005C6428" w:rsidRPr="008B314E" w:rsidRDefault="005C6428" w:rsidP="005B3414">
            <w:pPr>
              <w:spacing w:after="0" w:line="240" w:lineRule="atLeast"/>
              <w:ind w:left="-54" w:right="-45"/>
              <w:jc w:val="center"/>
              <w:rPr>
                <w:rFonts w:ascii="Times New Roman" w:hAnsi="Times New Roman" w:cs="Times New Roman"/>
                <w:szCs w:val="22"/>
              </w:rPr>
            </w:pPr>
          </w:p>
        </w:tc>
        <w:tc>
          <w:tcPr>
            <w:tcW w:w="1323" w:type="dxa"/>
            <w:tcBorders>
              <w:bottom w:val="single" w:sz="4" w:space="0" w:color="auto"/>
            </w:tcBorders>
          </w:tcPr>
          <w:p w:rsidR="005C6428" w:rsidRPr="008B314E" w:rsidRDefault="002D13A4" w:rsidP="005B3414">
            <w:pPr>
              <w:spacing w:after="0" w:line="240" w:lineRule="atLeast"/>
              <w:ind w:left="-54" w:right="-102"/>
              <w:jc w:val="center"/>
              <w:rPr>
                <w:rFonts w:ascii="Times New Roman" w:hAnsi="Times New Roman" w:cs="Times New Roman"/>
                <w:szCs w:val="22"/>
              </w:rPr>
            </w:pPr>
            <w:r w:rsidRPr="008B314E">
              <w:rPr>
                <w:rFonts w:ascii="Times New Roman" w:hAnsi="Times New Roman" w:cs="Times New Roman"/>
                <w:szCs w:val="22"/>
              </w:rPr>
              <w:t>Separated financial statements</w:t>
            </w:r>
          </w:p>
        </w:tc>
      </w:tr>
      <w:tr w:rsidR="005C6428" w:rsidRPr="008B314E" w:rsidTr="008B314E">
        <w:trPr>
          <w:tblHeader/>
        </w:trPr>
        <w:tc>
          <w:tcPr>
            <w:tcW w:w="3351" w:type="dxa"/>
          </w:tcPr>
          <w:p w:rsidR="005C6428" w:rsidRPr="008B314E" w:rsidRDefault="005C6428" w:rsidP="005B3414">
            <w:pPr>
              <w:spacing w:after="0" w:line="240" w:lineRule="atLeast"/>
              <w:ind w:left="522" w:right="-45"/>
              <w:jc w:val="thaiDistribute"/>
              <w:rPr>
                <w:rFonts w:ascii="Times New Roman" w:hAnsi="Times New Roman" w:cs="Times New Roman"/>
                <w:szCs w:val="22"/>
                <w:cs/>
              </w:rPr>
            </w:pPr>
          </w:p>
        </w:tc>
        <w:tc>
          <w:tcPr>
            <w:tcW w:w="6095" w:type="dxa"/>
            <w:gridSpan w:val="9"/>
          </w:tcPr>
          <w:p w:rsidR="005C6428" w:rsidRPr="008B314E" w:rsidRDefault="002D13A4" w:rsidP="005B3414">
            <w:pPr>
              <w:spacing w:after="0" w:line="240" w:lineRule="atLeast"/>
              <w:ind w:left="432" w:right="-18"/>
              <w:jc w:val="center"/>
              <w:rPr>
                <w:rFonts w:ascii="Times New Roman" w:hAnsi="Times New Roman" w:cs="Times New Roman"/>
                <w:i/>
                <w:iCs/>
                <w:szCs w:val="22"/>
                <w:cs/>
              </w:rPr>
            </w:pPr>
            <w:r w:rsidRPr="008B314E">
              <w:rPr>
                <w:rFonts w:ascii="Times New Roman" w:hAnsi="Times New Roman" w:cs="Times New Roman"/>
                <w:i/>
                <w:iCs/>
                <w:szCs w:val="22"/>
                <w:cs/>
              </w:rPr>
              <w:t>(</w:t>
            </w:r>
            <w:r w:rsidRPr="008B314E">
              <w:rPr>
                <w:rFonts w:ascii="Times New Roman" w:hAnsi="Times New Roman" w:cs="Times New Roman"/>
                <w:i/>
                <w:iCs/>
                <w:szCs w:val="22"/>
              </w:rPr>
              <w:t>in million Baht</w:t>
            </w:r>
            <w:r w:rsidRPr="008B314E">
              <w:rPr>
                <w:rFonts w:ascii="Times New Roman" w:hAnsi="Times New Roman" w:cs="Times New Roman"/>
                <w:i/>
                <w:iCs/>
                <w:szCs w:val="22"/>
                <w:cs/>
              </w:rPr>
              <w:t>)</w:t>
            </w:r>
          </w:p>
        </w:tc>
      </w:tr>
      <w:tr w:rsidR="00B168F5" w:rsidRPr="008B314E" w:rsidTr="008B314E">
        <w:tc>
          <w:tcPr>
            <w:tcW w:w="3351" w:type="dxa"/>
          </w:tcPr>
          <w:p w:rsidR="00B168F5" w:rsidRPr="008508C4" w:rsidRDefault="00B168F5"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202</w:t>
            </w:r>
            <w:r>
              <w:rPr>
                <w:rFonts w:ascii="Times New Roman" w:hAnsi="Times New Roman" w:cs="Times New Roman"/>
                <w:szCs w:val="22"/>
              </w:rPr>
              <w:t>1</w:t>
            </w:r>
          </w:p>
        </w:tc>
        <w:tc>
          <w:tcPr>
            <w:tcW w:w="1417" w:type="dxa"/>
            <w:vAlign w:val="bottom"/>
          </w:tcPr>
          <w:p w:rsidR="00B168F5" w:rsidRPr="008508C4" w:rsidRDefault="000C4B97" w:rsidP="005B3414">
            <w:pPr>
              <w:tabs>
                <w:tab w:val="decimal" w:pos="579"/>
              </w:tabs>
              <w:spacing w:after="0" w:line="240" w:lineRule="atLeast"/>
              <w:ind w:right="-108"/>
              <w:jc w:val="thaiDistribute"/>
              <w:rPr>
                <w:rFonts w:ascii="Times New Roman" w:hAnsi="Times New Roman" w:cs="Times New Roman"/>
                <w:szCs w:val="22"/>
              </w:rPr>
            </w:pPr>
            <w:r>
              <w:rPr>
                <w:rFonts w:ascii="Times New Roman" w:hAnsi="Times New Roman" w:cs="Times New Roman"/>
                <w:szCs w:val="22"/>
              </w:rPr>
              <w:t>6.20</w:t>
            </w:r>
          </w:p>
        </w:tc>
        <w:tc>
          <w:tcPr>
            <w:tcW w:w="236" w:type="dxa"/>
            <w:vAlign w:val="bottom"/>
          </w:tcPr>
          <w:p w:rsidR="00B168F5" w:rsidRPr="008508C4" w:rsidRDefault="00B168F5" w:rsidP="005B3414">
            <w:pPr>
              <w:tabs>
                <w:tab w:val="decimal" w:pos="784"/>
                <w:tab w:val="decimal" w:pos="882"/>
              </w:tabs>
              <w:spacing w:after="0" w:line="240" w:lineRule="atLeast"/>
              <w:ind w:left="6"/>
              <w:rPr>
                <w:rFonts w:ascii="Times New Roman" w:hAnsi="Times New Roman" w:cs="Times New Roman"/>
                <w:szCs w:val="22"/>
                <w:lang w:val="en-GB"/>
              </w:rPr>
            </w:pPr>
          </w:p>
        </w:tc>
        <w:tc>
          <w:tcPr>
            <w:tcW w:w="1323" w:type="dxa"/>
            <w:gridSpan w:val="2"/>
            <w:vAlign w:val="bottom"/>
          </w:tcPr>
          <w:p w:rsidR="00B168F5" w:rsidRPr="008508C4" w:rsidRDefault="000C4B97" w:rsidP="005B3414">
            <w:pPr>
              <w:tabs>
                <w:tab w:val="decimal" w:pos="522"/>
              </w:tabs>
              <w:spacing w:after="0" w:line="240" w:lineRule="atLeast"/>
              <w:ind w:right="-108"/>
              <w:jc w:val="thaiDistribute"/>
              <w:rPr>
                <w:rFonts w:ascii="Times New Roman" w:hAnsi="Times New Roman" w:cs="Times New Roman"/>
                <w:szCs w:val="22"/>
              </w:rPr>
            </w:pPr>
            <w:r>
              <w:rPr>
                <w:rFonts w:ascii="Times New Roman" w:hAnsi="Times New Roman" w:cs="Times New Roman"/>
                <w:szCs w:val="22"/>
              </w:rPr>
              <w:t>3.40</w:t>
            </w:r>
          </w:p>
        </w:tc>
        <w:tc>
          <w:tcPr>
            <w:tcW w:w="242" w:type="dxa"/>
            <w:gridSpan w:val="2"/>
            <w:vAlign w:val="bottom"/>
          </w:tcPr>
          <w:p w:rsidR="00B168F5" w:rsidRPr="008508C4" w:rsidRDefault="00B168F5" w:rsidP="005B3414">
            <w:pPr>
              <w:tabs>
                <w:tab w:val="decimal" w:pos="882"/>
              </w:tabs>
              <w:spacing w:after="0" w:line="240" w:lineRule="atLeast"/>
              <w:ind w:left="6"/>
              <w:rPr>
                <w:rFonts w:ascii="Times New Roman" w:hAnsi="Times New Roman" w:cs="Times New Roman"/>
                <w:szCs w:val="22"/>
                <w:lang w:val="en-GB"/>
              </w:rPr>
            </w:pPr>
          </w:p>
        </w:tc>
        <w:tc>
          <w:tcPr>
            <w:tcW w:w="1318" w:type="dxa"/>
            <w:vAlign w:val="bottom"/>
          </w:tcPr>
          <w:p w:rsidR="00B168F5" w:rsidRPr="008508C4" w:rsidRDefault="000C4B97" w:rsidP="005B3414">
            <w:pPr>
              <w:tabs>
                <w:tab w:val="decimal" w:pos="784"/>
              </w:tabs>
              <w:spacing w:after="0" w:line="240" w:lineRule="atLeast"/>
              <w:ind w:right="-18"/>
              <w:jc w:val="thaiDistribute"/>
              <w:rPr>
                <w:rFonts w:ascii="Times New Roman" w:hAnsi="Times New Roman" w:cs="Times New Roman"/>
                <w:szCs w:val="22"/>
              </w:rPr>
            </w:pPr>
            <w:r>
              <w:rPr>
                <w:rFonts w:ascii="Times New Roman" w:hAnsi="Times New Roman" w:cs="Times New Roman"/>
                <w:szCs w:val="22"/>
              </w:rPr>
              <w:t>-</w:t>
            </w:r>
          </w:p>
        </w:tc>
        <w:tc>
          <w:tcPr>
            <w:tcW w:w="236" w:type="dxa"/>
            <w:vAlign w:val="bottom"/>
          </w:tcPr>
          <w:p w:rsidR="00B168F5" w:rsidRPr="008508C4" w:rsidRDefault="00B168F5" w:rsidP="005B3414">
            <w:pPr>
              <w:tabs>
                <w:tab w:val="decimal" w:pos="882"/>
              </w:tabs>
              <w:spacing w:after="0" w:line="240" w:lineRule="atLeast"/>
              <w:ind w:left="6"/>
              <w:rPr>
                <w:rFonts w:ascii="Times New Roman" w:hAnsi="Times New Roman" w:cs="Times New Roman"/>
                <w:szCs w:val="22"/>
                <w:lang w:val="en-GB"/>
              </w:rPr>
            </w:pPr>
          </w:p>
        </w:tc>
        <w:tc>
          <w:tcPr>
            <w:tcW w:w="1323" w:type="dxa"/>
            <w:vAlign w:val="bottom"/>
          </w:tcPr>
          <w:p w:rsidR="00B168F5" w:rsidRPr="008508C4" w:rsidRDefault="000C4B97" w:rsidP="005B3414">
            <w:pPr>
              <w:tabs>
                <w:tab w:val="decimal" w:pos="784"/>
              </w:tabs>
              <w:spacing w:after="0" w:line="240" w:lineRule="atLeast"/>
              <w:ind w:right="-18"/>
              <w:jc w:val="thaiDistribute"/>
              <w:rPr>
                <w:rFonts w:ascii="Times New Roman" w:hAnsi="Times New Roman" w:cs="Times New Roman"/>
                <w:szCs w:val="22"/>
              </w:rPr>
            </w:pPr>
            <w:r>
              <w:rPr>
                <w:rFonts w:ascii="Times New Roman" w:hAnsi="Times New Roman" w:cs="Times New Roman"/>
                <w:szCs w:val="22"/>
              </w:rPr>
              <w:t>-</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2020</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lang w:val="en-GB"/>
              </w:rPr>
            </w:pPr>
            <w:r w:rsidRPr="008508C4">
              <w:rPr>
                <w:rFonts w:ascii="Times New Roman" w:hAnsi="Times New Roman" w:cs="Times New Roman"/>
                <w:szCs w:val="22"/>
              </w:rPr>
              <w:t>4.66</w:t>
            </w:r>
          </w:p>
        </w:tc>
        <w:tc>
          <w:tcPr>
            <w:tcW w:w="236" w:type="dxa"/>
            <w:vAlign w:val="bottom"/>
          </w:tcPr>
          <w:p w:rsidR="008508C4" w:rsidRPr="008508C4" w:rsidRDefault="008508C4" w:rsidP="005B3414">
            <w:pPr>
              <w:tabs>
                <w:tab w:val="decimal" w:pos="784"/>
                <w:tab w:val="decimal" w:pos="882"/>
              </w:tabs>
              <w:spacing w:after="0" w:line="240" w:lineRule="atLeast"/>
              <w:ind w:left="6"/>
              <w:rPr>
                <w:rFonts w:ascii="Times New Roman" w:hAnsi="Times New Roman" w:cs="Times New Roman"/>
                <w:szCs w:val="22"/>
                <w:lang w:val="en-GB"/>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lang w:val="en-GB"/>
              </w:rPr>
            </w:pPr>
            <w:r w:rsidRPr="008508C4">
              <w:rPr>
                <w:rFonts w:ascii="Times New Roman" w:hAnsi="Times New Roman" w:cs="Times New Roman"/>
                <w:szCs w:val="22"/>
              </w:rPr>
              <w:t>2.39</w:t>
            </w:r>
          </w:p>
        </w:tc>
        <w:tc>
          <w:tcPr>
            <w:tcW w:w="242" w:type="dxa"/>
            <w:gridSpan w:val="2"/>
            <w:vAlign w:val="bottom"/>
          </w:tcPr>
          <w:p w:rsidR="008508C4" w:rsidRPr="008508C4" w:rsidRDefault="008508C4" w:rsidP="005B3414">
            <w:pPr>
              <w:tabs>
                <w:tab w:val="decimal" w:pos="882"/>
              </w:tabs>
              <w:spacing w:after="0" w:line="240" w:lineRule="atLeast"/>
              <w:ind w:left="6"/>
              <w:rPr>
                <w:rFonts w:ascii="Times New Roman" w:hAnsi="Times New Roman" w:cs="Times New Roman"/>
                <w:szCs w:val="22"/>
                <w:lang w:val="en-GB"/>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c>
          <w:tcPr>
            <w:tcW w:w="236" w:type="dxa"/>
            <w:vAlign w:val="bottom"/>
          </w:tcPr>
          <w:p w:rsidR="008508C4" w:rsidRPr="008508C4" w:rsidRDefault="008508C4" w:rsidP="005B3414">
            <w:pPr>
              <w:tabs>
                <w:tab w:val="decimal" w:pos="882"/>
              </w:tabs>
              <w:spacing w:after="0" w:line="240" w:lineRule="atLeast"/>
              <w:ind w:left="6"/>
              <w:rPr>
                <w:rFonts w:ascii="Times New Roman" w:hAnsi="Times New Roman" w:cs="Times New Roman"/>
                <w:szCs w:val="22"/>
                <w:lang w:val="en-GB"/>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2019</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4.61</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2.35</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0.72</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0.52</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2018</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2.26</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1.77</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b/>
                <w:bCs/>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(1.20)</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(0.81)</w:t>
            </w:r>
          </w:p>
        </w:tc>
      </w:tr>
      <w:tr w:rsidR="008508C4" w:rsidRPr="008B314E" w:rsidTr="008B314E">
        <w:tc>
          <w:tcPr>
            <w:tcW w:w="3351" w:type="dxa"/>
          </w:tcPr>
          <w:p w:rsidR="008508C4" w:rsidRPr="008508C4" w:rsidRDefault="008508C4" w:rsidP="005B3414">
            <w:pPr>
              <w:tabs>
                <w:tab w:val="left" w:pos="540"/>
              </w:tabs>
              <w:spacing w:after="0" w:line="240" w:lineRule="atLeast"/>
              <w:ind w:left="540" w:right="43"/>
              <w:jc w:val="thaiDistribute"/>
              <w:rPr>
                <w:rFonts w:ascii="Times New Roman" w:hAnsi="Times New Roman" w:cs="Times New Roman"/>
                <w:szCs w:val="22"/>
              </w:rPr>
            </w:pPr>
            <w:r w:rsidRPr="008508C4">
              <w:rPr>
                <w:rFonts w:ascii="Times New Roman" w:hAnsi="Times New Roman" w:cs="Times New Roman"/>
                <w:szCs w:val="22"/>
              </w:rPr>
              <w:t>Year 2017</w:t>
            </w:r>
          </w:p>
        </w:tc>
        <w:tc>
          <w:tcPr>
            <w:tcW w:w="1417" w:type="dxa"/>
            <w:vAlign w:val="bottom"/>
          </w:tcPr>
          <w:p w:rsidR="008508C4" w:rsidRPr="008508C4" w:rsidRDefault="008508C4" w:rsidP="005B3414">
            <w:pPr>
              <w:tabs>
                <w:tab w:val="decimal" w:pos="579"/>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3.22</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rPr>
            </w:pPr>
          </w:p>
        </w:tc>
        <w:tc>
          <w:tcPr>
            <w:tcW w:w="1323" w:type="dxa"/>
            <w:gridSpan w:val="2"/>
            <w:vAlign w:val="bottom"/>
          </w:tcPr>
          <w:p w:rsidR="008508C4" w:rsidRPr="008508C4" w:rsidRDefault="008508C4" w:rsidP="005B3414">
            <w:pPr>
              <w:tabs>
                <w:tab w:val="decimal" w:pos="522"/>
              </w:tabs>
              <w:spacing w:after="0" w:line="240" w:lineRule="atLeast"/>
              <w:ind w:right="-108"/>
              <w:jc w:val="thaiDistribute"/>
              <w:rPr>
                <w:rFonts w:ascii="Times New Roman" w:hAnsi="Times New Roman" w:cs="Times New Roman"/>
                <w:szCs w:val="22"/>
              </w:rPr>
            </w:pPr>
            <w:r w:rsidRPr="008508C4">
              <w:rPr>
                <w:rFonts w:ascii="Times New Roman" w:hAnsi="Times New Roman" w:cs="Times New Roman"/>
                <w:szCs w:val="22"/>
              </w:rPr>
              <w:t>2.18</w:t>
            </w:r>
          </w:p>
        </w:tc>
        <w:tc>
          <w:tcPr>
            <w:tcW w:w="242" w:type="dxa"/>
            <w:gridSpan w:val="2"/>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b/>
                <w:bCs/>
                <w:szCs w:val="22"/>
              </w:rPr>
            </w:pPr>
          </w:p>
        </w:tc>
        <w:tc>
          <w:tcPr>
            <w:tcW w:w="1318"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(2.45)</w:t>
            </w:r>
          </w:p>
        </w:tc>
        <w:tc>
          <w:tcPr>
            <w:tcW w:w="236" w:type="dxa"/>
            <w:vAlign w:val="bottom"/>
          </w:tcPr>
          <w:p w:rsidR="008508C4" w:rsidRPr="008508C4" w:rsidRDefault="008508C4" w:rsidP="005B3414">
            <w:pPr>
              <w:tabs>
                <w:tab w:val="decimal" w:pos="882"/>
              </w:tabs>
              <w:spacing w:after="0" w:line="240" w:lineRule="atLeast"/>
              <w:ind w:left="252" w:right="-45"/>
              <w:jc w:val="thaiDistribute"/>
              <w:rPr>
                <w:rFonts w:ascii="Times New Roman" w:hAnsi="Times New Roman" w:cs="Times New Roman"/>
                <w:szCs w:val="22"/>
                <w:highlight w:val="cyan"/>
              </w:rPr>
            </w:pPr>
          </w:p>
        </w:tc>
        <w:tc>
          <w:tcPr>
            <w:tcW w:w="1323" w:type="dxa"/>
            <w:vAlign w:val="bottom"/>
          </w:tcPr>
          <w:p w:rsidR="008508C4" w:rsidRPr="008508C4" w:rsidRDefault="008508C4" w:rsidP="005B3414">
            <w:pPr>
              <w:tabs>
                <w:tab w:val="decimal" w:pos="784"/>
              </w:tabs>
              <w:spacing w:after="0" w:line="240" w:lineRule="atLeast"/>
              <w:ind w:right="-18"/>
              <w:jc w:val="thaiDistribute"/>
              <w:rPr>
                <w:rFonts w:ascii="Times New Roman" w:hAnsi="Times New Roman" w:cs="Times New Roman"/>
                <w:szCs w:val="22"/>
              </w:rPr>
            </w:pPr>
            <w:r w:rsidRPr="008508C4">
              <w:rPr>
                <w:rFonts w:ascii="Times New Roman" w:hAnsi="Times New Roman" w:cs="Times New Roman"/>
                <w:szCs w:val="22"/>
              </w:rPr>
              <w:t>(0.22)</w:t>
            </w:r>
          </w:p>
        </w:tc>
      </w:tr>
    </w:tbl>
    <w:p w:rsidR="007F3A47" w:rsidRDefault="007F3A47" w:rsidP="0098249F">
      <w:pPr>
        <w:spacing w:after="0" w:line="240" w:lineRule="atLeast"/>
        <w:ind w:left="547" w:right="-58"/>
        <w:jc w:val="both"/>
        <w:rPr>
          <w:rFonts w:ascii="Times New Roman" w:hAnsi="Times New Roman" w:cs="Times New Roman"/>
          <w:szCs w:val="22"/>
        </w:rPr>
      </w:pPr>
    </w:p>
    <w:p w:rsidR="007F3A47" w:rsidRDefault="007F3A47">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Default="00AC02D8"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0F264C">
        <w:rPr>
          <w:rFonts w:ascii="Times New Roman" w:hAnsi="Times New Roman" w:cs="Times New Roman"/>
          <w:b/>
          <w:bCs/>
          <w:szCs w:val="22"/>
        </w:rPr>
        <w:lastRenderedPageBreak/>
        <w:t>Share capital</w:t>
      </w:r>
    </w:p>
    <w:p w:rsidR="006E3BAB" w:rsidRPr="006E3BAB" w:rsidRDefault="006E3BAB" w:rsidP="006E3BAB">
      <w:pPr>
        <w:spacing w:after="0" w:line="240" w:lineRule="atLeast"/>
        <w:ind w:left="547" w:right="-58"/>
        <w:jc w:val="both"/>
        <w:rPr>
          <w:rFonts w:ascii="Times New Roman" w:hAnsi="Times New Roman" w:cs="Times New Roman"/>
          <w:szCs w:val="22"/>
        </w:rPr>
      </w:pPr>
    </w:p>
    <w:tbl>
      <w:tblPr>
        <w:tblW w:w="9974" w:type="dxa"/>
        <w:tblInd w:w="108" w:type="dxa"/>
        <w:tblLayout w:type="fixed"/>
        <w:tblLook w:val="01E0"/>
      </w:tblPr>
      <w:tblGrid>
        <w:gridCol w:w="3119"/>
        <w:gridCol w:w="90"/>
        <w:gridCol w:w="809"/>
        <w:gridCol w:w="236"/>
        <w:gridCol w:w="1184"/>
        <w:gridCol w:w="236"/>
        <w:gridCol w:w="1276"/>
        <w:gridCol w:w="284"/>
        <w:gridCol w:w="1270"/>
        <w:gridCol w:w="236"/>
        <w:gridCol w:w="1234"/>
      </w:tblGrid>
      <w:tr w:rsidR="00AC02D8" w:rsidRPr="000F264C" w:rsidTr="000B3789">
        <w:trPr>
          <w:tblHeader/>
        </w:trPr>
        <w:tc>
          <w:tcPr>
            <w:tcW w:w="3119"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Par</w:t>
            </w:r>
          </w:p>
        </w:tc>
        <w:tc>
          <w:tcPr>
            <w:tcW w:w="236"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2696" w:type="dxa"/>
            <w:gridSpan w:val="3"/>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r w:rsidRPr="000F264C">
              <w:rPr>
                <w:rFonts w:ascii="Times New Roman" w:hAnsi="Times New Roman" w:cs="Times New Roman"/>
                <w:sz w:val="22"/>
                <w:szCs w:val="22"/>
              </w:rPr>
              <w:t>202</w:t>
            </w:r>
            <w:r w:rsidR="00C64001">
              <w:rPr>
                <w:rFonts w:ascii="Times New Roman" w:hAnsi="Times New Roman" w:cs="Times New Roman"/>
                <w:sz w:val="22"/>
                <w:szCs w:val="22"/>
              </w:rPr>
              <w:t>1</w:t>
            </w:r>
          </w:p>
        </w:tc>
        <w:tc>
          <w:tcPr>
            <w:tcW w:w="284" w:type="dxa"/>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2740" w:type="dxa"/>
            <w:gridSpan w:val="3"/>
          </w:tcPr>
          <w:p w:rsidR="00AC02D8" w:rsidRPr="000F264C" w:rsidRDefault="00AC02D8" w:rsidP="0092059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20</w:t>
            </w:r>
            <w:r w:rsidR="00C64001">
              <w:rPr>
                <w:rFonts w:ascii="Times New Roman" w:hAnsi="Times New Roman" w:cs="Times New Roman"/>
                <w:sz w:val="22"/>
                <w:szCs w:val="22"/>
              </w:rPr>
              <w:t>20</w:t>
            </w:r>
          </w:p>
        </w:tc>
      </w:tr>
      <w:tr w:rsidR="00AC02D8" w:rsidRPr="000F264C" w:rsidTr="000B3789">
        <w:trPr>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rPr>
            </w:pPr>
            <w:r w:rsidRPr="000F264C">
              <w:rPr>
                <w:rFonts w:ascii="Times New Roman" w:hAnsi="Times New Roman" w:cs="Times New Roman"/>
                <w:i/>
                <w:iCs/>
                <w:sz w:val="22"/>
                <w:szCs w:val="22"/>
              </w:rPr>
              <w:t>value</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18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7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c>
          <w:tcPr>
            <w:tcW w:w="28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70"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Number</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1234"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r w:rsidRPr="000F264C">
              <w:rPr>
                <w:rFonts w:ascii="Times New Roman" w:hAnsi="Times New Roman" w:cs="Times New Roman"/>
                <w:sz w:val="22"/>
                <w:szCs w:val="22"/>
              </w:rPr>
              <w:t>Amount</w:t>
            </w:r>
          </w:p>
        </w:tc>
      </w:tr>
      <w:tr w:rsidR="00AC02D8" w:rsidRPr="000F264C" w:rsidTr="000B3789">
        <w:trPr>
          <w:trHeight w:val="342"/>
          <w:tblHeader/>
        </w:trPr>
        <w:tc>
          <w:tcPr>
            <w:tcW w:w="3119"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cs/>
              </w:rPr>
            </w:pPr>
          </w:p>
        </w:tc>
        <w:tc>
          <w:tcPr>
            <w:tcW w:w="899" w:type="dxa"/>
            <w:gridSpan w:val="2"/>
          </w:tcPr>
          <w:p w:rsidR="00AC02D8" w:rsidRPr="000F264C" w:rsidRDefault="00AC02D8" w:rsidP="000B3789">
            <w:pPr>
              <w:pStyle w:val="MacroText"/>
              <w:tabs>
                <w:tab w:val="clear" w:pos="480"/>
                <w:tab w:val="clear" w:pos="960"/>
                <w:tab w:val="clear" w:pos="1440"/>
                <w:tab w:val="clear" w:pos="1920"/>
                <w:tab w:val="clear" w:pos="2400"/>
                <w:tab w:val="clear" w:pos="2880"/>
                <w:tab w:val="clear" w:pos="3360"/>
                <w:tab w:val="clear" w:pos="3840"/>
                <w:tab w:val="clear" w:pos="4320"/>
              </w:tabs>
              <w:ind w:left="-217" w:right="-164" w:firstLine="0"/>
              <w:jc w:val="center"/>
              <w:rPr>
                <w:rFonts w:ascii="Times New Roman" w:hAnsi="Times New Roman" w:cs="Times New Roman"/>
                <w:i/>
                <w:iCs/>
                <w:sz w:val="22"/>
                <w:szCs w:val="22"/>
              </w:rPr>
            </w:pPr>
            <w:r w:rsidRPr="000F264C">
              <w:rPr>
                <w:rFonts w:ascii="Times New Roman" w:hAnsi="Times New Roman" w:cs="Times New Roman"/>
                <w:i/>
                <w:iCs/>
                <w:sz w:val="22"/>
                <w:szCs w:val="22"/>
                <w:cs/>
              </w:rPr>
              <w:t>(</w:t>
            </w:r>
            <w:r w:rsidRPr="000F264C">
              <w:rPr>
                <w:rFonts w:ascii="Times New Roman" w:hAnsi="Times New Roman" w:cs="Times New Roman"/>
                <w:i/>
                <w:iCs/>
                <w:sz w:val="22"/>
                <w:szCs w:val="22"/>
              </w:rPr>
              <w:t>in Baht</w:t>
            </w:r>
            <w:r w:rsidRPr="000F264C">
              <w:rPr>
                <w:rFonts w:ascii="Times New Roman" w:hAnsi="Times New Roman" w:cs="Times New Roman"/>
                <w:i/>
                <w:iCs/>
                <w:sz w:val="22"/>
                <w:szCs w:val="22"/>
                <w:cs/>
              </w:rPr>
              <w:t>)</w:t>
            </w:r>
          </w:p>
        </w:tc>
        <w:tc>
          <w:tcPr>
            <w:tcW w:w="236" w:type="dxa"/>
          </w:tcPr>
          <w:p w:rsidR="00AC02D8" w:rsidRPr="000F264C" w:rsidRDefault="00AC02D8" w:rsidP="00AD137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c>
          <w:tcPr>
            <w:tcW w:w="5720" w:type="dxa"/>
            <w:gridSpan w:val="7"/>
          </w:tcPr>
          <w:p w:rsidR="00AC02D8" w:rsidRPr="000F264C" w:rsidRDefault="00AC02D8" w:rsidP="005419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i/>
                <w:iCs/>
                <w:sz w:val="22"/>
                <w:szCs w:val="22"/>
                <w:cs/>
              </w:rPr>
            </w:pPr>
            <w:r w:rsidRPr="000F264C">
              <w:rPr>
                <w:rFonts w:ascii="Times New Roman" w:hAnsi="Times New Roman" w:cs="Times New Roman"/>
                <w:i/>
                <w:iCs/>
                <w:sz w:val="22"/>
                <w:szCs w:val="22"/>
              </w:rPr>
              <w:t>(in share/in Baht</w:t>
            </w:r>
            <w:r w:rsidRPr="000F264C">
              <w:rPr>
                <w:rFonts w:ascii="Times New Roman" w:hAnsi="Times New Roman" w:cs="Times New Roman"/>
                <w:i/>
                <w:iCs/>
                <w:sz w:val="22"/>
                <w:szCs w:val="22"/>
                <w:cs/>
              </w:rPr>
              <w:t>)</w:t>
            </w:r>
          </w:p>
        </w:tc>
      </w:tr>
      <w:tr w:rsidR="00AC02D8" w:rsidRPr="000F264C" w:rsidTr="000B3789">
        <w:tc>
          <w:tcPr>
            <w:tcW w:w="4018" w:type="dxa"/>
            <w:gridSpan w:val="3"/>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0F264C">
              <w:rPr>
                <w:rFonts w:ascii="Times New Roman" w:hAnsi="Times New Roman" w:cs="Times New Roman"/>
                <w:b/>
                <w:bCs/>
                <w:i/>
                <w:iCs/>
                <w:szCs w:val="22"/>
              </w:rPr>
              <w:t>Authorized share capital</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0"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3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AC02D8" w:rsidRPr="000F264C" w:rsidTr="000B3789">
        <w:tc>
          <w:tcPr>
            <w:tcW w:w="4018" w:type="dxa"/>
            <w:gridSpan w:val="3"/>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szCs w:val="22"/>
              </w:rPr>
            </w:pPr>
            <w:r w:rsidRPr="00154928">
              <w:rPr>
                <w:rFonts w:ascii="Times New Roman" w:hAnsi="Times New Roman" w:cs="Times New Roman"/>
                <w:sz w:val="20"/>
                <w:szCs w:val="20"/>
              </w:rPr>
              <w:t>At 1 January</w:t>
            </w:r>
          </w:p>
        </w:tc>
        <w:tc>
          <w:tcPr>
            <w:tcW w:w="236" w:type="dxa"/>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7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8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70"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34" w:type="dxa"/>
            <w:vAlign w:val="bottom"/>
          </w:tcPr>
          <w:p w:rsidR="00AC02D8" w:rsidRPr="000F264C"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AC02D8" w:rsidRPr="000F264C" w:rsidTr="000B3789">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szCs w:val="22"/>
                <w:cs/>
              </w:rPr>
            </w:pPr>
            <w:r w:rsidRPr="000F264C">
              <w:rPr>
                <w:rFonts w:ascii="Times New Roman" w:hAnsi="Times New Roman" w:cs="Times New Roman"/>
                <w:szCs w:val="22"/>
              </w:rPr>
              <w:t>-Ordinary shares</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szCs w:val="22"/>
              </w:rPr>
            </w:pPr>
          </w:p>
        </w:tc>
        <w:tc>
          <w:tcPr>
            <w:tcW w:w="1184" w:type="dxa"/>
            <w:tcBorders>
              <w:bottom w:val="single" w:sz="4" w:space="0" w:color="auto"/>
            </w:tcBorders>
            <w:vAlign w:val="bottom"/>
          </w:tcPr>
          <w:p w:rsidR="00AC02D8" w:rsidRPr="000F264C" w:rsidRDefault="00B56B33" w:rsidP="00B56B33">
            <w:pPr>
              <w:spacing w:after="0" w:line="240" w:lineRule="atLeast"/>
              <w:ind w:left="-109" w:right="-57"/>
              <w:rPr>
                <w:rFonts w:ascii="Times New Roman" w:hAnsi="Times New Roman" w:cs="Times New Roman"/>
                <w:szCs w:val="22"/>
              </w:rPr>
            </w:pPr>
            <w:r w:rsidRPr="000F264C">
              <w:rPr>
                <w:rFonts w:ascii="Times New Roman" w:hAnsi="Times New Roman" w:cs="Times New Roman"/>
                <w:szCs w:val="22"/>
              </w:rPr>
              <w:t>300,000</w:t>
            </w:r>
            <w:r>
              <w:rPr>
                <w:rFonts w:ascii="Times New Roman" w:hAnsi="Times New Roman" w:cs="Times New Roman"/>
                <w:szCs w:val="22"/>
              </w:rPr>
              <w:t>,000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276" w:type="dxa"/>
            <w:tcBorders>
              <w:bottom w:val="single" w:sz="4" w:space="0" w:color="auto"/>
            </w:tcBorders>
            <w:vAlign w:val="bottom"/>
          </w:tcPr>
          <w:p w:rsidR="00AC02D8" w:rsidRPr="000F264C" w:rsidRDefault="00B56B33" w:rsidP="00A1792D">
            <w:pPr>
              <w:tabs>
                <w:tab w:val="decimal" w:pos="1073"/>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Pr>
                <w:rFonts w:ascii="Times New Roman" w:hAnsi="Times New Roman" w:cs="Times New Roman"/>
                <w:szCs w:val="22"/>
              </w:rPr>
              <w:t>,000</w:t>
            </w:r>
          </w:p>
        </w:tc>
        <w:tc>
          <w:tcPr>
            <w:tcW w:w="284" w:type="dxa"/>
          </w:tcPr>
          <w:p w:rsidR="00AC02D8" w:rsidRPr="000F264C" w:rsidRDefault="00AC02D8" w:rsidP="00053F4E">
            <w:pPr>
              <w:tabs>
                <w:tab w:val="decimal" w:pos="798"/>
                <w:tab w:val="decimal" w:pos="1191"/>
              </w:tabs>
              <w:spacing w:after="0" w:line="240" w:lineRule="atLeast"/>
              <w:ind w:left="-187" w:right="-25"/>
              <w:rPr>
                <w:rFonts w:ascii="Times New Roman" w:hAnsi="Times New Roman" w:cs="Times New Roman"/>
                <w:szCs w:val="22"/>
              </w:rPr>
            </w:pPr>
          </w:p>
        </w:tc>
        <w:tc>
          <w:tcPr>
            <w:tcW w:w="1270" w:type="dxa"/>
            <w:tcBorders>
              <w:bottom w:val="single" w:sz="4" w:space="0" w:color="auto"/>
            </w:tcBorders>
            <w:vAlign w:val="bottom"/>
          </w:tcPr>
          <w:p w:rsidR="00AC02D8" w:rsidRPr="000F264C" w:rsidRDefault="00AC02D8" w:rsidP="0055113B">
            <w:pPr>
              <w:tabs>
                <w:tab w:val="decimal" w:pos="1074"/>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sidR="0055113B">
              <w:rPr>
                <w:rFonts w:ascii="Times New Roman" w:hAnsi="Times New Roman" w:cs="Times New Roman"/>
                <w:szCs w:val="22"/>
              </w:rPr>
              <w:t>,000</w:t>
            </w: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szCs w:val="22"/>
              </w:rPr>
            </w:pPr>
          </w:p>
        </w:tc>
        <w:tc>
          <w:tcPr>
            <w:tcW w:w="1234" w:type="dxa"/>
            <w:tcBorders>
              <w:bottom w:val="single" w:sz="4" w:space="0" w:color="auto"/>
            </w:tcBorders>
            <w:vAlign w:val="bottom"/>
          </w:tcPr>
          <w:p w:rsidR="00AC02D8" w:rsidRPr="000F264C" w:rsidRDefault="00AC02D8" w:rsidP="000B3789">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sidR="0055113B">
              <w:rPr>
                <w:rFonts w:ascii="Times New Roman" w:hAnsi="Times New Roman" w:cs="Times New Roman"/>
                <w:szCs w:val="22"/>
              </w:rPr>
              <w:t>,000</w:t>
            </w:r>
          </w:p>
        </w:tc>
      </w:tr>
      <w:tr w:rsidR="00AC02D8" w:rsidRPr="000F264C" w:rsidTr="000B3789">
        <w:tc>
          <w:tcPr>
            <w:tcW w:w="3119" w:type="dxa"/>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54928">
              <w:rPr>
                <w:rFonts w:ascii="Times New Roman" w:hAnsi="Times New Roman" w:cs="Times New Roman"/>
                <w:b/>
                <w:bCs/>
                <w:sz w:val="20"/>
                <w:szCs w:val="20"/>
              </w:rPr>
              <w:t>At 31 December</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84"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270"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34"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AC02D8" w:rsidRPr="000F264C" w:rsidTr="000B3789">
        <w:tc>
          <w:tcPr>
            <w:tcW w:w="3119" w:type="dxa"/>
            <w:vAlign w:val="bottom"/>
          </w:tcPr>
          <w:p w:rsidR="00AC02D8" w:rsidRPr="000F264C" w:rsidRDefault="00AC02D8"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0F264C">
              <w:rPr>
                <w:rFonts w:ascii="Times New Roman" w:hAnsi="Times New Roman" w:cs="Times New Roman"/>
                <w:b/>
                <w:bCs/>
                <w:szCs w:val="22"/>
              </w:rPr>
              <w:t>-Ordinary shares</w:t>
            </w:r>
          </w:p>
        </w:tc>
        <w:tc>
          <w:tcPr>
            <w:tcW w:w="899" w:type="dxa"/>
            <w:gridSpan w:val="2"/>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bottom w:val="double" w:sz="4" w:space="0" w:color="auto"/>
            </w:tcBorders>
            <w:vAlign w:val="bottom"/>
          </w:tcPr>
          <w:p w:rsidR="00AC02D8" w:rsidRPr="0055113B" w:rsidRDefault="000C4B97" w:rsidP="0055113B">
            <w:pPr>
              <w:tabs>
                <w:tab w:val="decimal" w:pos="107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300,000,000</w:t>
            </w:r>
          </w:p>
        </w:tc>
        <w:tc>
          <w:tcPr>
            <w:tcW w:w="236" w:type="dxa"/>
          </w:tcPr>
          <w:p w:rsidR="00AC02D8" w:rsidRPr="0055113B" w:rsidRDefault="00AC02D8" w:rsidP="0055113B">
            <w:pPr>
              <w:tabs>
                <w:tab w:val="decimal" w:pos="798"/>
                <w:tab w:val="decimal" w:pos="107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rsidR="00AC02D8" w:rsidRPr="0055113B" w:rsidRDefault="000C4B97" w:rsidP="0055113B">
            <w:pPr>
              <w:tabs>
                <w:tab w:val="decimal" w:pos="107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150,000,000</w:t>
            </w:r>
          </w:p>
        </w:tc>
        <w:tc>
          <w:tcPr>
            <w:tcW w:w="284" w:type="dxa"/>
          </w:tcPr>
          <w:p w:rsidR="00AC02D8" w:rsidRPr="0055113B" w:rsidRDefault="00AC02D8" w:rsidP="0055113B">
            <w:pPr>
              <w:tabs>
                <w:tab w:val="decimal" w:pos="916"/>
                <w:tab w:val="decimal" w:pos="1076"/>
              </w:tabs>
              <w:spacing w:after="0" w:line="240" w:lineRule="atLeast"/>
              <w:ind w:left="-187" w:right="-25"/>
              <w:rPr>
                <w:rFonts w:ascii="Times New Roman" w:hAnsi="Times New Roman" w:cs="Times New Roman"/>
                <w:b/>
                <w:bCs/>
                <w:szCs w:val="22"/>
              </w:rPr>
            </w:pPr>
          </w:p>
        </w:tc>
        <w:tc>
          <w:tcPr>
            <w:tcW w:w="1270"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AC02D8" w:rsidRPr="0055113B" w:rsidRDefault="00AC02D8" w:rsidP="0055113B">
            <w:pPr>
              <w:tabs>
                <w:tab w:val="decimal" w:pos="798"/>
                <w:tab w:val="decimal" w:pos="1076"/>
              </w:tabs>
              <w:spacing w:after="0" w:line="240" w:lineRule="atLeast"/>
              <w:ind w:left="-187" w:right="-25"/>
              <w:rPr>
                <w:rFonts w:ascii="Times New Roman" w:hAnsi="Times New Roman" w:cs="Times New Roman"/>
                <w:b/>
                <w:bCs/>
                <w:szCs w:val="22"/>
              </w:rPr>
            </w:pPr>
          </w:p>
        </w:tc>
        <w:tc>
          <w:tcPr>
            <w:tcW w:w="1234" w:type="dxa"/>
            <w:tcBorders>
              <w:bottom w:val="double" w:sz="4" w:space="0" w:color="auto"/>
            </w:tcBorders>
            <w:vAlign w:val="bottom"/>
          </w:tcPr>
          <w:p w:rsidR="00AC02D8" w:rsidRPr="0055113B" w:rsidRDefault="0055113B" w:rsidP="0055113B">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r>
      <w:tr w:rsidR="00AC02D8" w:rsidRPr="006E3BAB" w:rsidTr="000B3789">
        <w:tc>
          <w:tcPr>
            <w:tcW w:w="9974" w:type="dxa"/>
            <w:gridSpan w:val="11"/>
            <w:vAlign w:val="bottom"/>
          </w:tcPr>
          <w:p w:rsidR="007F3A47" w:rsidRPr="00096A35" w:rsidRDefault="007F3A47" w:rsidP="00096A35">
            <w:pPr>
              <w:spacing w:after="0" w:line="240" w:lineRule="atLeast"/>
              <w:ind w:left="547" w:right="-58"/>
              <w:jc w:val="both"/>
              <w:rPr>
                <w:rFonts w:ascii="Times New Roman" w:hAnsi="Times New Roman" w:cs="Times New Roman"/>
                <w:szCs w:val="22"/>
              </w:rPr>
            </w:pPr>
          </w:p>
        </w:tc>
      </w:tr>
      <w:tr w:rsidR="00AC02D8" w:rsidRPr="000F264C" w:rsidTr="000B3789">
        <w:tc>
          <w:tcPr>
            <w:tcW w:w="9974" w:type="dxa"/>
            <w:gridSpan w:val="11"/>
            <w:vAlign w:val="bottom"/>
          </w:tcPr>
          <w:p w:rsidR="00AC02D8" w:rsidRPr="008B314E" w:rsidRDefault="00AC02D8" w:rsidP="00053F4E">
            <w:pPr>
              <w:tabs>
                <w:tab w:val="left" w:pos="405"/>
              </w:tabs>
              <w:spacing w:after="0" w:line="240" w:lineRule="atLeast"/>
              <w:ind w:left="522" w:right="-25" w:hanging="117"/>
              <w:jc w:val="thaiDistribute"/>
              <w:rPr>
                <w:rFonts w:ascii="Times New Roman" w:hAnsi="Times New Roman" w:cstheme="minorBidi"/>
                <w:b/>
                <w:bCs/>
                <w:i/>
                <w:iCs/>
                <w:szCs w:val="22"/>
              </w:rPr>
            </w:pPr>
            <w:r w:rsidRPr="000F264C">
              <w:rPr>
                <w:rFonts w:ascii="Times New Roman" w:hAnsi="Times New Roman" w:cs="Times New Roman"/>
                <w:b/>
                <w:bCs/>
                <w:i/>
                <w:iCs/>
                <w:szCs w:val="22"/>
              </w:rPr>
              <w:t>Issued and paid-up share capital</w:t>
            </w:r>
          </w:p>
        </w:tc>
      </w:tr>
      <w:tr w:rsidR="00AC02D8" w:rsidRPr="000F264C" w:rsidTr="000B3789">
        <w:tc>
          <w:tcPr>
            <w:tcW w:w="4018" w:type="dxa"/>
            <w:gridSpan w:val="3"/>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szCs w:val="22"/>
              </w:rPr>
            </w:pPr>
            <w:r w:rsidRPr="00154928">
              <w:rPr>
                <w:rFonts w:ascii="Times New Roman" w:hAnsi="Times New Roman" w:cs="Times New Roman"/>
                <w:sz w:val="20"/>
                <w:szCs w:val="20"/>
              </w:rPr>
              <w:t>At 1 January</w:t>
            </w:r>
          </w:p>
        </w:tc>
        <w:tc>
          <w:tcPr>
            <w:tcW w:w="236" w:type="dxa"/>
          </w:tcPr>
          <w:p w:rsidR="00AC02D8" w:rsidRPr="000F264C" w:rsidRDefault="00AC02D8"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84"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27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84"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270" w:type="dxa"/>
          </w:tcPr>
          <w:p w:rsidR="00AC02D8" w:rsidRPr="000F264C" w:rsidRDefault="00AC02D8"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234" w:type="dxa"/>
          </w:tcPr>
          <w:p w:rsidR="00AC02D8" w:rsidRPr="000F264C" w:rsidRDefault="00AC02D8"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55113B" w:rsidRPr="0055113B" w:rsidTr="000B3789">
        <w:trPr>
          <w:trHeight w:val="270"/>
        </w:trPr>
        <w:tc>
          <w:tcPr>
            <w:tcW w:w="3209" w:type="dxa"/>
            <w:gridSpan w:val="2"/>
            <w:vAlign w:val="bottom"/>
          </w:tcPr>
          <w:p w:rsidR="0055113B" w:rsidRPr="000F264C" w:rsidRDefault="0055113B" w:rsidP="00053F4E">
            <w:pPr>
              <w:tabs>
                <w:tab w:val="left" w:pos="405"/>
              </w:tabs>
              <w:spacing w:after="0" w:line="240" w:lineRule="atLeast"/>
              <w:ind w:left="522" w:right="-25" w:hanging="117"/>
              <w:jc w:val="thaiDistribute"/>
              <w:rPr>
                <w:rFonts w:ascii="Times New Roman" w:hAnsi="Times New Roman" w:cs="Times New Roman"/>
                <w:szCs w:val="22"/>
              </w:rPr>
            </w:pPr>
            <w:r w:rsidRPr="000F264C">
              <w:rPr>
                <w:rFonts w:ascii="Times New Roman" w:hAnsi="Times New Roman" w:cs="Times New Roman"/>
                <w:szCs w:val="22"/>
              </w:rPr>
              <w:t>- Ordinary shares</w:t>
            </w:r>
          </w:p>
        </w:tc>
        <w:tc>
          <w:tcPr>
            <w:tcW w:w="809" w:type="dxa"/>
            <w:vAlign w:val="bottom"/>
          </w:tcPr>
          <w:p w:rsidR="0055113B" w:rsidRPr="000F264C" w:rsidRDefault="0055113B" w:rsidP="00053F4E">
            <w:pPr>
              <w:spacing w:after="0" w:line="240" w:lineRule="atLeast"/>
              <w:ind w:left="-187" w:right="-25"/>
              <w:jc w:val="center"/>
              <w:rPr>
                <w:rFonts w:ascii="Times New Roman" w:hAnsi="Times New Roman" w:cs="Times New Roman"/>
                <w:i/>
                <w:iCs/>
                <w:szCs w:val="22"/>
              </w:rPr>
            </w:pPr>
            <w:r w:rsidRPr="000F264C">
              <w:rPr>
                <w:rFonts w:ascii="Times New Roman" w:hAnsi="Times New Roman" w:cs="Times New Roman"/>
                <w:i/>
                <w:iCs/>
                <w:szCs w:val="22"/>
              </w:rPr>
              <w:t>0.50</w:t>
            </w:r>
          </w:p>
        </w:tc>
        <w:tc>
          <w:tcPr>
            <w:tcW w:w="236" w:type="dxa"/>
          </w:tcPr>
          <w:p w:rsidR="0055113B" w:rsidRPr="000F264C" w:rsidRDefault="0055113B" w:rsidP="00053F4E">
            <w:pPr>
              <w:tabs>
                <w:tab w:val="decimal" w:pos="949"/>
              </w:tabs>
              <w:spacing w:after="0" w:line="240" w:lineRule="atLeast"/>
              <w:ind w:left="-187" w:right="-25"/>
              <w:jc w:val="center"/>
              <w:rPr>
                <w:rFonts w:ascii="Times New Roman" w:hAnsi="Times New Roman" w:cs="Times New Roman"/>
                <w:szCs w:val="22"/>
              </w:rPr>
            </w:pPr>
          </w:p>
        </w:tc>
        <w:tc>
          <w:tcPr>
            <w:tcW w:w="1184" w:type="dxa"/>
            <w:vAlign w:val="bottom"/>
          </w:tcPr>
          <w:p w:rsidR="0055113B" w:rsidRPr="000F264C" w:rsidRDefault="00B56B33" w:rsidP="00B56B33">
            <w:pPr>
              <w:spacing w:after="0" w:line="240" w:lineRule="atLeast"/>
              <w:ind w:left="-109" w:right="-57"/>
              <w:rPr>
                <w:rFonts w:ascii="Times New Roman" w:hAnsi="Times New Roman" w:cs="Times New Roman"/>
                <w:szCs w:val="22"/>
              </w:rPr>
            </w:pPr>
            <w:r w:rsidRPr="000F264C">
              <w:rPr>
                <w:rFonts w:ascii="Times New Roman" w:hAnsi="Times New Roman" w:cs="Times New Roman"/>
                <w:szCs w:val="22"/>
              </w:rPr>
              <w:t>300,000</w:t>
            </w:r>
            <w:r>
              <w:rPr>
                <w:rFonts w:ascii="Times New Roman" w:hAnsi="Times New Roman" w:cs="Times New Roman"/>
                <w:szCs w:val="22"/>
              </w:rPr>
              <w:t>,000</w:t>
            </w:r>
          </w:p>
        </w:tc>
        <w:tc>
          <w:tcPr>
            <w:tcW w:w="236" w:type="dxa"/>
          </w:tcPr>
          <w:p w:rsidR="0055113B" w:rsidRPr="000F264C" w:rsidRDefault="0055113B" w:rsidP="00A417D9">
            <w:pPr>
              <w:tabs>
                <w:tab w:val="decimal" w:pos="798"/>
              </w:tabs>
              <w:spacing w:after="0" w:line="240" w:lineRule="atLeast"/>
              <w:ind w:left="-187" w:right="-25"/>
              <w:rPr>
                <w:rFonts w:ascii="Times New Roman" w:hAnsi="Times New Roman" w:cs="Times New Roman"/>
                <w:szCs w:val="22"/>
              </w:rPr>
            </w:pPr>
          </w:p>
        </w:tc>
        <w:tc>
          <w:tcPr>
            <w:tcW w:w="1276" w:type="dxa"/>
            <w:vAlign w:val="bottom"/>
          </w:tcPr>
          <w:p w:rsidR="0055113B" w:rsidRPr="000F264C" w:rsidRDefault="00B56B33" w:rsidP="00A417D9">
            <w:pPr>
              <w:tabs>
                <w:tab w:val="decimal" w:pos="1073"/>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Pr>
                <w:rFonts w:ascii="Times New Roman" w:hAnsi="Times New Roman" w:cs="Times New Roman"/>
                <w:szCs w:val="22"/>
              </w:rPr>
              <w:t>,000</w:t>
            </w:r>
          </w:p>
        </w:tc>
        <w:tc>
          <w:tcPr>
            <w:tcW w:w="284" w:type="dxa"/>
          </w:tcPr>
          <w:p w:rsidR="0055113B" w:rsidRPr="000F264C" w:rsidRDefault="0055113B" w:rsidP="00A417D9">
            <w:pPr>
              <w:tabs>
                <w:tab w:val="decimal" w:pos="798"/>
                <w:tab w:val="decimal" w:pos="1191"/>
              </w:tabs>
              <w:spacing w:after="0" w:line="240" w:lineRule="atLeast"/>
              <w:ind w:left="-187" w:right="-25"/>
              <w:rPr>
                <w:rFonts w:ascii="Times New Roman" w:hAnsi="Times New Roman" w:cs="Times New Roman"/>
                <w:szCs w:val="22"/>
              </w:rPr>
            </w:pPr>
          </w:p>
        </w:tc>
        <w:tc>
          <w:tcPr>
            <w:tcW w:w="1270" w:type="dxa"/>
            <w:vAlign w:val="bottom"/>
          </w:tcPr>
          <w:p w:rsidR="0055113B" w:rsidRPr="000F264C" w:rsidRDefault="0055113B" w:rsidP="00A417D9">
            <w:pPr>
              <w:tabs>
                <w:tab w:val="decimal" w:pos="1074"/>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300,000</w:t>
            </w:r>
            <w:r>
              <w:rPr>
                <w:rFonts w:ascii="Times New Roman" w:hAnsi="Times New Roman" w:cs="Times New Roman"/>
                <w:szCs w:val="22"/>
              </w:rPr>
              <w:t>,000</w:t>
            </w:r>
          </w:p>
        </w:tc>
        <w:tc>
          <w:tcPr>
            <w:tcW w:w="236" w:type="dxa"/>
          </w:tcPr>
          <w:p w:rsidR="0055113B" w:rsidRPr="000F264C" w:rsidRDefault="0055113B" w:rsidP="00A417D9">
            <w:pPr>
              <w:tabs>
                <w:tab w:val="decimal" w:pos="798"/>
              </w:tabs>
              <w:spacing w:after="0" w:line="240" w:lineRule="atLeast"/>
              <w:ind w:left="-187" w:right="-25"/>
              <w:rPr>
                <w:rFonts w:ascii="Times New Roman" w:hAnsi="Times New Roman" w:cs="Times New Roman"/>
                <w:szCs w:val="22"/>
              </w:rPr>
            </w:pPr>
          </w:p>
        </w:tc>
        <w:tc>
          <w:tcPr>
            <w:tcW w:w="1234" w:type="dxa"/>
            <w:vAlign w:val="bottom"/>
          </w:tcPr>
          <w:p w:rsidR="0055113B" w:rsidRPr="000F264C" w:rsidRDefault="0055113B" w:rsidP="000B3789">
            <w:pPr>
              <w:tabs>
                <w:tab w:val="decimal" w:pos="1076"/>
              </w:tabs>
              <w:spacing w:after="0" w:line="240" w:lineRule="atLeast"/>
              <w:ind w:left="-187" w:right="-25"/>
              <w:rPr>
                <w:rFonts w:ascii="Times New Roman" w:hAnsi="Times New Roman" w:cs="Times New Roman"/>
                <w:szCs w:val="22"/>
              </w:rPr>
            </w:pPr>
            <w:r w:rsidRPr="000F264C">
              <w:rPr>
                <w:rFonts w:ascii="Times New Roman" w:hAnsi="Times New Roman" w:cs="Times New Roman"/>
                <w:szCs w:val="22"/>
              </w:rPr>
              <w:t>150,000</w:t>
            </w:r>
            <w:r>
              <w:rPr>
                <w:rFonts w:ascii="Times New Roman" w:hAnsi="Times New Roman" w:cs="Times New Roman"/>
                <w:szCs w:val="22"/>
              </w:rPr>
              <w:t>,000</w:t>
            </w:r>
          </w:p>
        </w:tc>
      </w:tr>
      <w:tr w:rsidR="00AC02D8" w:rsidRPr="000F264C" w:rsidTr="000B3789">
        <w:tc>
          <w:tcPr>
            <w:tcW w:w="3209" w:type="dxa"/>
            <w:gridSpan w:val="2"/>
            <w:vAlign w:val="bottom"/>
          </w:tcPr>
          <w:p w:rsidR="00AC02D8" w:rsidRPr="000F264C" w:rsidRDefault="00541901"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154928">
              <w:rPr>
                <w:rFonts w:ascii="Times New Roman" w:hAnsi="Times New Roman" w:cs="Times New Roman"/>
                <w:b/>
                <w:bCs/>
                <w:sz w:val="20"/>
                <w:szCs w:val="20"/>
              </w:rPr>
              <w:t>At 31 December</w:t>
            </w:r>
          </w:p>
        </w:tc>
        <w:tc>
          <w:tcPr>
            <w:tcW w:w="809" w:type="dxa"/>
            <w:vAlign w:val="bottom"/>
          </w:tcPr>
          <w:p w:rsidR="00AC02D8" w:rsidRPr="000F264C" w:rsidRDefault="00AC02D8" w:rsidP="00053F4E">
            <w:pPr>
              <w:spacing w:after="0" w:line="240" w:lineRule="atLeast"/>
              <w:ind w:left="-187" w:right="-25"/>
              <w:jc w:val="center"/>
              <w:rPr>
                <w:rFonts w:ascii="Times New Roman" w:hAnsi="Times New Roman" w:cs="Times New Roman"/>
                <w:b/>
                <w:bCs/>
                <w:i/>
                <w:iCs/>
                <w:szCs w:val="22"/>
              </w:rPr>
            </w:pPr>
          </w:p>
        </w:tc>
        <w:tc>
          <w:tcPr>
            <w:tcW w:w="236" w:type="dxa"/>
          </w:tcPr>
          <w:p w:rsidR="00AC02D8" w:rsidRPr="000F264C" w:rsidRDefault="00AC02D8"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c>
          <w:tcPr>
            <w:tcW w:w="284" w:type="dxa"/>
          </w:tcPr>
          <w:p w:rsidR="00AC02D8" w:rsidRPr="000F264C" w:rsidRDefault="00AC02D8" w:rsidP="00053F4E">
            <w:pPr>
              <w:tabs>
                <w:tab w:val="decimal" w:pos="916"/>
              </w:tabs>
              <w:spacing w:after="0" w:line="240" w:lineRule="atLeast"/>
              <w:ind w:left="-187" w:right="-25"/>
              <w:rPr>
                <w:rFonts w:ascii="Times New Roman" w:hAnsi="Times New Roman" w:cs="Times New Roman"/>
                <w:szCs w:val="22"/>
              </w:rPr>
            </w:pPr>
          </w:p>
        </w:tc>
        <w:tc>
          <w:tcPr>
            <w:tcW w:w="1270" w:type="dxa"/>
            <w:tcBorders>
              <w:top w:val="single" w:sz="4" w:space="0" w:color="auto"/>
            </w:tcBorders>
            <w:vAlign w:val="bottom"/>
          </w:tcPr>
          <w:p w:rsidR="00AC02D8" w:rsidRPr="000F264C" w:rsidRDefault="00AC02D8" w:rsidP="00053F4E">
            <w:pPr>
              <w:tabs>
                <w:tab w:val="decimal" w:pos="830"/>
              </w:tabs>
              <w:spacing w:after="0" w:line="240" w:lineRule="atLeast"/>
              <w:ind w:left="-187" w:right="-25"/>
              <w:rPr>
                <w:rFonts w:ascii="Times New Roman" w:hAnsi="Times New Roman" w:cs="Times New Roman"/>
                <w:szCs w:val="22"/>
              </w:rPr>
            </w:pPr>
          </w:p>
        </w:tc>
        <w:tc>
          <w:tcPr>
            <w:tcW w:w="236" w:type="dxa"/>
          </w:tcPr>
          <w:p w:rsidR="00AC02D8" w:rsidRPr="000F264C" w:rsidRDefault="00AC02D8" w:rsidP="00053F4E">
            <w:pPr>
              <w:tabs>
                <w:tab w:val="decimal" w:pos="798"/>
              </w:tabs>
              <w:spacing w:after="0" w:line="240" w:lineRule="atLeast"/>
              <w:ind w:left="-187" w:right="-25"/>
              <w:rPr>
                <w:rFonts w:ascii="Times New Roman" w:hAnsi="Times New Roman" w:cs="Times New Roman"/>
                <w:b/>
                <w:bCs/>
                <w:szCs w:val="22"/>
              </w:rPr>
            </w:pPr>
          </w:p>
        </w:tc>
        <w:tc>
          <w:tcPr>
            <w:tcW w:w="1234" w:type="dxa"/>
            <w:tcBorders>
              <w:top w:val="single" w:sz="4" w:space="0" w:color="auto"/>
            </w:tcBorders>
            <w:vAlign w:val="bottom"/>
          </w:tcPr>
          <w:p w:rsidR="00AC02D8" w:rsidRPr="000F264C" w:rsidRDefault="00AC02D8" w:rsidP="00053F4E">
            <w:pPr>
              <w:tabs>
                <w:tab w:val="decimal" w:pos="830"/>
                <w:tab w:val="decimal" w:pos="916"/>
              </w:tabs>
              <w:spacing w:after="0" w:line="240" w:lineRule="atLeast"/>
              <w:ind w:left="-187" w:right="-25"/>
              <w:rPr>
                <w:rFonts w:ascii="Times New Roman" w:hAnsi="Times New Roman" w:cs="Times New Roman"/>
                <w:b/>
                <w:bCs/>
                <w:szCs w:val="22"/>
              </w:rPr>
            </w:pPr>
          </w:p>
        </w:tc>
      </w:tr>
      <w:tr w:rsidR="0055113B" w:rsidRPr="000F264C" w:rsidTr="000B3789">
        <w:tc>
          <w:tcPr>
            <w:tcW w:w="3209" w:type="dxa"/>
            <w:gridSpan w:val="2"/>
            <w:vAlign w:val="bottom"/>
          </w:tcPr>
          <w:p w:rsidR="0055113B" w:rsidRPr="000F264C" w:rsidRDefault="0055113B" w:rsidP="00ED06B6">
            <w:pPr>
              <w:tabs>
                <w:tab w:val="left" w:pos="405"/>
              </w:tabs>
              <w:spacing w:after="0" w:line="240" w:lineRule="atLeast"/>
              <w:ind w:left="522" w:right="-25" w:hanging="117"/>
              <w:jc w:val="thaiDistribute"/>
              <w:rPr>
                <w:rFonts w:ascii="Times New Roman" w:eastAsia="Cordia New" w:hAnsi="Times New Roman" w:cs="Times New Roman"/>
                <w:b/>
                <w:bCs/>
                <w:szCs w:val="22"/>
                <w:cs/>
              </w:rPr>
            </w:pPr>
            <w:r w:rsidRPr="000F264C">
              <w:rPr>
                <w:rFonts w:ascii="Times New Roman" w:eastAsia="Cordia New" w:hAnsi="Times New Roman" w:cs="Times New Roman"/>
                <w:b/>
                <w:bCs/>
                <w:szCs w:val="22"/>
              </w:rPr>
              <w:t xml:space="preserve">-Ordinary </w:t>
            </w:r>
            <w:r w:rsidRPr="000F264C">
              <w:rPr>
                <w:rFonts w:ascii="Times New Roman" w:hAnsi="Times New Roman" w:cs="Times New Roman"/>
                <w:b/>
                <w:bCs/>
                <w:szCs w:val="22"/>
              </w:rPr>
              <w:t>shares</w:t>
            </w:r>
          </w:p>
        </w:tc>
        <w:tc>
          <w:tcPr>
            <w:tcW w:w="809" w:type="dxa"/>
            <w:vAlign w:val="bottom"/>
          </w:tcPr>
          <w:p w:rsidR="0055113B" w:rsidRPr="000F264C" w:rsidRDefault="0055113B" w:rsidP="00053F4E">
            <w:pPr>
              <w:spacing w:after="0" w:line="240" w:lineRule="atLeast"/>
              <w:ind w:left="-187" w:right="-25"/>
              <w:jc w:val="center"/>
              <w:rPr>
                <w:rFonts w:ascii="Times New Roman" w:hAnsi="Times New Roman" w:cs="Times New Roman"/>
                <w:b/>
                <w:bCs/>
                <w:i/>
                <w:iCs/>
                <w:szCs w:val="22"/>
              </w:rPr>
            </w:pPr>
            <w:r w:rsidRPr="000F264C">
              <w:rPr>
                <w:rFonts w:ascii="Times New Roman" w:hAnsi="Times New Roman" w:cs="Times New Roman"/>
                <w:b/>
                <w:bCs/>
                <w:i/>
                <w:iCs/>
                <w:szCs w:val="22"/>
                <w:cs/>
              </w:rPr>
              <w:t>0.</w:t>
            </w:r>
            <w:r w:rsidRPr="000F264C">
              <w:rPr>
                <w:rFonts w:ascii="Times New Roman" w:hAnsi="Times New Roman" w:cs="Times New Roman"/>
                <w:b/>
                <w:bCs/>
                <w:i/>
                <w:iCs/>
                <w:szCs w:val="22"/>
              </w:rPr>
              <w:t>5</w:t>
            </w:r>
            <w:r w:rsidRPr="000F264C">
              <w:rPr>
                <w:rFonts w:ascii="Times New Roman" w:hAnsi="Times New Roman" w:cs="Times New Roman"/>
                <w:b/>
                <w:bCs/>
                <w:i/>
                <w:iCs/>
                <w:szCs w:val="22"/>
                <w:cs/>
              </w:rPr>
              <w:t>0</w:t>
            </w:r>
          </w:p>
        </w:tc>
        <w:tc>
          <w:tcPr>
            <w:tcW w:w="236" w:type="dxa"/>
          </w:tcPr>
          <w:p w:rsidR="0055113B" w:rsidRPr="000F264C" w:rsidRDefault="0055113B" w:rsidP="00053F4E">
            <w:pPr>
              <w:tabs>
                <w:tab w:val="decimal" w:pos="949"/>
              </w:tabs>
              <w:spacing w:after="0" w:line="240" w:lineRule="atLeast"/>
              <w:ind w:left="-187" w:right="-25"/>
              <w:jc w:val="center"/>
              <w:rPr>
                <w:rFonts w:ascii="Times New Roman" w:hAnsi="Times New Roman" w:cs="Times New Roman"/>
                <w:b/>
                <w:bCs/>
                <w:szCs w:val="22"/>
              </w:rPr>
            </w:pPr>
          </w:p>
        </w:tc>
        <w:tc>
          <w:tcPr>
            <w:tcW w:w="1184" w:type="dxa"/>
            <w:tcBorders>
              <w:bottom w:val="double" w:sz="4" w:space="0" w:color="auto"/>
            </w:tcBorders>
            <w:vAlign w:val="bottom"/>
          </w:tcPr>
          <w:p w:rsidR="0055113B" w:rsidRPr="0055113B" w:rsidRDefault="000C4B97" w:rsidP="00A417D9">
            <w:pPr>
              <w:tabs>
                <w:tab w:val="decimal" w:pos="107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300,000,000</w:t>
            </w:r>
          </w:p>
        </w:tc>
        <w:tc>
          <w:tcPr>
            <w:tcW w:w="236" w:type="dxa"/>
          </w:tcPr>
          <w:p w:rsidR="0055113B" w:rsidRPr="0055113B" w:rsidRDefault="0055113B" w:rsidP="00A417D9">
            <w:pPr>
              <w:tabs>
                <w:tab w:val="decimal" w:pos="798"/>
                <w:tab w:val="decimal" w:pos="107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rsidR="0055113B" w:rsidRPr="0055113B" w:rsidRDefault="000C4B97" w:rsidP="00A417D9">
            <w:pPr>
              <w:tabs>
                <w:tab w:val="decimal" w:pos="1076"/>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150,000,000</w:t>
            </w:r>
          </w:p>
        </w:tc>
        <w:tc>
          <w:tcPr>
            <w:tcW w:w="284" w:type="dxa"/>
          </w:tcPr>
          <w:p w:rsidR="0055113B" w:rsidRPr="0055113B" w:rsidRDefault="0055113B" w:rsidP="00A417D9">
            <w:pPr>
              <w:tabs>
                <w:tab w:val="decimal" w:pos="916"/>
                <w:tab w:val="decimal" w:pos="1076"/>
              </w:tabs>
              <w:spacing w:after="0" w:line="240" w:lineRule="atLeast"/>
              <w:ind w:left="-187" w:right="-25"/>
              <w:rPr>
                <w:rFonts w:ascii="Times New Roman" w:hAnsi="Times New Roman" w:cs="Times New Roman"/>
                <w:b/>
                <w:bCs/>
                <w:szCs w:val="22"/>
              </w:rPr>
            </w:pPr>
          </w:p>
        </w:tc>
        <w:tc>
          <w:tcPr>
            <w:tcW w:w="1270"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300,000,000</w:t>
            </w:r>
          </w:p>
        </w:tc>
        <w:tc>
          <w:tcPr>
            <w:tcW w:w="236" w:type="dxa"/>
          </w:tcPr>
          <w:p w:rsidR="0055113B" w:rsidRPr="0055113B" w:rsidRDefault="0055113B" w:rsidP="00A417D9">
            <w:pPr>
              <w:tabs>
                <w:tab w:val="decimal" w:pos="798"/>
                <w:tab w:val="decimal" w:pos="1076"/>
              </w:tabs>
              <w:spacing w:after="0" w:line="240" w:lineRule="atLeast"/>
              <w:ind w:left="-187" w:right="-25"/>
              <w:rPr>
                <w:rFonts w:ascii="Times New Roman" w:hAnsi="Times New Roman" w:cs="Times New Roman"/>
                <w:b/>
                <w:bCs/>
                <w:szCs w:val="22"/>
              </w:rPr>
            </w:pPr>
          </w:p>
        </w:tc>
        <w:tc>
          <w:tcPr>
            <w:tcW w:w="1234" w:type="dxa"/>
            <w:tcBorders>
              <w:bottom w:val="double" w:sz="4" w:space="0" w:color="auto"/>
            </w:tcBorders>
            <w:vAlign w:val="bottom"/>
          </w:tcPr>
          <w:p w:rsidR="0055113B" w:rsidRPr="0055113B" w:rsidRDefault="0055113B" w:rsidP="00A417D9">
            <w:pPr>
              <w:tabs>
                <w:tab w:val="decimal" w:pos="1076"/>
              </w:tabs>
              <w:spacing w:after="0" w:line="240" w:lineRule="atLeast"/>
              <w:ind w:left="-187" w:right="-25"/>
              <w:rPr>
                <w:rFonts w:ascii="Times New Roman" w:hAnsi="Times New Roman" w:cs="Times New Roman"/>
                <w:b/>
                <w:bCs/>
                <w:szCs w:val="22"/>
              </w:rPr>
            </w:pPr>
            <w:r w:rsidRPr="0055113B">
              <w:rPr>
                <w:rFonts w:ascii="Times New Roman" w:hAnsi="Times New Roman" w:cs="Times New Roman"/>
                <w:b/>
                <w:bCs/>
                <w:szCs w:val="22"/>
              </w:rPr>
              <w:t>150,000,000</w:t>
            </w:r>
          </w:p>
        </w:tc>
      </w:tr>
    </w:tbl>
    <w:p w:rsidR="00941E4B" w:rsidRDefault="00941E4B" w:rsidP="00941E4B">
      <w:pPr>
        <w:tabs>
          <w:tab w:val="left" w:pos="900"/>
        </w:tabs>
        <w:spacing w:after="0" w:line="240" w:lineRule="atLeast"/>
        <w:ind w:left="900" w:right="27"/>
        <w:jc w:val="thaiDistribute"/>
        <w:rPr>
          <w:rFonts w:ascii="Times New Roman" w:hAnsi="Times New Roman" w:cs="Angsana New"/>
          <w:szCs w:val="22"/>
        </w:rPr>
      </w:pPr>
    </w:p>
    <w:p w:rsidR="00941E4B" w:rsidRPr="00624646" w:rsidRDefault="00941E4B" w:rsidP="00E1511D">
      <w:pPr>
        <w:numPr>
          <w:ilvl w:val="0"/>
          <w:numId w:val="16"/>
        </w:numPr>
        <w:tabs>
          <w:tab w:val="left" w:pos="900"/>
        </w:tabs>
        <w:spacing w:after="0" w:line="240" w:lineRule="atLeast"/>
        <w:ind w:left="900" w:right="27"/>
        <w:jc w:val="thaiDistribute"/>
        <w:rPr>
          <w:rFonts w:ascii="Times New Roman" w:hAnsi="Times New Roman" w:cs="Angsana New"/>
          <w:szCs w:val="22"/>
        </w:rPr>
      </w:pPr>
      <w:r w:rsidRPr="00624646">
        <w:rPr>
          <w:rFonts w:ascii="Times New Roman" w:hAnsi="Times New Roman" w:cs="Angsana New"/>
          <w:szCs w:val="22"/>
        </w:rPr>
        <w:t>Ordinary shareholders entitled to receive dividends as the declaration and had voting rights of one vote per share at the Company’s shareholder meeting.</w:t>
      </w:r>
    </w:p>
    <w:p w:rsidR="006E3BAB" w:rsidRPr="00624646" w:rsidRDefault="006E3BAB" w:rsidP="00517263">
      <w:pPr>
        <w:tabs>
          <w:tab w:val="left" w:pos="900"/>
        </w:tabs>
        <w:spacing w:after="0" w:line="200" w:lineRule="exact"/>
        <w:ind w:left="902" w:right="28"/>
        <w:jc w:val="thaiDistribute"/>
        <w:rPr>
          <w:rFonts w:ascii="Times New Roman" w:hAnsi="Times New Roman" w:cs="Angsana New"/>
          <w:szCs w:val="22"/>
        </w:rPr>
      </w:pPr>
    </w:p>
    <w:p w:rsidR="00B64823" w:rsidRPr="00624646" w:rsidRDefault="00E46F8A"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heme="minorBidi"/>
          <w:b/>
          <w:bCs/>
          <w:szCs w:val="22"/>
          <w:lang w:val="en-GB"/>
        </w:rPr>
        <w:t>Share premium and r</w:t>
      </w:r>
      <w:r w:rsidR="000E5A60" w:rsidRPr="00624646">
        <w:rPr>
          <w:rFonts w:ascii="Times New Roman" w:hAnsi="Times New Roman" w:cstheme="minorBidi"/>
          <w:b/>
          <w:bCs/>
          <w:szCs w:val="22"/>
          <w:lang w:val="en-GB"/>
        </w:rPr>
        <w:t>eserve</w:t>
      </w:r>
    </w:p>
    <w:p w:rsidR="000E5A60" w:rsidRPr="00624646" w:rsidRDefault="000E5A60" w:rsidP="00920596">
      <w:pPr>
        <w:spacing w:after="0" w:line="240" w:lineRule="auto"/>
        <w:ind w:left="567"/>
        <w:rPr>
          <w:rFonts w:ascii="Times New Roman" w:hAnsi="Times New Roman" w:cstheme="minorBidi"/>
          <w:szCs w:val="22"/>
        </w:rPr>
      </w:pPr>
    </w:p>
    <w:p w:rsidR="00830B2D" w:rsidRPr="00624646" w:rsidRDefault="00830B2D" w:rsidP="00830B2D">
      <w:pPr>
        <w:tabs>
          <w:tab w:val="left" w:pos="567"/>
        </w:tabs>
        <w:spacing w:after="0" w:line="240" w:lineRule="atLeast"/>
        <w:ind w:right="27" w:firstLine="567"/>
        <w:jc w:val="thaiDistribute"/>
        <w:rPr>
          <w:rFonts w:ascii="Times New Roman" w:hAnsi="Times New Roman" w:cs="Angsana New"/>
          <w:b/>
          <w:bCs/>
          <w:i/>
          <w:iCs/>
          <w:szCs w:val="22"/>
        </w:rPr>
      </w:pPr>
      <w:r w:rsidRPr="00624646">
        <w:rPr>
          <w:rFonts w:ascii="Times New Roman" w:hAnsi="Times New Roman" w:cs="Angsana New"/>
          <w:b/>
          <w:bCs/>
          <w:i/>
          <w:iCs/>
          <w:szCs w:val="22"/>
        </w:rPr>
        <w:t>Share premium</w:t>
      </w:r>
    </w:p>
    <w:p w:rsidR="00830B2D" w:rsidRPr="00624646" w:rsidRDefault="00830B2D" w:rsidP="00830B2D">
      <w:pPr>
        <w:tabs>
          <w:tab w:val="left" w:pos="567"/>
        </w:tabs>
        <w:spacing w:after="0" w:line="240" w:lineRule="atLeast"/>
        <w:ind w:right="27" w:firstLine="567"/>
        <w:jc w:val="thaiDistribute"/>
        <w:rPr>
          <w:rFonts w:ascii="Times New Roman" w:hAnsi="Times New Roman" w:cs="Angsana New"/>
          <w:szCs w:val="22"/>
        </w:rPr>
      </w:pPr>
    </w:p>
    <w:p w:rsidR="00830B2D" w:rsidRPr="00624646" w:rsidRDefault="00830B2D" w:rsidP="00830B2D">
      <w:pPr>
        <w:tabs>
          <w:tab w:val="left" w:pos="567"/>
        </w:tabs>
        <w:spacing w:after="0" w:line="240" w:lineRule="atLeast"/>
        <w:ind w:left="567" w:right="27"/>
        <w:jc w:val="thaiDistribute"/>
        <w:rPr>
          <w:rFonts w:ascii="Times New Roman" w:hAnsi="Times New Roman" w:cs="Times New Roman"/>
          <w:lang w:val="en-AU"/>
        </w:rPr>
      </w:pPr>
      <w:r w:rsidRPr="00624646">
        <w:rPr>
          <w:rFonts w:ascii="Times New Roman" w:hAnsi="Times New Roman" w:cs="Angsana New"/>
          <w:szCs w:val="22"/>
        </w:rPr>
        <w:t>Section</w:t>
      </w:r>
      <w:r w:rsidRPr="00624646">
        <w:rPr>
          <w:rFonts w:ascii="Times New Roman" w:hAnsi="Times New Roman" w:cs="Times New Roman"/>
          <w:lang w:val="en-AU"/>
        </w:rPr>
        <w:t xml:space="preserve"> 51 of the Public Companies Act B.E. 2535 requires companies to set aside share subscription monies received in excess of the par value of the shares issued to a reserve account (“share premium”). </w:t>
      </w:r>
      <w:r w:rsidR="000B3789" w:rsidRPr="00624646">
        <w:rPr>
          <w:rFonts w:ascii="Times New Roman" w:hAnsi="Times New Roman" w:cs="Times New Roman"/>
          <w:lang w:val="en-AU"/>
        </w:rPr>
        <w:t xml:space="preserve"> </w:t>
      </w:r>
      <w:r w:rsidRPr="00624646">
        <w:rPr>
          <w:rFonts w:ascii="Times New Roman" w:hAnsi="Times New Roman" w:cs="Times New Roman"/>
          <w:lang w:val="en-AU"/>
        </w:rPr>
        <w:t>Share premium is not available for dividend distribution.</w:t>
      </w:r>
    </w:p>
    <w:p w:rsidR="008508C4" w:rsidRPr="00624646" w:rsidRDefault="008508C4" w:rsidP="00920596">
      <w:pPr>
        <w:tabs>
          <w:tab w:val="left" w:pos="567"/>
        </w:tabs>
        <w:spacing w:after="0" w:line="240" w:lineRule="atLeast"/>
        <w:ind w:right="27" w:firstLine="567"/>
        <w:jc w:val="thaiDistribute"/>
        <w:rPr>
          <w:rFonts w:ascii="Times New Roman" w:hAnsi="Times New Roman" w:cs="Angsana New"/>
          <w:szCs w:val="22"/>
        </w:rPr>
      </w:pPr>
    </w:p>
    <w:p w:rsidR="000E5A60" w:rsidRPr="00624646" w:rsidRDefault="00F53C84" w:rsidP="00920596">
      <w:pPr>
        <w:tabs>
          <w:tab w:val="left" w:pos="567"/>
        </w:tabs>
        <w:spacing w:after="0" w:line="240" w:lineRule="atLeast"/>
        <w:ind w:right="27" w:firstLine="567"/>
        <w:jc w:val="thaiDistribute"/>
        <w:rPr>
          <w:rFonts w:ascii="Times New Roman" w:hAnsi="Times New Roman" w:cs="Angsana New"/>
          <w:szCs w:val="22"/>
        </w:rPr>
      </w:pPr>
      <w:r w:rsidRPr="00624646">
        <w:rPr>
          <w:rFonts w:ascii="Times New Roman" w:hAnsi="Times New Roman" w:cs="Angsana New"/>
          <w:szCs w:val="22"/>
        </w:rPr>
        <w:t>Reserves comprise</w:t>
      </w:r>
    </w:p>
    <w:p w:rsidR="00F53C84" w:rsidRPr="00624646" w:rsidRDefault="00F53C84" w:rsidP="00920596">
      <w:pPr>
        <w:spacing w:after="0" w:line="240" w:lineRule="auto"/>
        <w:ind w:left="567"/>
        <w:rPr>
          <w:rFonts w:ascii="Times New Roman" w:hAnsi="Times New Roman" w:cstheme="minorBidi"/>
          <w:szCs w:val="22"/>
        </w:rPr>
      </w:pPr>
    </w:p>
    <w:p w:rsidR="00F53C84" w:rsidRPr="00624646" w:rsidRDefault="00F53C84" w:rsidP="00717906">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Appropriations of profit and/or retained earnings</w:t>
      </w:r>
    </w:p>
    <w:p w:rsidR="000E5A60" w:rsidRPr="00624646" w:rsidRDefault="000E5A60" w:rsidP="00920596">
      <w:pPr>
        <w:spacing w:after="0" w:line="240" w:lineRule="auto"/>
        <w:ind w:left="567"/>
        <w:rPr>
          <w:rFonts w:ascii="Times New Roman" w:hAnsi="Times New Roman" w:cstheme="minorBidi"/>
          <w:szCs w:val="22"/>
        </w:rPr>
      </w:pPr>
    </w:p>
    <w:p w:rsidR="00B64823" w:rsidRPr="00624646" w:rsidRDefault="000E5A60" w:rsidP="00717906">
      <w:pPr>
        <w:spacing w:after="0" w:line="240" w:lineRule="atLeast"/>
        <w:ind w:firstLine="567"/>
        <w:rPr>
          <w:rFonts w:ascii="Times New Roman" w:hAnsi="Times New Roman" w:cs="Angsana New"/>
          <w:b/>
          <w:bCs/>
          <w:szCs w:val="22"/>
        </w:rPr>
      </w:pPr>
      <w:r w:rsidRPr="00624646">
        <w:rPr>
          <w:rFonts w:ascii="Times New Roman" w:hAnsi="Times New Roman" w:cs="Angsana New"/>
          <w:b/>
          <w:bCs/>
          <w:szCs w:val="22"/>
        </w:rPr>
        <w:t>Legal reserve</w:t>
      </w:r>
    </w:p>
    <w:p w:rsidR="00B64823" w:rsidRPr="00624646" w:rsidRDefault="00B64823" w:rsidP="00920596">
      <w:pPr>
        <w:spacing w:after="0" w:line="240" w:lineRule="auto"/>
        <w:ind w:left="567"/>
        <w:rPr>
          <w:rFonts w:ascii="Times New Roman" w:hAnsi="Times New Roman" w:cstheme="minorBidi"/>
          <w:szCs w:val="22"/>
        </w:rPr>
      </w:pPr>
    </w:p>
    <w:p w:rsidR="000E5A60" w:rsidRPr="00624646" w:rsidRDefault="00B64823" w:rsidP="00717906">
      <w:pPr>
        <w:tabs>
          <w:tab w:val="left" w:pos="900"/>
        </w:tabs>
        <w:spacing w:after="0" w:line="240" w:lineRule="atLeast"/>
        <w:ind w:left="567" w:right="27"/>
        <w:jc w:val="thaiDistribute"/>
        <w:rPr>
          <w:rFonts w:ascii="Times New Roman" w:hAnsi="Times New Roman" w:cs="Angsana New"/>
          <w:szCs w:val="22"/>
        </w:rPr>
      </w:pPr>
      <w:r w:rsidRPr="00624646">
        <w:rPr>
          <w:rFonts w:ascii="Times New Roman" w:hAnsi="Times New Roman" w:cs="Angsana New"/>
          <w:szCs w:val="22"/>
        </w:rPr>
        <w:t xml:space="preserve">In compliance with the Public Company Act, B.E. 2535 (1992) </w:t>
      </w:r>
      <w:r w:rsidR="005B3C30" w:rsidRPr="00624646">
        <w:rPr>
          <w:rFonts w:ascii="Times New Roman" w:hAnsi="Times New Roman" w:cs="Angsana New"/>
          <w:szCs w:val="22"/>
          <w:lang w:val="en-GB"/>
        </w:rPr>
        <w:t xml:space="preserve">section </w:t>
      </w:r>
      <w:r w:rsidR="005B3C30" w:rsidRPr="00624646">
        <w:rPr>
          <w:rFonts w:ascii="Times New Roman" w:hAnsi="Times New Roman" w:cs="Angsana New"/>
          <w:szCs w:val="22"/>
        </w:rPr>
        <w:t>116</w:t>
      </w:r>
      <w:r w:rsidRPr="00624646">
        <w:rPr>
          <w:rFonts w:ascii="Times New Roman" w:hAnsi="Times New Roman" w:cs="Angsana New"/>
          <w:szCs w:val="22"/>
        </w:rPr>
        <w:t>,</w:t>
      </w:r>
      <w:r w:rsidR="000E5A60" w:rsidRPr="00624646">
        <w:rPr>
          <w:rFonts w:ascii="Times New Roman" w:hAnsi="Times New Roman" w:cs="Angsana New" w:hint="cs"/>
          <w:szCs w:val="22"/>
          <w:cs/>
        </w:rPr>
        <w:t xml:space="preserve"> </w:t>
      </w:r>
      <w:r w:rsidR="000E5A60" w:rsidRPr="00624646">
        <w:rPr>
          <w:rFonts w:ascii="Times New Roman" w:hAnsi="Times New Roman" w:cs="Angsana New"/>
          <w:szCs w:val="22"/>
        </w:rPr>
        <w:t>the Company is required to set aside a reserve</w:t>
      </w:r>
      <w:r w:rsidR="000B3789" w:rsidRPr="00624646">
        <w:rPr>
          <w:rFonts w:ascii="Times New Roman" w:hAnsi="Times New Roman" w:cs="Angsana New"/>
          <w:szCs w:val="22"/>
        </w:rPr>
        <w:t xml:space="preserve"> </w:t>
      </w:r>
      <w:r w:rsidR="000E5A60" w:rsidRPr="00624646">
        <w:rPr>
          <w:rFonts w:ascii="Times New Roman" w:hAnsi="Times New Roman" w:cs="Angsana New"/>
          <w:szCs w:val="22"/>
        </w:rPr>
        <w:t>(“legal reserve”) at least 5% of net profit less deficits</w:t>
      </w:r>
      <w:r w:rsidR="000E5A60" w:rsidRPr="00624646">
        <w:rPr>
          <w:rFonts w:ascii="Times New Roman" w:hAnsi="Times New Roman" w:cs="Angsana New" w:hint="cs"/>
          <w:szCs w:val="22"/>
          <w:cs/>
        </w:rPr>
        <w:t xml:space="preserve"> </w:t>
      </w:r>
      <w:r w:rsidR="000E5A60" w:rsidRPr="00624646">
        <w:rPr>
          <w:rFonts w:ascii="Times New Roman" w:hAnsi="Times New Roman" w:cs="Angsana New"/>
          <w:szCs w:val="22"/>
        </w:rPr>
        <w:t>(if any) until meet 10% of authorized share capital.  Such legal reserve is not allowed to pay for dividend.</w:t>
      </w:r>
    </w:p>
    <w:p w:rsidR="00B64823" w:rsidRPr="00624646" w:rsidRDefault="00B64823" w:rsidP="00920596">
      <w:pPr>
        <w:spacing w:after="0" w:line="240" w:lineRule="auto"/>
        <w:ind w:left="567"/>
        <w:rPr>
          <w:rFonts w:ascii="Times New Roman" w:hAnsi="Times New Roman" w:cstheme="minorBidi"/>
          <w:szCs w:val="22"/>
        </w:rPr>
      </w:pPr>
    </w:p>
    <w:p w:rsidR="000E5A60" w:rsidRPr="00624646" w:rsidRDefault="000E5A60" w:rsidP="00717906">
      <w:pPr>
        <w:spacing w:after="0" w:line="240" w:lineRule="atLeast"/>
        <w:ind w:firstLine="567"/>
        <w:rPr>
          <w:rFonts w:ascii="Times New Roman" w:hAnsi="Times New Roman" w:cs="Angsana New"/>
          <w:b/>
          <w:bCs/>
          <w:i/>
          <w:iCs/>
          <w:szCs w:val="22"/>
        </w:rPr>
      </w:pPr>
      <w:r w:rsidRPr="00624646">
        <w:rPr>
          <w:rFonts w:ascii="Times New Roman" w:hAnsi="Times New Roman" w:cs="Angsana New"/>
          <w:b/>
          <w:bCs/>
          <w:i/>
          <w:iCs/>
          <w:szCs w:val="22"/>
        </w:rPr>
        <w:t>Other components of equity</w:t>
      </w:r>
    </w:p>
    <w:p w:rsidR="000E5A60" w:rsidRPr="00624646" w:rsidRDefault="000E5A60" w:rsidP="00920596">
      <w:pPr>
        <w:spacing w:after="0" w:line="240" w:lineRule="auto"/>
        <w:ind w:left="567"/>
        <w:rPr>
          <w:rFonts w:ascii="Times New Roman" w:hAnsi="Times New Roman" w:cstheme="minorBidi"/>
          <w:szCs w:val="22"/>
        </w:rPr>
      </w:pPr>
    </w:p>
    <w:p w:rsidR="000E5A60" w:rsidRPr="00624646" w:rsidRDefault="003B4362" w:rsidP="00717906">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Exchange differences on translating financial statements</w:t>
      </w:r>
    </w:p>
    <w:p w:rsidR="00C5233C" w:rsidRPr="00624646" w:rsidRDefault="00C5233C" w:rsidP="00920596">
      <w:pPr>
        <w:spacing w:after="0" w:line="240" w:lineRule="auto"/>
        <w:ind w:left="567"/>
        <w:rPr>
          <w:rFonts w:ascii="Times New Roman" w:hAnsi="Times New Roman" w:cstheme="minorBidi"/>
          <w:szCs w:val="22"/>
        </w:rPr>
      </w:pPr>
    </w:p>
    <w:p w:rsidR="00C5233C" w:rsidRPr="00624646" w:rsidRDefault="00C5233C" w:rsidP="00C878AB">
      <w:pPr>
        <w:spacing w:after="0" w:line="240" w:lineRule="atLeast"/>
        <w:ind w:left="567"/>
        <w:jc w:val="thaiDistribute"/>
        <w:rPr>
          <w:rFonts w:ascii="Times New Roman" w:hAnsi="Times New Roman" w:cs="Angsana New"/>
          <w:szCs w:val="22"/>
        </w:rPr>
      </w:pPr>
      <w:r w:rsidRPr="00624646">
        <w:rPr>
          <w:rFonts w:ascii="Times New Roman" w:hAnsi="Times New Roman" w:cs="Angsana New"/>
          <w:szCs w:val="22"/>
          <w:lang w:val="en-GB"/>
        </w:rPr>
        <w:t>Exchange</w:t>
      </w:r>
      <w:r w:rsidRPr="00624646">
        <w:rPr>
          <w:rFonts w:ascii="Times New Roman" w:hAnsi="Times New Roman" w:cs="Angsana New"/>
          <w:szCs w:val="22"/>
        </w:rPr>
        <w:t xml:space="preserve"> differences on translating financial statements within equity comprises all foreign exchange differences arising from the translation of the financial statements of foreign operations and </w:t>
      </w:r>
      <w:r w:rsidR="008C4952" w:rsidRPr="00624646">
        <w:rPr>
          <w:rFonts w:ascii="Times New Roman" w:hAnsi="Times New Roman" w:cs="Angsana New"/>
          <w:szCs w:val="22"/>
        </w:rPr>
        <w:t>debt conversion on hedges of a net investment in the Company.</w:t>
      </w:r>
    </w:p>
    <w:p w:rsidR="00B64823" w:rsidRPr="00624646" w:rsidRDefault="00B64823" w:rsidP="00920596">
      <w:pPr>
        <w:spacing w:after="0" w:line="240" w:lineRule="auto"/>
        <w:ind w:left="567"/>
        <w:rPr>
          <w:rFonts w:ascii="Times New Roman" w:hAnsi="Times New Roman" w:cstheme="minorBidi"/>
          <w:szCs w:val="22"/>
        </w:rPr>
      </w:pPr>
    </w:p>
    <w:p w:rsidR="008E0530" w:rsidRPr="00624646" w:rsidRDefault="008E0530" w:rsidP="00717906">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Cash flow hedges</w:t>
      </w:r>
    </w:p>
    <w:p w:rsidR="003B4362" w:rsidRPr="00624646" w:rsidRDefault="003B4362" w:rsidP="00920596">
      <w:pPr>
        <w:spacing w:after="0" w:line="240" w:lineRule="auto"/>
        <w:ind w:left="567"/>
        <w:rPr>
          <w:rFonts w:ascii="Times New Roman" w:hAnsi="Times New Roman" w:cstheme="minorBidi"/>
          <w:szCs w:val="22"/>
        </w:rPr>
      </w:pPr>
    </w:p>
    <w:p w:rsidR="008E0530" w:rsidRPr="00624646" w:rsidRDefault="008E0530" w:rsidP="00717906">
      <w:pPr>
        <w:spacing w:after="0" w:line="240" w:lineRule="atLeast"/>
        <w:ind w:left="567"/>
        <w:rPr>
          <w:rFonts w:ascii="Times New Roman" w:hAnsi="Times New Roman" w:cs="Angsana New"/>
          <w:szCs w:val="22"/>
        </w:rPr>
      </w:pPr>
      <w:r w:rsidRPr="00624646">
        <w:rPr>
          <w:rFonts w:ascii="Times New Roman" w:hAnsi="Times New Roman" w:cs="Angsana New"/>
          <w:szCs w:val="22"/>
          <w:lang w:val="en-GB"/>
        </w:rPr>
        <w:t>Th</w:t>
      </w:r>
      <w:r w:rsidRPr="00624646">
        <w:rPr>
          <w:rFonts w:ascii="Times New Roman" w:hAnsi="Times New Roman" w:cs="Angsana New"/>
          <w:b/>
          <w:bCs/>
          <w:szCs w:val="22"/>
          <w:lang w:val="en-GB"/>
        </w:rPr>
        <w:t>e</w:t>
      </w:r>
      <w:r w:rsidRPr="00624646">
        <w:rPr>
          <w:rFonts w:ascii="Times New Roman" w:hAnsi="Times New Roman" w:cs="Angsana New"/>
          <w:szCs w:val="22"/>
        </w:rPr>
        <w:t xml:space="preserve"> cash flow hedges account </w:t>
      </w:r>
      <w:r w:rsidR="00CB6B6E">
        <w:rPr>
          <w:rFonts w:ascii="Times New Roman" w:hAnsi="Times New Roman" w:cs="Angsana New"/>
          <w:szCs w:val="22"/>
        </w:rPr>
        <w:t>i</w:t>
      </w:r>
      <w:r w:rsidRPr="00624646">
        <w:rPr>
          <w:rFonts w:ascii="Times New Roman" w:hAnsi="Times New Roman" w:cs="Angsana New"/>
          <w:szCs w:val="22"/>
        </w:rPr>
        <w:t>n equity comprises the cumulative net change in the fair value of cash flow hedges related to hedged transactions that have not yet occurred.</w:t>
      </w:r>
    </w:p>
    <w:p w:rsidR="00517263" w:rsidRPr="00624646" w:rsidRDefault="00517263" w:rsidP="00517263">
      <w:pPr>
        <w:tabs>
          <w:tab w:val="left" w:pos="900"/>
        </w:tabs>
        <w:spacing w:after="0" w:line="200" w:lineRule="exact"/>
        <w:ind w:left="902" w:right="28"/>
        <w:jc w:val="thaiDistribute"/>
        <w:rPr>
          <w:rFonts w:ascii="Times New Roman" w:hAnsi="Times New Roman" w:cs="Angsana New"/>
          <w:szCs w:val="22"/>
        </w:rPr>
      </w:pPr>
    </w:p>
    <w:p w:rsidR="00830B2D" w:rsidRPr="00624646" w:rsidRDefault="00830B2D" w:rsidP="00830B2D">
      <w:pPr>
        <w:spacing w:after="0" w:line="240" w:lineRule="atLeast"/>
        <w:ind w:firstLine="567"/>
        <w:rPr>
          <w:rFonts w:ascii="Times New Roman" w:hAnsi="Times New Roman" w:cs="Angsana New"/>
          <w:b/>
          <w:bCs/>
          <w:szCs w:val="22"/>
          <w:lang w:val="en-GB"/>
        </w:rPr>
      </w:pPr>
      <w:r w:rsidRPr="00624646">
        <w:rPr>
          <w:rFonts w:ascii="Times New Roman" w:hAnsi="Times New Roman" w:cs="Angsana New"/>
          <w:b/>
          <w:bCs/>
          <w:szCs w:val="22"/>
          <w:lang w:val="en-GB"/>
        </w:rPr>
        <w:t>Movement in reserves</w:t>
      </w:r>
    </w:p>
    <w:p w:rsidR="003B4362" w:rsidRPr="00624646" w:rsidRDefault="003B4362" w:rsidP="00517263">
      <w:pPr>
        <w:tabs>
          <w:tab w:val="left" w:pos="900"/>
        </w:tabs>
        <w:spacing w:after="0" w:line="200" w:lineRule="exact"/>
        <w:ind w:left="902" w:right="28"/>
        <w:jc w:val="thaiDistribute"/>
        <w:rPr>
          <w:rFonts w:ascii="Times New Roman" w:hAnsi="Times New Roman" w:cs="Angsana New"/>
          <w:szCs w:val="22"/>
        </w:rPr>
      </w:pPr>
    </w:p>
    <w:p w:rsidR="002E001B" w:rsidRDefault="00C274D0" w:rsidP="002E001B">
      <w:pPr>
        <w:spacing w:after="0" w:line="240" w:lineRule="atLeast"/>
        <w:ind w:firstLine="567"/>
        <w:rPr>
          <w:rFonts w:ascii="Times New Roman" w:hAnsi="Times New Roman" w:cs="Times New Roman"/>
          <w:szCs w:val="22"/>
          <w:lang w:val="en-GB"/>
        </w:rPr>
      </w:pPr>
      <w:r w:rsidRPr="00624646">
        <w:rPr>
          <w:rFonts w:ascii="Times New Roman" w:hAnsi="Times New Roman" w:cs="Times New Roman"/>
          <w:szCs w:val="22"/>
          <w:lang w:val="en-GB"/>
        </w:rPr>
        <w:t>Movement in reserv</w:t>
      </w:r>
      <w:r w:rsidR="000B3789" w:rsidRPr="00624646">
        <w:rPr>
          <w:rFonts w:ascii="Times New Roman" w:hAnsi="Times New Roman" w:cs="Times New Roman"/>
          <w:szCs w:val="22"/>
          <w:lang w:val="en-GB"/>
        </w:rPr>
        <w:t>es capital is presented in the s</w:t>
      </w:r>
      <w:r w:rsidRPr="00624646">
        <w:rPr>
          <w:rFonts w:ascii="Times New Roman" w:hAnsi="Times New Roman" w:cs="Times New Roman"/>
          <w:szCs w:val="22"/>
          <w:lang w:val="en-GB"/>
        </w:rPr>
        <w:t>tatements of changes in equity</w:t>
      </w:r>
      <w:r w:rsidR="00517263" w:rsidRPr="00624646">
        <w:rPr>
          <w:rFonts w:ascii="Times New Roman" w:hAnsi="Times New Roman" w:cs="Times New Roman"/>
          <w:szCs w:val="22"/>
          <w:lang w:val="en-GB"/>
        </w:rPr>
        <w:t>.</w:t>
      </w:r>
    </w:p>
    <w:p w:rsidR="00276123" w:rsidRPr="00624646" w:rsidRDefault="00276123"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Other income</w:t>
      </w:r>
    </w:p>
    <w:p w:rsidR="008508C4" w:rsidRPr="00624646" w:rsidRDefault="008508C4" w:rsidP="008508C4">
      <w:pPr>
        <w:spacing w:after="0" w:line="240" w:lineRule="atLeast"/>
        <w:ind w:left="539" w:right="-45"/>
        <w:jc w:val="thaiDistribute"/>
        <w:rPr>
          <w:rFonts w:ascii="Times New Roman" w:hAnsi="Times New Roman" w:cs="Times New Roman"/>
          <w:szCs w:val="22"/>
          <w:cs/>
        </w:rPr>
      </w:pPr>
    </w:p>
    <w:tbl>
      <w:tblPr>
        <w:tblW w:w="9792" w:type="dxa"/>
        <w:tblInd w:w="18" w:type="dxa"/>
        <w:tblLayout w:type="fixed"/>
        <w:tblLook w:val="01E0"/>
      </w:tblPr>
      <w:tblGrid>
        <w:gridCol w:w="4059"/>
        <w:gridCol w:w="1288"/>
        <w:gridCol w:w="240"/>
        <w:gridCol w:w="34"/>
        <w:gridCol w:w="1273"/>
        <w:gridCol w:w="269"/>
        <w:gridCol w:w="1243"/>
        <w:gridCol w:w="236"/>
        <w:gridCol w:w="1150"/>
      </w:tblGrid>
      <w:tr w:rsidR="008508C4" w:rsidRPr="00624646" w:rsidTr="00087CB1">
        <w:tc>
          <w:tcPr>
            <w:tcW w:w="4059"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2835" w:type="dxa"/>
            <w:gridSpan w:val="4"/>
          </w:tcPr>
          <w:p w:rsidR="008508C4" w:rsidRPr="00624646" w:rsidRDefault="008508C4" w:rsidP="00024FF8">
            <w:pPr>
              <w:spacing w:after="0" w:line="240" w:lineRule="atLeast"/>
              <w:ind w:left="84" w:right="43"/>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tcPr>
          <w:p w:rsidR="008508C4" w:rsidRPr="00624646" w:rsidRDefault="008508C4" w:rsidP="00024FF8">
            <w:pPr>
              <w:spacing w:after="0" w:line="240" w:lineRule="atLeast"/>
              <w:ind w:left="605" w:right="43"/>
              <w:jc w:val="center"/>
              <w:rPr>
                <w:rFonts w:ascii="Times New Roman" w:hAnsi="Times New Roman" w:cs="Times New Roman"/>
                <w:bCs/>
                <w:szCs w:val="22"/>
                <w:lang w:val="en-GB"/>
              </w:rPr>
            </w:pPr>
          </w:p>
        </w:tc>
        <w:tc>
          <w:tcPr>
            <w:tcW w:w="2629" w:type="dxa"/>
            <w:gridSpan w:val="3"/>
          </w:tcPr>
          <w:p w:rsidR="008508C4" w:rsidRPr="00624646" w:rsidRDefault="008508C4" w:rsidP="00024FF8">
            <w:pPr>
              <w:spacing w:after="0" w:line="240" w:lineRule="atLeast"/>
              <w:ind w:left="88" w:right="43"/>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8508C4" w:rsidRPr="00624646" w:rsidTr="00087CB1">
        <w:tc>
          <w:tcPr>
            <w:tcW w:w="4059"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sidR="001C48F3">
              <w:rPr>
                <w:rFonts w:ascii="Times New Roman" w:hAnsi="Times New Roman" w:cs="Times New Roman"/>
                <w:szCs w:val="22"/>
                <w:lang w:val="en-GB"/>
              </w:rPr>
              <w:t>1</w:t>
            </w:r>
          </w:p>
        </w:tc>
        <w:tc>
          <w:tcPr>
            <w:tcW w:w="274" w:type="dxa"/>
            <w:gridSpan w:val="2"/>
          </w:tcPr>
          <w:p w:rsidR="008508C4" w:rsidRPr="00624646" w:rsidRDefault="008508C4" w:rsidP="00024FF8">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w:t>
            </w:r>
            <w:r w:rsidR="001C48F3">
              <w:rPr>
                <w:rFonts w:ascii="Times New Roman" w:hAnsi="Times New Roman" w:cs="Times New Roman"/>
                <w:szCs w:val="22"/>
                <w:lang w:val="en-GB"/>
              </w:rPr>
              <w:t>20</w:t>
            </w:r>
          </w:p>
        </w:tc>
        <w:tc>
          <w:tcPr>
            <w:tcW w:w="269" w:type="dxa"/>
          </w:tcPr>
          <w:p w:rsidR="008508C4" w:rsidRPr="00624646" w:rsidRDefault="008508C4" w:rsidP="00024FF8">
            <w:pPr>
              <w:spacing w:after="0" w:line="240" w:lineRule="atLeast"/>
              <w:ind w:left="605" w:right="43"/>
              <w:jc w:val="center"/>
              <w:rPr>
                <w:rFonts w:ascii="Times New Roman" w:hAnsi="Times New Roman" w:cs="Times New Roman"/>
                <w:bCs/>
                <w:szCs w:val="22"/>
                <w:lang w:val="en-GB"/>
              </w:rPr>
            </w:pPr>
          </w:p>
        </w:tc>
        <w:tc>
          <w:tcPr>
            <w:tcW w:w="1243"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cs/>
              </w:rPr>
              <w:t>2</w:t>
            </w:r>
            <w:r w:rsidRPr="00624646">
              <w:rPr>
                <w:rFonts w:ascii="Times New Roman" w:hAnsi="Times New Roman" w:cs="Times New Roman"/>
                <w:szCs w:val="22"/>
                <w:lang w:val="en-GB"/>
              </w:rPr>
              <w:t>02</w:t>
            </w:r>
            <w:r w:rsidR="001C48F3">
              <w:rPr>
                <w:rFonts w:ascii="Times New Roman" w:hAnsi="Times New Roman" w:cs="Times New Roman"/>
                <w:szCs w:val="22"/>
                <w:lang w:val="en-GB"/>
              </w:rPr>
              <w:t>1</w:t>
            </w:r>
          </w:p>
        </w:tc>
        <w:tc>
          <w:tcPr>
            <w:tcW w:w="236" w:type="dxa"/>
          </w:tcPr>
          <w:p w:rsidR="008508C4" w:rsidRPr="00624646" w:rsidRDefault="008508C4" w:rsidP="00024FF8">
            <w:pPr>
              <w:tabs>
                <w:tab w:val="decimal" w:pos="792"/>
              </w:tabs>
              <w:spacing w:after="0" w:line="240" w:lineRule="atLeast"/>
              <w:ind w:left="522" w:right="43"/>
              <w:jc w:val="center"/>
              <w:rPr>
                <w:rFonts w:ascii="Times New Roman" w:hAnsi="Times New Roman" w:cs="Times New Roman"/>
                <w:szCs w:val="22"/>
                <w:cs/>
              </w:rPr>
            </w:pPr>
          </w:p>
        </w:tc>
        <w:tc>
          <w:tcPr>
            <w:tcW w:w="1150" w:type="dxa"/>
            <w:vAlign w:val="center"/>
          </w:tcPr>
          <w:p w:rsidR="008508C4" w:rsidRPr="00624646" w:rsidRDefault="008508C4"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1C48F3">
              <w:rPr>
                <w:rFonts w:ascii="Times New Roman" w:hAnsi="Times New Roman" w:cs="Times New Roman"/>
                <w:szCs w:val="22"/>
              </w:rPr>
              <w:t>20</w:t>
            </w:r>
          </w:p>
        </w:tc>
      </w:tr>
      <w:tr w:rsidR="008508C4" w:rsidRPr="00624646" w:rsidTr="00087CB1">
        <w:tc>
          <w:tcPr>
            <w:tcW w:w="4059" w:type="dxa"/>
          </w:tcPr>
          <w:p w:rsidR="008508C4" w:rsidRPr="00624646" w:rsidRDefault="008508C4" w:rsidP="00024FF8">
            <w:pPr>
              <w:spacing w:after="0" w:line="240" w:lineRule="atLeast"/>
              <w:ind w:left="605" w:right="-108"/>
              <w:jc w:val="thaiDistribute"/>
              <w:rPr>
                <w:rFonts w:ascii="Times New Roman" w:hAnsi="Times New Roman" w:cs="Times New Roman"/>
                <w:b/>
                <w:szCs w:val="22"/>
                <w:lang w:val="en-GB"/>
              </w:rPr>
            </w:pPr>
          </w:p>
        </w:tc>
        <w:tc>
          <w:tcPr>
            <w:tcW w:w="5733" w:type="dxa"/>
            <w:gridSpan w:val="8"/>
          </w:tcPr>
          <w:p w:rsidR="008508C4" w:rsidRPr="00624646" w:rsidRDefault="008508C4" w:rsidP="00024FF8">
            <w:pPr>
              <w:spacing w:after="0" w:line="240" w:lineRule="atLeast"/>
              <w:ind w:left="605" w:right="-108"/>
              <w:jc w:val="center"/>
              <w:rPr>
                <w:rFonts w:ascii="Times New Roman" w:hAnsi="Times New Roman" w:cs="Times New Roman"/>
                <w:b/>
                <w:szCs w:val="22"/>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Gains on exchange rate</w:t>
            </w:r>
          </w:p>
        </w:tc>
        <w:tc>
          <w:tcPr>
            <w:tcW w:w="1288" w:type="dxa"/>
          </w:tcPr>
          <w:p w:rsidR="000C4B97" w:rsidRPr="000C4B97" w:rsidRDefault="000C4B97" w:rsidP="000C4B97">
            <w:pPr>
              <w:tabs>
                <w:tab w:val="decimal" w:pos="1104"/>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7,745,120</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5,385,291</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5,744,933</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4,494,700</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Building rental income</w:t>
            </w:r>
          </w:p>
        </w:tc>
        <w:tc>
          <w:tcPr>
            <w:tcW w:w="1288" w:type="dxa"/>
          </w:tcPr>
          <w:p w:rsidR="000C4B97" w:rsidRPr="000C4B97" w:rsidRDefault="000C4B97" w:rsidP="000C4B97">
            <w:pPr>
              <w:tabs>
                <w:tab w:val="decimal" w:pos="318"/>
              </w:tabs>
              <w:spacing w:after="0" w:line="240" w:lineRule="atLeast"/>
              <w:ind w:left="-96" w:right="-59"/>
              <w:jc w:val="center"/>
              <w:rPr>
                <w:rFonts w:ascii="Times New Roman" w:hAnsi="Times New Roman" w:cs="Times New Roman"/>
                <w:szCs w:val="22"/>
                <w:lang w:val="en-GB"/>
              </w:rPr>
            </w:pPr>
            <w:r w:rsidRPr="000C4B97">
              <w:rPr>
                <w:rFonts w:ascii="Times New Roman" w:hAnsi="Times New Roman" w:cs="Times New Roman"/>
                <w:szCs w:val="22"/>
                <w:lang w:val="en-GB"/>
              </w:rPr>
              <w:t>-</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600"/>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1,624,800</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1,624,800</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Management fee</w:t>
            </w:r>
          </w:p>
        </w:tc>
        <w:tc>
          <w:tcPr>
            <w:tcW w:w="1288" w:type="dxa"/>
          </w:tcPr>
          <w:p w:rsidR="000C4B97" w:rsidRPr="000C4B97" w:rsidRDefault="000C4B97" w:rsidP="000C4B97">
            <w:pPr>
              <w:tabs>
                <w:tab w:val="decimal" w:pos="318"/>
              </w:tabs>
              <w:spacing w:after="0" w:line="240" w:lineRule="atLeast"/>
              <w:ind w:left="-96" w:right="-59"/>
              <w:jc w:val="center"/>
              <w:rPr>
                <w:rFonts w:ascii="Times New Roman" w:hAnsi="Times New Roman" w:cs="Times New Roman"/>
                <w:szCs w:val="22"/>
                <w:lang w:val="en-GB"/>
              </w:rPr>
            </w:pPr>
            <w:r w:rsidRPr="000C4B97">
              <w:rPr>
                <w:rFonts w:ascii="Times New Roman" w:hAnsi="Times New Roman" w:cs="Times New Roman"/>
                <w:szCs w:val="22"/>
                <w:lang w:val="en-GB"/>
              </w:rPr>
              <w:t>-</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600"/>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1,176,000</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1,176,000</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Transportation service</w:t>
            </w:r>
          </w:p>
        </w:tc>
        <w:tc>
          <w:tcPr>
            <w:tcW w:w="1288" w:type="dxa"/>
          </w:tcPr>
          <w:p w:rsidR="000C4B97" w:rsidRPr="000C4B97" w:rsidRDefault="000C4B97" w:rsidP="000C4B97">
            <w:pPr>
              <w:tabs>
                <w:tab w:val="decimal" w:pos="1104"/>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1,874,439</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rPr>
              <w:t>2,946,944</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1,874,439</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2,946,944</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Angsana New"/>
                <w:szCs w:val="22"/>
                <w:lang w:val="en-GB"/>
              </w:rPr>
              <w:t>Litigation compensation</w:t>
            </w:r>
          </w:p>
        </w:tc>
        <w:tc>
          <w:tcPr>
            <w:tcW w:w="1288" w:type="dxa"/>
          </w:tcPr>
          <w:p w:rsidR="000C4B97" w:rsidRPr="000C4B97" w:rsidRDefault="000C4B97" w:rsidP="000C4B97">
            <w:pPr>
              <w:tabs>
                <w:tab w:val="decimal" w:pos="318"/>
              </w:tabs>
              <w:spacing w:after="0" w:line="240" w:lineRule="atLeast"/>
              <w:ind w:left="-96" w:right="-59"/>
              <w:jc w:val="center"/>
              <w:rPr>
                <w:rFonts w:ascii="Times New Roman" w:hAnsi="Times New Roman" w:cs="Times New Roman"/>
                <w:szCs w:val="22"/>
                <w:lang w:val="en-GB"/>
              </w:rPr>
            </w:pPr>
            <w:r w:rsidRPr="000C4B97">
              <w:rPr>
                <w:rFonts w:ascii="Times New Roman" w:hAnsi="Times New Roman" w:cs="Times New Roman"/>
                <w:szCs w:val="22"/>
                <w:lang w:val="en-GB"/>
              </w:rPr>
              <w:t>-</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3,140,693</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616"/>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3,140,693</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Angsana New"/>
                <w:szCs w:val="22"/>
                <w:lang w:val="en-GB"/>
              </w:rPr>
            </w:pPr>
            <w:r w:rsidRPr="00592D72">
              <w:rPr>
                <w:rFonts w:ascii="Times New Roman" w:hAnsi="Times New Roman" w:cs="Angsana New"/>
                <w:szCs w:val="22"/>
                <w:lang w:val="en-GB"/>
              </w:rPr>
              <w:t>Bad debts recovered</w:t>
            </w:r>
          </w:p>
        </w:tc>
        <w:tc>
          <w:tcPr>
            <w:tcW w:w="1288" w:type="dxa"/>
          </w:tcPr>
          <w:p w:rsidR="000C4B97" w:rsidRPr="000C4B97" w:rsidRDefault="000C4B97" w:rsidP="000C4B97">
            <w:pPr>
              <w:tabs>
                <w:tab w:val="decimal" w:pos="1104"/>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4,739,543</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C4B97">
            <w:pPr>
              <w:tabs>
                <w:tab w:val="decimal" w:pos="60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3,279,451</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C4B97">
            <w:pPr>
              <w:tabs>
                <w:tab w:val="decimal" w:pos="600"/>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w:t>
            </w:r>
          </w:p>
        </w:tc>
      </w:tr>
      <w:tr w:rsidR="000C4B97" w:rsidRPr="00624646" w:rsidTr="00087CB1">
        <w:tc>
          <w:tcPr>
            <w:tcW w:w="4059" w:type="dxa"/>
          </w:tcPr>
          <w:p w:rsidR="000C4B97" w:rsidRPr="00624646" w:rsidRDefault="000C4B97" w:rsidP="00C9486A">
            <w:pPr>
              <w:spacing w:after="0" w:line="240" w:lineRule="atLeast"/>
              <w:ind w:left="522" w:right="-391"/>
              <w:jc w:val="thaiDistribute"/>
              <w:rPr>
                <w:rFonts w:ascii="Times New Roman" w:hAnsi="Times New Roman" w:cs="Times New Roman"/>
                <w:szCs w:val="22"/>
                <w:cs/>
              </w:rPr>
            </w:pPr>
            <w:r w:rsidRPr="00624646">
              <w:rPr>
                <w:rFonts w:ascii="Times New Roman" w:hAnsi="Times New Roman" w:cs="Angsana New"/>
                <w:szCs w:val="22"/>
              </w:rPr>
              <w:t xml:space="preserve">Reversal of </w:t>
            </w:r>
            <w:r>
              <w:rPr>
                <w:rFonts w:ascii="Times New Roman" w:hAnsi="Times New Roman" w:cs="Angsana New"/>
                <w:szCs w:val="22"/>
              </w:rPr>
              <w:t xml:space="preserve">long outstanding </w:t>
            </w:r>
            <w:r w:rsidRPr="00624646">
              <w:rPr>
                <w:rFonts w:ascii="Times New Roman" w:hAnsi="Times New Roman" w:cs="Angsana New"/>
                <w:szCs w:val="22"/>
              </w:rPr>
              <w:t>creditors</w:t>
            </w:r>
          </w:p>
        </w:tc>
        <w:tc>
          <w:tcPr>
            <w:tcW w:w="1288" w:type="dxa"/>
          </w:tcPr>
          <w:p w:rsidR="000C4B97" w:rsidRPr="000C4B97" w:rsidRDefault="000C4B97" w:rsidP="000C4B97">
            <w:pPr>
              <w:tabs>
                <w:tab w:val="decimal" w:pos="318"/>
              </w:tabs>
              <w:spacing w:after="0" w:line="240" w:lineRule="atLeast"/>
              <w:ind w:left="-96" w:right="-59"/>
              <w:jc w:val="center"/>
              <w:rPr>
                <w:rFonts w:ascii="Times New Roman" w:hAnsi="Times New Roman" w:cs="Times New Roman"/>
                <w:szCs w:val="22"/>
                <w:lang w:val="en-GB"/>
              </w:rPr>
            </w:pPr>
            <w:r w:rsidRPr="000C4B97">
              <w:rPr>
                <w:rFonts w:ascii="Times New Roman" w:hAnsi="Times New Roman" w:cs="Times New Roman"/>
                <w:szCs w:val="22"/>
                <w:lang w:val="en-GB"/>
              </w:rPr>
              <w:t>-</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307" w:type="dxa"/>
            <w:gridSpan w:val="2"/>
          </w:tcPr>
          <w:p w:rsidR="000C4B97" w:rsidRPr="00624646" w:rsidRDefault="000C4B97"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801,460</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szCs w:val="22"/>
                <w:lang w:val="en-GB"/>
              </w:rPr>
            </w:pPr>
          </w:p>
        </w:tc>
        <w:tc>
          <w:tcPr>
            <w:tcW w:w="1243" w:type="dxa"/>
          </w:tcPr>
          <w:p w:rsidR="000C4B97" w:rsidRPr="000C4B97" w:rsidRDefault="000C4B97" w:rsidP="000C4B97">
            <w:pPr>
              <w:tabs>
                <w:tab w:val="decimal" w:pos="616"/>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801,460</w:t>
            </w:r>
          </w:p>
        </w:tc>
      </w:tr>
      <w:tr w:rsidR="000C4B97" w:rsidRPr="00624646" w:rsidTr="00087CB1">
        <w:tc>
          <w:tcPr>
            <w:tcW w:w="4059" w:type="dxa"/>
          </w:tcPr>
          <w:p w:rsidR="000C4B97" w:rsidRPr="00624646" w:rsidRDefault="000C4B97" w:rsidP="00024FF8">
            <w:pPr>
              <w:spacing w:after="0" w:line="240" w:lineRule="atLeast"/>
              <w:ind w:left="522" w:right="43"/>
              <w:jc w:val="thaiDistribute"/>
              <w:rPr>
                <w:rFonts w:ascii="Times New Roman" w:hAnsi="Times New Roman" w:cs="Times New Roman"/>
                <w:szCs w:val="22"/>
                <w:lang w:val="en-GB"/>
              </w:rPr>
            </w:pPr>
            <w:r w:rsidRPr="00624646">
              <w:rPr>
                <w:rFonts w:ascii="Times New Roman" w:hAnsi="Times New Roman" w:cs="Times New Roman"/>
                <w:szCs w:val="22"/>
                <w:lang w:val="en-GB"/>
              </w:rPr>
              <w:t>Other</w:t>
            </w:r>
            <w:r>
              <w:rPr>
                <w:rFonts w:ascii="Times New Roman" w:hAnsi="Times New Roman" w:cs="Times New Roman"/>
                <w:szCs w:val="22"/>
                <w:lang w:val="en-GB"/>
              </w:rPr>
              <w:t>s</w:t>
            </w:r>
          </w:p>
        </w:tc>
        <w:tc>
          <w:tcPr>
            <w:tcW w:w="1288" w:type="dxa"/>
            <w:tcBorders>
              <w:bottom w:val="single" w:sz="4" w:space="0" w:color="auto"/>
            </w:tcBorders>
          </w:tcPr>
          <w:p w:rsidR="000C4B97" w:rsidRPr="000C4B97" w:rsidRDefault="000C4B97" w:rsidP="000C4B97">
            <w:pPr>
              <w:tabs>
                <w:tab w:val="decimal" w:pos="1104"/>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5,798,934</w:t>
            </w:r>
          </w:p>
        </w:tc>
        <w:tc>
          <w:tcPr>
            <w:tcW w:w="240"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307" w:type="dxa"/>
            <w:gridSpan w:val="2"/>
            <w:tcBorders>
              <w:bottom w:val="single" w:sz="4" w:space="0" w:color="auto"/>
            </w:tcBorders>
          </w:tcPr>
          <w:p w:rsidR="000C4B97" w:rsidRPr="00624646" w:rsidRDefault="000C4B97" w:rsidP="00087CB1">
            <w:pPr>
              <w:tabs>
                <w:tab w:val="decimal" w:pos="1104"/>
              </w:tabs>
              <w:spacing w:after="0" w:line="240" w:lineRule="atLeast"/>
              <w:ind w:left="-96" w:right="-59"/>
              <w:jc w:val="thaiDistribute"/>
              <w:rPr>
                <w:rFonts w:ascii="Times New Roman" w:hAnsi="Times New Roman" w:cs="Times New Roman"/>
                <w:szCs w:val="22"/>
              </w:rPr>
            </w:pPr>
            <w:r w:rsidRPr="00624646">
              <w:rPr>
                <w:rFonts w:ascii="Times New Roman" w:hAnsi="Times New Roman" w:cs="Times New Roman"/>
                <w:szCs w:val="22"/>
              </w:rPr>
              <w:t>2,531,284</w:t>
            </w:r>
          </w:p>
        </w:tc>
        <w:tc>
          <w:tcPr>
            <w:tcW w:w="269"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243" w:type="dxa"/>
            <w:tcBorders>
              <w:bottom w:val="single" w:sz="4" w:space="0" w:color="auto"/>
            </w:tcBorders>
          </w:tcPr>
          <w:p w:rsidR="000C4B97" w:rsidRPr="000C4B97" w:rsidRDefault="000C4B97" w:rsidP="000C4B97">
            <w:pPr>
              <w:tabs>
                <w:tab w:val="decimal" w:pos="1079"/>
              </w:tabs>
              <w:spacing w:after="0" w:line="240" w:lineRule="atLeast"/>
              <w:ind w:left="-96" w:right="-59"/>
              <w:jc w:val="thaiDistribute"/>
              <w:rPr>
                <w:rFonts w:ascii="Times New Roman" w:hAnsi="Times New Roman" w:cs="Times New Roman"/>
                <w:szCs w:val="22"/>
                <w:lang w:val="en-GB"/>
              </w:rPr>
            </w:pPr>
            <w:r w:rsidRPr="000C4B97">
              <w:rPr>
                <w:rFonts w:ascii="Times New Roman" w:hAnsi="Times New Roman" w:cs="Times New Roman"/>
                <w:szCs w:val="22"/>
                <w:lang w:val="en-GB"/>
              </w:rPr>
              <w:t>3,130,860</w:t>
            </w:r>
          </w:p>
        </w:tc>
        <w:tc>
          <w:tcPr>
            <w:tcW w:w="236" w:type="dxa"/>
          </w:tcPr>
          <w:p w:rsidR="000C4B97" w:rsidRPr="00624646" w:rsidRDefault="000C4B97" w:rsidP="00024FF8">
            <w:pPr>
              <w:spacing w:after="0" w:line="240" w:lineRule="atLeast"/>
              <w:ind w:left="-96" w:right="-59"/>
              <w:jc w:val="thaiDistribute"/>
              <w:rPr>
                <w:rFonts w:ascii="Times New Roman" w:hAnsi="Times New Roman" w:cs="Times New Roman"/>
                <w:b/>
                <w:szCs w:val="22"/>
                <w:lang w:val="en-GB"/>
              </w:rPr>
            </w:pPr>
          </w:p>
        </w:tc>
        <w:tc>
          <w:tcPr>
            <w:tcW w:w="1150" w:type="dxa"/>
            <w:tcBorders>
              <w:bottom w:val="single" w:sz="4" w:space="0" w:color="auto"/>
            </w:tcBorders>
          </w:tcPr>
          <w:p w:rsidR="000C4B97" w:rsidRPr="00624646" w:rsidRDefault="000C4B97" w:rsidP="00087CB1">
            <w:pPr>
              <w:tabs>
                <w:tab w:val="decimal" w:pos="93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1,941,411</w:t>
            </w:r>
          </w:p>
        </w:tc>
      </w:tr>
      <w:tr w:rsidR="00087CB1" w:rsidRPr="00624646" w:rsidTr="00087CB1">
        <w:tc>
          <w:tcPr>
            <w:tcW w:w="4059" w:type="dxa"/>
          </w:tcPr>
          <w:p w:rsidR="00087CB1" w:rsidRPr="00624646" w:rsidRDefault="00087CB1" w:rsidP="00024FF8">
            <w:pPr>
              <w:spacing w:after="0" w:line="240" w:lineRule="atLeast"/>
              <w:ind w:left="522" w:right="43"/>
              <w:jc w:val="thaiDistribute"/>
              <w:rPr>
                <w:rFonts w:ascii="Times New Roman" w:hAnsi="Times New Roman" w:cs="Times New Roman"/>
                <w:b/>
                <w:bCs/>
                <w:szCs w:val="22"/>
                <w:lang w:val="en-GB"/>
              </w:rPr>
            </w:pPr>
            <w:r w:rsidRPr="00624646">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rsidR="00087CB1" w:rsidRPr="00624646" w:rsidRDefault="000C4B97" w:rsidP="000B3789">
            <w:pPr>
              <w:tabs>
                <w:tab w:val="decimal" w:pos="1104"/>
              </w:tabs>
              <w:spacing w:after="0" w:line="240" w:lineRule="atLeast"/>
              <w:ind w:left="-96" w:right="-59"/>
              <w:jc w:val="thaiDistribute"/>
              <w:rPr>
                <w:rFonts w:ascii="Times New Roman" w:hAnsi="Times New Roman" w:cs="Times New Roman"/>
                <w:b/>
                <w:bCs/>
                <w:szCs w:val="22"/>
                <w:lang w:val="en-GB" w:bidi="ar-SA"/>
              </w:rPr>
            </w:pPr>
            <w:r>
              <w:rPr>
                <w:rFonts w:ascii="Times New Roman" w:hAnsi="Times New Roman" w:cs="Times New Roman"/>
                <w:b/>
                <w:bCs/>
                <w:szCs w:val="22"/>
                <w:lang w:val="en-GB" w:bidi="ar-SA"/>
              </w:rPr>
              <w:t>20,158,036</w:t>
            </w:r>
          </w:p>
        </w:tc>
        <w:tc>
          <w:tcPr>
            <w:tcW w:w="240" w:type="dxa"/>
          </w:tcPr>
          <w:p w:rsidR="00087CB1" w:rsidRPr="00624646" w:rsidRDefault="00087CB1" w:rsidP="00024FF8">
            <w:pPr>
              <w:spacing w:after="0" w:line="240" w:lineRule="atLeast"/>
              <w:ind w:left="-96" w:right="-59"/>
              <w:jc w:val="thaiDistribute"/>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rsidR="00087CB1" w:rsidRPr="00624646" w:rsidRDefault="00087CB1" w:rsidP="00087CB1">
            <w:pPr>
              <w:tabs>
                <w:tab w:val="decimal" w:pos="1104"/>
              </w:tabs>
              <w:spacing w:after="0" w:line="240" w:lineRule="atLeast"/>
              <w:ind w:left="-96" w:right="-59"/>
              <w:jc w:val="thaiDistribute"/>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14,805,672</w:t>
            </w:r>
          </w:p>
        </w:tc>
        <w:tc>
          <w:tcPr>
            <w:tcW w:w="269" w:type="dxa"/>
          </w:tcPr>
          <w:p w:rsidR="00087CB1" w:rsidRPr="00624646" w:rsidRDefault="00087CB1" w:rsidP="00024FF8">
            <w:pPr>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rsidR="00087CB1" w:rsidRPr="00624646" w:rsidRDefault="000C4B97" w:rsidP="000B3789">
            <w:pPr>
              <w:tabs>
                <w:tab w:val="decimal" w:pos="1079"/>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16,830,483</w:t>
            </w:r>
          </w:p>
        </w:tc>
        <w:tc>
          <w:tcPr>
            <w:tcW w:w="236" w:type="dxa"/>
          </w:tcPr>
          <w:p w:rsidR="00087CB1" w:rsidRPr="00624646" w:rsidRDefault="00087CB1" w:rsidP="00024FF8">
            <w:pPr>
              <w:spacing w:after="0" w:line="240" w:lineRule="atLeast"/>
              <w:ind w:left="-96" w:right="-59"/>
              <w:jc w:val="thaiDistribute"/>
              <w:rPr>
                <w:rFonts w:ascii="Times New Roman" w:hAnsi="Times New Roman" w:cs="Times New Roman"/>
                <w:b/>
                <w:bCs/>
                <w:szCs w:val="22"/>
                <w:lang w:val="en-GB"/>
              </w:rPr>
            </w:pPr>
          </w:p>
        </w:tc>
        <w:tc>
          <w:tcPr>
            <w:tcW w:w="1150" w:type="dxa"/>
            <w:tcBorders>
              <w:top w:val="single" w:sz="4" w:space="0" w:color="auto"/>
              <w:bottom w:val="double" w:sz="4" w:space="0" w:color="auto"/>
            </w:tcBorders>
          </w:tcPr>
          <w:p w:rsidR="00087CB1" w:rsidRPr="00624646" w:rsidRDefault="00087CB1" w:rsidP="00087CB1">
            <w:pPr>
              <w:tabs>
                <w:tab w:val="decimal" w:pos="934"/>
              </w:tabs>
              <w:spacing w:after="0" w:line="240" w:lineRule="atLeast"/>
              <w:ind w:left="-96" w:right="-59"/>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16,126,008</w:t>
            </w:r>
          </w:p>
        </w:tc>
      </w:tr>
    </w:tbl>
    <w:p w:rsidR="008508C4" w:rsidRPr="00624646" w:rsidRDefault="008508C4" w:rsidP="00517263">
      <w:pPr>
        <w:spacing w:after="0" w:line="240" w:lineRule="atLeast"/>
        <w:ind w:left="539" w:right="-45"/>
        <w:jc w:val="thaiDistribute"/>
        <w:rPr>
          <w:rFonts w:ascii="Times New Roman" w:hAnsi="Times New Roman" w:cs="Times New Roman"/>
          <w:szCs w:val="22"/>
        </w:rPr>
      </w:pPr>
    </w:p>
    <w:p w:rsidR="00714BB4" w:rsidRPr="00624646" w:rsidRDefault="00714BB4"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Distribution costs</w:t>
      </w:r>
    </w:p>
    <w:p w:rsidR="00920596" w:rsidRPr="00624646" w:rsidRDefault="00920596" w:rsidP="00920596">
      <w:pPr>
        <w:tabs>
          <w:tab w:val="left" w:pos="567"/>
        </w:tabs>
        <w:spacing w:after="0" w:line="240" w:lineRule="atLeast"/>
        <w:ind w:left="540" w:right="-25"/>
        <w:jc w:val="thaiDistribute"/>
        <w:rPr>
          <w:rFonts w:ascii="Times New Roman" w:hAnsi="Times New Roman" w:cstheme="minorBidi"/>
          <w:szCs w:val="22"/>
        </w:rPr>
      </w:pPr>
    </w:p>
    <w:tbl>
      <w:tblPr>
        <w:tblW w:w="9871" w:type="dxa"/>
        <w:tblInd w:w="18" w:type="dxa"/>
        <w:tblLayout w:type="fixed"/>
        <w:tblLook w:val="01E0"/>
      </w:tblPr>
      <w:tblGrid>
        <w:gridCol w:w="4059"/>
        <w:gridCol w:w="1276"/>
        <w:gridCol w:w="241"/>
        <w:gridCol w:w="42"/>
        <w:gridCol w:w="1265"/>
        <w:gridCol w:w="11"/>
        <w:gridCol w:w="273"/>
        <w:gridCol w:w="11"/>
        <w:gridCol w:w="1225"/>
        <w:gridCol w:w="238"/>
        <w:gridCol w:w="1219"/>
        <w:gridCol w:w="11"/>
      </w:tblGrid>
      <w:tr w:rsidR="008508C4" w:rsidRPr="00624646" w:rsidTr="00087CB1">
        <w:trPr>
          <w:gridAfter w:val="1"/>
          <w:wAfter w:w="11" w:type="dxa"/>
        </w:trPr>
        <w:tc>
          <w:tcPr>
            <w:tcW w:w="4059" w:type="dxa"/>
          </w:tcPr>
          <w:p w:rsidR="008508C4" w:rsidRPr="00624646" w:rsidRDefault="008508C4" w:rsidP="00414AE3">
            <w:pPr>
              <w:spacing w:after="0" w:line="240" w:lineRule="atLeast"/>
              <w:ind w:left="605" w:right="-108"/>
              <w:jc w:val="thaiDistribute"/>
              <w:rPr>
                <w:rFonts w:ascii="Times New Roman" w:hAnsi="Times New Roman" w:cs="Times New Roman"/>
                <w:b/>
                <w:szCs w:val="22"/>
                <w:lang w:val="en-GB"/>
              </w:rPr>
            </w:pPr>
          </w:p>
        </w:tc>
        <w:tc>
          <w:tcPr>
            <w:tcW w:w="2824" w:type="dxa"/>
            <w:gridSpan w:val="4"/>
          </w:tcPr>
          <w:p w:rsidR="008508C4" w:rsidRPr="00624646" w:rsidRDefault="008508C4" w:rsidP="00414AE3">
            <w:pPr>
              <w:spacing w:after="0" w:line="240" w:lineRule="atLeast"/>
              <w:ind w:left="84" w:right="43"/>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84" w:type="dxa"/>
            <w:gridSpan w:val="2"/>
          </w:tcPr>
          <w:p w:rsidR="008508C4" w:rsidRPr="00624646" w:rsidRDefault="008508C4" w:rsidP="00414AE3">
            <w:pPr>
              <w:spacing w:after="0" w:line="240" w:lineRule="atLeast"/>
              <w:ind w:left="605" w:right="43"/>
              <w:jc w:val="center"/>
              <w:rPr>
                <w:rFonts w:ascii="Times New Roman" w:hAnsi="Times New Roman" w:cs="Times New Roman"/>
                <w:bCs/>
                <w:szCs w:val="22"/>
                <w:lang w:val="en-GB"/>
              </w:rPr>
            </w:pPr>
          </w:p>
        </w:tc>
        <w:tc>
          <w:tcPr>
            <w:tcW w:w="2693" w:type="dxa"/>
            <w:gridSpan w:val="4"/>
          </w:tcPr>
          <w:p w:rsidR="008508C4" w:rsidRPr="00624646" w:rsidRDefault="008508C4" w:rsidP="00414AE3">
            <w:pPr>
              <w:spacing w:after="0" w:line="240" w:lineRule="atLeast"/>
              <w:ind w:left="88" w:right="43"/>
              <w:jc w:val="center"/>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8508C4" w:rsidRPr="00624646" w:rsidTr="00087CB1">
        <w:tc>
          <w:tcPr>
            <w:tcW w:w="4059" w:type="dxa"/>
          </w:tcPr>
          <w:p w:rsidR="008508C4" w:rsidRPr="00624646" w:rsidRDefault="008508C4" w:rsidP="00414AE3">
            <w:pPr>
              <w:spacing w:after="0" w:line="240" w:lineRule="atLeast"/>
              <w:ind w:left="605" w:right="-108"/>
              <w:jc w:val="thaiDistribute"/>
              <w:rPr>
                <w:rFonts w:ascii="Times New Roman" w:hAnsi="Times New Roman" w:cs="Times New Roman"/>
                <w:b/>
                <w:szCs w:val="22"/>
                <w:lang w:val="en-GB"/>
              </w:rPr>
            </w:pPr>
          </w:p>
        </w:tc>
        <w:tc>
          <w:tcPr>
            <w:tcW w:w="1276" w:type="dxa"/>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sidR="00087CB1">
              <w:rPr>
                <w:rFonts w:ascii="Times New Roman" w:hAnsi="Times New Roman" w:cs="Times New Roman"/>
                <w:szCs w:val="22"/>
              </w:rPr>
              <w:t>1</w:t>
            </w:r>
          </w:p>
        </w:tc>
        <w:tc>
          <w:tcPr>
            <w:tcW w:w="241" w:type="dxa"/>
          </w:tcPr>
          <w:p w:rsidR="008508C4" w:rsidRPr="00624646" w:rsidRDefault="008508C4" w:rsidP="00414AE3">
            <w:pPr>
              <w:tabs>
                <w:tab w:val="decimal" w:pos="792"/>
              </w:tabs>
              <w:spacing w:after="0" w:line="240" w:lineRule="atLeast"/>
              <w:ind w:left="522" w:right="43"/>
              <w:jc w:val="center"/>
              <w:rPr>
                <w:rFonts w:ascii="Times New Roman" w:hAnsi="Times New Roman" w:cs="Times New Roman"/>
                <w:szCs w:val="22"/>
                <w:cs/>
              </w:rPr>
            </w:pPr>
          </w:p>
        </w:tc>
        <w:tc>
          <w:tcPr>
            <w:tcW w:w="1318" w:type="dxa"/>
            <w:gridSpan w:val="3"/>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087CB1">
              <w:rPr>
                <w:rFonts w:ascii="Times New Roman" w:hAnsi="Times New Roman" w:cs="Times New Roman"/>
                <w:szCs w:val="22"/>
              </w:rPr>
              <w:t>20</w:t>
            </w:r>
          </w:p>
        </w:tc>
        <w:tc>
          <w:tcPr>
            <w:tcW w:w="284" w:type="dxa"/>
            <w:gridSpan w:val="2"/>
          </w:tcPr>
          <w:p w:rsidR="008508C4" w:rsidRPr="00624646" w:rsidRDefault="008508C4" w:rsidP="00414AE3">
            <w:pPr>
              <w:spacing w:after="0" w:line="240" w:lineRule="atLeast"/>
              <w:ind w:left="605" w:right="43"/>
              <w:jc w:val="center"/>
              <w:rPr>
                <w:rFonts w:ascii="Times New Roman" w:hAnsi="Times New Roman" w:cs="Times New Roman"/>
                <w:bCs/>
                <w:szCs w:val="22"/>
                <w:lang w:val="en-GB"/>
              </w:rPr>
            </w:pPr>
          </w:p>
        </w:tc>
        <w:tc>
          <w:tcPr>
            <w:tcW w:w="1225" w:type="dxa"/>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sidR="00087CB1">
              <w:rPr>
                <w:rFonts w:ascii="Times New Roman" w:hAnsi="Times New Roman" w:cs="Times New Roman"/>
                <w:szCs w:val="22"/>
              </w:rPr>
              <w:t>1</w:t>
            </w:r>
          </w:p>
        </w:tc>
        <w:tc>
          <w:tcPr>
            <w:tcW w:w="238" w:type="dxa"/>
          </w:tcPr>
          <w:p w:rsidR="008508C4" w:rsidRPr="00624646" w:rsidRDefault="008508C4" w:rsidP="00414AE3">
            <w:pPr>
              <w:tabs>
                <w:tab w:val="decimal" w:pos="792"/>
              </w:tabs>
              <w:spacing w:after="0" w:line="240" w:lineRule="atLeast"/>
              <w:ind w:left="522" w:right="43"/>
              <w:jc w:val="center"/>
              <w:rPr>
                <w:rFonts w:ascii="Times New Roman" w:hAnsi="Times New Roman" w:cs="Times New Roman"/>
                <w:szCs w:val="22"/>
                <w:cs/>
              </w:rPr>
            </w:pPr>
          </w:p>
        </w:tc>
        <w:tc>
          <w:tcPr>
            <w:tcW w:w="1230" w:type="dxa"/>
            <w:gridSpan w:val="2"/>
            <w:vAlign w:val="center"/>
          </w:tcPr>
          <w:p w:rsidR="008508C4" w:rsidRPr="00624646" w:rsidRDefault="005970DA" w:rsidP="00414AE3">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087CB1">
              <w:rPr>
                <w:rFonts w:ascii="Times New Roman" w:hAnsi="Times New Roman" w:cs="Times New Roman"/>
                <w:szCs w:val="22"/>
              </w:rPr>
              <w:t>20</w:t>
            </w:r>
          </w:p>
        </w:tc>
      </w:tr>
      <w:tr w:rsidR="008508C4" w:rsidRPr="00624646" w:rsidTr="00087CB1">
        <w:trPr>
          <w:trHeight w:val="80"/>
        </w:trPr>
        <w:tc>
          <w:tcPr>
            <w:tcW w:w="4059" w:type="dxa"/>
          </w:tcPr>
          <w:p w:rsidR="008508C4" w:rsidRPr="00624646" w:rsidRDefault="008508C4" w:rsidP="00414AE3">
            <w:pPr>
              <w:spacing w:after="0" w:line="240" w:lineRule="atLeast"/>
              <w:ind w:left="605" w:right="-108"/>
              <w:jc w:val="thaiDistribute"/>
              <w:rPr>
                <w:rFonts w:ascii="Times New Roman" w:hAnsi="Times New Roman" w:cs="Times New Roman"/>
                <w:bCs/>
                <w:szCs w:val="22"/>
                <w:cs/>
                <w:lang w:val="en-GB"/>
              </w:rPr>
            </w:pPr>
          </w:p>
        </w:tc>
        <w:tc>
          <w:tcPr>
            <w:tcW w:w="5812" w:type="dxa"/>
            <w:gridSpan w:val="11"/>
          </w:tcPr>
          <w:p w:rsidR="008508C4" w:rsidRPr="00624646" w:rsidRDefault="005970DA" w:rsidP="00414AE3">
            <w:pPr>
              <w:spacing w:after="0" w:line="240" w:lineRule="atLeast"/>
              <w:ind w:left="84" w:right="43"/>
              <w:jc w:val="center"/>
              <w:rPr>
                <w:rFonts w:ascii="Times New Roman" w:hAnsi="Times New Roman" w:cs="Times New Roman"/>
                <w:bCs/>
                <w:i/>
                <w:iCs/>
                <w:szCs w:val="22"/>
                <w:lang w:bidi="ar-SA"/>
              </w:rPr>
            </w:pPr>
            <w:r w:rsidRPr="00624646">
              <w:rPr>
                <w:rFonts w:ascii="Times New Roman" w:hAnsi="Times New Roman" w:cs="Times New Roman"/>
                <w:b/>
                <w:i/>
                <w:iCs/>
                <w:szCs w:val="22"/>
                <w:cs/>
              </w:rPr>
              <w:t>(</w:t>
            </w:r>
            <w:r w:rsidRPr="00624646">
              <w:rPr>
                <w:rFonts w:ascii="Times New Roman" w:hAnsi="Times New Roman" w:cs="Times New Roman"/>
                <w:bCs/>
                <w:i/>
                <w:iCs/>
                <w:szCs w:val="22"/>
              </w:rPr>
              <w:t>in Baht</w:t>
            </w:r>
            <w:r w:rsidRPr="00624646">
              <w:rPr>
                <w:rFonts w:ascii="Times New Roman" w:hAnsi="Times New Roman" w:cs="Times New Roman"/>
                <w:bCs/>
                <w:i/>
                <w:iCs/>
                <w:szCs w:val="22"/>
                <w:lang w:val="en-GB"/>
              </w:rPr>
              <w:t>)</w:t>
            </w:r>
          </w:p>
        </w:tc>
      </w:tr>
      <w:tr w:rsidR="00F11482" w:rsidRPr="00624646" w:rsidTr="00087CB1">
        <w:tc>
          <w:tcPr>
            <w:tcW w:w="4059" w:type="dxa"/>
          </w:tcPr>
          <w:p w:rsidR="00F11482" w:rsidRPr="00624646" w:rsidRDefault="00F11482" w:rsidP="00024FF8">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Personnel</w:t>
            </w:r>
          </w:p>
        </w:tc>
        <w:tc>
          <w:tcPr>
            <w:tcW w:w="1276" w:type="dxa"/>
          </w:tcPr>
          <w:p w:rsidR="00F11482" w:rsidRPr="00F11482" w:rsidRDefault="00F11482" w:rsidP="00F11482">
            <w:pPr>
              <w:tabs>
                <w:tab w:val="decimal" w:pos="1104"/>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7,047,079</w:t>
            </w:r>
          </w:p>
        </w:tc>
        <w:tc>
          <w:tcPr>
            <w:tcW w:w="283" w:type="dxa"/>
            <w:gridSpan w:val="2"/>
          </w:tcPr>
          <w:p w:rsidR="00F11482" w:rsidRPr="00624646" w:rsidRDefault="00F11482"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76" w:type="dxa"/>
            <w:gridSpan w:val="2"/>
          </w:tcPr>
          <w:p w:rsidR="00F11482" w:rsidRPr="00624646" w:rsidRDefault="00F11482"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6,811,434</w:t>
            </w:r>
          </w:p>
        </w:tc>
        <w:tc>
          <w:tcPr>
            <w:tcW w:w="284" w:type="dxa"/>
            <w:gridSpan w:val="2"/>
          </w:tcPr>
          <w:p w:rsidR="00F11482" w:rsidRPr="00624646" w:rsidRDefault="00F11482"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25" w:type="dxa"/>
          </w:tcPr>
          <w:p w:rsidR="00F11482" w:rsidRPr="00F11482" w:rsidRDefault="00F11482" w:rsidP="00F11482">
            <w:pPr>
              <w:tabs>
                <w:tab w:val="decimal" w:pos="1079"/>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5,509,326</w:t>
            </w:r>
          </w:p>
        </w:tc>
        <w:tc>
          <w:tcPr>
            <w:tcW w:w="238" w:type="dxa"/>
          </w:tcPr>
          <w:p w:rsidR="00F11482" w:rsidRPr="00624646" w:rsidRDefault="00F11482" w:rsidP="00024FF8">
            <w:pPr>
              <w:tabs>
                <w:tab w:val="decimal" w:pos="984"/>
              </w:tabs>
              <w:spacing w:after="0" w:line="240" w:lineRule="atLeast"/>
              <w:ind w:left="-96" w:right="-149"/>
              <w:jc w:val="thaiDistribute"/>
              <w:rPr>
                <w:rFonts w:ascii="Times New Roman" w:hAnsi="Times New Roman" w:cs="Times New Roman"/>
                <w:b/>
                <w:szCs w:val="22"/>
                <w:lang w:val="en-GB"/>
              </w:rPr>
            </w:pPr>
          </w:p>
        </w:tc>
        <w:tc>
          <w:tcPr>
            <w:tcW w:w="1230" w:type="dxa"/>
            <w:gridSpan w:val="2"/>
          </w:tcPr>
          <w:p w:rsidR="00F11482" w:rsidRPr="00624646" w:rsidRDefault="00F11482" w:rsidP="00087CB1">
            <w:pPr>
              <w:spacing w:after="0" w:line="240" w:lineRule="atLeast"/>
              <w:ind w:left="-112" w:right="-12"/>
              <w:jc w:val="right"/>
              <w:rPr>
                <w:rFonts w:ascii="Times New Roman" w:hAnsi="Times New Roman" w:cs="Times New Roman"/>
                <w:szCs w:val="22"/>
              </w:rPr>
            </w:pPr>
            <w:r w:rsidRPr="00624646">
              <w:rPr>
                <w:rFonts w:ascii="Times New Roman" w:hAnsi="Times New Roman" w:cs="Times New Roman"/>
                <w:szCs w:val="22"/>
                <w:cs/>
              </w:rPr>
              <w:t>5</w:t>
            </w:r>
            <w:r w:rsidRPr="00624646">
              <w:rPr>
                <w:rFonts w:ascii="Times New Roman" w:hAnsi="Times New Roman" w:cs="Times New Roman"/>
                <w:szCs w:val="22"/>
              </w:rPr>
              <w:t>,</w:t>
            </w:r>
            <w:r w:rsidRPr="00624646">
              <w:rPr>
                <w:rFonts w:ascii="Times New Roman" w:hAnsi="Times New Roman" w:cs="Times New Roman"/>
                <w:szCs w:val="22"/>
                <w:cs/>
              </w:rPr>
              <w:t>947</w:t>
            </w:r>
            <w:r w:rsidRPr="00624646">
              <w:rPr>
                <w:rFonts w:ascii="Times New Roman" w:hAnsi="Times New Roman" w:cs="Times New Roman"/>
                <w:szCs w:val="22"/>
              </w:rPr>
              <w:t>,</w:t>
            </w:r>
            <w:r w:rsidRPr="00624646">
              <w:rPr>
                <w:rFonts w:ascii="Times New Roman" w:hAnsi="Times New Roman" w:cs="Times New Roman"/>
                <w:szCs w:val="22"/>
                <w:cs/>
              </w:rPr>
              <w:t>26</w:t>
            </w:r>
            <w:r w:rsidRPr="00624646">
              <w:rPr>
                <w:rFonts w:ascii="Times New Roman" w:hAnsi="Times New Roman" w:cs="Times New Roman"/>
                <w:szCs w:val="22"/>
              </w:rPr>
              <w:t>9</w:t>
            </w:r>
          </w:p>
        </w:tc>
      </w:tr>
      <w:tr w:rsidR="00F11482" w:rsidRPr="00624646" w:rsidTr="00087CB1">
        <w:tc>
          <w:tcPr>
            <w:tcW w:w="4059" w:type="dxa"/>
            <w:shd w:val="clear" w:color="auto" w:fill="auto"/>
          </w:tcPr>
          <w:p w:rsidR="00F11482" w:rsidRPr="00624646" w:rsidRDefault="00F11482" w:rsidP="008415EC">
            <w:pPr>
              <w:spacing w:after="0" w:line="240" w:lineRule="atLeast"/>
              <w:ind w:left="522" w:right="-45"/>
              <w:rPr>
                <w:rFonts w:ascii="Times New Roman" w:hAnsi="Times New Roman" w:cs="Times New Roman"/>
                <w:szCs w:val="22"/>
                <w:cs/>
              </w:rPr>
            </w:pPr>
            <w:r>
              <w:rPr>
                <w:rFonts w:ascii="Times New Roman" w:hAnsi="Times New Roman" w:cs="Times New Roman"/>
                <w:szCs w:val="22"/>
                <w:lang w:val="en-GB"/>
              </w:rPr>
              <w:t>F</w:t>
            </w:r>
            <w:r w:rsidRPr="00624646">
              <w:rPr>
                <w:rFonts w:ascii="Times New Roman" w:hAnsi="Times New Roman" w:cs="Times New Roman"/>
                <w:szCs w:val="22"/>
                <w:lang w:val="en-GB"/>
              </w:rPr>
              <w:t xml:space="preserve">reight </w:t>
            </w:r>
            <w:r>
              <w:rPr>
                <w:rFonts w:ascii="Times New Roman" w:hAnsi="Times New Roman" w:cs="Times New Roman"/>
                <w:szCs w:val="22"/>
                <w:lang w:val="en-GB"/>
              </w:rPr>
              <w:t xml:space="preserve">out </w:t>
            </w:r>
            <w:r w:rsidRPr="00624646">
              <w:rPr>
                <w:rFonts w:ascii="Times New Roman" w:hAnsi="Times New Roman" w:cs="Times New Roman"/>
                <w:szCs w:val="22"/>
                <w:lang w:val="en-GB"/>
              </w:rPr>
              <w:t>and customs clearance</w:t>
            </w:r>
          </w:p>
        </w:tc>
        <w:tc>
          <w:tcPr>
            <w:tcW w:w="1276" w:type="dxa"/>
            <w:shd w:val="clear" w:color="auto" w:fill="auto"/>
          </w:tcPr>
          <w:p w:rsidR="00F11482" w:rsidRPr="00F11482" w:rsidRDefault="00F11482" w:rsidP="00F11482">
            <w:pPr>
              <w:tabs>
                <w:tab w:val="decimal" w:pos="1104"/>
              </w:tabs>
              <w:spacing w:after="0" w:line="240" w:lineRule="atLeast"/>
              <w:ind w:left="-96" w:right="-59"/>
              <w:jc w:val="thaiDistribute"/>
              <w:rPr>
                <w:rFonts w:ascii="Times New Roman" w:hAnsi="Times New Roman" w:cs="Times New Roman"/>
                <w:szCs w:val="22"/>
                <w:cs/>
                <w:lang w:val="en-GB"/>
              </w:rPr>
            </w:pPr>
            <w:r w:rsidRPr="00F11482">
              <w:rPr>
                <w:rFonts w:ascii="Times New Roman" w:hAnsi="Times New Roman" w:cs="Times New Roman"/>
                <w:szCs w:val="22"/>
                <w:lang w:val="en-GB"/>
              </w:rPr>
              <w:t>182,077,022</w:t>
            </w:r>
          </w:p>
        </w:tc>
        <w:tc>
          <w:tcPr>
            <w:tcW w:w="283"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Cs/>
                <w:szCs w:val="22"/>
                <w:lang w:val="en-GB"/>
              </w:rPr>
            </w:pPr>
          </w:p>
        </w:tc>
        <w:tc>
          <w:tcPr>
            <w:tcW w:w="1276" w:type="dxa"/>
            <w:gridSpan w:val="2"/>
            <w:shd w:val="clear" w:color="auto" w:fill="auto"/>
          </w:tcPr>
          <w:p w:rsidR="00F11482" w:rsidRPr="00624646" w:rsidRDefault="00F11482" w:rsidP="00087CB1">
            <w:pPr>
              <w:tabs>
                <w:tab w:val="decimal" w:pos="1104"/>
              </w:tabs>
              <w:spacing w:after="0" w:line="240" w:lineRule="atLeast"/>
              <w:ind w:left="-96" w:right="-59"/>
              <w:jc w:val="thaiDistribute"/>
              <w:rPr>
                <w:rFonts w:ascii="Times New Roman" w:hAnsi="Times New Roman" w:cs="Times New Roman"/>
                <w:szCs w:val="22"/>
                <w:cs/>
                <w:lang w:val="en-GB"/>
              </w:rPr>
            </w:pPr>
            <w:r w:rsidRPr="00624646">
              <w:rPr>
                <w:rFonts w:ascii="Times New Roman" w:hAnsi="Times New Roman" w:cs="Times New Roman"/>
                <w:szCs w:val="22"/>
                <w:lang w:val="en-GB"/>
              </w:rPr>
              <w:t>168,724,083</w:t>
            </w:r>
          </w:p>
        </w:tc>
        <w:tc>
          <w:tcPr>
            <w:tcW w:w="284"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25" w:type="dxa"/>
            <w:shd w:val="clear" w:color="auto" w:fill="auto"/>
          </w:tcPr>
          <w:p w:rsidR="00F11482" w:rsidRPr="00F11482" w:rsidRDefault="00F11482" w:rsidP="00F11482">
            <w:pPr>
              <w:tabs>
                <w:tab w:val="decimal" w:pos="1079"/>
              </w:tabs>
              <w:spacing w:after="0" w:line="240" w:lineRule="atLeast"/>
              <w:ind w:left="-96" w:right="-59"/>
              <w:jc w:val="thaiDistribute"/>
              <w:rPr>
                <w:rFonts w:ascii="Times New Roman" w:hAnsi="Times New Roman" w:cs="Times New Roman"/>
                <w:szCs w:val="22"/>
                <w:cs/>
                <w:lang w:val="en-GB"/>
              </w:rPr>
            </w:pPr>
            <w:r w:rsidRPr="00F11482">
              <w:rPr>
                <w:rFonts w:ascii="Times New Roman" w:hAnsi="Times New Roman" w:cs="Times New Roman"/>
                <w:szCs w:val="22"/>
                <w:lang w:val="en-GB"/>
              </w:rPr>
              <w:t>170,161,446</w:t>
            </w:r>
          </w:p>
        </w:tc>
        <w:tc>
          <w:tcPr>
            <w:tcW w:w="238" w:type="dxa"/>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30" w:type="dxa"/>
            <w:gridSpan w:val="2"/>
            <w:shd w:val="clear" w:color="auto" w:fill="auto"/>
          </w:tcPr>
          <w:p w:rsidR="00F11482" w:rsidRPr="00624646" w:rsidRDefault="00F11482" w:rsidP="00087CB1">
            <w:pPr>
              <w:spacing w:after="0" w:line="240" w:lineRule="atLeast"/>
              <w:ind w:left="-112" w:right="-12"/>
              <w:jc w:val="right"/>
              <w:rPr>
                <w:rFonts w:ascii="Times New Roman" w:hAnsi="Times New Roman" w:cs="Times New Roman"/>
                <w:szCs w:val="22"/>
                <w:cs/>
              </w:rPr>
            </w:pPr>
            <w:r w:rsidRPr="00624646">
              <w:rPr>
                <w:rFonts w:ascii="Times New Roman" w:hAnsi="Times New Roman" w:cs="Times New Roman"/>
                <w:szCs w:val="22"/>
              </w:rPr>
              <w:t>157,061,819</w:t>
            </w:r>
          </w:p>
        </w:tc>
      </w:tr>
      <w:tr w:rsidR="00F11482" w:rsidRPr="00624646" w:rsidTr="00087CB1">
        <w:tc>
          <w:tcPr>
            <w:tcW w:w="4059" w:type="dxa"/>
            <w:shd w:val="clear" w:color="auto" w:fill="auto"/>
          </w:tcPr>
          <w:p w:rsidR="00F11482" w:rsidRPr="00624646" w:rsidRDefault="00F11482" w:rsidP="008415EC">
            <w:pPr>
              <w:spacing w:after="0" w:line="240" w:lineRule="atLeast"/>
              <w:ind w:left="522" w:right="-45"/>
              <w:jc w:val="thaiDistribute"/>
              <w:rPr>
                <w:rFonts w:ascii="Times New Roman" w:hAnsi="Times New Roman" w:cs="Times New Roman"/>
                <w:szCs w:val="22"/>
                <w:lang w:val="en-GB"/>
              </w:rPr>
            </w:pPr>
            <w:r w:rsidRPr="00624646">
              <w:rPr>
                <w:rFonts w:ascii="Times New Roman" w:hAnsi="Times New Roman" w:cs="Times New Roman"/>
                <w:szCs w:val="22"/>
                <w:lang w:val="en-GB"/>
              </w:rPr>
              <w:t>Commission</w:t>
            </w:r>
          </w:p>
        </w:tc>
        <w:tc>
          <w:tcPr>
            <w:tcW w:w="1276" w:type="dxa"/>
            <w:shd w:val="clear" w:color="auto" w:fill="auto"/>
          </w:tcPr>
          <w:p w:rsidR="00F11482" w:rsidRPr="00F11482" w:rsidRDefault="00F11482" w:rsidP="00F11482">
            <w:pPr>
              <w:tabs>
                <w:tab w:val="decimal" w:pos="1104"/>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18,801,581</w:t>
            </w:r>
          </w:p>
        </w:tc>
        <w:tc>
          <w:tcPr>
            <w:tcW w:w="283"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6" w:type="dxa"/>
            <w:gridSpan w:val="2"/>
            <w:shd w:val="clear" w:color="auto" w:fill="auto"/>
          </w:tcPr>
          <w:p w:rsidR="00F11482" w:rsidRPr="00624646" w:rsidRDefault="00F11482"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11,086,158</w:t>
            </w:r>
          </w:p>
        </w:tc>
        <w:tc>
          <w:tcPr>
            <w:tcW w:w="284"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25" w:type="dxa"/>
            <w:shd w:val="clear" w:color="auto" w:fill="auto"/>
          </w:tcPr>
          <w:p w:rsidR="00F11482" w:rsidRPr="00F11482" w:rsidRDefault="00F11482" w:rsidP="00F11482">
            <w:pPr>
              <w:tabs>
                <w:tab w:val="decimal" w:pos="1079"/>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6,277,999</w:t>
            </w:r>
          </w:p>
        </w:tc>
        <w:tc>
          <w:tcPr>
            <w:tcW w:w="238" w:type="dxa"/>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30" w:type="dxa"/>
            <w:gridSpan w:val="2"/>
            <w:shd w:val="clear" w:color="auto" w:fill="auto"/>
          </w:tcPr>
          <w:p w:rsidR="00F11482" w:rsidRPr="00624646" w:rsidRDefault="00F11482" w:rsidP="00087CB1">
            <w:pPr>
              <w:spacing w:after="0" w:line="240" w:lineRule="atLeast"/>
              <w:ind w:left="-112" w:right="-12"/>
              <w:jc w:val="right"/>
              <w:rPr>
                <w:rFonts w:ascii="Times New Roman" w:hAnsi="Times New Roman" w:cs="Times New Roman"/>
                <w:szCs w:val="22"/>
              </w:rPr>
            </w:pPr>
            <w:r w:rsidRPr="00624646">
              <w:rPr>
                <w:rFonts w:ascii="Times New Roman" w:hAnsi="Times New Roman" w:cs="Times New Roman"/>
                <w:szCs w:val="22"/>
              </w:rPr>
              <w:t>5,216,327</w:t>
            </w:r>
          </w:p>
        </w:tc>
      </w:tr>
      <w:tr w:rsidR="00F11482" w:rsidRPr="00624646" w:rsidTr="00087CB1">
        <w:trPr>
          <w:trHeight w:val="80"/>
        </w:trPr>
        <w:tc>
          <w:tcPr>
            <w:tcW w:w="4059" w:type="dxa"/>
            <w:shd w:val="clear" w:color="auto" w:fill="auto"/>
          </w:tcPr>
          <w:p w:rsidR="00F11482" w:rsidRPr="00624646" w:rsidRDefault="00F11482" w:rsidP="00DD28B2">
            <w:pPr>
              <w:spacing w:after="0" w:line="240" w:lineRule="atLeast"/>
              <w:ind w:left="522" w:right="-45"/>
              <w:jc w:val="thaiDistribute"/>
              <w:rPr>
                <w:rFonts w:ascii="Times New Roman" w:hAnsi="Times New Roman" w:cs="Times New Roman"/>
                <w:szCs w:val="22"/>
                <w:lang w:val="en-GB"/>
              </w:rPr>
            </w:pPr>
            <w:r w:rsidRPr="00624646">
              <w:rPr>
                <w:rFonts w:ascii="Times New Roman" w:hAnsi="Times New Roman" w:cs="Times New Roman"/>
                <w:szCs w:val="22"/>
                <w:lang w:val="en-GB"/>
              </w:rPr>
              <w:t>Sales promotion</w:t>
            </w:r>
          </w:p>
        </w:tc>
        <w:tc>
          <w:tcPr>
            <w:tcW w:w="1276" w:type="dxa"/>
            <w:shd w:val="clear" w:color="auto" w:fill="auto"/>
          </w:tcPr>
          <w:p w:rsidR="00F11482" w:rsidRPr="00F11482" w:rsidRDefault="00F11482" w:rsidP="00F11482">
            <w:pPr>
              <w:tabs>
                <w:tab w:val="decimal" w:pos="1104"/>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274,391</w:t>
            </w:r>
          </w:p>
        </w:tc>
        <w:tc>
          <w:tcPr>
            <w:tcW w:w="283"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6" w:type="dxa"/>
            <w:gridSpan w:val="2"/>
            <w:shd w:val="clear" w:color="auto" w:fill="auto"/>
          </w:tcPr>
          <w:p w:rsidR="00F11482" w:rsidRPr="00624646" w:rsidRDefault="00F11482" w:rsidP="00087CB1">
            <w:pPr>
              <w:tabs>
                <w:tab w:val="decimal" w:pos="1104"/>
              </w:tabs>
              <w:spacing w:after="0" w:line="240" w:lineRule="atLeast"/>
              <w:ind w:left="-96" w:right="-59"/>
              <w:jc w:val="thaiDistribute"/>
              <w:rPr>
                <w:rFonts w:ascii="Times New Roman" w:hAnsi="Times New Roman" w:cs="Times New Roman"/>
                <w:szCs w:val="22"/>
                <w:lang w:val="en-GB"/>
              </w:rPr>
            </w:pPr>
            <w:r w:rsidRPr="00624646">
              <w:rPr>
                <w:rFonts w:ascii="Times New Roman" w:hAnsi="Times New Roman" w:cs="Times New Roman"/>
                <w:szCs w:val="22"/>
                <w:lang w:val="en-GB"/>
              </w:rPr>
              <w:t>939,525</w:t>
            </w:r>
          </w:p>
        </w:tc>
        <w:tc>
          <w:tcPr>
            <w:tcW w:w="284"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25" w:type="dxa"/>
            <w:shd w:val="clear" w:color="auto" w:fill="auto"/>
          </w:tcPr>
          <w:p w:rsidR="00F11482" w:rsidRPr="00F11482" w:rsidRDefault="00F11482" w:rsidP="00F11482">
            <w:pPr>
              <w:tabs>
                <w:tab w:val="decimal" w:pos="1079"/>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274,391</w:t>
            </w:r>
          </w:p>
        </w:tc>
        <w:tc>
          <w:tcPr>
            <w:tcW w:w="238" w:type="dxa"/>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30" w:type="dxa"/>
            <w:gridSpan w:val="2"/>
            <w:shd w:val="clear" w:color="auto" w:fill="auto"/>
          </w:tcPr>
          <w:p w:rsidR="00F11482" w:rsidRPr="00624646" w:rsidRDefault="00F11482" w:rsidP="00087CB1">
            <w:pPr>
              <w:spacing w:after="0" w:line="240" w:lineRule="atLeast"/>
              <w:ind w:left="-112" w:right="-12"/>
              <w:jc w:val="right"/>
              <w:rPr>
                <w:rFonts w:ascii="Times New Roman" w:hAnsi="Times New Roman" w:cs="Times New Roman"/>
                <w:szCs w:val="22"/>
              </w:rPr>
            </w:pPr>
            <w:r w:rsidRPr="00624646">
              <w:rPr>
                <w:rFonts w:ascii="Times New Roman" w:hAnsi="Times New Roman" w:cs="Times New Roman"/>
                <w:szCs w:val="22"/>
              </w:rPr>
              <w:t>937,465</w:t>
            </w:r>
          </w:p>
        </w:tc>
      </w:tr>
      <w:tr w:rsidR="00F11482" w:rsidRPr="00624646" w:rsidTr="00087CB1">
        <w:tc>
          <w:tcPr>
            <w:tcW w:w="4059" w:type="dxa"/>
            <w:shd w:val="clear" w:color="auto" w:fill="auto"/>
          </w:tcPr>
          <w:p w:rsidR="00F11482" w:rsidRPr="00624646" w:rsidRDefault="00F11482"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Others</w:t>
            </w:r>
          </w:p>
        </w:tc>
        <w:tc>
          <w:tcPr>
            <w:tcW w:w="1276" w:type="dxa"/>
            <w:tcBorders>
              <w:bottom w:val="single" w:sz="4" w:space="0" w:color="auto"/>
            </w:tcBorders>
            <w:shd w:val="clear" w:color="auto" w:fill="auto"/>
          </w:tcPr>
          <w:p w:rsidR="00F11482" w:rsidRPr="00F11482" w:rsidRDefault="00F11482" w:rsidP="00F11482">
            <w:pPr>
              <w:tabs>
                <w:tab w:val="decimal" w:pos="1104"/>
              </w:tabs>
              <w:spacing w:after="0" w:line="240" w:lineRule="atLeast"/>
              <w:ind w:left="-96" w:right="-59"/>
              <w:jc w:val="thaiDistribute"/>
              <w:rPr>
                <w:rFonts w:ascii="Times New Roman" w:hAnsi="Times New Roman" w:cs="Times New Roman"/>
                <w:szCs w:val="22"/>
                <w:cs/>
                <w:lang w:val="en-GB"/>
              </w:rPr>
            </w:pPr>
            <w:r w:rsidRPr="00F11482">
              <w:rPr>
                <w:rFonts w:ascii="Times New Roman" w:hAnsi="Times New Roman" w:cs="Times New Roman"/>
                <w:szCs w:val="22"/>
                <w:lang w:val="en-GB"/>
              </w:rPr>
              <w:t>7,053,018</w:t>
            </w:r>
          </w:p>
        </w:tc>
        <w:tc>
          <w:tcPr>
            <w:tcW w:w="283"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76" w:type="dxa"/>
            <w:gridSpan w:val="2"/>
            <w:tcBorders>
              <w:bottom w:val="single" w:sz="4" w:space="0" w:color="auto"/>
            </w:tcBorders>
            <w:shd w:val="clear" w:color="auto" w:fill="auto"/>
          </w:tcPr>
          <w:p w:rsidR="00F11482" w:rsidRPr="00624646" w:rsidRDefault="00F11482" w:rsidP="00087CB1">
            <w:pPr>
              <w:tabs>
                <w:tab w:val="decimal" w:pos="1104"/>
              </w:tabs>
              <w:spacing w:after="0" w:line="240" w:lineRule="atLeast"/>
              <w:ind w:left="-96" w:right="-59"/>
              <w:jc w:val="thaiDistribute"/>
              <w:rPr>
                <w:rFonts w:ascii="Times New Roman" w:hAnsi="Times New Roman" w:cs="Times New Roman"/>
                <w:szCs w:val="22"/>
                <w:cs/>
                <w:lang w:val="en-GB"/>
              </w:rPr>
            </w:pPr>
            <w:r w:rsidRPr="00624646">
              <w:rPr>
                <w:rFonts w:ascii="Times New Roman" w:hAnsi="Times New Roman" w:cs="Times New Roman"/>
                <w:szCs w:val="22"/>
                <w:lang w:val="en-GB"/>
              </w:rPr>
              <w:t>6,670,107</w:t>
            </w:r>
          </w:p>
        </w:tc>
        <w:tc>
          <w:tcPr>
            <w:tcW w:w="284" w:type="dxa"/>
            <w:gridSpan w:val="2"/>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25" w:type="dxa"/>
            <w:tcBorders>
              <w:bottom w:val="single" w:sz="4" w:space="0" w:color="auto"/>
            </w:tcBorders>
            <w:shd w:val="clear" w:color="auto" w:fill="auto"/>
          </w:tcPr>
          <w:p w:rsidR="00F11482" w:rsidRPr="00F11482" w:rsidRDefault="00F11482" w:rsidP="00F11482">
            <w:pPr>
              <w:tabs>
                <w:tab w:val="decimal" w:pos="1079"/>
              </w:tabs>
              <w:spacing w:after="0" w:line="240" w:lineRule="atLeast"/>
              <w:ind w:left="-96" w:right="-59"/>
              <w:jc w:val="thaiDistribute"/>
              <w:rPr>
                <w:rFonts w:ascii="Times New Roman" w:hAnsi="Times New Roman" w:cs="Times New Roman"/>
                <w:szCs w:val="22"/>
                <w:lang w:val="en-GB"/>
              </w:rPr>
            </w:pPr>
            <w:r w:rsidRPr="00F11482">
              <w:rPr>
                <w:rFonts w:ascii="Times New Roman" w:hAnsi="Times New Roman" w:cs="Times New Roman"/>
                <w:szCs w:val="22"/>
                <w:lang w:val="en-GB"/>
              </w:rPr>
              <w:t>7,017,165</w:t>
            </w:r>
          </w:p>
        </w:tc>
        <w:tc>
          <w:tcPr>
            <w:tcW w:w="238" w:type="dxa"/>
            <w:shd w:val="clear" w:color="auto" w:fill="auto"/>
          </w:tcPr>
          <w:p w:rsidR="00F11482" w:rsidRPr="00624646" w:rsidRDefault="00F11482"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230" w:type="dxa"/>
            <w:gridSpan w:val="2"/>
            <w:tcBorders>
              <w:bottom w:val="single" w:sz="4" w:space="0" w:color="auto"/>
            </w:tcBorders>
            <w:shd w:val="clear" w:color="auto" w:fill="auto"/>
          </w:tcPr>
          <w:p w:rsidR="00F11482" w:rsidRPr="00624646" w:rsidRDefault="00F11482" w:rsidP="00087CB1">
            <w:pPr>
              <w:spacing w:after="0" w:line="240" w:lineRule="atLeast"/>
              <w:ind w:left="-112" w:right="-12"/>
              <w:jc w:val="right"/>
              <w:rPr>
                <w:rFonts w:ascii="Times New Roman" w:hAnsi="Times New Roman" w:cs="Times New Roman"/>
                <w:szCs w:val="22"/>
              </w:rPr>
            </w:pPr>
            <w:r w:rsidRPr="00624646">
              <w:rPr>
                <w:rFonts w:ascii="Times New Roman" w:hAnsi="Times New Roman" w:cs="Times New Roman"/>
                <w:szCs w:val="22"/>
              </w:rPr>
              <w:t>6,723,428</w:t>
            </w:r>
          </w:p>
        </w:tc>
      </w:tr>
      <w:tr w:rsidR="00087CB1" w:rsidRPr="00624646" w:rsidTr="00087CB1">
        <w:tc>
          <w:tcPr>
            <w:tcW w:w="4059" w:type="dxa"/>
          </w:tcPr>
          <w:p w:rsidR="00087CB1" w:rsidRPr="00624646" w:rsidRDefault="00087CB1" w:rsidP="008415EC">
            <w:pPr>
              <w:spacing w:after="0" w:line="240" w:lineRule="atLeast"/>
              <w:ind w:left="522" w:right="43"/>
              <w:jc w:val="thaiDistribute"/>
              <w:rPr>
                <w:rFonts w:ascii="Times New Roman" w:hAnsi="Times New Roman" w:cs="Times New Roman"/>
                <w:b/>
                <w:bCs/>
                <w:szCs w:val="22"/>
                <w:cs/>
                <w:lang w:val="en-GB"/>
              </w:rPr>
            </w:pPr>
            <w:r w:rsidRPr="00624646">
              <w:rPr>
                <w:rFonts w:ascii="Times New Roman" w:hAnsi="Times New Roman" w:cs="Times New Roman"/>
                <w:b/>
                <w:bCs/>
                <w:szCs w:val="22"/>
                <w:lang w:val="en-GB"/>
              </w:rPr>
              <w:t>Total</w:t>
            </w:r>
          </w:p>
        </w:tc>
        <w:tc>
          <w:tcPr>
            <w:tcW w:w="1276" w:type="dxa"/>
            <w:tcBorders>
              <w:top w:val="single" w:sz="4" w:space="0" w:color="auto"/>
              <w:bottom w:val="double" w:sz="4" w:space="0" w:color="auto"/>
            </w:tcBorders>
          </w:tcPr>
          <w:p w:rsidR="00087CB1" w:rsidRPr="00624646" w:rsidRDefault="00F11482" w:rsidP="008415EC">
            <w:pPr>
              <w:tabs>
                <w:tab w:val="decimal" w:pos="1104"/>
              </w:tabs>
              <w:spacing w:after="0" w:line="240" w:lineRule="atLeast"/>
              <w:ind w:left="-96" w:right="-59"/>
              <w:jc w:val="thaiDistribute"/>
              <w:rPr>
                <w:rFonts w:ascii="Times New Roman" w:hAnsi="Times New Roman" w:cs="Times New Roman"/>
                <w:b/>
                <w:bCs/>
                <w:szCs w:val="22"/>
                <w:cs/>
                <w:lang w:val="en-GB"/>
              </w:rPr>
            </w:pPr>
            <w:r>
              <w:rPr>
                <w:rFonts w:ascii="Times New Roman" w:hAnsi="Times New Roman" w:cs="Times New Roman"/>
                <w:b/>
                <w:bCs/>
                <w:szCs w:val="22"/>
                <w:lang w:val="en-GB"/>
              </w:rPr>
              <w:t>215,253,091</w:t>
            </w:r>
          </w:p>
        </w:tc>
        <w:tc>
          <w:tcPr>
            <w:tcW w:w="283" w:type="dxa"/>
            <w:gridSpan w:val="2"/>
          </w:tcPr>
          <w:p w:rsidR="00087CB1" w:rsidRPr="00624646" w:rsidRDefault="00087CB1"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76" w:type="dxa"/>
            <w:gridSpan w:val="2"/>
            <w:tcBorders>
              <w:top w:val="single" w:sz="4" w:space="0" w:color="auto"/>
              <w:bottom w:val="double" w:sz="4" w:space="0" w:color="auto"/>
            </w:tcBorders>
          </w:tcPr>
          <w:p w:rsidR="00087CB1" w:rsidRPr="00087CB1" w:rsidRDefault="00087CB1" w:rsidP="00087CB1">
            <w:pPr>
              <w:tabs>
                <w:tab w:val="decimal" w:pos="1104"/>
              </w:tabs>
              <w:spacing w:after="0" w:line="240" w:lineRule="atLeast"/>
              <w:ind w:left="-96" w:right="-59"/>
              <w:jc w:val="thaiDistribute"/>
              <w:rPr>
                <w:rFonts w:ascii="Times New Roman" w:hAnsi="Times New Roman" w:cs="Times New Roman"/>
                <w:b/>
                <w:bCs/>
                <w:szCs w:val="22"/>
                <w:cs/>
                <w:lang w:val="en-GB"/>
              </w:rPr>
            </w:pPr>
            <w:r w:rsidRPr="00087CB1">
              <w:rPr>
                <w:rFonts w:ascii="Times New Roman" w:hAnsi="Times New Roman" w:cs="Times New Roman"/>
                <w:b/>
                <w:bCs/>
                <w:szCs w:val="22"/>
                <w:cs/>
                <w:lang w:val="en-GB"/>
              </w:rPr>
              <w:t>19</w:t>
            </w:r>
            <w:r w:rsidRPr="00087CB1">
              <w:rPr>
                <w:rFonts w:ascii="Times New Roman" w:hAnsi="Times New Roman" w:cs="Times New Roman"/>
                <w:b/>
                <w:bCs/>
                <w:szCs w:val="22"/>
                <w:lang w:val="en-GB"/>
              </w:rPr>
              <w:t>4,231,307</w:t>
            </w:r>
          </w:p>
        </w:tc>
        <w:tc>
          <w:tcPr>
            <w:tcW w:w="284" w:type="dxa"/>
            <w:gridSpan w:val="2"/>
          </w:tcPr>
          <w:p w:rsidR="00087CB1" w:rsidRPr="00624646" w:rsidRDefault="00087CB1"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25" w:type="dxa"/>
            <w:tcBorders>
              <w:top w:val="single" w:sz="4" w:space="0" w:color="auto"/>
              <w:bottom w:val="double" w:sz="4" w:space="0" w:color="auto"/>
            </w:tcBorders>
          </w:tcPr>
          <w:p w:rsidR="00087CB1" w:rsidRPr="00624646" w:rsidRDefault="00F11482" w:rsidP="00F11482">
            <w:pPr>
              <w:tabs>
                <w:tab w:val="decimal" w:pos="1103"/>
              </w:tabs>
              <w:spacing w:after="0" w:line="240" w:lineRule="atLeast"/>
              <w:ind w:left="-96" w:right="-59"/>
              <w:jc w:val="thaiDistribute"/>
              <w:rPr>
                <w:rFonts w:ascii="Times New Roman" w:hAnsi="Times New Roman" w:cs="Times New Roman"/>
                <w:b/>
                <w:bCs/>
                <w:szCs w:val="22"/>
              </w:rPr>
            </w:pPr>
            <w:r>
              <w:rPr>
                <w:rFonts w:ascii="Times New Roman" w:hAnsi="Times New Roman" w:cs="Times New Roman"/>
                <w:b/>
                <w:bCs/>
                <w:szCs w:val="22"/>
              </w:rPr>
              <w:t>189,240,327</w:t>
            </w:r>
          </w:p>
        </w:tc>
        <w:tc>
          <w:tcPr>
            <w:tcW w:w="238" w:type="dxa"/>
          </w:tcPr>
          <w:p w:rsidR="00087CB1" w:rsidRPr="00624646" w:rsidRDefault="00087CB1" w:rsidP="008415EC">
            <w:pPr>
              <w:tabs>
                <w:tab w:val="decimal" w:pos="984"/>
              </w:tabs>
              <w:spacing w:after="0" w:line="240" w:lineRule="atLeast"/>
              <w:ind w:left="-96" w:right="-149"/>
              <w:jc w:val="thaiDistribute"/>
              <w:rPr>
                <w:rFonts w:ascii="Times New Roman" w:hAnsi="Times New Roman" w:cs="Times New Roman"/>
                <w:b/>
                <w:bCs/>
                <w:szCs w:val="22"/>
                <w:lang w:val="en-GB"/>
              </w:rPr>
            </w:pPr>
          </w:p>
        </w:tc>
        <w:tc>
          <w:tcPr>
            <w:tcW w:w="1230" w:type="dxa"/>
            <w:gridSpan w:val="2"/>
            <w:tcBorders>
              <w:top w:val="single" w:sz="4" w:space="0" w:color="auto"/>
              <w:bottom w:val="double" w:sz="4" w:space="0" w:color="auto"/>
            </w:tcBorders>
          </w:tcPr>
          <w:p w:rsidR="00087CB1" w:rsidRPr="00624646" w:rsidRDefault="00087CB1" w:rsidP="00087CB1">
            <w:pPr>
              <w:spacing w:after="0" w:line="240" w:lineRule="atLeast"/>
              <w:ind w:left="-112" w:right="-12"/>
              <w:jc w:val="right"/>
              <w:rPr>
                <w:rFonts w:ascii="Times New Roman" w:hAnsi="Times New Roman" w:cs="Times New Roman"/>
                <w:b/>
                <w:bCs/>
                <w:szCs w:val="22"/>
              </w:rPr>
            </w:pPr>
            <w:r w:rsidRPr="00624646">
              <w:rPr>
                <w:rFonts w:ascii="Times New Roman" w:hAnsi="Times New Roman" w:cs="Times New Roman"/>
                <w:b/>
                <w:bCs/>
                <w:szCs w:val="22"/>
              </w:rPr>
              <w:t>175,886,308</w:t>
            </w:r>
          </w:p>
        </w:tc>
      </w:tr>
    </w:tbl>
    <w:p w:rsidR="00714BB4" w:rsidRPr="00624646" w:rsidRDefault="00714BB4" w:rsidP="00714BB4">
      <w:pPr>
        <w:tabs>
          <w:tab w:val="left" w:pos="567"/>
        </w:tabs>
        <w:spacing w:after="0" w:line="240" w:lineRule="atLeast"/>
        <w:ind w:left="540" w:right="-25"/>
        <w:jc w:val="thaiDistribute"/>
        <w:rPr>
          <w:rFonts w:ascii="Times New Roman" w:hAnsi="Times New Roman" w:cstheme="minorBidi"/>
          <w:szCs w:val="22"/>
          <w:lang w:val="en-GB"/>
        </w:rPr>
      </w:pPr>
    </w:p>
    <w:p w:rsidR="00FF5475" w:rsidRPr="00624646" w:rsidRDefault="00FF5475"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Administrative expenses</w:t>
      </w:r>
    </w:p>
    <w:p w:rsidR="00920596" w:rsidRPr="00624646" w:rsidRDefault="00920596" w:rsidP="00920596">
      <w:pPr>
        <w:tabs>
          <w:tab w:val="left" w:pos="567"/>
        </w:tabs>
        <w:spacing w:after="0" w:line="240" w:lineRule="atLeast"/>
        <w:ind w:left="540" w:right="-25"/>
        <w:jc w:val="thaiDistribute"/>
        <w:rPr>
          <w:rFonts w:ascii="Times New Roman" w:hAnsi="Times New Roman" w:cstheme="minorBidi"/>
          <w:szCs w:val="22"/>
        </w:rPr>
      </w:pPr>
    </w:p>
    <w:tbl>
      <w:tblPr>
        <w:tblW w:w="9691" w:type="dxa"/>
        <w:tblInd w:w="18" w:type="dxa"/>
        <w:tblLayout w:type="fixed"/>
        <w:tblLook w:val="01E0"/>
      </w:tblPr>
      <w:tblGrid>
        <w:gridCol w:w="3774"/>
        <w:gridCol w:w="1275"/>
        <w:gridCol w:w="259"/>
        <w:gridCol w:w="25"/>
        <w:gridCol w:w="1268"/>
        <w:gridCol w:w="19"/>
        <w:gridCol w:w="250"/>
        <w:gridCol w:w="19"/>
        <w:gridCol w:w="1258"/>
        <w:gridCol w:w="19"/>
        <w:gridCol w:w="251"/>
        <w:gridCol w:w="8"/>
        <w:gridCol w:w="1245"/>
        <w:gridCol w:w="14"/>
        <w:gridCol w:w="7"/>
      </w:tblGrid>
      <w:tr w:rsidR="005970DA" w:rsidRPr="00624646" w:rsidTr="00A52880">
        <w:trPr>
          <w:gridAfter w:val="1"/>
          <w:wAfter w:w="7" w:type="dxa"/>
          <w:tblHeader/>
        </w:trPr>
        <w:tc>
          <w:tcPr>
            <w:tcW w:w="3774" w:type="dxa"/>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2827" w:type="dxa"/>
            <w:gridSpan w:val="4"/>
          </w:tcPr>
          <w:p w:rsidR="005970DA" w:rsidRPr="00624646" w:rsidRDefault="005970DA" w:rsidP="00024FF8">
            <w:pPr>
              <w:spacing w:after="0" w:line="240" w:lineRule="atLeast"/>
              <w:ind w:left="84" w:right="43"/>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9" w:type="dxa"/>
            <w:gridSpan w:val="2"/>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2814" w:type="dxa"/>
            <w:gridSpan w:val="7"/>
          </w:tcPr>
          <w:p w:rsidR="005970DA" w:rsidRPr="00624646" w:rsidRDefault="005970DA" w:rsidP="00024FF8">
            <w:pPr>
              <w:spacing w:after="0" w:line="240" w:lineRule="atLeast"/>
              <w:ind w:left="88" w:right="43"/>
              <w:jc w:val="center"/>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A52880">
        <w:tc>
          <w:tcPr>
            <w:tcW w:w="3774" w:type="dxa"/>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1275"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sidR="0033085A">
              <w:rPr>
                <w:rFonts w:ascii="Times New Roman" w:hAnsi="Times New Roman" w:cs="Times New Roman"/>
                <w:szCs w:val="22"/>
              </w:rPr>
              <w:t>1</w:t>
            </w:r>
          </w:p>
        </w:tc>
        <w:tc>
          <w:tcPr>
            <w:tcW w:w="284"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287" w:type="dxa"/>
            <w:gridSpan w:val="2"/>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33085A">
              <w:rPr>
                <w:rFonts w:ascii="Times New Roman" w:hAnsi="Times New Roman" w:cs="Times New Roman"/>
                <w:szCs w:val="22"/>
              </w:rPr>
              <w:t>20</w:t>
            </w:r>
          </w:p>
        </w:tc>
        <w:tc>
          <w:tcPr>
            <w:tcW w:w="269" w:type="dxa"/>
            <w:gridSpan w:val="2"/>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1277" w:type="dxa"/>
            <w:gridSpan w:val="2"/>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sidR="0033085A">
              <w:rPr>
                <w:rFonts w:ascii="Times New Roman" w:hAnsi="Times New Roman" w:cs="Times New Roman"/>
                <w:szCs w:val="22"/>
              </w:rPr>
              <w:t>1</w:t>
            </w:r>
          </w:p>
        </w:tc>
        <w:tc>
          <w:tcPr>
            <w:tcW w:w="259"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266" w:type="dxa"/>
            <w:gridSpan w:val="3"/>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33085A">
              <w:rPr>
                <w:rFonts w:ascii="Times New Roman" w:hAnsi="Times New Roman" w:cs="Times New Roman"/>
                <w:szCs w:val="22"/>
              </w:rPr>
              <w:t>20</w:t>
            </w:r>
          </w:p>
        </w:tc>
      </w:tr>
      <w:tr w:rsidR="005970DA" w:rsidRPr="00624646" w:rsidTr="00A52880">
        <w:trPr>
          <w:gridAfter w:val="2"/>
          <w:wAfter w:w="21" w:type="dxa"/>
          <w:tblHeader/>
        </w:trPr>
        <w:tc>
          <w:tcPr>
            <w:tcW w:w="3774" w:type="dxa"/>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5896" w:type="dxa"/>
            <w:gridSpan w:val="12"/>
          </w:tcPr>
          <w:p w:rsidR="005970DA" w:rsidRPr="00624646" w:rsidRDefault="005970DA" w:rsidP="00024FF8">
            <w:pPr>
              <w:spacing w:after="0" w:line="240" w:lineRule="atLeast"/>
              <w:ind w:left="84" w:right="43"/>
              <w:jc w:val="center"/>
              <w:rPr>
                <w:rFonts w:ascii="Times New Roman" w:hAnsi="Times New Roman" w:cs="Times New Roman"/>
                <w:i/>
                <w:iCs/>
                <w:szCs w:val="22"/>
                <w:lang w:val="en-GB" w:bidi="ar-SA"/>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Personnel</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43,818,242</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33085A">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42,145,119</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30,737,888</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33085A">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30,448,408</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Depreciation and amortization</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3,787,365</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4,138,994</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3,468,348</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2,613,895</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Professional fees</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2,438,415</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2,516,183</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1,580,000</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1,580,000</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lang w:val="en-GB"/>
              </w:rPr>
            </w:pPr>
            <w:r w:rsidRPr="00624646">
              <w:rPr>
                <w:rFonts w:ascii="Times New Roman" w:hAnsi="Times New Roman" w:cs="Times New Roman"/>
                <w:szCs w:val="22"/>
                <w:lang w:val="en-GB"/>
              </w:rPr>
              <w:t>Other fees and membership fees</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524,894</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531,888</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510,759</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513,784</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Office and other rental</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1,811,188</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2,026,535</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1,614,500</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1,818,027</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rPr>
            </w:pPr>
            <w:r w:rsidRPr="00624646">
              <w:rPr>
                <w:rFonts w:ascii="Times New Roman" w:hAnsi="Times New Roman" w:cs="Angsana New"/>
                <w:szCs w:val="22"/>
              </w:rPr>
              <w:t>Meeting allowance</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2,790,000</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2,770,000</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2,790,000</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2,770,000</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rPr>
              <w:t>Transportation</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2,726,580</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2,581,463</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2,611,099</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rPr>
            </w:pPr>
            <w:r w:rsidRPr="00624646">
              <w:rPr>
                <w:rFonts w:ascii="Times New Roman" w:hAnsi="Times New Roman" w:cs="Times New Roman"/>
                <w:szCs w:val="22"/>
                <w:lang w:val="en-GB"/>
              </w:rPr>
              <w:t>2,462,120</w:t>
            </w:r>
          </w:p>
        </w:tc>
      </w:tr>
      <w:tr w:rsidR="00A52880" w:rsidRPr="00624646" w:rsidTr="00A52880">
        <w:trPr>
          <w:gridAfter w:val="2"/>
          <w:wAfter w:w="21" w:type="dxa"/>
        </w:trPr>
        <w:tc>
          <w:tcPr>
            <w:tcW w:w="3774" w:type="dxa"/>
            <w:vAlign w:val="bottom"/>
          </w:tcPr>
          <w:p w:rsidR="00A52880" w:rsidRPr="00624646" w:rsidRDefault="00A52880" w:rsidP="00024FF8">
            <w:pPr>
              <w:spacing w:after="0" w:line="240" w:lineRule="atLeast"/>
              <w:ind w:left="522" w:right="43"/>
              <w:jc w:val="thaiDistribute"/>
              <w:rPr>
                <w:rFonts w:ascii="Times New Roman" w:hAnsi="Times New Roman" w:cs="Times New Roman"/>
                <w:szCs w:val="22"/>
                <w:cs/>
                <w:lang w:val="en-GB"/>
              </w:rPr>
            </w:pPr>
            <w:r w:rsidRPr="00624646">
              <w:rPr>
                <w:rFonts w:ascii="Times New Roman" w:hAnsi="Times New Roman" w:cs="Times New Roman"/>
                <w:szCs w:val="22"/>
                <w:lang w:val="en-GB"/>
              </w:rPr>
              <w:t>Others</w:t>
            </w:r>
          </w:p>
        </w:tc>
        <w:tc>
          <w:tcPr>
            <w:tcW w:w="1275" w:type="dxa"/>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cs/>
                <w:lang w:val="en-GB"/>
              </w:rPr>
            </w:pPr>
            <w:r w:rsidRPr="00A52880">
              <w:rPr>
                <w:rFonts w:ascii="Times New Roman" w:hAnsi="Times New Roman" w:cs="Times New Roman"/>
                <w:szCs w:val="22"/>
                <w:lang w:val="en-GB"/>
              </w:rPr>
              <w:t>18,079,366</w:t>
            </w:r>
          </w:p>
        </w:tc>
        <w:tc>
          <w:tcPr>
            <w:tcW w:w="259" w:type="dxa"/>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9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heme="minorBidi"/>
                <w:szCs w:val="22"/>
                <w:cs/>
                <w:lang w:val="en-GB"/>
              </w:rPr>
            </w:pPr>
            <w:r w:rsidRPr="00624646">
              <w:rPr>
                <w:rFonts w:ascii="Times New Roman" w:hAnsi="Times New Roman" w:cs="Times New Roman"/>
                <w:szCs w:val="22"/>
                <w:lang w:val="en-GB"/>
              </w:rPr>
              <w:t>13,626,937</w:t>
            </w:r>
          </w:p>
        </w:tc>
        <w:tc>
          <w:tcPr>
            <w:tcW w:w="269"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77" w:type="dxa"/>
            <w:gridSpan w:val="2"/>
            <w:vAlign w:val="bottom"/>
          </w:tcPr>
          <w:p w:rsidR="00A52880" w:rsidRPr="00A52880" w:rsidRDefault="00A52880" w:rsidP="00A52880">
            <w:pPr>
              <w:tabs>
                <w:tab w:val="decimal" w:pos="1082"/>
              </w:tabs>
              <w:spacing w:after="0" w:line="240" w:lineRule="atLeast"/>
              <w:ind w:left="-108" w:right="-137"/>
              <w:jc w:val="thaiDistribute"/>
              <w:rPr>
                <w:rFonts w:ascii="Times New Roman" w:hAnsi="Times New Roman" w:cs="Times New Roman"/>
                <w:szCs w:val="22"/>
                <w:lang w:val="en-GB"/>
              </w:rPr>
            </w:pPr>
            <w:r w:rsidRPr="00A52880">
              <w:rPr>
                <w:rFonts w:ascii="Times New Roman" w:hAnsi="Times New Roman" w:cs="Times New Roman"/>
                <w:szCs w:val="22"/>
                <w:lang w:val="en-GB"/>
              </w:rPr>
              <w:t>11,231,739</w:t>
            </w:r>
          </w:p>
        </w:tc>
        <w:tc>
          <w:tcPr>
            <w:tcW w:w="270" w:type="dxa"/>
            <w:gridSpan w:val="2"/>
            <w:vAlign w:val="bottom"/>
          </w:tcPr>
          <w:p w:rsidR="00A52880" w:rsidRPr="00624646" w:rsidRDefault="00A52880" w:rsidP="00024FF8">
            <w:pPr>
              <w:tabs>
                <w:tab w:val="decimal" w:pos="957"/>
              </w:tabs>
              <w:spacing w:after="0" w:line="240" w:lineRule="atLeast"/>
              <w:ind w:left="-108" w:right="-137"/>
              <w:jc w:val="thaiDistribute"/>
              <w:rPr>
                <w:rFonts w:ascii="Times New Roman" w:hAnsi="Times New Roman" w:cs="Times New Roman"/>
                <w:b/>
                <w:szCs w:val="22"/>
                <w:lang w:val="en-GB"/>
              </w:rPr>
            </w:pPr>
          </w:p>
        </w:tc>
        <w:tc>
          <w:tcPr>
            <w:tcW w:w="1253" w:type="dxa"/>
            <w:gridSpan w:val="2"/>
            <w:vAlign w:val="bottom"/>
          </w:tcPr>
          <w:p w:rsidR="00A52880" w:rsidRPr="00624646" w:rsidRDefault="00A52880" w:rsidP="0017647B">
            <w:pPr>
              <w:tabs>
                <w:tab w:val="decimal" w:pos="1082"/>
              </w:tabs>
              <w:spacing w:after="0" w:line="240" w:lineRule="atLeast"/>
              <w:ind w:left="-108" w:right="-137"/>
              <w:jc w:val="thaiDistribute"/>
              <w:rPr>
                <w:rFonts w:ascii="Times New Roman" w:hAnsi="Times New Roman" w:cs="Times New Roman"/>
                <w:szCs w:val="22"/>
                <w:lang w:val="en-GB" w:bidi="ar-SA"/>
              </w:rPr>
            </w:pPr>
            <w:r w:rsidRPr="00624646">
              <w:rPr>
                <w:rFonts w:ascii="Times New Roman" w:hAnsi="Times New Roman" w:cs="Times New Roman"/>
                <w:szCs w:val="22"/>
                <w:lang w:val="en-GB" w:bidi="ar-SA"/>
              </w:rPr>
              <w:t>9,924,075</w:t>
            </w:r>
          </w:p>
        </w:tc>
      </w:tr>
      <w:tr w:rsidR="0033085A" w:rsidRPr="00624646" w:rsidTr="00A52880">
        <w:trPr>
          <w:gridAfter w:val="2"/>
          <w:wAfter w:w="21" w:type="dxa"/>
        </w:trPr>
        <w:tc>
          <w:tcPr>
            <w:tcW w:w="3774" w:type="dxa"/>
            <w:vAlign w:val="bottom"/>
          </w:tcPr>
          <w:p w:rsidR="0033085A" w:rsidRPr="00624646" w:rsidRDefault="0033085A" w:rsidP="00024FF8">
            <w:pPr>
              <w:spacing w:after="0" w:line="240" w:lineRule="atLeast"/>
              <w:ind w:left="522" w:right="43"/>
              <w:jc w:val="thaiDistribute"/>
              <w:rPr>
                <w:rFonts w:ascii="Times New Roman" w:hAnsi="Times New Roman" w:cstheme="minorBidi"/>
                <w:b/>
                <w:bCs/>
                <w:szCs w:val="22"/>
                <w:lang w:val="en-GB"/>
              </w:rPr>
            </w:pPr>
            <w:r w:rsidRPr="00624646">
              <w:rPr>
                <w:rFonts w:ascii="Times New Roman" w:hAnsi="Times New Roman" w:cs="Angsana New"/>
                <w:b/>
                <w:bCs/>
                <w:szCs w:val="22"/>
                <w:lang w:val="en-GB"/>
              </w:rPr>
              <w:t>Total</w:t>
            </w:r>
          </w:p>
        </w:tc>
        <w:tc>
          <w:tcPr>
            <w:tcW w:w="1275" w:type="dxa"/>
            <w:tcBorders>
              <w:top w:val="single" w:sz="4" w:space="0" w:color="auto"/>
              <w:bottom w:val="double" w:sz="4" w:space="0" w:color="auto"/>
            </w:tcBorders>
            <w:vAlign w:val="bottom"/>
          </w:tcPr>
          <w:p w:rsidR="0033085A" w:rsidRPr="00624646" w:rsidRDefault="00A52880" w:rsidP="008415EC">
            <w:pPr>
              <w:tabs>
                <w:tab w:val="decimal" w:pos="1082"/>
              </w:tabs>
              <w:spacing w:after="0" w:line="240" w:lineRule="atLeast"/>
              <w:ind w:left="-108" w:right="-137"/>
              <w:jc w:val="thaiDistribute"/>
              <w:rPr>
                <w:rFonts w:ascii="Times New Roman" w:hAnsi="Times New Roman" w:cs="Times New Roman"/>
                <w:b/>
                <w:bCs/>
                <w:szCs w:val="22"/>
                <w:lang w:val="en-GB"/>
              </w:rPr>
            </w:pPr>
            <w:r>
              <w:rPr>
                <w:rFonts w:ascii="Times New Roman" w:hAnsi="Times New Roman" w:cs="Times New Roman"/>
                <w:b/>
                <w:bCs/>
                <w:szCs w:val="22"/>
                <w:lang w:val="en-GB"/>
              </w:rPr>
              <w:t>75,976,050</w:t>
            </w:r>
          </w:p>
        </w:tc>
        <w:tc>
          <w:tcPr>
            <w:tcW w:w="259" w:type="dxa"/>
            <w:vAlign w:val="bottom"/>
          </w:tcPr>
          <w:p w:rsidR="0033085A" w:rsidRPr="00624646" w:rsidRDefault="0033085A"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93" w:type="dxa"/>
            <w:gridSpan w:val="2"/>
            <w:tcBorders>
              <w:top w:val="single" w:sz="4" w:space="0" w:color="auto"/>
              <w:bottom w:val="double" w:sz="4" w:space="0" w:color="auto"/>
            </w:tcBorders>
            <w:vAlign w:val="bottom"/>
          </w:tcPr>
          <w:p w:rsidR="0033085A" w:rsidRPr="00624646" w:rsidRDefault="0033085A" w:rsidP="0017647B">
            <w:pPr>
              <w:tabs>
                <w:tab w:val="decimal" w:pos="1082"/>
              </w:tabs>
              <w:spacing w:after="0" w:line="240" w:lineRule="atLeast"/>
              <w:ind w:left="-108" w:right="-137"/>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70,337,119</w:t>
            </w:r>
          </w:p>
        </w:tc>
        <w:tc>
          <w:tcPr>
            <w:tcW w:w="269" w:type="dxa"/>
            <w:gridSpan w:val="2"/>
            <w:vAlign w:val="bottom"/>
          </w:tcPr>
          <w:p w:rsidR="0033085A" w:rsidRPr="00624646" w:rsidRDefault="0033085A"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77" w:type="dxa"/>
            <w:gridSpan w:val="2"/>
            <w:tcBorders>
              <w:top w:val="single" w:sz="4" w:space="0" w:color="auto"/>
              <w:bottom w:val="double" w:sz="4" w:space="0" w:color="auto"/>
            </w:tcBorders>
            <w:vAlign w:val="bottom"/>
          </w:tcPr>
          <w:p w:rsidR="0033085A" w:rsidRPr="00624646" w:rsidRDefault="00A52880" w:rsidP="008415EC">
            <w:pPr>
              <w:tabs>
                <w:tab w:val="decimal" w:pos="1082"/>
              </w:tabs>
              <w:spacing w:after="0" w:line="240" w:lineRule="atLeast"/>
              <w:ind w:left="-108" w:right="-137"/>
              <w:jc w:val="thaiDistribute"/>
              <w:rPr>
                <w:rFonts w:ascii="Times New Roman" w:hAnsi="Times New Roman" w:cs="Times New Roman"/>
                <w:b/>
                <w:bCs/>
                <w:szCs w:val="22"/>
                <w:lang w:bidi="ar-SA"/>
              </w:rPr>
            </w:pPr>
            <w:r>
              <w:rPr>
                <w:rFonts w:ascii="Times New Roman" w:hAnsi="Times New Roman" w:cs="Times New Roman"/>
                <w:b/>
                <w:bCs/>
                <w:szCs w:val="22"/>
                <w:lang w:bidi="ar-SA"/>
              </w:rPr>
              <w:t>54,544,333</w:t>
            </w:r>
          </w:p>
        </w:tc>
        <w:tc>
          <w:tcPr>
            <w:tcW w:w="270" w:type="dxa"/>
            <w:gridSpan w:val="2"/>
            <w:vAlign w:val="bottom"/>
          </w:tcPr>
          <w:p w:rsidR="0033085A" w:rsidRPr="00624646" w:rsidRDefault="0033085A" w:rsidP="00024FF8">
            <w:pPr>
              <w:tabs>
                <w:tab w:val="decimal" w:pos="957"/>
              </w:tabs>
              <w:spacing w:after="0" w:line="240" w:lineRule="atLeast"/>
              <w:ind w:left="-108" w:right="-137"/>
              <w:jc w:val="thaiDistribute"/>
              <w:rPr>
                <w:rFonts w:ascii="Times New Roman" w:hAnsi="Times New Roman" w:cs="Times New Roman"/>
                <w:b/>
                <w:bCs/>
                <w:szCs w:val="22"/>
                <w:lang w:val="en-GB"/>
              </w:rPr>
            </w:pPr>
          </w:p>
        </w:tc>
        <w:tc>
          <w:tcPr>
            <w:tcW w:w="1253" w:type="dxa"/>
            <w:gridSpan w:val="2"/>
            <w:tcBorders>
              <w:top w:val="single" w:sz="4" w:space="0" w:color="auto"/>
              <w:bottom w:val="double" w:sz="4" w:space="0" w:color="auto"/>
            </w:tcBorders>
            <w:vAlign w:val="bottom"/>
          </w:tcPr>
          <w:p w:rsidR="0033085A" w:rsidRPr="00624646" w:rsidRDefault="0033085A" w:rsidP="0017647B">
            <w:pPr>
              <w:tabs>
                <w:tab w:val="decimal" w:pos="1082"/>
              </w:tabs>
              <w:spacing w:after="0" w:line="240" w:lineRule="atLeast"/>
              <w:ind w:left="-108" w:right="-137"/>
              <w:jc w:val="thaiDistribute"/>
              <w:rPr>
                <w:rFonts w:ascii="Times New Roman" w:hAnsi="Times New Roman" w:cs="Times New Roman"/>
                <w:b/>
                <w:bCs/>
                <w:szCs w:val="22"/>
                <w:lang w:bidi="ar-SA"/>
              </w:rPr>
            </w:pPr>
            <w:r w:rsidRPr="00624646">
              <w:rPr>
                <w:rFonts w:ascii="Times New Roman" w:hAnsi="Times New Roman" w:cs="Times New Roman"/>
                <w:b/>
                <w:bCs/>
                <w:szCs w:val="22"/>
                <w:lang w:bidi="ar-SA"/>
              </w:rPr>
              <w:t>52,130,309</w:t>
            </w:r>
          </w:p>
        </w:tc>
      </w:tr>
    </w:tbl>
    <w:p w:rsidR="008415EC" w:rsidRPr="00624646" w:rsidRDefault="008415EC" w:rsidP="00517263">
      <w:pPr>
        <w:tabs>
          <w:tab w:val="left" w:pos="567"/>
        </w:tabs>
        <w:spacing w:after="0" w:line="240" w:lineRule="atLeast"/>
        <w:ind w:left="540" w:right="-25"/>
        <w:jc w:val="thaiDistribute"/>
        <w:rPr>
          <w:rFonts w:ascii="Times New Roman" w:hAnsi="Times New Roman" w:cstheme="minorBidi"/>
          <w:szCs w:val="22"/>
        </w:rPr>
      </w:pPr>
    </w:p>
    <w:p w:rsidR="00096A35" w:rsidRDefault="00096A35">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9304FD" w:rsidRPr="00624646" w:rsidRDefault="009304FD"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Employee benefit expenses</w:t>
      </w:r>
    </w:p>
    <w:p w:rsidR="00920596" w:rsidRPr="00624646" w:rsidRDefault="00920596" w:rsidP="00920596">
      <w:pPr>
        <w:tabs>
          <w:tab w:val="left" w:pos="567"/>
        </w:tabs>
        <w:spacing w:after="0" w:line="240" w:lineRule="atLeast"/>
        <w:ind w:left="540" w:right="-25"/>
        <w:jc w:val="thaiDistribute"/>
        <w:rPr>
          <w:rFonts w:ascii="Times New Roman" w:hAnsi="Times New Roman" w:cs="Times New Roman"/>
          <w:szCs w:val="22"/>
          <w:lang w:val="en-GB"/>
        </w:rPr>
      </w:pPr>
    </w:p>
    <w:tbl>
      <w:tblPr>
        <w:tblW w:w="9651" w:type="dxa"/>
        <w:tblInd w:w="18" w:type="dxa"/>
        <w:tblLook w:val="01E0"/>
      </w:tblPr>
      <w:tblGrid>
        <w:gridCol w:w="483"/>
        <w:gridCol w:w="3305"/>
        <w:gridCol w:w="136"/>
        <w:gridCol w:w="1140"/>
        <w:gridCol w:w="122"/>
        <w:gridCol w:w="127"/>
        <w:gridCol w:w="164"/>
        <w:gridCol w:w="1115"/>
        <w:gridCol w:w="258"/>
        <w:gridCol w:w="8"/>
        <w:gridCol w:w="1279"/>
        <w:gridCol w:w="235"/>
        <w:gridCol w:w="1279"/>
      </w:tblGrid>
      <w:tr w:rsidR="005970DA" w:rsidRPr="00624646" w:rsidTr="00FB1435">
        <w:trPr>
          <w:gridBefore w:val="1"/>
          <w:wBefore w:w="484" w:type="dxa"/>
          <w:tblHeader/>
        </w:trPr>
        <w:tc>
          <w:tcPr>
            <w:tcW w:w="3308" w:type="dxa"/>
          </w:tcPr>
          <w:p w:rsidR="005970DA" w:rsidRPr="00624646" w:rsidRDefault="005970DA" w:rsidP="00024FF8">
            <w:pPr>
              <w:spacing w:after="0" w:line="240" w:lineRule="atLeast"/>
              <w:ind w:right="-108"/>
              <w:jc w:val="thaiDistribute"/>
              <w:rPr>
                <w:rFonts w:ascii="Times New Roman" w:hAnsi="Times New Roman" w:cs="Times New Roman"/>
                <w:b/>
                <w:szCs w:val="22"/>
                <w:lang w:val="en-GB"/>
              </w:rPr>
            </w:pPr>
          </w:p>
        </w:tc>
        <w:tc>
          <w:tcPr>
            <w:tcW w:w="2804" w:type="dxa"/>
            <w:gridSpan w:val="6"/>
          </w:tcPr>
          <w:p w:rsidR="005970DA" w:rsidRPr="00624646" w:rsidRDefault="005970DA" w:rsidP="00024FF8">
            <w:pPr>
              <w:spacing w:after="0" w:line="240" w:lineRule="atLeast"/>
              <w:jc w:val="center"/>
              <w:rPr>
                <w:rFonts w:ascii="Times New Roman" w:hAnsi="Times New Roman" w:cs="Times New Roman"/>
                <w:bCs/>
                <w:szCs w:val="22"/>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58" w:type="dxa"/>
          </w:tcPr>
          <w:p w:rsidR="005970DA" w:rsidRPr="00624646" w:rsidRDefault="005970DA" w:rsidP="00024FF8">
            <w:pPr>
              <w:spacing w:after="0" w:line="240" w:lineRule="atLeast"/>
              <w:jc w:val="center"/>
              <w:rPr>
                <w:rFonts w:ascii="Times New Roman" w:hAnsi="Times New Roman" w:cs="Times New Roman"/>
                <w:bCs/>
                <w:szCs w:val="22"/>
                <w:lang w:val="en-GB"/>
              </w:rPr>
            </w:pPr>
          </w:p>
        </w:tc>
        <w:tc>
          <w:tcPr>
            <w:tcW w:w="2797" w:type="dxa"/>
            <w:gridSpan w:val="4"/>
          </w:tcPr>
          <w:p w:rsidR="005970DA" w:rsidRPr="00624646" w:rsidRDefault="005970DA" w:rsidP="00024FF8">
            <w:pPr>
              <w:spacing w:after="0" w:line="240" w:lineRule="atLeast"/>
              <w:jc w:val="center"/>
              <w:rPr>
                <w:rFonts w:ascii="Times New Roman" w:hAnsi="Times New Roman" w:cs="Times New Roman"/>
                <w:bCs/>
                <w:szCs w:val="22"/>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FB1435">
        <w:tc>
          <w:tcPr>
            <w:tcW w:w="3928" w:type="dxa"/>
            <w:gridSpan w:val="3"/>
          </w:tcPr>
          <w:p w:rsidR="005970DA" w:rsidRPr="00624646" w:rsidRDefault="005970DA" w:rsidP="00024FF8">
            <w:pPr>
              <w:spacing w:after="0" w:line="240" w:lineRule="atLeast"/>
              <w:ind w:left="605" w:right="-108"/>
              <w:jc w:val="thaiDistribute"/>
              <w:rPr>
                <w:rFonts w:ascii="Times New Roman" w:hAnsi="Times New Roman" w:cs="Times New Roman"/>
                <w:b/>
                <w:szCs w:val="22"/>
                <w:lang w:val="en-GB"/>
              </w:rPr>
            </w:pPr>
          </w:p>
        </w:tc>
        <w:tc>
          <w:tcPr>
            <w:tcW w:w="1262" w:type="dxa"/>
            <w:gridSpan w:val="2"/>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sidR="0033085A">
              <w:rPr>
                <w:rFonts w:ascii="Times New Roman" w:hAnsi="Times New Roman" w:cs="Times New Roman"/>
                <w:szCs w:val="22"/>
                <w:lang w:val="en-GB"/>
              </w:rPr>
              <w:t>1</w:t>
            </w:r>
          </w:p>
        </w:tc>
        <w:tc>
          <w:tcPr>
            <w:tcW w:w="291" w:type="dxa"/>
            <w:gridSpan w:val="2"/>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115"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33085A">
              <w:rPr>
                <w:rFonts w:ascii="Times New Roman" w:hAnsi="Times New Roman" w:cs="Times New Roman"/>
                <w:szCs w:val="22"/>
              </w:rPr>
              <w:t>20</w:t>
            </w:r>
          </w:p>
        </w:tc>
        <w:tc>
          <w:tcPr>
            <w:tcW w:w="266" w:type="dxa"/>
            <w:gridSpan w:val="2"/>
          </w:tcPr>
          <w:p w:rsidR="005970DA" w:rsidRPr="00624646" w:rsidRDefault="005970DA" w:rsidP="00024FF8">
            <w:pPr>
              <w:spacing w:after="0" w:line="240" w:lineRule="atLeast"/>
              <w:ind w:left="605" w:right="43"/>
              <w:jc w:val="center"/>
              <w:rPr>
                <w:rFonts w:ascii="Times New Roman" w:hAnsi="Times New Roman" w:cs="Times New Roman"/>
                <w:bCs/>
                <w:szCs w:val="22"/>
                <w:lang w:val="en-GB"/>
              </w:rPr>
            </w:pPr>
          </w:p>
        </w:tc>
        <w:tc>
          <w:tcPr>
            <w:tcW w:w="1275"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lang w:val="en-GB"/>
              </w:rPr>
              <w:t>202</w:t>
            </w:r>
            <w:r w:rsidR="0033085A">
              <w:rPr>
                <w:rFonts w:ascii="Times New Roman" w:hAnsi="Times New Roman" w:cs="Times New Roman"/>
                <w:szCs w:val="22"/>
                <w:lang w:val="en-GB"/>
              </w:rPr>
              <w:t>1</w:t>
            </w:r>
          </w:p>
        </w:tc>
        <w:tc>
          <w:tcPr>
            <w:tcW w:w="235" w:type="dxa"/>
          </w:tcPr>
          <w:p w:rsidR="005970DA" w:rsidRPr="00624646" w:rsidRDefault="005970DA" w:rsidP="00024FF8">
            <w:pPr>
              <w:tabs>
                <w:tab w:val="decimal" w:pos="792"/>
              </w:tabs>
              <w:spacing w:after="0" w:line="240" w:lineRule="atLeast"/>
              <w:ind w:left="522" w:right="43"/>
              <w:jc w:val="center"/>
              <w:rPr>
                <w:rFonts w:ascii="Times New Roman" w:hAnsi="Times New Roman" w:cs="Times New Roman"/>
                <w:szCs w:val="22"/>
                <w:cs/>
              </w:rPr>
            </w:pPr>
          </w:p>
        </w:tc>
        <w:tc>
          <w:tcPr>
            <w:tcW w:w="1279" w:type="dxa"/>
            <w:vAlign w:val="center"/>
          </w:tcPr>
          <w:p w:rsidR="005970DA" w:rsidRPr="00624646" w:rsidRDefault="005970DA" w:rsidP="00024FF8">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33085A">
              <w:rPr>
                <w:rFonts w:ascii="Times New Roman" w:hAnsi="Times New Roman" w:cs="Times New Roman"/>
                <w:szCs w:val="22"/>
              </w:rPr>
              <w:t>20</w:t>
            </w:r>
          </w:p>
        </w:tc>
      </w:tr>
      <w:tr w:rsidR="005970DA" w:rsidRPr="00624646" w:rsidTr="00FB1435">
        <w:trPr>
          <w:tblHeader/>
        </w:trPr>
        <w:tc>
          <w:tcPr>
            <w:tcW w:w="3792" w:type="dxa"/>
            <w:gridSpan w:val="2"/>
          </w:tcPr>
          <w:p w:rsidR="005970DA" w:rsidRPr="00624646" w:rsidRDefault="00A36D9F" w:rsidP="008415EC">
            <w:pPr>
              <w:tabs>
                <w:tab w:val="left" w:pos="540"/>
              </w:tabs>
              <w:spacing w:after="0" w:line="240" w:lineRule="atLeast"/>
              <w:ind w:left="514"/>
              <w:rPr>
                <w:rFonts w:ascii="Times New Roman" w:hAnsi="Times New Roman" w:cs="Times New Roman"/>
                <w:b/>
                <w:i/>
                <w:iCs/>
                <w:szCs w:val="22"/>
                <w:lang w:val="en-GB"/>
              </w:rPr>
            </w:pPr>
            <w:r w:rsidRPr="00624646">
              <w:rPr>
                <w:rFonts w:ascii="Times New Roman" w:hAnsi="Times New Roman" w:cs="Times New Roman"/>
                <w:b/>
                <w:i/>
                <w:iCs/>
                <w:szCs w:val="22"/>
                <w:lang w:val="en-GB"/>
              </w:rPr>
              <w:t>Employees :</w:t>
            </w:r>
          </w:p>
        </w:tc>
        <w:tc>
          <w:tcPr>
            <w:tcW w:w="5859" w:type="dxa"/>
            <w:gridSpan w:val="11"/>
          </w:tcPr>
          <w:p w:rsidR="005970DA" w:rsidRPr="00624646" w:rsidRDefault="005970DA" w:rsidP="00024FF8">
            <w:pPr>
              <w:spacing w:after="0" w:line="240" w:lineRule="atLeast"/>
              <w:ind w:left="84" w:right="43"/>
              <w:jc w:val="center"/>
              <w:rPr>
                <w:rFonts w:ascii="Times New Roman" w:hAnsi="Times New Roman" w:cs="Times New Roman"/>
                <w:i/>
                <w:iCs/>
                <w:szCs w:val="22"/>
                <w:lang w:val="en-GB" w:bidi="ar-SA"/>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Cs/>
                <w:i/>
                <w:iCs/>
                <w:szCs w:val="22"/>
                <w:lang w:val="en-GB"/>
              </w:rPr>
              <w:t>)</w:t>
            </w:r>
          </w:p>
        </w:tc>
      </w:tr>
      <w:tr w:rsidR="00FB1435" w:rsidRPr="00624646" w:rsidTr="00FB1435">
        <w:trPr>
          <w:gridBefore w:val="1"/>
          <w:wBefore w:w="484" w:type="dxa"/>
        </w:trPr>
        <w:tc>
          <w:tcPr>
            <w:tcW w:w="3308" w:type="dxa"/>
            <w:vAlign w:val="bottom"/>
          </w:tcPr>
          <w:p w:rsidR="00FB1435" w:rsidRPr="00624646" w:rsidRDefault="00FB1435" w:rsidP="00024FF8">
            <w:pPr>
              <w:tabs>
                <w:tab w:val="left" w:pos="540"/>
              </w:tabs>
              <w:spacing w:after="0" w:line="240" w:lineRule="atLeast"/>
              <w:rPr>
                <w:rFonts w:ascii="Times New Roman" w:hAnsi="Times New Roman" w:cs="Times New Roman"/>
                <w:szCs w:val="22"/>
                <w:cs/>
                <w:lang w:val="en-GB"/>
              </w:rPr>
            </w:pPr>
            <w:r w:rsidRPr="00624646">
              <w:rPr>
                <w:rFonts w:ascii="Times New Roman" w:hAnsi="Times New Roman" w:cs="Times New Roman"/>
                <w:szCs w:val="22"/>
                <w:lang w:val="en-GB"/>
              </w:rPr>
              <w:t>Salaries and wages</w:t>
            </w:r>
          </w:p>
        </w:tc>
        <w:tc>
          <w:tcPr>
            <w:tcW w:w="1276" w:type="dxa"/>
            <w:gridSpan w:val="2"/>
            <w:vAlign w:val="bottom"/>
          </w:tcPr>
          <w:p w:rsidR="00FB1435" w:rsidRPr="00FB1435" w:rsidRDefault="00FB1435" w:rsidP="00FB1435">
            <w:pPr>
              <w:tabs>
                <w:tab w:val="decimal" w:pos="1062"/>
              </w:tabs>
              <w:spacing w:after="0" w:line="240" w:lineRule="atLeast"/>
              <w:jc w:val="thaiDistribute"/>
              <w:rPr>
                <w:rFonts w:ascii="Times New Roman" w:hAnsi="Times New Roman" w:cs="Times New Roman"/>
                <w:szCs w:val="22"/>
              </w:rPr>
            </w:pPr>
            <w:r w:rsidRPr="00FB1435">
              <w:rPr>
                <w:rFonts w:ascii="Times New Roman" w:hAnsi="Times New Roman" w:cs="Times New Roman"/>
                <w:szCs w:val="22"/>
              </w:rPr>
              <w:t>43,835,863</w:t>
            </w:r>
          </w:p>
        </w:tc>
        <w:tc>
          <w:tcPr>
            <w:tcW w:w="249" w:type="dxa"/>
            <w:gridSpan w:val="2"/>
            <w:vAlign w:val="bottom"/>
          </w:tcPr>
          <w:p w:rsidR="00FB1435" w:rsidRPr="00624646" w:rsidRDefault="00FB1435" w:rsidP="00E80ECB">
            <w:pPr>
              <w:spacing w:after="0" w:line="240" w:lineRule="atLeast"/>
              <w:jc w:val="thaiDistribute"/>
              <w:rPr>
                <w:rFonts w:ascii="Times New Roman" w:hAnsi="Times New Roman" w:cs="Times New Roman"/>
                <w:b/>
                <w:szCs w:val="22"/>
                <w:lang w:val="en-GB"/>
              </w:rPr>
            </w:pPr>
          </w:p>
        </w:tc>
        <w:tc>
          <w:tcPr>
            <w:tcW w:w="1279" w:type="dxa"/>
            <w:gridSpan w:val="2"/>
            <w:shd w:val="clear" w:color="auto" w:fill="auto"/>
            <w:vAlign w:val="bottom"/>
          </w:tcPr>
          <w:p w:rsidR="00FB1435" w:rsidRPr="00624646" w:rsidRDefault="00FB1435" w:rsidP="0017647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33,514,185</w:t>
            </w:r>
          </w:p>
        </w:tc>
        <w:tc>
          <w:tcPr>
            <w:tcW w:w="266" w:type="dxa"/>
            <w:gridSpan w:val="2"/>
            <w:vAlign w:val="bottom"/>
          </w:tcPr>
          <w:p w:rsidR="00FB1435" w:rsidRPr="00624646" w:rsidRDefault="00FB1435" w:rsidP="00E80ECB">
            <w:pPr>
              <w:spacing w:after="0" w:line="240" w:lineRule="atLeast"/>
              <w:jc w:val="thaiDistribute"/>
              <w:rPr>
                <w:rFonts w:ascii="Times New Roman" w:hAnsi="Times New Roman" w:cs="Times New Roman"/>
                <w:b/>
                <w:szCs w:val="22"/>
                <w:lang w:val="en-GB"/>
              </w:rPr>
            </w:pPr>
          </w:p>
        </w:tc>
        <w:tc>
          <w:tcPr>
            <w:tcW w:w="1275" w:type="dxa"/>
            <w:vAlign w:val="bottom"/>
          </w:tcPr>
          <w:p w:rsidR="00FB1435" w:rsidRPr="00624646" w:rsidRDefault="00FB1435" w:rsidP="00E80ECB">
            <w:pPr>
              <w:tabs>
                <w:tab w:val="decimal" w:pos="1062"/>
              </w:tabs>
              <w:spacing w:after="0" w:line="240" w:lineRule="atLeast"/>
              <w:jc w:val="thaiDistribute"/>
              <w:rPr>
                <w:rFonts w:ascii="Times New Roman" w:hAnsi="Times New Roman" w:cs="Times New Roman"/>
                <w:szCs w:val="22"/>
              </w:rPr>
            </w:pPr>
            <w:r>
              <w:rPr>
                <w:rFonts w:ascii="Times New Roman" w:hAnsi="Times New Roman" w:cs="Times New Roman"/>
                <w:szCs w:val="22"/>
              </w:rPr>
              <w:t>24,932,408</w:t>
            </w:r>
          </w:p>
        </w:tc>
        <w:tc>
          <w:tcPr>
            <w:tcW w:w="235" w:type="dxa"/>
            <w:vAlign w:val="bottom"/>
          </w:tcPr>
          <w:p w:rsidR="00FB1435" w:rsidRPr="00624646" w:rsidRDefault="00FB1435" w:rsidP="00E80ECB">
            <w:pPr>
              <w:spacing w:after="0" w:line="240" w:lineRule="atLeast"/>
              <w:jc w:val="thaiDistribute"/>
              <w:rPr>
                <w:rFonts w:ascii="Times New Roman" w:hAnsi="Times New Roman" w:cs="Times New Roman"/>
                <w:b/>
                <w:szCs w:val="22"/>
                <w:lang w:val="en-GB"/>
              </w:rPr>
            </w:pPr>
          </w:p>
        </w:tc>
        <w:tc>
          <w:tcPr>
            <w:tcW w:w="1279" w:type="dxa"/>
            <w:vAlign w:val="bottom"/>
          </w:tcPr>
          <w:p w:rsidR="00FB1435" w:rsidRPr="00624646" w:rsidRDefault="00FB1435" w:rsidP="0017647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15,780,419</w:t>
            </w:r>
          </w:p>
        </w:tc>
      </w:tr>
      <w:tr w:rsidR="00FB1435" w:rsidRPr="00624646" w:rsidTr="00FB1435">
        <w:trPr>
          <w:gridBefore w:val="1"/>
          <w:wBefore w:w="484" w:type="dxa"/>
        </w:trPr>
        <w:tc>
          <w:tcPr>
            <w:tcW w:w="3308" w:type="dxa"/>
            <w:vAlign w:val="bottom"/>
          </w:tcPr>
          <w:p w:rsidR="00FB1435" w:rsidRPr="00592D72" w:rsidRDefault="00D43D5B" w:rsidP="00024FF8">
            <w:pPr>
              <w:tabs>
                <w:tab w:val="left" w:pos="540"/>
              </w:tabs>
              <w:spacing w:after="0" w:line="240" w:lineRule="atLeast"/>
              <w:rPr>
                <w:rFonts w:ascii="Times New Roman" w:hAnsi="Times New Roman" w:cs="Times New Roman"/>
                <w:szCs w:val="22"/>
                <w:lang w:val="en-GB"/>
              </w:rPr>
            </w:pPr>
            <w:r w:rsidRPr="00592D72">
              <w:rPr>
                <w:rFonts w:ascii="Times New Roman" w:hAnsi="Times New Roman" w:cs="Times New Roman"/>
                <w:szCs w:val="22"/>
                <w:lang w:val="en-GB"/>
              </w:rPr>
              <w:t>Defined contribution plan</w:t>
            </w:r>
          </w:p>
        </w:tc>
        <w:tc>
          <w:tcPr>
            <w:tcW w:w="1276" w:type="dxa"/>
            <w:gridSpan w:val="2"/>
            <w:vAlign w:val="bottom"/>
          </w:tcPr>
          <w:p w:rsidR="00FB1435" w:rsidRPr="00592D72" w:rsidRDefault="00FB1435" w:rsidP="00FB1435">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565,676</w:t>
            </w:r>
          </w:p>
        </w:tc>
        <w:tc>
          <w:tcPr>
            <w:tcW w:w="249" w:type="dxa"/>
            <w:gridSpan w:val="2"/>
            <w:vAlign w:val="bottom"/>
          </w:tcPr>
          <w:p w:rsidR="00FB1435" w:rsidRPr="00592D72" w:rsidRDefault="00FB1435" w:rsidP="00E80ECB">
            <w:pPr>
              <w:spacing w:after="0" w:line="240" w:lineRule="atLeast"/>
              <w:jc w:val="thaiDistribute"/>
              <w:rPr>
                <w:rFonts w:ascii="Times New Roman" w:hAnsi="Times New Roman" w:cs="Times New Roman"/>
                <w:b/>
                <w:szCs w:val="22"/>
                <w:lang w:val="en-GB"/>
              </w:rPr>
            </w:pPr>
          </w:p>
        </w:tc>
        <w:tc>
          <w:tcPr>
            <w:tcW w:w="1279" w:type="dxa"/>
            <w:gridSpan w:val="2"/>
            <w:shd w:val="clear" w:color="auto" w:fill="auto"/>
            <w:vAlign w:val="bottom"/>
          </w:tcPr>
          <w:p w:rsidR="00FB1435" w:rsidRPr="00592D72" w:rsidRDefault="00D43D5B" w:rsidP="00D43D5B">
            <w:pPr>
              <w:tabs>
                <w:tab w:val="decimal" w:pos="1062"/>
              </w:tabs>
              <w:spacing w:after="0" w:line="240" w:lineRule="atLeast"/>
              <w:jc w:val="thaiDistribute"/>
              <w:rPr>
                <w:rFonts w:ascii="Times New Roman" w:hAnsi="Times New Roman" w:cstheme="minorBidi"/>
                <w:szCs w:val="22"/>
              </w:rPr>
            </w:pPr>
            <w:r w:rsidRPr="00592D72">
              <w:rPr>
                <w:rFonts w:ascii="Times New Roman" w:hAnsi="Times New Roman" w:cs="Times New Roman"/>
                <w:szCs w:val="22"/>
              </w:rPr>
              <w:t>534,418</w:t>
            </w:r>
          </w:p>
        </w:tc>
        <w:tc>
          <w:tcPr>
            <w:tcW w:w="266" w:type="dxa"/>
            <w:gridSpan w:val="2"/>
            <w:vAlign w:val="bottom"/>
          </w:tcPr>
          <w:p w:rsidR="00FB1435" w:rsidRPr="00592D72" w:rsidRDefault="00FB1435" w:rsidP="00E80ECB">
            <w:pPr>
              <w:spacing w:after="0" w:line="240" w:lineRule="atLeast"/>
              <w:jc w:val="thaiDistribute"/>
              <w:rPr>
                <w:rFonts w:ascii="Times New Roman" w:hAnsi="Times New Roman" w:cs="Times New Roman"/>
                <w:b/>
                <w:szCs w:val="22"/>
                <w:lang w:val="en-GB"/>
              </w:rPr>
            </w:pPr>
          </w:p>
        </w:tc>
        <w:tc>
          <w:tcPr>
            <w:tcW w:w="1275" w:type="dxa"/>
            <w:vAlign w:val="bottom"/>
          </w:tcPr>
          <w:p w:rsidR="00FB1435" w:rsidRPr="00592D72" w:rsidRDefault="00FB1435" w:rsidP="00E80ECB">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382,255</w:t>
            </w:r>
          </w:p>
        </w:tc>
        <w:tc>
          <w:tcPr>
            <w:tcW w:w="235" w:type="dxa"/>
            <w:vAlign w:val="bottom"/>
          </w:tcPr>
          <w:p w:rsidR="00FB1435" w:rsidRPr="00592D72" w:rsidRDefault="00FB1435" w:rsidP="00E80ECB">
            <w:pPr>
              <w:spacing w:after="0" w:line="240" w:lineRule="atLeast"/>
              <w:jc w:val="thaiDistribute"/>
              <w:rPr>
                <w:rFonts w:ascii="Times New Roman" w:hAnsi="Times New Roman" w:cs="Times New Roman"/>
                <w:b/>
                <w:szCs w:val="22"/>
                <w:lang w:val="en-GB"/>
              </w:rPr>
            </w:pPr>
          </w:p>
        </w:tc>
        <w:tc>
          <w:tcPr>
            <w:tcW w:w="1279" w:type="dxa"/>
            <w:vAlign w:val="bottom"/>
          </w:tcPr>
          <w:p w:rsidR="00FB1435" w:rsidRPr="00592D72" w:rsidRDefault="00D43D5B" w:rsidP="00D43D5B">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372,598</w:t>
            </w:r>
          </w:p>
        </w:tc>
      </w:tr>
      <w:tr w:rsidR="00FB1435" w:rsidRPr="00624646" w:rsidTr="00FB1435">
        <w:trPr>
          <w:gridBefore w:val="1"/>
          <w:wBefore w:w="484" w:type="dxa"/>
        </w:trPr>
        <w:tc>
          <w:tcPr>
            <w:tcW w:w="3308" w:type="dxa"/>
            <w:vAlign w:val="bottom"/>
          </w:tcPr>
          <w:p w:rsidR="00FB1435" w:rsidRPr="00592D72" w:rsidRDefault="00FB1435" w:rsidP="00024FF8">
            <w:pPr>
              <w:tabs>
                <w:tab w:val="left" w:pos="540"/>
              </w:tabs>
              <w:spacing w:after="0" w:line="240" w:lineRule="atLeast"/>
              <w:rPr>
                <w:rFonts w:ascii="Times New Roman" w:hAnsi="Times New Roman" w:cs="Times New Roman"/>
                <w:szCs w:val="22"/>
                <w:cs/>
                <w:lang w:val="en-GB"/>
              </w:rPr>
            </w:pPr>
            <w:r w:rsidRPr="00592D72">
              <w:rPr>
                <w:rFonts w:ascii="Times New Roman" w:hAnsi="Times New Roman" w:cs="Times New Roman"/>
                <w:szCs w:val="22"/>
                <w:lang w:val="en-GB"/>
              </w:rPr>
              <w:t>Welfare and others</w:t>
            </w:r>
          </w:p>
        </w:tc>
        <w:tc>
          <w:tcPr>
            <w:tcW w:w="1276" w:type="dxa"/>
            <w:gridSpan w:val="2"/>
            <w:vAlign w:val="bottom"/>
          </w:tcPr>
          <w:p w:rsidR="00FB1435" w:rsidRPr="00592D72" w:rsidRDefault="00FB1435" w:rsidP="00FB1435">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18,116,970</w:t>
            </w:r>
          </w:p>
        </w:tc>
        <w:tc>
          <w:tcPr>
            <w:tcW w:w="249" w:type="dxa"/>
            <w:gridSpan w:val="2"/>
            <w:vAlign w:val="bottom"/>
          </w:tcPr>
          <w:p w:rsidR="00FB1435" w:rsidRPr="00592D72" w:rsidRDefault="00FB1435" w:rsidP="00E80ECB">
            <w:pPr>
              <w:spacing w:after="0" w:line="240" w:lineRule="atLeast"/>
              <w:jc w:val="thaiDistribute"/>
              <w:rPr>
                <w:rFonts w:ascii="Times New Roman" w:hAnsi="Times New Roman" w:cs="Times New Roman"/>
                <w:szCs w:val="22"/>
                <w:lang w:val="en-GB"/>
              </w:rPr>
            </w:pPr>
          </w:p>
        </w:tc>
        <w:tc>
          <w:tcPr>
            <w:tcW w:w="1279" w:type="dxa"/>
            <w:gridSpan w:val="2"/>
            <w:shd w:val="clear" w:color="auto" w:fill="auto"/>
            <w:vAlign w:val="bottom"/>
          </w:tcPr>
          <w:p w:rsidR="00FB1435" w:rsidRPr="00592D72" w:rsidRDefault="00D43D5B" w:rsidP="0017647B">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22,039,343</w:t>
            </w:r>
          </w:p>
        </w:tc>
        <w:tc>
          <w:tcPr>
            <w:tcW w:w="266" w:type="dxa"/>
            <w:gridSpan w:val="2"/>
            <w:vAlign w:val="bottom"/>
          </w:tcPr>
          <w:p w:rsidR="00FB1435" w:rsidRPr="00592D72" w:rsidRDefault="00FB1435" w:rsidP="00E80ECB">
            <w:pPr>
              <w:spacing w:after="0" w:line="240" w:lineRule="atLeast"/>
              <w:jc w:val="thaiDistribute"/>
              <w:rPr>
                <w:rFonts w:ascii="Times New Roman" w:hAnsi="Times New Roman" w:cs="Times New Roman"/>
                <w:b/>
                <w:szCs w:val="22"/>
                <w:lang w:val="en-GB"/>
              </w:rPr>
            </w:pPr>
          </w:p>
        </w:tc>
        <w:tc>
          <w:tcPr>
            <w:tcW w:w="1275" w:type="dxa"/>
            <w:vAlign w:val="bottom"/>
          </w:tcPr>
          <w:p w:rsidR="00FB1435" w:rsidRPr="00592D72" w:rsidRDefault="00FB1435" w:rsidP="00E80ECB">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10,148,298</w:t>
            </w:r>
          </w:p>
        </w:tc>
        <w:tc>
          <w:tcPr>
            <w:tcW w:w="235" w:type="dxa"/>
            <w:vAlign w:val="bottom"/>
          </w:tcPr>
          <w:p w:rsidR="00FB1435" w:rsidRPr="00592D72" w:rsidRDefault="00FB1435" w:rsidP="00E80ECB">
            <w:pPr>
              <w:spacing w:after="0" w:line="240" w:lineRule="atLeast"/>
              <w:jc w:val="thaiDistribute"/>
              <w:rPr>
                <w:rFonts w:ascii="Times New Roman" w:hAnsi="Times New Roman" w:cs="Times New Roman"/>
                <w:b/>
                <w:szCs w:val="22"/>
                <w:lang w:val="en-GB"/>
              </w:rPr>
            </w:pPr>
          </w:p>
        </w:tc>
        <w:tc>
          <w:tcPr>
            <w:tcW w:w="1279" w:type="dxa"/>
            <w:vAlign w:val="bottom"/>
          </w:tcPr>
          <w:p w:rsidR="00FB1435" w:rsidRPr="00592D72" w:rsidRDefault="00D43D5B" w:rsidP="0017647B">
            <w:pPr>
              <w:tabs>
                <w:tab w:val="decimal" w:pos="1062"/>
              </w:tabs>
              <w:spacing w:after="0" w:line="240" w:lineRule="atLeast"/>
              <w:jc w:val="thaiDistribute"/>
              <w:rPr>
                <w:rFonts w:ascii="Times New Roman" w:hAnsi="Times New Roman" w:cs="Times New Roman"/>
                <w:szCs w:val="22"/>
              </w:rPr>
            </w:pPr>
            <w:r w:rsidRPr="00592D72">
              <w:rPr>
                <w:rFonts w:ascii="Times New Roman" w:hAnsi="Times New Roman" w:cs="Times New Roman"/>
                <w:szCs w:val="22"/>
              </w:rPr>
              <w:t>15,076,916</w:t>
            </w:r>
          </w:p>
        </w:tc>
      </w:tr>
      <w:tr w:rsidR="0033085A" w:rsidRPr="00624646" w:rsidTr="00FB1435">
        <w:trPr>
          <w:gridBefore w:val="1"/>
          <w:wBefore w:w="484" w:type="dxa"/>
        </w:trPr>
        <w:tc>
          <w:tcPr>
            <w:tcW w:w="3308" w:type="dxa"/>
            <w:vAlign w:val="bottom"/>
          </w:tcPr>
          <w:p w:rsidR="0033085A" w:rsidRPr="00592D72" w:rsidRDefault="0033085A" w:rsidP="00A36D9F">
            <w:pPr>
              <w:tabs>
                <w:tab w:val="left" w:pos="540"/>
              </w:tabs>
              <w:spacing w:after="0" w:line="240" w:lineRule="atLeast"/>
              <w:rPr>
                <w:rFonts w:ascii="Times New Roman" w:hAnsi="Times New Roman" w:cs="Times New Roman"/>
                <w:b/>
                <w:bCs/>
                <w:szCs w:val="22"/>
                <w:lang w:val="en-GB"/>
              </w:rPr>
            </w:pPr>
            <w:r w:rsidRPr="00592D72">
              <w:rPr>
                <w:rFonts w:ascii="Times New Roman" w:hAnsi="Times New Roman" w:cs="Times New Roman"/>
                <w:b/>
                <w:bCs/>
                <w:i/>
                <w:iCs/>
                <w:szCs w:val="22"/>
                <w:lang w:val="en-GB"/>
              </w:rPr>
              <w:t>Director and key management</w:t>
            </w:r>
            <w:r w:rsidRPr="00592D72">
              <w:rPr>
                <w:rFonts w:ascii="Times New Roman" w:hAnsi="Times New Roman" w:cs="Times New Roman"/>
                <w:b/>
                <w:bCs/>
                <w:szCs w:val="22"/>
                <w:lang w:val="en-GB"/>
              </w:rPr>
              <w:t xml:space="preserve"> :</w:t>
            </w:r>
          </w:p>
        </w:tc>
        <w:tc>
          <w:tcPr>
            <w:tcW w:w="1276" w:type="dxa"/>
            <w:gridSpan w:val="2"/>
            <w:vAlign w:val="bottom"/>
          </w:tcPr>
          <w:p w:rsidR="0033085A" w:rsidRPr="00592D72" w:rsidRDefault="0033085A" w:rsidP="00E80ECB">
            <w:pPr>
              <w:tabs>
                <w:tab w:val="decimal" w:pos="1062"/>
              </w:tabs>
              <w:spacing w:after="0" w:line="240" w:lineRule="atLeast"/>
              <w:jc w:val="thaiDistribute"/>
              <w:rPr>
                <w:rFonts w:ascii="Times New Roman" w:hAnsi="Times New Roman" w:cs="Times New Roman"/>
                <w:szCs w:val="22"/>
              </w:rPr>
            </w:pPr>
          </w:p>
        </w:tc>
        <w:tc>
          <w:tcPr>
            <w:tcW w:w="249" w:type="dxa"/>
            <w:gridSpan w:val="2"/>
            <w:vAlign w:val="bottom"/>
          </w:tcPr>
          <w:p w:rsidR="0033085A" w:rsidRPr="00592D72" w:rsidRDefault="0033085A" w:rsidP="00E80ECB">
            <w:pPr>
              <w:spacing w:after="0" w:line="240" w:lineRule="atLeast"/>
              <w:jc w:val="thaiDistribute"/>
              <w:rPr>
                <w:rFonts w:ascii="Times New Roman" w:hAnsi="Times New Roman" w:cs="Times New Roman"/>
                <w:szCs w:val="22"/>
                <w:lang w:val="en-GB"/>
              </w:rPr>
            </w:pPr>
          </w:p>
        </w:tc>
        <w:tc>
          <w:tcPr>
            <w:tcW w:w="1279" w:type="dxa"/>
            <w:gridSpan w:val="2"/>
            <w:shd w:val="clear" w:color="auto" w:fill="auto"/>
            <w:vAlign w:val="bottom"/>
          </w:tcPr>
          <w:p w:rsidR="0033085A" w:rsidRPr="00592D72" w:rsidRDefault="0033085A" w:rsidP="0017647B">
            <w:pPr>
              <w:tabs>
                <w:tab w:val="decimal" w:pos="1062"/>
              </w:tabs>
              <w:spacing w:after="0" w:line="240" w:lineRule="atLeast"/>
              <w:jc w:val="thaiDistribute"/>
              <w:rPr>
                <w:rFonts w:ascii="Times New Roman" w:hAnsi="Times New Roman" w:cs="Times New Roman"/>
                <w:szCs w:val="22"/>
              </w:rPr>
            </w:pPr>
          </w:p>
        </w:tc>
        <w:tc>
          <w:tcPr>
            <w:tcW w:w="266" w:type="dxa"/>
            <w:gridSpan w:val="2"/>
            <w:vAlign w:val="bottom"/>
          </w:tcPr>
          <w:p w:rsidR="0033085A" w:rsidRPr="00592D72" w:rsidRDefault="0033085A" w:rsidP="00E80ECB">
            <w:pPr>
              <w:spacing w:after="0" w:line="240" w:lineRule="atLeast"/>
              <w:jc w:val="thaiDistribute"/>
              <w:rPr>
                <w:rFonts w:ascii="Times New Roman" w:hAnsi="Times New Roman" w:cs="Times New Roman"/>
                <w:b/>
                <w:szCs w:val="22"/>
                <w:lang w:val="en-GB"/>
              </w:rPr>
            </w:pPr>
          </w:p>
        </w:tc>
        <w:tc>
          <w:tcPr>
            <w:tcW w:w="1275" w:type="dxa"/>
            <w:vAlign w:val="bottom"/>
          </w:tcPr>
          <w:p w:rsidR="0033085A" w:rsidRPr="00592D72" w:rsidRDefault="0033085A" w:rsidP="00E80ECB">
            <w:pPr>
              <w:tabs>
                <w:tab w:val="decimal" w:pos="1062"/>
              </w:tabs>
              <w:spacing w:after="0" w:line="240" w:lineRule="atLeast"/>
              <w:jc w:val="thaiDistribute"/>
              <w:rPr>
                <w:rFonts w:ascii="Times New Roman" w:hAnsi="Times New Roman" w:cs="Times New Roman"/>
                <w:szCs w:val="22"/>
              </w:rPr>
            </w:pPr>
          </w:p>
        </w:tc>
        <w:tc>
          <w:tcPr>
            <w:tcW w:w="235" w:type="dxa"/>
            <w:vAlign w:val="bottom"/>
          </w:tcPr>
          <w:p w:rsidR="0033085A" w:rsidRPr="00592D72" w:rsidRDefault="0033085A" w:rsidP="00E80ECB">
            <w:pPr>
              <w:spacing w:after="0" w:line="240" w:lineRule="atLeast"/>
              <w:jc w:val="thaiDistribute"/>
              <w:rPr>
                <w:rFonts w:ascii="Times New Roman" w:hAnsi="Times New Roman" w:cs="Times New Roman"/>
                <w:b/>
                <w:szCs w:val="22"/>
                <w:lang w:val="en-GB"/>
              </w:rPr>
            </w:pPr>
          </w:p>
        </w:tc>
        <w:tc>
          <w:tcPr>
            <w:tcW w:w="1279" w:type="dxa"/>
            <w:vAlign w:val="bottom"/>
          </w:tcPr>
          <w:p w:rsidR="0033085A" w:rsidRPr="00592D72" w:rsidRDefault="0033085A" w:rsidP="0017647B">
            <w:pPr>
              <w:tabs>
                <w:tab w:val="decimal" w:pos="1062"/>
              </w:tabs>
              <w:spacing w:after="0" w:line="240" w:lineRule="atLeast"/>
              <w:jc w:val="thaiDistribute"/>
              <w:rPr>
                <w:rFonts w:ascii="Times New Roman" w:hAnsi="Times New Roman" w:cs="Times New Roman"/>
                <w:szCs w:val="22"/>
              </w:rPr>
            </w:pPr>
          </w:p>
        </w:tc>
      </w:tr>
      <w:tr w:rsidR="0033085A" w:rsidRPr="00624646" w:rsidTr="00FB1435">
        <w:trPr>
          <w:gridBefore w:val="1"/>
          <w:wBefore w:w="484" w:type="dxa"/>
        </w:trPr>
        <w:tc>
          <w:tcPr>
            <w:tcW w:w="3308" w:type="dxa"/>
            <w:vAlign w:val="bottom"/>
          </w:tcPr>
          <w:p w:rsidR="0033085A" w:rsidRPr="00624646" w:rsidRDefault="0033085A" w:rsidP="008415EC">
            <w:pPr>
              <w:tabs>
                <w:tab w:val="left" w:pos="202"/>
              </w:tabs>
              <w:spacing w:after="0" w:line="240" w:lineRule="atLeast"/>
              <w:rPr>
                <w:rFonts w:ascii="Times New Roman" w:hAnsi="Times New Roman" w:cs="Times New Roman"/>
                <w:szCs w:val="22"/>
                <w:cs/>
                <w:lang w:val="en-GB"/>
              </w:rPr>
            </w:pPr>
            <w:r w:rsidRPr="00624646">
              <w:rPr>
                <w:rFonts w:ascii="Times New Roman" w:hAnsi="Times New Roman" w:cs="Times New Roman"/>
                <w:szCs w:val="22"/>
                <w:lang w:val="en-GB"/>
              </w:rPr>
              <w:t xml:space="preserve">Director and key management </w:t>
            </w:r>
            <w:r w:rsidRPr="00624646">
              <w:rPr>
                <w:rFonts w:ascii="Times New Roman" w:hAnsi="Times New Roman" w:cs="Times New Roman"/>
                <w:szCs w:val="22"/>
                <w:lang w:val="en-GB"/>
              </w:rPr>
              <w:tab/>
              <w:t>remunerations</w:t>
            </w:r>
          </w:p>
        </w:tc>
        <w:tc>
          <w:tcPr>
            <w:tcW w:w="1276" w:type="dxa"/>
            <w:gridSpan w:val="2"/>
            <w:vAlign w:val="bottom"/>
          </w:tcPr>
          <w:p w:rsidR="0033085A" w:rsidRPr="00FB1435" w:rsidRDefault="00FB1435" w:rsidP="00E80ECB">
            <w:pPr>
              <w:tabs>
                <w:tab w:val="decimal" w:pos="1062"/>
              </w:tabs>
              <w:spacing w:after="0" w:line="240" w:lineRule="atLeast"/>
              <w:jc w:val="thaiDistribute"/>
              <w:rPr>
                <w:rFonts w:ascii="Times New Roman" w:hAnsi="Times New Roman" w:cstheme="minorBidi"/>
                <w:szCs w:val="22"/>
              </w:rPr>
            </w:pPr>
            <w:r>
              <w:rPr>
                <w:rFonts w:ascii="Times New Roman" w:hAnsi="Times New Roman" w:cstheme="minorBidi"/>
                <w:szCs w:val="22"/>
              </w:rPr>
              <w:t>12,697,335</w:t>
            </w:r>
          </w:p>
        </w:tc>
        <w:tc>
          <w:tcPr>
            <w:tcW w:w="249" w:type="dxa"/>
            <w:gridSpan w:val="2"/>
            <w:vAlign w:val="bottom"/>
          </w:tcPr>
          <w:p w:rsidR="0033085A" w:rsidRPr="00624646" w:rsidRDefault="0033085A" w:rsidP="00E80ECB">
            <w:pPr>
              <w:spacing w:after="0" w:line="240" w:lineRule="atLeast"/>
              <w:jc w:val="thaiDistribute"/>
              <w:rPr>
                <w:rFonts w:ascii="Times New Roman" w:hAnsi="Times New Roman" w:cs="Times New Roman"/>
                <w:b/>
                <w:szCs w:val="22"/>
                <w:lang w:val="en-GB"/>
              </w:rPr>
            </w:pPr>
          </w:p>
        </w:tc>
        <w:tc>
          <w:tcPr>
            <w:tcW w:w="1279" w:type="dxa"/>
            <w:gridSpan w:val="2"/>
            <w:shd w:val="clear" w:color="auto" w:fill="auto"/>
            <w:vAlign w:val="bottom"/>
          </w:tcPr>
          <w:p w:rsidR="0033085A" w:rsidRPr="00624646" w:rsidRDefault="0033085A" w:rsidP="0017647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15,511,599</w:t>
            </w:r>
          </w:p>
        </w:tc>
        <w:tc>
          <w:tcPr>
            <w:tcW w:w="266" w:type="dxa"/>
            <w:gridSpan w:val="2"/>
            <w:vAlign w:val="bottom"/>
          </w:tcPr>
          <w:p w:rsidR="0033085A" w:rsidRPr="00624646" w:rsidRDefault="0033085A" w:rsidP="00E80ECB">
            <w:pPr>
              <w:spacing w:after="0" w:line="240" w:lineRule="atLeast"/>
              <w:jc w:val="thaiDistribute"/>
              <w:rPr>
                <w:rFonts w:ascii="Times New Roman" w:hAnsi="Times New Roman" w:cs="Times New Roman"/>
                <w:b/>
                <w:szCs w:val="22"/>
                <w:lang w:val="en-GB"/>
              </w:rPr>
            </w:pPr>
          </w:p>
        </w:tc>
        <w:tc>
          <w:tcPr>
            <w:tcW w:w="1275" w:type="dxa"/>
            <w:vAlign w:val="bottom"/>
          </w:tcPr>
          <w:p w:rsidR="0033085A" w:rsidRPr="00624646" w:rsidRDefault="00FB1435" w:rsidP="00E80ECB">
            <w:pPr>
              <w:tabs>
                <w:tab w:val="decimal" w:pos="1062"/>
              </w:tabs>
              <w:spacing w:after="0" w:line="240" w:lineRule="atLeast"/>
              <w:jc w:val="thaiDistribute"/>
              <w:rPr>
                <w:rFonts w:ascii="Times New Roman" w:hAnsi="Times New Roman" w:cs="Times New Roman"/>
                <w:szCs w:val="22"/>
              </w:rPr>
            </w:pPr>
            <w:r>
              <w:rPr>
                <w:rFonts w:ascii="Times New Roman" w:hAnsi="Times New Roman" w:cs="Times New Roman"/>
                <w:szCs w:val="22"/>
              </w:rPr>
              <w:t>11,484,900</w:t>
            </w:r>
          </w:p>
        </w:tc>
        <w:tc>
          <w:tcPr>
            <w:tcW w:w="235" w:type="dxa"/>
            <w:vAlign w:val="bottom"/>
          </w:tcPr>
          <w:p w:rsidR="0033085A" w:rsidRPr="00624646" w:rsidRDefault="0033085A" w:rsidP="00E80ECB">
            <w:pPr>
              <w:spacing w:after="0" w:line="240" w:lineRule="atLeast"/>
              <w:jc w:val="thaiDistribute"/>
              <w:rPr>
                <w:rFonts w:ascii="Times New Roman" w:hAnsi="Times New Roman" w:cs="Times New Roman"/>
                <w:b/>
                <w:szCs w:val="22"/>
                <w:lang w:val="en-GB"/>
              </w:rPr>
            </w:pPr>
          </w:p>
        </w:tc>
        <w:tc>
          <w:tcPr>
            <w:tcW w:w="1279" w:type="dxa"/>
            <w:vAlign w:val="bottom"/>
          </w:tcPr>
          <w:p w:rsidR="0033085A" w:rsidRPr="00624646" w:rsidRDefault="0033085A" w:rsidP="0017647B">
            <w:pPr>
              <w:tabs>
                <w:tab w:val="decimal" w:pos="1062"/>
              </w:tabs>
              <w:spacing w:after="0" w:line="240" w:lineRule="atLeast"/>
              <w:jc w:val="thaiDistribute"/>
              <w:rPr>
                <w:rFonts w:ascii="Times New Roman" w:hAnsi="Times New Roman" w:cs="Times New Roman"/>
                <w:szCs w:val="22"/>
              </w:rPr>
            </w:pPr>
            <w:r w:rsidRPr="00624646">
              <w:rPr>
                <w:rFonts w:ascii="Times New Roman" w:hAnsi="Times New Roman" w:cs="Times New Roman"/>
                <w:szCs w:val="22"/>
              </w:rPr>
              <w:t>15,511,599</w:t>
            </w:r>
          </w:p>
        </w:tc>
      </w:tr>
      <w:tr w:rsidR="0033085A" w:rsidRPr="00624646" w:rsidTr="00FB1435">
        <w:trPr>
          <w:gridBefore w:val="1"/>
          <w:wBefore w:w="484" w:type="dxa"/>
        </w:trPr>
        <w:tc>
          <w:tcPr>
            <w:tcW w:w="3308" w:type="dxa"/>
            <w:vAlign w:val="bottom"/>
          </w:tcPr>
          <w:p w:rsidR="0033085A" w:rsidRPr="00624646" w:rsidRDefault="0033085A" w:rsidP="00024FF8">
            <w:pPr>
              <w:tabs>
                <w:tab w:val="left" w:pos="540"/>
              </w:tabs>
              <w:spacing w:after="0" w:line="240" w:lineRule="atLeast"/>
              <w:rPr>
                <w:rFonts w:ascii="Times New Roman" w:hAnsi="Times New Roman" w:cs="Times New Roman"/>
                <w:b/>
                <w:bCs/>
                <w:szCs w:val="22"/>
                <w:lang w:val="en-GB"/>
              </w:rPr>
            </w:pPr>
            <w:r w:rsidRPr="00624646">
              <w:rPr>
                <w:rFonts w:ascii="Times New Roman" w:hAnsi="Times New Roman" w:cs="Times New Roman"/>
                <w:b/>
                <w:bCs/>
                <w:szCs w:val="22"/>
                <w:lang w:val="en-GB"/>
              </w:rPr>
              <w:t>Total</w:t>
            </w:r>
          </w:p>
        </w:tc>
        <w:tc>
          <w:tcPr>
            <w:tcW w:w="1276" w:type="dxa"/>
            <w:gridSpan w:val="2"/>
            <w:tcBorders>
              <w:top w:val="single" w:sz="4" w:space="0" w:color="auto"/>
              <w:bottom w:val="double" w:sz="4" w:space="0" w:color="auto"/>
            </w:tcBorders>
            <w:vAlign w:val="bottom"/>
          </w:tcPr>
          <w:p w:rsidR="0033085A" w:rsidRPr="00624646" w:rsidRDefault="00FB1435" w:rsidP="00E80ECB">
            <w:pPr>
              <w:tabs>
                <w:tab w:val="decimal" w:pos="1062"/>
              </w:tabs>
              <w:spacing w:after="0" w:line="240" w:lineRule="atLeast"/>
              <w:jc w:val="thaiDistribute"/>
              <w:rPr>
                <w:rFonts w:ascii="Times New Roman" w:hAnsi="Times New Roman" w:cs="Times New Roman"/>
                <w:b/>
                <w:bCs/>
                <w:szCs w:val="22"/>
              </w:rPr>
            </w:pPr>
            <w:r>
              <w:rPr>
                <w:rFonts w:ascii="Times New Roman" w:hAnsi="Times New Roman" w:cs="Times New Roman"/>
                <w:b/>
                <w:bCs/>
                <w:szCs w:val="22"/>
              </w:rPr>
              <w:t>75,215,844</w:t>
            </w:r>
          </w:p>
        </w:tc>
        <w:tc>
          <w:tcPr>
            <w:tcW w:w="249" w:type="dxa"/>
            <w:gridSpan w:val="2"/>
            <w:vAlign w:val="bottom"/>
          </w:tcPr>
          <w:p w:rsidR="0033085A" w:rsidRPr="00624646" w:rsidRDefault="0033085A" w:rsidP="00E80ECB">
            <w:pPr>
              <w:spacing w:after="0" w:line="240" w:lineRule="atLeast"/>
              <w:jc w:val="thaiDistribute"/>
              <w:rPr>
                <w:rFonts w:ascii="Times New Roman" w:hAnsi="Times New Roman" w:cs="Times New Roman"/>
                <w:b/>
                <w:bCs/>
                <w:szCs w:val="22"/>
                <w:lang w:val="en-GB"/>
              </w:rPr>
            </w:pPr>
          </w:p>
        </w:tc>
        <w:tc>
          <w:tcPr>
            <w:tcW w:w="1279" w:type="dxa"/>
            <w:gridSpan w:val="2"/>
            <w:tcBorders>
              <w:top w:val="single" w:sz="4" w:space="0" w:color="auto"/>
              <w:bottom w:val="double" w:sz="4" w:space="0" w:color="auto"/>
            </w:tcBorders>
            <w:vAlign w:val="bottom"/>
          </w:tcPr>
          <w:p w:rsidR="0033085A" w:rsidRPr="00624646" w:rsidRDefault="0033085A" w:rsidP="0017647B">
            <w:pPr>
              <w:tabs>
                <w:tab w:val="decimal" w:pos="1062"/>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71,599,545</w:t>
            </w:r>
          </w:p>
        </w:tc>
        <w:tc>
          <w:tcPr>
            <w:tcW w:w="266" w:type="dxa"/>
            <w:gridSpan w:val="2"/>
            <w:vAlign w:val="bottom"/>
          </w:tcPr>
          <w:p w:rsidR="0033085A" w:rsidRPr="00624646" w:rsidRDefault="0033085A" w:rsidP="00E80ECB">
            <w:pPr>
              <w:spacing w:after="0" w:line="240" w:lineRule="atLeast"/>
              <w:jc w:val="thaiDistribute"/>
              <w:rPr>
                <w:rFonts w:ascii="Times New Roman" w:hAnsi="Times New Roman" w:cs="Times New Roman"/>
                <w:b/>
                <w:bCs/>
                <w:szCs w:val="22"/>
                <w:lang w:val="en-GB"/>
              </w:rPr>
            </w:pPr>
          </w:p>
        </w:tc>
        <w:tc>
          <w:tcPr>
            <w:tcW w:w="1275" w:type="dxa"/>
            <w:tcBorders>
              <w:top w:val="single" w:sz="4" w:space="0" w:color="auto"/>
              <w:bottom w:val="double" w:sz="4" w:space="0" w:color="auto"/>
            </w:tcBorders>
            <w:vAlign w:val="bottom"/>
          </w:tcPr>
          <w:p w:rsidR="0033085A" w:rsidRPr="00624646" w:rsidRDefault="00FB1435" w:rsidP="00E80ECB">
            <w:pPr>
              <w:tabs>
                <w:tab w:val="decimal" w:pos="1062"/>
              </w:tabs>
              <w:spacing w:after="0" w:line="240" w:lineRule="atLeast"/>
              <w:jc w:val="thaiDistribute"/>
              <w:rPr>
                <w:rFonts w:ascii="Times New Roman" w:hAnsi="Times New Roman" w:cs="Times New Roman"/>
                <w:b/>
                <w:bCs/>
                <w:szCs w:val="22"/>
              </w:rPr>
            </w:pPr>
            <w:r>
              <w:rPr>
                <w:rFonts w:ascii="Times New Roman" w:hAnsi="Times New Roman" w:cs="Times New Roman"/>
                <w:b/>
                <w:bCs/>
                <w:szCs w:val="22"/>
              </w:rPr>
              <w:t>46,947,861</w:t>
            </w:r>
          </w:p>
        </w:tc>
        <w:tc>
          <w:tcPr>
            <w:tcW w:w="235" w:type="dxa"/>
            <w:vAlign w:val="bottom"/>
          </w:tcPr>
          <w:p w:rsidR="0033085A" w:rsidRPr="00624646" w:rsidRDefault="0033085A" w:rsidP="00E80ECB">
            <w:pPr>
              <w:spacing w:after="0" w:line="240" w:lineRule="atLeast"/>
              <w:jc w:val="thaiDistribute"/>
              <w:rPr>
                <w:rFonts w:ascii="Times New Roman" w:hAnsi="Times New Roman" w:cs="Times New Roman"/>
                <w:b/>
                <w:bCs/>
                <w:szCs w:val="22"/>
                <w:lang w:val="en-GB"/>
              </w:rPr>
            </w:pPr>
          </w:p>
        </w:tc>
        <w:tc>
          <w:tcPr>
            <w:tcW w:w="1279" w:type="dxa"/>
            <w:tcBorders>
              <w:top w:val="single" w:sz="4" w:space="0" w:color="auto"/>
              <w:bottom w:val="double" w:sz="4" w:space="0" w:color="auto"/>
            </w:tcBorders>
            <w:vAlign w:val="bottom"/>
          </w:tcPr>
          <w:p w:rsidR="0033085A" w:rsidRPr="00624646" w:rsidRDefault="0033085A" w:rsidP="0017647B">
            <w:pPr>
              <w:tabs>
                <w:tab w:val="decimal" w:pos="1062"/>
              </w:tabs>
              <w:spacing w:after="0" w:line="240" w:lineRule="atLeast"/>
              <w:jc w:val="thaiDistribute"/>
              <w:rPr>
                <w:rFonts w:ascii="Times New Roman" w:hAnsi="Times New Roman" w:cs="Times New Roman"/>
                <w:b/>
                <w:bCs/>
                <w:szCs w:val="22"/>
              </w:rPr>
            </w:pPr>
            <w:r w:rsidRPr="00624646">
              <w:rPr>
                <w:rFonts w:ascii="Times New Roman" w:hAnsi="Times New Roman" w:cs="Times New Roman"/>
                <w:b/>
                <w:bCs/>
                <w:szCs w:val="22"/>
              </w:rPr>
              <w:t>46,741,532</w:t>
            </w:r>
          </w:p>
        </w:tc>
      </w:tr>
    </w:tbl>
    <w:p w:rsidR="005970DA" w:rsidRPr="00624646" w:rsidRDefault="005970DA" w:rsidP="00920596">
      <w:pPr>
        <w:tabs>
          <w:tab w:val="left" w:pos="567"/>
        </w:tabs>
        <w:spacing w:after="0" w:line="240" w:lineRule="atLeast"/>
        <w:ind w:left="540" w:right="-25"/>
        <w:jc w:val="thaiDistribute"/>
        <w:rPr>
          <w:rFonts w:ascii="Times New Roman" w:hAnsi="Times New Roman" w:cs="Times New Roman"/>
          <w:b/>
          <w:bCs/>
          <w:szCs w:val="22"/>
          <w:lang w:val="en-GB"/>
        </w:rPr>
      </w:pPr>
    </w:p>
    <w:p w:rsidR="009304FD" w:rsidRDefault="009304FD" w:rsidP="009304FD">
      <w:pPr>
        <w:tabs>
          <w:tab w:val="left" w:pos="567"/>
        </w:tabs>
        <w:spacing w:after="0" w:line="240" w:lineRule="atLeast"/>
        <w:ind w:left="540" w:right="-25"/>
        <w:jc w:val="thaiDistribute"/>
        <w:rPr>
          <w:rFonts w:ascii="Times New Roman" w:hAnsi="Times New Roman" w:cs="Angsana New"/>
          <w:szCs w:val="22"/>
        </w:rPr>
      </w:pPr>
      <w:r w:rsidRPr="00624646">
        <w:rPr>
          <w:rFonts w:ascii="Times New Roman" w:hAnsi="Times New Roman" w:cs="Angsana New"/>
          <w:szCs w:val="22"/>
        </w:rPr>
        <w:t>Partial employee benefit expenses were included in cost of sale.</w:t>
      </w:r>
    </w:p>
    <w:p w:rsidR="00FB1435" w:rsidRDefault="00FB1435" w:rsidP="009304FD">
      <w:pPr>
        <w:tabs>
          <w:tab w:val="left" w:pos="567"/>
        </w:tabs>
        <w:spacing w:after="0" w:line="240" w:lineRule="atLeast"/>
        <w:ind w:left="540" w:right="-25"/>
        <w:jc w:val="thaiDistribute"/>
        <w:rPr>
          <w:rFonts w:ascii="Times New Roman" w:hAnsi="Times New Roman" w:cs="Angsana New"/>
          <w:szCs w:val="22"/>
        </w:rPr>
      </w:pPr>
    </w:p>
    <w:p w:rsidR="00045DFC" w:rsidRPr="00592D72" w:rsidRDefault="00045DFC" w:rsidP="009304FD">
      <w:pPr>
        <w:tabs>
          <w:tab w:val="left" w:pos="567"/>
        </w:tabs>
        <w:spacing w:after="0" w:line="240" w:lineRule="atLeast"/>
        <w:ind w:left="540" w:right="-25"/>
        <w:jc w:val="thaiDistribute"/>
        <w:rPr>
          <w:rFonts w:ascii="Times New Roman" w:hAnsi="Times New Roman" w:cs="Angsana New"/>
          <w:i/>
          <w:iCs/>
          <w:szCs w:val="22"/>
        </w:rPr>
      </w:pPr>
      <w:r w:rsidRPr="00592D72">
        <w:rPr>
          <w:rFonts w:ascii="Times New Roman" w:hAnsi="Times New Roman" w:cs="Times New Roman"/>
          <w:i/>
          <w:iCs/>
          <w:szCs w:val="22"/>
          <w:lang w:val="en-GB"/>
        </w:rPr>
        <w:t>Defined contribution plan</w:t>
      </w:r>
    </w:p>
    <w:p w:rsidR="00FB1435" w:rsidRPr="00592D72" w:rsidRDefault="00FB1435" w:rsidP="009304FD">
      <w:pPr>
        <w:tabs>
          <w:tab w:val="left" w:pos="567"/>
        </w:tabs>
        <w:spacing w:after="0" w:line="240" w:lineRule="atLeast"/>
        <w:ind w:left="540" w:right="-25"/>
        <w:jc w:val="thaiDistribute"/>
        <w:rPr>
          <w:rFonts w:ascii="Times New Roman" w:hAnsi="Times New Roman" w:cstheme="minorBidi"/>
          <w:b/>
          <w:bCs/>
          <w:szCs w:val="22"/>
        </w:rPr>
      </w:pPr>
    </w:p>
    <w:p w:rsidR="00045DFC" w:rsidRDefault="006A0FAB" w:rsidP="009304FD">
      <w:pPr>
        <w:tabs>
          <w:tab w:val="left" w:pos="567"/>
        </w:tabs>
        <w:spacing w:after="0" w:line="240" w:lineRule="atLeast"/>
        <w:ind w:left="540" w:right="-25"/>
        <w:jc w:val="thaiDistribute"/>
        <w:rPr>
          <w:rFonts w:ascii="Times New Roman" w:hAnsi="Times New Roman" w:cstheme="minorBidi"/>
          <w:b/>
          <w:bCs/>
          <w:szCs w:val="22"/>
        </w:rPr>
      </w:pPr>
      <w:r w:rsidRPr="00592D72">
        <w:rPr>
          <w:rFonts w:ascii="Times New Roman" w:hAnsi="Times New Roman" w:cs="Times New Roman"/>
          <w:szCs w:val="22"/>
          <w:lang w:val="en-GB"/>
        </w:rPr>
        <w:t>The C</w:t>
      </w:r>
      <w:r w:rsidR="00045DFC" w:rsidRPr="00592D72">
        <w:rPr>
          <w:rFonts w:ascii="Times New Roman" w:hAnsi="Times New Roman" w:cs="Times New Roman"/>
          <w:szCs w:val="22"/>
          <w:lang w:val="en-GB"/>
        </w:rPr>
        <w:t xml:space="preserve">ompany set up a provident fund for the employees on the voluntary basis for membership of the fund.  Contribution are made monthly by the employee at the rates from 2% </w:t>
      </w:r>
      <w:r w:rsidR="00045DFC" w:rsidRPr="00592D72">
        <w:rPr>
          <w:rFonts w:ascii="Times New Roman" w:hAnsi="Times New Roman" w:cs="Times New Roman"/>
          <w:szCs w:val="22"/>
        </w:rPr>
        <w:t xml:space="preserve">- 15% of their basic salary and the Company </w:t>
      </w:r>
      <w:r w:rsidR="00045DFC" w:rsidRPr="00592D72">
        <w:rPr>
          <w:rFonts w:ascii="Times New Roman" w:hAnsi="Times New Roman" w:cs="Times New Roman"/>
          <w:szCs w:val="22"/>
          <w:lang w:val="en-GB"/>
        </w:rPr>
        <w:t>at the rates from 2%</w:t>
      </w:r>
      <w:r w:rsidR="00045DFC" w:rsidRPr="00592D72">
        <w:rPr>
          <w:rFonts w:ascii="Times New Roman" w:hAnsi="Times New Roman" w:cs="Times New Roman"/>
          <w:szCs w:val="22"/>
        </w:rPr>
        <w:t xml:space="preserve"> of the employee’s basic salaries.  This </w:t>
      </w:r>
      <w:r w:rsidR="00045DFC" w:rsidRPr="00592D72">
        <w:rPr>
          <w:rFonts w:ascii="Times New Roman" w:hAnsi="Times New Roman" w:cs="Times New Roman"/>
          <w:szCs w:val="22"/>
          <w:lang w:val="en-GB"/>
        </w:rPr>
        <w:t>provident fund is registered with the Ministry of Finance as juristic entities and is managed by a license Fund Manager with effective from on 1 January 2015 onwards.</w:t>
      </w:r>
    </w:p>
    <w:p w:rsidR="005970DA" w:rsidRPr="00624646" w:rsidRDefault="005970DA" w:rsidP="009D6FE8">
      <w:pPr>
        <w:tabs>
          <w:tab w:val="left" w:pos="567"/>
        </w:tabs>
        <w:spacing w:after="0" w:line="240" w:lineRule="atLeast"/>
        <w:ind w:left="540" w:right="-25"/>
        <w:jc w:val="thaiDistribute"/>
        <w:rPr>
          <w:rFonts w:ascii="Times New Roman" w:hAnsi="Times New Roman" w:cs="Times New Roman"/>
          <w:szCs w:val="22"/>
        </w:rPr>
      </w:pPr>
    </w:p>
    <w:p w:rsidR="009304FD" w:rsidRPr="00624646" w:rsidRDefault="009304FD"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Expenses by nature</w:t>
      </w:r>
    </w:p>
    <w:p w:rsidR="009D6FE8" w:rsidRPr="00624646" w:rsidRDefault="009D6FE8" w:rsidP="009D6FE8">
      <w:pPr>
        <w:tabs>
          <w:tab w:val="left" w:pos="567"/>
        </w:tabs>
        <w:spacing w:after="0" w:line="240" w:lineRule="atLeast"/>
        <w:ind w:left="540" w:right="-25"/>
        <w:jc w:val="thaiDistribute"/>
        <w:rPr>
          <w:rFonts w:ascii="Times New Roman" w:hAnsi="Times New Roman" w:cs="Times New Roman"/>
          <w:szCs w:val="22"/>
        </w:rPr>
      </w:pPr>
    </w:p>
    <w:tbl>
      <w:tblPr>
        <w:tblW w:w="10069" w:type="dxa"/>
        <w:tblInd w:w="18" w:type="dxa"/>
        <w:tblLayout w:type="fixed"/>
        <w:tblLook w:val="01E0"/>
      </w:tblPr>
      <w:tblGrid>
        <w:gridCol w:w="3776"/>
        <w:gridCol w:w="1417"/>
        <w:gridCol w:w="237"/>
        <w:gridCol w:w="1408"/>
        <w:gridCol w:w="236"/>
        <w:gridCol w:w="33"/>
        <w:gridCol w:w="1347"/>
        <w:gridCol w:w="236"/>
        <w:gridCol w:w="1323"/>
        <w:gridCol w:w="56"/>
      </w:tblGrid>
      <w:tr w:rsidR="005970DA" w:rsidRPr="00624646" w:rsidTr="00E01497">
        <w:trPr>
          <w:gridAfter w:val="1"/>
          <w:wAfter w:w="56" w:type="dxa"/>
          <w:tblHeader/>
        </w:trPr>
        <w:tc>
          <w:tcPr>
            <w:tcW w:w="3776" w:type="dxa"/>
          </w:tcPr>
          <w:p w:rsidR="005970DA" w:rsidRPr="00624646" w:rsidRDefault="005970DA" w:rsidP="00024FF8">
            <w:pPr>
              <w:spacing w:after="0" w:line="240" w:lineRule="atLeast"/>
              <w:ind w:left="605" w:right="-108"/>
              <w:jc w:val="thaiDistribute"/>
              <w:rPr>
                <w:rFonts w:ascii="Angsana New" w:hAnsi="Angsana New" w:cs="Angsana New"/>
                <w:b/>
                <w:sz w:val="30"/>
                <w:szCs w:val="30"/>
                <w:lang w:val="en-GB"/>
              </w:rPr>
            </w:pPr>
          </w:p>
        </w:tc>
        <w:tc>
          <w:tcPr>
            <w:tcW w:w="3062" w:type="dxa"/>
            <w:gridSpan w:val="3"/>
          </w:tcPr>
          <w:p w:rsidR="005970DA" w:rsidRPr="00624646" w:rsidRDefault="005970DA" w:rsidP="00024FF8">
            <w:pPr>
              <w:spacing w:after="0" w:line="240" w:lineRule="atLeast"/>
              <w:ind w:left="84" w:right="43"/>
              <w:jc w:val="center"/>
              <w:rPr>
                <w:rFonts w:ascii="Angsana New" w:hAnsi="Angsana New" w:cs="Angsana New"/>
                <w:bCs/>
                <w:sz w:val="30"/>
                <w:szCs w:val="30"/>
                <w:lang w:val="en-GB"/>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36" w:type="dxa"/>
          </w:tcPr>
          <w:p w:rsidR="005970DA" w:rsidRPr="00624646" w:rsidRDefault="005970DA" w:rsidP="00024FF8">
            <w:pPr>
              <w:spacing w:after="0" w:line="240" w:lineRule="atLeast"/>
              <w:ind w:left="605" w:right="43"/>
              <w:jc w:val="center"/>
              <w:rPr>
                <w:rFonts w:ascii="Angsana New" w:hAnsi="Angsana New" w:cs="Angsana New"/>
                <w:bCs/>
                <w:sz w:val="30"/>
                <w:szCs w:val="30"/>
                <w:lang w:val="en-GB"/>
              </w:rPr>
            </w:pPr>
          </w:p>
        </w:tc>
        <w:tc>
          <w:tcPr>
            <w:tcW w:w="2939" w:type="dxa"/>
            <w:gridSpan w:val="4"/>
          </w:tcPr>
          <w:p w:rsidR="005970DA" w:rsidRPr="00624646" w:rsidRDefault="005970DA" w:rsidP="00024FF8">
            <w:pPr>
              <w:spacing w:after="0" w:line="240" w:lineRule="atLeast"/>
              <w:ind w:left="88" w:right="43"/>
              <w:jc w:val="center"/>
              <w:rPr>
                <w:rFonts w:ascii="Angsana New" w:hAnsi="Angsana New" w:cs="Angsana New"/>
                <w:bCs/>
                <w:sz w:val="30"/>
                <w:szCs w:val="30"/>
                <w:lang w:val="en-GB"/>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5970DA" w:rsidRPr="00624646" w:rsidTr="00E01497">
        <w:trPr>
          <w:gridAfter w:val="1"/>
          <w:wAfter w:w="56" w:type="dxa"/>
          <w:tblHeader/>
        </w:trPr>
        <w:tc>
          <w:tcPr>
            <w:tcW w:w="3776" w:type="dxa"/>
          </w:tcPr>
          <w:p w:rsidR="005970DA" w:rsidRPr="00624646" w:rsidRDefault="005970DA" w:rsidP="00024FF8">
            <w:pPr>
              <w:spacing w:after="0" w:line="240" w:lineRule="atLeast"/>
              <w:ind w:left="605" w:right="-108"/>
              <w:jc w:val="thaiDistribute"/>
              <w:rPr>
                <w:rFonts w:ascii="Angsana New" w:hAnsi="Angsana New" w:cs="Angsana New"/>
                <w:b/>
                <w:sz w:val="30"/>
                <w:szCs w:val="30"/>
                <w:lang w:val="en-GB"/>
              </w:rPr>
            </w:pPr>
          </w:p>
        </w:tc>
        <w:tc>
          <w:tcPr>
            <w:tcW w:w="1417" w:type="dxa"/>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lang w:val="en-GB"/>
              </w:rPr>
              <w:t>202</w:t>
            </w:r>
            <w:r w:rsidR="00663BED">
              <w:rPr>
                <w:rFonts w:ascii="Times New Roman" w:hAnsi="Times New Roman" w:cs="Times New Roman"/>
                <w:szCs w:val="22"/>
                <w:lang w:val="en-GB"/>
              </w:rPr>
              <w:t>1</w:t>
            </w:r>
          </w:p>
        </w:tc>
        <w:tc>
          <w:tcPr>
            <w:tcW w:w="237" w:type="dxa"/>
          </w:tcPr>
          <w:p w:rsidR="005970DA" w:rsidRPr="00624646" w:rsidRDefault="005970DA" w:rsidP="00024FF8">
            <w:pPr>
              <w:tabs>
                <w:tab w:val="decimal" w:pos="792"/>
              </w:tabs>
              <w:spacing w:after="0" w:line="240" w:lineRule="atLeast"/>
              <w:ind w:left="522" w:right="43"/>
              <w:jc w:val="center"/>
              <w:rPr>
                <w:rFonts w:ascii="Angsana New" w:hAnsi="Angsana New" w:cs="Angsana New"/>
                <w:sz w:val="30"/>
                <w:szCs w:val="30"/>
                <w:cs/>
              </w:rPr>
            </w:pPr>
          </w:p>
        </w:tc>
        <w:tc>
          <w:tcPr>
            <w:tcW w:w="1408" w:type="dxa"/>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rPr>
              <w:t>20</w:t>
            </w:r>
            <w:r w:rsidR="00663BED">
              <w:rPr>
                <w:rFonts w:ascii="Times New Roman" w:hAnsi="Times New Roman" w:cs="Times New Roman"/>
                <w:szCs w:val="22"/>
              </w:rPr>
              <w:t>20</w:t>
            </w:r>
          </w:p>
        </w:tc>
        <w:tc>
          <w:tcPr>
            <w:tcW w:w="236" w:type="dxa"/>
          </w:tcPr>
          <w:p w:rsidR="005970DA" w:rsidRPr="00624646" w:rsidRDefault="005970DA" w:rsidP="00024FF8">
            <w:pPr>
              <w:spacing w:after="0" w:line="240" w:lineRule="atLeast"/>
              <w:ind w:left="605" w:right="43"/>
              <w:jc w:val="center"/>
              <w:rPr>
                <w:rFonts w:ascii="Angsana New" w:hAnsi="Angsana New" w:cs="Angsana New"/>
                <w:bCs/>
                <w:sz w:val="30"/>
                <w:szCs w:val="30"/>
                <w:lang w:val="en-GB"/>
              </w:rPr>
            </w:pPr>
          </w:p>
        </w:tc>
        <w:tc>
          <w:tcPr>
            <w:tcW w:w="1380" w:type="dxa"/>
            <w:gridSpan w:val="2"/>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lang w:val="en-GB"/>
              </w:rPr>
              <w:t>202</w:t>
            </w:r>
            <w:r w:rsidR="00663BED">
              <w:rPr>
                <w:rFonts w:ascii="Times New Roman" w:hAnsi="Times New Roman" w:cs="Times New Roman"/>
                <w:szCs w:val="22"/>
                <w:lang w:val="en-GB"/>
              </w:rPr>
              <w:t>1</w:t>
            </w:r>
          </w:p>
        </w:tc>
        <w:tc>
          <w:tcPr>
            <w:tcW w:w="236" w:type="dxa"/>
          </w:tcPr>
          <w:p w:rsidR="005970DA" w:rsidRPr="00624646" w:rsidRDefault="005970DA" w:rsidP="00024FF8">
            <w:pPr>
              <w:tabs>
                <w:tab w:val="decimal" w:pos="792"/>
              </w:tabs>
              <w:spacing w:after="0" w:line="240" w:lineRule="atLeast"/>
              <w:ind w:left="522" w:right="43"/>
              <w:jc w:val="center"/>
              <w:rPr>
                <w:rFonts w:ascii="Angsana New" w:hAnsi="Angsana New" w:cs="Angsana New"/>
                <w:sz w:val="30"/>
                <w:szCs w:val="30"/>
                <w:cs/>
              </w:rPr>
            </w:pPr>
          </w:p>
        </w:tc>
        <w:tc>
          <w:tcPr>
            <w:tcW w:w="1323" w:type="dxa"/>
            <w:vAlign w:val="center"/>
          </w:tcPr>
          <w:p w:rsidR="005970DA" w:rsidRPr="00624646" w:rsidRDefault="005970DA" w:rsidP="00024FF8">
            <w:pPr>
              <w:spacing w:after="0" w:line="240" w:lineRule="atLeast"/>
              <w:ind w:left="-54" w:right="32"/>
              <w:jc w:val="center"/>
              <w:rPr>
                <w:rFonts w:ascii="Angsana New" w:hAnsi="Angsana New" w:cs="Angsana New"/>
                <w:sz w:val="30"/>
                <w:szCs w:val="30"/>
              </w:rPr>
            </w:pPr>
            <w:r w:rsidRPr="00624646">
              <w:rPr>
                <w:rFonts w:ascii="Times New Roman" w:hAnsi="Times New Roman" w:cs="Times New Roman"/>
                <w:szCs w:val="22"/>
              </w:rPr>
              <w:t>20</w:t>
            </w:r>
            <w:r w:rsidR="00663BED">
              <w:rPr>
                <w:rFonts w:ascii="Times New Roman" w:hAnsi="Times New Roman" w:cs="Times New Roman"/>
                <w:szCs w:val="22"/>
              </w:rPr>
              <w:t>20</w:t>
            </w:r>
          </w:p>
        </w:tc>
      </w:tr>
      <w:tr w:rsidR="005970DA" w:rsidRPr="00624646" w:rsidTr="00E01497">
        <w:trPr>
          <w:tblHeader/>
        </w:trPr>
        <w:tc>
          <w:tcPr>
            <w:tcW w:w="3776" w:type="dxa"/>
          </w:tcPr>
          <w:p w:rsidR="005970DA" w:rsidRPr="00624646" w:rsidRDefault="005970DA" w:rsidP="00024FF8">
            <w:pPr>
              <w:spacing w:after="0" w:line="340" w:lineRule="exact"/>
              <w:ind w:left="605" w:right="-108"/>
              <w:jc w:val="thaiDistribute"/>
              <w:rPr>
                <w:rFonts w:ascii="Angsana New" w:hAnsi="Angsana New" w:cs="Angsana New"/>
                <w:b/>
                <w:sz w:val="30"/>
                <w:szCs w:val="30"/>
                <w:lang w:val="en-GB"/>
              </w:rPr>
            </w:pPr>
          </w:p>
        </w:tc>
        <w:tc>
          <w:tcPr>
            <w:tcW w:w="6293" w:type="dxa"/>
            <w:gridSpan w:val="9"/>
          </w:tcPr>
          <w:p w:rsidR="005970DA" w:rsidRPr="00624646" w:rsidRDefault="005970DA" w:rsidP="00024FF8">
            <w:pPr>
              <w:spacing w:after="0" w:line="340" w:lineRule="exact"/>
              <w:ind w:left="84" w:right="43"/>
              <w:jc w:val="center"/>
              <w:rPr>
                <w:rFonts w:ascii="Angsana New" w:hAnsi="Angsana New" w:cs="Angsana New"/>
                <w:i/>
                <w:iCs/>
                <w:sz w:val="30"/>
                <w:szCs w:val="30"/>
                <w:cs/>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
                <w:i/>
                <w:iCs/>
                <w:szCs w:val="22"/>
                <w:lang w:val="en-GB"/>
              </w:rPr>
              <w:t>)</w:t>
            </w:r>
          </w:p>
        </w:tc>
      </w:tr>
      <w:tr w:rsidR="00E01497" w:rsidRPr="00624646" w:rsidTr="00E01497">
        <w:trPr>
          <w:gridAfter w:val="1"/>
          <w:wAfter w:w="56" w:type="dxa"/>
        </w:trPr>
        <w:tc>
          <w:tcPr>
            <w:tcW w:w="3776" w:type="dxa"/>
          </w:tcPr>
          <w:p w:rsidR="00E01497" w:rsidRPr="00624646" w:rsidRDefault="0091209B" w:rsidP="008415EC">
            <w:pPr>
              <w:spacing w:after="0" w:line="240" w:lineRule="atLeast"/>
              <w:ind w:left="522" w:right="-45"/>
              <w:rPr>
                <w:rFonts w:ascii="Times New Roman" w:hAnsi="Times New Roman" w:cs="Times New Roman"/>
                <w:szCs w:val="22"/>
                <w:cs/>
              </w:rPr>
            </w:pPr>
            <w:r>
              <w:rPr>
                <w:rFonts w:ascii="Times New Roman" w:hAnsi="Times New Roman" w:cs="Times New Roman"/>
                <w:szCs w:val="22"/>
              </w:rPr>
              <w:t xml:space="preserve">Increase in change of </w:t>
            </w:r>
            <w:r>
              <w:rPr>
                <w:rFonts w:ascii="Times New Roman" w:hAnsi="Times New Roman" w:cs="Times New Roman"/>
                <w:szCs w:val="22"/>
              </w:rPr>
              <w:br/>
            </w:r>
            <w:r w:rsidR="00E01497" w:rsidRPr="00624646">
              <w:rPr>
                <w:rFonts w:ascii="Times New Roman" w:hAnsi="Times New Roman" w:cs="Times New Roman"/>
                <w:szCs w:val="22"/>
              </w:rPr>
              <w:t xml:space="preserve">finished goods, raw material, </w:t>
            </w:r>
            <w:r w:rsidR="00E01497" w:rsidRPr="00624646">
              <w:rPr>
                <w:rFonts w:ascii="Times New Roman" w:hAnsi="Times New Roman" w:cs="Times New Roman"/>
                <w:szCs w:val="22"/>
              </w:rPr>
              <w:tab/>
              <w:t>supplies and goods in transit</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(37,597,187)</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24646" w:rsidRDefault="00E01497" w:rsidP="00663BED">
            <w:pPr>
              <w:spacing w:after="0" w:line="240" w:lineRule="atLeast"/>
              <w:ind w:left="-96"/>
              <w:jc w:val="right"/>
              <w:rPr>
                <w:rFonts w:ascii="Times New Roman" w:hAnsi="Times New Roman" w:cs="Times New Roman"/>
                <w:szCs w:val="22"/>
                <w:lang w:bidi="ar-SA"/>
              </w:rPr>
            </w:pPr>
            <w:r w:rsidRPr="00624646">
              <w:rPr>
                <w:rFonts w:ascii="Times New Roman" w:hAnsi="Times New Roman" w:cs="Times New Roman"/>
                <w:szCs w:val="22"/>
                <w:lang w:bidi="ar-SA"/>
              </w:rPr>
              <w:t>(48,807,202)</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(5,563,848)</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(7,991,000)</w:t>
            </w:r>
          </w:p>
        </w:tc>
      </w:tr>
      <w:tr w:rsidR="00E01497" w:rsidRPr="00624646" w:rsidTr="00E01497">
        <w:trPr>
          <w:gridAfter w:val="1"/>
          <w:wAfter w:w="56" w:type="dxa"/>
        </w:trPr>
        <w:tc>
          <w:tcPr>
            <w:tcW w:w="3776" w:type="dxa"/>
            <w:vAlign w:val="bottom"/>
          </w:tcPr>
          <w:p w:rsidR="00E01497" w:rsidRPr="00624646" w:rsidRDefault="00E01497"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Purchase of goods for sale</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1,444,602,388</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63BED" w:rsidRDefault="00E01497" w:rsidP="00663BED">
            <w:pPr>
              <w:spacing w:after="0" w:line="240" w:lineRule="atLeast"/>
              <w:ind w:left="-96"/>
              <w:jc w:val="right"/>
              <w:rPr>
                <w:rFonts w:ascii="Times New Roman" w:hAnsi="Times New Roman" w:cs="Times New Roman"/>
                <w:szCs w:val="22"/>
                <w:lang w:bidi="ar-SA"/>
              </w:rPr>
            </w:pPr>
            <w:r w:rsidRPr="00663BED">
              <w:rPr>
                <w:rFonts w:ascii="Times New Roman" w:hAnsi="Times New Roman" w:cs="Times New Roman"/>
                <w:szCs w:val="22"/>
                <w:lang w:bidi="ar-SA"/>
              </w:rPr>
              <w:t>1,126,598,038</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1,165,683,290</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880,921,568</w:t>
            </w:r>
          </w:p>
        </w:tc>
      </w:tr>
      <w:tr w:rsidR="00E01497" w:rsidRPr="00624646" w:rsidTr="00E01497">
        <w:trPr>
          <w:gridAfter w:val="1"/>
          <w:wAfter w:w="56" w:type="dxa"/>
        </w:trPr>
        <w:tc>
          <w:tcPr>
            <w:tcW w:w="3776" w:type="dxa"/>
            <w:vAlign w:val="bottom"/>
          </w:tcPr>
          <w:p w:rsidR="00E01497" w:rsidRPr="00624646" w:rsidRDefault="00E01497" w:rsidP="008415EC">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rPr>
              <w:t xml:space="preserve">Transportation </w:t>
            </w:r>
            <w:r w:rsidRPr="00624646">
              <w:rPr>
                <w:rFonts w:ascii="Times New Roman" w:hAnsi="Times New Roman" w:cs="Times New Roman"/>
                <w:szCs w:val="22"/>
                <w:lang w:val="en-GB"/>
              </w:rPr>
              <w:t xml:space="preserve">and customs </w:t>
            </w:r>
            <w:r w:rsidRPr="00624646">
              <w:rPr>
                <w:rFonts w:ascii="Times New Roman" w:hAnsi="Times New Roman" w:cs="Times New Roman"/>
                <w:szCs w:val="22"/>
                <w:lang w:val="en-GB"/>
              </w:rPr>
              <w:tab/>
              <w:t>clearance</w:t>
            </w:r>
            <w:r w:rsidRPr="00624646">
              <w:rPr>
                <w:rFonts w:ascii="Times New Roman" w:hAnsi="Times New Roman" w:cs="Times New Roman"/>
                <w:szCs w:val="22"/>
              </w:rPr>
              <w:t xml:space="preserve"> expense</w:t>
            </w:r>
          </w:p>
        </w:tc>
        <w:tc>
          <w:tcPr>
            <w:tcW w:w="1417" w:type="dxa"/>
          </w:tcPr>
          <w:p w:rsidR="00E01497" w:rsidRPr="00E01497" w:rsidRDefault="00E01497" w:rsidP="00E01497">
            <w:pPr>
              <w:spacing w:after="0" w:line="240" w:lineRule="atLeast"/>
              <w:ind w:left="-96"/>
              <w:jc w:val="right"/>
              <w:rPr>
                <w:rFonts w:ascii="Times New Roman" w:hAnsi="Times New Roman" w:cs="Times New Roman"/>
                <w:szCs w:val="22"/>
                <w:lang w:bidi="ar-SA"/>
              </w:rPr>
            </w:pPr>
            <w:r>
              <w:rPr>
                <w:rFonts w:ascii="Times New Roman" w:hAnsi="Times New Roman" w:cs="Times New Roman"/>
                <w:szCs w:val="22"/>
                <w:lang w:bidi="ar-SA"/>
              </w:rPr>
              <w:br/>
            </w:r>
            <w:r w:rsidRPr="00E01497">
              <w:rPr>
                <w:rFonts w:ascii="Times New Roman" w:hAnsi="Times New Roman" w:cs="Times New Roman"/>
                <w:szCs w:val="22"/>
                <w:lang w:bidi="ar-SA"/>
              </w:rPr>
              <w:t>281,723,335</w:t>
            </w:r>
          </w:p>
        </w:tc>
        <w:tc>
          <w:tcPr>
            <w:tcW w:w="237" w:type="dxa"/>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tcPr>
          <w:p w:rsidR="00E01497" w:rsidRPr="00624646" w:rsidRDefault="00E01497" w:rsidP="00663BED">
            <w:pPr>
              <w:spacing w:after="0" w:line="240" w:lineRule="atLeast"/>
              <w:ind w:left="-96"/>
              <w:jc w:val="right"/>
              <w:rPr>
                <w:rFonts w:ascii="Times New Roman" w:hAnsi="Times New Roman" w:cs="Times New Roman"/>
                <w:szCs w:val="22"/>
                <w:lang w:bidi="ar-SA"/>
              </w:rPr>
            </w:pPr>
            <w:r>
              <w:rPr>
                <w:rFonts w:ascii="Times New Roman" w:hAnsi="Times New Roman" w:cs="Times New Roman"/>
                <w:szCs w:val="22"/>
                <w:lang w:bidi="ar-SA"/>
              </w:rPr>
              <w:br/>
            </w:r>
            <w:r w:rsidRPr="00624646">
              <w:rPr>
                <w:rFonts w:ascii="Times New Roman" w:hAnsi="Times New Roman" w:cs="Times New Roman"/>
                <w:szCs w:val="22"/>
                <w:lang w:bidi="ar-SA"/>
              </w:rPr>
              <w:t>195,381,295</w:t>
            </w:r>
          </w:p>
        </w:tc>
        <w:tc>
          <w:tcPr>
            <w:tcW w:w="269" w:type="dxa"/>
            <w:gridSpan w:val="2"/>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tcPr>
          <w:p w:rsidR="00E01497" w:rsidRPr="00E01497" w:rsidRDefault="00E01497" w:rsidP="00E01497">
            <w:pPr>
              <w:spacing w:after="0" w:line="240" w:lineRule="atLeast"/>
              <w:ind w:left="-132" w:right="-36"/>
              <w:jc w:val="right"/>
              <w:rPr>
                <w:rFonts w:ascii="Times New Roman" w:hAnsi="Times New Roman" w:cs="Times New Roman"/>
                <w:szCs w:val="22"/>
              </w:rPr>
            </w:pPr>
            <w:r>
              <w:rPr>
                <w:rFonts w:ascii="Times New Roman" w:hAnsi="Times New Roman" w:cs="Times New Roman"/>
                <w:szCs w:val="22"/>
              </w:rPr>
              <w:br/>
            </w:r>
            <w:r w:rsidRPr="00E01497">
              <w:rPr>
                <w:rFonts w:ascii="Times New Roman" w:hAnsi="Times New Roman" w:cs="Times New Roman"/>
                <w:szCs w:val="22"/>
              </w:rPr>
              <w:t>203,024,021</w:t>
            </w:r>
          </w:p>
        </w:tc>
        <w:tc>
          <w:tcPr>
            <w:tcW w:w="236" w:type="dxa"/>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tcPr>
          <w:p w:rsidR="00E01497" w:rsidRPr="00624646" w:rsidRDefault="00E01497" w:rsidP="00663BED">
            <w:pPr>
              <w:spacing w:after="0" w:line="240" w:lineRule="atLeast"/>
              <w:ind w:left="-132" w:right="-36"/>
              <w:jc w:val="right"/>
              <w:rPr>
                <w:rFonts w:ascii="Times New Roman" w:hAnsi="Times New Roman" w:cs="Times New Roman"/>
                <w:szCs w:val="22"/>
              </w:rPr>
            </w:pPr>
            <w:r>
              <w:rPr>
                <w:rFonts w:ascii="Times New Roman" w:hAnsi="Times New Roman" w:cs="Times New Roman"/>
                <w:szCs w:val="22"/>
              </w:rPr>
              <w:br/>
            </w:r>
            <w:r w:rsidRPr="00624646">
              <w:rPr>
                <w:rFonts w:ascii="Times New Roman" w:hAnsi="Times New Roman" w:cs="Times New Roman"/>
                <w:szCs w:val="22"/>
              </w:rPr>
              <w:t>173,511,151</w:t>
            </w:r>
          </w:p>
        </w:tc>
      </w:tr>
      <w:tr w:rsidR="00E01497" w:rsidRPr="00624646" w:rsidTr="00E01497">
        <w:trPr>
          <w:gridAfter w:val="1"/>
          <w:wAfter w:w="56" w:type="dxa"/>
        </w:trPr>
        <w:tc>
          <w:tcPr>
            <w:tcW w:w="3776" w:type="dxa"/>
            <w:vAlign w:val="bottom"/>
          </w:tcPr>
          <w:p w:rsidR="00E01497" w:rsidRPr="00624646" w:rsidRDefault="00E01497" w:rsidP="00BB2D27">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Oil fuel</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10,086,213</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408" w:type="dxa"/>
            <w:vAlign w:val="bottom"/>
          </w:tcPr>
          <w:p w:rsidR="00E01497" w:rsidRPr="00663BED" w:rsidRDefault="00E01497" w:rsidP="00663BED">
            <w:pPr>
              <w:spacing w:after="0" w:line="240" w:lineRule="atLeast"/>
              <w:ind w:left="-96"/>
              <w:jc w:val="right"/>
              <w:rPr>
                <w:rFonts w:ascii="Times New Roman" w:hAnsi="Times New Roman" w:cs="Times New Roman"/>
                <w:szCs w:val="22"/>
                <w:lang w:bidi="ar-SA"/>
              </w:rPr>
            </w:pPr>
            <w:r w:rsidRPr="00663BED">
              <w:rPr>
                <w:rFonts w:ascii="Times New Roman" w:hAnsi="Times New Roman" w:cs="Times New Roman"/>
                <w:szCs w:val="22"/>
                <w:lang w:bidi="ar-SA"/>
              </w:rPr>
              <w:t>10,167,033</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cs/>
              </w:rPr>
            </w:pPr>
            <w:r w:rsidRPr="00E01497">
              <w:rPr>
                <w:rFonts w:ascii="Times New Roman" w:hAnsi="Times New Roman" w:cs="Times New Roman"/>
                <w:szCs w:val="22"/>
              </w:rPr>
              <w:t>3,322,979</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szCs w:val="22"/>
                <w:lang w:val="en-GB" w:bidi="ar-SA"/>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cs/>
              </w:rPr>
            </w:pPr>
            <w:r w:rsidRPr="00624646">
              <w:rPr>
                <w:rFonts w:ascii="Times New Roman" w:hAnsi="Times New Roman" w:cs="Times New Roman"/>
                <w:szCs w:val="22"/>
              </w:rPr>
              <w:t>2,560,008</w:t>
            </w:r>
          </w:p>
        </w:tc>
      </w:tr>
      <w:tr w:rsidR="00E01497" w:rsidRPr="00624646" w:rsidTr="00E01497">
        <w:trPr>
          <w:gridAfter w:val="1"/>
          <w:wAfter w:w="56" w:type="dxa"/>
        </w:trPr>
        <w:tc>
          <w:tcPr>
            <w:tcW w:w="3776" w:type="dxa"/>
            <w:vAlign w:val="bottom"/>
          </w:tcPr>
          <w:p w:rsidR="00E01497" w:rsidRPr="00624646" w:rsidRDefault="00E01497" w:rsidP="008415EC">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lang w:val="en-GB"/>
              </w:rPr>
              <w:t xml:space="preserve">Director and key management </w:t>
            </w:r>
            <w:r w:rsidRPr="00624646">
              <w:rPr>
                <w:rFonts w:ascii="Times New Roman" w:hAnsi="Times New Roman" w:cs="Times New Roman"/>
                <w:szCs w:val="22"/>
                <w:lang w:val="en-GB"/>
              </w:rPr>
              <w:tab/>
              <w:t>remunerations</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12,697,335</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24646" w:rsidRDefault="00E01497" w:rsidP="00663BED">
            <w:pPr>
              <w:spacing w:after="0" w:line="240" w:lineRule="atLeast"/>
              <w:ind w:left="-96"/>
              <w:jc w:val="right"/>
              <w:rPr>
                <w:rFonts w:ascii="Times New Roman" w:hAnsi="Times New Roman" w:cs="Times New Roman"/>
                <w:szCs w:val="22"/>
                <w:lang w:bidi="ar-SA"/>
              </w:rPr>
            </w:pPr>
            <w:r w:rsidRPr="00624646">
              <w:rPr>
                <w:rFonts w:ascii="Times New Roman" w:hAnsi="Times New Roman" w:cs="Times New Roman"/>
                <w:szCs w:val="22"/>
                <w:lang w:bidi="ar-SA"/>
              </w:rPr>
              <w:t>15,511,599</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11,484,900</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15,511,599</w:t>
            </w:r>
          </w:p>
        </w:tc>
      </w:tr>
      <w:tr w:rsidR="00E01497" w:rsidRPr="00624646" w:rsidTr="00E01497">
        <w:trPr>
          <w:gridAfter w:val="1"/>
          <w:wAfter w:w="56" w:type="dxa"/>
        </w:trPr>
        <w:tc>
          <w:tcPr>
            <w:tcW w:w="3776" w:type="dxa"/>
            <w:vAlign w:val="bottom"/>
          </w:tcPr>
          <w:p w:rsidR="00E01497" w:rsidRPr="00624646" w:rsidRDefault="00E01497"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lang w:val="en-GB"/>
              </w:rPr>
              <w:t>Personnel</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62,518,509</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63BED" w:rsidRDefault="00E01497" w:rsidP="00663BED">
            <w:pPr>
              <w:spacing w:after="0" w:line="240" w:lineRule="atLeast"/>
              <w:ind w:left="-96"/>
              <w:jc w:val="right"/>
              <w:rPr>
                <w:rFonts w:ascii="Times New Roman" w:hAnsi="Times New Roman" w:cs="Times New Roman"/>
                <w:szCs w:val="22"/>
                <w:lang w:bidi="ar-SA"/>
              </w:rPr>
            </w:pPr>
            <w:r w:rsidRPr="00663BED">
              <w:rPr>
                <w:rFonts w:ascii="Times New Roman" w:hAnsi="Times New Roman" w:cs="Times New Roman"/>
                <w:szCs w:val="22"/>
                <w:lang w:bidi="ar-SA"/>
              </w:rPr>
              <w:t>56,087,946</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35,462,961</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31,229,933</w:t>
            </w:r>
          </w:p>
        </w:tc>
      </w:tr>
      <w:tr w:rsidR="00E01497" w:rsidRPr="00624646" w:rsidTr="00E01497">
        <w:trPr>
          <w:gridAfter w:val="1"/>
          <w:wAfter w:w="56" w:type="dxa"/>
        </w:trPr>
        <w:tc>
          <w:tcPr>
            <w:tcW w:w="3776" w:type="dxa"/>
            <w:vAlign w:val="bottom"/>
          </w:tcPr>
          <w:p w:rsidR="00E01497" w:rsidRPr="00624646" w:rsidRDefault="00E01497" w:rsidP="00BB2D27">
            <w:pPr>
              <w:spacing w:after="0" w:line="240" w:lineRule="atLeast"/>
              <w:ind w:left="522" w:right="-45"/>
              <w:rPr>
                <w:rFonts w:ascii="Times New Roman" w:hAnsi="Times New Roman" w:cs="Times New Roman"/>
                <w:szCs w:val="22"/>
                <w:cs/>
              </w:rPr>
            </w:pPr>
            <w:r w:rsidRPr="00624646">
              <w:rPr>
                <w:rFonts w:ascii="Times New Roman" w:hAnsi="Times New Roman" w:cs="Times New Roman"/>
                <w:szCs w:val="22"/>
              </w:rPr>
              <w:t>Depreciation and amortization</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22,118,334</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63BED" w:rsidRDefault="00E01497" w:rsidP="00663BED">
            <w:pPr>
              <w:spacing w:after="0" w:line="240" w:lineRule="atLeast"/>
              <w:ind w:left="-96"/>
              <w:jc w:val="right"/>
              <w:rPr>
                <w:rFonts w:ascii="Times New Roman" w:hAnsi="Times New Roman" w:cs="Times New Roman"/>
                <w:szCs w:val="22"/>
                <w:lang w:bidi="ar-SA"/>
              </w:rPr>
            </w:pPr>
            <w:r w:rsidRPr="00663BED">
              <w:rPr>
                <w:rFonts w:ascii="Times New Roman" w:hAnsi="Times New Roman" w:cs="Times New Roman"/>
                <w:szCs w:val="22"/>
                <w:lang w:bidi="ar-SA"/>
              </w:rPr>
              <w:t>22,603,579</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14,979,332</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cs/>
              </w:rPr>
              <w:t>14</w:t>
            </w:r>
            <w:r w:rsidRPr="00624646">
              <w:rPr>
                <w:rFonts w:ascii="Times New Roman" w:hAnsi="Times New Roman" w:cs="Times New Roman"/>
                <w:szCs w:val="22"/>
              </w:rPr>
              <w:t>,</w:t>
            </w:r>
            <w:r w:rsidRPr="00624646">
              <w:rPr>
                <w:rFonts w:ascii="Times New Roman" w:hAnsi="Times New Roman" w:cs="Times New Roman"/>
                <w:szCs w:val="22"/>
                <w:cs/>
              </w:rPr>
              <w:t>250</w:t>
            </w:r>
            <w:r w:rsidRPr="00624646">
              <w:rPr>
                <w:rFonts w:ascii="Times New Roman" w:hAnsi="Times New Roman" w:cs="Times New Roman"/>
                <w:szCs w:val="22"/>
              </w:rPr>
              <w:t>,</w:t>
            </w:r>
            <w:r w:rsidRPr="00624646">
              <w:rPr>
                <w:rFonts w:ascii="Times New Roman" w:hAnsi="Times New Roman" w:cs="Times New Roman"/>
                <w:szCs w:val="22"/>
                <w:cs/>
              </w:rPr>
              <w:t>826</w:t>
            </w:r>
          </w:p>
        </w:tc>
      </w:tr>
      <w:tr w:rsidR="00E01497" w:rsidRPr="00624646" w:rsidTr="00E01497">
        <w:trPr>
          <w:gridAfter w:val="1"/>
          <w:wAfter w:w="56" w:type="dxa"/>
        </w:trPr>
        <w:tc>
          <w:tcPr>
            <w:tcW w:w="3776" w:type="dxa"/>
            <w:vAlign w:val="bottom"/>
          </w:tcPr>
          <w:p w:rsidR="00E01497" w:rsidRPr="00624646" w:rsidRDefault="00E01497" w:rsidP="008415EC">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Other (profit) loss</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(204,482)</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24646" w:rsidRDefault="00E01497" w:rsidP="00663BED">
            <w:pPr>
              <w:spacing w:after="0" w:line="240" w:lineRule="atLeast"/>
              <w:ind w:left="-96"/>
              <w:jc w:val="right"/>
              <w:rPr>
                <w:rFonts w:ascii="Times New Roman" w:hAnsi="Times New Roman" w:cs="Times New Roman"/>
                <w:szCs w:val="22"/>
                <w:lang w:bidi="ar-SA"/>
              </w:rPr>
            </w:pPr>
            <w:r w:rsidRPr="00624646">
              <w:rPr>
                <w:rFonts w:ascii="Times New Roman" w:hAnsi="Times New Roman" w:cs="Times New Roman"/>
                <w:szCs w:val="22"/>
                <w:lang w:bidi="ar-SA"/>
              </w:rPr>
              <w:t>1,338,881</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(197,106)</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(509,140)</w:t>
            </w:r>
          </w:p>
        </w:tc>
      </w:tr>
      <w:tr w:rsidR="00E01497" w:rsidRPr="00624646" w:rsidTr="00E01497">
        <w:trPr>
          <w:gridAfter w:val="1"/>
          <w:wAfter w:w="56" w:type="dxa"/>
        </w:trPr>
        <w:tc>
          <w:tcPr>
            <w:tcW w:w="3776" w:type="dxa"/>
            <w:vAlign w:val="bottom"/>
          </w:tcPr>
          <w:p w:rsidR="00E01497" w:rsidRPr="00624646" w:rsidRDefault="00E01497" w:rsidP="00BB2D27">
            <w:pPr>
              <w:spacing w:after="0" w:line="240" w:lineRule="atLeast"/>
              <w:ind w:left="522" w:right="-45"/>
              <w:jc w:val="thaiDistribute"/>
              <w:rPr>
                <w:rFonts w:ascii="Times New Roman" w:hAnsi="Times New Roman" w:cs="Times New Roman"/>
                <w:szCs w:val="22"/>
                <w:cs/>
              </w:rPr>
            </w:pPr>
            <w:r w:rsidRPr="00624646">
              <w:rPr>
                <w:rFonts w:ascii="Times New Roman" w:hAnsi="Times New Roman" w:cs="Times New Roman"/>
                <w:szCs w:val="22"/>
              </w:rPr>
              <w:t>Other</w:t>
            </w:r>
            <w:r>
              <w:rPr>
                <w:rFonts w:ascii="Times New Roman" w:hAnsi="Times New Roman" w:cs="Times New Roman"/>
                <w:szCs w:val="22"/>
              </w:rPr>
              <w:t>s</w:t>
            </w:r>
          </w:p>
        </w:tc>
        <w:tc>
          <w:tcPr>
            <w:tcW w:w="1417" w:type="dxa"/>
            <w:vAlign w:val="bottom"/>
          </w:tcPr>
          <w:p w:rsidR="00E01497" w:rsidRPr="00E01497" w:rsidRDefault="00E01497" w:rsidP="00E01497">
            <w:pPr>
              <w:spacing w:after="0" w:line="240" w:lineRule="atLeast"/>
              <w:ind w:left="-96"/>
              <w:jc w:val="right"/>
              <w:rPr>
                <w:rFonts w:ascii="Times New Roman" w:hAnsi="Times New Roman" w:cs="Times New Roman"/>
                <w:szCs w:val="22"/>
                <w:lang w:bidi="ar-SA"/>
              </w:rPr>
            </w:pPr>
            <w:r w:rsidRPr="00E01497">
              <w:rPr>
                <w:rFonts w:ascii="Times New Roman" w:hAnsi="Times New Roman" w:cs="Times New Roman"/>
                <w:szCs w:val="22"/>
                <w:lang w:bidi="ar-SA"/>
              </w:rPr>
              <w:t>91,540,617</w:t>
            </w:r>
          </w:p>
        </w:tc>
        <w:tc>
          <w:tcPr>
            <w:tcW w:w="237"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408" w:type="dxa"/>
            <w:vAlign w:val="bottom"/>
          </w:tcPr>
          <w:p w:rsidR="00E01497" w:rsidRPr="00624646" w:rsidRDefault="00E01497" w:rsidP="00663BED">
            <w:pPr>
              <w:spacing w:after="0" w:line="240" w:lineRule="atLeast"/>
              <w:ind w:left="-96"/>
              <w:jc w:val="right"/>
              <w:rPr>
                <w:rFonts w:ascii="Times New Roman" w:hAnsi="Times New Roman" w:cs="Times New Roman"/>
                <w:szCs w:val="22"/>
                <w:lang w:bidi="ar-SA"/>
              </w:rPr>
            </w:pPr>
            <w:r w:rsidRPr="00624646">
              <w:rPr>
                <w:rFonts w:ascii="Times New Roman" w:hAnsi="Times New Roman" w:cs="Times New Roman"/>
                <w:szCs w:val="22"/>
                <w:lang w:bidi="ar-SA"/>
              </w:rPr>
              <w:t>153,951,323</w:t>
            </w:r>
          </w:p>
        </w:tc>
        <w:tc>
          <w:tcPr>
            <w:tcW w:w="269" w:type="dxa"/>
            <w:gridSpan w:val="2"/>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47" w:type="dxa"/>
            <w:vAlign w:val="bottom"/>
          </w:tcPr>
          <w:p w:rsidR="00E01497" w:rsidRPr="00E01497" w:rsidRDefault="00E01497" w:rsidP="00E01497">
            <w:pPr>
              <w:spacing w:after="0" w:line="240" w:lineRule="atLeast"/>
              <w:ind w:left="-132" w:right="-36"/>
              <w:jc w:val="right"/>
              <w:rPr>
                <w:rFonts w:ascii="Times New Roman" w:hAnsi="Times New Roman" w:cs="Times New Roman"/>
                <w:szCs w:val="22"/>
              </w:rPr>
            </w:pPr>
            <w:r w:rsidRPr="00E01497">
              <w:rPr>
                <w:rFonts w:ascii="Times New Roman" w:hAnsi="Times New Roman" w:cs="Times New Roman"/>
                <w:szCs w:val="22"/>
              </w:rPr>
              <w:t>52,990,102</w:t>
            </w:r>
          </w:p>
        </w:tc>
        <w:tc>
          <w:tcPr>
            <w:tcW w:w="236" w:type="dxa"/>
            <w:vAlign w:val="bottom"/>
          </w:tcPr>
          <w:p w:rsidR="00E01497" w:rsidRPr="00624646" w:rsidRDefault="00E01497" w:rsidP="008415EC">
            <w:pPr>
              <w:tabs>
                <w:tab w:val="decimal" w:pos="984"/>
              </w:tabs>
              <w:spacing w:after="0" w:line="240" w:lineRule="atLeast"/>
              <w:ind w:left="-96" w:right="-149"/>
              <w:jc w:val="thaiDistribute"/>
              <w:rPr>
                <w:rFonts w:ascii="Times New Roman" w:hAnsi="Times New Roman" w:cs="Times New Roman"/>
                <w:b/>
                <w:szCs w:val="22"/>
                <w:lang w:val="en-GB"/>
              </w:rPr>
            </w:pPr>
          </w:p>
        </w:tc>
        <w:tc>
          <w:tcPr>
            <w:tcW w:w="1323" w:type="dxa"/>
            <w:vAlign w:val="bottom"/>
          </w:tcPr>
          <w:p w:rsidR="00E01497" w:rsidRPr="00624646" w:rsidRDefault="00E01497" w:rsidP="00663BED">
            <w:pPr>
              <w:spacing w:after="0" w:line="240" w:lineRule="atLeast"/>
              <w:ind w:left="-132" w:right="-36"/>
              <w:jc w:val="right"/>
              <w:rPr>
                <w:rFonts w:ascii="Times New Roman" w:hAnsi="Times New Roman" w:cs="Times New Roman"/>
                <w:szCs w:val="22"/>
              </w:rPr>
            </w:pPr>
            <w:r w:rsidRPr="00624646">
              <w:rPr>
                <w:rFonts w:ascii="Times New Roman" w:hAnsi="Times New Roman" w:cs="Times New Roman"/>
                <w:szCs w:val="22"/>
              </w:rPr>
              <w:t>49,066,099</w:t>
            </w:r>
          </w:p>
        </w:tc>
      </w:tr>
      <w:tr w:rsidR="00663BED" w:rsidRPr="00624646" w:rsidTr="00E01497">
        <w:trPr>
          <w:gridAfter w:val="1"/>
          <w:wAfter w:w="56" w:type="dxa"/>
          <w:trHeight w:val="170"/>
        </w:trPr>
        <w:tc>
          <w:tcPr>
            <w:tcW w:w="3776" w:type="dxa"/>
          </w:tcPr>
          <w:p w:rsidR="00663BED" w:rsidRPr="00624646" w:rsidRDefault="00663BED" w:rsidP="008415EC">
            <w:pPr>
              <w:spacing w:after="0" w:line="240" w:lineRule="atLeast"/>
              <w:ind w:left="522" w:right="-45"/>
              <w:jc w:val="thaiDistribute"/>
              <w:rPr>
                <w:rFonts w:ascii="Times New Roman" w:hAnsi="Times New Roman" w:cs="Times New Roman"/>
                <w:b/>
                <w:bCs/>
                <w:szCs w:val="22"/>
                <w:cs/>
              </w:rPr>
            </w:pPr>
            <w:r w:rsidRPr="00624646">
              <w:rPr>
                <w:rFonts w:ascii="Times New Roman" w:hAnsi="Times New Roman" w:cs="Times New Roman"/>
                <w:b/>
                <w:bCs/>
                <w:szCs w:val="22"/>
                <w:lang w:val="en-GB"/>
              </w:rPr>
              <w:t>Total</w:t>
            </w:r>
          </w:p>
        </w:tc>
        <w:tc>
          <w:tcPr>
            <w:tcW w:w="1417" w:type="dxa"/>
            <w:tcBorders>
              <w:top w:val="single" w:sz="4" w:space="0" w:color="auto"/>
              <w:bottom w:val="double" w:sz="4" w:space="0" w:color="auto"/>
            </w:tcBorders>
            <w:vAlign w:val="bottom"/>
          </w:tcPr>
          <w:p w:rsidR="00663BED" w:rsidRPr="00E01497" w:rsidRDefault="00E01497" w:rsidP="00E01497">
            <w:pPr>
              <w:spacing w:after="0" w:line="240" w:lineRule="atLeast"/>
              <w:ind w:left="-96"/>
              <w:jc w:val="right"/>
              <w:rPr>
                <w:rFonts w:ascii="Times New Roman" w:hAnsi="Times New Roman" w:cs="Times New Roman"/>
                <w:b/>
                <w:bCs/>
                <w:szCs w:val="22"/>
                <w:lang w:bidi="ar-SA"/>
              </w:rPr>
            </w:pPr>
            <w:r w:rsidRPr="00E01497">
              <w:rPr>
                <w:rFonts w:ascii="Times New Roman" w:hAnsi="Times New Roman" w:cs="Times New Roman"/>
                <w:b/>
                <w:bCs/>
                <w:szCs w:val="22"/>
                <w:lang w:bidi="ar-SA"/>
              </w:rPr>
              <w:t>1,887,</w:t>
            </w:r>
            <w:r w:rsidR="0091209B">
              <w:rPr>
                <w:rFonts w:ascii="Times New Roman" w:hAnsi="Times New Roman" w:cs="Times New Roman"/>
                <w:b/>
                <w:bCs/>
                <w:szCs w:val="22"/>
                <w:lang w:bidi="ar-SA"/>
              </w:rPr>
              <w:t>4</w:t>
            </w:r>
            <w:r w:rsidRPr="00E01497">
              <w:rPr>
                <w:rFonts w:ascii="Times New Roman" w:hAnsi="Times New Roman" w:cs="Times New Roman"/>
                <w:b/>
                <w:bCs/>
                <w:szCs w:val="22"/>
                <w:lang w:bidi="ar-SA"/>
              </w:rPr>
              <w:t>85,062</w:t>
            </w:r>
          </w:p>
        </w:tc>
        <w:tc>
          <w:tcPr>
            <w:tcW w:w="237" w:type="dxa"/>
            <w:vAlign w:val="bottom"/>
          </w:tcPr>
          <w:p w:rsidR="00663BED" w:rsidRPr="00624646" w:rsidRDefault="00663BED"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408" w:type="dxa"/>
            <w:tcBorders>
              <w:top w:val="single" w:sz="4" w:space="0" w:color="auto"/>
              <w:bottom w:val="double" w:sz="4" w:space="0" w:color="auto"/>
            </w:tcBorders>
          </w:tcPr>
          <w:p w:rsidR="00663BED" w:rsidRPr="00663BED" w:rsidRDefault="00510A65" w:rsidP="00663BED">
            <w:pPr>
              <w:spacing w:after="0" w:line="240" w:lineRule="atLeast"/>
              <w:ind w:left="-96"/>
              <w:jc w:val="right"/>
              <w:rPr>
                <w:rFonts w:ascii="Times New Roman" w:hAnsi="Times New Roman" w:cs="Times New Roman"/>
                <w:b/>
                <w:bCs/>
                <w:szCs w:val="22"/>
                <w:cs/>
              </w:rPr>
            </w:pPr>
            <w:r>
              <w:rPr>
                <w:rFonts w:ascii="Times New Roman" w:hAnsi="Times New Roman" w:cs="Times New Roman"/>
                <w:b/>
                <w:bCs/>
                <w:szCs w:val="22"/>
                <w:lang w:bidi="ar-SA"/>
              </w:rPr>
              <w:t>1,532,832</w:t>
            </w:r>
            <w:r w:rsidR="00663BED" w:rsidRPr="00663BED">
              <w:rPr>
                <w:rFonts w:ascii="Times New Roman" w:hAnsi="Times New Roman" w:cs="Times New Roman"/>
                <w:b/>
                <w:bCs/>
                <w:szCs w:val="22"/>
                <w:lang w:bidi="ar-SA"/>
              </w:rPr>
              <w:t>,</w:t>
            </w:r>
            <w:r>
              <w:rPr>
                <w:rFonts w:ascii="Times New Roman" w:hAnsi="Times New Roman" w:cs="Times New Roman"/>
                <w:b/>
                <w:bCs/>
                <w:szCs w:val="22"/>
                <w:lang w:bidi="ar-SA"/>
              </w:rPr>
              <w:t>492</w:t>
            </w:r>
          </w:p>
        </w:tc>
        <w:tc>
          <w:tcPr>
            <w:tcW w:w="269" w:type="dxa"/>
            <w:gridSpan w:val="2"/>
            <w:vAlign w:val="bottom"/>
          </w:tcPr>
          <w:p w:rsidR="00663BED" w:rsidRPr="00624646" w:rsidRDefault="00663BED"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347" w:type="dxa"/>
            <w:tcBorders>
              <w:top w:val="single" w:sz="4" w:space="0" w:color="auto"/>
              <w:bottom w:val="double" w:sz="4" w:space="0" w:color="auto"/>
            </w:tcBorders>
            <w:vAlign w:val="bottom"/>
          </w:tcPr>
          <w:p w:rsidR="00663BED" w:rsidRPr="00624646" w:rsidRDefault="00E01497" w:rsidP="000217A1">
            <w:pPr>
              <w:tabs>
                <w:tab w:val="decimal" w:pos="1216"/>
              </w:tabs>
              <w:spacing w:after="0" w:line="240" w:lineRule="atLeast"/>
              <w:ind w:left="-108" w:right="-96"/>
              <w:jc w:val="both"/>
              <w:rPr>
                <w:rFonts w:ascii="Times New Roman" w:hAnsi="Times New Roman" w:cs="Times New Roman"/>
                <w:b/>
                <w:bCs/>
                <w:szCs w:val="22"/>
                <w:lang w:val="en-GB" w:bidi="ar-SA"/>
              </w:rPr>
            </w:pPr>
            <w:r>
              <w:rPr>
                <w:rFonts w:ascii="Times New Roman" w:hAnsi="Times New Roman" w:cs="Times New Roman"/>
                <w:b/>
                <w:bCs/>
                <w:szCs w:val="22"/>
                <w:lang w:val="en-GB" w:bidi="ar-SA"/>
              </w:rPr>
              <w:t>1,481,186,631</w:t>
            </w:r>
          </w:p>
        </w:tc>
        <w:tc>
          <w:tcPr>
            <w:tcW w:w="236" w:type="dxa"/>
            <w:vAlign w:val="bottom"/>
          </w:tcPr>
          <w:p w:rsidR="00663BED" w:rsidRPr="00624646" w:rsidRDefault="00663BED" w:rsidP="000217A1">
            <w:pPr>
              <w:tabs>
                <w:tab w:val="decimal" w:pos="984"/>
                <w:tab w:val="decimal" w:pos="1309"/>
              </w:tabs>
              <w:spacing w:after="0" w:line="240" w:lineRule="atLeast"/>
              <w:ind w:left="-96" w:right="-149"/>
              <w:jc w:val="thaiDistribute"/>
              <w:rPr>
                <w:rFonts w:ascii="Times New Roman" w:hAnsi="Times New Roman" w:cs="Times New Roman"/>
                <w:b/>
                <w:bCs/>
                <w:szCs w:val="22"/>
                <w:lang w:val="en-GB" w:bidi="ar-SA"/>
              </w:rPr>
            </w:pPr>
          </w:p>
        </w:tc>
        <w:tc>
          <w:tcPr>
            <w:tcW w:w="1323" w:type="dxa"/>
            <w:tcBorders>
              <w:top w:val="single" w:sz="4" w:space="0" w:color="auto"/>
              <w:bottom w:val="double" w:sz="4" w:space="0" w:color="auto"/>
            </w:tcBorders>
            <w:vAlign w:val="bottom"/>
          </w:tcPr>
          <w:p w:rsidR="00663BED" w:rsidRPr="00624646" w:rsidRDefault="00663BED" w:rsidP="00663BED">
            <w:pPr>
              <w:spacing w:after="0" w:line="240" w:lineRule="atLeast"/>
              <w:ind w:left="-132" w:right="-36"/>
              <w:jc w:val="right"/>
              <w:rPr>
                <w:rFonts w:ascii="Times New Roman" w:hAnsi="Times New Roman" w:cs="Times New Roman"/>
                <w:b/>
                <w:bCs/>
                <w:szCs w:val="22"/>
                <w:lang w:val="en-GB" w:bidi="ar-SA"/>
              </w:rPr>
            </w:pPr>
            <w:r w:rsidRPr="00624646">
              <w:rPr>
                <w:rFonts w:ascii="Times New Roman" w:hAnsi="Times New Roman" w:cs="Times New Roman"/>
                <w:b/>
                <w:bCs/>
                <w:szCs w:val="22"/>
                <w:lang w:val="en-GB" w:bidi="ar-SA"/>
              </w:rPr>
              <w:t>1,158,551,044</w:t>
            </w:r>
          </w:p>
        </w:tc>
      </w:tr>
    </w:tbl>
    <w:p w:rsidR="003E1106" w:rsidRDefault="003E1106" w:rsidP="00E80ECB">
      <w:pPr>
        <w:tabs>
          <w:tab w:val="left" w:pos="567"/>
        </w:tabs>
        <w:spacing w:after="0" w:line="240" w:lineRule="atLeast"/>
        <w:ind w:left="540" w:right="-25"/>
        <w:jc w:val="thaiDistribute"/>
        <w:rPr>
          <w:rFonts w:ascii="Times New Roman" w:hAnsi="Times New Roman" w:cs="Times New Roman"/>
          <w:szCs w:val="22"/>
        </w:rPr>
      </w:pPr>
    </w:p>
    <w:p w:rsidR="003E1106" w:rsidRDefault="003E1106">
      <w:pPr>
        <w:spacing w:after="0" w:line="240" w:lineRule="auto"/>
        <w:rPr>
          <w:rFonts w:ascii="Times New Roman" w:hAnsi="Times New Roman" w:cs="Times New Roman"/>
          <w:szCs w:val="22"/>
        </w:rPr>
      </w:pPr>
      <w:r>
        <w:rPr>
          <w:rFonts w:ascii="Times New Roman" w:hAnsi="Times New Roman" w:cs="Times New Roman"/>
          <w:szCs w:val="22"/>
        </w:rPr>
        <w:br w:type="page"/>
      </w:r>
    </w:p>
    <w:p w:rsidR="009A2436" w:rsidRPr="00624646" w:rsidRDefault="009A2436"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lastRenderedPageBreak/>
        <w:t>Finance costs</w:t>
      </w:r>
    </w:p>
    <w:p w:rsidR="00920596" w:rsidRPr="00624646" w:rsidRDefault="00920596" w:rsidP="00920596">
      <w:pPr>
        <w:tabs>
          <w:tab w:val="left" w:pos="567"/>
        </w:tabs>
        <w:spacing w:after="0" w:line="240" w:lineRule="atLeast"/>
        <w:ind w:left="540" w:right="-25"/>
        <w:jc w:val="thaiDistribute"/>
        <w:rPr>
          <w:rFonts w:ascii="Times New Roman" w:hAnsi="Times New Roman" w:cs="Times New Roman"/>
          <w:szCs w:val="22"/>
        </w:rPr>
      </w:pPr>
    </w:p>
    <w:tbl>
      <w:tblPr>
        <w:tblW w:w="9922" w:type="dxa"/>
        <w:tblInd w:w="18" w:type="dxa"/>
        <w:tblLayout w:type="fixed"/>
        <w:tblLook w:val="01E0"/>
      </w:tblPr>
      <w:tblGrid>
        <w:gridCol w:w="540"/>
        <w:gridCol w:w="3428"/>
        <w:gridCol w:w="1274"/>
        <w:gridCol w:w="274"/>
        <w:gridCol w:w="864"/>
        <w:gridCol w:w="265"/>
        <w:gridCol w:w="156"/>
        <w:gridCol w:w="269"/>
        <w:gridCol w:w="1296"/>
        <w:gridCol w:w="236"/>
        <w:gridCol w:w="1039"/>
        <w:gridCol w:w="281"/>
      </w:tblGrid>
      <w:tr w:rsidR="00796000" w:rsidRPr="00624646" w:rsidTr="00840BD7">
        <w:trPr>
          <w:gridBefore w:val="1"/>
          <w:gridAfter w:val="1"/>
          <w:wBefore w:w="540" w:type="dxa"/>
          <w:wAfter w:w="281" w:type="dxa"/>
          <w:tblHeader/>
        </w:trPr>
        <w:tc>
          <w:tcPr>
            <w:tcW w:w="3428" w:type="dxa"/>
          </w:tcPr>
          <w:p w:rsidR="00796000" w:rsidRPr="00624646" w:rsidRDefault="00796000" w:rsidP="00796000">
            <w:pPr>
              <w:spacing w:after="0" w:line="240" w:lineRule="atLeast"/>
              <w:jc w:val="thaiDistribute"/>
              <w:rPr>
                <w:rFonts w:ascii="Times New Roman" w:hAnsi="Times New Roman" w:cs="Times New Roman"/>
                <w:b/>
                <w:szCs w:val="22"/>
                <w:lang w:val="en-GB"/>
              </w:rPr>
            </w:pPr>
          </w:p>
        </w:tc>
        <w:tc>
          <w:tcPr>
            <w:tcW w:w="2412" w:type="dxa"/>
            <w:gridSpan w:val="3"/>
          </w:tcPr>
          <w:p w:rsidR="00796000" w:rsidRPr="00624646" w:rsidRDefault="00796000" w:rsidP="00504557">
            <w:pPr>
              <w:tabs>
                <w:tab w:val="left" w:pos="597"/>
                <w:tab w:val="left" w:pos="882"/>
              </w:tabs>
              <w:spacing w:after="0" w:line="240" w:lineRule="atLeast"/>
              <w:ind w:right="-392"/>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5" w:type="dxa"/>
          </w:tcPr>
          <w:p w:rsidR="00796000" w:rsidRPr="00624646" w:rsidRDefault="00796000" w:rsidP="00796000">
            <w:pPr>
              <w:spacing w:after="0" w:line="240" w:lineRule="atLeast"/>
              <w:jc w:val="center"/>
              <w:rPr>
                <w:rFonts w:ascii="Times New Roman" w:hAnsi="Times New Roman" w:cs="Times New Roman"/>
                <w:bCs/>
                <w:szCs w:val="22"/>
                <w:lang w:val="en-GB"/>
              </w:rPr>
            </w:pPr>
          </w:p>
        </w:tc>
        <w:tc>
          <w:tcPr>
            <w:tcW w:w="2996" w:type="dxa"/>
            <w:gridSpan w:val="5"/>
          </w:tcPr>
          <w:p w:rsidR="00796000" w:rsidRPr="00624646" w:rsidRDefault="00796000" w:rsidP="003A68E3">
            <w:pPr>
              <w:tabs>
                <w:tab w:val="left" w:pos="2575"/>
                <w:tab w:val="left" w:pos="2888"/>
              </w:tabs>
              <w:spacing w:after="0" w:line="240" w:lineRule="atLeast"/>
              <w:ind w:left="903" w:right="-171" w:firstLine="567"/>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796000" w:rsidRPr="00624646" w:rsidTr="00840BD7">
        <w:trPr>
          <w:tblHeader/>
        </w:trPr>
        <w:tc>
          <w:tcPr>
            <w:tcW w:w="3968" w:type="dxa"/>
            <w:gridSpan w:val="2"/>
          </w:tcPr>
          <w:p w:rsidR="00796000" w:rsidRPr="00624646" w:rsidRDefault="00796000" w:rsidP="00080BB7">
            <w:pPr>
              <w:spacing w:after="0" w:line="240" w:lineRule="atLeast"/>
              <w:ind w:left="605" w:right="-108"/>
              <w:jc w:val="thaiDistribute"/>
              <w:rPr>
                <w:rFonts w:ascii="Times New Roman" w:hAnsi="Times New Roman" w:cs="Times New Roman"/>
                <w:b/>
                <w:szCs w:val="22"/>
                <w:lang w:val="en-GB"/>
              </w:rPr>
            </w:pPr>
          </w:p>
        </w:tc>
        <w:tc>
          <w:tcPr>
            <w:tcW w:w="1274" w:type="dxa"/>
            <w:vAlign w:val="center"/>
          </w:tcPr>
          <w:p w:rsidR="00796000" w:rsidRPr="00624646" w:rsidRDefault="00796000" w:rsidP="00080BB7">
            <w:pPr>
              <w:spacing w:after="0" w:line="240" w:lineRule="atLeast"/>
              <w:ind w:left="-54" w:right="32"/>
              <w:jc w:val="center"/>
              <w:rPr>
                <w:rFonts w:ascii="Times New Roman" w:hAnsi="Times New Roman" w:cs="Times New Roman"/>
                <w:szCs w:val="22"/>
                <w:lang w:val="en-GB"/>
              </w:rPr>
            </w:pPr>
            <w:r w:rsidRPr="00624646">
              <w:rPr>
                <w:rFonts w:ascii="Times New Roman" w:hAnsi="Times New Roman" w:cs="Times New Roman"/>
                <w:szCs w:val="22"/>
                <w:lang w:val="en-GB"/>
              </w:rPr>
              <w:t>202</w:t>
            </w:r>
            <w:r w:rsidR="00AE7B57">
              <w:rPr>
                <w:rFonts w:ascii="Times New Roman" w:hAnsi="Times New Roman" w:cs="Times New Roman"/>
                <w:szCs w:val="22"/>
                <w:lang w:val="en-GB"/>
              </w:rPr>
              <w:t>1</w:t>
            </w:r>
          </w:p>
        </w:tc>
        <w:tc>
          <w:tcPr>
            <w:tcW w:w="274" w:type="dxa"/>
          </w:tcPr>
          <w:p w:rsidR="00796000" w:rsidRPr="00624646" w:rsidRDefault="00796000" w:rsidP="00080BB7">
            <w:pPr>
              <w:tabs>
                <w:tab w:val="decimal" w:pos="792"/>
              </w:tabs>
              <w:spacing w:after="0" w:line="240" w:lineRule="atLeast"/>
              <w:ind w:left="522" w:right="43"/>
              <w:jc w:val="center"/>
              <w:rPr>
                <w:rFonts w:ascii="Times New Roman" w:hAnsi="Times New Roman" w:cs="Times New Roman"/>
                <w:szCs w:val="22"/>
                <w:cs/>
              </w:rPr>
            </w:pPr>
          </w:p>
        </w:tc>
        <w:tc>
          <w:tcPr>
            <w:tcW w:w="1285" w:type="dxa"/>
            <w:gridSpan w:val="3"/>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AE7B57">
              <w:rPr>
                <w:rFonts w:ascii="Times New Roman" w:hAnsi="Times New Roman" w:cs="Times New Roman"/>
                <w:szCs w:val="22"/>
              </w:rPr>
              <w:t>20</w:t>
            </w:r>
          </w:p>
        </w:tc>
        <w:tc>
          <w:tcPr>
            <w:tcW w:w="269" w:type="dxa"/>
          </w:tcPr>
          <w:p w:rsidR="00796000" w:rsidRPr="00624646" w:rsidRDefault="00796000" w:rsidP="00080BB7">
            <w:pPr>
              <w:spacing w:after="0" w:line="240" w:lineRule="atLeast"/>
              <w:ind w:left="605" w:right="43"/>
              <w:jc w:val="center"/>
              <w:rPr>
                <w:rFonts w:ascii="Times New Roman" w:hAnsi="Times New Roman" w:cs="Times New Roman"/>
                <w:bCs/>
                <w:szCs w:val="22"/>
                <w:lang w:val="en-GB"/>
              </w:rPr>
            </w:pPr>
          </w:p>
        </w:tc>
        <w:tc>
          <w:tcPr>
            <w:tcW w:w="1296" w:type="dxa"/>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sidR="00AE7B57">
              <w:rPr>
                <w:rFonts w:ascii="Times New Roman" w:hAnsi="Times New Roman" w:cs="Times New Roman"/>
                <w:szCs w:val="22"/>
              </w:rPr>
              <w:t>1</w:t>
            </w:r>
          </w:p>
        </w:tc>
        <w:tc>
          <w:tcPr>
            <w:tcW w:w="236" w:type="dxa"/>
          </w:tcPr>
          <w:p w:rsidR="00796000" w:rsidRPr="00624646" w:rsidRDefault="00796000" w:rsidP="00080BB7">
            <w:pPr>
              <w:tabs>
                <w:tab w:val="decimal" w:pos="792"/>
              </w:tabs>
              <w:spacing w:after="0" w:line="240" w:lineRule="atLeast"/>
              <w:ind w:left="522" w:right="43"/>
              <w:jc w:val="center"/>
              <w:rPr>
                <w:rFonts w:ascii="Times New Roman" w:hAnsi="Times New Roman" w:cs="Times New Roman"/>
                <w:szCs w:val="22"/>
                <w:cs/>
              </w:rPr>
            </w:pPr>
          </w:p>
        </w:tc>
        <w:tc>
          <w:tcPr>
            <w:tcW w:w="1320" w:type="dxa"/>
            <w:gridSpan w:val="2"/>
            <w:vAlign w:val="center"/>
          </w:tcPr>
          <w:p w:rsidR="00796000" w:rsidRPr="00624646" w:rsidRDefault="00796000" w:rsidP="00080BB7">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sidR="00AE7B57">
              <w:rPr>
                <w:rFonts w:ascii="Times New Roman" w:hAnsi="Times New Roman" w:cs="Times New Roman"/>
                <w:szCs w:val="22"/>
              </w:rPr>
              <w:t>20</w:t>
            </w:r>
          </w:p>
        </w:tc>
      </w:tr>
      <w:tr w:rsidR="00796000" w:rsidRPr="00624646" w:rsidTr="00840BD7">
        <w:trPr>
          <w:tblHeader/>
        </w:trPr>
        <w:tc>
          <w:tcPr>
            <w:tcW w:w="3968" w:type="dxa"/>
            <w:gridSpan w:val="2"/>
          </w:tcPr>
          <w:p w:rsidR="00796000" w:rsidRPr="00624646" w:rsidRDefault="00796000" w:rsidP="00D70F05">
            <w:pPr>
              <w:spacing w:after="0" w:line="240" w:lineRule="atLeast"/>
              <w:ind w:left="605" w:right="-108"/>
              <w:rPr>
                <w:rFonts w:ascii="Times New Roman" w:hAnsi="Times New Roman" w:cs="Times New Roman"/>
                <w:b/>
                <w:szCs w:val="22"/>
                <w:lang w:val="en-GB"/>
              </w:rPr>
            </w:pPr>
          </w:p>
        </w:tc>
        <w:tc>
          <w:tcPr>
            <w:tcW w:w="5954" w:type="dxa"/>
            <w:gridSpan w:val="10"/>
          </w:tcPr>
          <w:p w:rsidR="00796000" w:rsidRPr="00624646" w:rsidRDefault="00796000" w:rsidP="00D70F05">
            <w:pPr>
              <w:spacing w:after="0" w:line="240" w:lineRule="atLeast"/>
              <w:ind w:left="84" w:right="43"/>
              <w:jc w:val="center"/>
              <w:rPr>
                <w:rFonts w:ascii="Times New Roman" w:hAnsi="Times New Roman" w:cs="Times New Roman"/>
                <w:i/>
                <w:iCs/>
                <w:szCs w:val="22"/>
                <w:cs/>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in Baht</w:t>
            </w:r>
            <w:r w:rsidRPr="00624646">
              <w:rPr>
                <w:rFonts w:ascii="Times New Roman" w:hAnsi="Times New Roman" w:cs="Times New Roman"/>
                <w:b/>
                <w:i/>
                <w:iCs/>
                <w:szCs w:val="22"/>
                <w:lang w:val="en-GB"/>
              </w:rPr>
              <w:t>)</w:t>
            </w:r>
          </w:p>
        </w:tc>
      </w:tr>
      <w:tr w:rsidR="00AE7B57" w:rsidRPr="00624646" w:rsidTr="00840BD7">
        <w:tc>
          <w:tcPr>
            <w:tcW w:w="3968" w:type="dxa"/>
            <w:gridSpan w:val="2"/>
          </w:tcPr>
          <w:p w:rsidR="00AE7B57" w:rsidRPr="00624646" w:rsidRDefault="00AE7B57" w:rsidP="00920596">
            <w:pPr>
              <w:spacing w:after="0" w:line="240" w:lineRule="atLeast"/>
              <w:ind w:left="522" w:right="-536"/>
              <w:rPr>
                <w:rFonts w:ascii="Times New Roman" w:hAnsi="Times New Roman" w:cs="Times New Roman"/>
                <w:szCs w:val="22"/>
                <w:lang w:val="en-GB"/>
              </w:rPr>
            </w:pPr>
            <w:r w:rsidRPr="00624646">
              <w:rPr>
                <w:rFonts w:ascii="Times New Roman" w:hAnsi="Times New Roman" w:cs="Times New Roman"/>
                <w:szCs w:val="22"/>
                <w:lang w:val="en-GB"/>
              </w:rPr>
              <w:t>Interest expenses-</w:t>
            </w:r>
            <w:r w:rsidRPr="00624646">
              <w:rPr>
                <w:rFonts w:ascii="Times New Roman" w:hAnsi="Times New Roman" w:cs="Times New Roman"/>
                <w:szCs w:val="22"/>
              </w:rPr>
              <w:br/>
            </w:r>
            <w:r w:rsidRPr="00624646">
              <w:rPr>
                <w:rFonts w:ascii="Times New Roman" w:hAnsi="Times New Roman" w:cs="Times New Roman"/>
                <w:szCs w:val="22"/>
                <w:cs/>
                <w:lang w:val="en-GB"/>
              </w:rPr>
              <w:tab/>
            </w:r>
            <w:r w:rsidRPr="00624646">
              <w:rPr>
                <w:rFonts w:ascii="Times New Roman" w:hAnsi="Times New Roman" w:cs="Times New Roman"/>
                <w:szCs w:val="22"/>
                <w:lang w:val="en-GB"/>
              </w:rPr>
              <w:t>financial institutions</w:t>
            </w:r>
          </w:p>
        </w:tc>
        <w:tc>
          <w:tcPr>
            <w:tcW w:w="1274" w:type="dxa"/>
          </w:tcPr>
          <w:p w:rsidR="00AE7B57" w:rsidRDefault="00AE7B57" w:rsidP="00E80ECB">
            <w:pPr>
              <w:tabs>
                <w:tab w:val="decimal" w:pos="885"/>
              </w:tabs>
              <w:spacing w:after="0" w:line="240" w:lineRule="atLeast"/>
              <w:ind w:left="-160"/>
              <w:jc w:val="right"/>
              <w:rPr>
                <w:rFonts w:ascii="Times New Roman" w:hAnsi="Times New Roman" w:cs="Times New Roman"/>
                <w:szCs w:val="22"/>
              </w:rPr>
            </w:pPr>
          </w:p>
          <w:p w:rsidR="003E1106" w:rsidRPr="00624646" w:rsidRDefault="0091209B" w:rsidP="00E80ECB">
            <w:pPr>
              <w:tabs>
                <w:tab w:val="decimal" w:pos="885"/>
              </w:tabs>
              <w:spacing w:after="0" w:line="240" w:lineRule="atLeast"/>
              <w:ind w:left="-160"/>
              <w:jc w:val="right"/>
              <w:rPr>
                <w:rFonts w:ascii="Times New Roman" w:hAnsi="Times New Roman" w:cs="Times New Roman"/>
                <w:szCs w:val="22"/>
              </w:rPr>
            </w:pPr>
            <w:r>
              <w:rPr>
                <w:rFonts w:ascii="Times New Roman" w:hAnsi="Times New Roman" w:cs="Times New Roman"/>
                <w:szCs w:val="22"/>
              </w:rPr>
              <w:t>12,483</w:t>
            </w:r>
            <w:r w:rsidR="003E1106">
              <w:rPr>
                <w:rFonts w:ascii="Times New Roman" w:hAnsi="Times New Roman" w:cs="Times New Roman"/>
                <w:szCs w:val="22"/>
              </w:rPr>
              <w:t>,</w:t>
            </w:r>
            <w:r>
              <w:rPr>
                <w:rFonts w:ascii="Times New Roman" w:hAnsi="Times New Roman" w:cs="Times New Roman"/>
                <w:szCs w:val="22"/>
              </w:rPr>
              <w:t>557</w:t>
            </w:r>
          </w:p>
        </w:tc>
        <w:tc>
          <w:tcPr>
            <w:tcW w:w="274" w:type="dxa"/>
          </w:tcPr>
          <w:p w:rsidR="00AE7B57" w:rsidRPr="00624646" w:rsidRDefault="00AE7B57" w:rsidP="00024FF8">
            <w:pPr>
              <w:spacing w:after="0" w:line="240" w:lineRule="atLeast"/>
              <w:jc w:val="thaiDistribute"/>
              <w:rPr>
                <w:rFonts w:ascii="Times New Roman" w:hAnsi="Times New Roman" w:cs="Times New Roman"/>
                <w:b/>
                <w:szCs w:val="22"/>
                <w:lang w:val="en-GB"/>
              </w:rPr>
            </w:pPr>
          </w:p>
        </w:tc>
        <w:tc>
          <w:tcPr>
            <w:tcW w:w="1285" w:type="dxa"/>
            <w:gridSpan w:val="3"/>
          </w:tcPr>
          <w:p w:rsidR="00AE7B57" w:rsidRPr="00624646" w:rsidRDefault="00AE7B57" w:rsidP="003B688E">
            <w:pPr>
              <w:tabs>
                <w:tab w:val="decimal" w:pos="885"/>
              </w:tabs>
              <w:spacing w:after="0" w:line="240" w:lineRule="atLeast"/>
              <w:ind w:left="-160"/>
              <w:jc w:val="right"/>
              <w:rPr>
                <w:rFonts w:ascii="Times New Roman" w:hAnsi="Times New Roman" w:cs="Times New Roman"/>
                <w:szCs w:val="22"/>
              </w:rPr>
            </w:pPr>
          </w:p>
          <w:p w:rsidR="00AE7B57" w:rsidRPr="00624646" w:rsidRDefault="00AE7B57" w:rsidP="003B688E">
            <w:pPr>
              <w:tabs>
                <w:tab w:val="decimal" w:pos="885"/>
              </w:tabs>
              <w:spacing w:after="0" w:line="240" w:lineRule="atLeast"/>
              <w:ind w:left="-160"/>
              <w:jc w:val="right"/>
              <w:rPr>
                <w:rFonts w:ascii="Times New Roman" w:hAnsi="Times New Roman" w:cs="Times New Roman"/>
                <w:szCs w:val="22"/>
              </w:rPr>
            </w:pPr>
            <w:r w:rsidRPr="00624646">
              <w:rPr>
                <w:rFonts w:ascii="Times New Roman" w:hAnsi="Times New Roman" w:cs="Times New Roman"/>
                <w:szCs w:val="22"/>
              </w:rPr>
              <w:t>11,171,236</w:t>
            </w:r>
          </w:p>
        </w:tc>
        <w:tc>
          <w:tcPr>
            <w:tcW w:w="269" w:type="dxa"/>
          </w:tcPr>
          <w:p w:rsidR="00AE7B57" w:rsidRPr="00624646" w:rsidRDefault="00AE7B57" w:rsidP="00024FF8">
            <w:pPr>
              <w:tabs>
                <w:tab w:val="decimal" w:pos="1062"/>
              </w:tabs>
              <w:spacing w:after="0" w:line="240" w:lineRule="atLeast"/>
              <w:jc w:val="thaiDistribute"/>
              <w:rPr>
                <w:rFonts w:ascii="Times New Roman" w:hAnsi="Times New Roman" w:cs="Times New Roman"/>
                <w:b/>
                <w:szCs w:val="22"/>
                <w:lang w:val="en-GB"/>
              </w:rPr>
            </w:pPr>
          </w:p>
        </w:tc>
        <w:tc>
          <w:tcPr>
            <w:tcW w:w="1296" w:type="dxa"/>
          </w:tcPr>
          <w:p w:rsidR="00AE7B57" w:rsidRDefault="00AE7B57" w:rsidP="00E80ECB">
            <w:pPr>
              <w:tabs>
                <w:tab w:val="decimal" w:pos="903"/>
              </w:tabs>
              <w:spacing w:after="0" w:line="240" w:lineRule="atLeast"/>
              <w:ind w:left="-160" w:right="-42"/>
              <w:jc w:val="right"/>
              <w:rPr>
                <w:rFonts w:ascii="Times New Roman" w:hAnsi="Times New Roman" w:cs="Times New Roman"/>
                <w:szCs w:val="22"/>
              </w:rPr>
            </w:pPr>
          </w:p>
          <w:p w:rsidR="003E1106" w:rsidRPr="00624646" w:rsidRDefault="003E1106" w:rsidP="00E80ECB">
            <w:pPr>
              <w:tabs>
                <w:tab w:val="decimal" w:pos="903"/>
              </w:tabs>
              <w:spacing w:after="0" w:line="240" w:lineRule="atLeast"/>
              <w:ind w:left="-160" w:right="-42"/>
              <w:jc w:val="right"/>
              <w:rPr>
                <w:rFonts w:ascii="Times New Roman" w:hAnsi="Times New Roman" w:cs="Times New Roman"/>
                <w:szCs w:val="22"/>
              </w:rPr>
            </w:pPr>
            <w:r>
              <w:rPr>
                <w:rFonts w:ascii="Times New Roman" w:hAnsi="Times New Roman" w:cs="Times New Roman"/>
                <w:szCs w:val="22"/>
              </w:rPr>
              <w:t>7,284,141</w:t>
            </w:r>
          </w:p>
        </w:tc>
        <w:tc>
          <w:tcPr>
            <w:tcW w:w="236" w:type="dxa"/>
          </w:tcPr>
          <w:p w:rsidR="00AE7B57" w:rsidRPr="00624646" w:rsidRDefault="00AE7B57" w:rsidP="00024FF8">
            <w:pPr>
              <w:tabs>
                <w:tab w:val="decimal" w:pos="1062"/>
              </w:tabs>
              <w:spacing w:after="0" w:line="240" w:lineRule="atLeast"/>
              <w:jc w:val="right"/>
              <w:rPr>
                <w:rFonts w:ascii="Times New Roman" w:hAnsi="Times New Roman" w:cs="Times New Roman"/>
                <w:b/>
                <w:szCs w:val="22"/>
                <w:lang w:val="en-GB"/>
              </w:rPr>
            </w:pPr>
          </w:p>
        </w:tc>
        <w:tc>
          <w:tcPr>
            <w:tcW w:w="1320" w:type="dxa"/>
            <w:gridSpan w:val="2"/>
          </w:tcPr>
          <w:p w:rsidR="00AE7B57" w:rsidRPr="00624646" w:rsidRDefault="00AE7B57" w:rsidP="003B688E">
            <w:pPr>
              <w:tabs>
                <w:tab w:val="decimal" w:pos="903"/>
              </w:tabs>
              <w:spacing w:after="0" w:line="240" w:lineRule="atLeast"/>
              <w:ind w:left="-160" w:right="-42"/>
              <w:jc w:val="right"/>
              <w:rPr>
                <w:rFonts w:ascii="Times New Roman" w:hAnsi="Times New Roman" w:cs="Times New Roman"/>
                <w:szCs w:val="22"/>
              </w:rPr>
            </w:pPr>
          </w:p>
          <w:p w:rsidR="00AE7B57" w:rsidRPr="00624646" w:rsidRDefault="00AE7B57" w:rsidP="003B688E">
            <w:pPr>
              <w:tabs>
                <w:tab w:val="decimal" w:pos="903"/>
              </w:tabs>
              <w:spacing w:after="0" w:line="240" w:lineRule="atLeast"/>
              <w:ind w:left="-160" w:right="-42"/>
              <w:jc w:val="right"/>
              <w:rPr>
                <w:rFonts w:ascii="Times New Roman" w:hAnsi="Times New Roman" w:cs="Times New Roman"/>
                <w:szCs w:val="22"/>
              </w:rPr>
            </w:pPr>
            <w:r w:rsidRPr="00624646">
              <w:rPr>
                <w:rFonts w:ascii="Times New Roman" w:hAnsi="Times New Roman" w:cs="Times New Roman"/>
                <w:szCs w:val="22"/>
              </w:rPr>
              <w:t>6,491,421</w:t>
            </w:r>
          </w:p>
        </w:tc>
      </w:tr>
      <w:tr w:rsidR="00AE7B57" w:rsidRPr="00624646" w:rsidTr="00840BD7">
        <w:tc>
          <w:tcPr>
            <w:tcW w:w="3968" w:type="dxa"/>
            <w:gridSpan w:val="2"/>
          </w:tcPr>
          <w:p w:rsidR="00AE7B57" w:rsidRPr="00624646" w:rsidRDefault="00AE7B57" w:rsidP="0087768B">
            <w:pPr>
              <w:spacing w:after="0" w:line="240" w:lineRule="atLeast"/>
              <w:ind w:left="522" w:right="-536"/>
              <w:rPr>
                <w:rFonts w:ascii="Times New Roman" w:hAnsi="Times New Roman" w:cs="Times New Roman"/>
                <w:szCs w:val="22"/>
                <w:lang w:val="en-GB"/>
              </w:rPr>
            </w:pPr>
            <w:r w:rsidRPr="00624646">
              <w:rPr>
                <w:rFonts w:ascii="Times New Roman" w:hAnsi="Times New Roman" w:cs="Times New Roman"/>
                <w:szCs w:val="22"/>
                <w:lang w:val="en-GB"/>
              </w:rPr>
              <w:t>Interest expenses-non related</w:t>
            </w:r>
            <w:r>
              <w:rPr>
                <w:rFonts w:ascii="Times New Roman" w:hAnsi="Times New Roman" w:cs="Times New Roman"/>
                <w:szCs w:val="22"/>
                <w:lang w:val="en-GB"/>
              </w:rPr>
              <w:br/>
            </w:r>
            <w:r>
              <w:rPr>
                <w:rFonts w:ascii="Times New Roman" w:hAnsi="Times New Roman" w:cs="Times New Roman"/>
                <w:szCs w:val="22"/>
                <w:lang w:val="en-GB"/>
              </w:rPr>
              <w:tab/>
              <w:t>companies</w:t>
            </w:r>
          </w:p>
        </w:tc>
        <w:tc>
          <w:tcPr>
            <w:tcW w:w="1274" w:type="dxa"/>
          </w:tcPr>
          <w:p w:rsidR="00AE7B57" w:rsidRPr="00624646" w:rsidRDefault="003E1106" w:rsidP="00E80ECB">
            <w:pPr>
              <w:tabs>
                <w:tab w:val="decimal" w:pos="885"/>
              </w:tabs>
              <w:spacing w:after="0" w:line="240" w:lineRule="atLeast"/>
              <w:ind w:left="-160"/>
              <w:jc w:val="right"/>
              <w:rPr>
                <w:rFonts w:ascii="Times New Roman" w:hAnsi="Times New Roman" w:cs="Times New Roman"/>
                <w:szCs w:val="22"/>
              </w:rPr>
            </w:pPr>
            <w:r>
              <w:rPr>
                <w:rFonts w:ascii="Times New Roman" w:hAnsi="Times New Roman" w:cs="Times New Roman"/>
                <w:szCs w:val="22"/>
              </w:rPr>
              <w:br/>
              <w:t>803,353</w:t>
            </w:r>
          </w:p>
        </w:tc>
        <w:tc>
          <w:tcPr>
            <w:tcW w:w="274" w:type="dxa"/>
          </w:tcPr>
          <w:p w:rsidR="00AE7B57" w:rsidRPr="00624646" w:rsidRDefault="00AE7B57" w:rsidP="00024FF8">
            <w:pPr>
              <w:spacing w:after="0" w:line="240" w:lineRule="atLeast"/>
              <w:jc w:val="thaiDistribute"/>
              <w:rPr>
                <w:rFonts w:ascii="Times New Roman" w:hAnsi="Times New Roman" w:cs="Times New Roman"/>
                <w:b/>
                <w:szCs w:val="22"/>
                <w:lang w:val="en-GB"/>
              </w:rPr>
            </w:pPr>
          </w:p>
        </w:tc>
        <w:tc>
          <w:tcPr>
            <w:tcW w:w="1285" w:type="dxa"/>
            <w:gridSpan w:val="3"/>
          </w:tcPr>
          <w:p w:rsidR="00AE7B57" w:rsidRPr="00624646" w:rsidRDefault="00AE7B57" w:rsidP="003B688E">
            <w:pPr>
              <w:tabs>
                <w:tab w:val="decimal" w:pos="885"/>
              </w:tabs>
              <w:spacing w:after="0" w:line="240" w:lineRule="atLeast"/>
              <w:ind w:left="-160"/>
              <w:jc w:val="right"/>
              <w:rPr>
                <w:rFonts w:ascii="Times New Roman" w:hAnsi="Times New Roman" w:cs="Times New Roman"/>
                <w:szCs w:val="22"/>
              </w:rPr>
            </w:pPr>
            <w:r>
              <w:rPr>
                <w:rFonts w:ascii="Times New Roman" w:hAnsi="Times New Roman" w:cs="Times New Roman"/>
                <w:szCs w:val="22"/>
              </w:rPr>
              <w:br/>
            </w:r>
            <w:r w:rsidRPr="00624646">
              <w:rPr>
                <w:rFonts w:ascii="Times New Roman" w:hAnsi="Times New Roman" w:cs="Times New Roman"/>
                <w:szCs w:val="22"/>
              </w:rPr>
              <w:t>709,882</w:t>
            </w:r>
          </w:p>
        </w:tc>
        <w:tc>
          <w:tcPr>
            <w:tcW w:w="269" w:type="dxa"/>
          </w:tcPr>
          <w:p w:rsidR="00AE7B57" w:rsidRPr="00624646" w:rsidRDefault="00AE7B57" w:rsidP="00024FF8">
            <w:pPr>
              <w:tabs>
                <w:tab w:val="decimal" w:pos="1062"/>
              </w:tabs>
              <w:spacing w:after="0" w:line="240" w:lineRule="atLeast"/>
              <w:jc w:val="thaiDistribute"/>
              <w:rPr>
                <w:rFonts w:ascii="Times New Roman" w:hAnsi="Times New Roman" w:cs="Times New Roman"/>
                <w:b/>
                <w:szCs w:val="22"/>
                <w:lang w:val="en-GB"/>
              </w:rPr>
            </w:pPr>
          </w:p>
        </w:tc>
        <w:tc>
          <w:tcPr>
            <w:tcW w:w="1296" w:type="dxa"/>
          </w:tcPr>
          <w:p w:rsidR="00AE7B57" w:rsidRPr="00624646" w:rsidRDefault="003E1106" w:rsidP="00E80ECB">
            <w:pPr>
              <w:tabs>
                <w:tab w:val="decimal" w:pos="903"/>
              </w:tabs>
              <w:spacing w:after="0" w:line="240" w:lineRule="atLeast"/>
              <w:ind w:left="-160" w:right="-42"/>
              <w:jc w:val="right"/>
              <w:rPr>
                <w:rFonts w:ascii="Times New Roman" w:hAnsi="Times New Roman" w:cs="Times New Roman"/>
                <w:szCs w:val="22"/>
              </w:rPr>
            </w:pPr>
            <w:r>
              <w:rPr>
                <w:rFonts w:ascii="Times New Roman" w:hAnsi="Times New Roman" w:cs="Times New Roman"/>
                <w:szCs w:val="22"/>
              </w:rPr>
              <w:br/>
              <w:t>159,865</w:t>
            </w:r>
          </w:p>
        </w:tc>
        <w:tc>
          <w:tcPr>
            <w:tcW w:w="236" w:type="dxa"/>
          </w:tcPr>
          <w:p w:rsidR="00AE7B57" w:rsidRPr="00624646" w:rsidRDefault="00AE7B57" w:rsidP="00024FF8">
            <w:pPr>
              <w:tabs>
                <w:tab w:val="decimal" w:pos="1062"/>
              </w:tabs>
              <w:spacing w:after="0" w:line="240" w:lineRule="atLeast"/>
              <w:jc w:val="right"/>
              <w:rPr>
                <w:rFonts w:ascii="Times New Roman" w:hAnsi="Times New Roman" w:cs="Times New Roman"/>
                <w:b/>
                <w:szCs w:val="22"/>
                <w:lang w:val="en-GB"/>
              </w:rPr>
            </w:pPr>
          </w:p>
        </w:tc>
        <w:tc>
          <w:tcPr>
            <w:tcW w:w="1320" w:type="dxa"/>
            <w:gridSpan w:val="2"/>
          </w:tcPr>
          <w:p w:rsidR="00AE7B57" w:rsidRPr="00624646" w:rsidRDefault="00AE7B57" w:rsidP="003B688E">
            <w:pPr>
              <w:tabs>
                <w:tab w:val="decimal" w:pos="903"/>
              </w:tabs>
              <w:spacing w:after="0" w:line="240" w:lineRule="atLeast"/>
              <w:ind w:left="-160" w:right="-42"/>
              <w:jc w:val="right"/>
              <w:rPr>
                <w:rFonts w:ascii="Times New Roman" w:hAnsi="Times New Roman" w:cs="Times New Roman"/>
                <w:szCs w:val="22"/>
              </w:rPr>
            </w:pPr>
            <w:r>
              <w:rPr>
                <w:rFonts w:ascii="Times New Roman" w:hAnsi="Times New Roman" w:cs="Times New Roman"/>
                <w:szCs w:val="22"/>
              </w:rPr>
              <w:br/>
            </w:r>
            <w:r w:rsidRPr="00624646">
              <w:rPr>
                <w:rFonts w:ascii="Times New Roman" w:hAnsi="Times New Roman" w:cs="Times New Roman"/>
                <w:szCs w:val="22"/>
              </w:rPr>
              <w:t>185,540</w:t>
            </w:r>
          </w:p>
        </w:tc>
      </w:tr>
      <w:tr w:rsidR="00AE7B57" w:rsidRPr="00624646" w:rsidTr="00840BD7">
        <w:tc>
          <w:tcPr>
            <w:tcW w:w="3968" w:type="dxa"/>
            <w:gridSpan w:val="2"/>
          </w:tcPr>
          <w:p w:rsidR="00AE7B57" w:rsidRPr="00624646" w:rsidRDefault="00AE7B57" w:rsidP="00080BB7">
            <w:pPr>
              <w:spacing w:after="0" w:line="240" w:lineRule="atLeast"/>
              <w:ind w:left="522" w:right="-45"/>
              <w:jc w:val="thaiDistribute"/>
              <w:rPr>
                <w:rFonts w:ascii="Times New Roman" w:hAnsi="Times New Roman" w:cs="Times New Roman"/>
                <w:b/>
                <w:bCs/>
                <w:szCs w:val="22"/>
                <w:lang w:val="en-GB"/>
              </w:rPr>
            </w:pPr>
            <w:r w:rsidRPr="00624646">
              <w:rPr>
                <w:rFonts w:ascii="Times New Roman" w:hAnsi="Times New Roman" w:cs="Times New Roman"/>
                <w:b/>
                <w:bCs/>
                <w:szCs w:val="22"/>
                <w:lang w:val="en-GB"/>
              </w:rPr>
              <w:t>Total</w:t>
            </w:r>
          </w:p>
        </w:tc>
        <w:tc>
          <w:tcPr>
            <w:tcW w:w="1274" w:type="dxa"/>
            <w:tcBorders>
              <w:top w:val="single" w:sz="4" w:space="0" w:color="auto"/>
              <w:bottom w:val="double" w:sz="4" w:space="0" w:color="auto"/>
            </w:tcBorders>
          </w:tcPr>
          <w:p w:rsidR="00AE7B57" w:rsidRPr="00624646" w:rsidRDefault="0091209B" w:rsidP="00E80ECB">
            <w:pPr>
              <w:tabs>
                <w:tab w:val="decimal" w:pos="885"/>
              </w:tabs>
              <w:spacing w:after="0" w:line="240" w:lineRule="atLeast"/>
              <w:ind w:left="-160"/>
              <w:jc w:val="right"/>
              <w:rPr>
                <w:rFonts w:ascii="Times New Roman" w:hAnsi="Times New Roman" w:cs="Times New Roman"/>
                <w:b/>
                <w:bCs/>
                <w:szCs w:val="22"/>
              </w:rPr>
            </w:pPr>
            <w:r>
              <w:rPr>
                <w:rFonts w:ascii="Times New Roman" w:hAnsi="Times New Roman" w:cs="Times New Roman"/>
                <w:b/>
                <w:bCs/>
                <w:szCs w:val="22"/>
              </w:rPr>
              <w:t>13,286</w:t>
            </w:r>
            <w:r w:rsidR="003E1106">
              <w:rPr>
                <w:rFonts w:ascii="Times New Roman" w:hAnsi="Times New Roman" w:cs="Times New Roman"/>
                <w:b/>
                <w:bCs/>
                <w:szCs w:val="22"/>
              </w:rPr>
              <w:t>,</w:t>
            </w:r>
            <w:r>
              <w:rPr>
                <w:rFonts w:ascii="Times New Roman" w:hAnsi="Times New Roman" w:cs="Times New Roman"/>
                <w:b/>
                <w:bCs/>
                <w:szCs w:val="22"/>
              </w:rPr>
              <w:t>910</w:t>
            </w:r>
          </w:p>
        </w:tc>
        <w:tc>
          <w:tcPr>
            <w:tcW w:w="274" w:type="dxa"/>
          </w:tcPr>
          <w:p w:rsidR="00AE7B57" w:rsidRPr="00624646" w:rsidRDefault="00AE7B57" w:rsidP="00024FF8">
            <w:pPr>
              <w:tabs>
                <w:tab w:val="decimal" w:pos="1062"/>
              </w:tabs>
              <w:spacing w:after="0" w:line="240" w:lineRule="atLeast"/>
              <w:jc w:val="thaiDistribute"/>
              <w:rPr>
                <w:rFonts w:ascii="Times New Roman" w:hAnsi="Times New Roman" w:cs="Times New Roman"/>
                <w:b/>
                <w:bCs/>
                <w:szCs w:val="22"/>
                <w:lang w:val="en-GB"/>
              </w:rPr>
            </w:pPr>
          </w:p>
        </w:tc>
        <w:tc>
          <w:tcPr>
            <w:tcW w:w="1285" w:type="dxa"/>
            <w:gridSpan w:val="3"/>
            <w:tcBorders>
              <w:top w:val="single" w:sz="4" w:space="0" w:color="auto"/>
              <w:bottom w:val="double" w:sz="4" w:space="0" w:color="auto"/>
            </w:tcBorders>
          </w:tcPr>
          <w:p w:rsidR="00AE7B57" w:rsidRPr="00624646" w:rsidRDefault="00AE7B57" w:rsidP="003B688E">
            <w:pPr>
              <w:tabs>
                <w:tab w:val="decimal" w:pos="885"/>
              </w:tabs>
              <w:spacing w:after="0" w:line="240" w:lineRule="atLeast"/>
              <w:ind w:left="-160"/>
              <w:jc w:val="right"/>
              <w:rPr>
                <w:rFonts w:ascii="Times New Roman" w:hAnsi="Times New Roman" w:cs="Times New Roman"/>
                <w:b/>
                <w:bCs/>
                <w:szCs w:val="22"/>
              </w:rPr>
            </w:pPr>
            <w:r w:rsidRPr="00624646">
              <w:rPr>
                <w:rFonts w:ascii="Times New Roman" w:hAnsi="Times New Roman" w:cs="Times New Roman"/>
                <w:b/>
                <w:bCs/>
                <w:szCs w:val="22"/>
              </w:rPr>
              <w:t>11,881,118</w:t>
            </w:r>
          </w:p>
        </w:tc>
        <w:tc>
          <w:tcPr>
            <w:tcW w:w="269" w:type="dxa"/>
          </w:tcPr>
          <w:p w:rsidR="00AE7B57" w:rsidRPr="00624646" w:rsidRDefault="00AE7B57" w:rsidP="00024FF8">
            <w:pPr>
              <w:tabs>
                <w:tab w:val="decimal" w:pos="1062"/>
              </w:tabs>
              <w:spacing w:after="0" w:line="240" w:lineRule="atLeast"/>
              <w:jc w:val="thaiDistribute"/>
              <w:rPr>
                <w:rFonts w:ascii="Times New Roman" w:hAnsi="Times New Roman" w:cs="Times New Roman"/>
                <w:b/>
                <w:bCs/>
                <w:szCs w:val="22"/>
                <w:lang w:val="en-GB"/>
              </w:rPr>
            </w:pPr>
          </w:p>
        </w:tc>
        <w:tc>
          <w:tcPr>
            <w:tcW w:w="1296" w:type="dxa"/>
            <w:tcBorders>
              <w:top w:val="single" w:sz="4" w:space="0" w:color="auto"/>
              <w:bottom w:val="double" w:sz="4" w:space="0" w:color="auto"/>
            </w:tcBorders>
          </w:tcPr>
          <w:p w:rsidR="00AE7B57" w:rsidRPr="00624646" w:rsidRDefault="003E1106" w:rsidP="00E80ECB">
            <w:pPr>
              <w:tabs>
                <w:tab w:val="decimal" w:pos="903"/>
              </w:tabs>
              <w:spacing w:after="0" w:line="240" w:lineRule="atLeast"/>
              <w:ind w:left="-160" w:right="-42"/>
              <w:jc w:val="right"/>
              <w:rPr>
                <w:rFonts w:ascii="Times New Roman" w:hAnsi="Times New Roman" w:cs="Times New Roman"/>
                <w:b/>
                <w:bCs/>
                <w:szCs w:val="22"/>
              </w:rPr>
            </w:pPr>
            <w:r>
              <w:rPr>
                <w:rFonts w:ascii="Times New Roman" w:hAnsi="Times New Roman" w:cs="Times New Roman"/>
                <w:b/>
                <w:bCs/>
                <w:szCs w:val="22"/>
              </w:rPr>
              <w:t>7,444,006</w:t>
            </w:r>
          </w:p>
        </w:tc>
        <w:tc>
          <w:tcPr>
            <w:tcW w:w="236" w:type="dxa"/>
          </w:tcPr>
          <w:p w:rsidR="00AE7B57" w:rsidRPr="00624646" w:rsidRDefault="00AE7B57" w:rsidP="00024FF8">
            <w:pPr>
              <w:tabs>
                <w:tab w:val="decimal" w:pos="1062"/>
              </w:tabs>
              <w:spacing w:after="0" w:line="240" w:lineRule="atLeast"/>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tcPr>
          <w:p w:rsidR="00AE7B57" w:rsidRPr="00624646" w:rsidRDefault="00AE7B57" w:rsidP="003B688E">
            <w:pPr>
              <w:tabs>
                <w:tab w:val="decimal" w:pos="903"/>
              </w:tabs>
              <w:spacing w:after="0" w:line="240" w:lineRule="atLeast"/>
              <w:ind w:left="-160" w:right="-42"/>
              <w:jc w:val="right"/>
              <w:rPr>
                <w:rFonts w:ascii="Times New Roman" w:hAnsi="Times New Roman" w:cs="Times New Roman"/>
                <w:b/>
                <w:bCs/>
                <w:szCs w:val="22"/>
              </w:rPr>
            </w:pPr>
            <w:r w:rsidRPr="00624646">
              <w:rPr>
                <w:rFonts w:ascii="Times New Roman" w:hAnsi="Times New Roman" w:cs="Times New Roman"/>
                <w:b/>
                <w:bCs/>
                <w:szCs w:val="22"/>
              </w:rPr>
              <w:t>6,676,961</w:t>
            </w:r>
          </w:p>
        </w:tc>
      </w:tr>
    </w:tbl>
    <w:p w:rsidR="0017647B" w:rsidRPr="002B4474" w:rsidRDefault="0017647B" w:rsidP="0017647B">
      <w:pPr>
        <w:tabs>
          <w:tab w:val="left" w:pos="567"/>
        </w:tabs>
        <w:spacing w:after="0" w:line="240" w:lineRule="atLeast"/>
        <w:ind w:left="540" w:right="-25"/>
        <w:jc w:val="thaiDistribute"/>
        <w:rPr>
          <w:rFonts w:ascii="Times New Roman" w:hAnsi="Times New Roman" w:cs="Times New Roman"/>
          <w:szCs w:val="22"/>
        </w:rPr>
      </w:pPr>
    </w:p>
    <w:p w:rsidR="00504557" w:rsidRPr="00624646" w:rsidRDefault="00DD2DD2"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Basic e</w:t>
      </w:r>
      <w:r w:rsidR="00504557" w:rsidRPr="00624646">
        <w:rPr>
          <w:rFonts w:ascii="Times New Roman" w:hAnsi="Times New Roman" w:cs="Times New Roman"/>
          <w:b/>
          <w:bCs/>
          <w:szCs w:val="22"/>
        </w:rPr>
        <w:t xml:space="preserve">arnings </w:t>
      </w:r>
      <w:r w:rsidR="00E80ECB" w:rsidRPr="00624646">
        <w:rPr>
          <w:rFonts w:ascii="Times New Roman" w:hAnsi="Times New Roman" w:cs="Times New Roman"/>
          <w:b/>
          <w:bCs/>
          <w:szCs w:val="22"/>
        </w:rPr>
        <w:t xml:space="preserve">(losses) </w:t>
      </w:r>
      <w:r w:rsidR="00504557" w:rsidRPr="00624646">
        <w:rPr>
          <w:rFonts w:ascii="Times New Roman" w:hAnsi="Times New Roman" w:cs="Times New Roman"/>
          <w:b/>
          <w:bCs/>
          <w:szCs w:val="22"/>
        </w:rPr>
        <w:t>p</w:t>
      </w:r>
      <w:r w:rsidR="00C63DCA" w:rsidRPr="00624646">
        <w:rPr>
          <w:rFonts w:ascii="Times New Roman" w:hAnsi="Times New Roman" w:cs="Times New Roman"/>
          <w:b/>
          <w:bCs/>
          <w:szCs w:val="22"/>
        </w:rPr>
        <w:t>er</w:t>
      </w:r>
      <w:r w:rsidR="00504557" w:rsidRPr="00624646">
        <w:rPr>
          <w:rFonts w:ascii="Times New Roman" w:hAnsi="Times New Roman" w:cs="Times New Roman"/>
          <w:b/>
          <w:bCs/>
          <w:szCs w:val="22"/>
        </w:rPr>
        <w:t xml:space="preserve"> share</w:t>
      </w:r>
    </w:p>
    <w:p w:rsidR="00504557" w:rsidRPr="00624646" w:rsidRDefault="00504557" w:rsidP="006D02D1">
      <w:pPr>
        <w:tabs>
          <w:tab w:val="left" w:pos="567"/>
        </w:tabs>
        <w:spacing w:after="0" w:line="200" w:lineRule="exact"/>
        <w:ind w:left="539" w:right="-23"/>
        <w:jc w:val="thaiDistribute"/>
        <w:rPr>
          <w:rFonts w:ascii="Times New Roman" w:hAnsi="Times New Roman" w:cstheme="minorBidi"/>
          <w:szCs w:val="22"/>
        </w:rPr>
      </w:pPr>
    </w:p>
    <w:p w:rsidR="00504557" w:rsidRPr="00624646" w:rsidRDefault="00504557" w:rsidP="001F25CC">
      <w:pPr>
        <w:spacing w:after="0" w:line="240" w:lineRule="atLeast"/>
        <w:ind w:left="540" w:right="-25"/>
        <w:jc w:val="thaiDistribute"/>
        <w:rPr>
          <w:rFonts w:ascii="Times New Roman" w:hAnsi="Times New Roman" w:cs="Times New Roman"/>
          <w:szCs w:val="22"/>
        </w:rPr>
      </w:pPr>
      <w:r w:rsidRPr="00624646">
        <w:rPr>
          <w:rFonts w:ascii="Times New Roman" w:hAnsi="Times New Roman" w:cs="Times New Roman"/>
          <w:szCs w:val="22"/>
        </w:rPr>
        <w:t>The calcul</w:t>
      </w:r>
      <w:r w:rsidR="00F06924">
        <w:rPr>
          <w:rFonts w:ascii="Times New Roman" w:hAnsi="Times New Roman" w:cs="Times New Roman"/>
          <w:szCs w:val="22"/>
        </w:rPr>
        <w:t>ation of basic earnings</w:t>
      </w:r>
      <w:r w:rsidR="00E80ECB" w:rsidRPr="00624646">
        <w:rPr>
          <w:rFonts w:ascii="Times New Roman" w:hAnsi="Times New Roman" w:cs="Times New Roman"/>
          <w:szCs w:val="22"/>
        </w:rPr>
        <w:t xml:space="preserve"> </w:t>
      </w:r>
      <w:r w:rsidR="00C63DCA" w:rsidRPr="00624646">
        <w:rPr>
          <w:rFonts w:ascii="Times New Roman" w:hAnsi="Times New Roman" w:cs="Times New Roman"/>
          <w:szCs w:val="22"/>
        </w:rPr>
        <w:t>per share for the year</w:t>
      </w:r>
      <w:r w:rsidRPr="00624646">
        <w:rPr>
          <w:rFonts w:ascii="Times New Roman" w:hAnsi="Times New Roman" w:cs="Times New Roman"/>
          <w:szCs w:val="22"/>
        </w:rPr>
        <w:t xml:space="preserve"> </w:t>
      </w:r>
      <w:r w:rsidR="00C63DCA" w:rsidRPr="00624646">
        <w:rPr>
          <w:rFonts w:ascii="Times New Roman" w:hAnsi="Times New Roman" w:cs="Times New Roman"/>
          <w:szCs w:val="22"/>
        </w:rPr>
        <w:t>ended 31</w:t>
      </w:r>
      <w:r w:rsidRPr="00624646">
        <w:rPr>
          <w:rFonts w:ascii="Times New Roman" w:hAnsi="Times New Roman" w:cs="Times New Roman"/>
          <w:szCs w:val="22"/>
        </w:rPr>
        <w:t xml:space="preserve"> </w:t>
      </w:r>
      <w:r w:rsidR="00C63DCA" w:rsidRPr="00624646">
        <w:rPr>
          <w:rFonts w:ascii="Times New Roman" w:hAnsi="Times New Roman" w:cs="Times New Roman"/>
          <w:szCs w:val="22"/>
        </w:rPr>
        <w:t>Dec</w:t>
      </w:r>
      <w:r w:rsidR="003B688E">
        <w:rPr>
          <w:rFonts w:ascii="Times New Roman" w:hAnsi="Times New Roman" w:cs="Times New Roman"/>
          <w:szCs w:val="22"/>
        </w:rPr>
        <w:t>ember 2021 and 2020</w:t>
      </w:r>
      <w:r w:rsidR="00C63DCA" w:rsidRPr="00624646">
        <w:rPr>
          <w:rFonts w:ascii="Times New Roman" w:hAnsi="Times New Roman" w:cs="Times New Roman"/>
          <w:szCs w:val="22"/>
        </w:rPr>
        <w:t xml:space="preserve"> was based on the profit for the year</w:t>
      </w:r>
      <w:r w:rsidRPr="00624646">
        <w:rPr>
          <w:rFonts w:ascii="Times New Roman" w:hAnsi="Times New Roman" w:cs="Times New Roman"/>
          <w:szCs w:val="22"/>
        </w:rPr>
        <w:t xml:space="preserve"> attributable to ordinary shareholders of the Company by the number of ordinary </w:t>
      </w:r>
      <w:r w:rsidR="00C63DCA" w:rsidRPr="00624646">
        <w:rPr>
          <w:rFonts w:ascii="Times New Roman" w:hAnsi="Times New Roman" w:cs="Times New Roman"/>
          <w:szCs w:val="22"/>
        </w:rPr>
        <w:t>shares issuing during the year</w:t>
      </w:r>
      <w:r w:rsidRPr="00624646">
        <w:rPr>
          <w:rFonts w:ascii="Times New Roman" w:hAnsi="Times New Roman" w:cs="Times New Roman"/>
          <w:szCs w:val="22"/>
        </w:rPr>
        <w:t xml:space="preserve"> as follows:</w:t>
      </w:r>
    </w:p>
    <w:p w:rsidR="001F25CC" w:rsidRPr="006D02D1" w:rsidRDefault="001F25CC" w:rsidP="006D02D1">
      <w:pPr>
        <w:tabs>
          <w:tab w:val="left" w:pos="567"/>
        </w:tabs>
        <w:spacing w:after="0" w:line="200" w:lineRule="exact"/>
        <w:ind w:left="539" w:right="-23"/>
        <w:jc w:val="thaiDistribute"/>
        <w:rPr>
          <w:rFonts w:ascii="Times New Roman" w:hAnsi="Times New Roman" w:cstheme="minorBidi"/>
          <w:szCs w:val="22"/>
        </w:rPr>
      </w:pPr>
    </w:p>
    <w:tbl>
      <w:tblPr>
        <w:tblW w:w="9691" w:type="dxa"/>
        <w:tblInd w:w="198" w:type="dxa"/>
        <w:tblLayout w:type="fixed"/>
        <w:tblLook w:val="0000"/>
      </w:tblPr>
      <w:tblGrid>
        <w:gridCol w:w="333"/>
        <w:gridCol w:w="3972"/>
        <w:gridCol w:w="1275"/>
        <w:gridCol w:w="1276"/>
        <w:gridCol w:w="1327"/>
        <w:gridCol w:w="1508"/>
      </w:tblGrid>
      <w:tr w:rsidR="003F6F86" w:rsidRPr="00624646" w:rsidTr="003F6F86">
        <w:trPr>
          <w:gridBefore w:val="1"/>
          <w:wBefore w:w="333" w:type="dxa"/>
        </w:trPr>
        <w:tc>
          <w:tcPr>
            <w:tcW w:w="3972" w:type="dxa"/>
            <w:shd w:val="clear" w:color="auto" w:fill="auto"/>
            <w:vAlign w:val="center"/>
          </w:tcPr>
          <w:p w:rsidR="003F6F86" w:rsidRPr="00624646" w:rsidRDefault="003F6F86" w:rsidP="001F25CC">
            <w:pPr>
              <w:spacing w:after="0" w:line="240" w:lineRule="atLeast"/>
              <w:ind w:left="71" w:right="-18"/>
              <w:jc w:val="center"/>
              <w:rPr>
                <w:rFonts w:ascii="Times New Roman" w:hAnsi="Times New Roman" w:cs="Times New Roman"/>
                <w:b/>
                <w:bCs/>
                <w:szCs w:val="22"/>
                <w:lang w:val="en-GB"/>
              </w:rPr>
            </w:pPr>
          </w:p>
        </w:tc>
        <w:tc>
          <w:tcPr>
            <w:tcW w:w="2551" w:type="dxa"/>
            <w:gridSpan w:val="2"/>
            <w:shd w:val="clear" w:color="auto" w:fill="auto"/>
          </w:tcPr>
          <w:p w:rsidR="003F6F86" w:rsidRPr="00624646" w:rsidRDefault="003F6F86" w:rsidP="00F51B42">
            <w:pPr>
              <w:spacing w:after="0" w:line="240" w:lineRule="atLeast"/>
              <w:ind w:left="-54" w:right="-108"/>
              <w:jc w:val="center"/>
              <w:rPr>
                <w:rFonts w:ascii="Times New Roman" w:hAnsi="Times New Roman" w:cs="Times New Roman"/>
                <w:b/>
                <w:bCs/>
                <w:szCs w:val="22"/>
                <w:cs/>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835" w:type="dxa"/>
            <w:gridSpan w:val="2"/>
          </w:tcPr>
          <w:p w:rsidR="003F6F86" w:rsidRPr="00624646" w:rsidRDefault="003F6F86" w:rsidP="00F51B42">
            <w:pPr>
              <w:spacing w:after="0" w:line="240" w:lineRule="atLeast"/>
              <w:ind w:left="-54"/>
              <w:jc w:val="center"/>
              <w:rPr>
                <w:rFonts w:ascii="Times New Roman" w:hAnsi="Times New Roman" w:cs="Times New Roman"/>
                <w:b/>
                <w:bCs/>
                <w:szCs w:val="22"/>
                <w:cs/>
                <w:lang w:val="en-GB"/>
              </w:rPr>
            </w:pPr>
            <w:r w:rsidRPr="00624646">
              <w:rPr>
                <w:rFonts w:ascii="Times New Roman" w:hAnsi="Times New Roman" w:cs="Times New Roman"/>
                <w:b/>
                <w:bCs/>
                <w:szCs w:val="22"/>
                <w:lang w:val="en-GB"/>
              </w:rPr>
              <w:t>Separate</w:t>
            </w:r>
            <w:r w:rsidRPr="00624646">
              <w:rPr>
                <w:rFonts w:ascii="Times New Roman" w:hAnsi="Times New Roman" w:cs="Times New Roman"/>
                <w:b/>
                <w:bCs/>
                <w:szCs w:val="22"/>
                <w:lang w:val="en-GB"/>
              </w:rPr>
              <w:br/>
              <w:t>financial statements</w:t>
            </w:r>
          </w:p>
        </w:tc>
      </w:tr>
      <w:tr w:rsidR="003F6F86" w:rsidRPr="00624646" w:rsidTr="003F6F86">
        <w:tblPrEx>
          <w:tblLook w:val="01E0"/>
        </w:tblPrEx>
        <w:tc>
          <w:tcPr>
            <w:tcW w:w="4305" w:type="dxa"/>
            <w:gridSpan w:val="2"/>
          </w:tcPr>
          <w:p w:rsidR="003F6F86" w:rsidRPr="00624646" w:rsidRDefault="003F6F86"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275" w:type="dxa"/>
          </w:tcPr>
          <w:p w:rsidR="003F6F86" w:rsidRPr="00624646" w:rsidRDefault="003F6F86"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Pr>
                <w:rFonts w:ascii="Times New Roman" w:hAnsi="Times New Roman" w:cs="Times New Roman"/>
                <w:sz w:val="22"/>
                <w:szCs w:val="22"/>
              </w:rPr>
              <w:t>2021</w:t>
            </w:r>
          </w:p>
        </w:tc>
        <w:tc>
          <w:tcPr>
            <w:tcW w:w="1276" w:type="dxa"/>
          </w:tcPr>
          <w:p w:rsidR="003F6F86" w:rsidRPr="00624646" w:rsidRDefault="003F6F86"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Pr>
                <w:rFonts w:ascii="Times New Roman" w:hAnsi="Times New Roman" w:cs="Times New Roman"/>
                <w:sz w:val="22"/>
                <w:szCs w:val="22"/>
              </w:rPr>
              <w:t>2020</w:t>
            </w:r>
          </w:p>
        </w:tc>
        <w:tc>
          <w:tcPr>
            <w:tcW w:w="1327" w:type="dxa"/>
          </w:tcPr>
          <w:p w:rsidR="003F6F86" w:rsidRPr="00624646" w:rsidRDefault="003F6F86"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Pr>
                <w:rFonts w:ascii="Times New Roman" w:hAnsi="Times New Roman" w:cs="Times New Roman"/>
                <w:sz w:val="22"/>
                <w:szCs w:val="22"/>
              </w:rPr>
              <w:t>2021</w:t>
            </w:r>
          </w:p>
        </w:tc>
        <w:tc>
          <w:tcPr>
            <w:tcW w:w="1508" w:type="dxa"/>
          </w:tcPr>
          <w:p w:rsidR="003F6F86" w:rsidRPr="00624646" w:rsidRDefault="003F6F86" w:rsidP="001F25C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r>
              <w:rPr>
                <w:rFonts w:ascii="Times New Roman" w:hAnsi="Times New Roman" w:cs="Times New Roman"/>
                <w:sz w:val="22"/>
                <w:szCs w:val="22"/>
              </w:rPr>
              <w:t>2020</w:t>
            </w:r>
          </w:p>
        </w:tc>
      </w:tr>
      <w:tr w:rsidR="003F6F86" w:rsidRPr="00624646" w:rsidTr="003F6F86">
        <w:tblPrEx>
          <w:tblLook w:val="01E0"/>
        </w:tblPrEx>
        <w:trPr>
          <w:trHeight w:val="645"/>
        </w:trPr>
        <w:tc>
          <w:tcPr>
            <w:tcW w:w="4305" w:type="dxa"/>
            <w:gridSpan w:val="2"/>
            <w:vAlign w:val="bottom"/>
          </w:tcPr>
          <w:p w:rsidR="003F6F86" w:rsidRPr="00624646" w:rsidRDefault="00F06924" w:rsidP="001F25CC">
            <w:pPr>
              <w:spacing w:after="0" w:line="240" w:lineRule="atLeast"/>
              <w:ind w:left="342" w:right="-25"/>
              <w:rPr>
                <w:rFonts w:ascii="Times New Roman" w:hAnsi="Times New Roman" w:cs="Times New Roman"/>
                <w:szCs w:val="22"/>
              </w:rPr>
            </w:pPr>
            <w:r>
              <w:rPr>
                <w:rFonts w:ascii="Times New Roman" w:hAnsi="Times New Roman" w:cs="Times New Roman"/>
                <w:szCs w:val="22"/>
              </w:rPr>
              <w:t>Profit</w:t>
            </w:r>
            <w:r w:rsidR="003F6F86" w:rsidRPr="00624646">
              <w:rPr>
                <w:rFonts w:ascii="Times New Roman" w:hAnsi="Times New Roman" w:cs="Times New Roman"/>
                <w:szCs w:val="22"/>
              </w:rPr>
              <w:t xml:space="preserve"> for the year attributable</w:t>
            </w:r>
          </w:p>
          <w:p w:rsidR="003F6F86" w:rsidRPr="00624646" w:rsidRDefault="003F6F86" w:rsidP="001F25CC">
            <w:pPr>
              <w:tabs>
                <w:tab w:val="left" w:pos="563"/>
              </w:tabs>
              <w:spacing w:after="0" w:line="240" w:lineRule="atLeast"/>
              <w:ind w:left="342" w:right="-25"/>
              <w:rPr>
                <w:rFonts w:ascii="Times New Roman" w:hAnsi="Times New Roman" w:cs="Times New Roman"/>
                <w:szCs w:val="22"/>
                <w:lang w:val="en-GB"/>
              </w:rPr>
            </w:pPr>
            <w:r w:rsidRPr="00624646">
              <w:rPr>
                <w:rFonts w:ascii="Times New Roman" w:hAnsi="Times New Roman" w:cs="Times New Roman"/>
                <w:szCs w:val="22"/>
              </w:rPr>
              <w:tab/>
              <w:t>to ordinary shareholders of</w:t>
            </w:r>
            <w:r w:rsidRPr="00624646">
              <w:rPr>
                <w:rFonts w:ascii="Times New Roman" w:hAnsi="Times New Roman" w:cs="Times New Roman"/>
                <w:szCs w:val="22"/>
              </w:rPr>
              <w:br/>
            </w:r>
            <w:r w:rsidRPr="00624646">
              <w:rPr>
                <w:rFonts w:ascii="Times New Roman" w:hAnsi="Times New Roman" w:cs="Times New Roman"/>
                <w:szCs w:val="22"/>
              </w:rPr>
              <w:tab/>
              <w:t xml:space="preserve">the Company </w:t>
            </w:r>
            <w:r w:rsidRPr="00624646">
              <w:rPr>
                <w:rFonts w:ascii="Times New Roman" w:hAnsi="Times New Roman" w:cs="Times New Roman"/>
                <w:szCs w:val="22"/>
                <w:cs/>
              </w:rPr>
              <w:t>(</w:t>
            </w:r>
            <w:r w:rsidRPr="00624646">
              <w:rPr>
                <w:rFonts w:ascii="Times New Roman" w:hAnsi="Times New Roman" w:cs="Times New Roman"/>
                <w:szCs w:val="22"/>
              </w:rPr>
              <w:t>basic</w:t>
            </w:r>
            <w:r w:rsidRPr="00624646">
              <w:rPr>
                <w:rFonts w:ascii="Times New Roman" w:hAnsi="Times New Roman" w:cs="Times New Roman"/>
                <w:szCs w:val="22"/>
                <w:cs/>
              </w:rPr>
              <w:t>)</w:t>
            </w:r>
            <w:r w:rsidRPr="00624646">
              <w:rPr>
                <w:rFonts w:ascii="Times New Roman" w:hAnsi="Times New Roman" w:cs="Times New Roman"/>
                <w:szCs w:val="22"/>
              </w:rPr>
              <w:t xml:space="preserve"> (in Baht)</w:t>
            </w:r>
          </w:p>
        </w:tc>
        <w:tc>
          <w:tcPr>
            <w:tcW w:w="1275" w:type="dxa"/>
            <w:vAlign w:val="bottom"/>
          </w:tcPr>
          <w:p w:rsidR="003F6F86" w:rsidRPr="00624646" w:rsidRDefault="00F12068" w:rsidP="003F6F86">
            <w:pPr>
              <w:spacing w:after="0" w:line="240" w:lineRule="atLeast"/>
              <w:ind w:left="-108" w:right="33" w:hanging="272"/>
              <w:jc w:val="right"/>
              <w:rPr>
                <w:rFonts w:ascii="Times New Roman" w:hAnsi="Times New Roman" w:cs="Times New Roman"/>
                <w:szCs w:val="22"/>
              </w:rPr>
            </w:pPr>
            <w:r>
              <w:rPr>
                <w:rFonts w:ascii="Times New Roman" w:hAnsi="Times New Roman" w:cs="Times New Roman"/>
                <w:szCs w:val="22"/>
              </w:rPr>
              <w:t>26,</w:t>
            </w:r>
            <w:r w:rsidR="00096A35">
              <w:rPr>
                <w:rFonts w:ascii="Times New Roman" w:hAnsi="Times New Roman" w:cs="Times New Roman"/>
                <w:szCs w:val="22"/>
              </w:rPr>
              <w:t>796,219</w:t>
            </w:r>
          </w:p>
        </w:tc>
        <w:tc>
          <w:tcPr>
            <w:tcW w:w="1276" w:type="dxa"/>
            <w:vAlign w:val="bottom"/>
          </w:tcPr>
          <w:p w:rsidR="003F6F86" w:rsidRPr="00624646" w:rsidRDefault="003F6F86" w:rsidP="001C6FA4">
            <w:pPr>
              <w:spacing w:after="0" w:line="240" w:lineRule="atLeast"/>
              <w:ind w:left="-108" w:right="33"/>
              <w:jc w:val="right"/>
              <w:rPr>
                <w:rFonts w:ascii="Times New Roman" w:hAnsi="Times New Roman" w:cs="Times New Roman"/>
                <w:szCs w:val="22"/>
              </w:rPr>
            </w:pPr>
          </w:p>
          <w:p w:rsidR="003F6F86" w:rsidRPr="00624646" w:rsidRDefault="003F6F86" w:rsidP="001C6FA4">
            <w:pPr>
              <w:spacing w:after="0" w:line="240" w:lineRule="atLeast"/>
              <w:ind w:left="-108" w:right="33" w:hanging="272"/>
              <w:jc w:val="right"/>
              <w:rPr>
                <w:rFonts w:ascii="Times New Roman" w:hAnsi="Times New Roman" w:cs="Times New Roman"/>
                <w:szCs w:val="22"/>
              </w:rPr>
            </w:pPr>
            <w:r w:rsidRPr="00624646">
              <w:rPr>
                <w:rFonts w:ascii="Times New Roman" w:hAnsi="Times New Roman" w:cs="Times New Roman"/>
                <w:szCs w:val="22"/>
              </w:rPr>
              <w:t>18,616,743</w:t>
            </w:r>
          </w:p>
        </w:tc>
        <w:tc>
          <w:tcPr>
            <w:tcW w:w="1327" w:type="dxa"/>
            <w:vAlign w:val="bottom"/>
          </w:tcPr>
          <w:p w:rsidR="003F6F86" w:rsidRPr="00624646" w:rsidRDefault="00F12068" w:rsidP="003F6F86">
            <w:pPr>
              <w:spacing w:after="0" w:line="240" w:lineRule="atLeast"/>
              <w:ind w:right="-25"/>
              <w:jc w:val="right"/>
              <w:rPr>
                <w:rFonts w:ascii="Times New Roman" w:hAnsi="Times New Roman" w:cs="Times New Roman"/>
                <w:szCs w:val="22"/>
              </w:rPr>
            </w:pPr>
            <w:r>
              <w:rPr>
                <w:rFonts w:ascii="Times New Roman" w:hAnsi="Times New Roman" w:cs="Times New Roman"/>
                <w:szCs w:val="22"/>
              </w:rPr>
              <w:t>17,822,531</w:t>
            </w:r>
          </w:p>
        </w:tc>
        <w:tc>
          <w:tcPr>
            <w:tcW w:w="1508" w:type="dxa"/>
            <w:vAlign w:val="bottom"/>
          </w:tcPr>
          <w:p w:rsidR="003F6F86" w:rsidRPr="00624646" w:rsidRDefault="003F6F86" w:rsidP="001C6FA4">
            <w:pPr>
              <w:spacing w:after="0" w:line="240" w:lineRule="atLeast"/>
              <w:ind w:right="-25"/>
              <w:jc w:val="right"/>
              <w:rPr>
                <w:rFonts w:ascii="Times New Roman" w:hAnsi="Times New Roman" w:cs="Times New Roman"/>
                <w:szCs w:val="22"/>
              </w:rPr>
            </w:pPr>
            <w:r w:rsidRPr="00624646">
              <w:rPr>
                <w:rFonts w:ascii="Times New Roman" w:hAnsi="Times New Roman" w:cs="Times New Roman"/>
                <w:szCs w:val="22"/>
              </w:rPr>
              <w:t>12,070,606</w:t>
            </w:r>
          </w:p>
        </w:tc>
      </w:tr>
      <w:tr w:rsidR="003F6F86" w:rsidRPr="00624646" w:rsidTr="003F6F86">
        <w:tblPrEx>
          <w:tblLook w:val="01E0"/>
        </w:tblPrEx>
        <w:tc>
          <w:tcPr>
            <w:tcW w:w="4305" w:type="dxa"/>
            <w:gridSpan w:val="2"/>
            <w:vAlign w:val="bottom"/>
          </w:tcPr>
          <w:p w:rsidR="003F6F86" w:rsidRPr="00624646" w:rsidRDefault="00696FE3" w:rsidP="001F25CC">
            <w:pPr>
              <w:tabs>
                <w:tab w:val="left" w:pos="563"/>
              </w:tabs>
              <w:spacing w:after="0" w:line="240" w:lineRule="atLeast"/>
              <w:ind w:left="342" w:right="-25"/>
              <w:rPr>
                <w:rFonts w:ascii="Times New Roman" w:hAnsi="Times New Roman" w:cs="Times New Roman"/>
                <w:szCs w:val="22"/>
              </w:rPr>
            </w:pPr>
            <w:r>
              <w:rPr>
                <w:rFonts w:ascii="Times New Roman" w:hAnsi="Times New Roman" w:cs="Times New Roman"/>
                <w:szCs w:val="22"/>
              </w:rPr>
              <w:t>N</w:t>
            </w:r>
            <w:r w:rsidR="003F6F86" w:rsidRPr="00624646">
              <w:rPr>
                <w:rFonts w:ascii="Times New Roman" w:hAnsi="Times New Roman" w:cs="Times New Roman"/>
                <w:szCs w:val="22"/>
              </w:rPr>
              <w:t>umber of ordinary</w:t>
            </w:r>
            <w:r w:rsidR="003F6F86" w:rsidRPr="00624646">
              <w:rPr>
                <w:rFonts w:ascii="Times New Roman" w:hAnsi="Times New Roman" w:cs="Times New Roman"/>
                <w:szCs w:val="22"/>
              </w:rPr>
              <w:tab/>
              <w:t xml:space="preserve">shares issuing </w:t>
            </w:r>
            <w:r>
              <w:rPr>
                <w:rFonts w:ascii="Times New Roman" w:hAnsi="Times New Roman" w:cs="Times New Roman"/>
                <w:szCs w:val="22"/>
              </w:rPr>
              <w:br/>
            </w:r>
            <w:r>
              <w:rPr>
                <w:rFonts w:ascii="Times New Roman" w:hAnsi="Times New Roman" w:cs="Times New Roman"/>
                <w:szCs w:val="22"/>
              </w:rPr>
              <w:tab/>
            </w:r>
            <w:r w:rsidR="003F6F86" w:rsidRPr="00624646">
              <w:rPr>
                <w:rFonts w:ascii="Times New Roman" w:hAnsi="Times New Roman" w:cs="Times New Roman"/>
                <w:szCs w:val="22"/>
              </w:rPr>
              <w:t>during the year (share)</w:t>
            </w:r>
          </w:p>
        </w:tc>
        <w:tc>
          <w:tcPr>
            <w:tcW w:w="1275" w:type="dxa"/>
            <w:vAlign w:val="bottom"/>
          </w:tcPr>
          <w:p w:rsidR="003F6F86" w:rsidRPr="00624646" w:rsidRDefault="00F12068" w:rsidP="003F6F86">
            <w:pPr>
              <w:spacing w:after="0" w:line="240" w:lineRule="atLeast"/>
              <w:ind w:left="-108" w:right="33" w:hanging="272"/>
              <w:jc w:val="right"/>
              <w:rPr>
                <w:rFonts w:ascii="Times New Roman" w:hAnsi="Times New Roman" w:cs="Times New Roman"/>
                <w:szCs w:val="22"/>
              </w:rPr>
            </w:pPr>
            <w:r>
              <w:rPr>
                <w:rFonts w:ascii="Times New Roman" w:hAnsi="Times New Roman" w:cs="Times New Roman"/>
                <w:szCs w:val="22"/>
              </w:rPr>
              <w:t>300,000,000</w:t>
            </w:r>
          </w:p>
        </w:tc>
        <w:tc>
          <w:tcPr>
            <w:tcW w:w="1276" w:type="dxa"/>
            <w:vAlign w:val="bottom"/>
          </w:tcPr>
          <w:p w:rsidR="003F6F86" w:rsidRPr="00624646" w:rsidRDefault="003F6F86" w:rsidP="001C6FA4">
            <w:pPr>
              <w:spacing w:after="0" w:line="240" w:lineRule="atLeast"/>
              <w:ind w:left="-108" w:right="33" w:hanging="272"/>
              <w:jc w:val="right"/>
              <w:rPr>
                <w:rFonts w:ascii="Times New Roman" w:hAnsi="Times New Roman" w:cs="Times New Roman"/>
                <w:szCs w:val="22"/>
              </w:rPr>
            </w:pPr>
            <w:r w:rsidRPr="00624646">
              <w:rPr>
                <w:rFonts w:ascii="Times New Roman" w:hAnsi="Times New Roman" w:cs="Times New Roman"/>
                <w:szCs w:val="22"/>
              </w:rPr>
              <w:t>300,000,000</w:t>
            </w:r>
          </w:p>
        </w:tc>
        <w:tc>
          <w:tcPr>
            <w:tcW w:w="1327" w:type="dxa"/>
            <w:vAlign w:val="bottom"/>
          </w:tcPr>
          <w:p w:rsidR="003F6F86" w:rsidRPr="00624646" w:rsidRDefault="00F12068" w:rsidP="003F6F86">
            <w:pPr>
              <w:tabs>
                <w:tab w:val="decimal" w:pos="974"/>
                <w:tab w:val="decimal" w:pos="1222"/>
              </w:tabs>
              <w:spacing w:after="0" w:line="240" w:lineRule="atLeast"/>
              <w:ind w:right="-25"/>
              <w:jc w:val="right"/>
              <w:rPr>
                <w:rFonts w:ascii="Times New Roman" w:hAnsi="Times New Roman" w:cs="Times New Roman"/>
                <w:szCs w:val="22"/>
              </w:rPr>
            </w:pPr>
            <w:r>
              <w:rPr>
                <w:rFonts w:ascii="Times New Roman" w:hAnsi="Times New Roman" w:cs="Times New Roman"/>
                <w:szCs w:val="22"/>
              </w:rPr>
              <w:t>300,000,000</w:t>
            </w:r>
          </w:p>
        </w:tc>
        <w:tc>
          <w:tcPr>
            <w:tcW w:w="1508" w:type="dxa"/>
            <w:vAlign w:val="bottom"/>
          </w:tcPr>
          <w:p w:rsidR="003F6F86" w:rsidRPr="00624646" w:rsidRDefault="003F6F86" w:rsidP="001C6FA4">
            <w:pPr>
              <w:tabs>
                <w:tab w:val="decimal" w:pos="974"/>
                <w:tab w:val="decimal" w:pos="1222"/>
              </w:tabs>
              <w:spacing w:after="0" w:line="240" w:lineRule="atLeast"/>
              <w:ind w:right="-25"/>
              <w:jc w:val="right"/>
              <w:rPr>
                <w:rFonts w:ascii="Times New Roman" w:hAnsi="Times New Roman" w:cs="Times New Roman"/>
                <w:szCs w:val="22"/>
              </w:rPr>
            </w:pPr>
            <w:r w:rsidRPr="00624646">
              <w:rPr>
                <w:rFonts w:ascii="Times New Roman" w:hAnsi="Times New Roman" w:cs="Times New Roman"/>
                <w:szCs w:val="22"/>
              </w:rPr>
              <w:t>300,000,000</w:t>
            </w:r>
          </w:p>
        </w:tc>
      </w:tr>
      <w:tr w:rsidR="003F6F86" w:rsidRPr="00624646" w:rsidTr="003F6F86">
        <w:tblPrEx>
          <w:tblLook w:val="01E0"/>
        </w:tblPrEx>
        <w:trPr>
          <w:trHeight w:val="152"/>
        </w:trPr>
        <w:tc>
          <w:tcPr>
            <w:tcW w:w="4305" w:type="dxa"/>
            <w:gridSpan w:val="2"/>
            <w:vAlign w:val="bottom"/>
          </w:tcPr>
          <w:p w:rsidR="003F6F86" w:rsidRPr="00624646" w:rsidRDefault="00F06924" w:rsidP="001F25CC">
            <w:pPr>
              <w:spacing w:after="0" w:line="240" w:lineRule="atLeast"/>
              <w:ind w:left="342" w:right="-108"/>
              <w:rPr>
                <w:rFonts w:ascii="Times New Roman" w:hAnsi="Times New Roman" w:cs="Times New Roman"/>
                <w:b/>
                <w:bCs/>
                <w:szCs w:val="22"/>
                <w:cs/>
              </w:rPr>
            </w:pPr>
            <w:r>
              <w:rPr>
                <w:rFonts w:ascii="Times New Roman" w:hAnsi="Times New Roman" w:cs="Times New Roman"/>
                <w:b/>
                <w:bCs/>
                <w:szCs w:val="22"/>
              </w:rPr>
              <w:t>Basic earnings</w:t>
            </w:r>
            <w:r w:rsidR="003F6F86" w:rsidRPr="00624646">
              <w:rPr>
                <w:rFonts w:ascii="Times New Roman" w:hAnsi="Times New Roman" w:cs="Times New Roman"/>
                <w:b/>
                <w:bCs/>
                <w:szCs w:val="22"/>
              </w:rPr>
              <w:t xml:space="preserve"> per share (in Baht)</w:t>
            </w:r>
          </w:p>
        </w:tc>
        <w:tc>
          <w:tcPr>
            <w:tcW w:w="1275" w:type="dxa"/>
            <w:vAlign w:val="bottom"/>
          </w:tcPr>
          <w:p w:rsidR="003F6F86" w:rsidRPr="00624646" w:rsidRDefault="00F12068" w:rsidP="003F6F86">
            <w:pPr>
              <w:tabs>
                <w:tab w:val="decimal" w:pos="761"/>
              </w:tabs>
              <w:spacing w:after="0" w:line="240" w:lineRule="atLeast"/>
              <w:ind w:left="-108" w:right="33"/>
              <w:jc w:val="right"/>
              <w:rPr>
                <w:rFonts w:ascii="Times New Roman" w:hAnsi="Times New Roman" w:cs="Times New Roman"/>
                <w:b/>
                <w:bCs/>
                <w:szCs w:val="22"/>
              </w:rPr>
            </w:pPr>
            <w:r>
              <w:rPr>
                <w:rFonts w:ascii="Times New Roman" w:hAnsi="Times New Roman" w:cs="Times New Roman"/>
                <w:b/>
                <w:bCs/>
                <w:szCs w:val="22"/>
              </w:rPr>
              <w:t>0.09</w:t>
            </w:r>
          </w:p>
        </w:tc>
        <w:tc>
          <w:tcPr>
            <w:tcW w:w="1276" w:type="dxa"/>
            <w:vAlign w:val="bottom"/>
          </w:tcPr>
          <w:p w:rsidR="003F6F86" w:rsidRPr="00624646" w:rsidRDefault="003F6F86" w:rsidP="001C6FA4">
            <w:pPr>
              <w:tabs>
                <w:tab w:val="decimal" w:pos="761"/>
              </w:tabs>
              <w:spacing w:after="0" w:line="240" w:lineRule="atLeast"/>
              <w:ind w:left="-108" w:right="33"/>
              <w:jc w:val="right"/>
              <w:rPr>
                <w:rFonts w:ascii="Times New Roman" w:hAnsi="Times New Roman" w:cs="Times New Roman"/>
                <w:b/>
                <w:bCs/>
                <w:szCs w:val="22"/>
              </w:rPr>
            </w:pPr>
            <w:r w:rsidRPr="00624646">
              <w:rPr>
                <w:rFonts w:ascii="Times New Roman" w:hAnsi="Times New Roman" w:cs="Times New Roman"/>
                <w:b/>
                <w:bCs/>
                <w:szCs w:val="22"/>
                <w:lang w:val="en-GB"/>
              </w:rPr>
              <w:t>0.06</w:t>
            </w:r>
          </w:p>
        </w:tc>
        <w:tc>
          <w:tcPr>
            <w:tcW w:w="1327" w:type="dxa"/>
            <w:vAlign w:val="bottom"/>
          </w:tcPr>
          <w:p w:rsidR="003F6F86" w:rsidRPr="003F6F86" w:rsidRDefault="00F12068" w:rsidP="003F6F86">
            <w:pPr>
              <w:tabs>
                <w:tab w:val="decimal" w:pos="974"/>
                <w:tab w:val="decimal" w:pos="1222"/>
              </w:tabs>
              <w:spacing w:after="0" w:line="240" w:lineRule="atLeast"/>
              <w:ind w:right="-25"/>
              <w:jc w:val="right"/>
              <w:rPr>
                <w:rFonts w:ascii="Times New Roman" w:hAnsi="Times New Roman" w:cs="Times New Roman"/>
                <w:b/>
                <w:bCs/>
                <w:szCs w:val="22"/>
              </w:rPr>
            </w:pPr>
            <w:r>
              <w:rPr>
                <w:rFonts w:ascii="Times New Roman" w:hAnsi="Times New Roman" w:cs="Times New Roman"/>
                <w:b/>
                <w:bCs/>
                <w:szCs w:val="22"/>
              </w:rPr>
              <w:t>0.06</w:t>
            </w:r>
          </w:p>
        </w:tc>
        <w:tc>
          <w:tcPr>
            <w:tcW w:w="1508" w:type="dxa"/>
            <w:vAlign w:val="bottom"/>
          </w:tcPr>
          <w:p w:rsidR="003F6F86" w:rsidRPr="003F6F86" w:rsidRDefault="003F6F86" w:rsidP="001C6FA4">
            <w:pPr>
              <w:tabs>
                <w:tab w:val="decimal" w:pos="974"/>
                <w:tab w:val="decimal" w:pos="1222"/>
              </w:tabs>
              <w:spacing w:after="0" w:line="240" w:lineRule="atLeast"/>
              <w:ind w:right="-25"/>
              <w:jc w:val="right"/>
              <w:rPr>
                <w:rFonts w:ascii="Times New Roman" w:hAnsi="Times New Roman" w:cs="Times New Roman"/>
                <w:b/>
                <w:bCs/>
                <w:szCs w:val="22"/>
              </w:rPr>
            </w:pPr>
            <w:r w:rsidRPr="003F6F86">
              <w:rPr>
                <w:rFonts w:ascii="Times New Roman" w:hAnsi="Times New Roman" w:cs="Times New Roman"/>
                <w:b/>
                <w:bCs/>
                <w:szCs w:val="22"/>
              </w:rPr>
              <w:t>0.04</w:t>
            </w:r>
          </w:p>
        </w:tc>
      </w:tr>
    </w:tbl>
    <w:p w:rsidR="00573839" w:rsidRPr="00624646" w:rsidRDefault="00573839" w:rsidP="006D02D1">
      <w:pPr>
        <w:tabs>
          <w:tab w:val="left" w:pos="567"/>
        </w:tabs>
        <w:spacing w:after="0" w:line="200" w:lineRule="exact"/>
        <w:ind w:left="539" w:right="-23"/>
        <w:jc w:val="thaiDistribute"/>
        <w:rPr>
          <w:rFonts w:ascii="Times New Roman" w:hAnsi="Times New Roman" w:cstheme="minorBidi"/>
          <w:szCs w:val="22"/>
        </w:rPr>
      </w:pPr>
    </w:p>
    <w:p w:rsidR="00AC02D8" w:rsidRPr="00624646" w:rsidRDefault="00E80ECB" w:rsidP="00E1511D">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Business s</w:t>
      </w:r>
      <w:r w:rsidR="00AC02D8" w:rsidRPr="00624646">
        <w:rPr>
          <w:rFonts w:ascii="Times New Roman" w:hAnsi="Times New Roman" w:cs="Times New Roman"/>
          <w:b/>
          <w:bCs/>
          <w:szCs w:val="22"/>
        </w:rPr>
        <w:t>egment information</w:t>
      </w:r>
    </w:p>
    <w:p w:rsidR="003F23CA" w:rsidRPr="00624646" w:rsidRDefault="003F23CA" w:rsidP="006D02D1">
      <w:pPr>
        <w:tabs>
          <w:tab w:val="left" w:pos="567"/>
        </w:tabs>
        <w:spacing w:after="0" w:line="200" w:lineRule="exact"/>
        <w:ind w:left="539" w:right="-23"/>
        <w:jc w:val="thaiDistribute"/>
        <w:rPr>
          <w:rFonts w:ascii="Times New Roman" w:hAnsi="Times New Roman" w:cstheme="minorBidi"/>
          <w:szCs w:val="22"/>
        </w:rPr>
      </w:pPr>
    </w:p>
    <w:p w:rsidR="003F23CA" w:rsidRPr="00624646" w:rsidRDefault="0087768B" w:rsidP="003F23CA">
      <w:pPr>
        <w:pStyle w:val="block"/>
        <w:spacing w:after="0" w:line="240" w:lineRule="atLeast"/>
        <w:ind w:right="43"/>
        <w:rPr>
          <w:szCs w:val="22"/>
          <w:lang w:val="en-US" w:bidi="th-TH"/>
        </w:rPr>
      </w:pPr>
      <w:r w:rsidRPr="00624646">
        <w:rPr>
          <w:szCs w:val="22"/>
          <w:lang w:val="en-US" w:bidi="th-TH"/>
        </w:rPr>
        <w:t>The Group has two</w:t>
      </w:r>
      <w:r w:rsidR="003F23CA" w:rsidRPr="00624646">
        <w:rPr>
          <w:szCs w:val="22"/>
          <w:lang w:val="en-US" w:bidi="th-TH"/>
        </w:rPr>
        <w:t xml:space="preserve"> reportable segments detailed as below, which are the Group’s strategic divisions. </w:t>
      </w:r>
      <w:r w:rsidR="00D726AD" w:rsidRPr="00624646">
        <w:rPr>
          <w:szCs w:val="22"/>
          <w:lang w:val="en-US" w:bidi="th-TH"/>
        </w:rPr>
        <w:t xml:space="preserve"> </w:t>
      </w:r>
      <w:r w:rsidR="003F23CA" w:rsidRPr="00624646">
        <w:rPr>
          <w:szCs w:val="22"/>
          <w:lang w:val="en-US" w:bidi="th-TH"/>
        </w:rPr>
        <w:t>The strategic divisions offer different products and services, and managed separately because they require different technology and marketing strategies for each of the strategic divisions, the chief operating decision maker reviews internal management reports on at least a quarterly basis.  The following summary describes the operations in each of the Group’s reportable segments.</w:t>
      </w:r>
    </w:p>
    <w:p w:rsidR="003F23CA" w:rsidRPr="00624646" w:rsidRDefault="003F23CA" w:rsidP="006D02D1">
      <w:pPr>
        <w:tabs>
          <w:tab w:val="left" w:pos="567"/>
        </w:tabs>
        <w:spacing w:after="0" w:line="200" w:lineRule="exact"/>
        <w:ind w:left="539" w:right="-23"/>
        <w:jc w:val="thaiDistribute"/>
        <w:rPr>
          <w:rFonts w:ascii="Times New Roman" w:hAnsi="Times New Roman" w:cstheme="minorBidi"/>
          <w:szCs w:val="22"/>
        </w:rPr>
      </w:pPr>
    </w:p>
    <w:p w:rsidR="003F23CA" w:rsidRPr="00624646" w:rsidRDefault="003F23CA" w:rsidP="003F23CA">
      <w:pPr>
        <w:pStyle w:val="block"/>
        <w:spacing w:after="0" w:line="240" w:lineRule="atLeast"/>
        <w:ind w:left="547" w:right="43"/>
        <w:jc w:val="both"/>
        <w:rPr>
          <w:b/>
          <w:bCs/>
          <w:i/>
          <w:iCs/>
          <w:szCs w:val="22"/>
        </w:rPr>
      </w:pPr>
      <w:r w:rsidRPr="00624646">
        <w:rPr>
          <w:b/>
          <w:bCs/>
          <w:i/>
          <w:iCs/>
          <w:szCs w:val="22"/>
        </w:rPr>
        <w:t>Business segments</w:t>
      </w:r>
    </w:p>
    <w:p w:rsidR="003F23CA" w:rsidRPr="00624646" w:rsidRDefault="003F23CA" w:rsidP="006D02D1">
      <w:pPr>
        <w:tabs>
          <w:tab w:val="left" w:pos="567"/>
        </w:tabs>
        <w:spacing w:after="0" w:line="200" w:lineRule="exact"/>
        <w:ind w:left="539" w:right="-23"/>
        <w:jc w:val="thaiDistribute"/>
        <w:rPr>
          <w:rFonts w:ascii="Times New Roman" w:hAnsi="Times New Roman" w:cstheme="minorBidi"/>
          <w:szCs w:val="22"/>
        </w:rPr>
      </w:pPr>
    </w:p>
    <w:p w:rsidR="00080BB7" w:rsidRPr="00624646" w:rsidRDefault="00080BB7" w:rsidP="00E1511D">
      <w:pPr>
        <w:numPr>
          <w:ilvl w:val="0"/>
          <w:numId w:val="15"/>
        </w:numPr>
        <w:tabs>
          <w:tab w:val="clear" w:pos="922"/>
          <w:tab w:val="left" w:pos="900"/>
        </w:tabs>
        <w:spacing w:after="0" w:line="240" w:lineRule="atLeast"/>
        <w:ind w:left="540" w:right="-25" w:firstLine="27"/>
        <w:jc w:val="thaiDistribute"/>
        <w:rPr>
          <w:rFonts w:ascii="Times New Roman" w:hAnsi="Times New Roman" w:cs="Times New Roman"/>
          <w:szCs w:val="22"/>
        </w:rPr>
      </w:pPr>
      <w:r w:rsidRPr="00624646">
        <w:rPr>
          <w:rFonts w:ascii="Times New Roman" w:hAnsi="Times New Roman" w:cs="Times New Roman"/>
          <w:szCs w:val="22"/>
        </w:rPr>
        <w:t xml:space="preserve">Segment 1 </w:t>
      </w:r>
      <w:r w:rsidR="00A974B1">
        <w:rPr>
          <w:rFonts w:ascii="Times New Roman" w:hAnsi="Times New Roman" w:cs="Times New Roman"/>
          <w:szCs w:val="22"/>
        </w:rPr>
        <w:t>S</w:t>
      </w:r>
      <w:r w:rsidR="009D6FE8" w:rsidRPr="00624646">
        <w:rPr>
          <w:rFonts w:ascii="Times New Roman" w:hAnsi="Times New Roman" w:cs="Times New Roman"/>
          <w:szCs w:val="22"/>
        </w:rPr>
        <w:t>ales of goods</w:t>
      </w:r>
    </w:p>
    <w:p w:rsidR="00080BB7" w:rsidRPr="00624646" w:rsidRDefault="00080BB7" w:rsidP="009D6FE8">
      <w:pPr>
        <w:numPr>
          <w:ilvl w:val="0"/>
          <w:numId w:val="15"/>
        </w:numPr>
        <w:tabs>
          <w:tab w:val="clear" w:pos="922"/>
          <w:tab w:val="left" w:pos="900"/>
        </w:tabs>
        <w:spacing w:before="60" w:after="0" w:line="240" w:lineRule="atLeast"/>
        <w:ind w:left="539" w:right="-23" w:firstLine="28"/>
        <w:jc w:val="thaiDistribute"/>
        <w:rPr>
          <w:rFonts w:ascii="Times New Roman" w:hAnsi="Times New Roman" w:cs="Times New Roman"/>
          <w:szCs w:val="22"/>
        </w:rPr>
      </w:pPr>
      <w:r w:rsidRPr="00624646">
        <w:rPr>
          <w:rFonts w:ascii="Times New Roman" w:hAnsi="Times New Roman" w:cs="Times New Roman"/>
          <w:szCs w:val="22"/>
        </w:rPr>
        <w:t xml:space="preserve">Segment 2 </w:t>
      </w:r>
      <w:r w:rsidR="00A974B1">
        <w:rPr>
          <w:rFonts w:ascii="Times New Roman" w:hAnsi="Times New Roman" w:cs="Times New Roman"/>
          <w:szCs w:val="22"/>
        </w:rPr>
        <w:t>R</w:t>
      </w:r>
      <w:r w:rsidR="009D6FE8" w:rsidRPr="00624646">
        <w:rPr>
          <w:rFonts w:ascii="Times New Roman" w:hAnsi="Times New Roman" w:cs="Times New Roman"/>
          <w:szCs w:val="22"/>
        </w:rPr>
        <w:t xml:space="preserve">endering of </w:t>
      </w:r>
      <w:r w:rsidR="0087768B" w:rsidRPr="00624646">
        <w:rPr>
          <w:rFonts w:ascii="Times New Roman" w:hAnsi="Times New Roman" w:cs="Times New Roman"/>
          <w:szCs w:val="22"/>
        </w:rPr>
        <w:t>service</w:t>
      </w:r>
    </w:p>
    <w:p w:rsidR="00080BB7" w:rsidRPr="00624646" w:rsidRDefault="00080BB7" w:rsidP="006D02D1">
      <w:pPr>
        <w:tabs>
          <w:tab w:val="left" w:pos="567"/>
        </w:tabs>
        <w:spacing w:after="0" w:line="200" w:lineRule="exact"/>
        <w:ind w:left="539" w:right="-23"/>
        <w:jc w:val="thaiDistribute"/>
        <w:rPr>
          <w:rFonts w:ascii="Times New Roman" w:hAnsi="Times New Roman" w:cstheme="minorBidi"/>
          <w:szCs w:val="22"/>
        </w:rPr>
      </w:pPr>
    </w:p>
    <w:p w:rsidR="00080BB7" w:rsidRPr="00624646" w:rsidRDefault="00080BB7" w:rsidP="00080BB7">
      <w:pPr>
        <w:pStyle w:val="block"/>
        <w:spacing w:after="0" w:line="240" w:lineRule="atLeast"/>
        <w:ind w:left="547" w:right="43"/>
        <w:jc w:val="both"/>
        <w:rPr>
          <w:b/>
          <w:bCs/>
          <w:i/>
          <w:iCs/>
          <w:szCs w:val="22"/>
        </w:rPr>
      </w:pPr>
      <w:r w:rsidRPr="00624646">
        <w:rPr>
          <w:b/>
          <w:bCs/>
          <w:i/>
          <w:iCs/>
          <w:szCs w:val="22"/>
        </w:rPr>
        <w:t>Geographic segments</w:t>
      </w:r>
    </w:p>
    <w:p w:rsidR="00080BB7" w:rsidRPr="00624646" w:rsidRDefault="00080BB7" w:rsidP="006D02D1">
      <w:pPr>
        <w:tabs>
          <w:tab w:val="left" w:pos="567"/>
        </w:tabs>
        <w:spacing w:after="0" w:line="200" w:lineRule="exact"/>
        <w:ind w:left="539" w:right="-23"/>
        <w:jc w:val="thaiDistribute"/>
        <w:rPr>
          <w:rFonts w:ascii="Times New Roman" w:hAnsi="Times New Roman" w:cstheme="minorBidi"/>
          <w:szCs w:val="22"/>
        </w:rPr>
      </w:pPr>
    </w:p>
    <w:p w:rsidR="00B21D15" w:rsidRPr="00624646" w:rsidRDefault="00B21D15" w:rsidP="009D6FE8">
      <w:pPr>
        <w:pStyle w:val="block"/>
        <w:spacing w:after="0" w:line="240" w:lineRule="atLeast"/>
        <w:ind w:right="43"/>
        <w:rPr>
          <w:szCs w:val="22"/>
          <w:lang w:val="en-US" w:bidi="th-TH"/>
        </w:rPr>
      </w:pPr>
      <w:r w:rsidRPr="00624646">
        <w:rPr>
          <w:szCs w:val="22"/>
          <w:lang w:val="en-US" w:bidi="th-TH"/>
        </w:rPr>
        <w:t>The Group/Company has domestic and</w:t>
      </w:r>
      <w:r w:rsidR="00353FA8" w:rsidRPr="00624646">
        <w:rPr>
          <w:szCs w:val="22"/>
          <w:lang w:val="en-US" w:bidi="th-TH"/>
        </w:rPr>
        <w:t xml:space="preserve"> foreign geographic segments from export by presenting information </w:t>
      </w:r>
      <w:r w:rsidR="00A974B1">
        <w:rPr>
          <w:szCs w:val="22"/>
          <w:lang w:val="en-US" w:bidi="th-TH"/>
        </w:rPr>
        <w:t xml:space="preserve">on the basis of </w:t>
      </w:r>
      <w:r w:rsidR="00353FA8" w:rsidRPr="00624646">
        <w:rPr>
          <w:szCs w:val="22"/>
          <w:lang w:val="en-US" w:bidi="th-TH"/>
        </w:rPr>
        <w:t>geographic</w:t>
      </w:r>
      <w:r w:rsidR="00A974B1">
        <w:rPr>
          <w:szCs w:val="22"/>
          <w:lang w:val="en-US" w:bidi="th-TH"/>
        </w:rPr>
        <w:t xml:space="preserve">al segments </w:t>
      </w:r>
      <w:r w:rsidR="00353FA8" w:rsidRPr="00624646">
        <w:rPr>
          <w:szCs w:val="22"/>
          <w:lang w:val="en-US" w:bidi="th-TH"/>
        </w:rPr>
        <w:t xml:space="preserve">for revenue from sale of goods that </w:t>
      </w:r>
      <w:r w:rsidR="00A974B1">
        <w:rPr>
          <w:szCs w:val="22"/>
          <w:lang w:val="en-US" w:bidi="th-TH"/>
        </w:rPr>
        <w:t>is</w:t>
      </w:r>
      <w:r w:rsidR="00353FA8" w:rsidRPr="00624646">
        <w:rPr>
          <w:szCs w:val="22"/>
          <w:lang w:val="en-US" w:bidi="th-TH"/>
        </w:rPr>
        <w:t xml:space="preserve"> significant value.</w:t>
      </w:r>
    </w:p>
    <w:p w:rsidR="00CC4C2C" w:rsidRDefault="00CC4C2C">
      <w:pPr>
        <w:spacing w:after="0" w:line="240" w:lineRule="auto"/>
        <w:rPr>
          <w:rFonts w:ascii="Times New Roman" w:hAnsi="Times New Roman" w:cstheme="minorBidi"/>
          <w:szCs w:val="22"/>
        </w:rPr>
      </w:pPr>
      <w:r>
        <w:rPr>
          <w:rFonts w:ascii="Times New Roman" w:hAnsi="Times New Roman" w:cstheme="minorBidi"/>
          <w:szCs w:val="22"/>
        </w:rPr>
        <w:br w:type="page"/>
      </w:r>
    </w:p>
    <w:p w:rsidR="00AC02D8" w:rsidRDefault="00AC02D8" w:rsidP="009D6FE8">
      <w:pPr>
        <w:tabs>
          <w:tab w:val="left" w:pos="540"/>
        </w:tabs>
        <w:spacing w:after="0" w:line="240" w:lineRule="atLeast"/>
        <w:ind w:left="567" w:right="-25"/>
        <w:jc w:val="both"/>
        <w:rPr>
          <w:rFonts w:ascii="Times New Roman" w:hAnsi="Times New Roman" w:cs="Times New Roman"/>
          <w:b/>
          <w:bCs/>
          <w:i/>
          <w:iCs/>
          <w:szCs w:val="22"/>
        </w:rPr>
      </w:pPr>
      <w:r w:rsidRPr="00624646">
        <w:rPr>
          <w:rFonts w:ascii="Times New Roman" w:hAnsi="Times New Roman" w:cs="Times New Roman"/>
          <w:b/>
          <w:bCs/>
          <w:i/>
          <w:iCs/>
          <w:szCs w:val="22"/>
        </w:rPr>
        <w:lastRenderedPageBreak/>
        <w:t>Information about reportable segments:</w:t>
      </w:r>
    </w:p>
    <w:p w:rsidR="00FB1E65" w:rsidRPr="00FB1E65" w:rsidRDefault="00FB1E65" w:rsidP="00FB1E65">
      <w:pPr>
        <w:tabs>
          <w:tab w:val="left" w:pos="567"/>
        </w:tabs>
        <w:spacing w:after="0" w:line="200" w:lineRule="exact"/>
        <w:ind w:left="539" w:right="-23"/>
        <w:jc w:val="thaiDistribute"/>
        <w:rPr>
          <w:rFonts w:ascii="Times New Roman" w:hAnsi="Times New Roman" w:cstheme="minorBidi"/>
          <w:szCs w:val="22"/>
        </w:rPr>
      </w:pPr>
    </w:p>
    <w:tbl>
      <w:tblPr>
        <w:tblW w:w="9355" w:type="dxa"/>
        <w:tblInd w:w="534" w:type="dxa"/>
        <w:tblLayout w:type="fixed"/>
        <w:tblLook w:val="04A0"/>
      </w:tblPr>
      <w:tblGrid>
        <w:gridCol w:w="3118"/>
        <w:gridCol w:w="851"/>
        <w:gridCol w:w="236"/>
        <w:gridCol w:w="898"/>
        <w:gridCol w:w="236"/>
        <w:gridCol w:w="756"/>
        <w:gridCol w:w="240"/>
        <w:gridCol w:w="747"/>
        <w:gridCol w:w="236"/>
        <w:gridCol w:w="879"/>
        <w:gridCol w:w="236"/>
        <w:gridCol w:w="922"/>
      </w:tblGrid>
      <w:tr w:rsidR="00080BB7" w:rsidRPr="00DE5C87" w:rsidTr="00DE5C87">
        <w:trPr>
          <w:trHeight w:val="208"/>
          <w:tblHeader/>
        </w:trPr>
        <w:tc>
          <w:tcPr>
            <w:tcW w:w="3118"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b/>
                <w:bCs/>
                <w:color w:val="000000"/>
                <w:szCs w:val="22"/>
                <w:cs/>
              </w:rPr>
            </w:pPr>
          </w:p>
        </w:tc>
        <w:tc>
          <w:tcPr>
            <w:tcW w:w="1985" w:type="dxa"/>
            <w:gridSpan w:val="3"/>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b/>
                <w:bCs/>
                <w:color w:val="000000"/>
                <w:szCs w:val="22"/>
              </w:rPr>
              <w:t>Sales</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1743" w:type="dxa"/>
            <w:gridSpan w:val="3"/>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ind w:left="-60"/>
              <w:jc w:val="center"/>
              <w:rPr>
                <w:rFonts w:ascii="Times New Roman" w:hAnsi="Times New Roman" w:cs="Times New Roman"/>
                <w:color w:val="000000"/>
                <w:szCs w:val="22"/>
              </w:rPr>
            </w:pPr>
            <w:r w:rsidRPr="00DE5C87">
              <w:rPr>
                <w:rFonts w:ascii="Times New Roman" w:hAnsi="Times New Roman" w:cs="Times New Roman"/>
                <w:b/>
                <w:bCs/>
                <w:color w:val="000000"/>
                <w:szCs w:val="22"/>
              </w:rPr>
              <w:t>Services</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2037" w:type="dxa"/>
            <w:gridSpan w:val="3"/>
            <w:vAlign w:val="bottom"/>
          </w:tcPr>
          <w:p w:rsidR="00414720" w:rsidRPr="00DE5C87" w:rsidRDefault="00080BB7" w:rsidP="009D6FE8">
            <w:pPr>
              <w:spacing w:after="0" w:line="240" w:lineRule="atLeast"/>
              <w:ind w:left="-457" w:right="-442"/>
              <w:jc w:val="center"/>
              <w:rPr>
                <w:rFonts w:ascii="Times New Roman" w:hAnsi="Times New Roman" w:cs="Times New Roman"/>
                <w:b/>
                <w:bCs/>
                <w:color w:val="000000"/>
                <w:szCs w:val="22"/>
              </w:rPr>
            </w:pPr>
            <w:r w:rsidRPr="00DE5C87">
              <w:rPr>
                <w:rFonts w:ascii="Times New Roman" w:hAnsi="Times New Roman" w:cs="Times New Roman"/>
                <w:b/>
                <w:bCs/>
                <w:color w:val="000000"/>
                <w:szCs w:val="22"/>
              </w:rPr>
              <w:t xml:space="preserve">Total reportable </w:t>
            </w:r>
          </w:p>
          <w:p w:rsidR="00080BB7" w:rsidRPr="00DE5C87" w:rsidRDefault="00080BB7" w:rsidP="009D6FE8">
            <w:pPr>
              <w:spacing w:after="0" w:line="240" w:lineRule="atLeast"/>
              <w:ind w:left="-457" w:right="-442"/>
              <w:jc w:val="center"/>
              <w:rPr>
                <w:rFonts w:ascii="Times New Roman" w:hAnsi="Times New Roman" w:cs="Times New Roman"/>
                <w:color w:val="000000"/>
                <w:szCs w:val="22"/>
              </w:rPr>
            </w:pPr>
            <w:r w:rsidRPr="00DE5C87">
              <w:rPr>
                <w:rFonts w:ascii="Times New Roman" w:hAnsi="Times New Roman" w:cs="Times New Roman"/>
                <w:b/>
                <w:bCs/>
                <w:color w:val="000000"/>
                <w:szCs w:val="22"/>
              </w:rPr>
              <w:t>segment</w:t>
            </w:r>
          </w:p>
        </w:tc>
      </w:tr>
      <w:tr w:rsidR="00080BB7" w:rsidRPr="00DE5C87" w:rsidTr="00DE5C87">
        <w:trPr>
          <w:trHeight w:val="283"/>
          <w:tblHeader/>
        </w:trPr>
        <w:tc>
          <w:tcPr>
            <w:tcW w:w="3118"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851"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202</w:t>
            </w:r>
            <w:r w:rsidR="001C6FA4" w:rsidRPr="00DE5C87">
              <w:rPr>
                <w:rFonts w:ascii="Times New Roman" w:hAnsi="Times New Roman" w:cs="Times New Roman"/>
                <w:color w:val="000000"/>
                <w:szCs w:val="22"/>
              </w:rPr>
              <w:t>1</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w:t>
            </w:r>
            <w:r w:rsidR="001C6FA4" w:rsidRPr="00DE5C87">
              <w:rPr>
                <w:rFonts w:ascii="Times New Roman" w:hAnsi="Times New Roman" w:cs="Times New Roman"/>
                <w:color w:val="000000"/>
                <w:szCs w:val="22"/>
              </w:rPr>
              <w:t>20</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202</w:t>
            </w:r>
            <w:r w:rsidR="001C6FA4" w:rsidRPr="00DE5C87">
              <w:rPr>
                <w:rFonts w:ascii="Times New Roman" w:hAnsi="Times New Roman" w:cs="Times New Roman"/>
                <w:color w:val="000000"/>
                <w:szCs w:val="22"/>
              </w:rPr>
              <w:t>1</w:t>
            </w:r>
          </w:p>
        </w:tc>
        <w:tc>
          <w:tcPr>
            <w:tcW w:w="240"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w:t>
            </w:r>
            <w:r w:rsidR="001C6FA4" w:rsidRPr="00DE5C87">
              <w:rPr>
                <w:rFonts w:ascii="Times New Roman" w:hAnsi="Times New Roman" w:cs="Times New Roman"/>
                <w:color w:val="000000"/>
                <w:szCs w:val="22"/>
              </w:rPr>
              <w:t>20</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879" w:type="dxa"/>
            <w:vAlign w:val="bottom"/>
          </w:tcPr>
          <w:p w:rsidR="00080BB7" w:rsidRPr="00DE5C87" w:rsidRDefault="00414720"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202</w:t>
            </w:r>
            <w:r w:rsidR="001C6FA4" w:rsidRPr="00DE5C87">
              <w:rPr>
                <w:rFonts w:ascii="Times New Roman" w:hAnsi="Times New Roman" w:cs="Times New Roman"/>
                <w:color w:val="000000"/>
                <w:szCs w:val="22"/>
              </w:rPr>
              <w:t>1</w:t>
            </w:r>
          </w:p>
        </w:tc>
        <w:tc>
          <w:tcPr>
            <w:tcW w:w="236" w:type="dxa"/>
            <w:vAlign w:val="bottom"/>
          </w:tcPr>
          <w:p w:rsidR="00080BB7" w:rsidRPr="00DE5C87" w:rsidRDefault="00080BB7" w:rsidP="009D6FE8">
            <w:pPr>
              <w:spacing w:after="0" w:line="240" w:lineRule="atLeast"/>
              <w:jc w:val="center"/>
              <w:rPr>
                <w:rFonts w:ascii="Times New Roman" w:hAnsi="Times New Roman" w:cs="Times New Roman"/>
                <w:color w:val="000000"/>
                <w:szCs w:val="22"/>
              </w:rPr>
            </w:pPr>
          </w:p>
        </w:tc>
        <w:tc>
          <w:tcPr>
            <w:tcW w:w="922" w:type="dxa"/>
            <w:vAlign w:val="bottom"/>
          </w:tcPr>
          <w:p w:rsidR="00080BB7" w:rsidRPr="00DE5C87" w:rsidRDefault="00414720" w:rsidP="009D6FE8">
            <w:pPr>
              <w:spacing w:after="0" w:line="240" w:lineRule="atLeast"/>
              <w:jc w:val="center"/>
              <w:rPr>
                <w:rFonts w:ascii="Times New Roman" w:hAnsi="Times New Roman" w:cs="Times New Roman"/>
                <w:color w:val="000000"/>
                <w:szCs w:val="22"/>
              </w:rPr>
            </w:pPr>
            <w:r w:rsidRPr="00DE5C87">
              <w:rPr>
                <w:rFonts w:ascii="Times New Roman" w:hAnsi="Times New Roman" w:cs="Times New Roman"/>
                <w:color w:val="000000"/>
                <w:szCs w:val="22"/>
              </w:rPr>
              <w:t>20</w:t>
            </w:r>
            <w:r w:rsidR="001C6FA4" w:rsidRPr="00DE5C87">
              <w:rPr>
                <w:rFonts w:ascii="Times New Roman" w:hAnsi="Times New Roman" w:cs="Times New Roman"/>
                <w:color w:val="000000"/>
                <w:szCs w:val="22"/>
              </w:rPr>
              <w:t>20</w:t>
            </w:r>
          </w:p>
        </w:tc>
      </w:tr>
      <w:tr w:rsidR="00080BB7" w:rsidRPr="00DE5C87" w:rsidTr="00DE5C87">
        <w:trPr>
          <w:trHeight w:val="290"/>
          <w:tblHeader/>
        </w:trPr>
        <w:tc>
          <w:tcPr>
            <w:tcW w:w="3118"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cs/>
              </w:rPr>
            </w:pPr>
          </w:p>
        </w:tc>
        <w:tc>
          <w:tcPr>
            <w:tcW w:w="6237" w:type="dxa"/>
            <w:gridSpan w:val="11"/>
            <w:tcBorders>
              <w:top w:val="nil"/>
              <w:left w:val="nil"/>
              <w:bottom w:val="nil"/>
            </w:tcBorders>
            <w:shd w:val="clear" w:color="auto" w:fill="auto"/>
            <w:noWrap/>
            <w:vAlign w:val="bottom"/>
            <w:hideMark/>
          </w:tcPr>
          <w:p w:rsidR="00080BB7" w:rsidRPr="00DE5C87" w:rsidRDefault="00080BB7" w:rsidP="009D6FE8">
            <w:pPr>
              <w:spacing w:after="0" w:line="240" w:lineRule="atLeast"/>
              <w:ind w:right="-25"/>
              <w:jc w:val="center"/>
              <w:rPr>
                <w:rFonts w:ascii="Times New Roman" w:hAnsi="Times New Roman" w:cs="Times New Roman"/>
                <w:color w:val="000000"/>
                <w:szCs w:val="22"/>
              </w:rPr>
            </w:pPr>
            <w:r w:rsidRPr="00DE5C87">
              <w:rPr>
                <w:rFonts w:ascii="Times New Roman" w:hAnsi="Times New Roman" w:cs="Times New Roman"/>
                <w:i/>
                <w:iCs/>
                <w:color w:val="000000"/>
                <w:szCs w:val="22"/>
              </w:rPr>
              <w:t>(</w:t>
            </w:r>
            <w:r w:rsidR="0052624F" w:rsidRPr="00DE5C87">
              <w:rPr>
                <w:rFonts w:ascii="Times New Roman" w:hAnsi="Times New Roman" w:cs="Times New Roman"/>
                <w:i/>
                <w:iCs/>
                <w:color w:val="000000"/>
                <w:szCs w:val="22"/>
              </w:rPr>
              <w:t>in million</w:t>
            </w:r>
            <w:r w:rsidR="00414720" w:rsidRPr="00DE5C87">
              <w:rPr>
                <w:rFonts w:ascii="Times New Roman" w:hAnsi="Times New Roman" w:cs="Times New Roman"/>
                <w:i/>
                <w:iCs/>
                <w:color w:val="000000"/>
                <w:szCs w:val="22"/>
              </w:rPr>
              <w:t xml:space="preserve"> Baht</w:t>
            </w:r>
            <w:r w:rsidRPr="00DE5C87">
              <w:rPr>
                <w:rFonts w:ascii="Times New Roman" w:hAnsi="Times New Roman" w:cs="Times New Roman"/>
                <w:i/>
                <w:iCs/>
                <w:color w:val="000000"/>
                <w:szCs w:val="22"/>
                <w:cs/>
              </w:rPr>
              <w:t>)</w:t>
            </w:r>
          </w:p>
        </w:tc>
      </w:tr>
      <w:tr w:rsidR="00080BB7" w:rsidRPr="00DE5C87" w:rsidTr="00DE5C87">
        <w:trPr>
          <w:trHeight w:val="108"/>
        </w:trPr>
        <w:tc>
          <w:tcPr>
            <w:tcW w:w="3969" w:type="dxa"/>
            <w:gridSpan w:val="2"/>
            <w:tcBorders>
              <w:top w:val="nil"/>
              <w:left w:val="nil"/>
              <w:bottom w:val="nil"/>
              <w:right w:val="nil"/>
            </w:tcBorders>
            <w:shd w:val="clear" w:color="auto" w:fill="auto"/>
            <w:noWrap/>
            <w:vAlign w:val="bottom"/>
            <w:hideMark/>
          </w:tcPr>
          <w:p w:rsidR="00080BB7" w:rsidRPr="00DE5C87" w:rsidRDefault="00414720" w:rsidP="009D6FE8">
            <w:pPr>
              <w:tabs>
                <w:tab w:val="decimal" w:pos="33"/>
              </w:tabs>
              <w:spacing w:after="0" w:line="240" w:lineRule="atLeast"/>
              <w:jc w:val="both"/>
              <w:rPr>
                <w:rFonts w:ascii="Times New Roman" w:hAnsi="Times New Roman" w:cs="Times New Roman"/>
                <w:b/>
                <w:bCs/>
                <w:color w:val="000000"/>
                <w:szCs w:val="22"/>
              </w:rPr>
            </w:pPr>
            <w:r w:rsidRPr="00DE5C87">
              <w:rPr>
                <w:rFonts w:ascii="Times New Roman" w:hAnsi="Times New Roman" w:cs="Times New Roman"/>
                <w:b/>
                <w:bCs/>
                <w:color w:val="000000"/>
                <w:szCs w:val="22"/>
              </w:rPr>
              <w:t>For the year 31 December</w:t>
            </w: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080BB7" w:rsidRPr="00DE5C87" w:rsidRDefault="00080BB7" w:rsidP="009D6FE8">
            <w:pPr>
              <w:tabs>
                <w:tab w:val="decimal" w:pos="506"/>
              </w:tabs>
              <w:spacing w:after="0" w:line="240" w:lineRule="atLeast"/>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080BB7" w:rsidRPr="00DE5C87" w:rsidRDefault="00080BB7"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080BB7" w:rsidRPr="00DE5C87" w:rsidRDefault="00080BB7"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080BB7" w:rsidRPr="00DE5C87" w:rsidRDefault="00080BB7" w:rsidP="009D6FE8">
            <w:pPr>
              <w:spacing w:after="0" w:line="240" w:lineRule="atLeast"/>
              <w:rPr>
                <w:rFonts w:ascii="Times New Roman" w:hAnsi="Times New Roman" w:cs="Times New Roman"/>
                <w:color w:val="000000"/>
                <w:szCs w:val="22"/>
              </w:rPr>
            </w:pPr>
          </w:p>
        </w:tc>
        <w:tc>
          <w:tcPr>
            <w:tcW w:w="879" w:type="dxa"/>
            <w:vAlign w:val="bottom"/>
          </w:tcPr>
          <w:p w:rsidR="00080BB7" w:rsidRPr="00DE5C87" w:rsidRDefault="00080BB7" w:rsidP="009D6FE8">
            <w:pPr>
              <w:tabs>
                <w:tab w:val="decimal" w:pos="390"/>
              </w:tabs>
              <w:spacing w:after="0" w:line="240" w:lineRule="atLeast"/>
              <w:ind w:left="-60"/>
              <w:rPr>
                <w:rFonts w:ascii="Times New Roman" w:hAnsi="Times New Roman" w:cs="Times New Roman"/>
                <w:color w:val="000000"/>
                <w:szCs w:val="22"/>
              </w:rPr>
            </w:pPr>
          </w:p>
        </w:tc>
        <w:tc>
          <w:tcPr>
            <w:tcW w:w="236" w:type="dxa"/>
            <w:vAlign w:val="bottom"/>
          </w:tcPr>
          <w:p w:rsidR="00080BB7" w:rsidRPr="00DE5C87" w:rsidRDefault="00080BB7" w:rsidP="009D6FE8">
            <w:pPr>
              <w:spacing w:after="0" w:line="240" w:lineRule="atLeast"/>
              <w:rPr>
                <w:rFonts w:ascii="Times New Roman" w:hAnsi="Times New Roman" w:cs="Times New Roman"/>
                <w:color w:val="000000"/>
                <w:szCs w:val="22"/>
              </w:rPr>
            </w:pPr>
          </w:p>
        </w:tc>
        <w:tc>
          <w:tcPr>
            <w:tcW w:w="922" w:type="dxa"/>
            <w:vAlign w:val="bottom"/>
          </w:tcPr>
          <w:p w:rsidR="00080BB7" w:rsidRPr="00DE5C87" w:rsidRDefault="00080BB7" w:rsidP="009D6FE8">
            <w:pPr>
              <w:tabs>
                <w:tab w:val="decimal" w:pos="311"/>
              </w:tabs>
              <w:spacing w:after="0" w:line="240" w:lineRule="atLeast"/>
              <w:rPr>
                <w:rFonts w:ascii="Times New Roman" w:hAnsi="Times New Roman" w:cs="Times New Roman"/>
                <w:color w:val="000000"/>
                <w:szCs w:val="22"/>
              </w:rPr>
            </w:pPr>
          </w:p>
        </w:tc>
      </w:tr>
      <w:tr w:rsidR="00A33116" w:rsidRPr="00DE5C87" w:rsidTr="00DE5C87">
        <w:trPr>
          <w:trHeight w:val="74"/>
        </w:trPr>
        <w:tc>
          <w:tcPr>
            <w:tcW w:w="3118" w:type="dxa"/>
            <w:tcBorders>
              <w:top w:val="nil"/>
              <w:left w:val="nil"/>
              <w:bottom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cs/>
              </w:rPr>
            </w:pPr>
            <w:r w:rsidRPr="00DE5C87">
              <w:rPr>
                <w:rFonts w:ascii="Times New Roman" w:hAnsi="Times New Roman" w:cs="Times New Roman"/>
                <w:szCs w:val="22"/>
              </w:rPr>
              <w:t>Local revenues</w:t>
            </w:r>
          </w:p>
        </w:tc>
        <w:tc>
          <w:tcPr>
            <w:tcW w:w="851" w:type="dxa"/>
            <w:tcBorders>
              <w:top w:val="nil"/>
              <w:left w:val="nil"/>
              <w:right w:val="nil"/>
            </w:tcBorders>
            <w:shd w:val="clear" w:color="auto" w:fill="auto"/>
            <w:noWrap/>
            <w:vAlign w:val="bottom"/>
            <w:hideMark/>
          </w:tcPr>
          <w:p w:rsidR="00A33116" w:rsidRPr="00DE5C87" w:rsidRDefault="00CC4C2C" w:rsidP="007844D5">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1,238</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right w:val="nil"/>
            </w:tcBorders>
            <w:shd w:val="clear" w:color="auto" w:fill="auto"/>
            <w:noWrap/>
            <w:vAlign w:val="bottom"/>
            <w:hideMark/>
          </w:tcPr>
          <w:p w:rsidR="00A33116" w:rsidRPr="00DE5C87" w:rsidRDefault="00A33116" w:rsidP="00C2425B">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1,014</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right w:val="nil"/>
            </w:tcBorders>
            <w:shd w:val="clear" w:color="auto" w:fill="auto"/>
            <w:noWrap/>
            <w:vAlign w:val="bottom"/>
          </w:tcPr>
          <w:p w:rsidR="00A33116" w:rsidRPr="00DE5C87" w:rsidRDefault="00CC4C2C" w:rsidP="009D6FE8">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19</w:t>
            </w: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right w:val="nil"/>
            </w:tcBorders>
            <w:shd w:val="clear" w:color="auto" w:fill="auto"/>
            <w:noWrap/>
            <w:vAlign w:val="bottom"/>
            <w:hideMark/>
          </w:tcPr>
          <w:p w:rsidR="00A33116" w:rsidRPr="00DE5C87" w:rsidRDefault="00A33116" w:rsidP="00C2425B">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13</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1,257</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1,027</w:t>
            </w:r>
          </w:p>
        </w:tc>
      </w:tr>
      <w:tr w:rsidR="00A33116" w:rsidRPr="00DE5C87" w:rsidTr="00DE5C87">
        <w:trPr>
          <w:trHeight w:val="74"/>
        </w:trPr>
        <w:tc>
          <w:tcPr>
            <w:tcW w:w="3118" w:type="dxa"/>
            <w:tcBorders>
              <w:top w:val="nil"/>
              <w:left w:val="nil"/>
              <w:bottom w:val="nil"/>
              <w:right w:val="nil"/>
            </w:tcBorders>
            <w:shd w:val="clear" w:color="auto" w:fill="auto"/>
            <w:noWrap/>
            <w:vAlign w:val="bottom"/>
            <w:hideMark/>
          </w:tcPr>
          <w:p w:rsidR="00A33116" w:rsidRPr="00DE5C87" w:rsidRDefault="00A33116" w:rsidP="009D6FE8">
            <w:pPr>
              <w:spacing w:after="0" w:line="240" w:lineRule="atLeast"/>
              <w:ind w:left="63" w:hanging="63"/>
              <w:rPr>
                <w:rFonts w:ascii="Times New Roman" w:hAnsi="Times New Roman" w:cs="Times New Roman"/>
                <w:color w:val="000000"/>
                <w:szCs w:val="22"/>
              </w:rPr>
            </w:pPr>
            <w:r w:rsidRPr="00DE5C87">
              <w:rPr>
                <w:rFonts w:ascii="Times New Roman" w:hAnsi="Times New Roman" w:cs="Times New Roman"/>
                <w:szCs w:val="22"/>
              </w:rPr>
              <w:t>Export revenues</w:t>
            </w:r>
          </w:p>
        </w:tc>
        <w:tc>
          <w:tcPr>
            <w:tcW w:w="851" w:type="dxa"/>
            <w:tcBorders>
              <w:top w:val="nil"/>
              <w:left w:val="nil"/>
              <w:bottom w:val="single" w:sz="4" w:space="0" w:color="auto"/>
              <w:right w:val="nil"/>
            </w:tcBorders>
            <w:shd w:val="clear" w:color="auto" w:fill="auto"/>
            <w:noWrap/>
            <w:vAlign w:val="bottom"/>
            <w:hideMark/>
          </w:tcPr>
          <w:p w:rsidR="00A33116" w:rsidRPr="00DE5C87" w:rsidRDefault="00CC4C2C" w:rsidP="007844D5">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651</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single" w:sz="4" w:space="0" w:color="auto"/>
              <w:right w:val="nil"/>
            </w:tcBorders>
            <w:shd w:val="clear" w:color="auto" w:fill="auto"/>
            <w:noWrap/>
            <w:vAlign w:val="bottom"/>
            <w:hideMark/>
          </w:tcPr>
          <w:p w:rsidR="00A33116" w:rsidRPr="00DE5C87" w:rsidRDefault="00A33116" w:rsidP="00C2425B">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521</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single" w:sz="4" w:space="0" w:color="auto"/>
              <w:right w:val="nil"/>
            </w:tcBorders>
            <w:shd w:val="clear" w:color="auto" w:fill="auto"/>
            <w:noWrap/>
            <w:vAlign w:val="bottom"/>
          </w:tcPr>
          <w:p w:rsidR="00A33116" w:rsidRPr="00DE5C87" w:rsidRDefault="00CC4C2C" w:rsidP="009D6FE8">
            <w:pPr>
              <w:tabs>
                <w:tab w:val="decimal" w:pos="219"/>
              </w:tabs>
              <w:spacing w:after="0" w:line="240" w:lineRule="atLeast"/>
              <w:ind w:right="-108"/>
              <w:jc w:val="both"/>
              <w:rPr>
                <w:rFonts w:ascii="Times New Roman" w:hAnsi="Times New Roman" w:cs="Times New Roman"/>
                <w:color w:val="000000"/>
                <w:szCs w:val="22"/>
              </w:rPr>
            </w:pPr>
            <w:r w:rsidRPr="00DE5C87">
              <w:rPr>
                <w:rFonts w:ascii="Times New Roman" w:hAnsi="Times New Roman" w:cs="Times New Roman"/>
                <w:color w:val="000000"/>
                <w:szCs w:val="22"/>
              </w:rPr>
              <w:t>-</w:t>
            </w: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single" w:sz="4" w:space="0" w:color="auto"/>
              <w:right w:val="nil"/>
            </w:tcBorders>
            <w:shd w:val="clear" w:color="auto" w:fill="auto"/>
            <w:noWrap/>
            <w:vAlign w:val="bottom"/>
            <w:hideMark/>
          </w:tcPr>
          <w:p w:rsidR="00A33116" w:rsidRPr="00DE5C87" w:rsidRDefault="00A33116" w:rsidP="00C2425B">
            <w:pPr>
              <w:tabs>
                <w:tab w:val="decimal" w:pos="219"/>
              </w:tabs>
              <w:spacing w:after="0" w:line="240" w:lineRule="atLeast"/>
              <w:ind w:right="-108"/>
              <w:jc w:val="both"/>
              <w:rPr>
                <w:rFonts w:ascii="Times New Roman" w:hAnsi="Times New Roman" w:cs="Times New Roman"/>
                <w:color w:val="000000"/>
                <w:szCs w:val="22"/>
              </w:rPr>
            </w:pPr>
            <w:r w:rsidRPr="00DE5C87">
              <w:rPr>
                <w:rFonts w:ascii="Times New Roman" w:hAnsi="Times New Roman" w:cs="Times New Roman"/>
                <w:color w:val="000000"/>
                <w:szCs w:val="22"/>
              </w:rPr>
              <w:t>-</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tcBorders>
              <w:bottom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651</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bottom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521</w:t>
            </w:r>
          </w:p>
        </w:tc>
      </w:tr>
      <w:tr w:rsidR="00A33116" w:rsidRPr="00DE5C87" w:rsidTr="00DE5C87">
        <w:trPr>
          <w:trHeight w:val="64"/>
        </w:trPr>
        <w:tc>
          <w:tcPr>
            <w:tcW w:w="3118" w:type="dxa"/>
            <w:tcBorders>
              <w:top w:val="nil"/>
              <w:left w:val="nil"/>
              <w:bottom w:val="nil"/>
              <w:right w:val="nil"/>
            </w:tcBorders>
            <w:shd w:val="clear" w:color="auto" w:fill="auto"/>
            <w:noWrap/>
            <w:vAlign w:val="bottom"/>
            <w:hideMark/>
          </w:tcPr>
          <w:p w:rsidR="00A33116" w:rsidRPr="00DE5C87" w:rsidRDefault="00A33116" w:rsidP="009D6FE8">
            <w:pPr>
              <w:tabs>
                <w:tab w:val="left" w:pos="566"/>
              </w:tabs>
              <w:spacing w:after="0" w:line="240" w:lineRule="atLeast"/>
              <w:ind w:left="317" w:hanging="63"/>
              <w:rPr>
                <w:rFonts w:ascii="Times New Roman" w:hAnsi="Times New Roman" w:cs="Times New Roman"/>
                <w:color w:val="000000"/>
                <w:szCs w:val="22"/>
              </w:rPr>
            </w:pPr>
            <w:r w:rsidRPr="00DE5C87">
              <w:rPr>
                <w:rFonts w:ascii="Times New Roman" w:hAnsi="Times New Roman" w:cs="Times New Roman"/>
                <w:color w:val="000000"/>
                <w:szCs w:val="22"/>
              </w:rPr>
              <w:t>Total</w:t>
            </w:r>
          </w:p>
        </w:tc>
        <w:tc>
          <w:tcPr>
            <w:tcW w:w="851" w:type="dxa"/>
            <w:tcBorders>
              <w:top w:val="single" w:sz="4" w:space="0" w:color="auto"/>
              <w:left w:val="nil"/>
              <w:right w:val="nil"/>
            </w:tcBorders>
            <w:shd w:val="clear" w:color="auto" w:fill="auto"/>
            <w:noWrap/>
            <w:vAlign w:val="bottom"/>
            <w:hideMark/>
          </w:tcPr>
          <w:p w:rsidR="00A33116" w:rsidRPr="00DE5C87" w:rsidRDefault="00CC4C2C" w:rsidP="007844D5">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1,889</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single" w:sz="4" w:space="0" w:color="auto"/>
              <w:left w:val="nil"/>
              <w:right w:val="nil"/>
            </w:tcBorders>
            <w:shd w:val="clear" w:color="auto" w:fill="auto"/>
            <w:noWrap/>
            <w:vAlign w:val="bottom"/>
            <w:hideMark/>
          </w:tcPr>
          <w:p w:rsidR="00A33116" w:rsidRPr="00DE5C87" w:rsidRDefault="00A33116" w:rsidP="00C2425B">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1,535</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single" w:sz="4" w:space="0" w:color="auto"/>
              <w:left w:val="nil"/>
              <w:right w:val="nil"/>
            </w:tcBorders>
            <w:shd w:val="clear" w:color="auto" w:fill="auto"/>
            <w:noWrap/>
            <w:vAlign w:val="bottom"/>
          </w:tcPr>
          <w:p w:rsidR="00A33116" w:rsidRPr="00DE5C87" w:rsidRDefault="00CC4C2C" w:rsidP="009D6FE8">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19</w:t>
            </w:r>
          </w:p>
        </w:tc>
        <w:tc>
          <w:tcPr>
            <w:tcW w:w="240"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single" w:sz="4" w:space="0" w:color="auto"/>
              <w:left w:val="nil"/>
              <w:right w:val="nil"/>
            </w:tcBorders>
            <w:shd w:val="clear" w:color="auto" w:fill="auto"/>
            <w:noWrap/>
            <w:vAlign w:val="bottom"/>
            <w:hideMark/>
          </w:tcPr>
          <w:p w:rsidR="00A33116" w:rsidRPr="00DE5C87" w:rsidRDefault="00A33116" w:rsidP="00C2425B">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13</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tcBorders>
              <w:top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1,908</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top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1,548</w:t>
            </w:r>
          </w:p>
        </w:tc>
      </w:tr>
      <w:tr w:rsidR="00A33116" w:rsidRPr="00DE5C87" w:rsidTr="00DE5C87">
        <w:trPr>
          <w:trHeight w:val="7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Cost of sales and services</w:t>
            </w:r>
          </w:p>
        </w:tc>
        <w:tc>
          <w:tcPr>
            <w:tcW w:w="851" w:type="dxa"/>
            <w:tcBorders>
              <w:top w:val="nil"/>
              <w:left w:val="nil"/>
              <w:bottom w:val="single" w:sz="4" w:space="0" w:color="auto"/>
              <w:right w:val="nil"/>
            </w:tcBorders>
            <w:shd w:val="clear" w:color="auto" w:fill="auto"/>
            <w:noWrap/>
            <w:vAlign w:val="bottom"/>
            <w:hideMark/>
          </w:tcPr>
          <w:p w:rsidR="00A33116" w:rsidRPr="00DE5C87" w:rsidRDefault="00CC4C2C" w:rsidP="007844D5">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(1,581)</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single" w:sz="4" w:space="0" w:color="auto"/>
              <w:right w:val="nil"/>
            </w:tcBorders>
            <w:shd w:val="clear" w:color="auto" w:fill="auto"/>
            <w:noWrap/>
            <w:vAlign w:val="bottom"/>
            <w:hideMark/>
          </w:tcPr>
          <w:p w:rsidR="00A33116" w:rsidRPr="00DE5C87" w:rsidRDefault="00A33116" w:rsidP="00C2425B">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(1,257)</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single" w:sz="4" w:space="0" w:color="auto"/>
              <w:right w:val="nil"/>
            </w:tcBorders>
            <w:shd w:val="clear" w:color="auto" w:fill="auto"/>
            <w:noWrap/>
            <w:vAlign w:val="bottom"/>
          </w:tcPr>
          <w:p w:rsidR="00A33116" w:rsidRPr="00DE5C87" w:rsidRDefault="00CC4C2C" w:rsidP="009D6FE8">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(15)</w:t>
            </w: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single" w:sz="4" w:space="0" w:color="auto"/>
              <w:right w:val="nil"/>
            </w:tcBorders>
            <w:shd w:val="clear" w:color="auto" w:fill="auto"/>
            <w:noWrap/>
            <w:vAlign w:val="bottom"/>
            <w:hideMark/>
          </w:tcPr>
          <w:p w:rsidR="00A33116" w:rsidRPr="00DE5C87" w:rsidRDefault="00A33116" w:rsidP="00C2425B">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(10)</w:t>
            </w: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tcBorders>
              <w:bottom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(1,596)</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bottom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(1,267)</w:t>
            </w:r>
          </w:p>
        </w:tc>
      </w:tr>
      <w:tr w:rsidR="00A33116" w:rsidRPr="00DE5C87" w:rsidTr="00DE5C87">
        <w:trPr>
          <w:trHeight w:val="6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Gross profit by segments</w:t>
            </w:r>
          </w:p>
        </w:tc>
        <w:tc>
          <w:tcPr>
            <w:tcW w:w="851" w:type="dxa"/>
            <w:tcBorders>
              <w:top w:val="single" w:sz="4" w:space="0" w:color="auto"/>
              <w:left w:val="nil"/>
              <w:bottom w:val="single" w:sz="4" w:space="0" w:color="auto"/>
              <w:right w:val="nil"/>
            </w:tcBorders>
            <w:shd w:val="clear" w:color="auto" w:fill="auto"/>
            <w:noWrap/>
            <w:vAlign w:val="bottom"/>
            <w:hideMark/>
          </w:tcPr>
          <w:p w:rsidR="00A33116" w:rsidRPr="00DE5C87" w:rsidRDefault="00CC4C2C" w:rsidP="007844D5">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308</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single" w:sz="4" w:space="0" w:color="auto"/>
              <w:left w:val="nil"/>
              <w:bottom w:val="single" w:sz="4" w:space="0" w:color="auto"/>
              <w:right w:val="nil"/>
            </w:tcBorders>
            <w:shd w:val="clear" w:color="auto" w:fill="auto"/>
            <w:noWrap/>
            <w:vAlign w:val="bottom"/>
            <w:hideMark/>
          </w:tcPr>
          <w:p w:rsidR="00A33116" w:rsidRPr="00DE5C87" w:rsidRDefault="00A33116" w:rsidP="00C2425B">
            <w:pPr>
              <w:tabs>
                <w:tab w:val="decimal" w:pos="649"/>
              </w:tabs>
              <w:spacing w:after="0" w:line="240" w:lineRule="atLeast"/>
              <w:ind w:right="-108"/>
              <w:jc w:val="both"/>
              <w:rPr>
                <w:rFonts w:ascii="Times New Roman" w:hAnsi="Times New Roman" w:cs="Times New Roman"/>
                <w:szCs w:val="22"/>
              </w:rPr>
            </w:pPr>
            <w:r w:rsidRPr="00DE5C87">
              <w:rPr>
                <w:rFonts w:ascii="Times New Roman" w:hAnsi="Times New Roman" w:cs="Times New Roman"/>
                <w:szCs w:val="22"/>
              </w:rPr>
              <w:t>278</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single" w:sz="4" w:space="0" w:color="auto"/>
              <w:left w:val="nil"/>
              <w:bottom w:val="single" w:sz="4" w:space="0" w:color="auto"/>
              <w:right w:val="nil"/>
            </w:tcBorders>
            <w:shd w:val="clear" w:color="auto" w:fill="auto"/>
            <w:noWrap/>
            <w:vAlign w:val="bottom"/>
          </w:tcPr>
          <w:p w:rsidR="00A33116" w:rsidRPr="00DE5C87" w:rsidRDefault="00CC4C2C" w:rsidP="009D6FE8">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4</w:t>
            </w:r>
          </w:p>
        </w:tc>
        <w:tc>
          <w:tcPr>
            <w:tcW w:w="240"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single" w:sz="4" w:space="0" w:color="auto"/>
              <w:left w:val="nil"/>
              <w:bottom w:val="single" w:sz="4" w:space="0" w:color="auto"/>
              <w:right w:val="nil"/>
            </w:tcBorders>
            <w:shd w:val="clear" w:color="auto" w:fill="auto"/>
            <w:noWrap/>
            <w:vAlign w:val="bottom"/>
            <w:hideMark/>
          </w:tcPr>
          <w:p w:rsidR="00A33116" w:rsidRPr="00DE5C87" w:rsidRDefault="00A33116" w:rsidP="00C2425B">
            <w:pPr>
              <w:tabs>
                <w:tab w:val="decimal" w:pos="361"/>
              </w:tabs>
              <w:spacing w:after="0" w:line="240" w:lineRule="atLeast"/>
              <w:ind w:left="-34" w:right="-134"/>
              <w:jc w:val="center"/>
              <w:rPr>
                <w:rFonts w:ascii="Times New Roman" w:hAnsi="Times New Roman" w:cs="Times New Roman"/>
                <w:color w:val="000000"/>
                <w:szCs w:val="22"/>
              </w:rPr>
            </w:pPr>
            <w:r w:rsidRPr="00DE5C87">
              <w:rPr>
                <w:rFonts w:ascii="Times New Roman" w:hAnsi="Times New Roman" w:cs="Times New Roman"/>
                <w:color w:val="000000"/>
                <w:szCs w:val="22"/>
              </w:rPr>
              <w:t>3</w:t>
            </w: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tcBorders>
              <w:top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312</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top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281</w:t>
            </w:r>
          </w:p>
        </w:tc>
      </w:tr>
      <w:tr w:rsidR="00A33116" w:rsidRPr="00DE5C87" w:rsidTr="00DE5C87">
        <w:trPr>
          <w:trHeight w:val="6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Non-allocation expenses</w:t>
            </w:r>
          </w:p>
        </w:tc>
        <w:tc>
          <w:tcPr>
            <w:tcW w:w="851" w:type="dxa"/>
            <w:tcBorders>
              <w:top w:val="single" w:sz="4" w:space="0" w:color="auto"/>
              <w:left w:val="nil"/>
              <w:bottom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single" w:sz="4" w:space="0" w:color="auto"/>
              <w:left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color w:val="000000"/>
                <w:szCs w:val="22"/>
              </w:rPr>
            </w:pP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single" w:sz="4" w:space="0" w:color="auto"/>
              <w:left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single" w:sz="4" w:space="0" w:color="auto"/>
              <w:left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tcBorders>
              <w:bottom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(288)</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bottom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(264)</w:t>
            </w:r>
          </w:p>
        </w:tc>
      </w:tr>
      <w:tr w:rsidR="00A33116" w:rsidRPr="00DE5C87" w:rsidTr="00DE5C87">
        <w:trPr>
          <w:trHeight w:val="6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right="-533"/>
              <w:rPr>
                <w:rFonts w:ascii="Times New Roman" w:hAnsi="Times New Roman" w:cs="Times New Roman"/>
                <w:szCs w:val="22"/>
                <w:cs/>
              </w:rPr>
            </w:pPr>
            <w:r w:rsidRPr="00DE5C87">
              <w:rPr>
                <w:rFonts w:ascii="Times New Roman" w:hAnsi="Times New Roman" w:cs="Times New Roman"/>
                <w:szCs w:val="22"/>
              </w:rPr>
              <w:t>Gain (loss) from operation</w:t>
            </w:r>
            <w:r w:rsidRPr="00DE5C87">
              <w:rPr>
                <w:rFonts w:ascii="Times New Roman" w:hAnsi="Times New Roman" w:cs="Times New Roman"/>
                <w:szCs w:val="22"/>
                <w:lang w:val="en-GB"/>
              </w:rPr>
              <w:t>s</w:t>
            </w:r>
          </w:p>
        </w:tc>
        <w:tc>
          <w:tcPr>
            <w:tcW w:w="851" w:type="dxa"/>
            <w:tcBorders>
              <w:top w:val="nil"/>
              <w:left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jc w:val="right"/>
              <w:rPr>
                <w:rFonts w:ascii="Times New Roman" w:hAnsi="Times New Roman" w:cs="Times New Roman"/>
                <w:color w:val="000000"/>
                <w:szCs w:val="22"/>
              </w:rPr>
            </w:pPr>
          </w:p>
        </w:tc>
        <w:tc>
          <w:tcPr>
            <w:tcW w:w="879" w:type="dxa"/>
            <w:tcBorders>
              <w:top w:val="single" w:sz="4" w:space="0" w:color="auto"/>
            </w:tcBorders>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24</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tcBorders>
              <w:top w:val="sing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17</w:t>
            </w:r>
          </w:p>
        </w:tc>
      </w:tr>
      <w:tr w:rsidR="00A33116" w:rsidRPr="00DE5C87" w:rsidTr="00DE5C87">
        <w:trPr>
          <w:trHeight w:val="7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Other incomes</w:t>
            </w:r>
          </w:p>
        </w:tc>
        <w:tc>
          <w:tcPr>
            <w:tcW w:w="851" w:type="dxa"/>
            <w:tcBorders>
              <w:top w:val="nil"/>
              <w:left w:val="nil"/>
              <w:bottom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20</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18</w:t>
            </w:r>
          </w:p>
        </w:tc>
      </w:tr>
      <w:tr w:rsidR="00A33116" w:rsidRPr="00DE5C87" w:rsidTr="00DE5C87">
        <w:trPr>
          <w:trHeight w:val="7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Finance costs</w:t>
            </w:r>
          </w:p>
        </w:tc>
        <w:tc>
          <w:tcPr>
            <w:tcW w:w="851" w:type="dxa"/>
            <w:tcBorders>
              <w:top w:val="nil"/>
              <w:left w:val="nil"/>
              <w:bottom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vAlign w:val="bottom"/>
          </w:tcPr>
          <w:p w:rsidR="00A33116" w:rsidRPr="00DE5C87" w:rsidRDefault="00CC4C2C"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w:t>
            </w:r>
            <w:r w:rsidR="0006113D" w:rsidRPr="00DE5C87">
              <w:rPr>
                <w:rFonts w:ascii="Times New Roman" w:hAnsi="Times New Roman" w:cs="Times New Roman"/>
                <w:color w:val="000000"/>
                <w:szCs w:val="22"/>
              </w:rPr>
              <w:t>13)</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(12)</w:t>
            </w:r>
          </w:p>
        </w:tc>
      </w:tr>
      <w:tr w:rsidR="00A33116" w:rsidRPr="00DE5C87" w:rsidTr="00DE5C87">
        <w:trPr>
          <w:trHeight w:val="74"/>
        </w:trPr>
        <w:tc>
          <w:tcPr>
            <w:tcW w:w="3118" w:type="dxa"/>
            <w:tcBorders>
              <w:top w:val="nil"/>
              <w:left w:val="nil"/>
              <w:bottom w:val="nil"/>
              <w:right w:val="nil"/>
            </w:tcBorders>
            <w:shd w:val="clear" w:color="auto" w:fill="auto"/>
            <w:noWrap/>
            <w:vAlign w:val="center"/>
            <w:hideMark/>
          </w:tcPr>
          <w:p w:rsidR="00A33116" w:rsidRPr="00DE5C87" w:rsidRDefault="00A33116" w:rsidP="009D6FE8">
            <w:pPr>
              <w:spacing w:after="0" w:line="240" w:lineRule="atLeast"/>
              <w:ind w:left="63" w:hanging="63"/>
              <w:rPr>
                <w:rFonts w:ascii="Times New Roman" w:hAnsi="Times New Roman" w:cs="Times New Roman"/>
                <w:szCs w:val="22"/>
                <w:cs/>
              </w:rPr>
            </w:pPr>
            <w:r w:rsidRPr="00DE5C87">
              <w:rPr>
                <w:rFonts w:ascii="Times New Roman" w:hAnsi="Times New Roman" w:cs="Times New Roman"/>
                <w:szCs w:val="22"/>
              </w:rPr>
              <w:t>Tax expense (income)</w:t>
            </w:r>
          </w:p>
        </w:tc>
        <w:tc>
          <w:tcPr>
            <w:tcW w:w="851" w:type="dxa"/>
            <w:tcBorders>
              <w:top w:val="nil"/>
              <w:left w:val="nil"/>
              <w:bottom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98" w:type="dxa"/>
            <w:tcBorders>
              <w:top w:val="nil"/>
              <w:left w:val="nil"/>
              <w:bottom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56" w:type="dxa"/>
            <w:tcBorders>
              <w:top w:val="nil"/>
              <w:left w:val="nil"/>
              <w:bottom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color w:val="000000"/>
                <w:szCs w:val="22"/>
              </w:rPr>
            </w:pPr>
          </w:p>
        </w:tc>
        <w:tc>
          <w:tcPr>
            <w:tcW w:w="240"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747" w:type="dxa"/>
            <w:tcBorders>
              <w:top w:val="nil"/>
              <w:left w:val="nil"/>
              <w:bottom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color w:val="000000"/>
                <w:szCs w:val="22"/>
              </w:rPr>
            </w:pPr>
          </w:p>
        </w:tc>
        <w:tc>
          <w:tcPr>
            <w:tcW w:w="236" w:type="dxa"/>
            <w:tcBorders>
              <w:top w:val="nil"/>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color w:val="000000"/>
                <w:szCs w:val="22"/>
              </w:rPr>
            </w:pPr>
          </w:p>
        </w:tc>
        <w:tc>
          <w:tcPr>
            <w:tcW w:w="879" w:type="dxa"/>
            <w:vAlign w:val="bottom"/>
          </w:tcPr>
          <w:p w:rsidR="00A33116" w:rsidRPr="00DE5C87" w:rsidRDefault="0006113D" w:rsidP="009D6FE8">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(9)</w:t>
            </w:r>
          </w:p>
        </w:tc>
        <w:tc>
          <w:tcPr>
            <w:tcW w:w="236" w:type="dxa"/>
            <w:vAlign w:val="bottom"/>
          </w:tcPr>
          <w:p w:rsidR="00A33116" w:rsidRPr="00DE5C87" w:rsidRDefault="00A33116" w:rsidP="009D6FE8">
            <w:pPr>
              <w:spacing w:after="0" w:line="240" w:lineRule="atLeast"/>
              <w:rPr>
                <w:rFonts w:ascii="Times New Roman" w:hAnsi="Times New Roman" w:cs="Times New Roman"/>
                <w:color w:val="000000"/>
                <w:szCs w:val="22"/>
              </w:rPr>
            </w:pPr>
          </w:p>
        </w:tc>
        <w:tc>
          <w:tcPr>
            <w:tcW w:w="922" w:type="dxa"/>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color w:val="000000"/>
                <w:szCs w:val="22"/>
              </w:rPr>
            </w:pPr>
            <w:r w:rsidRPr="00DE5C87">
              <w:rPr>
                <w:rFonts w:ascii="Times New Roman" w:hAnsi="Times New Roman" w:cs="Times New Roman"/>
                <w:color w:val="000000"/>
                <w:szCs w:val="22"/>
              </w:rPr>
              <w:t>(6)</w:t>
            </w:r>
          </w:p>
        </w:tc>
      </w:tr>
      <w:tr w:rsidR="00A33116" w:rsidRPr="00DE5C87" w:rsidTr="00DE5C87">
        <w:trPr>
          <w:trHeight w:val="64"/>
        </w:trPr>
        <w:tc>
          <w:tcPr>
            <w:tcW w:w="3118" w:type="dxa"/>
            <w:tcBorders>
              <w:top w:val="nil"/>
              <w:left w:val="nil"/>
              <w:right w:val="nil"/>
            </w:tcBorders>
            <w:shd w:val="clear" w:color="auto" w:fill="auto"/>
            <w:noWrap/>
            <w:vAlign w:val="bottom"/>
            <w:hideMark/>
          </w:tcPr>
          <w:p w:rsidR="00A33116" w:rsidRPr="00DE5C87" w:rsidRDefault="00A33116" w:rsidP="009D6FE8">
            <w:pPr>
              <w:spacing w:after="0" w:line="240" w:lineRule="atLeast"/>
              <w:ind w:left="63" w:hanging="63"/>
              <w:rPr>
                <w:rFonts w:ascii="Times New Roman" w:hAnsi="Times New Roman" w:cs="Times New Roman"/>
                <w:b/>
                <w:bCs/>
                <w:szCs w:val="22"/>
                <w:cs/>
              </w:rPr>
            </w:pPr>
            <w:r w:rsidRPr="00DE5C87">
              <w:rPr>
                <w:rFonts w:ascii="Times New Roman" w:hAnsi="Times New Roman" w:cs="Times New Roman"/>
                <w:b/>
                <w:bCs/>
                <w:szCs w:val="22"/>
              </w:rPr>
              <w:t>Profit (loss) for the</w:t>
            </w:r>
            <w:r w:rsidRPr="00DE5C87">
              <w:rPr>
                <w:rFonts w:ascii="Times New Roman" w:hAnsi="Times New Roman" w:cs="Times New Roman"/>
                <w:b/>
                <w:bCs/>
                <w:szCs w:val="22"/>
                <w:cs/>
              </w:rPr>
              <w:t xml:space="preserve"> </w:t>
            </w:r>
            <w:r w:rsidRPr="00DE5C87">
              <w:rPr>
                <w:rFonts w:ascii="Times New Roman" w:hAnsi="Times New Roman" w:cs="Times New Roman"/>
                <w:b/>
                <w:bCs/>
                <w:szCs w:val="22"/>
              </w:rPr>
              <w:t>year</w:t>
            </w:r>
          </w:p>
        </w:tc>
        <w:tc>
          <w:tcPr>
            <w:tcW w:w="851" w:type="dxa"/>
            <w:tcBorders>
              <w:left w:val="nil"/>
              <w:right w:val="nil"/>
            </w:tcBorders>
            <w:shd w:val="clear" w:color="auto" w:fill="auto"/>
            <w:noWrap/>
            <w:vAlign w:val="bottom"/>
            <w:hideMark/>
          </w:tcPr>
          <w:p w:rsidR="00A33116" w:rsidRPr="00DE5C87" w:rsidRDefault="00A33116" w:rsidP="009D6FE8">
            <w:pPr>
              <w:tabs>
                <w:tab w:val="decimal" w:pos="506"/>
              </w:tabs>
              <w:spacing w:after="0" w:line="240" w:lineRule="atLeast"/>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b/>
                <w:bCs/>
                <w:color w:val="000000"/>
                <w:szCs w:val="22"/>
              </w:rPr>
            </w:pPr>
          </w:p>
        </w:tc>
        <w:tc>
          <w:tcPr>
            <w:tcW w:w="898" w:type="dxa"/>
            <w:tcBorders>
              <w:left w:val="nil"/>
              <w:right w:val="nil"/>
            </w:tcBorders>
            <w:shd w:val="clear" w:color="auto" w:fill="auto"/>
            <w:noWrap/>
            <w:vAlign w:val="bottom"/>
            <w:hideMark/>
          </w:tcPr>
          <w:p w:rsidR="00A33116" w:rsidRPr="00DE5C87" w:rsidRDefault="00A33116" w:rsidP="00C2425B">
            <w:pPr>
              <w:tabs>
                <w:tab w:val="decimal" w:pos="506"/>
              </w:tabs>
              <w:spacing w:after="0" w:line="240" w:lineRule="atLeast"/>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b/>
                <w:bCs/>
                <w:color w:val="000000"/>
                <w:szCs w:val="22"/>
              </w:rPr>
            </w:pPr>
          </w:p>
        </w:tc>
        <w:tc>
          <w:tcPr>
            <w:tcW w:w="756" w:type="dxa"/>
            <w:tcBorders>
              <w:left w:val="nil"/>
              <w:right w:val="nil"/>
            </w:tcBorders>
            <w:shd w:val="clear" w:color="auto" w:fill="auto"/>
            <w:noWrap/>
            <w:vAlign w:val="bottom"/>
            <w:hideMark/>
          </w:tcPr>
          <w:p w:rsidR="00A33116" w:rsidRPr="00DE5C87" w:rsidRDefault="00A33116" w:rsidP="009D6FE8">
            <w:pPr>
              <w:tabs>
                <w:tab w:val="decimal" w:pos="352"/>
              </w:tabs>
              <w:spacing w:after="0" w:line="240" w:lineRule="atLeast"/>
              <w:ind w:left="-34" w:right="-134"/>
              <w:jc w:val="thaiDistribute"/>
              <w:rPr>
                <w:rFonts w:ascii="Times New Roman" w:hAnsi="Times New Roman" w:cs="Times New Roman"/>
                <w:b/>
                <w:bCs/>
                <w:color w:val="000000"/>
                <w:szCs w:val="22"/>
              </w:rPr>
            </w:pPr>
          </w:p>
        </w:tc>
        <w:tc>
          <w:tcPr>
            <w:tcW w:w="240"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b/>
                <w:bCs/>
                <w:color w:val="000000"/>
                <w:szCs w:val="22"/>
              </w:rPr>
            </w:pPr>
          </w:p>
        </w:tc>
        <w:tc>
          <w:tcPr>
            <w:tcW w:w="747" w:type="dxa"/>
            <w:tcBorders>
              <w:left w:val="nil"/>
              <w:right w:val="nil"/>
            </w:tcBorders>
            <w:shd w:val="clear" w:color="auto" w:fill="auto"/>
            <w:noWrap/>
            <w:vAlign w:val="bottom"/>
            <w:hideMark/>
          </w:tcPr>
          <w:p w:rsidR="00A33116" w:rsidRPr="00DE5C87" w:rsidRDefault="00A33116" w:rsidP="00C2425B">
            <w:pPr>
              <w:tabs>
                <w:tab w:val="decimal" w:pos="352"/>
              </w:tabs>
              <w:spacing w:after="0" w:line="240" w:lineRule="atLeast"/>
              <w:ind w:left="-34" w:right="-134"/>
              <w:jc w:val="thaiDistribute"/>
              <w:rPr>
                <w:rFonts w:ascii="Times New Roman" w:hAnsi="Times New Roman" w:cs="Times New Roman"/>
                <w:b/>
                <w:bCs/>
                <w:color w:val="000000"/>
                <w:szCs w:val="22"/>
              </w:rPr>
            </w:pPr>
          </w:p>
        </w:tc>
        <w:tc>
          <w:tcPr>
            <w:tcW w:w="236" w:type="dxa"/>
            <w:tcBorders>
              <w:left w:val="nil"/>
              <w:right w:val="nil"/>
            </w:tcBorders>
            <w:shd w:val="clear" w:color="auto" w:fill="auto"/>
            <w:noWrap/>
            <w:vAlign w:val="bottom"/>
            <w:hideMark/>
          </w:tcPr>
          <w:p w:rsidR="00A33116" w:rsidRPr="00DE5C87" w:rsidRDefault="00A33116" w:rsidP="009D6FE8">
            <w:pPr>
              <w:spacing w:after="0" w:line="240" w:lineRule="atLeast"/>
              <w:rPr>
                <w:rFonts w:ascii="Times New Roman" w:hAnsi="Times New Roman" w:cs="Times New Roman"/>
                <w:b/>
                <w:bCs/>
                <w:color w:val="000000"/>
                <w:szCs w:val="22"/>
              </w:rPr>
            </w:pPr>
          </w:p>
        </w:tc>
        <w:tc>
          <w:tcPr>
            <w:tcW w:w="879" w:type="dxa"/>
            <w:tcBorders>
              <w:top w:val="single" w:sz="4" w:space="0" w:color="auto"/>
              <w:bottom w:val="double" w:sz="4" w:space="0" w:color="auto"/>
            </w:tcBorders>
            <w:vAlign w:val="bottom"/>
          </w:tcPr>
          <w:p w:rsidR="00A33116" w:rsidRPr="00DE5C87" w:rsidRDefault="0006113D" w:rsidP="009D6FE8">
            <w:pPr>
              <w:tabs>
                <w:tab w:val="decimal" w:pos="390"/>
              </w:tabs>
              <w:spacing w:after="0" w:line="240" w:lineRule="atLeast"/>
              <w:ind w:left="-60"/>
              <w:jc w:val="right"/>
              <w:rPr>
                <w:rFonts w:ascii="Times New Roman" w:hAnsi="Times New Roman" w:cs="Times New Roman"/>
                <w:b/>
                <w:bCs/>
                <w:color w:val="000000"/>
                <w:szCs w:val="22"/>
              </w:rPr>
            </w:pPr>
            <w:r w:rsidRPr="00DE5C87">
              <w:rPr>
                <w:rFonts w:ascii="Times New Roman" w:hAnsi="Times New Roman" w:cs="Times New Roman"/>
                <w:b/>
                <w:bCs/>
                <w:color w:val="000000"/>
                <w:szCs w:val="22"/>
              </w:rPr>
              <w:t>22</w:t>
            </w:r>
          </w:p>
        </w:tc>
        <w:tc>
          <w:tcPr>
            <w:tcW w:w="236" w:type="dxa"/>
            <w:vAlign w:val="bottom"/>
          </w:tcPr>
          <w:p w:rsidR="00A33116" w:rsidRPr="00DE5C87" w:rsidRDefault="00A33116" w:rsidP="009D6FE8">
            <w:pPr>
              <w:spacing w:after="0" w:line="240" w:lineRule="atLeast"/>
              <w:rPr>
                <w:rFonts w:ascii="Times New Roman" w:hAnsi="Times New Roman" w:cs="Times New Roman"/>
                <w:b/>
                <w:bCs/>
                <w:color w:val="000000"/>
                <w:szCs w:val="22"/>
              </w:rPr>
            </w:pPr>
          </w:p>
        </w:tc>
        <w:tc>
          <w:tcPr>
            <w:tcW w:w="922" w:type="dxa"/>
            <w:tcBorders>
              <w:top w:val="single" w:sz="4" w:space="0" w:color="auto"/>
              <w:bottom w:val="double" w:sz="4" w:space="0" w:color="auto"/>
            </w:tcBorders>
            <w:vAlign w:val="bottom"/>
          </w:tcPr>
          <w:p w:rsidR="00A33116" w:rsidRPr="00DE5C87" w:rsidRDefault="00A33116" w:rsidP="00C2425B">
            <w:pPr>
              <w:tabs>
                <w:tab w:val="decimal" w:pos="390"/>
              </w:tabs>
              <w:spacing w:after="0" w:line="240" w:lineRule="atLeast"/>
              <w:ind w:left="-60"/>
              <w:jc w:val="right"/>
              <w:rPr>
                <w:rFonts w:ascii="Times New Roman" w:hAnsi="Times New Roman" w:cs="Times New Roman"/>
                <w:b/>
                <w:bCs/>
                <w:color w:val="000000"/>
                <w:szCs w:val="22"/>
              </w:rPr>
            </w:pPr>
            <w:r w:rsidRPr="00DE5C87">
              <w:rPr>
                <w:rFonts w:ascii="Times New Roman" w:hAnsi="Times New Roman" w:cs="Times New Roman"/>
                <w:b/>
                <w:bCs/>
                <w:color w:val="000000"/>
                <w:szCs w:val="22"/>
              </w:rPr>
              <w:t>17</w:t>
            </w:r>
          </w:p>
        </w:tc>
      </w:tr>
      <w:tr w:rsidR="00A33116" w:rsidRPr="00DE5C87" w:rsidTr="00DE5C87">
        <w:trPr>
          <w:trHeight w:val="435"/>
        </w:trPr>
        <w:tc>
          <w:tcPr>
            <w:tcW w:w="3118" w:type="dxa"/>
            <w:tcBorders>
              <w:top w:val="nil"/>
              <w:left w:val="nil"/>
              <w:bottom w:val="nil"/>
              <w:right w:val="nil"/>
            </w:tcBorders>
            <w:shd w:val="clear" w:color="auto" w:fill="auto"/>
            <w:noWrap/>
            <w:vAlign w:val="bottom"/>
            <w:hideMark/>
          </w:tcPr>
          <w:p w:rsidR="00A33116" w:rsidRPr="00DE5C87" w:rsidRDefault="00A33116" w:rsidP="009D6FE8">
            <w:pPr>
              <w:tabs>
                <w:tab w:val="left" w:pos="216"/>
              </w:tabs>
              <w:spacing w:before="60" w:after="0" w:line="240" w:lineRule="atLeast"/>
              <w:ind w:right="-533"/>
              <w:rPr>
                <w:rFonts w:ascii="Times New Roman" w:hAnsi="Times New Roman" w:cs="Times New Roman"/>
                <w:b/>
                <w:bCs/>
                <w:color w:val="000000"/>
                <w:szCs w:val="22"/>
              </w:rPr>
            </w:pPr>
            <w:r w:rsidRPr="00DE5C87">
              <w:rPr>
                <w:rFonts w:ascii="Times New Roman" w:hAnsi="Times New Roman" w:cs="Times New Roman"/>
                <w:b/>
                <w:bCs/>
                <w:szCs w:val="22"/>
              </w:rPr>
              <w:t>Property, plant and equipment</w:t>
            </w:r>
            <w:r w:rsidRPr="00DE5C87">
              <w:rPr>
                <w:rFonts w:ascii="Times New Roman" w:hAnsi="Times New Roman" w:cs="Times New Roman"/>
                <w:b/>
                <w:bCs/>
                <w:color w:val="000000"/>
                <w:szCs w:val="22"/>
                <w:cs/>
              </w:rPr>
              <w:br/>
            </w:r>
            <w:r w:rsidRPr="00DE5C87">
              <w:rPr>
                <w:rFonts w:ascii="Times New Roman" w:hAnsi="Times New Roman" w:cs="Times New Roman"/>
                <w:b/>
                <w:bCs/>
                <w:szCs w:val="22"/>
              </w:rPr>
              <w:tab/>
              <w:t>at</w:t>
            </w:r>
            <w:r w:rsidRPr="00DE5C87">
              <w:rPr>
                <w:rFonts w:ascii="Times New Roman" w:hAnsi="Times New Roman" w:cs="Times New Roman"/>
                <w:b/>
                <w:bCs/>
                <w:color w:val="000000"/>
                <w:szCs w:val="22"/>
              </w:rPr>
              <w:t xml:space="preserve"> 3</w:t>
            </w:r>
            <w:r w:rsidRPr="00DE5C87">
              <w:rPr>
                <w:rFonts w:ascii="Times New Roman" w:hAnsi="Times New Roman" w:cs="Times New Roman"/>
                <w:b/>
                <w:bCs/>
                <w:color w:val="000000"/>
                <w:szCs w:val="22"/>
                <w:lang w:val="en-GB"/>
              </w:rPr>
              <w:t>1</w:t>
            </w:r>
            <w:r w:rsidRPr="00DE5C87">
              <w:rPr>
                <w:rFonts w:ascii="Times New Roman" w:hAnsi="Times New Roman" w:cs="Times New Roman"/>
                <w:b/>
                <w:bCs/>
                <w:color w:val="000000"/>
                <w:szCs w:val="22"/>
              </w:rPr>
              <w:t xml:space="preserve"> </w:t>
            </w:r>
            <w:r w:rsidRPr="00DE5C87">
              <w:rPr>
                <w:rFonts w:ascii="Times New Roman" w:hAnsi="Times New Roman" w:cs="Times New Roman"/>
                <w:b/>
                <w:bCs/>
                <w:color w:val="000000"/>
                <w:szCs w:val="22"/>
                <w:lang w:val="en-GB"/>
              </w:rPr>
              <w:t>Dec</w:t>
            </w:r>
            <w:r w:rsidRPr="00DE5C87">
              <w:rPr>
                <w:rFonts w:ascii="Times New Roman" w:hAnsi="Times New Roman" w:cs="Times New Roman"/>
                <w:b/>
                <w:bCs/>
                <w:color w:val="000000"/>
                <w:szCs w:val="22"/>
              </w:rPr>
              <w:t>ember</w:t>
            </w:r>
          </w:p>
        </w:tc>
        <w:tc>
          <w:tcPr>
            <w:tcW w:w="851" w:type="dxa"/>
            <w:tcBorders>
              <w:top w:val="nil"/>
              <w:left w:val="nil"/>
              <w:bottom w:val="double" w:sz="4" w:space="0" w:color="auto"/>
              <w:right w:val="nil"/>
            </w:tcBorders>
            <w:shd w:val="clear" w:color="auto" w:fill="auto"/>
            <w:noWrap/>
            <w:vAlign w:val="bottom"/>
            <w:hideMark/>
          </w:tcPr>
          <w:p w:rsidR="00A33116" w:rsidRPr="00DE5C87" w:rsidRDefault="001F21A6" w:rsidP="009D6FE8">
            <w:pPr>
              <w:tabs>
                <w:tab w:val="decimal" w:pos="506"/>
              </w:tabs>
              <w:spacing w:before="60" w:after="0" w:line="240" w:lineRule="atLeast"/>
              <w:jc w:val="center"/>
              <w:rPr>
                <w:rFonts w:ascii="Times New Roman" w:hAnsi="Times New Roman" w:cs="Times New Roman"/>
                <w:b/>
                <w:bCs/>
                <w:color w:val="000000"/>
                <w:szCs w:val="22"/>
              </w:rPr>
            </w:pPr>
            <w:r w:rsidRPr="00DE5C87">
              <w:rPr>
                <w:rFonts w:ascii="Times New Roman" w:hAnsi="Times New Roman" w:cs="Times New Roman"/>
                <w:b/>
                <w:bCs/>
                <w:color w:val="000000"/>
                <w:szCs w:val="22"/>
              </w:rPr>
              <w:t>418</w:t>
            </w:r>
          </w:p>
        </w:tc>
        <w:tc>
          <w:tcPr>
            <w:tcW w:w="236" w:type="dxa"/>
            <w:tcBorders>
              <w:top w:val="nil"/>
              <w:left w:val="nil"/>
              <w:bottom w:val="nil"/>
              <w:right w:val="nil"/>
            </w:tcBorders>
            <w:shd w:val="clear" w:color="auto" w:fill="auto"/>
            <w:noWrap/>
            <w:vAlign w:val="bottom"/>
            <w:hideMark/>
          </w:tcPr>
          <w:p w:rsidR="00A33116" w:rsidRPr="00DE5C87" w:rsidRDefault="00A33116" w:rsidP="009D6FE8">
            <w:pPr>
              <w:spacing w:before="60" w:after="0" w:line="240" w:lineRule="atLeast"/>
              <w:jc w:val="center"/>
              <w:rPr>
                <w:rFonts w:ascii="Times New Roman" w:hAnsi="Times New Roman" w:cs="Times New Roman"/>
                <w:b/>
                <w:bCs/>
                <w:color w:val="000000"/>
                <w:szCs w:val="22"/>
              </w:rPr>
            </w:pPr>
          </w:p>
        </w:tc>
        <w:tc>
          <w:tcPr>
            <w:tcW w:w="898" w:type="dxa"/>
            <w:tcBorders>
              <w:top w:val="nil"/>
              <w:left w:val="nil"/>
              <w:bottom w:val="double" w:sz="4" w:space="0" w:color="auto"/>
              <w:right w:val="nil"/>
            </w:tcBorders>
            <w:shd w:val="clear" w:color="auto" w:fill="auto"/>
            <w:noWrap/>
            <w:vAlign w:val="bottom"/>
            <w:hideMark/>
          </w:tcPr>
          <w:p w:rsidR="00A33116" w:rsidRPr="00DE5C87" w:rsidRDefault="00A33116" w:rsidP="00C2425B">
            <w:pPr>
              <w:tabs>
                <w:tab w:val="decimal" w:pos="506"/>
              </w:tabs>
              <w:spacing w:before="60" w:after="0" w:line="240" w:lineRule="atLeast"/>
              <w:jc w:val="center"/>
              <w:rPr>
                <w:rFonts w:ascii="Times New Roman" w:hAnsi="Times New Roman" w:cs="Times New Roman"/>
                <w:b/>
                <w:bCs/>
                <w:color w:val="000000"/>
                <w:szCs w:val="22"/>
              </w:rPr>
            </w:pPr>
            <w:r w:rsidRPr="00DE5C87">
              <w:rPr>
                <w:rFonts w:ascii="Times New Roman" w:hAnsi="Times New Roman" w:cs="Times New Roman"/>
                <w:b/>
                <w:bCs/>
                <w:color w:val="000000"/>
                <w:szCs w:val="22"/>
              </w:rPr>
              <w:t>294</w:t>
            </w:r>
          </w:p>
        </w:tc>
        <w:tc>
          <w:tcPr>
            <w:tcW w:w="236" w:type="dxa"/>
            <w:tcBorders>
              <w:top w:val="nil"/>
              <w:left w:val="nil"/>
              <w:right w:val="nil"/>
            </w:tcBorders>
            <w:shd w:val="clear" w:color="auto" w:fill="auto"/>
            <w:noWrap/>
            <w:vAlign w:val="bottom"/>
            <w:hideMark/>
          </w:tcPr>
          <w:p w:rsidR="00A33116" w:rsidRPr="00DE5C87" w:rsidRDefault="00A33116" w:rsidP="009D6FE8">
            <w:pPr>
              <w:spacing w:before="60" w:after="0" w:line="240" w:lineRule="atLeast"/>
              <w:jc w:val="center"/>
              <w:rPr>
                <w:rFonts w:ascii="Times New Roman" w:hAnsi="Times New Roman" w:cs="Times New Roman"/>
                <w:b/>
                <w:bCs/>
                <w:color w:val="000000"/>
                <w:szCs w:val="22"/>
              </w:rPr>
            </w:pPr>
          </w:p>
        </w:tc>
        <w:tc>
          <w:tcPr>
            <w:tcW w:w="756" w:type="dxa"/>
            <w:tcBorders>
              <w:top w:val="nil"/>
              <w:left w:val="nil"/>
              <w:bottom w:val="double" w:sz="4" w:space="0" w:color="auto"/>
              <w:right w:val="nil"/>
            </w:tcBorders>
            <w:shd w:val="clear" w:color="auto" w:fill="auto"/>
            <w:noWrap/>
            <w:vAlign w:val="bottom"/>
            <w:hideMark/>
          </w:tcPr>
          <w:p w:rsidR="00A33116" w:rsidRPr="00DE5C87" w:rsidRDefault="001F21A6" w:rsidP="009D6FE8">
            <w:pPr>
              <w:tabs>
                <w:tab w:val="decimal" w:pos="441"/>
              </w:tabs>
              <w:spacing w:before="60" w:after="0" w:line="240" w:lineRule="atLeast"/>
              <w:ind w:left="-34" w:right="-134"/>
              <w:jc w:val="center"/>
              <w:rPr>
                <w:rFonts w:ascii="Times New Roman" w:hAnsi="Times New Roman" w:cs="Times New Roman"/>
                <w:b/>
                <w:bCs/>
                <w:color w:val="000000"/>
                <w:szCs w:val="22"/>
              </w:rPr>
            </w:pPr>
            <w:r w:rsidRPr="00DE5C87">
              <w:rPr>
                <w:rFonts w:ascii="Times New Roman" w:hAnsi="Times New Roman" w:cs="Times New Roman"/>
                <w:b/>
                <w:bCs/>
                <w:color w:val="000000"/>
                <w:szCs w:val="22"/>
              </w:rPr>
              <w:t>20</w:t>
            </w:r>
          </w:p>
        </w:tc>
        <w:tc>
          <w:tcPr>
            <w:tcW w:w="240" w:type="dxa"/>
            <w:tcBorders>
              <w:top w:val="nil"/>
              <w:left w:val="nil"/>
              <w:right w:val="nil"/>
            </w:tcBorders>
            <w:shd w:val="clear" w:color="auto" w:fill="auto"/>
            <w:noWrap/>
            <w:vAlign w:val="bottom"/>
            <w:hideMark/>
          </w:tcPr>
          <w:p w:rsidR="00A33116" w:rsidRPr="00DE5C87" w:rsidRDefault="00A33116" w:rsidP="009D6FE8">
            <w:pPr>
              <w:spacing w:before="60" w:after="0" w:line="240" w:lineRule="atLeast"/>
              <w:jc w:val="center"/>
              <w:rPr>
                <w:rFonts w:ascii="Times New Roman" w:hAnsi="Times New Roman" w:cs="Times New Roman"/>
                <w:b/>
                <w:bCs/>
                <w:color w:val="000000"/>
                <w:szCs w:val="22"/>
              </w:rPr>
            </w:pPr>
          </w:p>
        </w:tc>
        <w:tc>
          <w:tcPr>
            <w:tcW w:w="747" w:type="dxa"/>
            <w:tcBorders>
              <w:top w:val="nil"/>
              <w:left w:val="nil"/>
              <w:bottom w:val="double" w:sz="4" w:space="0" w:color="auto"/>
              <w:right w:val="nil"/>
            </w:tcBorders>
            <w:shd w:val="clear" w:color="auto" w:fill="auto"/>
            <w:noWrap/>
            <w:vAlign w:val="bottom"/>
            <w:hideMark/>
          </w:tcPr>
          <w:p w:rsidR="00A33116" w:rsidRPr="00DE5C87" w:rsidRDefault="00A33116" w:rsidP="00C2425B">
            <w:pPr>
              <w:tabs>
                <w:tab w:val="decimal" w:pos="441"/>
              </w:tabs>
              <w:spacing w:before="60" w:after="0" w:line="240" w:lineRule="atLeast"/>
              <w:ind w:left="-34" w:right="-134"/>
              <w:jc w:val="center"/>
              <w:rPr>
                <w:rFonts w:ascii="Times New Roman" w:hAnsi="Times New Roman" w:cs="Times New Roman"/>
                <w:b/>
                <w:bCs/>
                <w:color w:val="000000"/>
                <w:szCs w:val="22"/>
              </w:rPr>
            </w:pPr>
            <w:r w:rsidRPr="00DE5C87">
              <w:rPr>
                <w:rFonts w:ascii="Times New Roman" w:hAnsi="Times New Roman" w:cs="Times New Roman"/>
                <w:b/>
                <w:bCs/>
                <w:color w:val="000000"/>
                <w:szCs w:val="22"/>
              </w:rPr>
              <w:t>22</w:t>
            </w:r>
          </w:p>
        </w:tc>
        <w:tc>
          <w:tcPr>
            <w:tcW w:w="236" w:type="dxa"/>
            <w:tcBorders>
              <w:top w:val="nil"/>
              <w:left w:val="nil"/>
              <w:bottom w:val="nil"/>
              <w:right w:val="nil"/>
            </w:tcBorders>
            <w:shd w:val="clear" w:color="auto" w:fill="auto"/>
            <w:noWrap/>
            <w:vAlign w:val="bottom"/>
            <w:hideMark/>
          </w:tcPr>
          <w:p w:rsidR="00A33116" w:rsidRPr="00DE5C87" w:rsidRDefault="00A33116" w:rsidP="009D6FE8">
            <w:pPr>
              <w:spacing w:before="60" w:after="0" w:line="240" w:lineRule="atLeast"/>
              <w:jc w:val="center"/>
              <w:rPr>
                <w:rFonts w:ascii="Times New Roman" w:hAnsi="Times New Roman" w:cs="Times New Roman"/>
                <w:b/>
                <w:bCs/>
                <w:color w:val="000000"/>
                <w:szCs w:val="22"/>
              </w:rPr>
            </w:pPr>
          </w:p>
        </w:tc>
        <w:tc>
          <w:tcPr>
            <w:tcW w:w="879" w:type="dxa"/>
            <w:tcBorders>
              <w:bottom w:val="double" w:sz="4" w:space="0" w:color="auto"/>
            </w:tcBorders>
            <w:vAlign w:val="bottom"/>
          </w:tcPr>
          <w:p w:rsidR="00A33116" w:rsidRPr="00DE5C87" w:rsidRDefault="001F21A6" w:rsidP="009D6FE8">
            <w:pPr>
              <w:tabs>
                <w:tab w:val="decimal" w:pos="390"/>
              </w:tabs>
              <w:spacing w:before="60" w:after="0" w:line="240" w:lineRule="atLeast"/>
              <w:ind w:left="-60"/>
              <w:jc w:val="right"/>
              <w:rPr>
                <w:rFonts w:ascii="Times New Roman" w:hAnsi="Times New Roman" w:cs="Times New Roman"/>
                <w:b/>
                <w:bCs/>
                <w:color w:val="000000"/>
                <w:szCs w:val="22"/>
              </w:rPr>
            </w:pPr>
            <w:r w:rsidRPr="00DE5C87">
              <w:rPr>
                <w:rFonts w:ascii="Times New Roman" w:hAnsi="Times New Roman" w:cs="Times New Roman"/>
                <w:b/>
                <w:bCs/>
                <w:color w:val="000000"/>
                <w:szCs w:val="22"/>
              </w:rPr>
              <w:t>438</w:t>
            </w:r>
          </w:p>
        </w:tc>
        <w:tc>
          <w:tcPr>
            <w:tcW w:w="236" w:type="dxa"/>
            <w:vAlign w:val="bottom"/>
          </w:tcPr>
          <w:p w:rsidR="00A33116" w:rsidRPr="00DE5C87" w:rsidRDefault="00A33116" w:rsidP="009D6FE8">
            <w:pPr>
              <w:spacing w:before="60" w:after="0" w:line="240" w:lineRule="atLeast"/>
              <w:jc w:val="center"/>
              <w:rPr>
                <w:rFonts w:ascii="Times New Roman" w:hAnsi="Times New Roman" w:cs="Times New Roman"/>
                <w:b/>
                <w:bCs/>
                <w:color w:val="000000"/>
                <w:szCs w:val="22"/>
              </w:rPr>
            </w:pPr>
          </w:p>
        </w:tc>
        <w:tc>
          <w:tcPr>
            <w:tcW w:w="922" w:type="dxa"/>
            <w:tcBorders>
              <w:bottom w:val="double" w:sz="4" w:space="0" w:color="auto"/>
            </w:tcBorders>
            <w:vAlign w:val="bottom"/>
          </w:tcPr>
          <w:p w:rsidR="00A33116" w:rsidRPr="00DE5C87" w:rsidRDefault="00A33116" w:rsidP="00C2425B">
            <w:pPr>
              <w:tabs>
                <w:tab w:val="decimal" w:pos="390"/>
              </w:tabs>
              <w:spacing w:before="60" w:after="0" w:line="240" w:lineRule="atLeast"/>
              <w:ind w:left="-60"/>
              <w:jc w:val="right"/>
              <w:rPr>
                <w:rFonts w:ascii="Times New Roman" w:hAnsi="Times New Roman" w:cs="Times New Roman"/>
                <w:b/>
                <w:bCs/>
                <w:color w:val="000000"/>
                <w:szCs w:val="22"/>
              </w:rPr>
            </w:pPr>
            <w:r w:rsidRPr="00DE5C87">
              <w:rPr>
                <w:rFonts w:ascii="Times New Roman" w:hAnsi="Times New Roman" w:cs="Times New Roman"/>
                <w:b/>
                <w:bCs/>
                <w:color w:val="000000"/>
                <w:szCs w:val="22"/>
              </w:rPr>
              <w:t>316</w:t>
            </w:r>
          </w:p>
        </w:tc>
      </w:tr>
    </w:tbl>
    <w:p w:rsidR="00265828" w:rsidRPr="00265828" w:rsidRDefault="00265828" w:rsidP="00265828">
      <w:pPr>
        <w:tabs>
          <w:tab w:val="left" w:pos="540"/>
        </w:tabs>
        <w:spacing w:after="0" w:line="240" w:lineRule="atLeast"/>
        <w:ind w:left="540" w:right="-25"/>
        <w:jc w:val="both"/>
        <w:rPr>
          <w:rFonts w:ascii="Times New Roman" w:hAnsi="Times New Roman" w:cs="Times New Roman"/>
          <w:szCs w:val="22"/>
        </w:rPr>
      </w:pPr>
    </w:p>
    <w:p w:rsidR="00353FA8" w:rsidRPr="00624646" w:rsidRDefault="00353FA8" w:rsidP="00353FA8">
      <w:pPr>
        <w:pStyle w:val="block"/>
        <w:spacing w:after="0" w:line="240" w:lineRule="atLeast"/>
        <w:ind w:left="547" w:right="43"/>
        <w:jc w:val="both"/>
        <w:rPr>
          <w:b/>
          <w:bCs/>
          <w:i/>
          <w:iCs/>
          <w:szCs w:val="22"/>
        </w:rPr>
      </w:pPr>
      <w:r w:rsidRPr="00624646">
        <w:rPr>
          <w:b/>
          <w:bCs/>
          <w:i/>
          <w:iCs/>
          <w:szCs w:val="22"/>
        </w:rPr>
        <w:t>Major customers</w:t>
      </w:r>
    </w:p>
    <w:p w:rsidR="007A232C" w:rsidRPr="00624646" w:rsidRDefault="007A232C" w:rsidP="009D6FE8">
      <w:pPr>
        <w:tabs>
          <w:tab w:val="left" w:pos="540"/>
        </w:tabs>
        <w:spacing w:after="0" w:line="240" w:lineRule="atLeast"/>
        <w:ind w:left="540" w:right="-25"/>
        <w:jc w:val="both"/>
        <w:rPr>
          <w:rFonts w:ascii="Times New Roman" w:hAnsi="Times New Roman" w:cs="Times New Roman"/>
          <w:szCs w:val="22"/>
        </w:rPr>
      </w:pPr>
    </w:p>
    <w:p w:rsidR="00353FA8" w:rsidRDefault="00A33116" w:rsidP="00AD519A">
      <w:pPr>
        <w:tabs>
          <w:tab w:val="left" w:pos="540"/>
        </w:tabs>
        <w:spacing w:after="0" w:line="240" w:lineRule="atLeast"/>
        <w:ind w:left="540" w:right="-25"/>
        <w:jc w:val="both"/>
        <w:rPr>
          <w:rFonts w:ascii="Times New Roman" w:hAnsi="Times New Roman" w:cs="Times New Roman"/>
          <w:szCs w:val="22"/>
        </w:rPr>
      </w:pPr>
      <w:r w:rsidRPr="00592D72">
        <w:rPr>
          <w:rFonts w:ascii="Times New Roman" w:hAnsi="Times New Roman" w:cs="Times New Roman"/>
          <w:szCs w:val="22"/>
          <w:lang w:val="en-GB"/>
        </w:rPr>
        <w:t>In 2021</w:t>
      </w:r>
      <w:r w:rsidR="00353FA8" w:rsidRPr="00592D72">
        <w:rPr>
          <w:rFonts w:ascii="Times New Roman" w:hAnsi="Times New Roman" w:cs="Times New Roman"/>
          <w:szCs w:val="22"/>
          <w:lang w:val="en-GB"/>
        </w:rPr>
        <w:t xml:space="preserve">, </w:t>
      </w:r>
      <w:r w:rsidR="00353FA8" w:rsidRPr="00592D72">
        <w:rPr>
          <w:rFonts w:ascii="Times New Roman" w:hAnsi="Times New Roman" w:cs="Times New Roman"/>
          <w:szCs w:val="22"/>
        </w:rPr>
        <w:t>revenue</w:t>
      </w:r>
      <w:r w:rsidR="00265828" w:rsidRPr="00592D72">
        <w:rPr>
          <w:rFonts w:ascii="Times New Roman" w:hAnsi="Times New Roman" w:cs="Times New Roman"/>
          <w:szCs w:val="22"/>
        </w:rPr>
        <w:t>s</w:t>
      </w:r>
      <w:r w:rsidR="00353FA8" w:rsidRPr="00592D72">
        <w:rPr>
          <w:rFonts w:ascii="Times New Roman" w:hAnsi="Times New Roman" w:cs="Times New Roman"/>
          <w:szCs w:val="22"/>
          <w:lang w:val="en-GB"/>
        </w:rPr>
        <w:t xml:space="preserve"> from </w:t>
      </w:r>
      <w:r w:rsidR="00816272" w:rsidRPr="00592D72">
        <w:rPr>
          <w:rFonts w:ascii="Times New Roman" w:hAnsi="Times New Roman" w:cs="Times New Roman"/>
          <w:szCs w:val="22"/>
          <w:lang w:val="en-GB"/>
        </w:rPr>
        <w:t>two</w:t>
      </w:r>
      <w:r w:rsidR="00AD519A" w:rsidRPr="00592D72">
        <w:rPr>
          <w:rFonts w:ascii="Times New Roman" w:hAnsi="Times New Roman" w:cs="Times New Roman"/>
          <w:szCs w:val="22"/>
          <w:lang w:val="en-GB"/>
        </w:rPr>
        <w:t xml:space="preserve"> </w:t>
      </w:r>
      <w:r w:rsidR="00353FA8" w:rsidRPr="00592D72">
        <w:rPr>
          <w:rFonts w:ascii="Times New Roman" w:hAnsi="Times New Roman" w:cs="Times New Roman"/>
          <w:szCs w:val="22"/>
          <w:lang w:val="en-GB"/>
        </w:rPr>
        <w:t xml:space="preserve">customers of the Group’s segment 1 and 2 </w:t>
      </w:r>
      <w:r w:rsidR="00265828" w:rsidRPr="00592D72">
        <w:rPr>
          <w:rFonts w:ascii="Times New Roman" w:hAnsi="Times New Roman" w:cs="Times New Roman"/>
          <w:szCs w:val="22"/>
          <w:lang w:val="en-GB"/>
        </w:rPr>
        <w:t>represent</w:t>
      </w:r>
      <w:r w:rsidR="004230ED" w:rsidRPr="00592D72">
        <w:rPr>
          <w:rFonts w:ascii="Times New Roman" w:hAnsi="Times New Roman" w:cs="Times New Roman"/>
          <w:szCs w:val="22"/>
          <w:lang w:val="en-GB"/>
        </w:rPr>
        <w:t xml:space="preserve"> approximately Ba</w:t>
      </w:r>
      <w:r w:rsidRPr="00592D72">
        <w:rPr>
          <w:rFonts w:ascii="Times New Roman" w:hAnsi="Times New Roman" w:cs="Times New Roman"/>
          <w:szCs w:val="22"/>
          <w:lang w:val="en-GB"/>
        </w:rPr>
        <w:t xml:space="preserve">ht </w:t>
      </w:r>
      <w:r w:rsidR="003321A7" w:rsidRPr="00592D72">
        <w:rPr>
          <w:rFonts w:ascii="Times New Roman" w:hAnsi="Times New Roman" w:cs="Times New Roman"/>
          <w:szCs w:val="22"/>
          <w:lang w:val="en-GB"/>
        </w:rPr>
        <w:t>651</w:t>
      </w:r>
      <w:r w:rsidR="00353FA8" w:rsidRPr="00592D72">
        <w:rPr>
          <w:rFonts w:ascii="Times New Roman" w:hAnsi="Times New Roman" w:cs="Times New Roman"/>
          <w:szCs w:val="22"/>
          <w:lang w:val="en-GB"/>
        </w:rPr>
        <w:t xml:space="preserve"> </w:t>
      </w:r>
      <w:r w:rsidRPr="00592D72">
        <w:rPr>
          <w:rFonts w:ascii="Times New Roman" w:hAnsi="Times New Roman" w:cs="Times New Roman"/>
          <w:szCs w:val="22"/>
        </w:rPr>
        <w:t xml:space="preserve">million and Baht </w:t>
      </w:r>
      <w:r w:rsidR="003321A7" w:rsidRPr="00592D72">
        <w:rPr>
          <w:rFonts w:ascii="Times New Roman" w:hAnsi="Times New Roman" w:cs="Times New Roman"/>
          <w:szCs w:val="22"/>
        </w:rPr>
        <w:t>11</w:t>
      </w:r>
      <w:r w:rsidR="00353FA8" w:rsidRPr="00592D72">
        <w:rPr>
          <w:rFonts w:ascii="Times New Roman" w:hAnsi="Times New Roman" w:cs="Times New Roman"/>
          <w:szCs w:val="22"/>
        </w:rPr>
        <w:t xml:space="preserve"> million, respectively </w:t>
      </w:r>
      <w:r w:rsidR="004230ED" w:rsidRPr="00592D72">
        <w:rPr>
          <w:rFonts w:ascii="Times New Roman" w:hAnsi="Times New Roman" w:cs="Times New Roman"/>
          <w:szCs w:val="22"/>
        </w:rPr>
        <w:t>of the Group’s total revenues.</w:t>
      </w:r>
    </w:p>
    <w:p w:rsidR="00816272" w:rsidRDefault="00816272" w:rsidP="00AD519A">
      <w:pPr>
        <w:tabs>
          <w:tab w:val="left" w:pos="540"/>
        </w:tabs>
        <w:spacing w:after="0" w:line="240" w:lineRule="atLeast"/>
        <w:ind w:left="540" w:right="-25"/>
        <w:jc w:val="both"/>
        <w:rPr>
          <w:rFonts w:ascii="Times New Roman" w:hAnsi="Times New Roman" w:cs="Times New Roman"/>
          <w:szCs w:val="22"/>
        </w:rPr>
      </w:pPr>
    </w:p>
    <w:p w:rsidR="00816272" w:rsidRDefault="00816272" w:rsidP="00816272">
      <w:pPr>
        <w:tabs>
          <w:tab w:val="left" w:pos="540"/>
        </w:tabs>
        <w:spacing w:after="0" w:line="240" w:lineRule="atLeast"/>
        <w:ind w:left="540" w:right="-25"/>
        <w:jc w:val="both"/>
        <w:rPr>
          <w:rFonts w:ascii="Times New Roman" w:hAnsi="Times New Roman" w:cs="Times New Roman"/>
          <w:szCs w:val="22"/>
        </w:rPr>
      </w:pPr>
      <w:r>
        <w:rPr>
          <w:rFonts w:ascii="Times New Roman" w:hAnsi="Times New Roman" w:cs="Times New Roman"/>
          <w:szCs w:val="22"/>
          <w:lang w:val="en-GB"/>
        </w:rPr>
        <w:t>In 2020</w:t>
      </w:r>
      <w:r w:rsidRPr="00624646">
        <w:rPr>
          <w:rFonts w:ascii="Times New Roman" w:hAnsi="Times New Roman" w:cs="Times New Roman"/>
          <w:szCs w:val="22"/>
          <w:lang w:val="en-GB"/>
        </w:rPr>
        <w:t xml:space="preserve">, </w:t>
      </w:r>
      <w:r w:rsidRPr="00624646">
        <w:rPr>
          <w:rFonts w:ascii="Times New Roman" w:hAnsi="Times New Roman" w:cs="Times New Roman"/>
          <w:szCs w:val="22"/>
        </w:rPr>
        <w:t>revenue</w:t>
      </w:r>
      <w:r w:rsidR="00265828">
        <w:rPr>
          <w:rFonts w:ascii="Times New Roman" w:hAnsi="Times New Roman" w:cs="Times New Roman"/>
          <w:szCs w:val="22"/>
        </w:rPr>
        <w:t>s</w:t>
      </w:r>
      <w:r w:rsidRPr="00624646">
        <w:rPr>
          <w:rFonts w:ascii="Times New Roman" w:hAnsi="Times New Roman" w:cs="Times New Roman"/>
          <w:szCs w:val="22"/>
          <w:lang w:val="en-GB"/>
        </w:rPr>
        <w:t xml:space="preserve"> from </w:t>
      </w:r>
      <w:r>
        <w:rPr>
          <w:rFonts w:ascii="Times New Roman" w:hAnsi="Times New Roman" w:cs="Times New Roman"/>
          <w:szCs w:val="22"/>
          <w:lang w:val="en-GB"/>
        </w:rPr>
        <w:t>one</w:t>
      </w:r>
      <w:r w:rsidRPr="00624646">
        <w:rPr>
          <w:rFonts w:ascii="Times New Roman" w:hAnsi="Times New Roman" w:cs="Times New Roman"/>
          <w:szCs w:val="22"/>
          <w:lang w:val="en-GB"/>
        </w:rPr>
        <w:t xml:space="preserve"> customers of the Group’s segment 1 and 2 </w:t>
      </w:r>
      <w:r w:rsidR="00265828">
        <w:rPr>
          <w:rFonts w:ascii="Times New Roman" w:hAnsi="Times New Roman" w:cs="Times New Roman"/>
          <w:szCs w:val="22"/>
          <w:lang w:val="en-GB"/>
        </w:rPr>
        <w:t>represent</w:t>
      </w:r>
      <w:r>
        <w:rPr>
          <w:rFonts w:ascii="Times New Roman" w:hAnsi="Times New Roman" w:cs="Times New Roman"/>
          <w:szCs w:val="22"/>
          <w:lang w:val="en-GB"/>
        </w:rPr>
        <w:t xml:space="preserve"> approximately Baht 399</w:t>
      </w:r>
      <w:r w:rsidRPr="00624646">
        <w:rPr>
          <w:rFonts w:ascii="Times New Roman" w:hAnsi="Times New Roman" w:cs="Times New Roman"/>
          <w:szCs w:val="22"/>
          <w:lang w:val="en-GB"/>
        </w:rPr>
        <w:t xml:space="preserve"> </w:t>
      </w:r>
      <w:r>
        <w:rPr>
          <w:rFonts w:ascii="Times New Roman" w:hAnsi="Times New Roman" w:cs="Times New Roman"/>
          <w:szCs w:val="22"/>
        </w:rPr>
        <w:t>million and Baht 11</w:t>
      </w:r>
      <w:r w:rsidRPr="00624646">
        <w:rPr>
          <w:rFonts w:ascii="Times New Roman" w:hAnsi="Times New Roman" w:cs="Times New Roman"/>
          <w:szCs w:val="22"/>
        </w:rPr>
        <w:t xml:space="preserve"> million, respectively </w:t>
      </w:r>
      <w:r>
        <w:rPr>
          <w:rFonts w:ascii="Times New Roman" w:hAnsi="Times New Roman" w:cs="Times New Roman"/>
          <w:szCs w:val="22"/>
        </w:rPr>
        <w:t>of the Group’s total revenues.</w:t>
      </w:r>
    </w:p>
    <w:p w:rsidR="007A232C" w:rsidRPr="00624646" w:rsidRDefault="007A232C" w:rsidP="00053F4E">
      <w:pPr>
        <w:tabs>
          <w:tab w:val="left" w:pos="540"/>
        </w:tabs>
        <w:spacing w:after="0" w:line="240" w:lineRule="atLeast"/>
        <w:ind w:left="540" w:right="-25"/>
        <w:jc w:val="both"/>
        <w:rPr>
          <w:rFonts w:ascii="Times New Roman" w:hAnsi="Times New Roman" w:cs="Times New Roman"/>
          <w:szCs w:val="22"/>
        </w:rPr>
      </w:pPr>
    </w:p>
    <w:p w:rsidR="00AC02D8" w:rsidRPr="00624646" w:rsidRDefault="00AC02D8" w:rsidP="009D6FE8">
      <w:pPr>
        <w:numPr>
          <w:ilvl w:val="0"/>
          <w:numId w:val="24"/>
        </w:numPr>
        <w:tabs>
          <w:tab w:val="left" w:pos="567"/>
        </w:tabs>
        <w:spacing w:after="0" w:line="240" w:lineRule="atLeast"/>
        <w:ind w:left="540" w:right="-25"/>
        <w:jc w:val="thaiDistribute"/>
        <w:rPr>
          <w:rFonts w:ascii="Times New Roman" w:hAnsi="Times New Roman" w:cs="Times New Roman"/>
          <w:b/>
          <w:bCs/>
          <w:szCs w:val="22"/>
        </w:rPr>
      </w:pPr>
      <w:r w:rsidRPr="00624646">
        <w:rPr>
          <w:rFonts w:ascii="Times New Roman" w:hAnsi="Times New Roman" w:cs="Times New Roman"/>
          <w:b/>
          <w:bCs/>
          <w:szCs w:val="22"/>
        </w:rPr>
        <w:t>Commitments with non - related parties</w:t>
      </w:r>
    </w:p>
    <w:p w:rsidR="00AC02D8" w:rsidRPr="00624646" w:rsidRDefault="00AC02D8" w:rsidP="009D6FE8">
      <w:pPr>
        <w:tabs>
          <w:tab w:val="left" w:pos="540"/>
        </w:tabs>
        <w:spacing w:after="0" w:line="240" w:lineRule="atLeast"/>
        <w:ind w:left="539" w:right="-25"/>
        <w:jc w:val="both"/>
        <w:rPr>
          <w:rFonts w:ascii="Times New Roman" w:hAnsi="Times New Roman" w:cs="Times New Roman"/>
          <w:szCs w:val="22"/>
        </w:rPr>
      </w:pPr>
    </w:p>
    <w:tbl>
      <w:tblPr>
        <w:tblW w:w="9767" w:type="dxa"/>
        <w:tblInd w:w="-34" w:type="dxa"/>
        <w:tblLayout w:type="fixed"/>
        <w:tblLook w:val="01E0"/>
      </w:tblPr>
      <w:tblGrid>
        <w:gridCol w:w="5812"/>
        <w:gridCol w:w="284"/>
        <w:gridCol w:w="1558"/>
        <w:gridCol w:w="276"/>
        <w:gridCol w:w="1567"/>
        <w:gridCol w:w="270"/>
      </w:tblGrid>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3401" w:type="dxa"/>
            <w:gridSpan w:val="3"/>
          </w:tcPr>
          <w:p w:rsidR="00024FF8" w:rsidRPr="00A33116" w:rsidRDefault="00EC0E6D" w:rsidP="009D6FE8">
            <w:pPr>
              <w:spacing w:after="0" w:line="240" w:lineRule="atLeast"/>
              <w:ind w:right="-45"/>
              <w:jc w:val="center"/>
              <w:rPr>
                <w:rFonts w:ascii="Times New Roman" w:hAnsi="Times New Roman" w:cstheme="minorBidi"/>
                <w:b/>
                <w:bCs/>
                <w:szCs w:val="22"/>
                <w:cs/>
              </w:rPr>
            </w:pPr>
            <w:r w:rsidRPr="00624646">
              <w:rPr>
                <w:rFonts w:ascii="Times New Roman" w:hAnsi="Times New Roman" w:cs="Times New Roman"/>
                <w:b/>
                <w:bCs/>
                <w:szCs w:val="22"/>
                <w:cs/>
              </w:rPr>
              <w:t>3</w:t>
            </w:r>
            <w:r w:rsidRPr="00624646">
              <w:rPr>
                <w:rFonts w:ascii="Times New Roman" w:hAnsi="Times New Roman" w:cs="Times New Roman"/>
                <w:b/>
                <w:bCs/>
                <w:szCs w:val="22"/>
              </w:rPr>
              <w:t>1</w:t>
            </w:r>
            <w:r w:rsidRPr="00624646">
              <w:rPr>
                <w:rFonts w:ascii="Times New Roman" w:hAnsi="Times New Roman" w:cs="Times New Roman"/>
                <w:b/>
                <w:bCs/>
                <w:szCs w:val="22"/>
                <w:cs/>
              </w:rPr>
              <w:t xml:space="preserve"> </w:t>
            </w:r>
            <w:r w:rsidRPr="00624646">
              <w:rPr>
                <w:rFonts w:ascii="Times New Roman" w:hAnsi="Times New Roman" w:cs="Times New Roman"/>
                <w:b/>
                <w:bCs/>
                <w:szCs w:val="22"/>
              </w:rPr>
              <w:t>December 202</w:t>
            </w:r>
            <w:r w:rsidR="00A33116">
              <w:rPr>
                <w:rFonts w:ascii="Times New Roman" w:hAnsi="Times New Roman" w:cs="Times New Roman"/>
                <w:b/>
                <w:bCs/>
                <w:szCs w:val="22"/>
              </w:rPr>
              <w:t>1</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1558" w:type="dxa"/>
          </w:tcPr>
          <w:p w:rsidR="00024FF8" w:rsidRPr="00624646" w:rsidRDefault="00EC0E6D" w:rsidP="009D6FE8">
            <w:pPr>
              <w:spacing w:after="0" w:line="240" w:lineRule="atLeast"/>
              <w:ind w:right="-45"/>
              <w:jc w:val="center"/>
              <w:rPr>
                <w:rFonts w:ascii="Times New Roman" w:hAnsi="Times New Roman" w:cs="Times New Roman"/>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EC0E6D" w:rsidP="009D6FE8">
            <w:pPr>
              <w:spacing w:after="0" w:line="240" w:lineRule="atLeast"/>
              <w:ind w:right="-45"/>
              <w:jc w:val="center"/>
              <w:rPr>
                <w:rFonts w:ascii="Times New Roman" w:hAnsi="Times New Roman" w:cs="Times New Roman"/>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tblHeader/>
        </w:trPr>
        <w:tc>
          <w:tcPr>
            <w:tcW w:w="5812" w:type="dxa"/>
          </w:tcPr>
          <w:p w:rsidR="00024FF8" w:rsidRPr="00624646" w:rsidRDefault="00024FF8" w:rsidP="009D6FE8">
            <w:pPr>
              <w:spacing w:after="0" w:line="240" w:lineRule="atLeast"/>
              <w:ind w:left="522" w:right="-45"/>
              <w:jc w:val="thaiDistribute"/>
              <w:rPr>
                <w:rFonts w:ascii="Times New Roman" w:hAnsi="Times New Roman" w:cs="Times New Roman"/>
                <w:szCs w:val="22"/>
                <w:cs/>
              </w:rPr>
            </w:pP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3401" w:type="dxa"/>
            <w:gridSpan w:val="3"/>
          </w:tcPr>
          <w:p w:rsidR="00024FF8" w:rsidRPr="00624646" w:rsidRDefault="00EC0E6D" w:rsidP="009D6FE8">
            <w:pPr>
              <w:spacing w:after="0" w:line="240" w:lineRule="atLeast"/>
              <w:ind w:right="-45"/>
              <w:jc w:val="center"/>
              <w:rPr>
                <w:rFonts w:ascii="Times New Roman" w:hAnsi="Times New Roman" w:cs="Times New Roman"/>
                <w:b/>
                <w:bCs/>
                <w:szCs w:val="22"/>
                <w:cs/>
              </w:rPr>
            </w:pPr>
            <w:r w:rsidRPr="00624646">
              <w:rPr>
                <w:rFonts w:ascii="Times New Roman" w:hAnsi="Times New Roman" w:cs="Times New Roman"/>
                <w:i/>
                <w:iCs/>
                <w:szCs w:val="22"/>
                <w:cs/>
              </w:rPr>
              <w:t>(</w:t>
            </w:r>
            <w:r w:rsidRPr="00624646">
              <w:rPr>
                <w:rFonts w:ascii="Times New Roman" w:hAnsi="Times New Roman" w:cs="Times New Roman"/>
                <w:i/>
                <w:iCs/>
                <w:szCs w:val="22"/>
              </w:rPr>
              <w:t>in million Baht</w:t>
            </w:r>
            <w:r w:rsidRPr="00624646">
              <w:rPr>
                <w:rFonts w:ascii="Times New Roman" w:hAnsi="Times New Roman" w:cs="Times New Roman"/>
                <w:i/>
                <w:iCs/>
                <w:szCs w:val="22"/>
                <w:cs/>
              </w:rPr>
              <w:t>)</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spacing w:after="0" w:line="240" w:lineRule="atLeast"/>
              <w:ind w:left="601" w:hanging="14"/>
              <w:jc w:val="thaiDistribute"/>
              <w:rPr>
                <w:rFonts w:ascii="Times New Roman" w:hAnsi="Times New Roman" w:cs="Times New Roman"/>
                <w:b/>
                <w:bCs/>
                <w:i/>
                <w:iCs/>
                <w:szCs w:val="22"/>
              </w:rPr>
            </w:pPr>
            <w:r w:rsidRPr="00624646">
              <w:rPr>
                <w:rFonts w:ascii="Times New Roman" w:hAnsi="Times New Roman" w:cs="Times New Roman"/>
                <w:b/>
                <w:bCs/>
                <w:i/>
                <w:iCs/>
                <w:szCs w:val="22"/>
              </w:rPr>
              <w:t>Capital commitments</w:t>
            </w:r>
          </w:p>
        </w:tc>
        <w:tc>
          <w:tcPr>
            <w:tcW w:w="284" w:type="dxa"/>
          </w:tcPr>
          <w:p w:rsidR="00024FF8" w:rsidRPr="00624646" w:rsidRDefault="00024FF8" w:rsidP="009D6FE8">
            <w:pPr>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spacing w:after="0" w:line="240" w:lineRule="atLeast"/>
              <w:ind w:right="-45"/>
              <w:jc w:val="right"/>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spacing w:after="0" w:line="240" w:lineRule="atLeast"/>
              <w:ind w:right="-45"/>
              <w:jc w:val="center"/>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tabs>
                <w:tab w:val="left" w:pos="702"/>
              </w:tabs>
              <w:spacing w:after="0" w:line="240" w:lineRule="atLeast"/>
              <w:ind w:left="601" w:hanging="14"/>
              <w:jc w:val="thaiDistribute"/>
              <w:rPr>
                <w:rFonts w:ascii="Times New Roman" w:hAnsi="Times New Roman" w:cs="Times New Roman"/>
                <w:szCs w:val="22"/>
                <w:cs/>
              </w:rPr>
            </w:pPr>
            <w:r w:rsidRPr="00624646">
              <w:rPr>
                <w:rFonts w:ascii="Times New Roman" w:hAnsi="Times New Roman" w:cs="Times New Roman"/>
                <w:szCs w:val="22"/>
              </w:rPr>
              <w:t>Contract that have not been recognized</w:t>
            </w:r>
          </w:p>
        </w:tc>
        <w:tc>
          <w:tcPr>
            <w:tcW w:w="284" w:type="dxa"/>
          </w:tcPr>
          <w:p w:rsidR="00024FF8" w:rsidRPr="00624646" w:rsidRDefault="00024FF8" w:rsidP="009D6FE8">
            <w:pPr>
              <w:tabs>
                <w:tab w:val="decimal" w:pos="721"/>
              </w:tabs>
              <w:spacing w:after="0" w:line="240" w:lineRule="atLeast"/>
              <w:ind w:right="-45"/>
              <w:rPr>
                <w:rFonts w:ascii="Times New Roman" w:hAnsi="Times New Roman" w:cs="Times New Roman"/>
                <w:i/>
                <w:iCs/>
                <w:szCs w:val="22"/>
              </w:rPr>
            </w:pPr>
          </w:p>
        </w:tc>
        <w:tc>
          <w:tcPr>
            <w:tcW w:w="1558" w:type="dxa"/>
          </w:tcPr>
          <w:p w:rsidR="00024FF8" w:rsidRPr="00624646" w:rsidRDefault="00024FF8" w:rsidP="009D6FE8">
            <w:pPr>
              <w:tabs>
                <w:tab w:val="decimal" w:pos="608"/>
              </w:tabs>
              <w:spacing w:after="0" w:line="240" w:lineRule="atLeast"/>
              <w:ind w:right="-45"/>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608"/>
              </w:tabs>
              <w:spacing w:after="0" w:line="240" w:lineRule="atLeast"/>
              <w:ind w:right="-45"/>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9D6FE8" w:rsidP="009D6FE8">
            <w:pPr>
              <w:tabs>
                <w:tab w:val="left" w:pos="702"/>
              </w:tabs>
              <w:spacing w:after="0" w:line="240" w:lineRule="atLeast"/>
              <w:ind w:left="601" w:hanging="14"/>
              <w:jc w:val="thaiDistribute"/>
              <w:rPr>
                <w:rFonts w:ascii="Times New Roman" w:hAnsi="Times New Roman" w:cs="Times New Roman"/>
                <w:szCs w:val="22"/>
                <w:cs/>
              </w:rPr>
            </w:pPr>
            <w:r w:rsidRPr="00624646">
              <w:rPr>
                <w:rFonts w:ascii="Times New Roman" w:hAnsi="Times New Roman" w:cs="Times New Roman"/>
                <w:szCs w:val="22"/>
                <w:lang w:val="en-GB"/>
              </w:rPr>
              <w:t>P</w:t>
            </w:r>
            <w:r w:rsidR="00AD519A" w:rsidRPr="00624646">
              <w:rPr>
                <w:rFonts w:ascii="Times New Roman" w:hAnsi="Times New Roman" w:cs="Times New Roman"/>
                <w:szCs w:val="22"/>
                <w:lang w:val="en-GB"/>
              </w:rPr>
              <w:t>roject of</w:t>
            </w:r>
            <w:r w:rsidR="00AD519A" w:rsidRPr="00624646">
              <w:rPr>
                <w:rFonts w:ascii="Times New Roman" w:hAnsi="Times New Roman" w:cs="Times New Roman"/>
                <w:szCs w:val="22"/>
              </w:rPr>
              <w:t xml:space="preserve"> </w:t>
            </w:r>
            <w:r w:rsidR="00AD519A" w:rsidRPr="00624646">
              <w:rPr>
                <w:rFonts w:ascii="Times New Roman" w:hAnsi="Times New Roman" w:cs="Times New Roman"/>
                <w:szCs w:val="22"/>
                <w:lang w:val="en-GB"/>
              </w:rPr>
              <w:t>warehouse</w:t>
            </w:r>
            <w:r w:rsidR="00AD519A" w:rsidRPr="00624646">
              <w:rPr>
                <w:rFonts w:ascii="Times New Roman" w:hAnsi="Times New Roman" w:cs="Times New Roman"/>
                <w:szCs w:val="22"/>
                <w:cs/>
              </w:rPr>
              <w:t xml:space="preserve"> </w:t>
            </w:r>
            <w:r w:rsidRPr="00624646">
              <w:rPr>
                <w:rFonts w:ascii="Times New Roman" w:hAnsi="Times New Roman" w:cs="Times New Roman"/>
                <w:szCs w:val="22"/>
                <w:lang w:val="en-GB"/>
              </w:rPr>
              <w:t>at R</w:t>
            </w:r>
            <w:r w:rsidR="00AD519A" w:rsidRPr="00624646">
              <w:rPr>
                <w:rFonts w:ascii="Times New Roman" w:hAnsi="Times New Roman" w:cs="Times New Roman"/>
                <w:szCs w:val="22"/>
                <w:lang w:val="en-GB"/>
              </w:rPr>
              <w:t>ayong</w:t>
            </w:r>
            <w:r w:rsidRPr="00624646">
              <w:rPr>
                <w:rFonts w:ascii="Times New Roman" w:hAnsi="Times New Roman" w:cs="Times New Roman"/>
                <w:szCs w:val="22"/>
                <w:lang w:val="en-GB"/>
              </w:rPr>
              <w:t xml:space="preserve"> province </w:t>
            </w:r>
          </w:p>
        </w:tc>
        <w:tc>
          <w:tcPr>
            <w:tcW w:w="284" w:type="dxa"/>
          </w:tcPr>
          <w:p w:rsidR="00024FF8" w:rsidRPr="00624646" w:rsidRDefault="00024FF8" w:rsidP="009D6FE8">
            <w:pPr>
              <w:tabs>
                <w:tab w:val="decimal" w:pos="721"/>
              </w:tabs>
              <w:spacing w:after="0" w:line="240" w:lineRule="atLeast"/>
              <w:ind w:right="-45"/>
              <w:rPr>
                <w:rFonts w:ascii="Times New Roman" w:hAnsi="Times New Roman" w:cs="Times New Roman"/>
                <w:i/>
                <w:iCs/>
                <w:szCs w:val="22"/>
              </w:rPr>
            </w:pPr>
          </w:p>
        </w:tc>
        <w:tc>
          <w:tcPr>
            <w:tcW w:w="1558" w:type="dxa"/>
          </w:tcPr>
          <w:p w:rsidR="00024FF8" w:rsidRPr="00624646" w:rsidRDefault="00C61008" w:rsidP="009D6FE8">
            <w:pPr>
              <w:tabs>
                <w:tab w:val="decimal" w:pos="742"/>
              </w:tabs>
              <w:spacing w:after="0" w:line="240" w:lineRule="atLeast"/>
              <w:ind w:right="-45"/>
              <w:rPr>
                <w:rFonts w:ascii="Times New Roman" w:hAnsi="Times New Roman" w:cs="Times New Roman"/>
                <w:szCs w:val="22"/>
              </w:rPr>
            </w:pPr>
            <w:r>
              <w:rPr>
                <w:rFonts w:ascii="Times New Roman" w:hAnsi="Times New Roman" w:cs="Times New Roman"/>
                <w:szCs w:val="22"/>
              </w:rPr>
              <w:t>15.29</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C61008" w:rsidP="009D6FE8">
            <w:pPr>
              <w:tabs>
                <w:tab w:val="decimal" w:pos="742"/>
              </w:tabs>
              <w:spacing w:after="0" w:line="240" w:lineRule="atLeast"/>
              <w:ind w:right="-45"/>
              <w:rPr>
                <w:rFonts w:ascii="Times New Roman" w:hAnsi="Times New Roman" w:cs="Times New Roman"/>
                <w:szCs w:val="22"/>
              </w:rPr>
            </w:pPr>
            <w:r>
              <w:rPr>
                <w:rFonts w:ascii="Times New Roman" w:hAnsi="Times New Roman" w:cs="Times New Roman"/>
                <w:szCs w:val="22"/>
              </w:rPr>
              <w:t>15.29</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EC0E6D" w:rsidP="009D6FE8">
            <w:pPr>
              <w:tabs>
                <w:tab w:val="left" w:pos="702"/>
              </w:tabs>
              <w:spacing w:after="0" w:line="240" w:lineRule="atLeast"/>
              <w:ind w:left="601" w:hanging="14"/>
              <w:jc w:val="thaiDistribute"/>
              <w:rPr>
                <w:rFonts w:ascii="Times New Roman" w:hAnsi="Times New Roman" w:cs="Times New Roman"/>
                <w:b/>
                <w:bCs/>
                <w:i/>
                <w:iCs/>
                <w:szCs w:val="22"/>
                <w:cs/>
              </w:rPr>
            </w:pPr>
            <w:r w:rsidRPr="00624646">
              <w:rPr>
                <w:rFonts w:ascii="Times New Roman" w:hAnsi="Times New Roman" w:cs="Times New Roman"/>
                <w:b/>
                <w:bCs/>
                <w:i/>
                <w:iCs/>
                <w:szCs w:val="22"/>
              </w:rPr>
              <w:t>Other commitments</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szCs w:val="22"/>
              </w:rPr>
            </w:pPr>
          </w:p>
        </w:tc>
        <w:tc>
          <w:tcPr>
            <w:tcW w:w="1558"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Pr>
          <w:p w:rsidR="00024FF8" w:rsidRPr="00624646" w:rsidRDefault="00024FF8" w:rsidP="009D6FE8">
            <w:pPr>
              <w:tabs>
                <w:tab w:val="decimal" w:pos="742"/>
              </w:tabs>
              <w:spacing w:after="0" w:line="240" w:lineRule="atLeast"/>
              <w:ind w:right="-45"/>
              <w:rPr>
                <w:rFonts w:ascii="Times New Roman" w:hAnsi="Times New Roman" w:cs="Times New Roman"/>
                <w:szCs w:val="22"/>
              </w:rPr>
            </w:pP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Pr>
        <w:tc>
          <w:tcPr>
            <w:tcW w:w="5812" w:type="dxa"/>
          </w:tcPr>
          <w:p w:rsidR="00024FF8" w:rsidRPr="00624646" w:rsidRDefault="00024FF8" w:rsidP="009D6FE8">
            <w:pPr>
              <w:tabs>
                <w:tab w:val="left" w:pos="702"/>
              </w:tabs>
              <w:spacing w:after="0" w:line="240" w:lineRule="atLeast"/>
              <w:ind w:left="601" w:hanging="14"/>
              <w:jc w:val="thaiDistribute"/>
              <w:rPr>
                <w:rFonts w:ascii="Times New Roman" w:hAnsi="Times New Roman" w:cs="Times New Roman"/>
                <w:b/>
                <w:bCs/>
                <w:i/>
                <w:iCs/>
                <w:szCs w:val="22"/>
                <w:cs/>
              </w:rPr>
            </w:pPr>
            <w:r w:rsidRPr="00624646">
              <w:rPr>
                <w:rFonts w:ascii="Times New Roman" w:hAnsi="Times New Roman" w:cs="Times New Roman"/>
                <w:szCs w:val="22"/>
              </w:rPr>
              <w:t>Bank guarantees</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szCs w:val="22"/>
              </w:rPr>
            </w:pPr>
          </w:p>
        </w:tc>
        <w:tc>
          <w:tcPr>
            <w:tcW w:w="1558" w:type="dxa"/>
            <w:tcBorders>
              <w:bottom w:val="single" w:sz="4" w:space="0" w:color="auto"/>
            </w:tcBorders>
          </w:tcPr>
          <w:p w:rsidR="00024FF8" w:rsidRPr="00624646" w:rsidRDefault="00C61008" w:rsidP="009D6FE8">
            <w:pPr>
              <w:tabs>
                <w:tab w:val="decimal" w:pos="742"/>
              </w:tabs>
              <w:spacing w:after="0" w:line="240" w:lineRule="atLeast"/>
              <w:ind w:right="-45"/>
              <w:rPr>
                <w:rFonts w:ascii="Times New Roman" w:hAnsi="Times New Roman" w:cs="Times New Roman"/>
                <w:szCs w:val="22"/>
              </w:rPr>
            </w:pPr>
            <w:r>
              <w:rPr>
                <w:rFonts w:ascii="Times New Roman" w:hAnsi="Times New Roman" w:cs="Times New Roman"/>
                <w:szCs w:val="22"/>
              </w:rPr>
              <w:t>3.82</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c>
          <w:tcPr>
            <w:tcW w:w="1567" w:type="dxa"/>
            <w:tcBorders>
              <w:bottom w:val="single" w:sz="4" w:space="0" w:color="auto"/>
            </w:tcBorders>
          </w:tcPr>
          <w:p w:rsidR="00024FF8" w:rsidRPr="00624646" w:rsidRDefault="00C61008" w:rsidP="009D6FE8">
            <w:pPr>
              <w:tabs>
                <w:tab w:val="decimal" w:pos="742"/>
              </w:tabs>
              <w:spacing w:after="0" w:line="240" w:lineRule="atLeast"/>
              <w:ind w:right="-45"/>
              <w:rPr>
                <w:rFonts w:ascii="Times New Roman" w:hAnsi="Times New Roman" w:cs="Times New Roman"/>
                <w:szCs w:val="22"/>
              </w:rPr>
            </w:pPr>
            <w:r>
              <w:rPr>
                <w:rFonts w:ascii="Times New Roman" w:hAnsi="Times New Roman" w:cs="Times New Roman"/>
                <w:szCs w:val="22"/>
              </w:rPr>
              <w:t>3.82</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szCs w:val="22"/>
              </w:rPr>
            </w:pPr>
          </w:p>
        </w:tc>
      </w:tr>
      <w:tr w:rsidR="00024FF8" w:rsidRPr="00624646" w:rsidTr="00302B34">
        <w:trPr>
          <w:cantSplit/>
          <w:trHeight w:val="182"/>
        </w:trPr>
        <w:tc>
          <w:tcPr>
            <w:tcW w:w="5812" w:type="dxa"/>
          </w:tcPr>
          <w:p w:rsidR="00024FF8" w:rsidRPr="00624646" w:rsidRDefault="00024FF8" w:rsidP="009D6FE8">
            <w:pPr>
              <w:spacing w:after="0" w:line="240" w:lineRule="atLeast"/>
              <w:ind w:left="601" w:right="-45"/>
              <w:jc w:val="thaiDistribute"/>
              <w:rPr>
                <w:rFonts w:ascii="Times New Roman" w:hAnsi="Times New Roman" w:cs="Times New Roman"/>
                <w:b/>
                <w:bCs/>
                <w:szCs w:val="22"/>
              </w:rPr>
            </w:pPr>
            <w:r w:rsidRPr="00624646">
              <w:rPr>
                <w:rFonts w:ascii="Times New Roman" w:hAnsi="Times New Roman" w:cs="Times New Roman"/>
                <w:b/>
                <w:bCs/>
                <w:szCs w:val="22"/>
              </w:rPr>
              <w:t>Total</w:t>
            </w:r>
          </w:p>
        </w:tc>
        <w:tc>
          <w:tcPr>
            <w:tcW w:w="284" w:type="dxa"/>
          </w:tcPr>
          <w:p w:rsidR="00024FF8" w:rsidRPr="00624646" w:rsidRDefault="00024FF8" w:rsidP="009D6FE8">
            <w:pPr>
              <w:tabs>
                <w:tab w:val="decimal" w:pos="669"/>
              </w:tabs>
              <w:spacing w:after="0" w:line="240" w:lineRule="atLeast"/>
              <w:ind w:right="-45"/>
              <w:jc w:val="thaiDistribute"/>
              <w:rPr>
                <w:rFonts w:ascii="Times New Roman" w:hAnsi="Times New Roman" w:cs="Times New Roman"/>
                <w:b/>
                <w:bCs/>
                <w:szCs w:val="22"/>
                <w:cs/>
              </w:rPr>
            </w:pPr>
          </w:p>
        </w:tc>
        <w:tc>
          <w:tcPr>
            <w:tcW w:w="1558" w:type="dxa"/>
            <w:tcBorders>
              <w:top w:val="single" w:sz="4" w:space="0" w:color="auto"/>
              <w:bottom w:val="double" w:sz="4" w:space="0" w:color="auto"/>
            </w:tcBorders>
          </w:tcPr>
          <w:p w:rsidR="00024FF8" w:rsidRPr="00624646" w:rsidRDefault="00C61008" w:rsidP="009D6FE8">
            <w:pPr>
              <w:tabs>
                <w:tab w:val="decimal" w:pos="742"/>
              </w:tabs>
              <w:spacing w:after="0" w:line="240" w:lineRule="atLeast"/>
              <w:ind w:right="-45"/>
              <w:rPr>
                <w:rFonts w:ascii="Times New Roman" w:hAnsi="Times New Roman" w:cs="Times New Roman"/>
                <w:b/>
                <w:bCs/>
                <w:szCs w:val="22"/>
              </w:rPr>
            </w:pPr>
            <w:r>
              <w:rPr>
                <w:rFonts w:ascii="Times New Roman" w:hAnsi="Times New Roman" w:cs="Times New Roman"/>
                <w:b/>
                <w:bCs/>
                <w:szCs w:val="22"/>
              </w:rPr>
              <w:t>19.11</w:t>
            </w:r>
          </w:p>
        </w:tc>
        <w:tc>
          <w:tcPr>
            <w:tcW w:w="276" w:type="dxa"/>
          </w:tcPr>
          <w:p w:rsidR="00024FF8" w:rsidRPr="00624646" w:rsidRDefault="00024FF8" w:rsidP="009D6FE8">
            <w:pPr>
              <w:tabs>
                <w:tab w:val="decimal" w:pos="882"/>
              </w:tabs>
              <w:spacing w:after="0" w:line="240" w:lineRule="atLeast"/>
              <w:ind w:right="-45"/>
              <w:jc w:val="right"/>
              <w:rPr>
                <w:rFonts w:ascii="Times New Roman" w:hAnsi="Times New Roman" w:cs="Times New Roman"/>
                <w:b/>
                <w:bCs/>
                <w:szCs w:val="22"/>
              </w:rPr>
            </w:pPr>
          </w:p>
        </w:tc>
        <w:tc>
          <w:tcPr>
            <w:tcW w:w="1567" w:type="dxa"/>
            <w:tcBorders>
              <w:top w:val="single" w:sz="4" w:space="0" w:color="auto"/>
              <w:bottom w:val="double" w:sz="4" w:space="0" w:color="auto"/>
            </w:tcBorders>
          </w:tcPr>
          <w:p w:rsidR="00024FF8" w:rsidRPr="00624646" w:rsidRDefault="00DD2DD2" w:rsidP="009D6FE8">
            <w:pPr>
              <w:tabs>
                <w:tab w:val="decimal" w:pos="742"/>
              </w:tabs>
              <w:spacing w:after="0" w:line="240" w:lineRule="atLeast"/>
              <w:ind w:right="-45"/>
              <w:rPr>
                <w:rFonts w:ascii="Times New Roman" w:hAnsi="Times New Roman" w:cs="Times New Roman"/>
                <w:b/>
                <w:bCs/>
                <w:szCs w:val="22"/>
              </w:rPr>
            </w:pPr>
            <w:r>
              <w:rPr>
                <w:rFonts w:ascii="Times New Roman" w:hAnsi="Times New Roman" w:cs="Times New Roman"/>
                <w:b/>
                <w:bCs/>
                <w:szCs w:val="22"/>
              </w:rPr>
              <w:t>1</w:t>
            </w:r>
            <w:r w:rsidR="00C61008">
              <w:rPr>
                <w:rFonts w:ascii="Times New Roman" w:hAnsi="Times New Roman" w:cs="Times New Roman"/>
                <w:b/>
                <w:bCs/>
                <w:szCs w:val="22"/>
              </w:rPr>
              <w:t>9.11</w:t>
            </w:r>
          </w:p>
        </w:tc>
        <w:tc>
          <w:tcPr>
            <w:tcW w:w="270" w:type="dxa"/>
          </w:tcPr>
          <w:p w:rsidR="00024FF8" w:rsidRPr="00624646" w:rsidRDefault="00024FF8" w:rsidP="009D6FE8">
            <w:pPr>
              <w:tabs>
                <w:tab w:val="decimal" w:pos="882"/>
              </w:tabs>
              <w:spacing w:after="0" w:line="240" w:lineRule="atLeast"/>
              <w:ind w:right="-45"/>
              <w:jc w:val="right"/>
              <w:rPr>
                <w:rFonts w:ascii="Times New Roman" w:hAnsi="Times New Roman" w:cs="Times New Roman"/>
                <w:b/>
                <w:bCs/>
                <w:szCs w:val="22"/>
              </w:rPr>
            </w:pPr>
          </w:p>
        </w:tc>
      </w:tr>
    </w:tbl>
    <w:p w:rsidR="009D6FE8" w:rsidRPr="00624646" w:rsidRDefault="009D6FE8" w:rsidP="009D6FE8">
      <w:pPr>
        <w:tabs>
          <w:tab w:val="left" w:pos="851"/>
          <w:tab w:val="left" w:pos="6096"/>
        </w:tabs>
        <w:spacing w:after="0" w:line="240" w:lineRule="atLeast"/>
        <w:ind w:left="544" w:right="-25"/>
        <w:jc w:val="thaiDistribute"/>
        <w:rPr>
          <w:rFonts w:ascii="Times New Roman" w:hAnsi="Times New Roman" w:cs="Times New Roman"/>
          <w:szCs w:val="22"/>
        </w:rPr>
      </w:pPr>
    </w:p>
    <w:p w:rsidR="00AC02D8" w:rsidRPr="00846F70" w:rsidRDefault="00AC02D8" w:rsidP="00846F70">
      <w:pPr>
        <w:tabs>
          <w:tab w:val="left" w:pos="851"/>
          <w:tab w:val="left" w:pos="5387"/>
          <w:tab w:val="left" w:pos="6096"/>
        </w:tabs>
        <w:spacing w:after="0" w:line="240" w:lineRule="atLeast"/>
        <w:ind w:left="544" w:right="-25"/>
        <w:jc w:val="thaiDistribute"/>
        <w:rPr>
          <w:rFonts w:ascii="Times New Roman" w:hAnsi="Times New Roman" w:cs="Angsana New"/>
          <w:lang w:val="en-GB"/>
        </w:rPr>
      </w:pPr>
      <w:r w:rsidRPr="00624646">
        <w:rPr>
          <w:rFonts w:ascii="Times New Roman" w:hAnsi="Times New Roman" w:cs="Times New Roman"/>
          <w:szCs w:val="22"/>
        </w:rPr>
        <w:t xml:space="preserve">On 28 August 2018, the Company </w:t>
      </w:r>
      <w:r w:rsidR="00C435CE" w:rsidRPr="00624646">
        <w:rPr>
          <w:rFonts w:ascii="Times New Roman" w:hAnsi="Times New Roman" w:cs="Times New Roman"/>
          <w:szCs w:val="22"/>
        </w:rPr>
        <w:t>entered into</w:t>
      </w:r>
      <w:r w:rsidRPr="00624646">
        <w:rPr>
          <w:rFonts w:ascii="Times New Roman" w:hAnsi="Times New Roman" w:cs="Times New Roman"/>
          <w:szCs w:val="22"/>
        </w:rPr>
        <w:t xml:space="preserve"> the purchase of Acacia Species agreement with</w:t>
      </w:r>
      <w:r w:rsidRPr="00624646">
        <w:rPr>
          <w:rFonts w:ascii="Times New Roman" w:hAnsi="Times New Roman" w:cs="Times New Roman"/>
          <w:szCs w:val="22"/>
          <w:cs/>
        </w:rPr>
        <w:t xml:space="preserve"> </w:t>
      </w:r>
      <w:r w:rsidRPr="00624646">
        <w:rPr>
          <w:rFonts w:ascii="Times New Roman" w:hAnsi="Times New Roman" w:cs="Times New Roman"/>
          <w:szCs w:val="22"/>
        </w:rPr>
        <w:t>the Southern Forest Industry Organization in the amount of Baht 24.23 million.  The payment is to be made at the rate 50% in the 1</w:t>
      </w:r>
      <w:r w:rsidRPr="00624646">
        <w:rPr>
          <w:rFonts w:ascii="Times New Roman" w:hAnsi="Times New Roman" w:cs="Times New Roman"/>
          <w:szCs w:val="22"/>
          <w:vertAlign w:val="superscript"/>
        </w:rPr>
        <w:t>st</w:t>
      </w:r>
      <w:r w:rsidRPr="00624646">
        <w:rPr>
          <w:rFonts w:ascii="Times New Roman" w:hAnsi="Times New Roman" w:cs="Times New Roman"/>
          <w:szCs w:val="22"/>
        </w:rPr>
        <w:t xml:space="preserve"> to 4</w:t>
      </w:r>
      <w:r w:rsidRPr="00624646">
        <w:rPr>
          <w:rFonts w:ascii="Times New Roman" w:hAnsi="Times New Roman" w:cs="Times New Roman"/>
          <w:szCs w:val="22"/>
          <w:vertAlign w:val="superscript"/>
        </w:rPr>
        <w:t>th</w:t>
      </w:r>
      <w:r w:rsidRPr="00624646">
        <w:rPr>
          <w:rFonts w:ascii="Times New Roman" w:hAnsi="Times New Roman" w:cs="Times New Roman"/>
          <w:szCs w:val="22"/>
        </w:rPr>
        <w:t xml:space="preserve"> year of February every year in proportion to the amount specified in the agreement and another 50% will be paid full amount in the 5</w:t>
      </w:r>
      <w:r w:rsidRPr="00624646">
        <w:rPr>
          <w:rFonts w:ascii="Times New Roman" w:hAnsi="Times New Roman" w:cs="Times New Roman"/>
          <w:szCs w:val="22"/>
          <w:vertAlign w:val="superscript"/>
        </w:rPr>
        <w:t>th</w:t>
      </w:r>
      <w:r w:rsidRPr="00624646">
        <w:rPr>
          <w:rFonts w:ascii="Times New Roman" w:hAnsi="Times New Roman" w:cs="Times New Roman"/>
          <w:szCs w:val="22"/>
        </w:rPr>
        <w:t xml:space="preserve"> year when the Acacia Species are removed from the forest in 2022</w:t>
      </w:r>
      <w:r w:rsidR="00804CFF" w:rsidRPr="00624646">
        <w:rPr>
          <w:rFonts w:ascii="Times New Roman" w:hAnsi="Times New Roman" w:cs="Times New Roman"/>
          <w:szCs w:val="22"/>
        </w:rPr>
        <w:t>.</w:t>
      </w:r>
      <w:r w:rsidRPr="00624646">
        <w:rPr>
          <w:rFonts w:ascii="Times New Roman" w:hAnsi="Times New Roman" w:cs="Times New Roman"/>
          <w:szCs w:val="22"/>
        </w:rPr>
        <w:t xml:space="preserve"> </w:t>
      </w:r>
      <w:r w:rsidR="0003664E">
        <w:rPr>
          <w:rFonts w:ascii="Times New Roman" w:hAnsi="Times New Roman" w:cs="Times New Roman"/>
          <w:szCs w:val="22"/>
        </w:rPr>
        <w:t xml:space="preserve"> </w:t>
      </w:r>
      <w:r w:rsidR="00846F70" w:rsidRPr="00C069AD">
        <w:rPr>
          <w:rFonts w:ascii="Times New Roman" w:hAnsi="Times New Roman" w:cs="Angsana New"/>
          <w:lang w:val="en-GB"/>
        </w:rPr>
        <w:t xml:space="preserve">On 30 May 2019, the </w:t>
      </w:r>
      <w:r w:rsidR="00265828" w:rsidRPr="00C069AD">
        <w:rPr>
          <w:rFonts w:ascii="Times New Roman" w:hAnsi="Times New Roman" w:cs="Angsana New"/>
          <w:lang w:val="en-GB"/>
        </w:rPr>
        <w:t>both parties entered</w:t>
      </w:r>
      <w:r w:rsidR="00592D72" w:rsidRPr="00C069AD">
        <w:rPr>
          <w:rFonts w:ascii="Times New Roman" w:hAnsi="Times New Roman" w:cs="Angsana New"/>
          <w:lang w:val="en-GB"/>
        </w:rPr>
        <w:t xml:space="preserve"> into</w:t>
      </w:r>
      <w:r w:rsidR="00265828" w:rsidRPr="00C069AD">
        <w:rPr>
          <w:rFonts w:ascii="Times New Roman" w:hAnsi="Times New Roman" w:cs="Angsana New"/>
          <w:lang w:val="en-GB"/>
        </w:rPr>
        <w:t xml:space="preserve"> </w:t>
      </w:r>
      <w:r w:rsidR="00846F70" w:rsidRPr="00C069AD">
        <w:rPr>
          <w:rFonts w:ascii="Times New Roman" w:hAnsi="Times New Roman" w:cs="Angsana New"/>
          <w:lang w:val="en-GB"/>
        </w:rPr>
        <w:t xml:space="preserve">a memorandum of the </w:t>
      </w:r>
      <w:r w:rsidR="00265828" w:rsidRPr="00C069AD">
        <w:rPr>
          <w:rFonts w:ascii="Times New Roman" w:hAnsi="Times New Roman" w:cs="Angsana New"/>
          <w:lang w:val="en-GB"/>
        </w:rPr>
        <w:t xml:space="preserve">supplementary to extend </w:t>
      </w:r>
      <w:r w:rsidR="00846F70" w:rsidRPr="00C069AD">
        <w:rPr>
          <w:rFonts w:ascii="Times New Roman" w:hAnsi="Times New Roman" w:cs="Angsana New"/>
          <w:lang w:val="en-GB"/>
        </w:rPr>
        <w:t>the delivery period from the original delivery term of 2022 to</w:t>
      </w:r>
      <w:r w:rsidR="00265828" w:rsidRPr="00C069AD">
        <w:rPr>
          <w:rFonts w:ascii="Times New Roman" w:hAnsi="Times New Roman" w:cs="Angsana New"/>
          <w:lang w:val="en-GB"/>
        </w:rPr>
        <w:t xml:space="preserve"> the </w:t>
      </w:r>
      <w:r w:rsidR="00592D72" w:rsidRPr="00C069AD">
        <w:rPr>
          <w:rFonts w:ascii="Times New Roman" w:hAnsi="Times New Roman" w:cs="Angsana New"/>
          <w:lang w:val="en-GB"/>
        </w:rPr>
        <w:t>species</w:t>
      </w:r>
      <w:r w:rsidR="00C069AD" w:rsidRPr="00C069AD">
        <w:rPr>
          <w:rFonts w:ascii="Times New Roman" w:hAnsi="Times New Roman" w:cs="Angsana New"/>
          <w:lang w:val="en-GB"/>
        </w:rPr>
        <w:t xml:space="preserve"> planted in 2018 will </w:t>
      </w:r>
      <w:r w:rsidR="00846F70" w:rsidRPr="00C069AD">
        <w:rPr>
          <w:rFonts w:ascii="Times New Roman" w:hAnsi="Times New Roman" w:cs="Angsana New"/>
          <w:lang w:val="en-GB"/>
        </w:rPr>
        <w:t>be delivered in 2023</w:t>
      </w:r>
      <w:r w:rsidR="00C069AD" w:rsidRPr="00C069AD">
        <w:rPr>
          <w:rFonts w:ascii="Times New Roman" w:hAnsi="Times New Roman" w:cs="Angsana New"/>
          <w:lang w:val="en-GB"/>
        </w:rPr>
        <w:t xml:space="preserve">, </w:t>
      </w:r>
      <w:r w:rsidR="00846F70" w:rsidRPr="00C069AD">
        <w:rPr>
          <w:rFonts w:ascii="Times New Roman" w:hAnsi="Times New Roman" w:cs="Angsana New"/>
          <w:lang w:val="en-GB"/>
        </w:rPr>
        <w:t xml:space="preserve">and </w:t>
      </w:r>
      <w:r w:rsidR="00C069AD" w:rsidRPr="00C069AD">
        <w:rPr>
          <w:rFonts w:ascii="Times New Roman" w:hAnsi="Times New Roman" w:cs="Angsana New"/>
          <w:lang w:val="en-GB"/>
        </w:rPr>
        <w:t>species planted in 2019</w:t>
      </w:r>
      <w:r w:rsidR="00846F70" w:rsidRPr="00C069AD">
        <w:rPr>
          <w:rFonts w:ascii="Times New Roman" w:hAnsi="Times New Roman" w:cs="Angsana New"/>
          <w:lang w:val="en-GB"/>
        </w:rPr>
        <w:t xml:space="preserve"> will be delivered in 2024</w:t>
      </w:r>
      <w:r w:rsidR="00C069AD" w:rsidRPr="00C069AD">
        <w:rPr>
          <w:rFonts w:ascii="Times New Roman" w:hAnsi="Times New Roman" w:cs="Angsana New"/>
          <w:lang w:val="en-GB"/>
        </w:rPr>
        <w:t>.</w:t>
      </w:r>
      <w:r w:rsidR="00340621">
        <w:rPr>
          <w:rFonts w:ascii="Times New Roman" w:hAnsi="Times New Roman" w:cs="Angsana New"/>
          <w:lang w:val="en-GB"/>
        </w:rPr>
        <w:t xml:space="preserve"> </w:t>
      </w:r>
      <w:r w:rsidR="00C069AD" w:rsidRPr="00C069AD">
        <w:rPr>
          <w:rFonts w:ascii="Times New Roman" w:hAnsi="Times New Roman" w:cs="Times New Roman"/>
          <w:szCs w:val="22"/>
        </w:rPr>
        <w:t xml:space="preserve"> A</w:t>
      </w:r>
      <w:r w:rsidR="00CC246C" w:rsidRPr="00C069AD">
        <w:rPr>
          <w:rFonts w:ascii="Times New Roman" w:hAnsi="Times New Roman" w:cs="Times New Roman"/>
          <w:szCs w:val="22"/>
        </w:rPr>
        <w:t>s at 3</w:t>
      </w:r>
      <w:r w:rsidR="00CC246C" w:rsidRPr="00C069AD">
        <w:rPr>
          <w:rFonts w:ascii="Times New Roman" w:hAnsi="Times New Roman" w:cstheme="minorBidi"/>
          <w:szCs w:val="22"/>
          <w:lang w:val="en-GB"/>
        </w:rPr>
        <w:t>1</w:t>
      </w:r>
      <w:r w:rsidR="00270683" w:rsidRPr="00C069AD">
        <w:rPr>
          <w:rFonts w:ascii="Times New Roman" w:hAnsi="Times New Roman" w:cs="Times New Roman"/>
          <w:szCs w:val="22"/>
        </w:rPr>
        <w:t xml:space="preserve"> </w:t>
      </w:r>
      <w:r w:rsidR="00CC246C" w:rsidRPr="00C069AD">
        <w:rPr>
          <w:rFonts w:ascii="Times New Roman" w:hAnsi="Times New Roman" w:cs="Times New Roman"/>
          <w:szCs w:val="22"/>
        </w:rPr>
        <w:t>Dec</w:t>
      </w:r>
      <w:r w:rsidR="00345B28" w:rsidRPr="00C069AD">
        <w:rPr>
          <w:rFonts w:ascii="Times New Roman" w:hAnsi="Times New Roman" w:cs="Times New Roman"/>
          <w:szCs w:val="22"/>
        </w:rPr>
        <w:t>ember</w:t>
      </w:r>
      <w:r w:rsidR="00004C0E" w:rsidRPr="00C069AD">
        <w:rPr>
          <w:rFonts w:ascii="Times New Roman" w:hAnsi="Times New Roman" w:cs="Times New Roman"/>
          <w:szCs w:val="22"/>
        </w:rPr>
        <w:t xml:space="preserve"> 2021</w:t>
      </w:r>
      <w:r w:rsidRPr="00C069AD">
        <w:rPr>
          <w:rFonts w:ascii="Times New Roman" w:hAnsi="Times New Roman" w:cs="Times New Roman"/>
          <w:szCs w:val="22"/>
        </w:rPr>
        <w:t>, the Company</w:t>
      </w:r>
      <w:r w:rsidRPr="00C069AD">
        <w:rPr>
          <w:rFonts w:ascii="Times New Roman" w:hAnsi="Times New Roman" w:cs="Times New Roman"/>
          <w:szCs w:val="22"/>
          <w:cs/>
        </w:rPr>
        <w:t xml:space="preserve"> </w:t>
      </w:r>
      <w:r w:rsidR="00804CFF" w:rsidRPr="00C069AD">
        <w:rPr>
          <w:rFonts w:ascii="Times New Roman" w:hAnsi="Times New Roman" w:cs="Times New Roman"/>
          <w:szCs w:val="22"/>
        </w:rPr>
        <w:t>made the payment</w:t>
      </w:r>
      <w:r w:rsidR="00C176D1" w:rsidRPr="00C069AD">
        <w:rPr>
          <w:rFonts w:ascii="Times New Roman" w:hAnsi="Times New Roman" w:cs="Times New Roman"/>
          <w:szCs w:val="22"/>
        </w:rPr>
        <w:t xml:space="preserve"> in the amount of Bah</w:t>
      </w:r>
      <w:r w:rsidR="00947733" w:rsidRPr="00C069AD">
        <w:rPr>
          <w:rFonts w:ascii="Times New Roman" w:hAnsi="Times New Roman" w:cstheme="minorBidi"/>
          <w:szCs w:val="22"/>
          <w:lang w:val="en-GB"/>
        </w:rPr>
        <w:t>t</w:t>
      </w:r>
      <w:r w:rsidR="00004C0E" w:rsidRPr="00C069AD">
        <w:rPr>
          <w:rFonts w:ascii="Times New Roman" w:hAnsi="Times New Roman" w:cstheme="minorBidi"/>
          <w:szCs w:val="22"/>
          <w:lang w:val="en-GB"/>
        </w:rPr>
        <w:t xml:space="preserve"> 12.12</w:t>
      </w:r>
      <w:r w:rsidR="00947733" w:rsidRPr="00C069AD">
        <w:rPr>
          <w:rFonts w:ascii="Times New Roman" w:hAnsi="Times New Roman" w:cstheme="minorBidi"/>
          <w:szCs w:val="22"/>
          <w:lang w:val="en-GB"/>
        </w:rPr>
        <w:t xml:space="preserve"> </w:t>
      </w:r>
      <w:r w:rsidRPr="00C069AD">
        <w:rPr>
          <w:rFonts w:ascii="Times New Roman" w:hAnsi="Times New Roman" w:cs="Times New Roman"/>
          <w:szCs w:val="22"/>
        </w:rPr>
        <w:t>million</w:t>
      </w:r>
      <w:r w:rsidR="00265828" w:rsidRPr="00C069AD">
        <w:rPr>
          <w:rFonts w:ascii="Times New Roman" w:hAnsi="Times New Roman" w:cs="Times New Roman"/>
          <w:szCs w:val="22"/>
        </w:rPr>
        <w:t>.</w:t>
      </w:r>
    </w:p>
    <w:p w:rsidR="00797D9E" w:rsidRDefault="00797D9E">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624646" w:rsidRDefault="00AC02D8"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624646">
        <w:rPr>
          <w:rFonts w:ascii="Times New Roman" w:eastAsia="Cordia New" w:hAnsi="Times New Roman" w:cs="Times New Roman"/>
          <w:b/>
          <w:bCs/>
          <w:szCs w:val="22"/>
        </w:rPr>
        <w:lastRenderedPageBreak/>
        <w:t>Lawsuits and litigation</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Pr="00624646" w:rsidRDefault="003A4DFC" w:rsidP="00053F4E">
      <w:pPr>
        <w:tabs>
          <w:tab w:val="left" w:pos="7650"/>
        </w:tabs>
        <w:spacing w:after="0" w:line="240" w:lineRule="atLeast"/>
        <w:ind w:left="540" w:right="-25"/>
        <w:jc w:val="thaiDistribute"/>
        <w:rPr>
          <w:rFonts w:ascii="Times New Roman" w:hAnsi="Times New Roman" w:cs="Times New Roman"/>
          <w:szCs w:val="22"/>
        </w:rPr>
      </w:pPr>
      <w:r w:rsidRPr="00624646">
        <w:rPr>
          <w:rFonts w:ascii="Times New Roman" w:hAnsi="Times New Roman" w:cs="Times New Roman"/>
          <w:szCs w:val="22"/>
        </w:rPr>
        <w:t>As at 31 Dec</w:t>
      </w:r>
      <w:r w:rsidR="00345B28" w:rsidRPr="00624646">
        <w:rPr>
          <w:rFonts w:ascii="Times New Roman" w:hAnsi="Times New Roman" w:cs="Times New Roman"/>
          <w:szCs w:val="22"/>
        </w:rPr>
        <w:t>ember</w:t>
      </w:r>
      <w:r w:rsidR="00A33116">
        <w:rPr>
          <w:rFonts w:ascii="Times New Roman" w:hAnsi="Times New Roman" w:cs="Times New Roman"/>
          <w:szCs w:val="22"/>
        </w:rPr>
        <w:t xml:space="preserve"> 2021</w:t>
      </w:r>
      <w:r w:rsidR="00AC02D8" w:rsidRPr="00624646">
        <w:rPr>
          <w:rFonts w:ascii="Times New Roman" w:hAnsi="Times New Roman" w:cs="Times New Roman"/>
          <w:szCs w:val="22"/>
        </w:rPr>
        <w:t>, the Company had significant lawsuits and litigations as follows:</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9D6FE8" w:rsidRPr="007D0225" w:rsidRDefault="0036007F" w:rsidP="007D0225">
      <w:pPr>
        <w:numPr>
          <w:ilvl w:val="2"/>
          <w:numId w:val="25"/>
        </w:numPr>
        <w:tabs>
          <w:tab w:val="clear" w:pos="1020"/>
          <w:tab w:val="left" w:pos="851"/>
          <w:tab w:val="num" w:pos="1134"/>
          <w:tab w:val="num" w:pos="1440"/>
          <w:tab w:val="left" w:pos="8505"/>
        </w:tabs>
        <w:spacing w:after="0" w:line="240" w:lineRule="atLeast"/>
        <w:ind w:left="851" w:right="-25" w:hanging="284"/>
        <w:jc w:val="thaiDistribute"/>
        <w:rPr>
          <w:rFonts w:ascii="Times New Roman" w:hAnsi="Times New Roman" w:cs="Times New Roman"/>
          <w:spacing w:val="-2"/>
          <w:szCs w:val="22"/>
          <w:lang w:val="en-GB"/>
        </w:rPr>
      </w:pPr>
      <w:r w:rsidRPr="00624646">
        <w:rPr>
          <w:rFonts w:ascii="Times New Roman" w:hAnsi="Times New Roman" w:cs="Times New Roman"/>
          <w:szCs w:val="22"/>
        </w:rPr>
        <w:t>In year 2018,</w:t>
      </w:r>
      <w:r w:rsidRPr="00624646">
        <w:rPr>
          <w:rFonts w:ascii="Times New Roman" w:hAnsi="Times New Roman" w:cs="Times New Roman"/>
          <w:szCs w:val="22"/>
          <w:cs/>
        </w:rPr>
        <w:t xml:space="preserve"> </w:t>
      </w:r>
      <w:r w:rsidRPr="00624646">
        <w:rPr>
          <w:rFonts w:ascii="Times New Roman" w:hAnsi="Times New Roman" w:cs="Times New Roman"/>
          <w:szCs w:val="22"/>
        </w:rPr>
        <w:t>the Company sued the business partner to pay the debt under the contract with the claim amount of Baht 1.01 million.  Subsequently, the parties counterclaimed to pay the damages and the penalty in the amount of Baht 2.14 million.  In December 2019, the case had been judge by the Court of First Instance ordering the parties to pay back deposits in the amount of Baht 0.80 million with interest and the Company has to pay the difference of the goods not be delivered in the amount of Baht 1.91 million with interest</w:t>
      </w:r>
      <w:r w:rsidRPr="00624646">
        <w:rPr>
          <w:rFonts w:ascii="Times New Roman" w:hAnsi="Times New Roman" w:cs="Times New Roman"/>
          <w:spacing w:val="-2"/>
          <w:szCs w:val="22"/>
          <w:lang w:val="en-GB"/>
        </w:rPr>
        <w:t xml:space="preserve">.  </w:t>
      </w:r>
      <w:r w:rsidR="008F6172" w:rsidRPr="00624646">
        <w:rPr>
          <w:rFonts w:ascii="Times New Roman" w:hAnsi="Times New Roman" w:cs="Times New Roman"/>
          <w:szCs w:val="22"/>
        </w:rPr>
        <w:t xml:space="preserve">On 4 June 2020, </w:t>
      </w:r>
      <w:r w:rsidR="00375344">
        <w:rPr>
          <w:rFonts w:ascii="Times New Roman" w:hAnsi="Times New Roman" w:cs="Times New Roman"/>
          <w:szCs w:val="22"/>
        </w:rPr>
        <w:t>the Court of Appeal had</w:t>
      </w:r>
      <w:r w:rsidR="009D6FE8" w:rsidRPr="00624646">
        <w:rPr>
          <w:rFonts w:ascii="Times New Roman" w:hAnsi="Times New Roman" w:cs="Times New Roman"/>
          <w:szCs w:val="22"/>
        </w:rPr>
        <w:t xml:space="preserve"> a verdict standing by the judgment</w:t>
      </w:r>
      <w:r w:rsidR="008F6172" w:rsidRPr="00624646">
        <w:rPr>
          <w:rFonts w:ascii="Times New Roman" w:hAnsi="Times New Roman" w:cs="Times New Roman"/>
          <w:szCs w:val="22"/>
        </w:rPr>
        <w:t xml:space="preserve"> of the Court of First Instance and revised only counting </w:t>
      </w:r>
      <w:r w:rsidR="00375344">
        <w:rPr>
          <w:rFonts w:ascii="Times New Roman" w:hAnsi="Times New Roman" w:cs="Times New Roman"/>
          <w:szCs w:val="22"/>
        </w:rPr>
        <w:t xml:space="preserve">period of time </w:t>
      </w:r>
      <w:r w:rsidR="008F6172" w:rsidRPr="00624646">
        <w:rPr>
          <w:rFonts w:ascii="Times New Roman" w:hAnsi="Times New Roman" w:cs="Times New Roman"/>
          <w:szCs w:val="22"/>
        </w:rPr>
        <w:t>of interest</w:t>
      </w:r>
      <w:r w:rsidR="00375344">
        <w:rPr>
          <w:rFonts w:ascii="Times New Roman" w:hAnsi="Times New Roman" w:cs="Times New Roman"/>
          <w:szCs w:val="22"/>
        </w:rPr>
        <w:t>.</w:t>
      </w:r>
      <w:r w:rsidR="007D0225">
        <w:rPr>
          <w:rFonts w:ascii="Times New Roman" w:hAnsi="Times New Roman" w:cstheme="minorBidi" w:hint="cs"/>
          <w:szCs w:val="22"/>
          <w:cs/>
        </w:rPr>
        <w:t xml:space="preserve"> </w:t>
      </w:r>
      <w:r w:rsidR="001245B0" w:rsidRPr="00E47EEA">
        <w:rPr>
          <w:rFonts w:ascii="Times New Roman" w:hAnsi="Times New Roman" w:cstheme="minorBidi"/>
          <w:szCs w:val="22"/>
          <w:lang w:val="en-GB"/>
        </w:rPr>
        <w:t>Subsequently, o</w:t>
      </w:r>
      <w:r w:rsidR="007D0225" w:rsidRPr="00E47EEA">
        <w:rPr>
          <w:rFonts w:ascii="Times New Roman" w:hAnsi="Times New Roman" w:cstheme="minorBidi"/>
          <w:szCs w:val="22"/>
          <w:lang w:val="en-GB"/>
        </w:rPr>
        <w:t>n 20 December 2021, the Court has issued and order authorizing and receive the plaintiff</w:t>
      </w:r>
      <w:r w:rsidR="007D0225" w:rsidRPr="00E47EEA">
        <w:rPr>
          <w:rFonts w:ascii="Times New Roman" w:hAnsi="Times New Roman" w:cstheme="minorBidi"/>
          <w:szCs w:val="22"/>
        </w:rPr>
        <w:t xml:space="preserve">’s </w:t>
      </w:r>
      <w:r w:rsidR="001245B0" w:rsidRPr="00E47EEA">
        <w:rPr>
          <w:rFonts w:ascii="Times New Roman" w:hAnsi="Times New Roman" w:cs="Times New Roman"/>
          <w:spacing w:val="-2"/>
          <w:szCs w:val="22"/>
          <w:lang w:val="en-GB"/>
        </w:rPr>
        <w:t>Deka</w:t>
      </w:r>
      <w:r w:rsidR="00797D9E" w:rsidRPr="00E47EEA">
        <w:rPr>
          <w:rFonts w:ascii="Times New Roman" w:hAnsi="Times New Roman" w:cs="Times New Roman"/>
          <w:spacing w:val="-2"/>
          <w:szCs w:val="22"/>
          <w:lang w:val="en-GB"/>
        </w:rPr>
        <w:t>.</w:t>
      </w:r>
      <w:r w:rsidR="007D0225" w:rsidRPr="00E47EEA">
        <w:rPr>
          <w:rFonts w:ascii="Times New Roman" w:hAnsi="Times New Roman" w:cs="Times New Roman"/>
          <w:spacing w:val="-2"/>
          <w:szCs w:val="22"/>
          <w:lang w:val="en-GB"/>
        </w:rPr>
        <w:t xml:space="preserve"> </w:t>
      </w:r>
      <w:r w:rsidR="00375344" w:rsidRPr="00E47EEA">
        <w:rPr>
          <w:rFonts w:ascii="Times New Roman" w:hAnsi="Times New Roman" w:cs="Times New Roman"/>
          <w:szCs w:val="22"/>
        </w:rPr>
        <w:t>C</w:t>
      </w:r>
      <w:r w:rsidR="009D6FE8" w:rsidRPr="00E47EEA">
        <w:rPr>
          <w:rFonts w:ascii="Times New Roman" w:hAnsi="Times New Roman" w:cs="Times New Roman"/>
          <w:szCs w:val="22"/>
        </w:rPr>
        <w:t>urrently</w:t>
      </w:r>
      <w:r w:rsidR="00375344" w:rsidRPr="00E47EEA">
        <w:rPr>
          <w:rFonts w:ascii="Times New Roman" w:hAnsi="Times New Roman" w:cs="Times New Roman"/>
          <w:szCs w:val="22"/>
        </w:rPr>
        <w:t>, it has been</w:t>
      </w:r>
      <w:r w:rsidR="009D6FE8" w:rsidRPr="00E47EEA">
        <w:rPr>
          <w:rFonts w:ascii="Times New Roman" w:hAnsi="Times New Roman" w:cs="Times New Roman"/>
          <w:szCs w:val="22"/>
        </w:rPr>
        <w:t xml:space="preserve"> in the process of</w:t>
      </w:r>
      <w:r w:rsidR="007D0225" w:rsidRPr="00E47EEA">
        <w:rPr>
          <w:rFonts w:ascii="Times New Roman" w:hAnsi="Times New Roman" w:cs="Times New Roman"/>
          <w:szCs w:val="22"/>
        </w:rPr>
        <w:t xml:space="preserve"> pending the judgment of the Supreme Court.</w:t>
      </w:r>
      <w:r w:rsidR="007D0225">
        <w:rPr>
          <w:rFonts w:ascii="Times New Roman" w:hAnsi="Times New Roman" w:cs="Times New Roman"/>
          <w:szCs w:val="22"/>
        </w:rPr>
        <w:t xml:space="preserve"> </w:t>
      </w:r>
      <w:r w:rsidR="009D6FE8" w:rsidRPr="007D0225">
        <w:rPr>
          <w:rFonts w:ascii="Times New Roman" w:hAnsi="Times New Roman" w:cs="Times New Roman"/>
          <w:szCs w:val="22"/>
        </w:rPr>
        <w:t xml:space="preserve">However, the Company’s management and legal advisors </w:t>
      </w:r>
      <w:r w:rsidR="00375344" w:rsidRPr="007D0225">
        <w:rPr>
          <w:rFonts w:ascii="Times New Roman" w:hAnsi="Times New Roman" w:cs="Times New Roman"/>
          <w:szCs w:val="22"/>
        </w:rPr>
        <w:t xml:space="preserve">provided their opinion that the case is </w:t>
      </w:r>
      <w:r w:rsidR="009D6FE8" w:rsidRPr="007D0225">
        <w:rPr>
          <w:rFonts w:ascii="Times New Roman" w:hAnsi="Times New Roman" w:cs="Times New Roman"/>
          <w:szCs w:val="22"/>
        </w:rPr>
        <w:t>likely that the debt obligations are still highly uncertain and also unable to estimate the contingent liabilities</w:t>
      </w:r>
      <w:r w:rsidR="008F6172" w:rsidRPr="007D0225">
        <w:rPr>
          <w:rFonts w:ascii="Times New Roman" w:hAnsi="Times New Roman" w:cs="Times New Roman"/>
          <w:szCs w:val="22"/>
        </w:rPr>
        <w:t>.</w:t>
      </w:r>
    </w:p>
    <w:p w:rsidR="008F6172" w:rsidRPr="00624646" w:rsidRDefault="008F6172" w:rsidP="00D51DFA">
      <w:pPr>
        <w:tabs>
          <w:tab w:val="left" w:pos="567"/>
        </w:tabs>
        <w:spacing w:after="0" w:line="240" w:lineRule="atLeast"/>
        <w:ind w:left="539" w:right="-25" w:firstLine="312"/>
        <w:jc w:val="thaiDistribute"/>
        <w:rPr>
          <w:rFonts w:ascii="Times New Roman" w:hAnsi="Times New Roman" w:cs="Times New Roman"/>
          <w:szCs w:val="22"/>
        </w:rPr>
      </w:pPr>
    </w:p>
    <w:p w:rsidR="00AC02D8" w:rsidRPr="00624646" w:rsidRDefault="00AC02D8" w:rsidP="00E1511D">
      <w:pPr>
        <w:numPr>
          <w:ilvl w:val="0"/>
          <w:numId w:val="24"/>
        </w:numPr>
        <w:tabs>
          <w:tab w:val="left" w:pos="567"/>
        </w:tabs>
        <w:spacing w:after="0" w:line="240" w:lineRule="atLeast"/>
        <w:ind w:left="540" w:right="-25"/>
        <w:jc w:val="thaiDistribute"/>
        <w:rPr>
          <w:rFonts w:ascii="Times New Roman" w:eastAsia="Cordia New" w:hAnsi="Times New Roman" w:cs="Times New Roman"/>
          <w:b/>
          <w:bCs/>
          <w:szCs w:val="22"/>
        </w:rPr>
      </w:pPr>
      <w:r w:rsidRPr="00624646">
        <w:rPr>
          <w:rFonts w:ascii="Times New Roman" w:eastAsia="Cordia New" w:hAnsi="Times New Roman" w:cs="Times New Roman"/>
          <w:b/>
          <w:bCs/>
          <w:szCs w:val="22"/>
        </w:rPr>
        <w:t>Financial instruments</w:t>
      </w:r>
    </w:p>
    <w:p w:rsidR="00AC02D8" w:rsidRPr="00624646"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B66EB" w:rsidRPr="00624646" w:rsidRDefault="00AB66EB" w:rsidP="00D2451C">
      <w:pPr>
        <w:spacing w:after="0" w:line="240" w:lineRule="auto"/>
        <w:ind w:left="540" w:right="43"/>
        <w:jc w:val="thaiDistribute"/>
        <w:rPr>
          <w:rFonts w:ascii="Times New Roman" w:hAnsi="Times New Roman" w:cs="Times New Roman"/>
          <w:szCs w:val="22"/>
        </w:rPr>
      </w:pPr>
      <w:r w:rsidRPr="00624646">
        <w:rPr>
          <w:rFonts w:ascii="Times New Roman" w:hAnsi="Times New Roman" w:cs="Times New Roman"/>
          <w:szCs w:val="22"/>
        </w:rPr>
        <w:t>The major financi</w:t>
      </w:r>
      <w:r w:rsidR="005E68B7" w:rsidRPr="00624646">
        <w:rPr>
          <w:rFonts w:ascii="Times New Roman" w:hAnsi="Times New Roman" w:cs="Times New Roman"/>
          <w:szCs w:val="22"/>
        </w:rPr>
        <w:t>al instruments of the Group/</w:t>
      </w:r>
      <w:r w:rsidRPr="00624646">
        <w:rPr>
          <w:rFonts w:ascii="Times New Roman" w:hAnsi="Times New Roman" w:cs="Times New Roman"/>
          <w:szCs w:val="22"/>
        </w:rPr>
        <w:t xml:space="preserve">Company comprise cash and cash equivalents, trade and other receivables, other financial assets, trade payables and other payables, long-term borrowings and lease </w:t>
      </w:r>
      <w:r w:rsidR="005E68B7" w:rsidRPr="00624646">
        <w:rPr>
          <w:rFonts w:ascii="Times New Roman" w:hAnsi="Times New Roman" w:cs="Times New Roman"/>
          <w:szCs w:val="22"/>
        </w:rPr>
        <w:t>liabilities which the Group/</w:t>
      </w:r>
      <w:r w:rsidRPr="00624646">
        <w:rPr>
          <w:rFonts w:ascii="Times New Roman" w:hAnsi="Times New Roman" w:cs="Times New Roman"/>
          <w:szCs w:val="22"/>
        </w:rPr>
        <w:t>Company has risks related to the aforementioned financial instruments and has a risk management policy as follows:</w:t>
      </w:r>
    </w:p>
    <w:p w:rsidR="00AB66EB" w:rsidRPr="00624646" w:rsidRDefault="00AB66EB" w:rsidP="00D2451C">
      <w:pPr>
        <w:spacing w:after="0" w:line="240" w:lineRule="auto"/>
        <w:ind w:left="540" w:right="43"/>
        <w:jc w:val="thaiDistribute"/>
        <w:rPr>
          <w:rFonts w:ascii="Times New Roman" w:hAnsi="Times New Roman" w:cs="Times New Roman"/>
          <w:szCs w:val="22"/>
        </w:rPr>
      </w:pPr>
    </w:p>
    <w:p w:rsidR="00AB66EB" w:rsidRDefault="00AB66EB" w:rsidP="00AB66EB">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Financial risk management policy</w:t>
      </w:r>
    </w:p>
    <w:p w:rsidR="00032B3D" w:rsidRPr="00032B3D" w:rsidRDefault="00032B3D" w:rsidP="00032B3D">
      <w:pPr>
        <w:spacing w:after="0" w:line="200" w:lineRule="exact"/>
        <w:ind w:left="539"/>
        <w:jc w:val="thaiDistribute"/>
        <w:rPr>
          <w:rFonts w:ascii="Times New Roman" w:hAnsi="Times New Roman" w:cs="Times New Roman"/>
          <w:szCs w:val="22"/>
        </w:rPr>
      </w:pPr>
    </w:p>
    <w:p w:rsidR="00032B3D" w:rsidRPr="00032B3D" w:rsidRDefault="00032B3D" w:rsidP="00032B3D">
      <w:pPr>
        <w:spacing w:after="0" w:line="260" w:lineRule="atLeast"/>
        <w:ind w:left="540"/>
        <w:jc w:val="thaiDistribute"/>
        <w:rPr>
          <w:rFonts w:ascii="Times New Roman" w:hAnsi="Times New Roman" w:cs="Times New Roman"/>
          <w:szCs w:val="22"/>
        </w:rPr>
      </w:pPr>
      <w:r w:rsidRPr="00032B3D">
        <w:rPr>
          <w:rFonts w:ascii="Times New Roman" w:hAnsi="Times New Roman" w:cs="Times New Roman"/>
          <w:szCs w:val="22"/>
        </w:rPr>
        <w:t>Financial risk management policy</w:t>
      </w:r>
    </w:p>
    <w:p w:rsidR="00AB66EB" w:rsidRPr="00624646" w:rsidRDefault="00AB66EB" w:rsidP="00032B3D">
      <w:pPr>
        <w:spacing w:after="0" w:line="200" w:lineRule="exact"/>
        <w:ind w:left="539"/>
        <w:jc w:val="thaiDistribute"/>
        <w:rPr>
          <w:rFonts w:ascii="Times New Roman" w:hAnsi="Times New Roman" w:cs="Times New Roman"/>
          <w:szCs w:val="22"/>
        </w:rPr>
      </w:pPr>
    </w:p>
    <w:p w:rsidR="00AB66EB" w:rsidRPr="00624646" w:rsidRDefault="00AB66EB" w:rsidP="00D2451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 xml:space="preserve">Risk management is integral to the </w:t>
      </w:r>
      <w:r w:rsidR="005E68B7" w:rsidRPr="00624646">
        <w:rPr>
          <w:rFonts w:ascii="Times New Roman" w:hAnsi="Times New Roman" w:cs="Times New Roman"/>
          <w:szCs w:val="22"/>
        </w:rPr>
        <w:t>whole business of the Group/Company which the Group/</w:t>
      </w:r>
      <w:r w:rsidRPr="00624646">
        <w:rPr>
          <w:rFonts w:ascii="Times New Roman" w:hAnsi="Times New Roman" w:cs="Times New Roman"/>
          <w:szCs w:val="22"/>
        </w:rPr>
        <w:t xml:space="preserve"> Company has a system of controls in order to create an acceptable balance between the cost of risks occurring and the cost of managing the risks</w:t>
      </w:r>
      <w:r w:rsidR="00C02002" w:rsidRPr="00624646">
        <w:rPr>
          <w:rFonts w:ascii="Times New Roman" w:hAnsi="Times New Roman" w:cs="Times New Roman"/>
          <w:szCs w:val="22"/>
        </w:rPr>
        <w:t xml:space="preserve"> </w:t>
      </w:r>
      <w:r w:rsidRPr="00624646">
        <w:rPr>
          <w:rFonts w:ascii="Times New Roman" w:hAnsi="Times New Roman" w:cs="Times New Roman"/>
          <w:szCs w:val="22"/>
        </w:rPr>
        <w:t>to ensure that there is a balance between risk and control over risk.  The management con</w:t>
      </w:r>
      <w:r w:rsidR="005E68B7" w:rsidRPr="00624646">
        <w:rPr>
          <w:rFonts w:ascii="Times New Roman" w:hAnsi="Times New Roman" w:cs="Times New Roman"/>
          <w:szCs w:val="22"/>
        </w:rPr>
        <w:t>tinually monitors the Group/</w:t>
      </w:r>
      <w:r w:rsidRPr="00624646">
        <w:rPr>
          <w:rFonts w:ascii="Times New Roman" w:hAnsi="Times New Roman" w:cs="Times New Roman"/>
          <w:szCs w:val="22"/>
        </w:rPr>
        <w:t>Company risk management process to ensure that there is a balance between risk and control over the risks.</w:t>
      </w:r>
    </w:p>
    <w:p w:rsidR="00D2451C" w:rsidRPr="00624646" w:rsidRDefault="00D2451C" w:rsidP="00032B3D">
      <w:pPr>
        <w:spacing w:after="0" w:line="200" w:lineRule="exact"/>
        <w:ind w:left="539"/>
        <w:jc w:val="thaiDistribute"/>
        <w:rPr>
          <w:rFonts w:ascii="Times New Roman" w:hAnsi="Times New Roman" w:cs="Times New Roman"/>
          <w:szCs w:val="22"/>
        </w:rPr>
      </w:pPr>
    </w:p>
    <w:p w:rsidR="00AB66EB" w:rsidRPr="00624646" w:rsidRDefault="00AB66EB" w:rsidP="00AB66E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Capital management</w:t>
      </w:r>
    </w:p>
    <w:p w:rsidR="00AB66EB" w:rsidRPr="00624646" w:rsidRDefault="00AB66EB" w:rsidP="00032B3D">
      <w:pPr>
        <w:spacing w:after="0" w:line="200" w:lineRule="exact"/>
        <w:ind w:left="539"/>
        <w:jc w:val="thaiDistribute"/>
        <w:rPr>
          <w:rFonts w:ascii="Times New Roman" w:hAnsi="Times New Roman" w:cs="Times New Roman"/>
          <w:szCs w:val="22"/>
        </w:rPr>
      </w:pPr>
    </w:p>
    <w:p w:rsidR="00AB66EB" w:rsidRPr="00624646" w:rsidRDefault="005E68B7" w:rsidP="00AB66E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Group/</w:t>
      </w:r>
      <w:r w:rsidR="00AB66EB" w:rsidRPr="00624646">
        <w:rPr>
          <w:rFonts w:ascii="Times New Roman" w:hAnsi="Times New Roman" w:cs="Times New Roman"/>
          <w:szCs w:val="22"/>
        </w:rPr>
        <w:t xml:space="preserve">Company aim to manage a strong capital structure in order to make high availability and flexibility in business growth compared to competitors, including diversified sources of funds, flexible financing capabilities and </w:t>
      </w:r>
      <w:r w:rsidR="000A7AC4" w:rsidRPr="00624646">
        <w:rPr>
          <w:rFonts w:ascii="Times New Roman" w:hAnsi="Times New Roman" w:cs="Times New Roman"/>
          <w:szCs w:val="22"/>
        </w:rPr>
        <w:t>an affordable cost level.</w:t>
      </w:r>
    </w:p>
    <w:p w:rsidR="00AB66EB" w:rsidRPr="00624646" w:rsidRDefault="00AB66EB" w:rsidP="00032B3D">
      <w:pPr>
        <w:spacing w:after="0" w:line="200" w:lineRule="exact"/>
        <w:ind w:left="539"/>
        <w:jc w:val="thaiDistribute"/>
        <w:rPr>
          <w:rFonts w:ascii="Times New Roman" w:hAnsi="Times New Roman" w:cs="Times New Roman"/>
          <w:szCs w:val="22"/>
        </w:rPr>
      </w:pPr>
    </w:p>
    <w:p w:rsidR="000A7AC4" w:rsidRPr="00624646" w:rsidRDefault="000A7AC4" w:rsidP="000A7AC4">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Credit risk</w:t>
      </w:r>
    </w:p>
    <w:p w:rsidR="000A7AC4" w:rsidRPr="00624646" w:rsidRDefault="000A7AC4" w:rsidP="00032B3D">
      <w:pPr>
        <w:spacing w:after="0" w:line="200" w:lineRule="exact"/>
        <w:ind w:left="539"/>
        <w:jc w:val="thaiDistribute"/>
        <w:rPr>
          <w:rFonts w:ascii="Times New Roman" w:hAnsi="Times New Roman" w:cs="Times New Roman"/>
          <w:szCs w:val="22"/>
        </w:rPr>
      </w:pPr>
    </w:p>
    <w:p w:rsidR="000A7AC4" w:rsidRPr="00624646" w:rsidRDefault="005E68B7" w:rsidP="000A7AC4">
      <w:pPr>
        <w:spacing w:after="0" w:line="260" w:lineRule="atLeast"/>
        <w:ind w:left="540"/>
        <w:jc w:val="thaiDistribute"/>
        <w:rPr>
          <w:rFonts w:ascii="Times New Roman" w:hAnsi="Times New Roman" w:cstheme="minorBidi"/>
          <w:szCs w:val="22"/>
        </w:rPr>
      </w:pPr>
      <w:r w:rsidRPr="00624646">
        <w:rPr>
          <w:rFonts w:ascii="Times New Roman" w:hAnsi="Times New Roman" w:cs="Times New Roman"/>
          <w:szCs w:val="22"/>
        </w:rPr>
        <w:t>The Group/</w:t>
      </w:r>
      <w:r w:rsidR="000A7AC4" w:rsidRPr="00624646">
        <w:rPr>
          <w:rFonts w:ascii="Times New Roman" w:hAnsi="Times New Roman" w:cs="Times New Roman"/>
          <w:szCs w:val="22"/>
        </w:rPr>
        <w:t xml:space="preserve">Company </w:t>
      </w:r>
      <w:r w:rsidRPr="00624646">
        <w:rPr>
          <w:rFonts w:ascii="Times New Roman" w:hAnsi="Times New Roman" w:cs="Times New Roman"/>
          <w:szCs w:val="22"/>
        </w:rPr>
        <w:t>is</w:t>
      </w:r>
      <w:r w:rsidR="000A7AC4" w:rsidRPr="00624646">
        <w:rPr>
          <w:rFonts w:ascii="Times New Roman" w:hAnsi="Times New Roman" w:cs="Times New Roman"/>
          <w:szCs w:val="22"/>
        </w:rPr>
        <w:t xml:space="preserve"> exposed to credit risk primarily with respect to trade and other receivables and other financial instruments.  The ma</w:t>
      </w:r>
      <w:r w:rsidRPr="00624646">
        <w:rPr>
          <w:rFonts w:ascii="Times New Roman" w:hAnsi="Times New Roman" w:cs="Times New Roman"/>
          <w:szCs w:val="22"/>
        </w:rPr>
        <w:t>ximum amount that the Group/</w:t>
      </w:r>
      <w:r w:rsidR="000A7AC4" w:rsidRPr="00624646">
        <w:rPr>
          <w:rFonts w:ascii="Times New Roman" w:hAnsi="Times New Roman" w:cs="Times New Roman"/>
          <w:szCs w:val="22"/>
        </w:rPr>
        <w:t>Company may incur on credit is the carrying amount as shown in the statement of financial position, except for derivatives.</w:t>
      </w:r>
    </w:p>
    <w:p w:rsidR="00D2451C" w:rsidRPr="00624646" w:rsidRDefault="00D2451C" w:rsidP="000A7AC4">
      <w:pPr>
        <w:spacing w:after="0" w:line="260" w:lineRule="atLeast"/>
        <w:ind w:left="540"/>
        <w:jc w:val="thaiDistribute"/>
        <w:rPr>
          <w:rFonts w:ascii="Times New Roman" w:hAnsi="Times New Roman" w:cs="Times New Roman"/>
          <w:szCs w:val="22"/>
        </w:rPr>
      </w:pPr>
    </w:p>
    <w:p w:rsidR="000A7AC4" w:rsidRPr="00624646" w:rsidRDefault="000A7AC4" w:rsidP="000A7AC4">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Trade and other receivables</w:t>
      </w:r>
    </w:p>
    <w:p w:rsidR="000A7AC4" w:rsidRPr="00624646" w:rsidRDefault="000A7AC4" w:rsidP="000A7AC4">
      <w:pPr>
        <w:spacing w:after="0" w:line="260" w:lineRule="atLeast"/>
        <w:ind w:left="540"/>
        <w:jc w:val="thaiDistribute"/>
        <w:rPr>
          <w:rFonts w:ascii="Times New Roman" w:hAnsi="Times New Roman" w:cs="Times New Roman"/>
          <w:szCs w:val="22"/>
        </w:rPr>
      </w:pPr>
    </w:p>
    <w:p w:rsidR="00096A35" w:rsidRDefault="005E68B7" w:rsidP="00096A35">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Group/</w:t>
      </w:r>
      <w:r w:rsidR="000A7AC4" w:rsidRPr="00624646">
        <w:rPr>
          <w:rFonts w:ascii="Times New Roman" w:hAnsi="Times New Roman" w:cs="Times New Roman"/>
          <w:szCs w:val="22"/>
        </w:rPr>
        <w:t>Company manage the risk by applying appropriate credit control policies and procedures, therefore, it is not expected that any significant financial losses will occ</w:t>
      </w:r>
      <w:r w:rsidRPr="00624646">
        <w:rPr>
          <w:rFonts w:ascii="Times New Roman" w:hAnsi="Times New Roman" w:cs="Times New Roman"/>
          <w:szCs w:val="22"/>
        </w:rPr>
        <w:t>ur.  In addition, the Group/</w:t>
      </w:r>
      <w:r w:rsidR="000A7AC4" w:rsidRPr="00624646">
        <w:rPr>
          <w:rFonts w:ascii="Times New Roman" w:hAnsi="Times New Roman" w:cs="Times New Roman"/>
          <w:szCs w:val="22"/>
        </w:rPr>
        <w:t xml:space="preserve">Company </w:t>
      </w:r>
      <w:r w:rsidRPr="00624646">
        <w:rPr>
          <w:rFonts w:ascii="Times New Roman" w:hAnsi="Times New Roman" w:cs="Times New Roman"/>
          <w:szCs w:val="22"/>
        </w:rPr>
        <w:t>has</w:t>
      </w:r>
      <w:r w:rsidR="000A7AC4" w:rsidRPr="00624646">
        <w:rPr>
          <w:rFonts w:ascii="Times New Roman" w:hAnsi="Times New Roman" w:cs="Times New Roman"/>
          <w:szCs w:val="22"/>
        </w:rPr>
        <w:t xml:space="preserve"> regularly monitors the outstanding of trade receivables and delivery of goods to major custom</w:t>
      </w:r>
      <w:r w:rsidR="0088045C" w:rsidRPr="00624646">
        <w:rPr>
          <w:rFonts w:ascii="Times New Roman" w:hAnsi="Times New Roman" w:cs="Times New Roman"/>
          <w:szCs w:val="22"/>
        </w:rPr>
        <w:t>ers is guaranteed by the bank</w:t>
      </w:r>
      <w:r w:rsidR="00A77231" w:rsidRPr="00624646">
        <w:rPr>
          <w:rFonts w:ascii="Times New Roman" w:hAnsi="Times New Roman" w:cs="Times New Roman"/>
          <w:szCs w:val="22"/>
        </w:rPr>
        <w:t xml:space="preserve">.  </w:t>
      </w:r>
      <w:r w:rsidR="000A7AC4" w:rsidRPr="00624646">
        <w:rPr>
          <w:rFonts w:ascii="Times New Roman" w:hAnsi="Times New Roman" w:cs="Times New Roman"/>
          <w:szCs w:val="22"/>
        </w:rPr>
        <w:t xml:space="preserve">Moreover, </w:t>
      </w:r>
      <w:r w:rsidR="002F06AB" w:rsidRPr="00624646">
        <w:rPr>
          <w:rFonts w:ascii="Times New Roman" w:hAnsi="Times New Roman" w:cs="Times New Roman"/>
          <w:szCs w:val="22"/>
        </w:rPr>
        <w:t>the credit limit provides by the Group</w:t>
      </w:r>
      <w:r w:rsidR="000A7AC4" w:rsidRPr="00624646">
        <w:rPr>
          <w:rFonts w:ascii="Times New Roman" w:hAnsi="Times New Roman" w:cs="Times New Roman"/>
          <w:szCs w:val="22"/>
        </w:rPr>
        <w:t>/Company is not</w:t>
      </w:r>
      <w:r w:rsidR="002F06AB" w:rsidRPr="00624646">
        <w:rPr>
          <w:rFonts w:ascii="Times New Roman" w:hAnsi="Times New Roman" w:cs="Times New Roman"/>
          <w:szCs w:val="22"/>
        </w:rPr>
        <w:t xml:space="preserve"> concentrated because the Group</w:t>
      </w:r>
      <w:r w:rsidR="000A7AC4" w:rsidRPr="00624646">
        <w:rPr>
          <w:rFonts w:ascii="Times New Roman" w:hAnsi="Times New Roman" w:cs="Times New Roman"/>
          <w:szCs w:val="22"/>
        </w:rPr>
        <w:t xml:space="preserve">/Company </w:t>
      </w:r>
      <w:r w:rsidR="002F06AB" w:rsidRPr="00624646">
        <w:rPr>
          <w:rFonts w:ascii="Times New Roman" w:hAnsi="Times New Roman" w:cs="Times New Roman"/>
          <w:szCs w:val="22"/>
        </w:rPr>
        <w:t>have</w:t>
      </w:r>
      <w:r w:rsidR="000A7AC4" w:rsidRPr="00624646">
        <w:rPr>
          <w:rFonts w:ascii="Times New Roman" w:hAnsi="Times New Roman" w:cs="Times New Roman"/>
          <w:szCs w:val="22"/>
        </w:rPr>
        <w:t xml:space="preserve"> a diverse and large </w:t>
      </w:r>
      <w:r w:rsidR="002F06AB" w:rsidRPr="00624646">
        <w:rPr>
          <w:rFonts w:ascii="Times New Roman" w:hAnsi="Times New Roman" w:cs="Times New Roman"/>
          <w:szCs w:val="22"/>
        </w:rPr>
        <w:t xml:space="preserve">number of </w:t>
      </w:r>
      <w:r w:rsidR="00A77231" w:rsidRPr="00624646">
        <w:rPr>
          <w:rFonts w:ascii="Times New Roman" w:hAnsi="Times New Roman" w:cs="Times New Roman"/>
          <w:szCs w:val="22"/>
        </w:rPr>
        <w:t>customers</w:t>
      </w:r>
      <w:r w:rsidR="002F06AB" w:rsidRPr="00624646">
        <w:rPr>
          <w:rFonts w:ascii="Times New Roman" w:hAnsi="Times New Roman" w:cs="Times New Roman"/>
          <w:szCs w:val="22"/>
        </w:rPr>
        <w:t>.</w:t>
      </w:r>
      <w:r w:rsidR="00096A35">
        <w:rPr>
          <w:rFonts w:ascii="Times New Roman" w:hAnsi="Times New Roman" w:cs="Times New Roman"/>
          <w:szCs w:val="22"/>
        </w:rPr>
        <w:br w:type="page"/>
      </w:r>
    </w:p>
    <w:p w:rsidR="002F06AB" w:rsidRPr="00624646" w:rsidRDefault="005E68B7" w:rsidP="002F06AB">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lastRenderedPageBreak/>
        <w:t>The Group/</w:t>
      </w:r>
      <w:r w:rsidR="002F06AB" w:rsidRPr="00624646">
        <w:rPr>
          <w:rFonts w:ascii="Times New Roman" w:hAnsi="Times New Roman" w:cs="Times New Roman"/>
          <w:szCs w:val="22"/>
        </w:rPr>
        <w:t>Company consider the impairment of loss at the end of the reporting period by categorized into customer groups with similar types of credit risk and calculate the expected credit losses from the aging of the debt outstanding from the due date for that particular group.  The calculations of the expected credit loss are</w:t>
      </w:r>
      <w:r w:rsidR="002F06AB" w:rsidRPr="00624646">
        <w:rPr>
          <w:rFonts w:ascii="Times New Roman" w:hAnsi="Times New Roman" w:cs="Angsana New"/>
        </w:rPr>
        <w:t xml:space="preserve"> considering the </w:t>
      </w:r>
      <w:r w:rsidR="002F06AB" w:rsidRPr="00624646">
        <w:rPr>
          <w:rFonts w:ascii="Times New Roman" w:hAnsi="Times New Roman" w:cs="Times New Roman"/>
          <w:szCs w:val="22"/>
        </w:rPr>
        <w:t>reasonable and supportable information available at the reporting date relative with historical events, current conditions and forecast of future economic conditi</w:t>
      </w:r>
      <w:r w:rsidRPr="00624646">
        <w:rPr>
          <w:rFonts w:ascii="Times New Roman" w:hAnsi="Times New Roman" w:cs="Times New Roman"/>
          <w:szCs w:val="22"/>
        </w:rPr>
        <w:t>ons.   In general, the Group/</w:t>
      </w:r>
      <w:r w:rsidR="00A82660" w:rsidRPr="00624646">
        <w:rPr>
          <w:rFonts w:ascii="Times New Roman" w:hAnsi="Times New Roman" w:cs="Times New Roman"/>
          <w:szCs w:val="22"/>
        </w:rPr>
        <w:t xml:space="preserve">Company </w:t>
      </w:r>
      <w:r w:rsidRPr="00624646">
        <w:rPr>
          <w:rFonts w:ascii="Times New Roman" w:hAnsi="Times New Roman" w:cs="Times New Roman"/>
          <w:szCs w:val="22"/>
        </w:rPr>
        <w:t>wills</w:t>
      </w:r>
      <w:r w:rsidR="00A82660" w:rsidRPr="00624646">
        <w:rPr>
          <w:rFonts w:ascii="Times New Roman" w:hAnsi="Times New Roman" w:cs="Times New Roman"/>
          <w:szCs w:val="22"/>
        </w:rPr>
        <w:t xml:space="preserve"> write-</w:t>
      </w:r>
      <w:r w:rsidR="002F06AB" w:rsidRPr="00624646">
        <w:rPr>
          <w:rFonts w:ascii="Times New Roman" w:hAnsi="Times New Roman" w:cs="Times New Roman"/>
          <w:szCs w:val="22"/>
        </w:rPr>
        <w:t>off trade and other receivables i</w:t>
      </w:r>
      <w:r w:rsidRPr="00624646">
        <w:rPr>
          <w:rFonts w:ascii="Times New Roman" w:hAnsi="Times New Roman" w:cs="Times New Roman"/>
          <w:szCs w:val="22"/>
        </w:rPr>
        <w:t>n accordance with the Group/</w:t>
      </w:r>
      <w:r w:rsidR="002F06AB" w:rsidRPr="00624646">
        <w:rPr>
          <w:rFonts w:ascii="Times New Roman" w:hAnsi="Times New Roman" w:cs="Times New Roman"/>
          <w:szCs w:val="22"/>
        </w:rPr>
        <w:t>Company policy on appropriate consideration.</w:t>
      </w:r>
    </w:p>
    <w:p w:rsidR="002F06AB" w:rsidRPr="00624646" w:rsidRDefault="002F06AB" w:rsidP="002F06AB">
      <w:pPr>
        <w:spacing w:after="0" w:line="260" w:lineRule="atLeast"/>
        <w:ind w:left="540"/>
        <w:jc w:val="thaiDistribute"/>
        <w:rPr>
          <w:rFonts w:ascii="Times New Roman" w:hAnsi="Times New Roman" w:cs="Times New Roman"/>
          <w:szCs w:val="22"/>
        </w:rPr>
      </w:pPr>
    </w:p>
    <w:p w:rsidR="00F04B6F" w:rsidRPr="00624646" w:rsidRDefault="00F04B6F" w:rsidP="00F04B6F">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Interest rate risk</w:t>
      </w:r>
    </w:p>
    <w:p w:rsidR="00F04B6F" w:rsidRPr="00624646" w:rsidRDefault="00F04B6F" w:rsidP="00F04B6F">
      <w:pPr>
        <w:spacing w:after="0" w:line="260" w:lineRule="atLeast"/>
        <w:ind w:left="540"/>
        <w:jc w:val="thaiDistribute"/>
        <w:rPr>
          <w:rFonts w:ascii="Times New Roman" w:hAnsi="Times New Roman" w:cs="Times New Roman"/>
          <w:szCs w:val="22"/>
        </w:rPr>
      </w:pPr>
    </w:p>
    <w:p w:rsidR="00F04B6F" w:rsidRPr="00624646" w:rsidRDefault="00F04B6F" w:rsidP="00F04B6F">
      <w:pPr>
        <w:spacing w:after="0" w:line="260" w:lineRule="atLeast"/>
        <w:ind w:left="540"/>
        <w:jc w:val="thaiDistribute"/>
        <w:rPr>
          <w:rFonts w:ascii="Times New Roman" w:hAnsi="Times New Roman" w:cs="Times New Roman"/>
          <w:szCs w:val="22"/>
          <w:cs/>
        </w:rPr>
      </w:pPr>
      <w:r w:rsidRPr="00624646">
        <w:rPr>
          <w:rFonts w:ascii="Times New Roman" w:hAnsi="Times New Roman" w:cs="Times New Roman"/>
          <w:szCs w:val="22"/>
        </w:rPr>
        <w:t>Interest rate risk is the risk arising from future changes in market interest rates which affects the operation</w:t>
      </w:r>
      <w:r w:rsidR="005E68B7" w:rsidRPr="00624646">
        <w:rPr>
          <w:rFonts w:ascii="Times New Roman" w:hAnsi="Times New Roman" w:cs="Times New Roman"/>
          <w:szCs w:val="22"/>
        </w:rPr>
        <w:t xml:space="preserve"> and cash flow of the Group/</w:t>
      </w:r>
      <w:r w:rsidRPr="00624646">
        <w:rPr>
          <w:rFonts w:ascii="Times New Roman" w:hAnsi="Times New Roman" w:cs="Times New Roman"/>
          <w:szCs w:val="22"/>
        </w:rPr>
        <w:t xml:space="preserve">Company because interest on certain fixed income securities and borrowings has </w:t>
      </w:r>
      <w:r w:rsidR="005E68B7" w:rsidRPr="00624646">
        <w:rPr>
          <w:rFonts w:ascii="Times New Roman" w:hAnsi="Times New Roman" w:cs="Times New Roman"/>
          <w:szCs w:val="22"/>
        </w:rPr>
        <w:t>a floating rate.  The Group/</w:t>
      </w:r>
      <w:r w:rsidRPr="00624646">
        <w:rPr>
          <w:rFonts w:ascii="Times New Roman" w:hAnsi="Times New Roman" w:cs="Times New Roman"/>
          <w:szCs w:val="22"/>
        </w:rPr>
        <w:t xml:space="preserve">Company </w:t>
      </w:r>
      <w:r w:rsidR="005E68B7" w:rsidRPr="00624646">
        <w:rPr>
          <w:rFonts w:ascii="Times New Roman" w:hAnsi="Times New Roman" w:cs="Times New Roman"/>
          <w:szCs w:val="22"/>
        </w:rPr>
        <w:t>is</w:t>
      </w:r>
      <w:r w:rsidRPr="00624646">
        <w:rPr>
          <w:rFonts w:ascii="Times New Roman" w:hAnsi="Times New Roman" w:cs="Times New Roman"/>
          <w:szCs w:val="22"/>
        </w:rPr>
        <w:t xml:space="preserve"> exposed to interest rate risk in relation to deposits at bank</w:t>
      </w:r>
      <w:r w:rsidR="005E68B7" w:rsidRPr="00624646">
        <w:rPr>
          <w:rFonts w:ascii="Times New Roman" w:hAnsi="Times New Roman" w:cs="Times New Roman"/>
          <w:szCs w:val="22"/>
        </w:rPr>
        <w:t xml:space="preserve">s, other financial assets, long </w:t>
      </w:r>
      <w:r w:rsidRPr="00624646">
        <w:rPr>
          <w:rFonts w:ascii="Times New Roman" w:hAnsi="Times New Roman" w:cs="Times New Roman"/>
          <w:szCs w:val="22"/>
        </w:rPr>
        <w:t>term loan and lease liab</w:t>
      </w:r>
      <w:r w:rsidR="005E68B7" w:rsidRPr="00624646">
        <w:rPr>
          <w:rFonts w:ascii="Times New Roman" w:hAnsi="Times New Roman" w:cs="Times New Roman"/>
          <w:szCs w:val="22"/>
        </w:rPr>
        <w:t>ilities.  Most of the Group/</w:t>
      </w:r>
      <w:r w:rsidRPr="00624646">
        <w:rPr>
          <w:rFonts w:ascii="Times New Roman" w:hAnsi="Times New Roman" w:cs="Times New Roman"/>
          <w:szCs w:val="22"/>
        </w:rPr>
        <w:t xml:space="preserve">Company’s financial assets and liabilities </w:t>
      </w:r>
      <w:r w:rsidRPr="00624646">
        <w:rPr>
          <w:rFonts w:ascii="Times New Roman" w:hAnsi="Times New Roman" w:cs="Angsana New"/>
        </w:rPr>
        <w:t xml:space="preserve">have </w:t>
      </w:r>
      <w:r w:rsidRPr="00624646">
        <w:rPr>
          <w:rFonts w:ascii="Times New Roman" w:hAnsi="Times New Roman" w:cs="Times New Roman"/>
          <w:szCs w:val="22"/>
        </w:rPr>
        <w:t>interest rates that fluctuate according to the market rate or a fixed interest rate close to the market rate.</w:t>
      </w:r>
    </w:p>
    <w:p w:rsidR="00F04B6F" w:rsidRPr="00624646" w:rsidRDefault="00F04B6F" w:rsidP="00F04B6F">
      <w:pPr>
        <w:spacing w:after="0" w:line="260" w:lineRule="atLeast"/>
        <w:ind w:left="540"/>
        <w:jc w:val="thaiDistribute"/>
        <w:rPr>
          <w:rFonts w:ascii="Times New Roman" w:hAnsi="Times New Roman" w:cs="Times New Roman"/>
          <w:szCs w:val="22"/>
        </w:rPr>
      </w:pPr>
    </w:p>
    <w:p w:rsidR="00F04B6F" w:rsidRPr="00624646" w:rsidRDefault="00F04B6F" w:rsidP="00F04B6F">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As at</w:t>
      </w:r>
      <w:r w:rsidR="00A33116">
        <w:rPr>
          <w:rFonts w:ascii="Times New Roman" w:hAnsi="Times New Roman" w:cs="Times New Roman"/>
          <w:szCs w:val="22"/>
        </w:rPr>
        <w:t xml:space="preserve"> 31 December 2021 and 2020</w:t>
      </w:r>
      <w:r w:rsidRPr="00624646">
        <w:rPr>
          <w:rFonts w:ascii="Times New Roman" w:hAnsi="Times New Roman" w:cs="Times New Roman"/>
          <w:szCs w:val="22"/>
        </w:rPr>
        <w:t xml:space="preserve">, significant financial assets and financial liabilities (certain </w:t>
      </w:r>
      <w:r w:rsidRPr="00624646">
        <w:rPr>
          <w:rFonts w:ascii="Times New Roman" w:hAnsi="Times New Roman" w:cs="Angsana New"/>
        </w:rPr>
        <w:t xml:space="preserve">items presented </w:t>
      </w:r>
      <w:r w:rsidRPr="00624646">
        <w:rPr>
          <w:rFonts w:ascii="Times New Roman" w:hAnsi="Times New Roman" w:cs="Times New Roman"/>
          <w:szCs w:val="22"/>
        </w:rPr>
        <w:t xml:space="preserve">as derivatives as described in note 22 to the financial statements) can be classified by interest rate type and for fixed-rate’s of financial assets and liabilities, </w:t>
      </w:r>
      <w:r w:rsidR="0088045C" w:rsidRPr="00624646">
        <w:rPr>
          <w:rFonts w:ascii="Times New Roman" w:hAnsi="Times New Roman" w:cs="Times New Roman"/>
          <w:szCs w:val="22"/>
        </w:rPr>
        <w:t xml:space="preserve">it </w:t>
      </w:r>
      <w:r w:rsidRPr="00624646">
        <w:rPr>
          <w:rFonts w:ascii="Times New Roman" w:hAnsi="Times New Roman" w:cs="Times New Roman"/>
          <w:szCs w:val="22"/>
        </w:rPr>
        <w:t>can be classified by maturity dates or the date of the new interest rate setting (if the date of the new interest rate is set first)</w:t>
      </w:r>
      <w:r w:rsidR="0088045C" w:rsidRPr="00624646">
        <w:rPr>
          <w:rFonts w:ascii="Times New Roman" w:hAnsi="Times New Roman" w:cs="Times New Roman"/>
          <w:szCs w:val="22"/>
        </w:rPr>
        <w:t>.</w:t>
      </w:r>
    </w:p>
    <w:p w:rsidR="00797D9E" w:rsidRDefault="00797D9E" w:rsidP="0088045C">
      <w:pPr>
        <w:spacing w:after="0" w:line="260" w:lineRule="atLeast"/>
        <w:ind w:left="540"/>
        <w:jc w:val="thaiDistribute"/>
        <w:rPr>
          <w:rFonts w:ascii="Times New Roman" w:hAnsi="Times New Roman" w:cs="Times New Roman"/>
          <w:b/>
          <w:bCs/>
          <w:i/>
          <w:iCs/>
          <w:szCs w:val="22"/>
        </w:rPr>
      </w:pPr>
    </w:p>
    <w:p w:rsidR="0088045C" w:rsidRPr="00624646" w:rsidRDefault="0088045C" w:rsidP="0088045C">
      <w:pPr>
        <w:spacing w:after="0" w:line="260" w:lineRule="atLeast"/>
        <w:ind w:left="540"/>
        <w:jc w:val="thaiDistribute"/>
        <w:rPr>
          <w:rFonts w:ascii="Times New Roman" w:hAnsi="Times New Roman" w:cs="Times New Roman"/>
          <w:b/>
          <w:bCs/>
          <w:i/>
          <w:iCs/>
          <w:szCs w:val="22"/>
        </w:rPr>
      </w:pPr>
      <w:r w:rsidRPr="00624646">
        <w:rPr>
          <w:rFonts w:ascii="Times New Roman" w:hAnsi="Times New Roman" w:cs="Times New Roman"/>
          <w:b/>
          <w:bCs/>
          <w:i/>
          <w:iCs/>
          <w:szCs w:val="22"/>
        </w:rPr>
        <w:t>Credit risk</w:t>
      </w:r>
    </w:p>
    <w:p w:rsidR="0088045C" w:rsidRPr="00624646" w:rsidRDefault="0088045C" w:rsidP="0088045C">
      <w:pPr>
        <w:spacing w:after="0" w:line="260" w:lineRule="atLeast"/>
        <w:ind w:left="540"/>
        <w:jc w:val="thaiDistribute"/>
        <w:rPr>
          <w:rFonts w:ascii="Times New Roman" w:hAnsi="Times New Roman" w:cs="Times New Roman"/>
          <w:szCs w:val="22"/>
        </w:rPr>
      </w:pPr>
    </w:p>
    <w:p w:rsidR="0088045C" w:rsidRPr="00624646" w:rsidRDefault="0088045C" w:rsidP="0088045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Credit risk is the risk that the customer or counterparty is unable to make payment to the Group and the Company on the agreed terms at maturity.</w:t>
      </w:r>
    </w:p>
    <w:p w:rsidR="0088045C" w:rsidRPr="00624646" w:rsidRDefault="0088045C" w:rsidP="0088045C">
      <w:pPr>
        <w:spacing w:after="0" w:line="260" w:lineRule="atLeast"/>
        <w:ind w:left="540"/>
        <w:jc w:val="thaiDistribute"/>
        <w:rPr>
          <w:rFonts w:ascii="Times New Roman" w:hAnsi="Times New Roman" w:cs="Times New Roman"/>
          <w:szCs w:val="22"/>
        </w:rPr>
      </w:pPr>
    </w:p>
    <w:p w:rsidR="0088045C" w:rsidRPr="00624646" w:rsidRDefault="0088045C" w:rsidP="0088045C">
      <w:pPr>
        <w:spacing w:after="0" w:line="260" w:lineRule="atLeast"/>
        <w:ind w:left="540"/>
        <w:jc w:val="thaiDistribute"/>
        <w:rPr>
          <w:rFonts w:ascii="Times New Roman" w:hAnsi="Times New Roman" w:cs="Times New Roman"/>
          <w:szCs w:val="22"/>
        </w:rPr>
      </w:pPr>
      <w:r w:rsidRPr="00624646">
        <w:rPr>
          <w:rFonts w:ascii="Times New Roman" w:hAnsi="Times New Roman" w:cs="Times New Roman"/>
          <w:szCs w:val="22"/>
        </w:rPr>
        <w:t>The management set up credit policies to control such credit risk on a regular basis by analyzing the financial position of all customers that requesting a certain amount of credit limit.  At the end of the reporting period, there were no significant credit risks.</w:t>
      </w:r>
    </w:p>
    <w:p w:rsidR="0088045C" w:rsidRPr="00624646" w:rsidRDefault="0088045C" w:rsidP="0088045C">
      <w:pPr>
        <w:spacing w:after="0" w:line="260" w:lineRule="atLeast"/>
        <w:ind w:left="540"/>
        <w:jc w:val="thaiDistribute"/>
        <w:rPr>
          <w:rFonts w:ascii="Times New Roman" w:hAnsi="Times New Roman" w:cs="Times New Roman"/>
          <w:szCs w:val="22"/>
        </w:rPr>
      </w:pPr>
    </w:p>
    <w:p w:rsidR="0093207A" w:rsidRPr="00624646" w:rsidRDefault="008F6172" w:rsidP="0093207A">
      <w:pPr>
        <w:pStyle w:val="block"/>
        <w:spacing w:after="0" w:line="240" w:lineRule="auto"/>
        <w:ind w:right="-7"/>
        <w:jc w:val="both"/>
        <w:rPr>
          <w:b/>
          <w:bCs/>
          <w:i/>
          <w:iCs/>
          <w:szCs w:val="22"/>
          <w:lang w:val="en-US" w:bidi="th-TH"/>
        </w:rPr>
      </w:pPr>
      <w:r w:rsidRPr="00624646">
        <w:rPr>
          <w:b/>
          <w:bCs/>
          <w:i/>
          <w:iCs/>
          <w:szCs w:val="22"/>
          <w:lang w:val="en-US" w:bidi="th-TH"/>
        </w:rPr>
        <w:t>Foreign currency risk</w:t>
      </w:r>
    </w:p>
    <w:p w:rsidR="007A232C" w:rsidRPr="00624646" w:rsidRDefault="007A232C" w:rsidP="008F6172">
      <w:pPr>
        <w:spacing w:after="0" w:line="240" w:lineRule="atLeast"/>
        <w:ind w:left="544"/>
        <w:jc w:val="thaiDistribute"/>
        <w:rPr>
          <w:rFonts w:ascii="Times New Roman" w:hAnsi="Times New Roman" w:cs="Times New Roman"/>
          <w:szCs w:val="22"/>
        </w:rPr>
      </w:pPr>
    </w:p>
    <w:p w:rsidR="00AD519A" w:rsidRPr="00624646" w:rsidRDefault="008F6172" w:rsidP="008F6172">
      <w:pPr>
        <w:spacing w:after="0" w:line="240" w:lineRule="atLeast"/>
        <w:ind w:left="539" w:right="9"/>
        <w:jc w:val="thaiDistribute"/>
        <w:rPr>
          <w:rFonts w:ascii="Times New Roman" w:hAnsi="Times New Roman" w:cs="Times New Roman"/>
          <w:szCs w:val="22"/>
        </w:rPr>
      </w:pPr>
      <w:r w:rsidRPr="00624646">
        <w:rPr>
          <w:rFonts w:ascii="Times New Roman" w:hAnsi="Times New Roman" w:cs="Times New Roman"/>
          <w:szCs w:val="22"/>
        </w:rPr>
        <w:t>T</w:t>
      </w:r>
      <w:r w:rsidR="00AD519A" w:rsidRPr="00624646">
        <w:rPr>
          <w:rFonts w:ascii="Times New Roman" w:hAnsi="Times New Roman" w:cs="Times New Roman"/>
          <w:szCs w:val="22"/>
        </w:rPr>
        <w:t xml:space="preserve">he Group/Company is exposed to foreign currency risk relating to purchases </w:t>
      </w:r>
      <w:r w:rsidRPr="00624646">
        <w:rPr>
          <w:rFonts w:ascii="Times New Roman" w:hAnsi="Times New Roman" w:cs="Times New Roman"/>
          <w:szCs w:val="22"/>
        </w:rPr>
        <w:t xml:space="preserve">of goods and </w:t>
      </w:r>
      <w:r w:rsidR="00AD519A" w:rsidRPr="00624646">
        <w:rPr>
          <w:rFonts w:ascii="Times New Roman" w:hAnsi="Times New Roman" w:cs="Times New Roman"/>
          <w:szCs w:val="22"/>
        </w:rPr>
        <w:t>machine</w:t>
      </w:r>
      <w:r w:rsidRPr="00624646">
        <w:rPr>
          <w:rFonts w:ascii="Times New Roman" w:hAnsi="Times New Roman" w:cs="Times New Roman"/>
          <w:szCs w:val="22"/>
        </w:rPr>
        <w:t>ry</w:t>
      </w:r>
      <w:r w:rsidR="00AD519A" w:rsidRPr="00624646">
        <w:rPr>
          <w:rFonts w:ascii="Times New Roman" w:hAnsi="Times New Roman" w:cs="Times New Roman"/>
          <w:szCs w:val="22"/>
        </w:rPr>
        <w:t xml:space="preserve"> in foreign currencies, the Group/Company has entered into forward foreign exchange contracts which are not more than one year to hedge</w:t>
      </w:r>
    </w:p>
    <w:p w:rsidR="00096A35" w:rsidRDefault="00096A35" w:rsidP="00096A35">
      <w:pPr>
        <w:spacing w:after="0" w:line="240" w:lineRule="atLeast"/>
        <w:ind w:left="544"/>
        <w:jc w:val="thaiDistribute"/>
        <w:rPr>
          <w:rFonts w:ascii="Times New Roman" w:hAnsi="Times New Roman" w:cs="Times New Roman"/>
          <w:szCs w:val="22"/>
        </w:rPr>
      </w:pPr>
    </w:p>
    <w:p w:rsidR="0093207A" w:rsidRPr="00624646" w:rsidRDefault="00A33116" w:rsidP="008F6172">
      <w:pPr>
        <w:spacing w:after="0" w:line="240" w:lineRule="atLeast"/>
        <w:ind w:left="539" w:right="9"/>
        <w:jc w:val="thaiDistribute"/>
        <w:rPr>
          <w:rFonts w:ascii="Times New Roman" w:hAnsi="Times New Roman" w:cs="Times New Roman"/>
          <w:szCs w:val="22"/>
        </w:rPr>
      </w:pPr>
      <w:r>
        <w:rPr>
          <w:rFonts w:ascii="Times New Roman" w:hAnsi="Times New Roman" w:cs="Times New Roman"/>
          <w:szCs w:val="22"/>
        </w:rPr>
        <w:t>As at 31 December 2021 and 2020</w:t>
      </w:r>
      <w:r w:rsidR="0093207A" w:rsidRPr="00624646">
        <w:rPr>
          <w:rFonts w:ascii="Times New Roman" w:hAnsi="Times New Roman" w:cs="Times New Roman"/>
          <w:szCs w:val="22"/>
        </w:rPr>
        <w:t xml:space="preserve">, the Group’s exposure to foreign currency risk from foreign currency trade receivables and trade payable with foreign currency USD are as follows; </w:t>
      </w:r>
    </w:p>
    <w:p w:rsidR="007A232C" w:rsidRDefault="007A232C" w:rsidP="008F6172">
      <w:pPr>
        <w:spacing w:after="0" w:line="240" w:lineRule="atLeast"/>
        <w:ind w:left="539" w:right="9"/>
        <w:jc w:val="thaiDistribute"/>
        <w:rPr>
          <w:rFonts w:ascii="Times New Roman" w:hAnsi="Times New Roman" w:cs="Times New Roman"/>
          <w:szCs w:val="22"/>
        </w:rPr>
      </w:pPr>
    </w:p>
    <w:tbl>
      <w:tblPr>
        <w:tblW w:w="9162" w:type="dxa"/>
        <w:tblInd w:w="18" w:type="dxa"/>
        <w:tblLayout w:type="fixed"/>
        <w:tblLook w:val="01E0"/>
      </w:tblPr>
      <w:tblGrid>
        <w:gridCol w:w="540"/>
        <w:gridCol w:w="3428"/>
        <w:gridCol w:w="942"/>
        <w:gridCol w:w="274"/>
        <w:gridCol w:w="864"/>
        <w:gridCol w:w="265"/>
        <w:gridCol w:w="156"/>
        <w:gridCol w:w="269"/>
        <w:gridCol w:w="1149"/>
        <w:gridCol w:w="236"/>
        <w:gridCol w:w="1039"/>
      </w:tblGrid>
      <w:tr w:rsidR="004C72D0" w:rsidRPr="00624646" w:rsidTr="004C72D0">
        <w:trPr>
          <w:gridBefore w:val="1"/>
          <w:wBefore w:w="540" w:type="dxa"/>
          <w:tblHeader/>
        </w:trPr>
        <w:tc>
          <w:tcPr>
            <w:tcW w:w="3428"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2080" w:type="dxa"/>
            <w:gridSpan w:val="3"/>
          </w:tcPr>
          <w:p w:rsidR="004C72D0" w:rsidRPr="00624646" w:rsidRDefault="004C72D0" w:rsidP="006C5F2A">
            <w:pPr>
              <w:tabs>
                <w:tab w:val="left" w:pos="597"/>
                <w:tab w:val="left" w:pos="882"/>
              </w:tabs>
              <w:spacing w:after="0" w:line="240" w:lineRule="atLeast"/>
              <w:ind w:right="-392"/>
              <w:jc w:val="center"/>
              <w:rPr>
                <w:rFonts w:ascii="Times New Roman" w:hAnsi="Times New Roman" w:cs="Times New Roman"/>
                <w:b/>
                <w:bCs/>
                <w:szCs w:val="22"/>
              </w:rPr>
            </w:pPr>
            <w:r w:rsidRPr="00624646">
              <w:rPr>
                <w:rFonts w:ascii="Times New Roman" w:hAnsi="Times New Roman" w:cs="Times New Roman"/>
                <w:b/>
                <w:bCs/>
                <w:szCs w:val="22"/>
              </w:rPr>
              <w:t>Consolidated</w:t>
            </w:r>
            <w:r w:rsidRPr="00624646">
              <w:rPr>
                <w:rFonts w:ascii="Times New Roman" w:hAnsi="Times New Roman" w:cs="Times New Roman"/>
                <w:b/>
                <w:bCs/>
                <w:szCs w:val="22"/>
              </w:rPr>
              <w:br/>
              <w:t>financial statements</w:t>
            </w:r>
          </w:p>
        </w:tc>
        <w:tc>
          <w:tcPr>
            <w:tcW w:w="265" w:type="dxa"/>
          </w:tcPr>
          <w:p w:rsidR="004C72D0" w:rsidRPr="00624646" w:rsidRDefault="004C72D0" w:rsidP="006C5F2A">
            <w:pPr>
              <w:spacing w:after="0" w:line="240" w:lineRule="atLeast"/>
              <w:jc w:val="center"/>
              <w:rPr>
                <w:rFonts w:ascii="Times New Roman" w:hAnsi="Times New Roman" w:cs="Times New Roman"/>
                <w:bCs/>
                <w:szCs w:val="22"/>
                <w:lang w:val="en-GB"/>
              </w:rPr>
            </w:pPr>
          </w:p>
        </w:tc>
        <w:tc>
          <w:tcPr>
            <w:tcW w:w="2849" w:type="dxa"/>
            <w:gridSpan w:val="5"/>
          </w:tcPr>
          <w:p w:rsidR="004C72D0" w:rsidRPr="00624646" w:rsidRDefault="004C72D0" w:rsidP="006C5F2A">
            <w:pPr>
              <w:tabs>
                <w:tab w:val="left" w:pos="2575"/>
                <w:tab w:val="left" w:pos="2888"/>
              </w:tabs>
              <w:spacing w:after="0" w:line="240" w:lineRule="atLeast"/>
              <w:ind w:left="903" w:right="-171" w:firstLine="567"/>
              <w:rPr>
                <w:rFonts w:ascii="Times New Roman" w:hAnsi="Times New Roman" w:cs="Times New Roman"/>
                <w:b/>
                <w:bCs/>
                <w:szCs w:val="22"/>
              </w:rPr>
            </w:pPr>
            <w:r w:rsidRPr="00624646">
              <w:rPr>
                <w:rFonts w:ascii="Times New Roman" w:hAnsi="Times New Roman" w:cs="Times New Roman"/>
                <w:b/>
                <w:bCs/>
                <w:szCs w:val="22"/>
              </w:rPr>
              <w:t>Separate</w:t>
            </w:r>
            <w:r w:rsidRPr="00624646">
              <w:rPr>
                <w:rFonts w:ascii="Times New Roman" w:hAnsi="Times New Roman" w:cs="Times New Roman"/>
                <w:b/>
                <w:bCs/>
                <w:szCs w:val="22"/>
              </w:rPr>
              <w:br/>
              <w:t>financial statements</w:t>
            </w:r>
          </w:p>
        </w:tc>
      </w:tr>
      <w:tr w:rsidR="004C72D0" w:rsidRPr="00624646" w:rsidTr="004C72D0">
        <w:trPr>
          <w:tblHeader/>
        </w:trPr>
        <w:tc>
          <w:tcPr>
            <w:tcW w:w="3968" w:type="dxa"/>
            <w:gridSpan w:val="2"/>
          </w:tcPr>
          <w:p w:rsidR="004C72D0" w:rsidRPr="00624646" w:rsidRDefault="004C72D0" w:rsidP="006C5F2A">
            <w:pPr>
              <w:spacing w:after="0" w:line="240" w:lineRule="atLeast"/>
              <w:ind w:left="605" w:right="-108"/>
              <w:jc w:val="thaiDistribute"/>
              <w:rPr>
                <w:rFonts w:ascii="Times New Roman" w:hAnsi="Times New Roman" w:cs="Times New Roman"/>
                <w:b/>
                <w:szCs w:val="22"/>
                <w:lang w:val="en-GB"/>
              </w:rPr>
            </w:pPr>
          </w:p>
        </w:tc>
        <w:tc>
          <w:tcPr>
            <w:tcW w:w="942" w:type="dxa"/>
            <w:vAlign w:val="center"/>
          </w:tcPr>
          <w:p w:rsidR="004C72D0" w:rsidRPr="00624646" w:rsidRDefault="004C72D0" w:rsidP="006C5F2A">
            <w:pPr>
              <w:spacing w:after="0" w:line="240" w:lineRule="atLeast"/>
              <w:ind w:left="-54" w:right="32"/>
              <w:jc w:val="center"/>
              <w:rPr>
                <w:rFonts w:ascii="Times New Roman" w:hAnsi="Times New Roman" w:cs="Times New Roman"/>
                <w:szCs w:val="22"/>
                <w:lang w:val="en-GB"/>
              </w:rPr>
            </w:pPr>
            <w:r w:rsidRPr="00624646">
              <w:rPr>
                <w:rFonts w:ascii="Times New Roman" w:hAnsi="Times New Roman" w:cs="Times New Roman"/>
                <w:szCs w:val="22"/>
                <w:lang w:val="en-GB"/>
              </w:rPr>
              <w:t>202</w:t>
            </w:r>
            <w:r>
              <w:rPr>
                <w:rFonts w:ascii="Times New Roman" w:hAnsi="Times New Roman" w:cs="Times New Roman"/>
                <w:szCs w:val="22"/>
                <w:lang w:val="en-GB"/>
              </w:rPr>
              <w:t>1</w:t>
            </w:r>
          </w:p>
        </w:tc>
        <w:tc>
          <w:tcPr>
            <w:tcW w:w="274" w:type="dxa"/>
          </w:tcPr>
          <w:p w:rsidR="004C72D0" w:rsidRPr="00624646" w:rsidRDefault="004C72D0" w:rsidP="006C5F2A">
            <w:pPr>
              <w:tabs>
                <w:tab w:val="decimal" w:pos="792"/>
              </w:tabs>
              <w:spacing w:after="0" w:line="240" w:lineRule="atLeast"/>
              <w:ind w:left="522" w:right="43"/>
              <w:jc w:val="center"/>
              <w:rPr>
                <w:rFonts w:ascii="Times New Roman" w:hAnsi="Times New Roman" w:cs="Times New Roman"/>
                <w:szCs w:val="22"/>
                <w:cs/>
              </w:rPr>
            </w:pPr>
          </w:p>
        </w:tc>
        <w:tc>
          <w:tcPr>
            <w:tcW w:w="1285" w:type="dxa"/>
            <w:gridSpan w:val="3"/>
            <w:vAlign w:val="center"/>
          </w:tcPr>
          <w:p w:rsidR="004C72D0" w:rsidRPr="00624646" w:rsidRDefault="004C72D0" w:rsidP="006C5F2A">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Pr>
                <w:rFonts w:ascii="Times New Roman" w:hAnsi="Times New Roman" w:cs="Times New Roman"/>
                <w:szCs w:val="22"/>
              </w:rPr>
              <w:t>20</w:t>
            </w:r>
          </w:p>
        </w:tc>
        <w:tc>
          <w:tcPr>
            <w:tcW w:w="269" w:type="dxa"/>
          </w:tcPr>
          <w:p w:rsidR="004C72D0" w:rsidRPr="00624646" w:rsidRDefault="004C72D0" w:rsidP="006C5F2A">
            <w:pPr>
              <w:spacing w:after="0" w:line="240" w:lineRule="atLeast"/>
              <w:ind w:left="605" w:right="43"/>
              <w:jc w:val="center"/>
              <w:rPr>
                <w:rFonts w:ascii="Times New Roman" w:hAnsi="Times New Roman" w:cs="Times New Roman"/>
                <w:bCs/>
                <w:szCs w:val="22"/>
                <w:lang w:val="en-GB"/>
              </w:rPr>
            </w:pPr>
          </w:p>
        </w:tc>
        <w:tc>
          <w:tcPr>
            <w:tcW w:w="1149" w:type="dxa"/>
            <w:vAlign w:val="center"/>
          </w:tcPr>
          <w:p w:rsidR="004C72D0" w:rsidRPr="00624646" w:rsidRDefault="004C72D0" w:rsidP="006C5F2A">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202</w:t>
            </w:r>
            <w:r>
              <w:rPr>
                <w:rFonts w:ascii="Times New Roman" w:hAnsi="Times New Roman" w:cs="Times New Roman"/>
                <w:szCs w:val="22"/>
              </w:rPr>
              <w:t>1</w:t>
            </w:r>
          </w:p>
        </w:tc>
        <w:tc>
          <w:tcPr>
            <w:tcW w:w="236" w:type="dxa"/>
          </w:tcPr>
          <w:p w:rsidR="004C72D0" w:rsidRPr="00624646" w:rsidRDefault="004C72D0" w:rsidP="006C5F2A">
            <w:pPr>
              <w:tabs>
                <w:tab w:val="decimal" w:pos="792"/>
              </w:tabs>
              <w:spacing w:after="0" w:line="240" w:lineRule="atLeast"/>
              <w:ind w:left="522" w:right="43"/>
              <w:jc w:val="center"/>
              <w:rPr>
                <w:rFonts w:ascii="Times New Roman" w:hAnsi="Times New Roman" w:cs="Times New Roman"/>
                <w:szCs w:val="22"/>
                <w:cs/>
              </w:rPr>
            </w:pPr>
          </w:p>
        </w:tc>
        <w:tc>
          <w:tcPr>
            <w:tcW w:w="1039" w:type="dxa"/>
            <w:vAlign w:val="center"/>
          </w:tcPr>
          <w:p w:rsidR="004C72D0" w:rsidRPr="00624646" w:rsidRDefault="004C72D0" w:rsidP="006C5F2A">
            <w:pPr>
              <w:spacing w:after="0" w:line="240" w:lineRule="atLeast"/>
              <w:ind w:left="-54" w:right="32"/>
              <w:jc w:val="center"/>
              <w:rPr>
                <w:rFonts w:ascii="Times New Roman" w:hAnsi="Times New Roman" w:cs="Times New Roman"/>
                <w:szCs w:val="22"/>
              </w:rPr>
            </w:pPr>
            <w:r w:rsidRPr="00624646">
              <w:rPr>
                <w:rFonts w:ascii="Times New Roman" w:hAnsi="Times New Roman" w:cs="Times New Roman"/>
                <w:szCs w:val="22"/>
              </w:rPr>
              <w:t>20</w:t>
            </w:r>
            <w:r>
              <w:rPr>
                <w:rFonts w:ascii="Times New Roman" w:hAnsi="Times New Roman" w:cs="Times New Roman"/>
                <w:szCs w:val="22"/>
              </w:rPr>
              <w:t>20</w:t>
            </w:r>
          </w:p>
        </w:tc>
      </w:tr>
      <w:tr w:rsidR="004C72D0" w:rsidRPr="00624646" w:rsidTr="004C72D0">
        <w:trPr>
          <w:tblHeader/>
        </w:trPr>
        <w:tc>
          <w:tcPr>
            <w:tcW w:w="3968" w:type="dxa"/>
            <w:gridSpan w:val="2"/>
          </w:tcPr>
          <w:p w:rsidR="004C72D0" w:rsidRPr="00624646" w:rsidRDefault="004C72D0" w:rsidP="006C5F2A">
            <w:pPr>
              <w:spacing w:after="0" w:line="240" w:lineRule="atLeast"/>
              <w:ind w:left="605" w:right="-108"/>
              <w:rPr>
                <w:rFonts w:ascii="Times New Roman" w:hAnsi="Times New Roman" w:cs="Times New Roman"/>
                <w:b/>
                <w:szCs w:val="22"/>
                <w:lang w:val="en-GB"/>
              </w:rPr>
            </w:pPr>
          </w:p>
        </w:tc>
        <w:tc>
          <w:tcPr>
            <w:tcW w:w="5194" w:type="dxa"/>
            <w:gridSpan w:val="9"/>
          </w:tcPr>
          <w:p w:rsidR="004C72D0" w:rsidRPr="00624646" w:rsidRDefault="004C72D0" w:rsidP="006C5F2A">
            <w:pPr>
              <w:spacing w:after="0" w:line="240" w:lineRule="atLeast"/>
              <w:ind w:left="84" w:right="43"/>
              <w:jc w:val="center"/>
              <w:rPr>
                <w:rFonts w:ascii="Times New Roman" w:hAnsi="Times New Roman" w:cs="Times New Roman"/>
                <w:i/>
                <w:iCs/>
                <w:szCs w:val="22"/>
                <w:cs/>
                <w:lang w:val="en-GB"/>
              </w:rPr>
            </w:pPr>
            <w:r w:rsidRPr="00624646">
              <w:rPr>
                <w:rFonts w:ascii="Times New Roman" w:hAnsi="Times New Roman" w:cs="Times New Roman"/>
                <w:i/>
                <w:iCs/>
                <w:szCs w:val="22"/>
                <w:cs/>
              </w:rPr>
              <w:t>(</w:t>
            </w:r>
            <w:r w:rsidRPr="00624646">
              <w:rPr>
                <w:rFonts w:ascii="Times New Roman" w:hAnsi="Times New Roman" w:cs="Times New Roman"/>
                <w:i/>
                <w:iCs/>
                <w:szCs w:val="22"/>
              </w:rPr>
              <w:t xml:space="preserve">in </w:t>
            </w:r>
            <w:r>
              <w:rPr>
                <w:rFonts w:ascii="Times New Roman" w:hAnsi="Times New Roman" w:cs="Times New Roman"/>
                <w:i/>
                <w:iCs/>
                <w:szCs w:val="22"/>
              </w:rPr>
              <w:t xml:space="preserve">million </w:t>
            </w:r>
            <w:r w:rsidRPr="00624646">
              <w:rPr>
                <w:rFonts w:ascii="Times New Roman" w:hAnsi="Times New Roman" w:cs="Times New Roman"/>
                <w:i/>
                <w:iCs/>
                <w:szCs w:val="22"/>
              </w:rPr>
              <w:t>Baht</w:t>
            </w:r>
            <w:r w:rsidRPr="00624646">
              <w:rPr>
                <w:rFonts w:ascii="Times New Roman" w:hAnsi="Times New Roman" w:cs="Times New Roman"/>
                <w:b/>
                <w:i/>
                <w:iCs/>
                <w:szCs w:val="22"/>
                <w:lang w:val="en-GB"/>
              </w:rPr>
              <w:t>)</w:t>
            </w:r>
          </w:p>
        </w:tc>
      </w:tr>
      <w:tr w:rsidR="004C72D0" w:rsidRPr="00624646" w:rsidTr="004C72D0">
        <w:tc>
          <w:tcPr>
            <w:tcW w:w="3968" w:type="dxa"/>
            <w:gridSpan w:val="2"/>
          </w:tcPr>
          <w:p w:rsidR="004C72D0" w:rsidRPr="004C72D0" w:rsidRDefault="004C72D0" w:rsidP="004C72D0">
            <w:pPr>
              <w:spacing w:after="0" w:line="240" w:lineRule="atLeast"/>
              <w:ind w:left="522" w:right="-536"/>
              <w:rPr>
                <w:rFonts w:ascii="Times New Roman" w:hAnsi="Times New Roman" w:cs="Times New Roman"/>
                <w:i/>
                <w:iCs/>
                <w:szCs w:val="22"/>
                <w:lang w:val="en-GB"/>
              </w:rPr>
            </w:pPr>
            <w:r w:rsidRPr="004C72D0">
              <w:rPr>
                <w:rFonts w:ascii="Times New Roman" w:hAnsi="Times New Roman" w:cs="Times New Roman"/>
                <w:i/>
                <w:iCs/>
                <w:szCs w:val="22"/>
                <w:lang w:val="en-GB"/>
              </w:rPr>
              <w:t>Asset</w:t>
            </w:r>
          </w:p>
        </w:tc>
        <w:tc>
          <w:tcPr>
            <w:tcW w:w="942" w:type="dxa"/>
          </w:tcPr>
          <w:p w:rsidR="004C72D0" w:rsidRPr="00624646" w:rsidRDefault="004C72D0" w:rsidP="004C72D0">
            <w:pPr>
              <w:tabs>
                <w:tab w:val="decimal" w:pos="885"/>
              </w:tabs>
              <w:spacing w:after="0" w:line="240" w:lineRule="atLeast"/>
              <w:rPr>
                <w:rFonts w:ascii="Times New Roman" w:hAnsi="Times New Roman" w:cs="Times New Roman"/>
                <w:szCs w:val="22"/>
              </w:rPr>
            </w:pP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Pr="00624646" w:rsidRDefault="004C72D0" w:rsidP="004C72D0">
            <w:pPr>
              <w:tabs>
                <w:tab w:val="decimal" w:pos="885"/>
              </w:tabs>
              <w:spacing w:after="0" w:line="240" w:lineRule="atLeast"/>
              <w:rPr>
                <w:rFonts w:ascii="Times New Roman" w:hAnsi="Times New Roman" w:cs="Times New Roman"/>
                <w:szCs w:val="22"/>
              </w:rPr>
            </w:pP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Pr="00624646" w:rsidRDefault="004C72D0" w:rsidP="004C72D0">
            <w:pPr>
              <w:tabs>
                <w:tab w:val="decimal" w:pos="903"/>
              </w:tabs>
              <w:spacing w:after="0" w:line="240" w:lineRule="atLeast"/>
              <w:ind w:right="-42"/>
              <w:rPr>
                <w:rFonts w:ascii="Times New Roman" w:hAnsi="Times New Roman" w:cs="Times New Roman"/>
                <w:szCs w:val="22"/>
              </w:rPr>
            </w:pP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Pr="00624646" w:rsidRDefault="004C72D0" w:rsidP="004C72D0">
            <w:pPr>
              <w:tabs>
                <w:tab w:val="decimal" w:pos="903"/>
              </w:tabs>
              <w:spacing w:after="0" w:line="240" w:lineRule="atLeast"/>
              <w:ind w:right="-42"/>
              <w:rPr>
                <w:rFonts w:ascii="Times New Roman" w:hAnsi="Times New Roman" w:cs="Times New Roman"/>
                <w:szCs w:val="22"/>
              </w:rPr>
            </w:pPr>
          </w:p>
        </w:tc>
      </w:tr>
      <w:tr w:rsidR="004C72D0" w:rsidRPr="00624646" w:rsidTr="004C72D0">
        <w:tc>
          <w:tcPr>
            <w:tcW w:w="3968" w:type="dxa"/>
            <w:gridSpan w:val="2"/>
          </w:tcPr>
          <w:p w:rsidR="004C72D0" w:rsidRDefault="004C72D0" w:rsidP="004C72D0">
            <w:pPr>
              <w:spacing w:after="0" w:line="240" w:lineRule="atLeast"/>
              <w:ind w:left="522" w:right="-536"/>
              <w:rPr>
                <w:rFonts w:ascii="Times New Roman" w:hAnsi="Times New Roman" w:cs="Times New Roman"/>
                <w:szCs w:val="22"/>
                <w:lang w:val="en-GB"/>
              </w:rPr>
            </w:pPr>
            <w:r>
              <w:rPr>
                <w:rFonts w:ascii="Times New Roman" w:hAnsi="Times New Roman" w:cs="Times New Roman"/>
                <w:szCs w:val="22"/>
                <w:lang w:val="en-GB"/>
              </w:rPr>
              <w:t>Bank deposit</w:t>
            </w:r>
          </w:p>
        </w:tc>
        <w:tc>
          <w:tcPr>
            <w:tcW w:w="942" w:type="dxa"/>
          </w:tcPr>
          <w:p w:rsidR="004C72D0" w:rsidRDefault="004C72D0" w:rsidP="004C72D0">
            <w:pPr>
              <w:tabs>
                <w:tab w:val="decimal" w:pos="550"/>
              </w:tabs>
              <w:spacing w:after="0" w:line="240" w:lineRule="atLeast"/>
              <w:rPr>
                <w:rFonts w:ascii="Times New Roman" w:hAnsi="Times New Roman" w:cs="Times New Roman"/>
                <w:szCs w:val="22"/>
              </w:rPr>
            </w:pPr>
            <w:r>
              <w:rPr>
                <w:rFonts w:ascii="Times New Roman" w:hAnsi="Times New Roman" w:cs="Times New Roman"/>
                <w:szCs w:val="22"/>
              </w:rPr>
              <w:t>0.80</w:t>
            </w: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Pr="00624646" w:rsidRDefault="004C72D0" w:rsidP="004C72D0">
            <w:pPr>
              <w:tabs>
                <w:tab w:val="decimal" w:pos="752"/>
              </w:tabs>
              <w:spacing w:after="0" w:line="240" w:lineRule="atLeast"/>
              <w:ind w:right="175"/>
              <w:rPr>
                <w:rFonts w:ascii="Times New Roman" w:hAnsi="Times New Roman" w:cs="Times New Roman"/>
                <w:szCs w:val="22"/>
              </w:rPr>
            </w:pPr>
            <w:r>
              <w:rPr>
                <w:rFonts w:ascii="Times New Roman" w:hAnsi="Times New Roman" w:cs="Times New Roman"/>
                <w:szCs w:val="22"/>
              </w:rPr>
              <w:t>0.62</w:t>
            </w: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Default="004C72D0" w:rsidP="004C72D0">
            <w:pPr>
              <w:tabs>
                <w:tab w:val="decimal" w:pos="757"/>
              </w:tabs>
              <w:spacing w:after="0" w:line="240" w:lineRule="atLeast"/>
              <w:ind w:right="34"/>
              <w:rPr>
                <w:rFonts w:ascii="Times New Roman" w:hAnsi="Times New Roman" w:cs="Times New Roman"/>
                <w:szCs w:val="22"/>
              </w:rPr>
            </w:pPr>
            <w:r>
              <w:rPr>
                <w:rFonts w:ascii="Times New Roman" w:hAnsi="Times New Roman" w:cs="Times New Roman"/>
                <w:szCs w:val="22"/>
              </w:rPr>
              <w:t>0.68</w:t>
            </w: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Pr="00624646" w:rsidRDefault="004C72D0" w:rsidP="004C72D0">
            <w:pPr>
              <w:tabs>
                <w:tab w:val="decimal" w:pos="648"/>
              </w:tabs>
              <w:spacing w:after="0" w:line="240" w:lineRule="atLeast"/>
              <w:ind w:right="3"/>
              <w:rPr>
                <w:rFonts w:ascii="Times New Roman" w:hAnsi="Times New Roman" w:cs="Times New Roman"/>
                <w:szCs w:val="22"/>
              </w:rPr>
            </w:pPr>
            <w:r>
              <w:rPr>
                <w:rFonts w:ascii="Times New Roman" w:hAnsi="Times New Roman" w:cs="Times New Roman"/>
                <w:szCs w:val="22"/>
              </w:rPr>
              <w:t>0.61</w:t>
            </w:r>
          </w:p>
        </w:tc>
      </w:tr>
      <w:tr w:rsidR="004C72D0" w:rsidRPr="00624646" w:rsidTr="004C72D0">
        <w:tc>
          <w:tcPr>
            <w:tcW w:w="3968" w:type="dxa"/>
            <w:gridSpan w:val="2"/>
          </w:tcPr>
          <w:p w:rsidR="004C72D0" w:rsidRDefault="004C72D0" w:rsidP="004C72D0">
            <w:pPr>
              <w:spacing w:after="0" w:line="240" w:lineRule="atLeast"/>
              <w:ind w:left="522" w:right="-536"/>
              <w:rPr>
                <w:rFonts w:ascii="Times New Roman" w:hAnsi="Times New Roman" w:cs="Times New Roman"/>
                <w:szCs w:val="22"/>
                <w:lang w:val="en-GB"/>
              </w:rPr>
            </w:pPr>
            <w:r>
              <w:rPr>
                <w:rFonts w:ascii="Times New Roman" w:hAnsi="Times New Roman" w:cs="Times New Roman"/>
                <w:szCs w:val="22"/>
                <w:lang w:val="en-GB"/>
              </w:rPr>
              <w:t>Trade receivables-Other company</w:t>
            </w:r>
          </w:p>
        </w:tc>
        <w:tc>
          <w:tcPr>
            <w:tcW w:w="942" w:type="dxa"/>
          </w:tcPr>
          <w:p w:rsidR="004C72D0" w:rsidRDefault="004C72D0" w:rsidP="004C72D0">
            <w:pPr>
              <w:tabs>
                <w:tab w:val="decimal" w:pos="550"/>
              </w:tabs>
              <w:spacing w:after="0" w:line="240" w:lineRule="atLeast"/>
              <w:rPr>
                <w:rFonts w:ascii="Times New Roman" w:hAnsi="Times New Roman" w:cs="Times New Roman"/>
                <w:szCs w:val="22"/>
              </w:rPr>
            </w:pPr>
            <w:r>
              <w:rPr>
                <w:rFonts w:ascii="Times New Roman" w:hAnsi="Times New Roman" w:cs="Times New Roman"/>
                <w:szCs w:val="22"/>
              </w:rPr>
              <w:t>37.09</w:t>
            </w: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Default="004C72D0" w:rsidP="004C72D0">
            <w:pPr>
              <w:tabs>
                <w:tab w:val="decimal" w:pos="752"/>
              </w:tabs>
              <w:spacing w:after="0" w:line="240" w:lineRule="atLeast"/>
              <w:ind w:right="175"/>
              <w:rPr>
                <w:rFonts w:ascii="Times New Roman" w:hAnsi="Times New Roman" w:cs="Times New Roman"/>
                <w:szCs w:val="22"/>
              </w:rPr>
            </w:pPr>
            <w:r>
              <w:rPr>
                <w:rFonts w:ascii="Times New Roman" w:hAnsi="Times New Roman" w:cs="Times New Roman"/>
                <w:szCs w:val="22"/>
              </w:rPr>
              <w:t>22.07</w:t>
            </w: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Default="004C72D0" w:rsidP="004C72D0">
            <w:pPr>
              <w:tabs>
                <w:tab w:val="decimal" w:pos="757"/>
              </w:tabs>
              <w:spacing w:after="0" w:line="240" w:lineRule="atLeast"/>
              <w:ind w:right="34"/>
              <w:rPr>
                <w:rFonts w:ascii="Times New Roman" w:hAnsi="Times New Roman" w:cs="Times New Roman"/>
                <w:szCs w:val="22"/>
              </w:rPr>
            </w:pPr>
            <w:r>
              <w:rPr>
                <w:rFonts w:ascii="Times New Roman" w:hAnsi="Times New Roman" w:cs="Times New Roman"/>
                <w:szCs w:val="22"/>
              </w:rPr>
              <w:t>37.51</w:t>
            </w: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Default="004C72D0" w:rsidP="004C72D0">
            <w:pPr>
              <w:tabs>
                <w:tab w:val="decimal" w:pos="648"/>
              </w:tabs>
              <w:spacing w:after="0" w:line="240" w:lineRule="atLeast"/>
              <w:ind w:right="3"/>
              <w:rPr>
                <w:rFonts w:ascii="Times New Roman" w:hAnsi="Times New Roman" w:cs="Times New Roman"/>
                <w:szCs w:val="22"/>
              </w:rPr>
            </w:pPr>
            <w:r>
              <w:rPr>
                <w:rFonts w:ascii="Times New Roman" w:hAnsi="Times New Roman" w:cs="Times New Roman"/>
                <w:szCs w:val="22"/>
              </w:rPr>
              <w:t>22.32</w:t>
            </w:r>
          </w:p>
        </w:tc>
      </w:tr>
      <w:tr w:rsidR="004C72D0" w:rsidRPr="00624646" w:rsidTr="004C72D0">
        <w:tc>
          <w:tcPr>
            <w:tcW w:w="3968" w:type="dxa"/>
            <w:gridSpan w:val="2"/>
          </w:tcPr>
          <w:p w:rsidR="004C72D0" w:rsidRDefault="004C72D0" w:rsidP="004C72D0">
            <w:pPr>
              <w:spacing w:after="0" w:line="240" w:lineRule="atLeast"/>
              <w:ind w:left="522" w:right="-536"/>
              <w:rPr>
                <w:rFonts w:ascii="Times New Roman" w:hAnsi="Times New Roman" w:cs="Times New Roman"/>
                <w:szCs w:val="22"/>
                <w:lang w:val="en-GB"/>
              </w:rPr>
            </w:pPr>
          </w:p>
        </w:tc>
        <w:tc>
          <w:tcPr>
            <w:tcW w:w="942" w:type="dxa"/>
          </w:tcPr>
          <w:p w:rsidR="004C72D0" w:rsidRDefault="004C72D0" w:rsidP="004C72D0">
            <w:pPr>
              <w:tabs>
                <w:tab w:val="decimal" w:pos="885"/>
              </w:tabs>
              <w:spacing w:after="0" w:line="240" w:lineRule="atLeast"/>
              <w:rPr>
                <w:rFonts w:ascii="Times New Roman" w:hAnsi="Times New Roman" w:cs="Times New Roman"/>
                <w:szCs w:val="22"/>
              </w:rPr>
            </w:pP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Default="004C72D0" w:rsidP="004C72D0">
            <w:pPr>
              <w:tabs>
                <w:tab w:val="decimal" w:pos="752"/>
              </w:tabs>
              <w:spacing w:after="0" w:line="240" w:lineRule="atLeast"/>
              <w:ind w:right="175"/>
              <w:rPr>
                <w:rFonts w:ascii="Times New Roman" w:hAnsi="Times New Roman" w:cs="Times New Roman"/>
                <w:szCs w:val="22"/>
              </w:rPr>
            </w:pP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Default="004C72D0" w:rsidP="004C72D0">
            <w:pPr>
              <w:tabs>
                <w:tab w:val="decimal" w:pos="757"/>
              </w:tabs>
              <w:spacing w:after="0" w:line="240" w:lineRule="atLeast"/>
              <w:ind w:right="34"/>
              <w:rPr>
                <w:rFonts w:ascii="Times New Roman" w:hAnsi="Times New Roman" w:cs="Times New Roman"/>
                <w:szCs w:val="22"/>
              </w:rPr>
            </w:pP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Default="004C72D0" w:rsidP="004C72D0">
            <w:pPr>
              <w:tabs>
                <w:tab w:val="decimal" w:pos="648"/>
              </w:tabs>
              <w:spacing w:after="0" w:line="240" w:lineRule="atLeast"/>
              <w:ind w:right="3"/>
              <w:rPr>
                <w:rFonts w:ascii="Times New Roman" w:hAnsi="Times New Roman" w:cs="Times New Roman"/>
                <w:szCs w:val="22"/>
              </w:rPr>
            </w:pPr>
          </w:p>
        </w:tc>
      </w:tr>
      <w:tr w:rsidR="004C72D0" w:rsidRPr="00624646" w:rsidTr="004C72D0">
        <w:tc>
          <w:tcPr>
            <w:tcW w:w="3968" w:type="dxa"/>
            <w:gridSpan w:val="2"/>
          </w:tcPr>
          <w:p w:rsidR="004C72D0" w:rsidRPr="004C72D0" w:rsidRDefault="004C72D0" w:rsidP="004C72D0">
            <w:pPr>
              <w:spacing w:after="0" w:line="240" w:lineRule="atLeast"/>
              <w:ind w:left="522" w:right="-536"/>
              <w:rPr>
                <w:rFonts w:ascii="Times New Roman" w:hAnsi="Times New Roman" w:cs="Times New Roman"/>
                <w:i/>
                <w:iCs/>
                <w:szCs w:val="22"/>
                <w:lang w:val="en-GB"/>
              </w:rPr>
            </w:pPr>
            <w:r w:rsidRPr="004C72D0">
              <w:rPr>
                <w:rFonts w:ascii="Times New Roman" w:hAnsi="Times New Roman" w:cs="Times New Roman"/>
                <w:i/>
                <w:iCs/>
                <w:szCs w:val="22"/>
                <w:lang w:val="en-GB"/>
              </w:rPr>
              <w:t>Liability</w:t>
            </w:r>
          </w:p>
        </w:tc>
        <w:tc>
          <w:tcPr>
            <w:tcW w:w="942" w:type="dxa"/>
          </w:tcPr>
          <w:p w:rsidR="004C72D0" w:rsidRDefault="004C72D0" w:rsidP="004C72D0">
            <w:pPr>
              <w:tabs>
                <w:tab w:val="decimal" w:pos="885"/>
              </w:tabs>
              <w:spacing w:after="0" w:line="240" w:lineRule="atLeast"/>
              <w:rPr>
                <w:rFonts w:ascii="Times New Roman" w:hAnsi="Times New Roman" w:cs="Times New Roman"/>
                <w:szCs w:val="22"/>
              </w:rPr>
            </w:pP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Default="004C72D0" w:rsidP="004C72D0">
            <w:pPr>
              <w:tabs>
                <w:tab w:val="decimal" w:pos="752"/>
              </w:tabs>
              <w:spacing w:after="0" w:line="240" w:lineRule="atLeast"/>
              <w:ind w:right="175"/>
              <w:rPr>
                <w:rFonts w:ascii="Times New Roman" w:hAnsi="Times New Roman" w:cs="Times New Roman"/>
                <w:szCs w:val="22"/>
              </w:rPr>
            </w:pP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Default="004C72D0" w:rsidP="004C72D0">
            <w:pPr>
              <w:tabs>
                <w:tab w:val="decimal" w:pos="757"/>
              </w:tabs>
              <w:spacing w:after="0" w:line="240" w:lineRule="atLeast"/>
              <w:ind w:right="34"/>
              <w:rPr>
                <w:rFonts w:ascii="Times New Roman" w:hAnsi="Times New Roman" w:cs="Times New Roman"/>
                <w:szCs w:val="22"/>
              </w:rPr>
            </w:pP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Default="004C72D0" w:rsidP="004C72D0">
            <w:pPr>
              <w:tabs>
                <w:tab w:val="decimal" w:pos="648"/>
              </w:tabs>
              <w:spacing w:after="0" w:line="240" w:lineRule="atLeast"/>
              <w:ind w:right="3"/>
              <w:rPr>
                <w:rFonts w:ascii="Times New Roman" w:hAnsi="Times New Roman" w:cs="Times New Roman"/>
                <w:szCs w:val="22"/>
              </w:rPr>
            </w:pPr>
          </w:p>
        </w:tc>
      </w:tr>
      <w:tr w:rsidR="004C72D0" w:rsidRPr="00624646" w:rsidTr="004C72D0">
        <w:tc>
          <w:tcPr>
            <w:tcW w:w="3968" w:type="dxa"/>
            <w:gridSpan w:val="2"/>
          </w:tcPr>
          <w:p w:rsidR="004C72D0" w:rsidRPr="00624646" w:rsidRDefault="004C72D0" w:rsidP="006C5F2A">
            <w:pPr>
              <w:spacing w:after="0" w:line="240" w:lineRule="atLeast"/>
              <w:ind w:left="522" w:right="-536"/>
              <w:rPr>
                <w:rFonts w:ascii="Times New Roman" w:hAnsi="Times New Roman" w:cs="Times New Roman"/>
                <w:szCs w:val="22"/>
                <w:lang w:val="en-GB"/>
              </w:rPr>
            </w:pPr>
            <w:r>
              <w:rPr>
                <w:rFonts w:ascii="Times New Roman" w:hAnsi="Times New Roman" w:cs="Times New Roman"/>
                <w:szCs w:val="22"/>
                <w:lang w:val="en-GB"/>
              </w:rPr>
              <w:t>Trade payable</w:t>
            </w:r>
          </w:p>
        </w:tc>
        <w:tc>
          <w:tcPr>
            <w:tcW w:w="942" w:type="dxa"/>
          </w:tcPr>
          <w:p w:rsidR="004C72D0" w:rsidRPr="00624646" w:rsidRDefault="004C72D0" w:rsidP="004C72D0">
            <w:pPr>
              <w:tabs>
                <w:tab w:val="decimal" w:pos="550"/>
              </w:tabs>
              <w:spacing w:after="0" w:line="240" w:lineRule="atLeast"/>
              <w:rPr>
                <w:rFonts w:ascii="Times New Roman" w:hAnsi="Times New Roman" w:cs="Times New Roman"/>
                <w:szCs w:val="22"/>
              </w:rPr>
            </w:pPr>
            <w:r>
              <w:rPr>
                <w:rFonts w:ascii="Times New Roman" w:hAnsi="Times New Roman" w:cs="Times New Roman"/>
                <w:szCs w:val="22"/>
              </w:rPr>
              <w:t>4.96</w:t>
            </w:r>
          </w:p>
        </w:tc>
        <w:tc>
          <w:tcPr>
            <w:tcW w:w="274" w:type="dxa"/>
          </w:tcPr>
          <w:p w:rsidR="004C72D0" w:rsidRPr="00624646" w:rsidRDefault="004C72D0" w:rsidP="006C5F2A">
            <w:pPr>
              <w:spacing w:after="0" w:line="240" w:lineRule="atLeast"/>
              <w:jc w:val="thaiDistribute"/>
              <w:rPr>
                <w:rFonts w:ascii="Times New Roman" w:hAnsi="Times New Roman" w:cs="Times New Roman"/>
                <w:b/>
                <w:szCs w:val="22"/>
                <w:lang w:val="en-GB"/>
              </w:rPr>
            </w:pPr>
          </w:p>
        </w:tc>
        <w:tc>
          <w:tcPr>
            <w:tcW w:w="1285" w:type="dxa"/>
            <w:gridSpan w:val="3"/>
          </w:tcPr>
          <w:p w:rsidR="004C72D0" w:rsidRPr="00624646" w:rsidRDefault="004C72D0" w:rsidP="004C72D0">
            <w:pPr>
              <w:tabs>
                <w:tab w:val="decimal" w:pos="752"/>
              </w:tabs>
              <w:spacing w:after="0" w:line="240" w:lineRule="atLeast"/>
              <w:ind w:right="175"/>
              <w:rPr>
                <w:rFonts w:ascii="Times New Roman" w:hAnsi="Times New Roman" w:cs="Times New Roman"/>
                <w:szCs w:val="22"/>
              </w:rPr>
            </w:pPr>
            <w:r>
              <w:rPr>
                <w:rFonts w:ascii="Times New Roman" w:hAnsi="Times New Roman" w:cs="Times New Roman"/>
                <w:szCs w:val="22"/>
              </w:rPr>
              <w:t>26.31</w:t>
            </w: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szCs w:val="22"/>
                <w:lang w:val="en-GB"/>
              </w:rPr>
            </w:pPr>
          </w:p>
        </w:tc>
        <w:tc>
          <w:tcPr>
            <w:tcW w:w="1149" w:type="dxa"/>
          </w:tcPr>
          <w:p w:rsidR="004C72D0" w:rsidRPr="00624646" w:rsidRDefault="004C72D0" w:rsidP="004C72D0">
            <w:pPr>
              <w:tabs>
                <w:tab w:val="decimal" w:pos="757"/>
              </w:tabs>
              <w:spacing w:after="0" w:line="240" w:lineRule="atLeast"/>
              <w:ind w:right="34"/>
              <w:rPr>
                <w:rFonts w:ascii="Times New Roman" w:hAnsi="Times New Roman" w:cs="Times New Roman"/>
                <w:szCs w:val="22"/>
              </w:rPr>
            </w:pPr>
            <w:r>
              <w:rPr>
                <w:rFonts w:ascii="Times New Roman" w:hAnsi="Times New Roman" w:cs="Times New Roman"/>
                <w:szCs w:val="22"/>
              </w:rPr>
              <w:t>0.11</w:t>
            </w: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szCs w:val="22"/>
                <w:lang w:val="en-GB"/>
              </w:rPr>
            </w:pPr>
          </w:p>
        </w:tc>
        <w:tc>
          <w:tcPr>
            <w:tcW w:w="1039" w:type="dxa"/>
          </w:tcPr>
          <w:p w:rsidR="004C72D0" w:rsidRPr="00624646" w:rsidRDefault="004C72D0" w:rsidP="004C72D0">
            <w:pPr>
              <w:tabs>
                <w:tab w:val="decimal" w:pos="648"/>
              </w:tabs>
              <w:spacing w:after="0" w:line="240" w:lineRule="atLeast"/>
              <w:ind w:right="3"/>
              <w:rPr>
                <w:rFonts w:ascii="Times New Roman" w:hAnsi="Times New Roman" w:cs="Times New Roman"/>
                <w:szCs w:val="22"/>
              </w:rPr>
            </w:pPr>
            <w:r>
              <w:rPr>
                <w:rFonts w:ascii="Times New Roman" w:hAnsi="Times New Roman" w:cs="Times New Roman"/>
                <w:szCs w:val="22"/>
              </w:rPr>
              <w:t>3.09</w:t>
            </w:r>
          </w:p>
        </w:tc>
      </w:tr>
      <w:tr w:rsidR="004C72D0" w:rsidRPr="00624646" w:rsidTr="004C72D0">
        <w:tc>
          <w:tcPr>
            <w:tcW w:w="3968" w:type="dxa"/>
            <w:gridSpan w:val="2"/>
          </w:tcPr>
          <w:p w:rsidR="004C72D0" w:rsidRPr="00624646" w:rsidRDefault="004C72D0" w:rsidP="006C5F2A">
            <w:pPr>
              <w:spacing w:after="0" w:line="240" w:lineRule="atLeast"/>
              <w:ind w:left="522" w:right="-45"/>
              <w:jc w:val="thaiDistribute"/>
              <w:rPr>
                <w:rFonts w:ascii="Times New Roman" w:hAnsi="Times New Roman" w:cs="Times New Roman"/>
                <w:b/>
                <w:bCs/>
                <w:szCs w:val="22"/>
                <w:lang w:val="en-GB"/>
              </w:rPr>
            </w:pPr>
            <w:r>
              <w:rPr>
                <w:rFonts w:ascii="Times New Roman" w:hAnsi="Times New Roman" w:cs="Times New Roman"/>
                <w:b/>
                <w:bCs/>
                <w:szCs w:val="22"/>
                <w:lang w:val="en-GB"/>
              </w:rPr>
              <w:t>Net</w:t>
            </w:r>
          </w:p>
        </w:tc>
        <w:tc>
          <w:tcPr>
            <w:tcW w:w="942" w:type="dxa"/>
            <w:tcBorders>
              <w:top w:val="single" w:sz="4" w:space="0" w:color="auto"/>
              <w:bottom w:val="double" w:sz="4" w:space="0" w:color="auto"/>
            </w:tcBorders>
          </w:tcPr>
          <w:p w:rsidR="004C72D0" w:rsidRPr="004C72D0" w:rsidRDefault="004C72D0" w:rsidP="004C72D0">
            <w:pPr>
              <w:tabs>
                <w:tab w:val="decimal" w:pos="550"/>
              </w:tabs>
              <w:spacing w:after="0" w:line="240" w:lineRule="atLeast"/>
              <w:rPr>
                <w:rFonts w:ascii="Times New Roman" w:hAnsi="Times New Roman" w:cs="Times New Roman"/>
                <w:b/>
                <w:bCs/>
                <w:szCs w:val="22"/>
              </w:rPr>
            </w:pPr>
            <w:r w:rsidRPr="004C72D0">
              <w:rPr>
                <w:rFonts w:ascii="Times New Roman" w:hAnsi="Times New Roman" w:cs="Times New Roman"/>
                <w:b/>
                <w:bCs/>
                <w:szCs w:val="22"/>
              </w:rPr>
              <w:t>32.93</w:t>
            </w:r>
          </w:p>
        </w:tc>
        <w:tc>
          <w:tcPr>
            <w:tcW w:w="274" w:type="dxa"/>
          </w:tcPr>
          <w:p w:rsidR="004C72D0" w:rsidRPr="004C72D0" w:rsidRDefault="004C72D0" w:rsidP="006C5F2A">
            <w:pPr>
              <w:tabs>
                <w:tab w:val="decimal" w:pos="1062"/>
              </w:tabs>
              <w:spacing w:after="0" w:line="240" w:lineRule="atLeast"/>
              <w:jc w:val="thaiDistribute"/>
              <w:rPr>
                <w:rFonts w:ascii="Times New Roman" w:hAnsi="Times New Roman" w:cs="Times New Roman"/>
                <w:b/>
                <w:bCs/>
                <w:szCs w:val="22"/>
                <w:lang w:val="en-GB"/>
              </w:rPr>
            </w:pPr>
          </w:p>
        </w:tc>
        <w:tc>
          <w:tcPr>
            <w:tcW w:w="1285" w:type="dxa"/>
            <w:gridSpan w:val="3"/>
            <w:tcBorders>
              <w:top w:val="single" w:sz="4" w:space="0" w:color="auto"/>
              <w:bottom w:val="double" w:sz="4" w:space="0" w:color="auto"/>
            </w:tcBorders>
          </w:tcPr>
          <w:p w:rsidR="004C72D0" w:rsidRPr="004C72D0" w:rsidRDefault="004C72D0" w:rsidP="004C72D0">
            <w:pPr>
              <w:tabs>
                <w:tab w:val="decimal" w:pos="752"/>
              </w:tabs>
              <w:spacing w:after="0" w:line="240" w:lineRule="atLeast"/>
              <w:ind w:right="175"/>
              <w:rPr>
                <w:rFonts w:ascii="Times New Roman" w:hAnsi="Times New Roman" w:cs="Times New Roman"/>
                <w:b/>
                <w:bCs/>
                <w:szCs w:val="22"/>
              </w:rPr>
            </w:pPr>
            <w:r w:rsidRPr="004C72D0">
              <w:rPr>
                <w:rFonts w:ascii="Times New Roman" w:hAnsi="Times New Roman" w:cs="Times New Roman"/>
                <w:b/>
                <w:bCs/>
                <w:szCs w:val="22"/>
              </w:rPr>
              <w:t>(3.62)</w:t>
            </w:r>
          </w:p>
        </w:tc>
        <w:tc>
          <w:tcPr>
            <w:tcW w:w="269" w:type="dxa"/>
          </w:tcPr>
          <w:p w:rsidR="004C72D0" w:rsidRPr="00624646" w:rsidRDefault="004C72D0" w:rsidP="006C5F2A">
            <w:pPr>
              <w:tabs>
                <w:tab w:val="decimal" w:pos="1062"/>
              </w:tabs>
              <w:spacing w:after="0" w:line="240" w:lineRule="atLeast"/>
              <w:jc w:val="thaiDistribute"/>
              <w:rPr>
                <w:rFonts w:ascii="Times New Roman" w:hAnsi="Times New Roman" w:cs="Times New Roman"/>
                <w:b/>
                <w:bCs/>
                <w:szCs w:val="22"/>
                <w:lang w:val="en-GB"/>
              </w:rPr>
            </w:pPr>
          </w:p>
        </w:tc>
        <w:tc>
          <w:tcPr>
            <w:tcW w:w="1149" w:type="dxa"/>
            <w:tcBorders>
              <w:top w:val="single" w:sz="4" w:space="0" w:color="auto"/>
              <w:bottom w:val="double" w:sz="4" w:space="0" w:color="auto"/>
            </w:tcBorders>
          </w:tcPr>
          <w:p w:rsidR="004C72D0" w:rsidRPr="004C72D0" w:rsidRDefault="004C72D0" w:rsidP="004C72D0">
            <w:pPr>
              <w:tabs>
                <w:tab w:val="decimal" w:pos="757"/>
              </w:tabs>
              <w:spacing w:after="0" w:line="240" w:lineRule="atLeast"/>
              <w:ind w:right="34"/>
              <w:rPr>
                <w:rFonts w:ascii="Times New Roman" w:hAnsi="Times New Roman" w:cs="Times New Roman"/>
                <w:b/>
                <w:bCs/>
                <w:szCs w:val="22"/>
              </w:rPr>
            </w:pPr>
            <w:r w:rsidRPr="004C72D0">
              <w:rPr>
                <w:rFonts w:ascii="Times New Roman" w:hAnsi="Times New Roman" w:cs="Times New Roman"/>
                <w:b/>
                <w:bCs/>
                <w:szCs w:val="22"/>
              </w:rPr>
              <w:t>38.08</w:t>
            </w:r>
          </w:p>
        </w:tc>
        <w:tc>
          <w:tcPr>
            <w:tcW w:w="236" w:type="dxa"/>
          </w:tcPr>
          <w:p w:rsidR="004C72D0" w:rsidRPr="00624646" w:rsidRDefault="004C72D0" w:rsidP="006C5F2A">
            <w:pPr>
              <w:tabs>
                <w:tab w:val="decimal" w:pos="1062"/>
              </w:tabs>
              <w:spacing w:after="0" w:line="240" w:lineRule="atLeast"/>
              <w:jc w:val="right"/>
              <w:rPr>
                <w:rFonts w:ascii="Times New Roman" w:hAnsi="Times New Roman" w:cs="Times New Roman"/>
                <w:b/>
                <w:bCs/>
                <w:szCs w:val="22"/>
                <w:lang w:val="en-GB"/>
              </w:rPr>
            </w:pPr>
          </w:p>
        </w:tc>
        <w:tc>
          <w:tcPr>
            <w:tcW w:w="1039" w:type="dxa"/>
            <w:tcBorders>
              <w:top w:val="single" w:sz="4" w:space="0" w:color="auto"/>
              <w:bottom w:val="double" w:sz="4" w:space="0" w:color="auto"/>
            </w:tcBorders>
          </w:tcPr>
          <w:p w:rsidR="004C72D0" w:rsidRPr="004C72D0" w:rsidRDefault="004C72D0" w:rsidP="004C72D0">
            <w:pPr>
              <w:tabs>
                <w:tab w:val="decimal" w:pos="648"/>
              </w:tabs>
              <w:spacing w:after="0" w:line="240" w:lineRule="atLeast"/>
              <w:ind w:right="3"/>
              <w:rPr>
                <w:rFonts w:ascii="Times New Roman" w:hAnsi="Times New Roman" w:cs="Times New Roman"/>
                <w:b/>
                <w:bCs/>
                <w:szCs w:val="22"/>
              </w:rPr>
            </w:pPr>
            <w:r w:rsidRPr="004C72D0">
              <w:rPr>
                <w:rFonts w:ascii="Times New Roman" w:hAnsi="Times New Roman" w:cs="Times New Roman"/>
                <w:b/>
                <w:bCs/>
                <w:szCs w:val="22"/>
              </w:rPr>
              <w:t>19.84</w:t>
            </w:r>
          </w:p>
        </w:tc>
      </w:tr>
    </w:tbl>
    <w:p w:rsidR="002B4474" w:rsidRPr="002B4474" w:rsidRDefault="002B4474" w:rsidP="002B4474">
      <w:pPr>
        <w:spacing w:after="0" w:line="240" w:lineRule="atLeast"/>
        <w:ind w:left="539" w:right="9"/>
        <w:jc w:val="thaiDistribute"/>
        <w:rPr>
          <w:rFonts w:ascii="Times New Roman" w:hAnsi="Times New Roman" w:cs="Times New Roman"/>
          <w:szCs w:val="22"/>
        </w:rPr>
      </w:pPr>
    </w:p>
    <w:p w:rsidR="00096A35" w:rsidRDefault="00096A35">
      <w:pPr>
        <w:spacing w:after="0" w:line="240" w:lineRule="auto"/>
        <w:rPr>
          <w:rFonts w:ascii="Times New Roman" w:eastAsia="Cordia New" w:hAnsi="Times New Roman" w:cs="Times New Roman"/>
          <w:b/>
          <w:bCs/>
          <w:szCs w:val="22"/>
        </w:rPr>
      </w:pPr>
      <w:r>
        <w:rPr>
          <w:rFonts w:ascii="Times New Roman" w:hAnsi="Times New Roman" w:cs="Times New Roman"/>
          <w:b/>
          <w:bCs/>
          <w:szCs w:val="22"/>
        </w:rPr>
        <w:br w:type="page"/>
      </w:r>
    </w:p>
    <w:p w:rsidR="00CD6174" w:rsidRPr="00624646" w:rsidRDefault="00CD6174" w:rsidP="008F6172">
      <w:pPr>
        <w:pStyle w:val="ListParagraph"/>
        <w:numPr>
          <w:ilvl w:val="0"/>
          <w:numId w:val="24"/>
        </w:numPr>
        <w:tabs>
          <w:tab w:val="left" w:pos="567"/>
        </w:tabs>
        <w:ind w:left="567" w:right="-25" w:hanging="567"/>
        <w:jc w:val="thaiDistribute"/>
        <w:rPr>
          <w:rFonts w:ascii="Times New Roman" w:hAnsi="Times New Roman" w:cs="Times New Roman"/>
          <w:b/>
          <w:bCs/>
          <w:sz w:val="22"/>
          <w:szCs w:val="22"/>
        </w:rPr>
      </w:pPr>
      <w:r w:rsidRPr="00624646">
        <w:rPr>
          <w:rFonts w:ascii="Times New Roman" w:hAnsi="Times New Roman" w:cs="Times New Roman"/>
          <w:b/>
          <w:bCs/>
          <w:sz w:val="22"/>
          <w:szCs w:val="22"/>
        </w:rPr>
        <w:lastRenderedPageBreak/>
        <w:t>Event after the reporting period</w:t>
      </w:r>
    </w:p>
    <w:p w:rsidR="00504FDA" w:rsidRPr="00096A35" w:rsidRDefault="00504FDA" w:rsidP="00096A35">
      <w:pPr>
        <w:spacing w:after="0" w:line="240" w:lineRule="atLeast"/>
        <w:ind w:left="539" w:right="9"/>
        <w:jc w:val="thaiDistribute"/>
        <w:rPr>
          <w:rFonts w:ascii="Times New Roman" w:hAnsi="Times New Roman" w:cs="Times New Roman"/>
          <w:szCs w:val="22"/>
          <w:cs/>
        </w:rPr>
      </w:pPr>
    </w:p>
    <w:p w:rsidR="00CD6174" w:rsidRPr="00624646" w:rsidRDefault="00CD6174" w:rsidP="008F6172">
      <w:pPr>
        <w:tabs>
          <w:tab w:val="left" w:pos="567"/>
        </w:tabs>
        <w:spacing w:after="0" w:line="240" w:lineRule="atLeast"/>
        <w:ind w:left="540" w:right="32"/>
        <w:jc w:val="thaiDistribute"/>
        <w:rPr>
          <w:rFonts w:ascii="Times New Roman" w:hAnsi="Times New Roman" w:cs="Times New Roman"/>
          <w:sz w:val="30"/>
          <w:szCs w:val="30"/>
        </w:rPr>
      </w:pPr>
      <w:r w:rsidRPr="00624646">
        <w:rPr>
          <w:rFonts w:ascii="Times New Roman" w:hAnsi="Times New Roman" w:cs="Times New Roman"/>
          <w:szCs w:val="22"/>
        </w:rPr>
        <w:t>The Board</w:t>
      </w:r>
      <w:r w:rsidR="005A2D85">
        <w:rPr>
          <w:rFonts w:ascii="Times New Roman" w:hAnsi="Times New Roman" w:cs="Times New Roman"/>
          <w:szCs w:val="22"/>
        </w:rPr>
        <w:t xml:space="preserve"> of Directors Meeting held on </w:t>
      </w:r>
      <w:r w:rsidR="00C25230">
        <w:rPr>
          <w:rFonts w:ascii="Times New Roman" w:hAnsi="Times New Roman" w:cs="Times New Roman"/>
          <w:szCs w:val="22"/>
        </w:rPr>
        <w:t>24</w:t>
      </w:r>
      <w:r w:rsidRPr="00624646">
        <w:rPr>
          <w:rFonts w:ascii="Times New Roman" w:hAnsi="Times New Roman" w:cs="Times New Roman"/>
          <w:szCs w:val="22"/>
        </w:rPr>
        <w:t xml:space="preserve"> February 2</w:t>
      </w:r>
      <w:r w:rsidR="005A2D85">
        <w:rPr>
          <w:rFonts w:ascii="Times New Roman" w:hAnsi="Times New Roman" w:cs="Times New Roman"/>
          <w:szCs w:val="22"/>
        </w:rPr>
        <w:t>022</w:t>
      </w:r>
      <w:r w:rsidRPr="00624646">
        <w:rPr>
          <w:rFonts w:ascii="Times New Roman" w:hAnsi="Times New Roman" w:cs="Times New Roman"/>
          <w:szCs w:val="22"/>
        </w:rPr>
        <w:t xml:space="preserve"> approved and determined the remuneration</w:t>
      </w:r>
      <w:r w:rsidR="00AE556C">
        <w:rPr>
          <w:rFonts w:ascii="Times New Roman" w:hAnsi="Times New Roman" w:cs="Times New Roman"/>
          <w:szCs w:val="22"/>
        </w:rPr>
        <w:t>s</w:t>
      </w:r>
      <w:r w:rsidRPr="00624646">
        <w:rPr>
          <w:rFonts w:ascii="Times New Roman" w:hAnsi="Times New Roman" w:cs="Times New Roman"/>
          <w:szCs w:val="22"/>
        </w:rPr>
        <w:t xml:space="preserve"> of the Company’s directors and sub-com</w:t>
      </w:r>
      <w:r w:rsidR="005A2D85">
        <w:rPr>
          <w:rFonts w:ascii="Times New Roman" w:hAnsi="Times New Roman" w:cs="Times New Roman"/>
          <w:szCs w:val="22"/>
        </w:rPr>
        <w:t>mittee members for the year 2022</w:t>
      </w:r>
      <w:r w:rsidRPr="00624646">
        <w:rPr>
          <w:rFonts w:ascii="Times New Roman" w:hAnsi="Times New Roman" w:cs="Times New Roman"/>
          <w:szCs w:val="22"/>
        </w:rPr>
        <w:t xml:space="preserve"> as sam</w:t>
      </w:r>
      <w:r w:rsidR="002F262C" w:rsidRPr="00624646">
        <w:rPr>
          <w:rFonts w:ascii="Times New Roman" w:hAnsi="Times New Roman" w:cs="Times New Roman"/>
          <w:szCs w:val="22"/>
        </w:rPr>
        <w:t>e as year</w:t>
      </w:r>
      <w:r w:rsidR="005A2D85">
        <w:rPr>
          <w:rFonts w:ascii="Times New Roman" w:hAnsi="Times New Roman" w:cs="Times New Roman"/>
          <w:szCs w:val="22"/>
        </w:rPr>
        <w:t xml:space="preserve"> 2021</w:t>
      </w:r>
      <w:r w:rsidRPr="00624646">
        <w:rPr>
          <w:rFonts w:ascii="Times New Roman" w:hAnsi="Times New Roman" w:cs="Times New Roman"/>
          <w:szCs w:val="22"/>
        </w:rPr>
        <w:t>.</w:t>
      </w:r>
    </w:p>
    <w:sectPr w:rsidR="00CD6174" w:rsidRPr="00624646" w:rsidSect="0077472F">
      <w:headerReference w:type="default" r:id="rId15"/>
      <w:pgSz w:w="11907" w:h="16840" w:code="9"/>
      <w:pgMar w:top="1152" w:right="992" w:bottom="1152" w:left="1276"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D72" w:rsidRDefault="00592D72" w:rsidP="003E6192">
      <w:pPr>
        <w:spacing w:after="0" w:line="240" w:lineRule="auto"/>
      </w:pPr>
      <w:r>
        <w:separator/>
      </w:r>
    </w:p>
  </w:endnote>
  <w:endnote w:type="continuationSeparator" w:id="0">
    <w:p w:rsidR="00592D72" w:rsidRDefault="00592D72"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Times New Roman"/>
    <w:panose1 w:val="00000000000000000000"/>
    <w:charset w:val="00"/>
    <w:family w:val="roman"/>
    <w:notTrueType/>
    <w:pitch w:val="default"/>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Default="007045C4">
    <w:pPr>
      <w:pStyle w:val="Footer"/>
      <w:framePr w:wrap="around" w:vAnchor="text" w:hAnchor="margin" w:xAlign="right" w:y="1"/>
      <w:jc w:val="distribute"/>
      <w:rPr>
        <w:rStyle w:val="PageNumber"/>
      </w:rPr>
    </w:pPr>
    <w:r>
      <w:rPr>
        <w:rStyle w:val="PageNumber"/>
      </w:rPr>
      <w:fldChar w:fldCharType="begin"/>
    </w:r>
    <w:r w:rsidR="00592D72">
      <w:rPr>
        <w:rStyle w:val="PageNumber"/>
      </w:rPr>
      <w:instrText xml:space="preserve">PAGE  </w:instrText>
    </w:r>
    <w:r>
      <w:rPr>
        <w:rStyle w:val="PageNumber"/>
      </w:rPr>
      <w:fldChar w:fldCharType="end"/>
    </w:r>
  </w:p>
  <w:p w:rsidR="00592D72" w:rsidRDefault="00592D72">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4"/>
      <w:docPartObj>
        <w:docPartGallery w:val="Page Numbers (Bottom of Page)"/>
        <w:docPartUnique/>
      </w:docPartObj>
    </w:sdtPr>
    <w:sdtEndPr>
      <w:rPr>
        <w:rFonts w:ascii="Times New Roman" w:hAnsi="Times New Roman" w:cs="Times New Roman"/>
        <w:sz w:val="22"/>
        <w:szCs w:val="22"/>
      </w:rPr>
    </w:sdtEndPr>
    <w:sdtContent>
      <w:p w:rsidR="00592D72" w:rsidRPr="000B0F1E" w:rsidRDefault="007045C4"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592D72"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694BAF">
          <w:rPr>
            <w:rFonts w:ascii="Times New Roman" w:hAnsi="Times New Roman" w:cs="Times New Roman"/>
            <w:noProof/>
            <w:sz w:val="22"/>
            <w:szCs w:val="22"/>
          </w:rPr>
          <w:t>72</w:t>
        </w:r>
        <w:r w:rsidRPr="000B0F1E">
          <w:rPr>
            <w:rFonts w:ascii="Times New Roman" w:hAnsi="Times New Roman" w:cs="Times New Roman"/>
            <w:sz w:val="22"/>
            <w:szCs w:val="22"/>
          </w:rPr>
          <w:fldChar w:fldCharType="end"/>
        </w:r>
      </w:p>
    </w:sdtContent>
  </w:sdt>
  <w:p w:rsidR="00592D72" w:rsidRPr="001A4BD8" w:rsidRDefault="00592D72"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1205"/>
      <w:docPartObj>
        <w:docPartGallery w:val="Page Numbers (Bottom of Page)"/>
        <w:docPartUnique/>
      </w:docPartObj>
    </w:sdtPr>
    <w:sdtEndPr>
      <w:rPr>
        <w:rFonts w:ascii="Times New Roman" w:hAnsi="Times New Roman" w:cs="Times New Roman"/>
        <w:sz w:val="22"/>
        <w:szCs w:val="22"/>
      </w:rPr>
    </w:sdtEndPr>
    <w:sdtContent>
      <w:p w:rsidR="00592D72" w:rsidRPr="005D132B" w:rsidRDefault="00592D72" w:rsidP="00053F4E">
        <w:pPr>
          <w:pStyle w:val="Footer"/>
          <w:ind w:right="-23"/>
          <w:jc w:val="right"/>
          <w:rPr>
            <w:rFonts w:ascii="Times New Roman" w:hAnsi="Times New Roman" w:cs="Times New Roman"/>
            <w:sz w:val="22"/>
            <w:szCs w:val="22"/>
          </w:rPr>
        </w:pPr>
        <w:r>
          <w:rPr>
            <w:rFonts w:ascii="Times New Roman" w:hAnsi="Times New Roman" w:cs="Times New Roman"/>
            <w:sz w:val="22"/>
            <w:szCs w:val="22"/>
          </w:rPr>
          <w:t>18</w:t>
        </w:r>
      </w:p>
    </w:sdtContent>
  </w:sdt>
  <w:p w:rsidR="00592D72" w:rsidRDefault="00592D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D72" w:rsidRDefault="00592D72" w:rsidP="003E6192">
      <w:pPr>
        <w:spacing w:after="0" w:line="240" w:lineRule="auto"/>
      </w:pPr>
      <w:r>
        <w:separator/>
      </w:r>
    </w:p>
  </w:footnote>
  <w:footnote w:type="continuationSeparator" w:id="0">
    <w:p w:rsidR="00592D72" w:rsidRDefault="00592D72"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Pr="00F11F99" w:rsidRDefault="00592D72" w:rsidP="002E7EAF">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592D72" w:rsidRDefault="00592D72" w:rsidP="002E7EAF">
    <w:pPr>
      <w:pStyle w:val="acctmainheading"/>
      <w:spacing w:after="0" w:line="240" w:lineRule="atLeast"/>
      <w:rPr>
        <w:sz w:val="24"/>
        <w:szCs w:val="24"/>
        <w:lang w:val="en-US"/>
      </w:rPr>
    </w:pPr>
    <w:r>
      <w:rPr>
        <w:sz w:val="24"/>
        <w:szCs w:val="24"/>
      </w:rPr>
      <w:t>Notes to the financial statements</w:t>
    </w:r>
  </w:p>
  <w:p w:rsidR="00592D72" w:rsidRPr="00AF2996" w:rsidRDefault="00592D72" w:rsidP="002E7EAF">
    <w:pPr>
      <w:pStyle w:val="acctmainheading"/>
      <w:spacing w:after="0" w:line="240" w:lineRule="atLeast"/>
      <w:rPr>
        <w:sz w:val="24"/>
        <w:szCs w:val="24"/>
        <w:lang w:val="en-US"/>
      </w:rPr>
    </w:pPr>
    <w:r w:rsidRPr="00D155C5">
      <w:rPr>
        <w:sz w:val="24"/>
        <w:szCs w:val="24"/>
        <w:lang w:val="en-US"/>
      </w:rPr>
      <w:t>For</w:t>
    </w:r>
    <w:r>
      <w:rPr>
        <w:sz w:val="24"/>
        <w:szCs w:val="24"/>
        <w:lang w:val="en-US"/>
      </w:rPr>
      <w:t xml:space="preserve"> the year ended 31 December 2021</w:t>
    </w:r>
  </w:p>
  <w:p w:rsidR="00592D72" w:rsidRDefault="00592D72" w:rsidP="00622FE4">
    <w:pPr>
      <w:pStyle w:val="Header"/>
      <w:ind w:left="0" w:firstLine="284"/>
      <w:rPr>
        <w:rFonts w:ascii="Times New Roman" w:hAnsi="Times New Roman"/>
        <w:b/>
        <w:bCs/>
        <w:sz w:val="22"/>
        <w:szCs w:val="22"/>
      </w:rPr>
    </w:pPr>
  </w:p>
  <w:p w:rsidR="00592D72" w:rsidRPr="0007486F" w:rsidRDefault="00592D72"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Pr="00F11F99" w:rsidRDefault="00592D72"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592D72" w:rsidRDefault="00592D72" w:rsidP="00A24B2F">
    <w:pPr>
      <w:pStyle w:val="acctmainheading"/>
      <w:spacing w:after="0" w:line="240" w:lineRule="atLeast"/>
      <w:rPr>
        <w:sz w:val="24"/>
        <w:szCs w:val="24"/>
        <w:lang w:val="en-US"/>
      </w:rPr>
    </w:pPr>
    <w:r>
      <w:rPr>
        <w:sz w:val="24"/>
        <w:szCs w:val="24"/>
      </w:rPr>
      <w:t>Notes to the financial statements</w:t>
    </w:r>
  </w:p>
  <w:p w:rsidR="00592D72" w:rsidRPr="00AF2996" w:rsidRDefault="00592D72" w:rsidP="00A24B2F">
    <w:pPr>
      <w:pStyle w:val="acctmainheading"/>
      <w:spacing w:after="0" w:line="240" w:lineRule="atLeast"/>
      <w:rPr>
        <w:sz w:val="24"/>
        <w:szCs w:val="24"/>
        <w:lang w:val="en-US"/>
      </w:rPr>
    </w:pPr>
    <w:r w:rsidRPr="00D155C5">
      <w:rPr>
        <w:sz w:val="24"/>
        <w:szCs w:val="24"/>
        <w:lang w:val="en-US"/>
      </w:rPr>
      <w:t>For</w:t>
    </w:r>
    <w:r>
      <w:rPr>
        <w:sz w:val="24"/>
        <w:szCs w:val="24"/>
        <w:lang w:val="en-US"/>
      </w:rPr>
      <w:t xml:space="preserve"> the year ended 31 December 2021</w:t>
    </w:r>
  </w:p>
  <w:p w:rsidR="00592D72" w:rsidRDefault="00592D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Pr="00F11F99" w:rsidRDefault="00592D72" w:rsidP="00472213">
    <w:pPr>
      <w:spacing w:after="0" w:line="260" w:lineRule="atLeast"/>
      <w:ind w:left="426"/>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592D72" w:rsidRDefault="00592D72" w:rsidP="00472213">
    <w:pPr>
      <w:pStyle w:val="acctmainheading"/>
      <w:spacing w:after="0" w:line="240" w:lineRule="atLeast"/>
      <w:ind w:left="426"/>
      <w:rPr>
        <w:sz w:val="24"/>
        <w:szCs w:val="24"/>
        <w:lang w:val="en-US"/>
      </w:rPr>
    </w:pPr>
    <w:r>
      <w:rPr>
        <w:sz w:val="24"/>
        <w:szCs w:val="24"/>
      </w:rPr>
      <w:t>Notes to the financial statements</w:t>
    </w:r>
  </w:p>
  <w:p w:rsidR="00592D72" w:rsidRPr="00AF2996" w:rsidRDefault="00592D72" w:rsidP="00472213">
    <w:pPr>
      <w:pStyle w:val="acctmainheading"/>
      <w:spacing w:after="0" w:line="240" w:lineRule="atLeast"/>
      <w:ind w:left="426"/>
      <w:rPr>
        <w:sz w:val="24"/>
        <w:szCs w:val="24"/>
        <w:lang w:val="en-US"/>
      </w:rPr>
    </w:pPr>
    <w:r w:rsidRPr="00D155C5">
      <w:rPr>
        <w:sz w:val="24"/>
        <w:szCs w:val="24"/>
        <w:lang w:val="en-US"/>
      </w:rPr>
      <w:t>For</w:t>
    </w:r>
    <w:r>
      <w:rPr>
        <w:sz w:val="24"/>
        <w:szCs w:val="24"/>
        <w:lang w:val="en-US"/>
      </w:rPr>
      <w:t xml:space="preserve"> the year ended 31 December 2021</w:t>
    </w:r>
  </w:p>
  <w:p w:rsidR="00592D72" w:rsidRDefault="00592D72" w:rsidP="00622FE4">
    <w:pPr>
      <w:pStyle w:val="Header"/>
      <w:ind w:left="0" w:firstLine="284"/>
      <w:rPr>
        <w:rFonts w:ascii="Times New Roman" w:hAnsi="Times New Roman"/>
        <w:b/>
        <w:bCs/>
        <w:sz w:val="22"/>
        <w:szCs w:val="22"/>
      </w:rPr>
    </w:pPr>
  </w:p>
  <w:p w:rsidR="00592D72" w:rsidRPr="0007486F" w:rsidRDefault="00592D72" w:rsidP="00216DF4">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Pr="00F11F99" w:rsidRDefault="00592D72" w:rsidP="00622FE4">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Asia Biomass </w:t>
    </w:r>
    <w:r w:rsidRPr="00F11F99">
      <w:rPr>
        <w:rFonts w:ascii="Times New Roman" w:eastAsia="Cordia New" w:hAnsi="Times New Roman"/>
        <w:b/>
        <w:bCs/>
        <w:sz w:val="24"/>
        <w:szCs w:val="24"/>
      </w:rPr>
      <w:t>Public Company Limited and its Subsidiaries</w:t>
    </w:r>
  </w:p>
  <w:p w:rsidR="00592D72" w:rsidRDefault="00592D72" w:rsidP="00622FE4">
    <w:pPr>
      <w:pStyle w:val="acctmainheading"/>
      <w:spacing w:after="0" w:line="240" w:lineRule="atLeast"/>
      <w:rPr>
        <w:sz w:val="24"/>
        <w:szCs w:val="24"/>
        <w:lang w:val="en-US"/>
      </w:rPr>
    </w:pPr>
    <w:r>
      <w:rPr>
        <w:sz w:val="24"/>
        <w:szCs w:val="24"/>
      </w:rPr>
      <w:t>Notes to the financial statements</w:t>
    </w:r>
  </w:p>
  <w:p w:rsidR="00592D72" w:rsidRPr="00AF2996" w:rsidRDefault="00592D72" w:rsidP="00622FE4">
    <w:pPr>
      <w:pStyle w:val="acctmainheading"/>
      <w:spacing w:after="0" w:line="240" w:lineRule="atLeast"/>
      <w:rPr>
        <w:sz w:val="24"/>
        <w:szCs w:val="24"/>
        <w:lang w:val="en-US"/>
      </w:rPr>
    </w:pPr>
    <w:r w:rsidRPr="00D155C5">
      <w:rPr>
        <w:sz w:val="24"/>
        <w:szCs w:val="24"/>
        <w:lang w:val="en-US"/>
      </w:rPr>
      <w:t>For</w:t>
    </w:r>
    <w:r>
      <w:rPr>
        <w:sz w:val="24"/>
        <w:szCs w:val="24"/>
        <w:lang w:val="en-US"/>
      </w:rPr>
      <w:t xml:space="preserve"> the year ended 31 December 2021</w:t>
    </w:r>
  </w:p>
  <w:p w:rsidR="00592D72" w:rsidRDefault="00592D72" w:rsidP="00C8328F">
    <w:pPr>
      <w:pStyle w:val="Header"/>
      <w:ind w:left="0" w:firstLine="350"/>
      <w:rPr>
        <w:rFonts w:ascii="Times New Roman" w:hAnsi="Times New Roman"/>
        <w:b/>
        <w:bCs/>
        <w:sz w:val="22"/>
        <w:szCs w:val="22"/>
      </w:rPr>
    </w:pPr>
  </w:p>
  <w:p w:rsidR="00592D72" w:rsidRPr="0007486F" w:rsidRDefault="00592D72" w:rsidP="00216DF4">
    <w:pPr>
      <w:pStyle w:val="Header"/>
      <w:ind w:left="0"/>
      <w:rPr>
        <w:rFonts w:ascii="Times New Roman" w:hAnsi="Times New Roman"/>
        <w:b/>
        <w:b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2" w:rsidRPr="00C20E64" w:rsidRDefault="00592D72" w:rsidP="00472213">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Asia Biomass</w:t>
    </w:r>
    <w:r w:rsidRPr="00C20E64">
      <w:rPr>
        <w:rFonts w:ascii="Times New Roman" w:eastAsia="Cordia New" w:hAnsi="Times New Roman"/>
        <w:b/>
        <w:bCs/>
        <w:sz w:val="24"/>
        <w:szCs w:val="24"/>
      </w:rPr>
      <w:t xml:space="preserve"> Public Company Limited and its Subsidiaries</w:t>
    </w:r>
  </w:p>
  <w:p w:rsidR="00592D72" w:rsidRPr="00C20E64" w:rsidRDefault="00592D72" w:rsidP="00472213">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financial statements</w:t>
    </w:r>
  </w:p>
  <w:p w:rsidR="00592D72" w:rsidRPr="00C20E64" w:rsidRDefault="00592D72" w:rsidP="00472213">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2021</w:t>
    </w:r>
  </w:p>
  <w:p w:rsidR="00592D72" w:rsidRPr="00660585" w:rsidRDefault="00592D72"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096212E"/>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A5449AE"/>
    <w:multiLevelType w:val="multilevel"/>
    <w:tmpl w:val="C6E0F41A"/>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nsid w:val="1D910853"/>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6E94FF5"/>
    <w:multiLevelType w:val="hybridMultilevel"/>
    <w:tmpl w:val="02306000"/>
    <w:lvl w:ilvl="0" w:tplc="86307F6A">
      <w:start w:val="1"/>
      <w:numFmt w:val="bullet"/>
      <w:lvlText w:val=""/>
      <w:lvlJc w:val="left"/>
      <w:pPr>
        <w:ind w:left="1260" w:hanging="360"/>
      </w:pPr>
      <w:rPr>
        <w:rFonts w:ascii="Symbol" w:hAnsi="Symbol" w:hint="default"/>
      </w:rPr>
    </w:lvl>
    <w:lvl w:ilvl="1" w:tplc="ADD085DC">
      <w:start w:val="1"/>
      <w:numFmt w:val="bullet"/>
      <w:lvlText w:val="o"/>
      <w:lvlJc w:val="left"/>
      <w:pPr>
        <w:ind w:left="1980" w:hanging="360"/>
      </w:pPr>
      <w:rPr>
        <w:rFonts w:ascii="Courier New" w:hAnsi="Courier New" w:cs="Courier New" w:hint="default"/>
      </w:rPr>
    </w:lvl>
    <w:lvl w:ilvl="2" w:tplc="D13C8EDE" w:tentative="1">
      <w:start w:val="1"/>
      <w:numFmt w:val="bullet"/>
      <w:lvlText w:val=""/>
      <w:lvlJc w:val="left"/>
      <w:pPr>
        <w:ind w:left="2700" w:hanging="360"/>
      </w:pPr>
      <w:rPr>
        <w:rFonts w:ascii="Wingdings" w:hAnsi="Wingdings" w:hint="default"/>
      </w:rPr>
    </w:lvl>
    <w:lvl w:ilvl="3" w:tplc="5CB87B6E" w:tentative="1">
      <w:start w:val="1"/>
      <w:numFmt w:val="bullet"/>
      <w:lvlText w:val=""/>
      <w:lvlJc w:val="left"/>
      <w:pPr>
        <w:ind w:left="3420" w:hanging="360"/>
      </w:pPr>
      <w:rPr>
        <w:rFonts w:ascii="Symbol" w:hAnsi="Symbol" w:hint="default"/>
      </w:rPr>
    </w:lvl>
    <w:lvl w:ilvl="4" w:tplc="96AA9598" w:tentative="1">
      <w:start w:val="1"/>
      <w:numFmt w:val="bullet"/>
      <w:lvlText w:val="o"/>
      <w:lvlJc w:val="left"/>
      <w:pPr>
        <w:ind w:left="4140" w:hanging="360"/>
      </w:pPr>
      <w:rPr>
        <w:rFonts w:ascii="Courier New" w:hAnsi="Courier New" w:cs="Courier New" w:hint="default"/>
      </w:rPr>
    </w:lvl>
    <w:lvl w:ilvl="5" w:tplc="7C52F404" w:tentative="1">
      <w:start w:val="1"/>
      <w:numFmt w:val="bullet"/>
      <w:lvlText w:val=""/>
      <w:lvlJc w:val="left"/>
      <w:pPr>
        <w:ind w:left="4860" w:hanging="360"/>
      </w:pPr>
      <w:rPr>
        <w:rFonts w:ascii="Wingdings" w:hAnsi="Wingdings" w:hint="default"/>
      </w:rPr>
    </w:lvl>
    <w:lvl w:ilvl="6" w:tplc="0114CB06" w:tentative="1">
      <w:start w:val="1"/>
      <w:numFmt w:val="bullet"/>
      <w:lvlText w:val=""/>
      <w:lvlJc w:val="left"/>
      <w:pPr>
        <w:ind w:left="5580" w:hanging="360"/>
      </w:pPr>
      <w:rPr>
        <w:rFonts w:ascii="Symbol" w:hAnsi="Symbol" w:hint="default"/>
      </w:rPr>
    </w:lvl>
    <w:lvl w:ilvl="7" w:tplc="493E634E" w:tentative="1">
      <w:start w:val="1"/>
      <w:numFmt w:val="bullet"/>
      <w:lvlText w:val="o"/>
      <w:lvlJc w:val="left"/>
      <w:pPr>
        <w:ind w:left="6300" w:hanging="360"/>
      </w:pPr>
      <w:rPr>
        <w:rFonts w:ascii="Courier New" w:hAnsi="Courier New" w:cs="Courier New" w:hint="default"/>
      </w:rPr>
    </w:lvl>
    <w:lvl w:ilvl="8" w:tplc="1A22E3F0" w:tentative="1">
      <w:start w:val="1"/>
      <w:numFmt w:val="bullet"/>
      <w:lvlText w:val=""/>
      <w:lvlJc w:val="left"/>
      <w:pPr>
        <w:ind w:left="7020" w:hanging="360"/>
      </w:pPr>
      <w:rPr>
        <w:rFonts w:ascii="Wingdings" w:hAnsi="Wingdings" w:hint="default"/>
      </w:rPr>
    </w:lvl>
  </w:abstractNum>
  <w:abstractNum w:abstractNumId="15">
    <w:nsid w:val="3BE7545C"/>
    <w:multiLevelType w:val="hybridMultilevel"/>
    <w:tmpl w:val="487C336E"/>
    <w:lvl w:ilvl="0" w:tplc="28B2898C">
      <w:start w:val="1"/>
      <w:numFmt w:val="decimal"/>
      <w:lvlText w:val="(%1)"/>
      <w:lvlJc w:val="left"/>
      <w:pPr>
        <w:ind w:left="1713" w:hanging="360"/>
      </w:pPr>
      <w:rPr>
        <w:rFonts w:hint="default"/>
        <w:b w:val="0"/>
        <w:bCs w:val="0"/>
        <w:i w:val="0"/>
        <w:iCs w:val="0"/>
        <w:u w:val="no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6">
    <w:nsid w:val="3FC94AA7"/>
    <w:multiLevelType w:val="hybridMultilevel"/>
    <w:tmpl w:val="61100F2E"/>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47EB4130"/>
    <w:multiLevelType w:val="hybridMultilevel"/>
    <w:tmpl w:val="6BCE3452"/>
    <w:lvl w:ilvl="0" w:tplc="B6487142">
      <w:start w:val="1"/>
      <w:numFmt w:val="bullet"/>
      <w:lvlText w:val=""/>
      <w:lvlJc w:val="left"/>
      <w:pPr>
        <w:tabs>
          <w:tab w:val="num" w:pos="922"/>
        </w:tabs>
        <w:ind w:left="922" w:hanging="360"/>
      </w:pPr>
      <w:rPr>
        <w:rFonts w:ascii="Symbol" w:hAnsi="Symbol" w:hint="default"/>
        <w:color w:val="auto"/>
        <w:sz w:val="24"/>
        <w:szCs w:val="24"/>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DBD0A00"/>
    <w:multiLevelType w:val="hybridMultilevel"/>
    <w:tmpl w:val="8A847BD6"/>
    <w:lvl w:ilvl="0" w:tplc="B6D47A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08E1374"/>
    <w:multiLevelType w:val="hybridMultilevel"/>
    <w:tmpl w:val="E5C08A9C"/>
    <w:lvl w:ilvl="0" w:tplc="F192387E">
      <w:start w:val="1"/>
      <w:numFmt w:val="bullet"/>
      <w:lvlText w:val=""/>
      <w:lvlJc w:val="left"/>
      <w:pPr>
        <w:ind w:left="1260" w:hanging="360"/>
      </w:pPr>
      <w:rPr>
        <w:rFonts w:ascii="Symbol" w:hAnsi="Symbol" w:hint="default"/>
      </w:rPr>
    </w:lvl>
    <w:lvl w:ilvl="1" w:tplc="91F29DAE">
      <w:start w:val="1"/>
      <w:numFmt w:val="bullet"/>
      <w:lvlText w:val="o"/>
      <w:lvlJc w:val="left"/>
      <w:pPr>
        <w:ind w:left="1980" w:hanging="360"/>
      </w:pPr>
      <w:rPr>
        <w:rFonts w:ascii="Courier New" w:hAnsi="Courier New" w:cs="Courier New" w:hint="default"/>
      </w:rPr>
    </w:lvl>
    <w:lvl w:ilvl="2" w:tplc="BC022C36" w:tentative="1">
      <w:start w:val="1"/>
      <w:numFmt w:val="bullet"/>
      <w:lvlText w:val=""/>
      <w:lvlJc w:val="left"/>
      <w:pPr>
        <w:ind w:left="2700" w:hanging="360"/>
      </w:pPr>
      <w:rPr>
        <w:rFonts w:ascii="Wingdings" w:hAnsi="Wingdings" w:hint="default"/>
      </w:rPr>
    </w:lvl>
    <w:lvl w:ilvl="3" w:tplc="84E60808" w:tentative="1">
      <w:start w:val="1"/>
      <w:numFmt w:val="bullet"/>
      <w:lvlText w:val=""/>
      <w:lvlJc w:val="left"/>
      <w:pPr>
        <w:ind w:left="3420" w:hanging="360"/>
      </w:pPr>
      <w:rPr>
        <w:rFonts w:ascii="Symbol" w:hAnsi="Symbol" w:hint="default"/>
      </w:rPr>
    </w:lvl>
    <w:lvl w:ilvl="4" w:tplc="95B016F2" w:tentative="1">
      <w:start w:val="1"/>
      <w:numFmt w:val="bullet"/>
      <w:lvlText w:val="o"/>
      <w:lvlJc w:val="left"/>
      <w:pPr>
        <w:ind w:left="4140" w:hanging="360"/>
      </w:pPr>
      <w:rPr>
        <w:rFonts w:ascii="Courier New" w:hAnsi="Courier New" w:cs="Courier New" w:hint="default"/>
      </w:rPr>
    </w:lvl>
    <w:lvl w:ilvl="5" w:tplc="C33C55DE" w:tentative="1">
      <w:start w:val="1"/>
      <w:numFmt w:val="bullet"/>
      <w:lvlText w:val=""/>
      <w:lvlJc w:val="left"/>
      <w:pPr>
        <w:ind w:left="4860" w:hanging="360"/>
      </w:pPr>
      <w:rPr>
        <w:rFonts w:ascii="Wingdings" w:hAnsi="Wingdings" w:hint="default"/>
      </w:rPr>
    </w:lvl>
    <w:lvl w:ilvl="6" w:tplc="8570A7EE" w:tentative="1">
      <w:start w:val="1"/>
      <w:numFmt w:val="bullet"/>
      <w:lvlText w:val=""/>
      <w:lvlJc w:val="left"/>
      <w:pPr>
        <w:ind w:left="5580" w:hanging="360"/>
      </w:pPr>
      <w:rPr>
        <w:rFonts w:ascii="Symbol" w:hAnsi="Symbol" w:hint="default"/>
      </w:rPr>
    </w:lvl>
    <w:lvl w:ilvl="7" w:tplc="D5E665D6" w:tentative="1">
      <w:start w:val="1"/>
      <w:numFmt w:val="bullet"/>
      <w:lvlText w:val="o"/>
      <w:lvlJc w:val="left"/>
      <w:pPr>
        <w:ind w:left="6300" w:hanging="360"/>
      </w:pPr>
      <w:rPr>
        <w:rFonts w:ascii="Courier New" w:hAnsi="Courier New" w:cs="Courier New" w:hint="default"/>
      </w:rPr>
    </w:lvl>
    <w:lvl w:ilvl="8" w:tplc="36B2A474" w:tentative="1">
      <w:start w:val="1"/>
      <w:numFmt w:val="bullet"/>
      <w:lvlText w:val=""/>
      <w:lvlJc w:val="left"/>
      <w:pPr>
        <w:ind w:left="7020" w:hanging="360"/>
      </w:pPr>
      <w:rPr>
        <w:rFonts w:ascii="Wingdings" w:hAnsi="Wingdings" w:hint="default"/>
      </w:rPr>
    </w:lvl>
  </w:abstractNum>
  <w:abstractNum w:abstractNumId="22">
    <w:nsid w:val="55E0406A"/>
    <w:multiLevelType w:val="multilevel"/>
    <w:tmpl w:val="D6900E44"/>
    <w:lvl w:ilvl="0">
      <w:start w:val="1"/>
      <w:numFmt w:val="decimal"/>
      <w:suff w:val="space"/>
      <w:lvlText w:val="(b.3.%1)"/>
      <w:lvlJc w:val="left"/>
      <w:pPr>
        <w:ind w:left="1269" w:hanging="360"/>
      </w:pPr>
      <w:rPr>
        <w:rFonts w:hint="default"/>
        <w:b w:val="0"/>
        <w:bCs w:val="0"/>
        <w:i/>
        <w:iCs/>
        <w:color w:val="auto"/>
        <w:u w:val="none"/>
      </w:rPr>
    </w:lvl>
    <w:lvl w:ilvl="1" w:tentative="1">
      <w:start w:val="1"/>
      <w:numFmt w:val="lowerLetter"/>
      <w:lvlText w:val="%2."/>
      <w:lvlJc w:val="left"/>
      <w:pPr>
        <w:ind w:left="3159" w:hanging="360"/>
      </w:pPr>
    </w:lvl>
    <w:lvl w:ilvl="2" w:tentative="1">
      <w:start w:val="1"/>
      <w:numFmt w:val="lowerRoman"/>
      <w:lvlText w:val="%3."/>
      <w:lvlJc w:val="right"/>
      <w:pPr>
        <w:ind w:left="3879" w:hanging="180"/>
      </w:pPr>
    </w:lvl>
    <w:lvl w:ilvl="3" w:tentative="1">
      <w:start w:val="1"/>
      <w:numFmt w:val="decimal"/>
      <w:lvlText w:val="%4."/>
      <w:lvlJc w:val="left"/>
      <w:pPr>
        <w:ind w:left="4599" w:hanging="360"/>
      </w:pPr>
    </w:lvl>
    <w:lvl w:ilvl="4" w:tentative="1">
      <w:start w:val="1"/>
      <w:numFmt w:val="lowerLetter"/>
      <w:lvlText w:val="%5."/>
      <w:lvlJc w:val="left"/>
      <w:pPr>
        <w:ind w:left="5319" w:hanging="360"/>
      </w:pPr>
    </w:lvl>
    <w:lvl w:ilvl="5" w:tentative="1">
      <w:start w:val="1"/>
      <w:numFmt w:val="lowerRoman"/>
      <w:lvlText w:val="%6."/>
      <w:lvlJc w:val="right"/>
      <w:pPr>
        <w:ind w:left="6039" w:hanging="180"/>
      </w:pPr>
    </w:lvl>
    <w:lvl w:ilvl="6" w:tentative="1">
      <w:start w:val="1"/>
      <w:numFmt w:val="decimal"/>
      <w:lvlText w:val="%7."/>
      <w:lvlJc w:val="left"/>
      <w:pPr>
        <w:ind w:left="6759" w:hanging="360"/>
      </w:pPr>
    </w:lvl>
    <w:lvl w:ilvl="7" w:tentative="1">
      <w:start w:val="1"/>
      <w:numFmt w:val="lowerLetter"/>
      <w:lvlText w:val="%8."/>
      <w:lvlJc w:val="left"/>
      <w:pPr>
        <w:ind w:left="7479" w:hanging="360"/>
      </w:pPr>
    </w:lvl>
    <w:lvl w:ilvl="8" w:tentative="1">
      <w:start w:val="1"/>
      <w:numFmt w:val="lowerRoman"/>
      <w:lvlText w:val="%9."/>
      <w:lvlJc w:val="right"/>
      <w:pPr>
        <w:ind w:left="8199" w:hanging="180"/>
      </w:p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E791FB1"/>
    <w:multiLevelType w:val="hybridMultilevel"/>
    <w:tmpl w:val="E12E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70D3E"/>
    <w:multiLevelType w:val="hybridMultilevel"/>
    <w:tmpl w:val="B73854EA"/>
    <w:lvl w:ilvl="0" w:tplc="A14E9970">
      <w:start w:val="1"/>
      <w:numFmt w:val="decimal"/>
      <w:lvlText w:val="(%1)"/>
      <w:lvlJc w:val="left"/>
      <w:pPr>
        <w:ind w:left="927" w:hanging="360"/>
      </w:pPr>
      <w:rPr>
        <w:rFonts w:hint="default"/>
      </w:rPr>
    </w:lvl>
    <w:lvl w:ilvl="1" w:tplc="C5FE4CA8" w:tentative="1">
      <w:start w:val="1"/>
      <w:numFmt w:val="lowerLetter"/>
      <w:lvlText w:val="%2."/>
      <w:lvlJc w:val="left"/>
      <w:pPr>
        <w:ind w:left="1647" w:hanging="360"/>
      </w:pPr>
    </w:lvl>
    <w:lvl w:ilvl="2" w:tplc="4A343BC8" w:tentative="1">
      <w:start w:val="1"/>
      <w:numFmt w:val="lowerRoman"/>
      <w:lvlText w:val="%3."/>
      <w:lvlJc w:val="right"/>
      <w:pPr>
        <w:ind w:left="2367" w:hanging="180"/>
      </w:pPr>
    </w:lvl>
    <w:lvl w:ilvl="3" w:tplc="C624F402" w:tentative="1">
      <w:start w:val="1"/>
      <w:numFmt w:val="decimal"/>
      <w:lvlText w:val="%4."/>
      <w:lvlJc w:val="left"/>
      <w:pPr>
        <w:ind w:left="3087" w:hanging="360"/>
      </w:pPr>
    </w:lvl>
    <w:lvl w:ilvl="4" w:tplc="89C61A42" w:tentative="1">
      <w:start w:val="1"/>
      <w:numFmt w:val="lowerLetter"/>
      <w:lvlText w:val="%5."/>
      <w:lvlJc w:val="left"/>
      <w:pPr>
        <w:ind w:left="3807" w:hanging="360"/>
      </w:pPr>
    </w:lvl>
    <w:lvl w:ilvl="5" w:tplc="C8B44DF2" w:tentative="1">
      <w:start w:val="1"/>
      <w:numFmt w:val="lowerRoman"/>
      <w:lvlText w:val="%6."/>
      <w:lvlJc w:val="right"/>
      <w:pPr>
        <w:ind w:left="4527" w:hanging="180"/>
      </w:pPr>
    </w:lvl>
    <w:lvl w:ilvl="6" w:tplc="B42EE6D4" w:tentative="1">
      <w:start w:val="1"/>
      <w:numFmt w:val="decimal"/>
      <w:lvlText w:val="%7."/>
      <w:lvlJc w:val="left"/>
      <w:pPr>
        <w:ind w:left="5247" w:hanging="360"/>
      </w:pPr>
    </w:lvl>
    <w:lvl w:ilvl="7" w:tplc="DF1CCD36" w:tentative="1">
      <w:start w:val="1"/>
      <w:numFmt w:val="lowerLetter"/>
      <w:lvlText w:val="%8."/>
      <w:lvlJc w:val="left"/>
      <w:pPr>
        <w:ind w:left="5967" w:hanging="360"/>
      </w:pPr>
    </w:lvl>
    <w:lvl w:ilvl="8" w:tplc="3A288EAA" w:tentative="1">
      <w:start w:val="1"/>
      <w:numFmt w:val="lowerRoman"/>
      <w:lvlText w:val="%9."/>
      <w:lvlJc w:val="right"/>
      <w:pPr>
        <w:ind w:left="6687" w:hanging="180"/>
      </w:pPr>
    </w:lvl>
  </w:abstractNum>
  <w:abstractNum w:abstractNumId="26">
    <w:nsid w:val="5F451EED"/>
    <w:multiLevelType w:val="multilevel"/>
    <w:tmpl w:val="C162614A"/>
    <w:lvl w:ilvl="0">
      <w:start w:val="7"/>
      <w:numFmt w:val="decimal"/>
      <w:lvlText w:val="%1"/>
      <w:lvlJc w:val="left"/>
      <w:pPr>
        <w:ind w:left="900" w:hanging="540"/>
      </w:pPr>
      <w:rPr>
        <w:rFonts w:ascii="Times New Roman" w:hAnsi="Times New Roman" w:cs="Times New Roman" w:hint="default"/>
        <w:b/>
        <w:bCs/>
        <w:sz w:val="22"/>
      </w:rPr>
    </w:lvl>
    <w:lvl w:ilvl="1">
      <w:start w:val="3"/>
      <w:numFmt w:val="decimal"/>
      <w:isLgl/>
      <w:lvlText w:val="%1.%2"/>
      <w:lvlJc w:val="left"/>
      <w:pPr>
        <w:ind w:left="720" w:hanging="360"/>
      </w:pPr>
      <w:rPr>
        <w:rFonts w:hint="default"/>
        <w:b w:val="0"/>
        <w:bCs w:val="0"/>
        <w:i w:val="0"/>
        <w:i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612D3F47"/>
    <w:multiLevelType w:val="hybridMultilevel"/>
    <w:tmpl w:val="8B8AD2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64CA5822"/>
    <w:multiLevelType w:val="hybridMultilevel"/>
    <w:tmpl w:val="A128E6D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2">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3">
    <w:nsid w:val="7C510672"/>
    <w:multiLevelType w:val="hybridMultilevel"/>
    <w:tmpl w:val="CDDAE0B8"/>
    <w:lvl w:ilvl="0" w:tplc="31E8E2CC">
      <w:start w:val="1"/>
      <w:numFmt w:val="bullet"/>
      <w:lvlText w:val="-"/>
      <w:lvlJc w:val="left"/>
      <w:pPr>
        <w:ind w:left="1260" w:hanging="360"/>
      </w:pPr>
      <w:rPr>
        <w:rFonts w:ascii="Angsana New" w:hAnsi="Angsana New" w:hint="default"/>
        <w:color w:val="auto"/>
        <w:sz w:val="22"/>
      </w:rPr>
    </w:lvl>
    <w:lvl w:ilvl="1" w:tplc="6AF240A0" w:tentative="1">
      <w:start w:val="1"/>
      <w:numFmt w:val="bullet"/>
      <w:lvlText w:val="o"/>
      <w:lvlJc w:val="left"/>
      <w:pPr>
        <w:ind w:left="1980" w:hanging="360"/>
      </w:pPr>
      <w:rPr>
        <w:rFonts w:ascii="Courier New" w:hAnsi="Courier New" w:cs="Courier New" w:hint="default"/>
      </w:rPr>
    </w:lvl>
    <w:lvl w:ilvl="2" w:tplc="A5E6FBD4" w:tentative="1">
      <w:start w:val="1"/>
      <w:numFmt w:val="bullet"/>
      <w:lvlText w:val=""/>
      <w:lvlJc w:val="left"/>
      <w:pPr>
        <w:ind w:left="2700" w:hanging="360"/>
      </w:pPr>
      <w:rPr>
        <w:rFonts w:ascii="Wingdings" w:hAnsi="Wingdings" w:hint="default"/>
      </w:rPr>
    </w:lvl>
    <w:lvl w:ilvl="3" w:tplc="7AFA3E1C" w:tentative="1">
      <w:start w:val="1"/>
      <w:numFmt w:val="bullet"/>
      <w:lvlText w:val=""/>
      <w:lvlJc w:val="left"/>
      <w:pPr>
        <w:ind w:left="3420" w:hanging="360"/>
      </w:pPr>
      <w:rPr>
        <w:rFonts w:ascii="Symbol" w:hAnsi="Symbol" w:hint="default"/>
      </w:rPr>
    </w:lvl>
    <w:lvl w:ilvl="4" w:tplc="3C201B50" w:tentative="1">
      <w:start w:val="1"/>
      <w:numFmt w:val="bullet"/>
      <w:lvlText w:val="o"/>
      <w:lvlJc w:val="left"/>
      <w:pPr>
        <w:ind w:left="4140" w:hanging="360"/>
      </w:pPr>
      <w:rPr>
        <w:rFonts w:ascii="Courier New" w:hAnsi="Courier New" w:cs="Courier New" w:hint="default"/>
      </w:rPr>
    </w:lvl>
    <w:lvl w:ilvl="5" w:tplc="4AFAD14E" w:tentative="1">
      <w:start w:val="1"/>
      <w:numFmt w:val="bullet"/>
      <w:lvlText w:val=""/>
      <w:lvlJc w:val="left"/>
      <w:pPr>
        <w:ind w:left="4860" w:hanging="360"/>
      </w:pPr>
      <w:rPr>
        <w:rFonts w:ascii="Wingdings" w:hAnsi="Wingdings" w:hint="default"/>
      </w:rPr>
    </w:lvl>
    <w:lvl w:ilvl="6" w:tplc="30E4E272" w:tentative="1">
      <w:start w:val="1"/>
      <w:numFmt w:val="bullet"/>
      <w:lvlText w:val=""/>
      <w:lvlJc w:val="left"/>
      <w:pPr>
        <w:ind w:left="5580" w:hanging="360"/>
      </w:pPr>
      <w:rPr>
        <w:rFonts w:ascii="Symbol" w:hAnsi="Symbol" w:hint="default"/>
      </w:rPr>
    </w:lvl>
    <w:lvl w:ilvl="7" w:tplc="B14A0B46" w:tentative="1">
      <w:start w:val="1"/>
      <w:numFmt w:val="bullet"/>
      <w:lvlText w:val="o"/>
      <w:lvlJc w:val="left"/>
      <w:pPr>
        <w:ind w:left="6300" w:hanging="360"/>
      </w:pPr>
      <w:rPr>
        <w:rFonts w:ascii="Courier New" w:hAnsi="Courier New" w:cs="Courier New" w:hint="default"/>
      </w:rPr>
    </w:lvl>
    <w:lvl w:ilvl="8" w:tplc="D9B6A38E" w:tentative="1">
      <w:start w:val="1"/>
      <w:numFmt w:val="bullet"/>
      <w:lvlText w:val=""/>
      <w:lvlJc w:val="left"/>
      <w:pPr>
        <w:ind w:left="7020" w:hanging="360"/>
      </w:pPr>
      <w:rPr>
        <w:rFonts w:ascii="Wingdings" w:hAnsi="Wingdings" w:hint="default"/>
      </w:rPr>
    </w:lvl>
  </w:abstractNum>
  <w:abstractNum w:abstractNumId="34">
    <w:nsid w:val="7F8970D6"/>
    <w:multiLevelType w:val="multilevel"/>
    <w:tmpl w:val="67F2081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val="0"/>
        <w:bCs w:val="0"/>
        <w:i/>
        <w:iCs/>
        <w:sz w:val="22"/>
        <w:szCs w:val="22"/>
      </w:rPr>
    </w:lvl>
    <w:lvl w:ilvl="2">
      <w:start w:val="1"/>
      <w:numFmt w:val="decimal"/>
      <w:isLgl/>
      <w:lvlText w:val="%1.%2.%3"/>
      <w:lvlJc w:val="left"/>
      <w:pPr>
        <w:ind w:left="1080" w:hanging="720"/>
      </w:pPr>
      <w:rPr>
        <w:rFonts w:hint="default"/>
        <w:i/>
        <w:i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0"/>
  </w:num>
  <w:num w:numId="3">
    <w:abstractNumId w:val="5"/>
  </w:num>
  <w:num w:numId="4">
    <w:abstractNumId w:val="1"/>
  </w:num>
  <w:num w:numId="5">
    <w:abstractNumId w:val="30"/>
  </w:num>
  <w:num w:numId="6">
    <w:abstractNumId w:val="31"/>
  </w:num>
  <w:num w:numId="7">
    <w:abstractNumId w:val="34"/>
  </w:num>
  <w:num w:numId="8">
    <w:abstractNumId w:val="32"/>
  </w:num>
  <w:num w:numId="9">
    <w:abstractNumId w:val="4"/>
  </w:num>
  <w:num w:numId="10">
    <w:abstractNumId w:val="10"/>
  </w:num>
  <w:num w:numId="11">
    <w:abstractNumId w:val="11"/>
  </w:num>
  <w:num w:numId="12">
    <w:abstractNumId w:val="7"/>
  </w:num>
  <w:num w:numId="13">
    <w:abstractNumId w:val="23"/>
  </w:num>
  <w:num w:numId="14">
    <w:abstractNumId w:val="3"/>
  </w:num>
  <w:num w:numId="15">
    <w:abstractNumId w:val="17"/>
  </w:num>
  <w:num w:numId="16">
    <w:abstractNumId w:val="21"/>
  </w:num>
  <w:num w:numId="17">
    <w:abstractNumId w:val="19"/>
  </w:num>
  <w:num w:numId="18">
    <w:abstractNumId w:val="8"/>
  </w:num>
  <w:num w:numId="19">
    <w:abstractNumId w:val="18"/>
  </w:num>
  <w:num w:numId="20">
    <w:abstractNumId w:val="12"/>
  </w:num>
  <w:num w:numId="21">
    <w:abstractNumId w:val="33"/>
  </w:num>
  <w:num w:numId="22">
    <w:abstractNumId w:val="15"/>
  </w:num>
  <w:num w:numId="23">
    <w:abstractNumId w:val="25"/>
  </w:num>
  <w:num w:numId="24">
    <w:abstractNumId w:val="26"/>
  </w:num>
  <w:num w:numId="25">
    <w:abstractNumId w:val="6"/>
  </w:num>
  <w:num w:numId="26">
    <w:abstractNumId w:val="13"/>
  </w:num>
  <w:num w:numId="27">
    <w:abstractNumId w:val="13"/>
  </w:num>
  <w:num w:numId="28">
    <w:abstractNumId w:val="13"/>
  </w:num>
  <w:num w:numId="29">
    <w:abstractNumId w:val="20"/>
  </w:num>
  <w:num w:numId="30">
    <w:abstractNumId w:val="14"/>
  </w:num>
  <w:num w:numId="31">
    <w:abstractNumId w:val="22"/>
  </w:num>
  <w:num w:numId="32">
    <w:abstractNumId w:val="13"/>
  </w:num>
  <w:num w:numId="33">
    <w:abstractNumId w:val="16"/>
  </w:num>
  <w:num w:numId="34">
    <w:abstractNumId w:val="29"/>
  </w:num>
  <w:num w:numId="35">
    <w:abstractNumId w:val="2"/>
  </w:num>
  <w:num w:numId="36">
    <w:abstractNumId w:val="24"/>
  </w:num>
  <w:num w:numId="37">
    <w:abstractNumId w:val="28"/>
  </w:num>
  <w:num w:numId="38">
    <w:abstractNumId w:val="27"/>
  </w:num>
  <w:num w:numId="39">
    <w:abstractNumId w:val="9"/>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ocumentProtection w:edit="readOnly" w:enforcement="1" w:cryptProviderType="rsaFull" w:cryptAlgorithmClass="hash" w:cryptAlgorithmType="typeAny" w:cryptAlgorithmSid="4" w:cryptSpinCount="100000" w:hash="3V/u4o/ut8hZgb++yXfheGOVPmM=" w:salt="6wD+UTbC7nWwOxzr8sNjdQ=="/>
  <w:defaultTabStop w:val="720"/>
  <w:drawingGridHorizontalSpacing w:val="110"/>
  <w:displayHorizontalDrawingGridEvery w:val="2"/>
  <w:characterSpacingControl w:val="doNotCompress"/>
  <w:hdrShapeDefaults>
    <o:shapedefaults v:ext="edit" spidmax="329729"/>
  </w:hdrShapeDefaults>
  <w:footnotePr>
    <w:footnote w:id="-1"/>
    <w:footnote w:id="0"/>
  </w:footnotePr>
  <w:endnotePr>
    <w:endnote w:id="-1"/>
    <w:endnote w:id="0"/>
  </w:endnotePr>
  <w:compat>
    <w:applyBreakingRules/>
  </w:compat>
  <w:rsids>
    <w:rsidRoot w:val="00DE4702"/>
    <w:rsid w:val="000009BE"/>
    <w:rsid w:val="00000EE7"/>
    <w:rsid w:val="000024AE"/>
    <w:rsid w:val="00002DD5"/>
    <w:rsid w:val="0000424B"/>
    <w:rsid w:val="00004540"/>
    <w:rsid w:val="0000473F"/>
    <w:rsid w:val="0000479F"/>
    <w:rsid w:val="00004C0E"/>
    <w:rsid w:val="00004F47"/>
    <w:rsid w:val="00006267"/>
    <w:rsid w:val="0000628B"/>
    <w:rsid w:val="0000647A"/>
    <w:rsid w:val="00006D30"/>
    <w:rsid w:val="00007C06"/>
    <w:rsid w:val="00007EB7"/>
    <w:rsid w:val="0001093C"/>
    <w:rsid w:val="000111A0"/>
    <w:rsid w:val="00011D26"/>
    <w:rsid w:val="00011F11"/>
    <w:rsid w:val="00012EE9"/>
    <w:rsid w:val="00012F19"/>
    <w:rsid w:val="00013174"/>
    <w:rsid w:val="000131C5"/>
    <w:rsid w:val="00013C6C"/>
    <w:rsid w:val="000145AF"/>
    <w:rsid w:val="0001461B"/>
    <w:rsid w:val="00014820"/>
    <w:rsid w:val="00014C0C"/>
    <w:rsid w:val="00014C16"/>
    <w:rsid w:val="000157FD"/>
    <w:rsid w:val="00015F46"/>
    <w:rsid w:val="000160B0"/>
    <w:rsid w:val="00016A32"/>
    <w:rsid w:val="00016AE6"/>
    <w:rsid w:val="00016CFC"/>
    <w:rsid w:val="00017689"/>
    <w:rsid w:val="00017780"/>
    <w:rsid w:val="00020FA1"/>
    <w:rsid w:val="00021588"/>
    <w:rsid w:val="000217A1"/>
    <w:rsid w:val="00021813"/>
    <w:rsid w:val="000219E0"/>
    <w:rsid w:val="00021A7B"/>
    <w:rsid w:val="00021D94"/>
    <w:rsid w:val="000235A2"/>
    <w:rsid w:val="000236D5"/>
    <w:rsid w:val="00023FEA"/>
    <w:rsid w:val="0002411F"/>
    <w:rsid w:val="0002440D"/>
    <w:rsid w:val="00024874"/>
    <w:rsid w:val="00024A87"/>
    <w:rsid w:val="00024FF8"/>
    <w:rsid w:val="00025472"/>
    <w:rsid w:val="00025925"/>
    <w:rsid w:val="0002618B"/>
    <w:rsid w:val="000274D9"/>
    <w:rsid w:val="00027C45"/>
    <w:rsid w:val="000305BB"/>
    <w:rsid w:val="00030A24"/>
    <w:rsid w:val="00030B66"/>
    <w:rsid w:val="000329BA"/>
    <w:rsid w:val="00032B3D"/>
    <w:rsid w:val="0003334A"/>
    <w:rsid w:val="00034088"/>
    <w:rsid w:val="00034E9C"/>
    <w:rsid w:val="00035A80"/>
    <w:rsid w:val="00035D65"/>
    <w:rsid w:val="000361BB"/>
    <w:rsid w:val="0003664E"/>
    <w:rsid w:val="00036FC7"/>
    <w:rsid w:val="0004093A"/>
    <w:rsid w:val="00040DE4"/>
    <w:rsid w:val="00040F44"/>
    <w:rsid w:val="00041392"/>
    <w:rsid w:val="00043AAB"/>
    <w:rsid w:val="00044913"/>
    <w:rsid w:val="000454B1"/>
    <w:rsid w:val="00045DFC"/>
    <w:rsid w:val="00046B6C"/>
    <w:rsid w:val="00046FD4"/>
    <w:rsid w:val="00047872"/>
    <w:rsid w:val="00047CE0"/>
    <w:rsid w:val="00050878"/>
    <w:rsid w:val="00050903"/>
    <w:rsid w:val="00052FE7"/>
    <w:rsid w:val="000538E3"/>
    <w:rsid w:val="0005399B"/>
    <w:rsid w:val="00053A4E"/>
    <w:rsid w:val="00053F4E"/>
    <w:rsid w:val="000557BD"/>
    <w:rsid w:val="00055EAC"/>
    <w:rsid w:val="00056A53"/>
    <w:rsid w:val="00056D2F"/>
    <w:rsid w:val="00057B45"/>
    <w:rsid w:val="0006075F"/>
    <w:rsid w:val="00060865"/>
    <w:rsid w:val="0006113D"/>
    <w:rsid w:val="00061CB9"/>
    <w:rsid w:val="0006211E"/>
    <w:rsid w:val="0006319E"/>
    <w:rsid w:val="00063F4D"/>
    <w:rsid w:val="00064011"/>
    <w:rsid w:val="000644DE"/>
    <w:rsid w:val="000649A3"/>
    <w:rsid w:val="00064B97"/>
    <w:rsid w:val="000669C0"/>
    <w:rsid w:val="000710FE"/>
    <w:rsid w:val="0007136F"/>
    <w:rsid w:val="000717C5"/>
    <w:rsid w:val="00072C9D"/>
    <w:rsid w:val="0007343D"/>
    <w:rsid w:val="00073C80"/>
    <w:rsid w:val="0007486F"/>
    <w:rsid w:val="00074A39"/>
    <w:rsid w:val="00074A5E"/>
    <w:rsid w:val="000760B3"/>
    <w:rsid w:val="00076188"/>
    <w:rsid w:val="0007620F"/>
    <w:rsid w:val="000765A9"/>
    <w:rsid w:val="0007678B"/>
    <w:rsid w:val="0007717D"/>
    <w:rsid w:val="0008080E"/>
    <w:rsid w:val="00080A1C"/>
    <w:rsid w:val="00080A25"/>
    <w:rsid w:val="00080BB7"/>
    <w:rsid w:val="0008132F"/>
    <w:rsid w:val="000815F3"/>
    <w:rsid w:val="00081FDC"/>
    <w:rsid w:val="00082394"/>
    <w:rsid w:val="000828E5"/>
    <w:rsid w:val="00082B17"/>
    <w:rsid w:val="00083B7B"/>
    <w:rsid w:val="00084BA0"/>
    <w:rsid w:val="000857FC"/>
    <w:rsid w:val="00085899"/>
    <w:rsid w:val="00085CB9"/>
    <w:rsid w:val="00086608"/>
    <w:rsid w:val="00086E3D"/>
    <w:rsid w:val="00087776"/>
    <w:rsid w:val="00087CB1"/>
    <w:rsid w:val="00087DCA"/>
    <w:rsid w:val="000901A2"/>
    <w:rsid w:val="00090EC1"/>
    <w:rsid w:val="0009177D"/>
    <w:rsid w:val="00093E73"/>
    <w:rsid w:val="00094309"/>
    <w:rsid w:val="00094310"/>
    <w:rsid w:val="000950EC"/>
    <w:rsid w:val="00095289"/>
    <w:rsid w:val="00095371"/>
    <w:rsid w:val="00095424"/>
    <w:rsid w:val="000955A6"/>
    <w:rsid w:val="000955B1"/>
    <w:rsid w:val="00095BEB"/>
    <w:rsid w:val="00096147"/>
    <w:rsid w:val="0009633E"/>
    <w:rsid w:val="00096A35"/>
    <w:rsid w:val="000974F6"/>
    <w:rsid w:val="0009751D"/>
    <w:rsid w:val="00097544"/>
    <w:rsid w:val="000A00CB"/>
    <w:rsid w:val="000A048F"/>
    <w:rsid w:val="000A1CBF"/>
    <w:rsid w:val="000A25FA"/>
    <w:rsid w:val="000A2CA4"/>
    <w:rsid w:val="000A3E04"/>
    <w:rsid w:val="000A3E32"/>
    <w:rsid w:val="000A3F88"/>
    <w:rsid w:val="000A40D2"/>
    <w:rsid w:val="000A4141"/>
    <w:rsid w:val="000A5898"/>
    <w:rsid w:val="000A5ABB"/>
    <w:rsid w:val="000A5B2E"/>
    <w:rsid w:val="000A7AC4"/>
    <w:rsid w:val="000B0BDC"/>
    <w:rsid w:val="000B0F1E"/>
    <w:rsid w:val="000B1C9C"/>
    <w:rsid w:val="000B217A"/>
    <w:rsid w:val="000B26B2"/>
    <w:rsid w:val="000B34E4"/>
    <w:rsid w:val="000B3789"/>
    <w:rsid w:val="000B38E7"/>
    <w:rsid w:val="000B3B93"/>
    <w:rsid w:val="000B3BDF"/>
    <w:rsid w:val="000B41D7"/>
    <w:rsid w:val="000B45E7"/>
    <w:rsid w:val="000B59D6"/>
    <w:rsid w:val="000B5A54"/>
    <w:rsid w:val="000B5BCD"/>
    <w:rsid w:val="000B6967"/>
    <w:rsid w:val="000B69BB"/>
    <w:rsid w:val="000B6D95"/>
    <w:rsid w:val="000B6F71"/>
    <w:rsid w:val="000B6FBE"/>
    <w:rsid w:val="000B6FBF"/>
    <w:rsid w:val="000B731F"/>
    <w:rsid w:val="000B759F"/>
    <w:rsid w:val="000B77C2"/>
    <w:rsid w:val="000C2B65"/>
    <w:rsid w:val="000C3057"/>
    <w:rsid w:val="000C4037"/>
    <w:rsid w:val="000C422A"/>
    <w:rsid w:val="000C45BB"/>
    <w:rsid w:val="000C4B97"/>
    <w:rsid w:val="000C5293"/>
    <w:rsid w:val="000C5C7C"/>
    <w:rsid w:val="000C5DE9"/>
    <w:rsid w:val="000C62A8"/>
    <w:rsid w:val="000C676E"/>
    <w:rsid w:val="000C7177"/>
    <w:rsid w:val="000D02A5"/>
    <w:rsid w:val="000D0920"/>
    <w:rsid w:val="000D1387"/>
    <w:rsid w:val="000D13A5"/>
    <w:rsid w:val="000D2528"/>
    <w:rsid w:val="000D37EF"/>
    <w:rsid w:val="000D4C49"/>
    <w:rsid w:val="000D561C"/>
    <w:rsid w:val="000D6C7A"/>
    <w:rsid w:val="000D6FC9"/>
    <w:rsid w:val="000D7789"/>
    <w:rsid w:val="000D7A53"/>
    <w:rsid w:val="000E02C9"/>
    <w:rsid w:val="000E0739"/>
    <w:rsid w:val="000E1286"/>
    <w:rsid w:val="000E27B9"/>
    <w:rsid w:val="000E287C"/>
    <w:rsid w:val="000E29BE"/>
    <w:rsid w:val="000E3F21"/>
    <w:rsid w:val="000E40DA"/>
    <w:rsid w:val="000E49CA"/>
    <w:rsid w:val="000E5194"/>
    <w:rsid w:val="000E5A60"/>
    <w:rsid w:val="000E5F9D"/>
    <w:rsid w:val="000E7646"/>
    <w:rsid w:val="000E7741"/>
    <w:rsid w:val="000E7BF0"/>
    <w:rsid w:val="000F1686"/>
    <w:rsid w:val="000F1D26"/>
    <w:rsid w:val="000F2307"/>
    <w:rsid w:val="000F264C"/>
    <w:rsid w:val="000F29B1"/>
    <w:rsid w:val="000F2E75"/>
    <w:rsid w:val="000F30F5"/>
    <w:rsid w:val="000F4DF6"/>
    <w:rsid w:val="000F508E"/>
    <w:rsid w:val="000F5C4E"/>
    <w:rsid w:val="000F5D03"/>
    <w:rsid w:val="000F5F2A"/>
    <w:rsid w:val="000F6AF0"/>
    <w:rsid w:val="000F6DD5"/>
    <w:rsid w:val="000F7746"/>
    <w:rsid w:val="000F790B"/>
    <w:rsid w:val="000F7B43"/>
    <w:rsid w:val="00101312"/>
    <w:rsid w:val="00101DB7"/>
    <w:rsid w:val="0010265F"/>
    <w:rsid w:val="00102C71"/>
    <w:rsid w:val="001034CC"/>
    <w:rsid w:val="0010363D"/>
    <w:rsid w:val="001048D4"/>
    <w:rsid w:val="00105181"/>
    <w:rsid w:val="001052DC"/>
    <w:rsid w:val="00105659"/>
    <w:rsid w:val="001059CC"/>
    <w:rsid w:val="00105CCF"/>
    <w:rsid w:val="001063AA"/>
    <w:rsid w:val="0010640A"/>
    <w:rsid w:val="00106F8E"/>
    <w:rsid w:val="00107DDB"/>
    <w:rsid w:val="001107F4"/>
    <w:rsid w:val="00110A5B"/>
    <w:rsid w:val="001115E2"/>
    <w:rsid w:val="001126E8"/>
    <w:rsid w:val="00112761"/>
    <w:rsid w:val="0011299D"/>
    <w:rsid w:val="00112A9C"/>
    <w:rsid w:val="00112BC9"/>
    <w:rsid w:val="001137A9"/>
    <w:rsid w:val="0011395F"/>
    <w:rsid w:val="00113C51"/>
    <w:rsid w:val="00113DB5"/>
    <w:rsid w:val="00114845"/>
    <w:rsid w:val="00115A26"/>
    <w:rsid w:val="00115A71"/>
    <w:rsid w:val="0011649E"/>
    <w:rsid w:val="00116C8E"/>
    <w:rsid w:val="00117897"/>
    <w:rsid w:val="001200A6"/>
    <w:rsid w:val="00120FD9"/>
    <w:rsid w:val="0012120C"/>
    <w:rsid w:val="001213E3"/>
    <w:rsid w:val="00121C34"/>
    <w:rsid w:val="00122169"/>
    <w:rsid w:val="00122C63"/>
    <w:rsid w:val="00123087"/>
    <w:rsid w:val="0012348B"/>
    <w:rsid w:val="00123C99"/>
    <w:rsid w:val="001245B0"/>
    <w:rsid w:val="0012579F"/>
    <w:rsid w:val="001259BE"/>
    <w:rsid w:val="00126CF4"/>
    <w:rsid w:val="00126D5E"/>
    <w:rsid w:val="00130222"/>
    <w:rsid w:val="00130640"/>
    <w:rsid w:val="00130BFA"/>
    <w:rsid w:val="00130DA8"/>
    <w:rsid w:val="00131669"/>
    <w:rsid w:val="00131A34"/>
    <w:rsid w:val="00131AAF"/>
    <w:rsid w:val="0013285E"/>
    <w:rsid w:val="00132BDA"/>
    <w:rsid w:val="001335E3"/>
    <w:rsid w:val="00133EE7"/>
    <w:rsid w:val="00134A34"/>
    <w:rsid w:val="00134B11"/>
    <w:rsid w:val="00135244"/>
    <w:rsid w:val="00135371"/>
    <w:rsid w:val="00135D95"/>
    <w:rsid w:val="00136A01"/>
    <w:rsid w:val="00136CBD"/>
    <w:rsid w:val="0013701A"/>
    <w:rsid w:val="0014131B"/>
    <w:rsid w:val="00141528"/>
    <w:rsid w:val="00141CAD"/>
    <w:rsid w:val="00143BEB"/>
    <w:rsid w:val="001442FA"/>
    <w:rsid w:val="0014469A"/>
    <w:rsid w:val="001447B7"/>
    <w:rsid w:val="00144FCF"/>
    <w:rsid w:val="00145110"/>
    <w:rsid w:val="001453A3"/>
    <w:rsid w:val="00145566"/>
    <w:rsid w:val="00145DB2"/>
    <w:rsid w:val="00145F08"/>
    <w:rsid w:val="0014629D"/>
    <w:rsid w:val="00146ABB"/>
    <w:rsid w:val="0015050B"/>
    <w:rsid w:val="00150543"/>
    <w:rsid w:val="0015115D"/>
    <w:rsid w:val="00151AE8"/>
    <w:rsid w:val="001521E0"/>
    <w:rsid w:val="00152A83"/>
    <w:rsid w:val="00152AE6"/>
    <w:rsid w:val="00152BC8"/>
    <w:rsid w:val="0015405F"/>
    <w:rsid w:val="00154977"/>
    <w:rsid w:val="0015659F"/>
    <w:rsid w:val="001607ED"/>
    <w:rsid w:val="00160A62"/>
    <w:rsid w:val="00161FFC"/>
    <w:rsid w:val="00162432"/>
    <w:rsid w:val="00162937"/>
    <w:rsid w:val="0016335B"/>
    <w:rsid w:val="001633E8"/>
    <w:rsid w:val="00163904"/>
    <w:rsid w:val="00163FA8"/>
    <w:rsid w:val="00164B2C"/>
    <w:rsid w:val="00165A53"/>
    <w:rsid w:val="00165BD5"/>
    <w:rsid w:val="001661C8"/>
    <w:rsid w:val="00166E58"/>
    <w:rsid w:val="00167090"/>
    <w:rsid w:val="001676E9"/>
    <w:rsid w:val="00170BA0"/>
    <w:rsid w:val="0017128D"/>
    <w:rsid w:val="0017197D"/>
    <w:rsid w:val="00171BB5"/>
    <w:rsid w:val="001735BB"/>
    <w:rsid w:val="0017367E"/>
    <w:rsid w:val="00173CF9"/>
    <w:rsid w:val="00174BE8"/>
    <w:rsid w:val="0017534A"/>
    <w:rsid w:val="00175A75"/>
    <w:rsid w:val="0017647B"/>
    <w:rsid w:val="001779E3"/>
    <w:rsid w:val="00177F2A"/>
    <w:rsid w:val="001803C7"/>
    <w:rsid w:val="0018158E"/>
    <w:rsid w:val="00181A08"/>
    <w:rsid w:val="00181C06"/>
    <w:rsid w:val="00181C88"/>
    <w:rsid w:val="00181DD1"/>
    <w:rsid w:val="00182543"/>
    <w:rsid w:val="0018667C"/>
    <w:rsid w:val="00186911"/>
    <w:rsid w:val="00187128"/>
    <w:rsid w:val="001878ED"/>
    <w:rsid w:val="00187C34"/>
    <w:rsid w:val="0019007C"/>
    <w:rsid w:val="001906AF"/>
    <w:rsid w:val="00190C41"/>
    <w:rsid w:val="00190CC1"/>
    <w:rsid w:val="0019102C"/>
    <w:rsid w:val="00191377"/>
    <w:rsid w:val="00192D73"/>
    <w:rsid w:val="001935FB"/>
    <w:rsid w:val="00193D0E"/>
    <w:rsid w:val="00193D3F"/>
    <w:rsid w:val="001944AD"/>
    <w:rsid w:val="001954F9"/>
    <w:rsid w:val="001A0463"/>
    <w:rsid w:val="001A1156"/>
    <w:rsid w:val="001A247A"/>
    <w:rsid w:val="001A3410"/>
    <w:rsid w:val="001A3AFD"/>
    <w:rsid w:val="001A3F7D"/>
    <w:rsid w:val="001A4480"/>
    <w:rsid w:val="001A52BE"/>
    <w:rsid w:val="001A6826"/>
    <w:rsid w:val="001A6C34"/>
    <w:rsid w:val="001B1584"/>
    <w:rsid w:val="001B189C"/>
    <w:rsid w:val="001B2276"/>
    <w:rsid w:val="001B294D"/>
    <w:rsid w:val="001B2A99"/>
    <w:rsid w:val="001B45F2"/>
    <w:rsid w:val="001B4B2B"/>
    <w:rsid w:val="001B5112"/>
    <w:rsid w:val="001B53E7"/>
    <w:rsid w:val="001B5681"/>
    <w:rsid w:val="001B7B69"/>
    <w:rsid w:val="001B7C91"/>
    <w:rsid w:val="001C0AB9"/>
    <w:rsid w:val="001C0DF6"/>
    <w:rsid w:val="001C277A"/>
    <w:rsid w:val="001C3A90"/>
    <w:rsid w:val="001C3BEF"/>
    <w:rsid w:val="001C3D0B"/>
    <w:rsid w:val="001C3FA5"/>
    <w:rsid w:val="001C445D"/>
    <w:rsid w:val="001C48F3"/>
    <w:rsid w:val="001C4BFA"/>
    <w:rsid w:val="001C4EAF"/>
    <w:rsid w:val="001C4F2B"/>
    <w:rsid w:val="001C5809"/>
    <w:rsid w:val="001C682F"/>
    <w:rsid w:val="001C6FA4"/>
    <w:rsid w:val="001D029E"/>
    <w:rsid w:val="001D0C95"/>
    <w:rsid w:val="001D0EF4"/>
    <w:rsid w:val="001D1165"/>
    <w:rsid w:val="001D124C"/>
    <w:rsid w:val="001D1FCD"/>
    <w:rsid w:val="001D283B"/>
    <w:rsid w:val="001D28D3"/>
    <w:rsid w:val="001D3C2F"/>
    <w:rsid w:val="001D5579"/>
    <w:rsid w:val="001D562D"/>
    <w:rsid w:val="001D7645"/>
    <w:rsid w:val="001D7F30"/>
    <w:rsid w:val="001E0565"/>
    <w:rsid w:val="001E0575"/>
    <w:rsid w:val="001E1321"/>
    <w:rsid w:val="001E1348"/>
    <w:rsid w:val="001E1865"/>
    <w:rsid w:val="001E3BED"/>
    <w:rsid w:val="001E3DD9"/>
    <w:rsid w:val="001E5143"/>
    <w:rsid w:val="001E588B"/>
    <w:rsid w:val="001E58F2"/>
    <w:rsid w:val="001F06E7"/>
    <w:rsid w:val="001F1682"/>
    <w:rsid w:val="001F21A6"/>
    <w:rsid w:val="001F25CC"/>
    <w:rsid w:val="001F372B"/>
    <w:rsid w:val="001F4037"/>
    <w:rsid w:val="001F403A"/>
    <w:rsid w:val="001F438D"/>
    <w:rsid w:val="001F4793"/>
    <w:rsid w:val="001F479D"/>
    <w:rsid w:val="001F4ACD"/>
    <w:rsid w:val="001F5A16"/>
    <w:rsid w:val="001F61C1"/>
    <w:rsid w:val="001F6348"/>
    <w:rsid w:val="001F6475"/>
    <w:rsid w:val="001F6670"/>
    <w:rsid w:val="001F6A08"/>
    <w:rsid w:val="001F6F4A"/>
    <w:rsid w:val="001F7656"/>
    <w:rsid w:val="001F7F6A"/>
    <w:rsid w:val="002001A0"/>
    <w:rsid w:val="00200A4C"/>
    <w:rsid w:val="00200C7B"/>
    <w:rsid w:val="00201445"/>
    <w:rsid w:val="00202788"/>
    <w:rsid w:val="002036D6"/>
    <w:rsid w:val="00204B43"/>
    <w:rsid w:val="0020583C"/>
    <w:rsid w:val="00206365"/>
    <w:rsid w:val="00207280"/>
    <w:rsid w:val="00210636"/>
    <w:rsid w:val="00210AEB"/>
    <w:rsid w:val="002115C0"/>
    <w:rsid w:val="002116C4"/>
    <w:rsid w:val="002125EB"/>
    <w:rsid w:val="00212B67"/>
    <w:rsid w:val="0021432C"/>
    <w:rsid w:val="00214E2B"/>
    <w:rsid w:val="00216309"/>
    <w:rsid w:val="00216A1A"/>
    <w:rsid w:val="00216DF4"/>
    <w:rsid w:val="00217503"/>
    <w:rsid w:val="0021763E"/>
    <w:rsid w:val="00220AC8"/>
    <w:rsid w:val="00220D6D"/>
    <w:rsid w:val="00224D46"/>
    <w:rsid w:val="002258A0"/>
    <w:rsid w:val="00225FA8"/>
    <w:rsid w:val="002262AB"/>
    <w:rsid w:val="00226557"/>
    <w:rsid w:val="0022690E"/>
    <w:rsid w:val="00227436"/>
    <w:rsid w:val="0023054A"/>
    <w:rsid w:val="00231942"/>
    <w:rsid w:val="00231CFE"/>
    <w:rsid w:val="00232887"/>
    <w:rsid w:val="00232AD1"/>
    <w:rsid w:val="002341EF"/>
    <w:rsid w:val="002346B8"/>
    <w:rsid w:val="0023498D"/>
    <w:rsid w:val="00234ED1"/>
    <w:rsid w:val="00235024"/>
    <w:rsid w:val="00235ACD"/>
    <w:rsid w:val="002369A1"/>
    <w:rsid w:val="00236D0C"/>
    <w:rsid w:val="002377D9"/>
    <w:rsid w:val="002406D4"/>
    <w:rsid w:val="00240849"/>
    <w:rsid w:val="00240AAA"/>
    <w:rsid w:val="00241243"/>
    <w:rsid w:val="00241E52"/>
    <w:rsid w:val="00242F14"/>
    <w:rsid w:val="00244313"/>
    <w:rsid w:val="002445C5"/>
    <w:rsid w:val="00244A98"/>
    <w:rsid w:val="00244B56"/>
    <w:rsid w:val="00244DC2"/>
    <w:rsid w:val="00245DCB"/>
    <w:rsid w:val="00245F06"/>
    <w:rsid w:val="002462A3"/>
    <w:rsid w:val="00246518"/>
    <w:rsid w:val="002467E0"/>
    <w:rsid w:val="00246BEC"/>
    <w:rsid w:val="00246F2C"/>
    <w:rsid w:val="00246F5D"/>
    <w:rsid w:val="00250373"/>
    <w:rsid w:val="0025062B"/>
    <w:rsid w:val="00250830"/>
    <w:rsid w:val="0025088D"/>
    <w:rsid w:val="00251324"/>
    <w:rsid w:val="00251740"/>
    <w:rsid w:val="00251F4A"/>
    <w:rsid w:val="0025241C"/>
    <w:rsid w:val="002539AF"/>
    <w:rsid w:val="00253ED8"/>
    <w:rsid w:val="002541A4"/>
    <w:rsid w:val="00254395"/>
    <w:rsid w:val="00254D32"/>
    <w:rsid w:val="00254EA1"/>
    <w:rsid w:val="0025593B"/>
    <w:rsid w:val="00255C2A"/>
    <w:rsid w:val="00255CDC"/>
    <w:rsid w:val="002560AA"/>
    <w:rsid w:val="00256668"/>
    <w:rsid w:val="00256AF4"/>
    <w:rsid w:val="00257255"/>
    <w:rsid w:val="002575E8"/>
    <w:rsid w:val="00257CC2"/>
    <w:rsid w:val="00260953"/>
    <w:rsid w:val="00261542"/>
    <w:rsid w:val="002618A6"/>
    <w:rsid w:val="002629FC"/>
    <w:rsid w:val="00264B98"/>
    <w:rsid w:val="00264ED1"/>
    <w:rsid w:val="00265828"/>
    <w:rsid w:val="00265A23"/>
    <w:rsid w:val="00267106"/>
    <w:rsid w:val="00267BA3"/>
    <w:rsid w:val="00270272"/>
    <w:rsid w:val="00270683"/>
    <w:rsid w:val="00270BCC"/>
    <w:rsid w:val="00271077"/>
    <w:rsid w:val="0027165F"/>
    <w:rsid w:val="00271887"/>
    <w:rsid w:val="00271C9B"/>
    <w:rsid w:val="002723FE"/>
    <w:rsid w:val="0027379E"/>
    <w:rsid w:val="0027395E"/>
    <w:rsid w:val="00273D78"/>
    <w:rsid w:val="00274060"/>
    <w:rsid w:val="00274CCE"/>
    <w:rsid w:val="00275737"/>
    <w:rsid w:val="00276123"/>
    <w:rsid w:val="00276293"/>
    <w:rsid w:val="002764B8"/>
    <w:rsid w:val="002764EF"/>
    <w:rsid w:val="00276690"/>
    <w:rsid w:val="00276882"/>
    <w:rsid w:val="002807A7"/>
    <w:rsid w:val="002810E9"/>
    <w:rsid w:val="00281328"/>
    <w:rsid w:val="0028146B"/>
    <w:rsid w:val="002816E8"/>
    <w:rsid w:val="00281D37"/>
    <w:rsid w:val="00282191"/>
    <w:rsid w:val="0028234B"/>
    <w:rsid w:val="002829CB"/>
    <w:rsid w:val="00282C03"/>
    <w:rsid w:val="0028376E"/>
    <w:rsid w:val="002839C5"/>
    <w:rsid w:val="00283CAC"/>
    <w:rsid w:val="00283CCB"/>
    <w:rsid w:val="00284B9F"/>
    <w:rsid w:val="00285A0D"/>
    <w:rsid w:val="00285C99"/>
    <w:rsid w:val="0028635B"/>
    <w:rsid w:val="00286DC6"/>
    <w:rsid w:val="00286F6E"/>
    <w:rsid w:val="00287457"/>
    <w:rsid w:val="00287872"/>
    <w:rsid w:val="00287E4A"/>
    <w:rsid w:val="00290163"/>
    <w:rsid w:val="00290800"/>
    <w:rsid w:val="00290828"/>
    <w:rsid w:val="002912AF"/>
    <w:rsid w:val="002915FE"/>
    <w:rsid w:val="0029163D"/>
    <w:rsid w:val="002926F9"/>
    <w:rsid w:val="00292ABD"/>
    <w:rsid w:val="00292D06"/>
    <w:rsid w:val="00292FD6"/>
    <w:rsid w:val="00293EDD"/>
    <w:rsid w:val="002945D5"/>
    <w:rsid w:val="00295CBB"/>
    <w:rsid w:val="00295D3C"/>
    <w:rsid w:val="00297DCA"/>
    <w:rsid w:val="002A0273"/>
    <w:rsid w:val="002A17B5"/>
    <w:rsid w:val="002A1824"/>
    <w:rsid w:val="002A185D"/>
    <w:rsid w:val="002A1DE0"/>
    <w:rsid w:val="002A20F8"/>
    <w:rsid w:val="002A2489"/>
    <w:rsid w:val="002A3437"/>
    <w:rsid w:val="002A3F41"/>
    <w:rsid w:val="002A4B63"/>
    <w:rsid w:val="002A4F03"/>
    <w:rsid w:val="002A5376"/>
    <w:rsid w:val="002A559B"/>
    <w:rsid w:val="002A5791"/>
    <w:rsid w:val="002A5BCE"/>
    <w:rsid w:val="002A5ED9"/>
    <w:rsid w:val="002A6892"/>
    <w:rsid w:val="002A6A5C"/>
    <w:rsid w:val="002A6FA1"/>
    <w:rsid w:val="002A72E5"/>
    <w:rsid w:val="002B0145"/>
    <w:rsid w:val="002B0539"/>
    <w:rsid w:val="002B105E"/>
    <w:rsid w:val="002B11AB"/>
    <w:rsid w:val="002B219A"/>
    <w:rsid w:val="002B2548"/>
    <w:rsid w:val="002B2A35"/>
    <w:rsid w:val="002B3A97"/>
    <w:rsid w:val="002B3D8F"/>
    <w:rsid w:val="002B43D5"/>
    <w:rsid w:val="002B4474"/>
    <w:rsid w:val="002B4ED5"/>
    <w:rsid w:val="002B5120"/>
    <w:rsid w:val="002B5C73"/>
    <w:rsid w:val="002B5FF0"/>
    <w:rsid w:val="002B6A6E"/>
    <w:rsid w:val="002B6A77"/>
    <w:rsid w:val="002C0148"/>
    <w:rsid w:val="002C0664"/>
    <w:rsid w:val="002C0CA0"/>
    <w:rsid w:val="002C0E98"/>
    <w:rsid w:val="002C3578"/>
    <w:rsid w:val="002C4BDB"/>
    <w:rsid w:val="002C5B28"/>
    <w:rsid w:val="002C5BEA"/>
    <w:rsid w:val="002C6340"/>
    <w:rsid w:val="002C6ECD"/>
    <w:rsid w:val="002C7C23"/>
    <w:rsid w:val="002D0203"/>
    <w:rsid w:val="002D0EFD"/>
    <w:rsid w:val="002D13A4"/>
    <w:rsid w:val="002D19E8"/>
    <w:rsid w:val="002D1B14"/>
    <w:rsid w:val="002D1C05"/>
    <w:rsid w:val="002D3C0C"/>
    <w:rsid w:val="002D3C6F"/>
    <w:rsid w:val="002D47AB"/>
    <w:rsid w:val="002D4FBF"/>
    <w:rsid w:val="002D7D0B"/>
    <w:rsid w:val="002D7DB2"/>
    <w:rsid w:val="002E001B"/>
    <w:rsid w:val="002E13D4"/>
    <w:rsid w:val="002E1BBD"/>
    <w:rsid w:val="002E1EF7"/>
    <w:rsid w:val="002E23E6"/>
    <w:rsid w:val="002E301D"/>
    <w:rsid w:val="002E34AE"/>
    <w:rsid w:val="002E43E8"/>
    <w:rsid w:val="002E54A3"/>
    <w:rsid w:val="002E59B8"/>
    <w:rsid w:val="002E5A7F"/>
    <w:rsid w:val="002E6903"/>
    <w:rsid w:val="002E6D0B"/>
    <w:rsid w:val="002E7E90"/>
    <w:rsid w:val="002E7EAF"/>
    <w:rsid w:val="002F06AB"/>
    <w:rsid w:val="002F0708"/>
    <w:rsid w:val="002F0E8A"/>
    <w:rsid w:val="002F0EAB"/>
    <w:rsid w:val="002F1DEC"/>
    <w:rsid w:val="002F262C"/>
    <w:rsid w:val="002F284E"/>
    <w:rsid w:val="002F3152"/>
    <w:rsid w:val="002F56D7"/>
    <w:rsid w:val="002F65F0"/>
    <w:rsid w:val="002F6922"/>
    <w:rsid w:val="002F6B39"/>
    <w:rsid w:val="002F7CDE"/>
    <w:rsid w:val="00300A55"/>
    <w:rsid w:val="0030151E"/>
    <w:rsid w:val="0030167B"/>
    <w:rsid w:val="003018A6"/>
    <w:rsid w:val="00301F05"/>
    <w:rsid w:val="00302856"/>
    <w:rsid w:val="003029FC"/>
    <w:rsid w:val="00302B34"/>
    <w:rsid w:val="00305B5D"/>
    <w:rsid w:val="003067C9"/>
    <w:rsid w:val="00306A1C"/>
    <w:rsid w:val="00306A81"/>
    <w:rsid w:val="00306D87"/>
    <w:rsid w:val="003076C3"/>
    <w:rsid w:val="003079E3"/>
    <w:rsid w:val="00307A10"/>
    <w:rsid w:val="00307EFA"/>
    <w:rsid w:val="00310A8D"/>
    <w:rsid w:val="00310BDE"/>
    <w:rsid w:val="003112B0"/>
    <w:rsid w:val="00311DA5"/>
    <w:rsid w:val="00311DBA"/>
    <w:rsid w:val="003130F2"/>
    <w:rsid w:val="00313875"/>
    <w:rsid w:val="00313D14"/>
    <w:rsid w:val="00315F6D"/>
    <w:rsid w:val="00316215"/>
    <w:rsid w:val="003165B3"/>
    <w:rsid w:val="00316BB3"/>
    <w:rsid w:val="0031740A"/>
    <w:rsid w:val="00317B47"/>
    <w:rsid w:val="00317F2E"/>
    <w:rsid w:val="00321D67"/>
    <w:rsid w:val="00321EC9"/>
    <w:rsid w:val="00323069"/>
    <w:rsid w:val="003245A4"/>
    <w:rsid w:val="003249BB"/>
    <w:rsid w:val="003250FF"/>
    <w:rsid w:val="00325110"/>
    <w:rsid w:val="00325489"/>
    <w:rsid w:val="003257C6"/>
    <w:rsid w:val="003260ED"/>
    <w:rsid w:val="003262E1"/>
    <w:rsid w:val="00326318"/>
    <w:rsid w:val="0033085A"/>
    <w:rsid w:val="00330DC6"/>
    <w:rsid w:val="00330E2D"/>
    <w:rsid w:val="00330F7F"/>
    <w:rsid w:val="003321A7"/>
    <w:rsid w:val="00332A1F"/>
    <w:rsid w:val="0033381B"/>
    <w:rsid w:val="00333B91"/>
    <w:rsid w:val="003347DC"/>
    <w:rsid w:val="00335146"/>
    <w:rsid w:val="003352D1"/>
    <w:rsid w:val="00337D98"/>
    <w:rsid w:val="00340621"/>
    <w:rsid w:val="003407A3"/>
    <w:rsid w:val="00340867"/>
    <w:rsid w:val="00341B80"/>
    <w:rsid w:val="00342672"/>
    <w:rsid w:val="00342CB4"/>
    <w:rsid w:val="003434F2"/>
    <w:rsid w:val="00343E29"/>
    <w:rsid w:val="00344BBA"/>
    <w:rsid w:val="00344D6A"/>
    <w:rsid w:val="00344E2C"/>
    <w:rsid w:val="00345025"/>
    <w:rsid w:val="00345B28"/>
    <w:rsid w:val="00345C7E"/>
    <w:rsid w:val="00346437"/>
    <w:rsid w:val="00346770"/>
    <w:rsid w:val="00346C53"/>
    <w:rsid w:val="0035009B"/>
    <w:rsid w:val="00350BBA"/>
    <w:rsid w:val="0035179C"/>
    <w:rsid w:val="00351BC4"/>
    <w:rsid w:val="0035222D"/>
    <w:rsid w:val="00352B5D"/>
    <w:rsid w:val="003531B5"/>
    <w:rsid w:val="00353F5E"/>
    <w:rsid w:val="00353FA8"/>
    <w:rsid w:val="003561E0"/>
    <w:rsid w:val="00356279"/>
    <w:rsid w:val="00356CF2"/>
    <w:rsid w:val="00356F08"/>
    <w:rsid w:val="00357779"/>
    <w:rsid w:val="00357851"/>
    <w:rsid w:val="00357B77"/>
    <w:rsid w:val="00360067"/>
    <w:rsid w:val="0036007F"/>
    <w:rsid w:val="003604B3"/>
    <w:rsid w:val="003604D3"/>
    <w:rsid w:val="0036064B"/>
    <w:rsid w:val="00360F18"/>
    <w:rsid w:val="00361C24"/>
    <w:rsid w:val="00362344"/>
    <w:rsid w:val="00362829"/>
    <w:rsid w:val="00362B6C"/>
    <w:rsid w:val="0036417D"/>
    <w:rsid w:val="00364FC6"/>
    <w:rsid w:val="00365722"/>
    <w:rsid w:val="003660D4"/>
    <w:rsid w:val="003661A0"/>
    <w:rsid w:val="00366F6C"/>
    <w:rsid w:val="003677F1"/>
    <w:rsid w:val="00367A1C"/>
    <w:rsid w:val="003700DB"/>
    <w:rsid w:val="003702C0"/>
    <w:rsid w:val="0037097E"/>
    <w:rsid w:val="00371C7A"/>
    <w:rsid w:val="00371C7D"/>
    <w:rsid w:val="00371F34"/>
    <w:rsid w:val="00372357"/>
    <w:rsid w:val="00373BCA"/>
    <w:rsid w:val="00373E49"/>
    <w:rsid w:val="0037440B"/>
    <w:rsid w:val="00375344"/>
    <w:rsid w:val="003753C4"/>
    <w:rsid w:val="00376B7C"/>
    <w:rsid w:val="003770A8"/>
    <w:rsid w:val="0038032A"/>
    <w:rsid w:val="00380440"/>
    <w:rsid w:val="0038125A"/>
    <w:rsid w:val="00381629"/>
    <w:rsid w:val="00383329"/>
    <w:rsid w:val="00383B1E"/>
    <w:rsid w:val="00384338"/>
    <w:rsid w:val="003847FA"/>
    <w:rsid w:val="00384823"/>
    <w:rsid w:val="003855E4"/>
    <w:rsid w:val="00385F05"/>
    <w:rsid w:val="003863C2"/>
    <w:rsid w:val="00386765"/>
    <w:rsid w:val="00386CF6"/>
    <w:rsid w:val="00386D37"/>
    <w:rsid w:val="00387286"/>
    <w:rsid w:val="003902BB"/>
    <w:rsid w:val="0039136D"/>
    <w:rsid w:val="003915C2"/>
    <w:rsid w:val="0039174D"/>
    <w:rsid w:val="00392209"/>
    <w:rsid w:val="0039309F"/>
    <w:rsid w:val="00394D17"/>
    <w:rsid w:val="00395514"/>
    <w:rsid w:val="00395F78"/>
    <w:rsid w:val="003963FF"/>
    <w:rsid w:val="003970D0"/>
    <w:rsid w:val="00397AC9"/>
    <w:rsid w:val="003A07B9"/>
    <w:rsid w:val="003A0AA1"/>
    <w:rsid w:val="003A1482"/>
    <w:rsid w:val="003A1DBC"/>
    <w:rsid w:val="003A2819"/>
    <w:rsid w:val="003A2C62"/>
    <w:rsid w:val="003A2F07"/>
    <w:rsid w:val="003A3713"/>
    <w:rsid w:val="003A3E66"/>
    <w:rsid w:val="003A4624"/>
    <w:rsid w:val="003A4DFC"/>
    <w:rsid w:val="003A52BC"/>
    <w:rsid w:val="003A55B9"/>
    <w:rsid w:val="003A68E3"/>
    <w:rsid w:val="003A728E"/>
    <w:rsid w:val="003A755A"/>
    <w:rsid w:val="003B017C"/>
    <w:rsid w:val="003B1504"/>
    <w:rsid w:val="003B1522"/>
    <w:rsid w:val="003B25CD"/>
    <w:rsid w:val="003B392C"/>
    <w:rsid w:val="003B395F"/>
    <w:rsid w:val="003B3E8B"/>
    <w:rsid w:val="003B4362"/>
    <w:rsid w:val="003B500F"/>
    <w:rsid w:val="003B53A3"/>
    <w:rsid w:val="003B620D"/>
    <w:rsid w:val="003B688E"/>
    <w:rsid w:val="003B6923"/>
    <w:rsid w:val="003B760B"/>
    <w:rsid w:val="003B784C"/>
    <w:rsid w:val="003C1107"/>
    <w:rsid w:val="003C14FB"/>
    <w:rsid w:val="003C1DCB"/>
    <w:rsid w:val="003C25D0"/>
    <w:rsid w:val="003C2E6B"/>
    <w:rsid w:val="003C35CD"/>
    <w:rsid w:val="003C3709"/>
    <w:rsid w:val="003C39DA"/>
    <w:rsid w:val="003C3A2D"/>
    <w:rsid w:val="003C47DE"/>
    <w:rsid w:val="003C50F5"/>
    <w:rsid w:val="003C5F76"/>
    <w:rsid w:val="003C6DE2"/>
    <w:rsid w:val="003C7FEC"/>
    <w:rsid w:val="003D11DD"/>
    <w:rsid w:val="003D1F24"/>
    <w:rsid w:val="003D2BE3"/>
    <w:rsid w:val="003D2C6B"/>
    <w:rsid w:val="003D370A"/>
    <w:rsid w:val="003D3F6A"/>
    <w:rsid w:val="003D43D6"/>
    <w:rsid w:val="003D446A"/>
    <w:rsid w:val="003D4EA1"/>
    <w:rsid w:val="003D6CD8"/>
    <w:rsid w:val="003D767A"/>
    <w:rsid w:val="003E098C"/>
    <w:rsid w:val="003E0BF2"/>
    <w:rsid w:val="003E1106"/>
    <w:rsid w:val="003E1124"/>
    <w:rsid w:val="003E1F6C"/>
    <w:rsid w:val="003E238F"/>
    <w:rsid w:val="003E2725"/>
    <w:rsid w:val="003E4084"/>
    <w:rsid w:val="003E4224"/>
    <w:rsid w:val="003E4ECD"/>
    <w:rsid w:val="003E5DAC"/>
    <w:rsid w:val="003E5FBB"/>
    <w:rsid w:val="003E6192"/>
    <w:rsid w:val="003E703B"/>
    <w:rsid w:val="003E765B"/>
    <w:rsid w:val="003E7B30"/>
    <w:rsid w:val="003E7E41"/>
    <w:rsid w:val="003F02A3"/>
    <w:rsid w:val="003F1BE6"/>
    <w:rsid w:val="003F1FBD"/>
    <w:rsid w:val="003F23CA"/>
    <w:rsid w:val="003F23CE"/>
    <w:rsid w:val="003F2596"/>
    <w:rsid w:val="003F273D"/>
    <w:rsid w:val="003F2F3C"/>
    <w:rsid w:val="003F31FF"/>
    <w:rsid w:val="003F3AE8"/>
    <w:rsid w:val="003F3FE7"/>
    <w:rsid w:val="003F42EA"/>
    <w:rsid w:val="003F446A"/>
    <w:rsid w:val="003F50EE"/>
    <w:rsid w:val="003F5156"/>
    <w:rsid w:val="003F53D3"/>
    <w:rsid w:val="003F5461"/>
    <w:rsid w:val="003F6F86"/>
    <w:rsid w:val="003F77A6"/>
    <w:rsid w:val="00400087"/>
    <w:rsid w:val="0040072D"/>
    <w:rsid w:val="0040202A"/>
    <w:rsid w:val="004026F8"/>
    <w:rsid w:val="004055D4"/>
    <w:rsid w:val="00405BA6"/>
    <w:rsid w:val="00405C19"/>
    <w:rsid w:val="00406832"/>
    <w:rsid w:val="00407054"/>
    <w:rsid w:val="004073C6"/>
    <w:rsid w:val="004077DA"/>
    <w:rsid w:val="00407956"/>
    <w:rsid w:val="00410897"/>
    <w:rsid w:val="00411005"/>
    <w:rsid w:val="0041139B"/>
    <w:rsid w:val="004116B1"/>
    <w:rsid w:val="00413005"/>
    <w:rsid w:val="0041363D"/>
    <w:rsid w:val="00413CAB"/>
    <w:rsid w:val="0041415D"/>
    <w:rsid w:val="00414688"/>
    <w:rsid w:val="00414720"/>
    <w:rsid w:val="004148EC"/>
    <w:rsid w:val="00414AE3"/>
    <w:rsid w:val="00414DFE"/>
    <w:rsid w:val="00416BE7"/>
    <w:rsid w:val="00417082"/>
    <w:rsid w:val="0041731E"/>
    <w:rsid w:val="004176D1"/>
    <w:rsid w:val="00417AC0"/>
    <w:rsid w:val="00417BCF"/>
    <w:rsid w:val="0042011F"/>
    <w:rsid w:val="00420A53"/>
    <w:rsid w:val="00421205"/>
    <w:rsid w:val="004214E1"/>
    <w:rsid w:val="00421C40"/>
    <w:rsid w:val="00421F89"/>
    <w:rsid w:val="004220CC"/>
    <w:rsid w:val="00422954"/>
    <w:rsid w:val="004230ED"/>
    <w:rsid w:val="00423FFF"/>
    <w:rsid w:val="004242B3"/>
    <w:rsid w:val="00425A9A"/>
    <w:rsid w:val="00425D9A"/>
    <w:rsid w:val="00426267"/>
    <w:rsid w:val="00426F22"/>
    <w:rsid w:val="004277DC"/>
    <w:rsid w:val="00427899"/>
    <w:rsid w:val="004300D3"/>
    <w:rsid w:val="00430DE8"/>
    <w:rsid w:val="00430E3E"/>
    <w:rsid w:val="00433D0C"/>
    <w:rsid w:val="00434304"/>
    <w:rsid w:val="00434373"/>
    <w:rsid w:val="00435B49"/>
    <w:rsid w:val="004367AE"/>
    <w:rsid w:val="00436A7F"/>
    <w:rsid w:val="00437946"/>
    <w:rsid w:val="00437B82"/>
    <w:rsid w:val="00441CC1"/>
    <w:rsid w:val="00441DDC"/>
    <w:rsid w:val="0044229E"/>
    <w:rsid w:val="004424CF"/>
    <w:rsid w:val="00443075"/>
    <w:rsid w:val="00443870"/>
    <w:rsid w:val="00443E24"/>
    <w:rsid w:val="00444ADC"/>
    <w:rsid w:val="004450F7"/>
    <w:rsid w:val="00445676"/>
    <w:rsid w:val="004458E1"/>
    <w:rsid w:val="00447C8C"/>
    <w:rsid w:val="0045014D"/>
    <w:rsid w:val="00451182"/>
    <w:rsid w:val="00451EC6"/>
    <w:rsid w:val="00453E66"/>
    <w:rsid w:val="00455102"/>
    <w:rsid w:val="00455DC6"/>
    <w:rsid w:val="00456802"/>
    <w:rsid w:val="00456997"/>
    <w:rsid w:val="00457542"/>
    <w:rsid w:val="0045799B"/>
    <w:rsid w:val="00457CF5"/>
    <w:rsid w:val="00457FCB"/>
    <w:rsid w:val="00461302"/>
    <w:rsid w:val="004636D8"/>
    <w:rsid w:val="00463C2C"/>
    <w:rsid w:val="0046403D"/>
    <w:rsid w:val="0046444D"/>
    <w:rsid w:val="004649D1"/>
    <w:rsid w:val="00464ADD"/>
    <w:rsid w:val="00465751"/>
    <w:rsid w:val="0046629B"/>
    <w:rsid w:val="00466D14"/>
    <w:rsid w:val="004671E0"/>
    <w:rsid w:val="004672BF"/>
    <w:rsid w:val="0046747F"/>
    <w:rsid w:val="00467919"/>
    <w:rsid w:val="00470952"/>
    <w:rsid w:val="00471627"/>
    <w:rsid w:val="00471A1C"/>
    <w:rsid w:val="00472213"/>
    <w:rsid w:val="00472655"/>
    <w:rsid w:val="00473744"/>
    <w:rsid w:val="00473884"/>
    <w:rsid w:val="0047425E"/>
    <w:rsid w:val="0047437D"/>
    <w:rsid w:val="00474708"/>
    <w:rsid w:val="00474D7E"/>
    <w:rsid w:val="00475307"/>
    <w:rsid w:val="004756F6"/>
    <w:rsid w:val="00475B8E"/>
    <w:rsid w:val="00475F52"/>
    <w:rsid w:val="00476BF6"/>
    <w:rsid w:val="00476F60"/>
    <w:rsid w:val="00477DF4"/>
    <w:rsid w:val="004810E3"/>
    <w:rsid w:val="00481C02"/>
    <w:rsid w:val="00481CFB"/>
    <w:rsid w:val="004823EC"/>
    <w:rsid w:val="00482AA1"/>
    <w:rsid w:val="00482E43"/>
    <w:rsid w:val="00483463"/>
    <w:rsid w:val="00484536"/>
    <w:rsid w:val="0048486A"/>
    <w:rsid w:val="00485313"/>
    <w:rsid w:val="004857FC"/>
    <w:rsid w:val="00485EBE"/>
    <w:rsid w:val="004868B1"/>
    <w:rsid w:val="00486C13"/>
    <w:rsid w:val="004902BD"/>
    <w:rsid w:val="00490BFA"/>
    <w:rsid w:val="004917D7"/>
    <w:rsid w:val="0049183F"/>
    <w:rsid w:val="004921CC"/>
    <w:rsid w:val="004923AB"/>
    <w:rsid w:val="0049253A"/>
    <w:rsid w:val="004937A4"/>
    <w:rsid w:val="00493AA3"/>
    <w:rsid w:val="00493AD5"/>
    <w:rsid w:val="00493CAB"/>
    <w:rsid w:val="00493E7E"/>
    <w:rsid w:val="004947FF"/>
    <w:rsid w:val="00494F92"/>
    <w:rsid w:val="0049565E"/>
    <w:rsid w:val="00495B4A"/>
    <w:rsid w:val="004961F6"/>
    <w:rsid w:val="00496E86"/>
    <w:rsid w:val="004978AE"/>
    <w:rsid w:val="00497DCB"/>
    <w:rsid w:val="004A01D0"/>
    <w:rsid w:val="004A161F"/>
    <w:rsid w:val="004A246A"/>
    <w:rsid w:val="004A42FC"/>
    <w:rsid w:val="004A4FCB"/>
    <w:rsid w:val="004A527F"/>
    <w:rsid w:val="004A5FC5"/>
    <w:rsid w:val="004A6878"/>
    <w:rsid w:val="004A6C03"/>
    <w:rsid w:val="004B11CE"/>
    <w:rsid w:val="004B2222"/>
    <w:rsid w:val="004B26E9"/>
    <w:rsid w:val="004B420C"/>
    <w:rsid w:val="004B58F1"/>
    <w:rsid w:val="004B6664"/>
    <w:rsid w:val="004B6735"/>
    <w:rsid w:val="004B6780"/>
    <w:rsid w:val="004B6B51"/>
    <w:rsid w:val="004B72AD"/>
    <w:rsid w:val="004B7AE8"/>
    <w:rsid w:val="004B7FA8"/>
    <w:rsid w:val="004C0B45"/>
    <w:rsid w:val="004C0EAF"/>
    <w:rsid w:val="004C1033"/>
    <w:rsid w:val="004C11F2"/>
    <w:rsid w:val="004C1394"/>
    <w:rsid w:val="004C155F"/>
    <w:rsid w:val="004C1962"/>
    <w:rsid w:val="004C1C73"/>
    <w:rsid w:val="004C1E44"/>
    <w:rsid w:val="004C2639"/>
    <w:rsid w:val="004C4C3E"/>
    <w:rsid w:val="004C4D23"/>
    <w:rsid w:val="004C53C4"/>
    <w:rsid w:val="004C5BDF"/>
    <w:rsid w:val="004C611F"/>
    <w:rsid w:val="004C657C"/>
    <w:rsid w:val="004C6EA4"/>
    <w:rsid w:val="004C6EB3"/>
    <w:rsid w:val="004C7027"/>
    <w:rsid w:val="004C72D0"/>
    <w:rsid w:val="004C7311"/>
    <w:rsid w:val="004C7D14"/>
    <w:rsid w:val="004D0134"/>
    <w:rsid w:val="004D0600"/>
    <w:rsid w:val="004D08D1"/>
    <w:rsid w:val="004D1070"/>
    <w:rsid w:val="004D21D4"/>
    <w:rsid w:val="004D23A0"/>
    <w:rsid w:val="004D28DB"/>
    <w:rsid w:val="004D2B29"/>
    <w:rsid w:val="004D4F2C"/>
    <w:rsid w:val="004D5BB2"/>
    <w:rsid w:val="004D6366"/>
    <w:rsid w:val="004D6C00"/>
    <w:rsid w:val="004E11D2"/>
    <w:rsid w:val="004E1656"/>
    <w:rsid w:val="004E1DFD"/>
    <w:rsid w:val="004E2A8B"/>
    <w:rsid w:val="004E2D44"/>
    <w:rsid w:val="004E3609"/>
    <w:rsid w:val="004E36F0"/>
    <w:rsid w:val="004E3C03"/>
    <w:rsid w:val="004E4310"/>
    <w:rsid w:val="004E4A87"/>
    <w:rsid w:val="004E5EBB"/>
    <w:rsid w:val="004E6072"/>
    <w:rsid w:val="004E64B3"/>
    <w:rsid w:val="004E736B"/>
    <w:rsid w:val="004E75A5"/>
    <w:rsid w:val="004E76F3"/>
    <w:rsid w:val="004E7898"/>
    <w:rsid w:val="004E79AA"/>
    <w:rsid w:val="004E7BC4"/>
    <w:rsid w:val="004F0449"/>
    <w:rsid w:val="004F06E3"/>
    <w:rsid w:val="004F08A7"/>
    <w:rsid w:val="004F2C31"/>
    <w:rsid w:val="004F2CAC"/>
    <w:rsid w:val="004F2E2D"/>
    <w:rsid w:val="004F2F8C"/>
    <w:rsid w:val="004F3660"/>
    <w:rsid w:val="004F3A4C"/>
    <w:rsid w:val="004F3DA4"/>
    <w:rsid w:val="004F47F7"/>
    <w:rsid w:val="004F5458"/>
    <w:rsid w:val="004F556B"/>
    <w:rsid w:val="004F59F8"/>
    <w:rsid w:val="005009B1"/>
    <w:rsid w:val="00500BE5"/>
    <w:rsid w:val="00500E43"/>
    <w:rsid w:val="00501ACA"/>
    <w:rsid w:val="00502023"/>
    <w:rsid w:val="005025B2"/>
    <w:rsid w:val="0050274E"/>
    <w:rsid w:val="0050321C"/>
    <w:rsid w:val="00503310"/>
    <w:rsid w:val="005033A7"/>
    <w:rsid w:val="00504557"/>
    <w:rsid w:val="005046E4"/>
    <w:rsid w:val="00504810"/>
    <w:rsid w:val="00504FDA"/>
    <w:rsid w:val="00505684"/>
    <w:rsid w:val="005058BC"/>
    <w:rsid w:val="00505C70"/>
    <w:rsid w:val="005063DD"/>
    <w:rsid w:val="00506BD6"/>
    <w:rsid w:val="00506C35"/>
    <w:rsid w:val="0051055E"/>
    <w:rsid w:val="00510A65"/>
    <w:rsid w:val="005110E9"/>
    <w:rsid w:val="00512B61"/>
    <w:rsid w:val="0051327F"/>
    <w:rsid w:val="005132E6"/>
    <w:rsid w:val="005145A0"/>
    <w:rsid w:val="00514A1C"/>
    <w:rsid w:val="00514C9F"/>
    <w:rsid w:val="00517263"/>
    <w:rsid w:val="00517286"/>
    <w:rsid w:val="0052047F"/>
    <w:rsid w:val="005210EE"/>
    <w:rsid w:val="0052158E"/>
    <w:rsid w:val="00521E26"/>
    <w:rsid w:val="00522347"/>
    <w:rsid w:val="00522BB8"/>
    <w:rsid w:val="00523D3C"/>
    <w:rsid w:val="00525EAE"/>
    <w:rsid w:val="00525ECE"/>
    <w:rsid w:val="00526210"/>
    <w:rsid w:val="0052624F"/>
    <w:rsid w:val="00526370"/>
    <w:rsid w:val="0052698F"/>
    <w:rsid w:val="005273FA"/>
    <w:rsid w:val="00527622"/>
    <w:rsid w:val="005278FE"/>
    <w:rsid w:val="00527FCD"/>
    <w:rsid w:val="005302F4"/>
    <w:rsid w:val="00530677"/>
    <w:rsid w:val="0053080B"/>
    <w:rsid w:val="00531012"/>
    <w:rsid w:val="005314C6"/>
    <w:rsid w:val="00532AF3"/>
    <w:rsid w:val="00533849"/>
    <w:rsid w:val="00533AA0"/>
    <w:rsid w:val="00533E43"/>
    <w:rsid w:val="0053471E"/>
    <w:rsid w:val="0053490F"/>
    <w:rsid w:val="00535E57"/>
    <w:rsid w:val="005365A1"/>
    <w:rsid w:val="00536680"/>
    <w:rsid w:val="0053690B"/>
    <w:rsid w:val="00536D7F"/>
    <w:rsid w:val="00537009"/>
    <w:rsid w:val="00540201"/>
    <w:rsid w:val="00540350"/>
    <w:rsid w:val="00541901"/>
    <w:rsid w:val="00541EA0"/>
    <w:rsid w:val="005426F1"/>
    <w:rsid w:val="00542A22"/>
    <w:rsid w:val="00542EEE"/>
    <w:rsid w:val="00544150"/>
    <w:rsid w:val="005442EA"/>
    <w:rsid w:val="005445F8"/>
    <w:rsid w:val="00544A95"/>
    <w:rsid w:val="0054529B"/>
    <w:rsid w:val="00545AC6"/>
    <w:rsid w:val="00545E31"/>
    <w:rsid w:val="00546BB4"/>
    <w:rsid w:val="005470F7"/>
    <w:rsid w:val="00550992"/>
    <w:rsid w:val="0055113B"/>
    <w:rsid w:val="005516E8"/>
    <w:rsid w:val="005516FE"/>
    <w:rsid w:val="00551A10"/>
    <w:rsid w:val="00551BB6"/>
    <w:rsid w:val="00552CD9"/>
    <w:rsid w:val="005530B9"/>
    <w:rsid w:val="005549B4"/>
    <w:rsid w:val="005550F0"/>
    <w:rsid w:val="00556FB9"/>
    <w:rsid w:val="00557E7F"/>
    <w:rsid w:val="0056098C"/>
    <w:rsid w:val="00560B7E"/>
    <w:rsid w:val="005619F8"/>
    <w:rsid w:val="005622AB"/>
    <w:rsid w:val="005628F9"/>
    <w:rsid w:val="00563C17"/>
    <w:rsid w:val="0056476A"/>
    <w:rsid w:val="00564FE5"/>
    <w:rsid w:val="00565704"/>
    <w:rsid w:val="00567D88"/>
    <w:rsid w:val="00570D44"/>
    <w:rsid w:val="00572DCC"/>
    <w:rsid w:val="00573321"/>
    <w:rsid w:val="00573839"/>
    <w:rsid w:val="0057472B"/>
    <w:rsid w:val="005747B8"/>
    <w:rsid w:val="00574D9A"/>
    <w:rsid w:val="00574EA4"/>
    <w:rsid w:val="0057582D"/>
    <w:rsid w:val="00575A3D"/>
    <w:rsid w:val="00576E04"/>
    <w:rsid w:val="00577027"/>
    <w:rsid w:val="00577A9C"/>
    <w:rsid w:val="005811B9"/>
    <w:rsid w:val="00581813"/>
    <w:rsid w:val="00581B01"/>
    <w:rsid w:val="00581F93"/>
    <w:rsid w:val="00582F24"/>
    <w:rsid w:val="00582F3E"/>
    <w:rsid w:val="00585D24"/>
    <w:rsid w:val="0058604B"/>
    <w:rsid w:val="00586D10"/>
    <w:rsid w:val="00587032"/>
    <w:rsid w:val="00587492"/>
    <w:rsid w:val="00587BC9"/>
    <w:rsid w:val="00587BEE"/>
    <w:rsid w:val="005910FC"/>
    <w:rsid w:val="00592236"/>
    <w:rsid w:val="00592314"/>
    <w:rsid w:val="005926C9"/>
    <w:rsid w:val="00592BE0"/>
    <w:rsid w:val="00592D72"/>
    <w:rsid w:val="005935FD"/>
    <w:rsid w:val="00593A39"/>
    <w:rsid w:val="00593FA2"/>
    <w:rsid w:val="005944C0"/>
    <w:rsid w:val="005946B7"/>
    <w:rsid w:val="00596982"/>
    <w:rsid w:val="005970DA"/>
    <w:rsid w:val="005976BC"/>
    <w:rsid w:val="00597727"/>
    <w:rsid w:val="00597B62"/>
    <w:rsid w:val="005A0419"/>
    <w:rsid w:val="005A062A"/>
    <w:rsid w:val="005A0EE0"/>
    <w:rsid w:val="005A1030"/>
    <w:rsid w:val="005A1533"/>
    <w:rsid w:val="005A25BC"/>
    <w:rsid w:val="005A2D85"/>
    <w:rsid w:val="005A2E39"/>
    <w:rsid w:val="005A4188"/>
    <w:rsid w:val="005A532D"/>
    <w:rsid w:val="005A5BEF"/>
    <w:rsid w:val="005A604A"/>
    <w:rsid w:val="005A631F"/>
    <w:rsid w:val="005A6565"/>
    <w:rsid w:val="005A69B5"/>
    <w:rsid w:val="005A6CBE"/>
    <w:rsid w:val="005A7A9B"/>
    <w:rsid w:val="005A7CB8"/>
    <w:rsid w:val="005A7DCF"/>
    <w:rsid w:val="005B0B79"/>
    <w:rsid w:val="005B186D"/>
    <w:rsid w:val="005B1F13"/>
    <w:rsid w:val="005B2264"/>
    <w:rsid w:val="005B3414"/>
    <w:rsid w:val="005B3C30"/>
    <w:rsid w:val="005B3C4E"/>
    <w:rsid w:val="005B4A5E"/>
    <w:rsid w:val="005B5757"/>
    <w:rsid w:val="005B5770"/>
    <w:rsid w:val="005B5DA8"/>
    <w:rsid w:val="005B72BE"/>
    <w:rsid w:val="005B78CE"/>
    <w:rsid w:val="005B7D63"/>
    <w:rsid w:val="005C02AF"/>
    <w:rsid w:val="005C0B67"/>
    <w:rsid w:val="005C0F99"/>
    <w:rsid w:val="005C1DCF"/>
    <w:rsid w:val="005C230B"/>
    <w:rsid w:val="005C289D"/>
    <w:rsid w:val="005C297B"/>
    <w:rsid w:val="005C2D5C"/>
    <w:rsid w:val="005C373B"/>
    <w:rsid w:val="005C40BB"/>
    <w:rsid w:val="005C42FA"/>
    <w:rsid w:val="005C502B"/>
    <w:rsid w:val="005C594E"/>
    <w:rsid w:val="005C603E"/>
    <w:rsid w:val="005C62D0"/>
    <w:rsid w:val="005C6428"/>
    <w:rsid w:val="005C7551"/>
    <w:rsid w:val="005C7603"/>
    <w:rsid w:val="005C7D4F"/>
    <w:rsid w:val="005C7F33"/>
    <w:rsid w:val="005D0F53"/>
    <w:rsid w:val="005D132B"/>
    <w:rsid w:val="005D1B1A"/>
    <w:rsid w:val="005D3111"/>
    <w:rsid w:val="005D32F4"/>
    <w:rsid w:val="005D4881"/>
    <w:rsid w:val="005D4955"/>
    <w:rsid w:val="005D5005"/>
    <w:rsid w:val="005D5143"/>
    <w:rsid w:val="005D6582"/>
    <w:rsid w:val="005D6990"/>
    <w:rsid w:val="005D6AE1"/>
    <w:rsid w:val="005D6B88"/>
    <w:rsid w:val="005D6C21"/>
    <w:rsid w:val="005D7AC7"/>
    <w:rsid w:val="005E03D2"/>
    <w:rsid w:val="005E04FD"/>
    <w:rsid w:val="005E0762"/>
    <w:rsid w:val="005E207A"/>
    <w:rsid w:val="005E2388"/>
    <w:rsid w:val="005E2D78"/>
    <w:rsid w:val="005E3128"/>
    <w:rsid w:val="005E38D9"/>
    <w:rsid w:val="005E3D17"/>
    <w:rsid w:val="005E3EA0"/>
    <w:rsid w:val="005E44A8"/>
    <w:rsid w:val="005E58C1"/>
    <w:rsid w:val="005E68B7"/>
    <w:rsid w:val="005E760D"/>
    <w:rsid w:val="005E7AF5"/>
    <w:rsid w:val="005E7C3B"/>
    <w:rsid w:val="005F18D6"/>
    <w:rsid w:val="005F1A09"/>
    <w:rsid w:val="005F2397"/>
    <w:rsid w:val="005F2F0D"/>
    <w:rsid w:val="005F3325"/>
    <w:rsid w:val="005F3552"/>
    <w:rsid w:val="005F487F"/>
    <w:rsid w:val="005F4AEE"/>
    <w:rsid w:val="005F61D0"/>
    <w:rsid w:val="005F7778"/>
    <w:rsid w:val="005F7CF4"/>
    <w:rsid w:val="005F7DE4"/>
    <w:rsid w:val="00600472"/>
    <w:rsid w:val="00600A34"/>
    <w:rsid w:val="0060140F"/>
    <w:rsid w:val="00601964"/>
    <w:rsid w:val="00602405"/>
    <w:rsid w:val="00602614"/>
    <w:rsid w:val="006027F6"/>
    <w:rsid w:val="00602F74"/>
    <w:rsid w:val="0060318A"/>
    <w:rsid w:val="00603A1A"/>
    <w:rsid w:val="00603B4F"/>
    <w:rsid w:val="0060438A"/>
    <w:rsid w:val="006049A7"/>
    <w:rsid w:val="00605FD7"/>
    <w:rsid w:val="00606077"/>
    <w:rsid w:val="006060D1"/>
    <w:rsid w:val="00610B80"/>
    <w:rsid w:val="006115FC"/>
    <w:rsid w:val="00611E23"/>
    <w:rsid w:val="00611E56"/>
    <w:rsid w:val="00611E94"/>
    <w:rsid w:val="00612BCB"/>
    <w:rsid w:val="00613946"/>
    <w:rsid w:val="00613AC7"/>
    <w:rsid w:val="00613AC9"/>
    <w:rsid w:val="00615BF7"/>
    <w:rsid w:val="00615DB7"/>
    <w:rsid w:val="00615EAA"/>
    <w:rsid w:val="00615F7B"/>
    <w:rsid w:val="00616407"/>
    <w:rsid w:val="00617AA0"/>
    <w:rsid w:val="00617D75"/>
    <w:rsid w:val="0062071D"/>
    <w:rsid w:val="00620E4B"/>
    <w:rsid w:val="00620F42"/>
    <w:rsid w:val="00621045"/>
    <w:rsid w:val="00621195"/>
    <w:rsid w:val="00621480"/>
    <w:rsid w:val="0062175D"/>
    <w:rsid w:val="00621983"/>
    <w:rsid w:val="00621E2A"/>
    <w:rsid w:val="00622675"/>
    <w:rsid w:val="00622772"/>
    <w:rsid w:val="00622FE4"/>
    <w:rsid w:val="00623A23"/>
    <w:rsid w:val="00623F30"/>
    <w:rsid w:val="00624646"/>
    <w:rsid w:val="0062473D"/>
    <w:rsid w:val="00624E87"/>
    <w:rsid w:val="006261DC"/>
    <w:rsid w:val="00626E98"/>
    <w:rsid w:val="006274ED"/>
    <w:rsid w:val="00627658"/>
    <w:rsid w:val="00627F71"/>
    <w:rsid w:val="00630399"/>
    <w:rsid w:val="006306B6"/>
    <w:rsid w:val="006326F7"/>
    <w:rsid w:val="006328CD"/>
    <w:rsid w:val="00633CCA"/>
    <w:rsid w:val="00633DA1"/>
    <w:rsid w:val="00634393"/>
    <w:rsid w:val="00634B89"/>
    <w:rsid w:val="00634BE1"/>
    <w:rsid w:val="00635570"/>
    <w:rsid w:val="006356F0"/>
    <w:rsid w:val="00635952"/>
    <w:rsid w:val="0063596D"/>
    <w:rsid w:val="00635DF1"/>
    <w:rsid w:val="006362BC"/>
    <w:rsid w:val="006363A0"/>
    <w:rsid w:val="00636BFD"/>
    <w:rsid w:val="00636C67"/>
    <w:rsid w:val="00637A63"/>
    <w:rsid w:val="0064075A"/>
    <w:rsid w:val="006409BC"/>
    <w:rsid w:val="00640F2E"/>
    <w:rsid w:val="00641948"/>
    <w:rsid w:val="00641B8D"/>
    <w:rsid w:val="00642066"/>
    <w:rsid w:val="00642072"/>
    <w:rsid w:val="00642851"/>
    <w:rsid w:val="00643147"/>
    <w:rsid w:val="006437F3"/>
    <w:rsid w:val="0064553B"/>
    <w:rsid w:val="00645B35"/>
    <w:rsid w:val="00646EC2"/>
    <w:rsid w:val="00647783"/>
    <w:rsid w:val="0064785F"/>
    <w:rsid w:val="00647B6D"/>
    <w:rsid w:val="0065017D"/>
    <w:rsid w:val="00650831"/>
    <w:rsid w:val="0065164F"/>
    <w:rsid w:val="006524F3"/>
    <w:rsid w:val="00654026"/>
    <w:rsid w:val="0065433A"/>
    <w:rsid w:val="00654712"/>
    <w:rsid w:val="00654AD7"/>
    <w:rsid w:val="006559E5"/>
    <w:rsid w:val="00657C28"/>
    <w:rsid w:val="00660523"/>
    <w:rsid w:val="00660527"/>
    <w:rsid w:val="00660585"/>
    <w:rsid w:val="0066077A"/>
    <w:rsid w:val="00661CA9"/>
    <w:rsid w:val="00662285"/>
    <w:rsid w:val="006629E2"/>
    <w:rsid w:val="00662D33"/>
    <w:rsid w:val="006639F1"/>
    <w:rsid w:val="00663BED"/>
    <w:rsid w:val="006644D9"/>
    <w:rsid w:val="00665271"/>
    <w:rsid w:val="0066592C"/>
    <w:rsid w:val="0066604C"/>
    <w:rsid w:val="0066681B"/>
    <w:rsid w:val="00667BD8"/>
    <w:rsid w:val="00667EBD"/>
    <w:rsid w:val="006703F7"/>
    <w:rsid w:val="00670622"/>
    <w:rsid w:val="00670C11"/>
    <w:rsid w:val="00671002"/>
    <w:rsid w:val="00673001"/>
    <w:rsid w:val="006730D9"/>
    <w:rsid w:val="00674100"/>
    <w:rsid w:val="006745F8"/>
    <w:rsid w:val="00674E86"/>
    <w:rsid w:val="006751D7"/>
    <w:rsid w:val="00675469"/>
    <w:rsid w:val="0067547F"/>
    <w:rsid w:val="0067598C"/>
    <w:rsid w:val="00675A86"/>
    <w:rsid w:val="0067720E"/>
    <w:rsid w:val="00677594"/>
    <w:rsid w:val="0067760E"/>
    <w:rsid w:val="006805EA"/>
    <w:rsid w:val="00680CEB"/>
    <w:rsid w:val="00680EE0"/>
    <w:rsid w:val="00681F34"/>
    <w:rsid w:val="00682305"/>
    <w:rsid w:val="0068240F"/>
    <w:rsid w:val="006825DD"/>
    <w:rsid w:val="0068386D"/>
    <w:rsid w:val="00683F82"/>
    <w:rsid w:val="00684C25"/>
    <w:rsid w:val="0068546B"/>
    <w:rsid w:val="00685A3C"/>
    <w:rsid w:val="006869C4"/>
    <w:rsid w:val="00686BA1"/>
    <w:rsid w:val="006878E8"/>
    <w:rsid w:val="00687950"/>
    <w:rsid w:val="006900C2"/>
    <w:rsid w:val="006901DE"/>
    <w:rsid w:val="0069052D"/>
    <w:rsid w:val="00690DAB"/>
    <w:rsid w:val="00690E9A"/>
    <w:rsid w:val="0069123D"/>
    <w:rsid w:val="006914DE"/>
    <w:rsid w:val="00691EFD"/>
    <w:rsid w:val="006931C9"/>
    <w:rsid w:val="00693E19"/>
    <w:rsid w:val="00694BAF"/>
    <w:rsid w:val="006960F6"/>
    <w:rsid w:val="00696FE3"/>
    <w:rsid w:val="00697CAF"/>
    <w:rsid w:val="00697D8B"/>
    <w:rsid w:val="006A0D17"/>
    <w:rsid w:val="006A0FAB"/>
    <w:rsid w:val="006A1272"/>
    <w:rsid w:val="006A1D77"/>
    <w:rsid w:val="006A20FF"/>
    <w:rsid w:val="006A2B33"/>
    <w:rsid w:val="006A3E71"/>
    <w:rsid w:val="006A4419"/>
    <w:rsid w:val="006A4463"/>
    <w:rsid w:val="006A488A"/>
    <w:rsid w:val="006A4A7E"/>
    <w:rsid w:val="006A5618"/>
    <w:rsid w:val="006A5FCF"/>
    <w:rsid w:val="006A61CB"/>
    <w:rsid w:val="006A6359"/>
    <w:rsid w:val="006A708F"/>
    <w:rsid w:val="006A7912"/>
    <w:rsid w:val="006A7C50"/>
    <w:rsid w:val="006A7DE5"/>
    <w:rsid w:val="006B1B2E"/>
    <w:rsid w:val="006B1CF9"/>
    <w:rsid w:val="006B2143"/>
    <w:rsid w:val="006B23EA"/>
    <w:rsid w:val="006B2A19"/>
    <w:rsid w:val="006B2ED7"/>
    <w:rsid w:val="006B41D2"/>
    <w:rsid w:val="006B4862"/>
    <w:rsid w:val="006B4991"/>
    <w:rsid w:val="006B4C8D"/>
    <w:rsid w:val="006B4EA8"/>
    <w:rsid w:val="006B670A"/>
    <w:rsid w:val="006B6C86"/>
    <w:rsid w:val="006B6CA2"/>
    <w:rsid w:val="006B7271"/>
    <w:rsid w:val="006B77A6"/>
    <w:rsid w:val="006B7A3D"/>
    <w:rsid w:val="006B7A5E"/>
    <w:rsid w:val="006C1654"/>
    <w:rsid w:val="006C24D1"/>
    <w:rsid w:val="006C268A"/>
    <w:rsid w:val="006C29C5"/>
    <w:rsid w:val="006C3D72"/>
    <w:rsid w:val="006C3E49"/>
    <w:rsid w:val="006C5F2A"/>
    <w:rsid w:val="006C6377"/>
    <w:rsid w:val="006C63AD"/>
    <w:rsid w:val="006C6493"/>
    <w:rsid w:val="006C64E9"/>
    <w:rsid w:val="006C6DB0"/>
    <w:rsid w:val="006C7135"/>
    <w:rsid w:val="006C7611"/>
    <w:rsid w:val="006C7964"/>
    <w:rsid w:val="006D02D1"/>
    <w:rsid w:val="006D0DA2"/>
    <w:rsid w:val="006D1389"/>
    <w:rsid w:val="006D14A9"/>
    <w:rsid w:val="006D1F8E"/>
    <w:rsid w:val="006D209E"/>
    <w:rsid w:val="006D2BE5"/>
    <w:rsid w:val="006D3D8F"/>
    <w:rsid w:val="006D4178"/>
    <w:rsid w:val="006D423A"/>
    <w:rsid w:val="006D5C3A"/>
    <w:rsid w:val="006D6772"/>
    <w:rsid w:val="006D6B15"/>
    <w:rsid w:val="006D76F7"/>
    <w:rsid w:val="006D7C75"/>
    <w:rsid w:val="006E0139"/>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76F2"/>
    <w:rsid w:val="006E785F"/>
    <w:rsid w:val="006F0224"/>
    <w:rsid w:val="006F0588"/>
    <w:rsid w:val="006F0716"/>
    <w:rsid w:val="006F0B9B"/>
    <w:rsid w:val="006F0BCF"/>
    <w:rsid w:val="006F28C0"/>
    <w:rsid w:val="006F29DE"/>
    <w:rsid w:val="006F41AF"/>
    <w:rsid w:val="006F46F2"/>
    <w:rsid w:val="006F47C1"/>
    <w:rsid w:val="006F4E32"/>
    <w:rsid w:val="006F5313"/>
    <w:rsid w:val="006F5FCB"/>
    <w:rsid w:val="006F6466"/>
    <w:rsid w:val="006F6695"/>
    <w:rsid w:val="006F67CE"/>
    <w:rsid w:val="006F708C"/>
    <w:rsid w:val="007002C9"/>
    <w:rsid w:val="00700B5E"/>
    <w:rsid w:val="00700E47"/>
    <w:rsid w:val="00701580"/>
    <w:rsid w:val="007018FC"/>
    <w:rsid w:val="007019E0"/>
    <w:rsid w:val="0070224C"/>
    <w:rsid w:val="007024D1"/>
    <w:rsid w:val="00703298"/>
    <w:rsid w:val="007033B3"/>
    <w:rsid w:val="00703941"/>
    <w:rsid w:val="00703A5F"/>
    <w:rsid w:val="007041C2"/>
    <w:rsid w:val="007045C4"/>
    <w:rsid w:val="00705C29"/>
    <w:rsid w:val="00706002"/>
    <w:rsid w:val="00706169"/>
    <w:rsid w:val="00706321"/>
    <w:rsid w:val="0070636B"/>
    <w:rsid w:val="00706911"/>
    <w:rsid w:val="0070766D"/>
    <w:rsid w:val="00707939"/>
    <w:rsid w:val="007079B5"/>
    <w:rsid w:val="00707F21"/>
    <w:rsid w:val="00710976"/>
    <w:rsid w:val="00712717"/>
    <w:rsid w:val="00712759"/>
    <w:rsid w:val="00712F17"/>
    <w:rsid w:val="00712F91"/>
    <w:rsid w:val="00713125"/>
    <w:rsid w:val="007146E2"/>
    <w:rsid w:val="00714BB4"/>
    <w:rsid w:val="00714F25"/>
    <w:rsid w:val="007159D6"/>
    <w:rsid w:val="00716870"/>
    <w:rsid w:val="00716ACF"/>
    <w:rsid w:val="00717906"/>
    <w:rsid w:val="00717E13"/>
    <w:rsid w:val="00720687"/>
    <w:rsid w:val="007229CB"/>
    <w:rsid w:val="0072356E"/>
    <w:rsid w:val="007240F8"/>
    <w:rsid w:val="00724626"/>
    <w:rsid w:val="00724970"/>
    <w:rsid w:val="00725598"/>
    <w:rsid w:val="0072563C"/>
    <w:rsid w:val="00726536"/>
    <w:rsid w:val="0072774B"/>
    <w:rsid w:val="00727F73"/>
    <w:rsid w:val="007315A0"/>
    <w:rsid w:val="00731CAC"/>
    <w:rsid w:val="00732341"/>
    <w:rsid w:val="00732637"/>
    <w:rsid w:val="00732A64"/>
    <w:rsid w:val="0073330C"/>
    <w:rsid w:val="00734341"/>
    <w:rsid w:val="007358BB"/>
    <w:rsid w:val="00736157"/>
    <w:rsid w:val="007370AB"/>
    <w:rsid w:val="0073784C"/>
    <w:rsid w:val="00737A81"/>
    <w:rsid w:val="00740171"/>
    <w:rsid w:val="00740B87"/>
    <w:rsid w:val="00740FB6"/>
    <w:rsid w:val="00741067"/>
    <w:rsid w:val="0074141B"/>
    <w:rsid w:val="0074161C"/>
    <w:rsid w:val="00741926"/>
    <w:rsid w:val="0074214E"/>
    <w:rsid w:val="00742209"/>
    <w:rsid w:val="007423CC"/>
    <w:rsid w:val="00742605"/>
    <w:rsid w:val="00742762"/>
    <w:rsid w:val="007432C9"/>
    <w:rsid w:val="00743457"/>
    <w:rsid w:val="00743EC7"/>
    <w:rsid w:val="00744630"/>
    <w:rsid w:val="007447AD"/>
    <w:rsid w:val="00744D56"/>
    <w:rsid w:val="00745574"/>
    <w:rsid w:val="007463A3"/>
    <w:rsid w:val="007466A2"/>
    <w:rsid w:val="00746E93"/>
    <w:rsid w:val="007473A3"/>
    <w:rsid w:val="00750B1F"/>
    <w:rsid w:val="00751416"/>
    <w:rsid w:val="007514BC"/>
    <w:rsid w:val="00751A9D"/>
    <w:rsid w:val="00751CD1"/>
    <w:rsid w:val="0075224F"/>
    <w:rsid w:val="00752363"/>
    <w:rsid w:val="00752561"/>
    <w:rsid w:val="007535ED"/>
    <w:rsid w:val="0075383E"/>
    <w:rsid w:val="00753BF8"/>
    <w:rsid w:val="007546E9"/>
    <w:rsid w:val="00754A62"/>
    <w:rsid w:val="00754E46"/>
    <w:rsid w:val="00755A75"/>
    <w:rsid w:val="00756007"/>
    <w:rsid w:val="00756B7C"/>
    <w:rsid w:val="007602D8"/>
    <w:rsid w:val="00760C8C"/>
    <w:rsid w:val="0076118B"/>
    <w:rsid w:val="007617AE"/>
    <w:rsid w:val="007619C3"/>
    <w:rsid w:val="00762C99"/>
    <w:rsid w:val="00762D32"/>
    <w:rsid w:val="00762E81"/>
    <w:rsid w:val="00763BB2"/>
    <w:rsid w:val="0076469D"/>
    <w:rsid w:val="007649B1"/>
    <w:rsid w:val="00764CCD"/>
    <w:rsid w:val="00765FF4"/>
    <w:rsid w:val="00767D15"/>
    <w:rsid w:val="00770B27"/>
    <w:rsid w:val="0077180C"/>
    <w:rsid w:val="00771C3D"/>
    <w:rsid w:val="0077254B"/>
    <w:rsid w:val="00772616"/>
    <w:rsid w:val="0077358E"/>
    <w:rsid w:val="00773A73"/>
    <w:rsid w:val="00774004"/>
    <w:rsid w:val="0077472F"/>
    <w:rsid w:val="00774A32"/>
    <w:rsid w:val="007751AA"/>
    <w:rsid w:val="00775D81"/>
    <w:rsid w:val="00776EB3"/>
    <w:rsid w:val="00776F3C"/>
    <w:rsid w:val="00776FBC"/>
    <w:rsid w:val="007770B6"/>
    <w:rsid w:val="00777F54"/>
    <w:rsid w:val="00780717"/>
    <w:rsid w:val="00781959"/>
    <w:rsid w:val="00781A6A"/>
    <w:rsid w:val="00781B78"/>
    <w:rsid w:val="00781EB8"/>
    <w:rsid w:val="0078305A"/>
    <w:rsid w:val="0078316B"/>
    <w:rsid w:val="00783C8C"/>
    <w:rsid w:val="00783E90"/>
    <w:rsid w:val="007844A2"/>
    <w:rsid w:val="007844D5"/>
    <w:rsid w:val="00784641"/>
    <w:rsid w:val="00784F33"/>
    <w:rsid w:val="007856C6"/>
    <w:rsid w:val="0078589E"/>
    <w:rsid w:val="00785F10"/>
    <w:rsid w:val="0078617C"/>
    <w:rsid w:val="00786C46"/>
    <w:rsid w:val="00787B21"/>
    <w:rsid w:val="007902A3"/>
    <w:rsid w:val="00791B11"/>
    <w:rsid w:val="007934B9"/>
    <w:rsid w:val="007934CA"/>
    <w:rsid w:val="007938E7"/>
    <w:rsid w:val="00793A25"/>
    <w:rsid w:val="00793E7A"/>
    <w:rsid w:val="00795247"/>
    <w:rsid w:val="00796000"/>
    <w:rsid w:val="0079603B"/>
    <w:rsid w:val="007969EC"/>
    <w:rsid w:val="00796F58"/>
    <w:rsid w:val="0079785B"/>
    <w:rsid w:val="00797D9E"/>
    <w:rsid w:val="00797E5F"/>
    <w:rsid w:val="007A082D"/>
    <w:rsid w:val="007A0B00"/>
    <w:rsid w:val="007A1262"/>
    <w:rsid w:val="007A1799"/>
    <w:rsid w:val="007A20DF"/>
    <w:rsid w:val="007A232C"/>
    <w:rsid w:val="007A268A"/>
    <w:rsid w:val="007A3A27"/>
    <w:rsid w:val="007A3A43"/>
    <w:rsid w:val="007A3BE2"/>
    <w:rsid w:val="007A3E2E"/>
    <w:rsid w:val="007A4B04"/>
    <w:rsid w:val="007A5301"/>
    <w:rsid w:val="007A6B32"/>
    <w:rsid w:val="007A6BEF"/>
    <w:rsid w:val="007A71D5"/>
    <w:rsid w:val="007B00B6"/>
    <w:rsid w:val="007B04FD"/>
    <w:rsid w:val="007B12C1"/>
    <w:rsid w:val="007B137C"/>
    <w:rsid w:val="007B14F9"/>
    <w:rsid w:val="007B1704"/>
    <w:rsid w:val="007B22C0"/>
    <w:rsid w:val="007B2EA8"/>
    <w:rsid w:val="007B3C72"/>
    <w:rsid w:val="007B3F8B"/>
    <w:rsid w:val="007B3FC6"/>
    <w:rsid w:val="007B4C54"/>
    <w:rsid w:val="007B4E2F"/>
    <w:rsid w:val="007B5916"/>
    <w:rsid w:val="007B611C"/>
    <w:rsid w:val="007B6BC4"/>
    <w:rsid w:val="007B7F95"/>
    <w:rsid w:val="007C0609"/>
    <w:rsid w:val="007C07D4"/>
    <w:rsid w:val="007C19DC"/>
    <w:rsid w:val="007C25EF"/>
    <w:rsid w:val="007C2644"/>
    <w:rsid w:val="007C2E00"/>
    <w:rsid w:val="007C334E"/>
    <w:rsid w:val="007C3EBD"/>
    <w:rsid w:val="007C45FA"/>
    <w:rsid w:val="007C5176"/>
    <w:rsid w:val="007C54C2"/>
    <w:rsid w:val="007C5E80"/>
    <w:rsid w:val="007C60B6"/>
    <w:rsid w:val="007C6BA4"/>
    <w:rsid w:val="007C7606"/>
    <w:rsid w:val="007C7F7F"/>
    <w:rsid w:val="007D0225"/>
    <w:rsid w:val="007D0580"/>
    <w:rsid w:val="007D08C8"/>
    <w:rsid w:val="007D096B"/>
    <w:rsid w:val="007D17A3"/>
    <w:rsid w:val="007D18D7"/>
    <w:rsid w:val="007D1959"/>
    <w:rsid w:val="007D1AD9"/>
    <w:rsid w:val="007D1CFF"/>
    <w:rsid w:val="007D2066"/>
    <w:rsid w:val="007D3176"/>
    <w:rsid w:val="007D35DF"/>
    <w:rsid w:val="007D39EF"/>
    <w:rsid w:val="007D441F"/>
    <w:rsid w:val="007D465B"/>
    <w:rsid w:val="007D5643"/>
    <w:rsid w:val="007D592A"/>
    <w:rsid w:val="007D5E63"/>
    <w:rsid w:val="007D627E"/>
    <w:rsid w:val="007D658A"/>
    <w:rsid w:val="007D6A3C"/>
    <w:rsid w:val="007D6E52"/>
    <w:rsid w:val="007D79A4"/>
    <w:rsid w:val="007D7EF1"/>
    <w:rsid w:val="007E03ED"/>
    <w:rsid w:val="007E0830"/>
    <w:rsid w:val="007E0B10"/>
    <w:rsid w:val="007E0E51"/>
    <w:rsid w:val="007E1501"/>
    <w:rsid w:val="007E196D"/>
    <w:rsid w:val="007E27DA"/>
    <w:rsid w:val="007E2AC4"/>
    <w:rsid w:val="007E2AEB"/>
    <w:rsid w:val="007E386A"/>
    <w:rsid w:val="007E3A29"/>
    <w:rsid w:val="007E469C"/>
    <w:rsid w:val="007E46D3"/>
    <w:rsid w:val="007E6789"/>
    <w:rsid w:val="007E6F9F"/>
    <w:rsid w:val="007E7450"/>
    <w:rsid w:val="007E784A"/>
    <w:rsid w:val="007E7CF1"/>
    <w:rsid w:val="007F0187"/>
    <w:rsid w:val="007F033A"/>
    <w:rsid w:val="007F0441"/>
    <w:rsid w:val="007F0A55"/>
    <w:rsid w:val="007F0F7E"/>
    <w:rsid w:val="007F1533"/>
    <w:rsid w:val="007F3A47"/>
    <w:rsid w:val="007F4DC8"/>
    <w:rsid w:val="007F512A"/>
    <w:rsid w:val="007F597F"/>
    <w:rsid w:val="007F5D65"/>
    <w:rsid w:val="007F75A6"/>
    <w:rsid w:val="007F7FDA"/>
    <w:rsid w:val="00800C9A"/>
    <w:rsid w:val="00801B6F"/>
    <w:rsid w:val="00802296"/>
    <w:rsid w:val="00802A4D"/>
    <w:rsid w:val="0080369D"/>
    <w:rsid w:val="00804321"/>
    <w:rsid w:val="008043EB"/>
    <w:rsid w:val="00804CFF"/>
    <w:rsid w:val="00805EA1"/>
    <w:rsid w:val="00806A60"/>
    <w:rsid w:val="008077EA"/>
    <w:rsid w:val="00807BF5"/>
    <w:rsid w:val="008103F4"/>
    <w:rsid w:val="008108E8"/>
    <w:rsid w:val="00811DC6"/>
    <w:rsid w:val="00811EFB"/>
    <w:rsid w:val="0081287D"/>
    <w:rsid w:val="008128B6"/>
    <w:rsid w:val="00812AC2"/>
    <w:rsid w:val="00812B2F"/>
    <w:rsid w:val="00813623"/>
    <w:rsid w:val="0081363B"/>
    <w:rsid w:val="0081369B"/>
    <w:rsid w:val="008137A7"/>
    <w:rsid w:val="00814046"/>
    <w:rsid w:val="008140C8"/>
    <w:rsid w:val="00814390"/>
    <w:rsid w:val="00814B9E"/>
    <w:rsid w:val="00816272"/>
    <w:rsid w:val="00816B2F"/>
    <w:rsid w:val="00816C37"/>
    <w:rsid w:val="0081703F"/>
    <w:rsid w:val="00817816"/>
    <w:rsid w:val="008179BE"/>
    <w:rsid w:val="00817E95"/>
    <w:rsid w:val="00820798"/>
    <w:rsid w:val="00820AFF"/>
    <w:rsid w:val="00820F0C"/>
    <w:rsid w:val="00821CF4"/>
    <w:rsid w:val="00821E75"/>
    <w:rsid w:val="00822DDD"/>
    <w:rsid w:val="00822FFC"/>
    <w:rsid w:val="008232C3"/>
    <w:rsid w:val="008233A7"/>
    <w:rsid w:val="00824AD9"/>
    <w:rsid w:val="00824D76"/>
    <w:rsid w:val="008261BF"/>
    <w:rsid w:val="00826444"/>
    <w:rsid w:val="008265C5"/>
    <w:rsid w:val="00826B34"/>
    <w:rsid w:val="00826D53"/>
    <w:rsid w:val="00826E67"/>
    <w:rsid w:val="00830B2D"/>
    <w:rsid w:val="00831846"/>
    <w:rsid w:val="00832B72"/>
    <w:rsid w:val="00832BA8"/>
    <w:rsid w:val="00832FA6"/>
    <w:rsid w:val="008333A4"/>
    <w:rsid w:val="00833D49"/>
    <w:rsid w:val="00833E20"/>
    <w:rsid w:val="00835E4E"/>
    <w:rsid w:val="0083607B"/>
    <w:rsid w:val="008360BF"/>
    <w:rsid w:val="008360CB"/>
    <w:rsid w:val="00837076"/>
    <w:rsid w:val="00840771"/>
    <w:rsid w:val="00840BD7"/>
    <w:rsid w:val="00841537"/>
    <w:rsid w:val="008415EC"/>
    <w:rsid w:val="00841D70"/>
    <w:rsid w:val="00841EB8"/>
    <w:rsid w:val="00842241"/>
    <w:rsid w:val="00842284"/>
    <w:rsid w:val="00843023"/>
    <w:rsid w:val="008434B0"/>
    <w:rsid w:val="00843942"/>
    <w:rsid w:val="00844DB5"/>
    <w:rsid w:val="00844FF3"/>
    <w:rsid w:val="008450FF"/>
    <w:rsid w:val="0084535B"/>
    <w:rsid w:val="008459C2"/>
    <w:rsid w:val="00845BFA"/>
    <w:rsid w:val="00846063"/>
    <w:rsid w:val="008466A4"/>
    <w:rsid w:val="00846F44"/>
    <w:rsid w:val="00846F70"/>
    <w:rsid w:val="0084790A"/>
    <w:rsid w:val="00847999"/>
    <w:rsid w:val="008508C4"/>
    <w:rsid w:val="0085119E"/>
    <w:rsid w:val="008532CF"/>
    <w:rsid w:val="0085394B"/>
    <w:rsid w:val="00853A6C"/>
    <w:rsid w:val="00853E83"/>
    <w:rsid w:val="00854721"/>
    <w:rsid w:val="00854D5A"/>
    <w:rsid w:val="00855863"/>
    <w:rsid w:val="00855916"/>
    <w:rsid w:val="00856395"/>
    <w:rsid w:val="00856514"/>
    <w:rsid w:val="00856CDB"/>
    <w:rsid w:val="00856EDD"/>
    <w:rsid w:val="008573A2"/>
    <w:rsid w:val="00857405"/>
    <w:rsid w:val="008605E8"/>
    <w:rsid w:val="008608CD"/>
    <w:rsid w:val="00860C8B"/>
    <w:rsid w:val="00861385"/>
    <w:rsid w:val="00861416"/>
    <w:rsid w:val="008619DE"/>
    <w:rsid w:val="00861F31"/>
    <w:rsid w:val="008629AB"/>
    <w:rsid w:val="008635B3"/>
    <w:rsid w:val="008638F7"/>
    <w:rsid w:val="00864527"/>
    <w:rsid w:val="008646B3"/>
    <w:rsid w:val="00864B45"/>
    <w:rsid w:val="008653DD"/>
    <w:rsid w:val="0086577B"/>
    <w:rsid w:val="00867924"/>
    <w:rsid w:val="00870137"/>
    <w:rsid w:val="008702E6"/>
    <w:rsid w:val="008704F1"/>
    <w:rsid w:val="00870697"/>
    <w:rsid w:val="00870C4A"/>
    <w:rsid w:val="00871136"/>
    <w:rsid w:val="00871B8E"/>
    <w:rsid w:val="00871BB9"/>
    <w:rsid w:val="008728B8"/>
    <w:rsid w:val="00872C4A"/>
    <w:rsid w:val="0087335E"/>
    <w:rsid w:val="00874864"/>
    <w:rsid w:val="00874DE3"/>
    <w:rsid w:val="00874F01"/>
    <w:rsid w:val="0087503A"/>
    <w:rsid w:val="00875B83"/>
    <w:rsid w:val="00876169"/>
    <w:rsid w:val="008762D8"/>
    <w:rsid w:val="0087692E"/>
    <w:rsid w:val="00877077"/>
    <w:rsid w:val="0087729D"/>
    <w:rsid w:val="00877332"/>
    <w:rsid w:val="0087768B"/>
    <w:rsid w:val="00877BB4"/>
    <w:rsid w:val="00877EA3"/>
    <w:rsid w:val="0088045C"/>
    <w:rsid w:val="008808FD"/>
    <w:rsid w:val="0088097B"/>
    <w:rsid w:val="00881005"/>
    <w:rsid w:val="00881AD7"/>
    <w:rsid w:val="0088217E"/>
    <w:rsid w:val="00882360"/>
    <w:rsid w:val="00883355"/>
    <w:rsid w:val="00883ECD"/>
    <w:rsid w:val="00885C07"/>
    <w:rsid w:val="0088639D"/>
    <w:rsid w:val="0088680C"/>
    <w:rsid w:val="00887215"/>
    <w:rsid w:val="00890136"/>
    <w:rsid w:val="00891164"/>
    <w:rsid w:val="0089152E"/>
    <w:rsid w:val="00891CBD"/>
    <w:rsid w:val="00892BCF"/>
    <w:rsid w:val="00893480"/>
    <w:rsid w:val="00893CE8"/>
    <w:rsid w:val="00895B38"/>
    <w:rsid w:val="00896327"/>
    <w:rsid w:val="00896931"/>
    <w:rsid w:val="0089743C"/>
    <w:rsid w:val="008A0A83"/>
    <w:rsid w:val="008A1495"/>
    <w:rsid w:val="008A15C7"/>
    <w:rsid w:val="008A2DCF"/>
    <w:rsid w:val="008A4F8D"/>
    <w:rsid w:val="008A5052"/>
    <w:rsid w:val="008A5695"/>
    <w:rsid w:val="008A6779"/>
    <w:rsid w:val="008A686F"/>
    <w:rsid w:val="008A7C19"/>
    <w:rsid w:val="008A7DBC"/>
    <w:rsid w:val="008B01AF"/>
    <w:rsid w:val="008B03E2"/>
    <w:rsid w:val="008B1CA6"/>
    <w:rsid w:val="008B1DD3"/>
    <w:rsid w:val="008B1E79"/>
    <w:rsid w:val="008B2A49"/>
    <w:rsid w:val="008B2D03"/>
    <w:rsid w:val="008B314E"/>
    <w:rsid w:val="008B33DD"/>
    <w:rsid w:val="008B4A0B"/>
    <w:rsid w:val="008B4F53"/>
    <w:rsid w:val="008B4FDC"/>
    <w:rsid w:val="008B5130"/>
    <w:rsid w:val="008B56F9"/>
    <w:rsid w:val="008B6425"/>
    <w:rsid w:val="008B6427"/>
    <w:rsid w:val="008B76B1"/>
    <w:rsid w:val="008B797E"/>
    <w:rsid w:val="008C07E5"/>
    <w:rsid w:val="008C14F4"/>
    <w:rsid w:val="008C231C"/>
    <w:rsid w:val="008C27A1"/>
    <w:rsid w:val="008C2908"/>
    <w:rsid w:val="008C29CB"/>
    <w:rsid w:val="008C4377"/>
    <w:rsid w:val="008C4728"/>
    <w:rsid w:val="008C4952"/>
    <w:rsid w:val="008C4E88"/>
    <w:rsid w:val="008C4FB1"/>
    <w:rsid w:val="008C5301"/>
    <w:rsid w:val="008C532D"/>
    <w:rsid w:val="008C5948"/>
    <w:rsid w:val="008C6875"/>
    <w:rsid w:val="008C7D54"/>
    <w:rsid w:val="008D0EBF"/>
    <w:rsid w:val="008D0F5B"/>
    <w:rsid w:val="008D1433"/>
    <w:rsid w:val="008D1B59"/>
    <w:rsid w:val="008D1F1D"/>
    <w:rsid w:val="008D27B7"/>
    <w:rsid w:val="008D2B13"/>
    <w:rsid w:val="008D3E28"/>
    <w:rsid w:val="008D401F"/>
    <w:rsid w:val="008D40DD"/>
    <w:rsid w:val="008D4C39"/>
    <w:rsid w:val="008D71FB"/>
    <w:rsid w:val="008D75B7"/>
    <w:rsid w:val="008E0530"/>
    <w:rsid w:val="008E0CCB"/>
    <w:rsid w:val="008E0F84"/>
    <w:rsid w:val="008E122D"/>
    <w:rsid w:val="008E1373"/>
    <w:rsid w:val="008E34DA"/>
    <w:rsid w:val="008E45C8"/>
    <w:rsid w:val="008E45E2"/>
    <w:rsid w:val="008E5237"/>
    <w:rsid w:val="008E59B8"/>
    <w:rsid w:val="008E5D86"/>
    <w:rsid w:val="008E64FA"/>
    <w:rsid w:val="008F015D"/>
    <w:rsid w:val="008F0C30"/>
    <w:rsid w:val="008F1611"/>
    <w:rsid w:val="008F234A"/>
    <w:rsid w:val="008F3BE1"/>
    <w:rsid w:val="008F3D52"/>
    <w:rsid w:val="008F3E2B"/>
    <w:rsid w:val="008F440C"/>
    <w:rsid w:val="008F451A"/>
    <w:rsid w:val="008F5F10"/>
    <w:rsid w:val="008F6172"/>
    <w:rsid w:val="008F6714"/>
    <w:rsid w:val="008F6AF7"/>
    <w:rsid w:val="008F6BB1"/>
    <w:rsid w:val="008F6EDD"/>
    <w:rsid w:val="008F7613"/>
    <w:rsid w:val="008F7789"/>
    <w:rsid w:val="008F7D09"/>
    <w:rsid w:val="00900D7D"/>
    <w:rsid w:val="009015BA"/>
    <w:rsid w:val="00901AB1"/>
    <w:rsid w:val="00901BDE"/>
    <w:rsid w:val="0090201B"/>
    <w:rsid w:val="009025CA"/>
    <w:rsid w:val="0090303A"/>
    <w:rsid w:val="0090382A"/>
    <w:rsid w:val="00903A3A"/>
    <w:rsid w:val="00904022"/>
    <w:rsid w:val="00904273"/>
    <w:rsid w:val="00904FCB"/>
    <w:rsid w:val="00906AD1"/>
    <w:rsid w:val="00906DDC"/>
    <w:rsid w:val="00907654"/>
    <w:rsid w:val="009076AB"/>
    <w:rsid w:val="009077B4"/>
    <w:rsid w:val="009077B7"/>
    <w:rsid w:val="009079B5"/>
    <w:rsid w:val="00910919"/>
    <w:rsid w:val="00910A72"/>
    <w:rsid w:val="00910F9A"/>
    <w:rsid w:val="00911AB7"/>
    <w:rsid w:val="0091209B"/>
    <w:rsid w:val="00912283"/>
    <w:rsid w:val="00912D6B"/>
    <w:rsid w:val="00913C15"/>
    <w:rsid w:val="00914573"/>
    <w:rsid w:val="00914FA3"/>
    <w:rsid w:val="00917213"/>
    <w:rsid w:val="0091744A"/>
    <w:rsid w:val="009176F4"/>
    <w:rsid w:val="009177BD"/>
    <w:rsid w:val="0091794F"/>
    <w:rsid w:val="00920596"/>
    <w:rsid w:val="009227D1"/>
    <w:rsid w:val="00922C21"/>
    <w:rsid w:val="009235BF"/>
    <w:rsid w:val="0092364E"/>
    <w:rsid w:val="009238E8"/>
    <w:rsid w:val="0092514C"/>
    <w:rsid w:val="009252F8"/>
    <w:rsid w:val="009254AC"/>
    <w:rsid w:val="0092635A"/>
    <w:rsid w:val="009267FE"/>
    <w:rsid w:val="00926D76"/>
    <w:rsid w:val="0092772F"/>
    <w:rsid w:val="00927D92"/>
    <w:rsid w:val="009304FD"/>
    <w:rsid w:val="00930E32"/>
    <w:rsid w:val="00931C0C"/>
    <w:rsid w:val="00931FC8"/>
    <w:rsid w:val="0093207A"/>
    <w:rsid w:val="00932A32"/>
    <w:rsid w:val="00933C1A"/>
    <w:rsid w:val="00933D93"/>
    <w:rsid w:val="00933DB7"/>
    <w:rsid w:val="00934342"/>
    <w:rsid w:val="009355FB"/>
    <w:rsid w:val="00936A14"/>
    <w:rsid w:val="00936CA3"/>
    <w:rsid w:val="00937073"/>
    <w:rsid w:val="0093745E"/>
    <w:rsid w:val="00937610"/>
    <w:rsid w:val="00937F91"/>
    <w:rsid w:val="00937FB3"/>
    <w:rsid w:val="009412E2"/>
    <w:rsid w:val="0094164D"/>
    <w:rsid w:val="00941873"/>
    <w:rsid w:val="00941E4B"/>
    <w:rsid w:val="0094298E"/>
    <w:rsid w:val="00942FDC"/>
    <w:rsid w:val="009431FB"/>
    <w:rsid w:val="00943B38"/>
    <w:rsid w:val="00945607"/>
    <w:rsid w:val="00946370"/>
    <w:rsid w:val="00947733"/>
    <w:rsid w:val="00947D5B"/>
    <w:rsid w:val="009507B4"/>
    <w:rsid w:val="00950CCB"/>
    <w:rsid w:val="00950F97"/>
    <w:rsid w:val="0095192C"/>
    <w:rsid w:val="00953195"/>
    <w:rsid w:val="009544C8"/>
    <w:rsid w:val="00954977"/>
    <w:rsid w:val="00954985"/>
    <w:rsid w:val="009549F9"/>
    <w:rsid w:val="00954A83"/>
    <w:rsid w:val="00954ACB"/>
    <w:rsid w:val="00954D3E"/>
    <w:rsid w:val="00954DF9"/>
    <w:rsid w:val="00955A69"/>
    <w:rsid w:val="00955ADF"/>
    <w:rsid w:val="00955B09"/>
    <w:rsid w:val="00956F92"/>
    <w:rsid w:val="009609C5"/>
    <w:rsid w:val="00962022"/>
    <w:rsid w:val="00962451"/>
    <w:rsid w:val="00962E9D"/>
    <w:rsid w:val="00963EE4"/>
    <w:rsid w:val="00964C92"/>
    <w:rsid w:val="00965615"/>
    <w:rsid w:val="00965DBB"/>
    <w:rsid w:val="0096635D"/>
    <w:rsid w:val="00967486"/>
    <w:rsid w:val="009676DB"/>
    <w:rsid w:val="00967D63"/>
    <w:rsid w:val="00967F26"/>
    <w:rsid w:val="00970209"/>
    <w:rsid w:val="00970596"/>
    <w:rsid w:val="00971173"/>
    <w:rsid w:val="009728B3"/>
    <w:rsid w:val="00973BC5"/>
    <w:rsid w:val="00973F96"/>
    <w:rsid w:val="0097460E"/>
    <w:rsid w:val="00975A84"/>
    <w:rsid w:val="00975AE1"/>
    <w:rsid w:val="00975C03"/>
    <w:rsid w:val="00975F3F"/>
    <w:rsid w:val="0097643B"/>
    <w:rsid w:val="009768F7"/>
    <w:rsid w:val="00980326"/>
    <w:rsid w:val="00981381"/>
    <w:rsid w:val="00981492"/>
    <w:rsid w:val="00981BDA"/>
    <w:rsid w:val="00981E44"/>
    <w:rsid w:val="0098249F"/>
    <w:rsid w:val="00983125"/>
    <w:rsid w:val="00983306"/>
    <w:rsid w:val="009837D7"/>
    <w:rsid w:val="009837FA"/>
    <w:rsid w:val="00983909"/>
    <w:rsid w:val="0098395A"/>
    <w:rsid w:val="009839A1"/>
    <w:rsid w:val="009840DC"/>
    <w:rsid w:val="00984D7B"/>
    <w:rsid w:val="00987C1A"/>
    <w:rsid w:val="009900DF"/>
    <w:rsid w:val="009902E8"/>
    <w:rsid w:val="009904EB"/>
    <w:rsid w:val="00990A9A"/>
    <w:rsid w:val="00990FE6"/>
    <w:rsid w:val="00992327"/>
    <w:rsid w:val="00992440"/>
    <w:rsid w:val="009932E2"/>
    <w:rsid w:val="009934AD"/>
    <w:rsid w:val="00993801"/>
    <w:rsid w:val="00993D28"/>
    <w:rsid w:val="00994478"/>
    <w:rsid w:val="00995D78"/>
    <w:rsid w:val="00995EBD"/>
    <w:rsid w:val="00997F13"/>
    <w:rsid w:val="009A1062"/>
    <w:rsid w:val="009A15DA"/>
    <w:rsid w:val="009A2436"/>
    <w:rsid w:val="009A3898"/>
    <w:rsid w:val="009A4C02"/>
    <w:rsid w:val="009A4CB3"/>
    <w:rsid w:val="009A4CB6"/>
    <w:rsid w:val="009A552E"/>
    <w:rsid w:val="009A5AC8"/>
    <w:rsid w:val="009A703D"/>
    <w:rsid w:val="009A72E0"/>
    <w:rsid w:val="009B0B31"/>
    <w:rsid w:val="009B0D25"/>
    <w:rsid w:val="009B1587"/>
    <w:rsid w:val="009B2514"/>
    <w:rsid w:val="009B2693"/>
    <w:rsid w:val="009B2731"/>
    <w:rsid w:val="009B276A"/>
    <w:rsid w:val="009B3088"/>
    <w:rsid w:val="009B365E"/>
    <w:rsid w:val="009B3D0C"/>
    <w:rsid w:val="009B46D7"/>
    <w:rsid w:val="009B5573"/>
    <w:rsid w:val="009B557C"/>
    <w:rsid w:val="009B5BA5"/>
    <w:rsid w:val="009B5C03"/>
    <w:rsid w:val="009B5CAF"/>
    <w:rsid w:val="009B5D7E"/>
    <w:rsid w:val="009B66B4"/>
    <w:rsid w:val="009B6DF6"/>
    <w:rsid w:val="009B740C"/>
    <w:rsid w:val="009C1150"/>
    <w:rsid w:val="009C14BE"/>
    <w:rsid w:val="009C16E9"/>
    <w:rsid w:val="009C1AE0"/>
    <w:rsid w:val="009C219C"/>
    <w:rsid w:val="009C2308"/>
    <w:rsid w:val="009C2934"/>
    <w:rsid w:val="009C2992"/>
    <w:rsid w:val="009C2B89"/>
    <w:rsid w:val="009C37B4"/>
    <w:rsid w:val="009C39AE"/>
    <w:rsid w:val="009C570E"/>
    <w:rsid w:val="009C5DBC"/>
    <w:rsid w:val="009C6446"/>
    <w:rsid w:val="009C7266"/>
    <w:rsid w:val="009D05EA"/>
    <w:rsid w:val="009D08D6"/>
    <w:rsid w:val="009D0A34"/>
    <w:rsid w:val="009D0F08"/>
    <w:rsid w:val="009D1302"/>
    <w:rsid w:val="009D1BCC"/>
    <w:rsid w:val="009D1F86"/>
    <w:rsid w:val="009D22D7"/>
    <w:rsid w:val="009D264C"/>
    <w:rsid w:val="009D290C"/>
    <w:rsid w:val="009D30FF"/>
    <w:rsid w:val="009D40DF"/>
    <w:rsid w:val="009D4A15"/>
    <w:rsid w:val="009D5B4D"/>
    <w:rsid w:val="009D6330"/>
    <w:rsid w:val="009D6358"/>
    <w:rsid w:val="009D64D1"/>
    <w:rsid w:val="009D65CD"/>
    <w:rsid w:val="009D6E66"/>
    <w:rsid w:val="009D6F29"/>
    <w:rsid w:val="009D6FA6"/>
    <w:rsid w:val="009D6FE8"/>
    <w:rsid w:val="009D79AF"/>
    <w:rsid w:val="009E0081"/>
    <w:rsid w:val="009E09EF"/>
    <w:rsid w:val="009E1798"/>
    <w:rsid w:val="009E1BE0"/>
    <w:rsid w:val="009E1FDB"/>
    <w:rsid w:val="009E265B"/>
    <w:rsid w:val="009E47C4"/>
    <w:rsid w:val="009E4AD9"/>
    <w:rsid w:val="009E5AC0"/>
    <w:rsid w:val="009E5B83"/>
    <w:rsid w:val="009E5ED0"/>
    <w:rsid w:val="009E6E0F"/>
    <w:rsid w:val="009E7E5E"/>
    <w:rsid w:val="009F099C"/>
    <w:rsid w:val="009F0B54"/>
    <w:rsid w:val="009F1D42"/>
    <w:rsid w:val="009F1E8A"/>
    <w:rsid w:val="009F2484"/>
    <w:rsid w:val="009F29AF"/>
    <w:rsid w:val="009F2A18"/>
    <w:rsid w:val="009F347F"/>
    <w:rsid w:val="009F3888"/>
    <w:rsid w:val="009F4DF1"/>
    <w:rsid w:val="009F7CCC"/>
    <w:rsid w:val="009F7CCE"/>
    <w:rsid w:val="00A00048"/>
    <w:rsid w:val="00A00302"/>
    <w:rsid w:val="00A0080C"/>
    <w:rsid w:val="00A0124E"/>
    <w:rsid w:val="00A01A21"/>
    <w:rsid w:val="00A05BD5"/>
    <w:rsid w:val="00A05C9A"/>
    <w:rsid w:val="00A06489"/>
    <w:rsid w:val="00A06BA2"/>
    <w:rsid w:val="00A06E6E"/>
    <w:rsid w:val="00A07566"/>
    <w:rsid w:val="00A078F1"/>
    <w:rsid w:val="00A10A75"/>
    <w:rsid w:val="00A10B9A"/>
    <w:rsid w:val="00A11474"/>
    <w:rsid w:val="00A117BD"/>
    <w:rsid w:val="00A128C6"/>
    <w:rsid w:val="00A1337B"/>
    <w:rsid w:val="00A1408B"/>
    <w:rsid w:val="00A14BBD"/>
    <w:rsid w:val="00A14CB2"/>
    <w:rsid w:val="00A154F9"/>
    <w:rsid w:val="00A15B3B"/>
    <w:rsid w:val="00A15B7B"/>
    <w:rsid w:val="00A1655E"/>
    <w:rsid w:val="00A16C1B"/>
    <w:rsid w:val="00A16C30"/>
    <w:rsid w:val="00A16E0C"/>
    <w:rsid w:val="00A16EDC"/>
    <w:rsid w:val="00A1724E"/>
    <w:rsid w:val="00A17311"/>
    <w:rsid w:val="00A1764D"/>
    <w:rsid w:val="00A1792D"/>
    <w:rsid w:val="00A20CF4"/>
    <w:rsid w:val="00A23A8A"/>
    <w:rsid w:val="00A24989"/>
    <w:rsid w:val="00A24B2F"/>
    <w:rsid w:val="00A24B9B"/>
    <w:rsid w:val="00A25819"/>
    <w:rsid w:val="00A25AE7"/>
    <w:rsid w:val="00A25CB3"/>
    <w:rsid w:val="00A25EC9"/>
    <w:rsid w:val="00A27C57"/>
    <w:rsid w:val="00A324E7"/>
    <w:rsid w:val="00A32745"/>
    <w:rsid w:val="00A33116"/>
    <w:rsid w:val="00A35DCB"/>
    <w:rsid w:val="00A35E09"/>
    <w:rsid w:val="00A36661"/>
    <w:rsid w:val="00A36995"/>
    <w:rsid w:val="00A36D9F"/>
    <w:rsid w:val="00A37512"/>
    <w:rsid w:val="00A37829"/>
    <w:rsid w:val="00A37DC2"/>
    <w:rsid w:val="00A400DC"/>
    <w:rsid w:val="00A40154"/>
    <w:rsid w:val="00A40DF7"/>
    <w:rsid w:val="00A4108C"/>
    <w:rsid w:val="00A417D9"/>
    <w:rsid w:val="00A4357E"/>
    <w:rsid w:val="00A43D30"/>
    <w:rsid w:val="00A452ED"/>
    <w:rsid w:val="00A458BB"/>
    <w:rsid w:val="00A4656B"/>
    <w:rsid w:val="00A46980"/>
    <w:rsid w:val="00A46CAE"/>
    <w:rsid w:val="00A46DB1"/>
    <w:rsid w:val="00A47062"/>
    <w:rsid w:val="00A508D8"/>
    <w:rsid w:val="00A5144C"/>
    <w:rsid w:val="00A51B34"/>
    <w:rsid w:val="00A52880"/>
    <w:rsid w:val="00A528FF"/>
    <w:rsid w:val="00A52F24"/>
    <w:rsid w:val="00A5332A"/>
    <w:rsid w:val="00A53675"/>
    <w:rsid w:val="00A542CA"/>
    <w:rsid w:val="00A54678"/>
    <w:rsid w:val="00A55C59"/>
    <w:rsid w:val="00A565C1"/>
    <w:rsid w:val="00A56C44"/>
    <w:rsid w:val="00A57233"/>
    <w:rsid w:val="00A57754"/>
    <w:rsid w:val="00A57A87"/>
    <w:rsid w:val="00A60214"/>
    <w:rsid w:val="00A61003"/>
    <w:rsid w:val="00A61202"/>
    <w:rsid w:val="00A612FF"/>
    <w:rsid w:val="00A62311"/>
    <w:rsid w:val="00A6261D"/>
    <w:rsid w:val="00A62796"/>
    <w:rsid w:val="00A62DB4"/>
    <w:rsid w:val="00A633E3"/>
    <w:rsid w:val="00A635FE"/>
    <w:rsid w:val="00A63897"/>
    <w:rsid w:val="00A63CF2"/>
    <w:rsid w:val="00A6414A"/>
    <w:rsid w:val="00A643F0"/>
    <w:rsid w:val="00A6476A"/>
    <w:rsid w:val="00A64778"/>
    <w:rsid w:val="00A65226"/>
    <w:rsid w:val="00A65672"/>
    <w:rsid w:val="00A66C11"/>
    <w:rsid w:val="00A67651"/>
    <w:rsid w:val="00A67F88"/>
    <w:rsid w:val="00A70256"/>
    <w:rsid w:val="00A70DF9"/>
    <w:rsid w:val="00A725D1"/>
    <w:rsid w:val="00A7271E"/>
    <w:rsid w:val="00A72790"/>
    <w:rsid w:val="00A738F6"/>
    <w:rsid w:val="00A73F56"/>
    <w:rsid w:val="00A743D1"/>
    <w:rsid w:val="00A74CD0"/>
    <w:rsid w:val="00A75361"/>
    <w:rsid w:val="00A75B20"/>
    <w:rsid w:val="00A765F0"/>
    <w:rsid w:val="00A76B89"/>
    <w:rsid w:val="00A77231"/>
    <w:rsid w:val="00A803B1"/>
    <w:rsid w:val="00A80EEB"/>
    <w:rsid w:val="00A81222"/>
    <w:rsid w:val="00A813C7"/>
    <w:rsid w:val="00A82660"/>
    <w:rsid w:val="00A82AEC"/>
    <w:rsid w:val="00A82EF2"/>
    <w:rsid w:val="00A83914"/>
    <w:rsid w:val="00A84D2B"/>
    <w:rsid w:val="00A862A0"/>
    <w:rsid w:val="00A86E55"/>
    <w:rsid w:val="00A87415"/>
    <w:rsid w:val="00A877EF"/>
    <w:rsid w:val="00A87F13"/>
    <w:rsid w:val="00A900A0"/>
    <w:rsid w:val="00A90B61"/>
    <w:rsid w:val="00A90C45"/>
    <w:rsid w:val="00A90E02"/>
    <w:rsid w:val="00A90F09"/>
    <w:rsid w:val="00A93714"/>
    <w:rsid w:val="00A94055"/>
    <w:rsid w:val="00A94413"/>
    <w:rsid w:val="00A94A4E"/>
    <w:rsid w:val="00A9528D"/>
    <w:rsid w:val="00A953EC"/>
    <w:rsid w:val="00A95D1B"/>
    <w:rsid w:val="00A9698F"/>
    <w:rsid w:val="00A96B9E"/>
    <w:rsid w:val="00A96E05"/>
    <w:rsid w:val="00A973E9"/>
    <w:rsid w:val="00A974B1"/>
    <w:rsid w:val="00A977A5"/>
    <w:rsid w:val="00A97F58"/>
    <w:rsid w:val="00AA05E6"/>
    <w:rsid w:val="00AA1D03"/>
    <w:rsid w:val="00AA2C0B"/>
    <w:rsid w:val="00AA2F2E"/>
    <w:rsid w:val="00AA30C0"/>
    <w:rsid w:val="00AA3111"/>
    <w:rsid w:val="00AA32BF"/>
    <w:rsid w:val="00AA3584"/>
    <w:rsid w:val="00AA3E16"/>
    <w:rsid w:val="00AA4176"/>
    <w:rsid w:val="00AA444E"/>
    <w:rsid w:val="00AA5588"/>
    <w:rsid w:val="00AA6CD0"/>
    <w:rsid w:val="00AA726E"/>
    <w:rsid w:val="00AB0658"/>
    <w:rsid w:val="00AB1E5A"/>
    <w:rsid w:val="00AB2363"/>
    <w:rsid w:val="00AB3D43"/>
    <w:rsid w:val="00AB3DF8"/>
    <w:rsid w:val="00AB415C"/>
    <w:rsid w:val="00AB4788"/>
    <w:rsid w:val="00AB4887"/>
    <w:rsid w:val="00AB5031"/>
    <w:rsid w:val="00AB5A9D"/>
    <w:rsid w:val="00AB5ECC"/>
    <w:rsid w:val="00AB66EB"/>
    <w:rsid w:val="00AB71C4"/>
    <w:rsid w:val="00AC02D8"/>
    <w:rsid w:val="00AC05EE"/>
    <w:rsid w:val="00AC11E8"/>
    <w:rsid w:val="00AC1F8C"/>
    <w:rsid w:val="00AC2CED"/>
    <w:rsid w:val="00AC4202"/>
    <w:rsid w:val="00AC497F"/>
    <w:rsid w:val="00AC4D50"/>
    <w:rsid w:val="00AC54DA"/>
    <w:rsid w:val="00AC57D2"/>
    <w:rsid w:val="00AC63F1"/>
    <w:rsid w:val="00AC7D2D"/>
    <w:rsid w:val="00AC7E1C"/>
    <w:rsid w:val="00AD1379"/>
    <w:rsid w:val="00AD215B"/>
    <w:rsid w:val="00AD49C7"/>
    <w:rsid w:val="00AD519A"/>
    <w:rsid w:val="00AD5F46"/>
    <w:rsid w:val="00AD68C4"/>
    <w:rsid w:val="00AD6FA5"/>
    <w:rsid w:val="00AD7134"/>
    <w:rsid w:val="00AD75A3"/>
    <w:rsid w:val="00AD770E"/>
    <w:rsid w:val="00AE0745"/>
    <w:rsid w:val="00AE0CE5"/>
    <w:rsid w:val="00AE0DDC"/>
    <w:rsid w:val="00AE145B"/>
    <w:rsid w:val="00AE18FF"/>
    <w:rsid w:val="00AE31B9"/>
    <w:rsid w:val="00AE4383"/>
    <w:rsid w:val="00AE5155"/>
    <w:rsid w:val="00AE556C"/>
    <w:rsid w:val="00AE58F1"/>
    <w:rsid w:val="00AE5BB0"/>
    <w:rsid w:val="00AE5DC9"/>
    <w:rsid w:val="00AE6749"/>
    <w:rsid w:val="00AE7B57"/>
    <w:rsid w:val="00AF090B"/>
    <w:rsid w:val="00AF0945"/>
    <w:rsid w:val="00AF1544"/>
    <w:rsid w:val="00AF1BFB"/>
    <w:rsid w:val="00AF2245"/>
    <w:rsid w:val="00AF29BA"/>
    <w:rsid w:val="00AF3060"/>
    <w:rsid w:val="00AF3325"/>
    <w:rsid w:val="00AF3620"/>
    <w:rsid w:val="00AF3FBD"/>
    <w:rsid w:val="00AF4252"/>
    <w:rsid w:val="00AF4449"/>
    <w:rsid w:val="00AF46F2"/>
    <w:rsid w:val="00AF4892"/>
    <w:rsid w:val="00AF492C"/>
    <w:rsid w:val="00AF5C90"/>
    <w:rsid w:val="00AF622F"/>
    <w:rsid w:val="00AF6F48"/>
    <w:rsid w:val="00B006B8"/>
    <w:rsid w:val="00B008FA"/>
    <w:rsid w:val="00B017BA"/>
    <w:rsid w:val="00B020BA"/>
    <w:rsid w:val="00B027C4"/>
    <w:rsid w:val="00B02A88"/>
    <w:rsid w:val="00B02C0B"/>
    <w:rsid w:val="00B0369F"/>
    <w:rsid w:val="00B04C15"/>
    <w:rsid w:val="00B0616A"/>
    <w:rsid w:val="00B062AD"/>
    <w:rsid w:val="00B069D6"/>
    <w:rsid w:val="00B06BE1"/>
    <w:rsid w:val="00B10546"/>
    <w:rsid w:val="00B11FDF"/>
    <w:rsid w:val="00B122AD"/>
    <w:rsid w:val="00B12786"/>
    <w:rsid w:val="00B12DE4"/>
    <w:rsid w:val="00B1336A"/>
    <w:rsid w:val="00B140F7"/>
    <w:rsid w:val="00B14A9D"/>
    <w:rsid w:val="00B1626A"/>
    <w:rsid w:val="00B168F5"/>
    <w:rsid w:val="00B1709C"/>
    <w:rsid w:val="00B17253"/>
    <w:rsid w:val="00B1744D"/>
    <w:rsid w:val="00B17685"/>
    <w:rsid w:val="00B21288"/>
    <w:rsid w:val="00B21D15"/>
    <w:rsid w:val="00B21D4B"/>
    <w:rsid w:val="00B21E6F"/>
    <w:rsid w:val="00B222FA"/>
    <w:rsid w:val="00B2282C"/>
    <w:rsid w:val="00B23862"/>
    <w:rsid w:val="00B23E0B"/>
    <w:rsid w:val="00B24C9C"/>
    <w:rsid w:val="00B24D6C"/>
    <w:rsid w:val="00B265F4"/>
    <w:rsid w:val="00B26BF6"/>
    <w:rsid w:val="00B27EC2"/>
    <w:rsid w:val="00B31893"/>
    <w:rsid w:val="00B3220C"/>
    <w:rsid w:val="00B3224A"/>
    <w:rsid w:val="00B322DD"/>
    <w:rsid w:val="00B3273F"/>
    <w:rsid w:val="00B3285D"/>
    <w:rsid w:val="00B32D50"/>
    <w:rsid w:val="00B32F1E"/>
    <w:rsid w:val="00B33164"/>
    <w:rsid w:val="00B33309"/>
    <w:rsid w:val="00B33D95"/>
    <w:rsid w:val="00B352E2"/>
    <w:rsid w:val="00B35816"/>
    <w:rsid w:val="00B358B1"/>
    <w:rsid w:val="00B35E7C"/>
    <w:rsid w:val="00B37664"/>
    <w:rsid w:val="00B377C4"/>
    <w:rsid w:val="00B37AC2"/>
    <w:rsid w:val="00B37AEE"/>
    <w:rsid w:val="00B37B46"/>
    <w:rsid w:val="00B4005E"/>
    <w:rsid w:val="00B4015F"/>
    <w:rsid w:val="00B40A2E"/>
    <w:rsid w:val="00B41824"/>
    <w:rsid w:val="00B42757"/>
    <w:rsid w:val="00B42D89"/>
    <w:rsid w:val="00B42EBA"/>
    <w:rsid w:val="00B439ED"/>
    <w:rsid w:val="00B43C39"/>
    <w:rsid w:val="00B449D6"/>
    <w:rsid w:val="00B45449"/>
    <w:rsid w:val="00B45F54"/>
    <w:rsid w:val="00B4721C"/>
    <w:rsid w:val="00B47836"/>
    <w:rsid w:val="00B47F11"/>
    <w:rsid w:val="00B50776"/>
    <w:rsid w:val="00B51DF3"/>
    <w:rsid w:val="00B52889"/>
    <w:rsid w:val="00B529D1"/>
    <w:rsid w:val="00B52E0B"/>
    <w:rsid w:val="00B53D37"/>
    <w:rsid w:val="00B53D9B"/>
    <w:rsid w:val="00B543FE"/>
    <w:rsid w:val="00B5569E"/>
    <w:rsid w:val="00B55CA7"/>
    <w:rsid w:val="00B563A7"/>
    <w:rsid w:val="00B56477"/>
    <w:rsid w:val="00B56B33"/>
    <w:rsid w:val="00B56D33"/>
    <w:rsid w:val="00B60358"/>
    <w:rsid w:val="00B60848"/>
    <w:rsid w:val="00B62137"/>
    <w:rsid w:val="00B62739"/>
    <w:rsid w:val="00B62783"/>
    <w:rsid w:val="00B63223"/>
    <w:rsid w:val="00B63471"/>
    <w:rsid w:val="00B64286"/>
    <w:rsid w:val="00B64823"/>
    <w:rsid w:val="00B65316"/>
    <w:rsid w:val="00B65610"/>
    <w:rsid w:val="00B65912"/>
    <w:rsid w:val="00B66B8B"/>
    <w:rsid w:val="00B6720E"/>
    <w:rsid w:val="00B678B0"/>
    <w:rsid w:val="00B71F3A"/>
    <w:rsid w:val="00B72127"/>
    <w:rsid w:val="00B7280F"/>
    <w:rsid w:val="00B72C92"/>
    <w:rsid w:val="00B73117"/>
    <w:rsid w:val="00B736F5"/>
    <w:rsid w:val="00B74849"/>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2F94"/>
    <w:rsid w:val="00B83120"/>
    <w:rsid w:val="00B83F9E"/>
    <w:rsid w:val="00B842DF"/>
    <w:rsid w:val="00B84A94"/>
    <w:rsid w:val="00B84B72"/>
    <w:rsid w:val="00B86927"/>
    <w:rsid w:val="00B86ABC"/>
    <w:rsid w:val="00B90A3C"/>
    <w:rsid w:val="00B90E3E"/>
    <w:rsid w:val="00B910F2"/>
    <w:rsid w:val="00B9291C"/>
    <w:rsid w:val="00B92E91"/>
    <w:rsid w:val="00B9373C"/>
    <w:rsid w:val="00B93D45"/>
    <w:rsid w:val="00B942B8"/>
    <w:rsid w:val="00B94BCF"/>
    <w:rsid w:val="00B94FC7"/>
    <w:rsid w:val="00B94FDD"/>
    <w:rsid w:val="00B95053"/>
    <w:rsid w:val="00B95635"/>
    <w:rsid w:val="00B96679"/>
    <w:rsid w:val="00B967AC"/>
    <w:rsid w:val="00B96B76"/>
    <w:rsid w:val="00B972FC"/>
    <w:rsid w:val="00B977FA"/>
    <w:rsid w:val="00B97F0C"/>
    <w:rsid w:val="00BA08E3"/>
    <w:rsid w:val="00BA2079"/>
    <w:rsid w:val="00BA2881"/>
    <w:rsid w:val="00BA3029"/>
    <w:rsid w:val="00BA3815"/>
    <w:rsid w:val="00BA3CE8"/>
    <w:rsid w:val="00BA4370"/>
    <w:rsid w:val="00BA4A71"/>
    <w:rsid w:val="00BA4C0F"/>
    <w:rsid w:val="00BA581B"/>
    <w:rsid w:val="00BA5EA7"/>
    <w:rsid w:val="00BA621A"/>
    <w:rsid w:val="00BA63A0"/>
    <w:rsid w:val="00BA6679"/>
    <w:rsid w:val="00BA6B87"/>
    <w:rsid w:val="00BA7002"/>
    <w:rsid w:val="00BB0676"/>
    <w:rsid w:val="00BB1068"/>
    <w:rsid w:val="00BB1C89"/>
    <w:rsid w:val="00BB1EF8"/>
    <w:rsid w:val="00BB26D3"/>
    <w:rsid w:val="00BB280D"/>
    <w:rsid w:val="00BB2B0F"/>
    <w:rsid w:val="00BB2D27"/>
    <w:rsid w:val="00BB2FA5"/>
    <w:rsid w:val="00BB34B4"/>
    <w:rsid w:val="00BB3DB2"/>
    <w:rsid w:val="00BB3F09"/>
    <w:rsid w:val="00BB3FE1"/>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537"/>
    <w:rsid w:val="00BC6541"/>
    <w:rsid w:val="00BC7D69"/>
    <w:rsid w:val="00BD002D"/>
    <w:rsid w:val="00BD0A06"/>
    <w:rsid w:val="00BD12DF"/>
    <w:rsid w:val="00BD17F0"/>
    <w:rsid w:val="00BD1A1A"/>
    <w:rsid w:val="00BD21BC"/>
    <w:rsid w:val="00BD2AA4"/>
    <w:rsid w:val="00BD2F6A"/>
    <w:rsid w:val="00BD30BC"/>
    <w:rsid w:val="00BD3BDD"/>
    <w:rsid w:val="00BD3F7F"/>
    <w:rsid w:val="00BD4977"/>
    <w:rsid w:val="00BD4C16"/>
    <w:rsid w:val="00BD5674"/>
    <w:rsid w:val="00BD5D98"/>
    <w:rsid w:val="00BD6315"/>
    <w:rsid w:val="00BD69D6"/>
    <w:rsid w:val="00BD71EF"/>
    <w:rsid w:val="00BE12F7"/>
    <w:rsid w:val="00BE14C9"/>
    <w:rsid w:val="00BE20B7"/>
    <w:rsid w:val="00BE3567"/>
    <w:rsid w:val="00BE3E2C"/>
    <w:rsid w:val="00BE4329"/>
    <w:rsid w:val="00BE6D2C"/>
    <w:rsid w:val="00BE7126"/>
    <w:rsid w:val="00BE721F"/>
    <w:rsid w:val="00BE7538"/>
    <w:rsid w:val="00BE7D23"/>
    <w:rsid w:val="00BE7D24"/>
    <w:rsid w:val="00BF04CC"/>
    <w:rsid w:val="00BF0923"/>
    <w:rsid w:val="00BF0E63"/>
    <w:rsid w:val="00BF19EF"/>
    <w:rsid w:val="00BF2A48"/>
    <w:rsid w:val="00BF2EE6"/>
    <w:rsid w:val="00BF39B8"/>
    <w:rsid w:val="00BF43B3"/>
    <w:rsid w:val="00BF4444"/>
    <w:rsid w:val="00BF4B02"/>
    <w:rsid w:val="00BF4E63"/>
    <w:rsid w:val="00BF4E92"/>
    <w:rsid w:val="00BF4F56"/>
    <w:rsid w:val="00BF5FBC"/>
    <w:rsid w:val="00BF66B4"/>
    <w:rsid w:val="00BF68F8"/>
    <w:rsid w:val="00BF6FE8"/>
    <w:rsid w:val="00BF776C"/>
    <w:rsid w:val="00C01066"/>
    <w:rsid w:val="00C01AE0"/>
    <w:rsid w:val="00C02002"/>
    <w:rsid w:val="00C02B74"/>
    <w:rsid w:val="00C02E5A"/>
    <w:rsid w:val="00C0372D"/>
    <w:rsid w:val="00C0390F"/>
    <w:rsid w:val="00C0573B"/>
    <w:rsid w:val="00C05A1A"/>
    <w:rsid w:val="00C062CE"/>
    <w:rsid w:val="00C069AD"/>
    <w:rsid w:val="00C06DFB"/>
    <w:rsid w:val="00C10BCA"/>
    <w:rsid w:val="00C10E59"/>
    <w:rsid w:val="00C10F31"/>
    <w:rsid w:val="00C1215B"/>
    <w:rsid w:val="00C12471"/>
    <w:rsid w:val="00C12476"/>
    <w:rsid w:val="00C12897"/>
    <w:rsid w:val="00C12993"/>
    <w:rsid w:val="00C1355A"/>
    <w:rsid w:val="00C137A8"/>
    <w:rsid w:val="00C14145"/>
    <w:rsid w:val="00C1436C"/>
    <w:rsid w:val="00C14AB5"/>
    <w:rsid w:val="00C16071"/>
    <w:rsid w:val="00C176D1"/>
    <w:rsid w:val="00C207F4"/>
    <w:rsid w:val="00C20E05"/>
    <w:rsid w:val="00C20E64"/>
    <w:rsid w:val="00C2108A"/>
    <w:rsid w:val="00C2306A"/>
    <w:rsid w:val="00C233A0"/>
    <w:rsid w:val="00C24022"/>
    <w:rsid w:val="00C24097"/>
    <w:rsid w:val="00C24115"/>
    <w:rsid w:val="00C2425B"/>
    <w:rsid w:val="00C24E62"/>
    <w:rsid w:val="00C25109"/>
    <w:rsid w:val="00C25230"/>
    <w:rsid w:val="00C25415"/>
    <w:rsid w:val="00C26607"/>
    <w:rsid w:val="00C267AC"/>
    <w:rsid w:val="00C26B95"/>
    <w:rsid w:val="00C27056"/>
    <w:rsid w:val="00C27233"/>
    <w:rsid w:val="00C274D0"/>
    <w:rsid w:val="00C274E6"/>
    <w:rsid w:val="00C30B33"/>
    <w:rsid w:val="00C315C8"/>
    <w:rsid w:val="00C317C5"/>
    <w:rsid w:val="00C31AD2"/>
    <w:rsid w:val="00C320DB"/>
    <w:rsid w:val="00C32370"/>
    <w:rsid w:val="00C32637"/>
    <w:rsid w:val="00C328FF"/>
    <w:rsid w:val="00C333C7"/>
    <w:rsid w:val="00C342CB"/>
    <w:rsid w:val="00C35039"/>
    <w:rsid w:val="00C367E9"/>
    <w:rsid w:val="00C3682E"/>
    <w:rsid w:val="00C372E1"/>
    <w:rsid w:val="00C414E1"/>
    <w:rsid w:val="00C41615"/>
    <w:rsid w:val="00C41832"/>
    <w:rsid w:val="00C41C72"/>
    <w:rsid w:val="00C421BC"/>
    <w:rsid w:val="00C4342C"/>
    <w:rsid w:val="00C435CE"/>
    <w:rsid w:val="00C4387D"/>
    <w:rsid w:val="00C43AF6"/>
    <w:rsid w:val="00C44AD2"/>
    <w:rsid w:val="00C44B88"/>
    <w:rsid w:val="00C45E3E"/>
    <w:rsid w:val="00C465AB"/>
    <w:rsid w:val="00C466E0"/>
    <w:rsid w:val="00C468E3"/>
    <w:rsid w:val="00C471F7"/>
    <w:rsid w:val="00C47557"/>
    <w:rsid w:val="00C479A6"/>
    <w:rsid w:val="00C47A88"/>
    <w:rsid w:val="00C47D69"/>
    <w:rsid w:val="00C50482"/>
    <w:rsid w:val="00C50B49"/>
    <w:rsid w:val="00C50E3F"/>
    <w:rsid w:val="00C50FA0"/>
    <w:rsid w:val="00C51001"/>
    <w:rsid w:val="00C511B0"/>
    <w:rsid w:val="00C5120F"/>
    <w:rsid w:val="00C5233C"/>
    <w:rsid w:val="00C52601"/>
    <w:rsid w:val="00C52AAE"/>
    <w:rsid w:val="00C53498"/>
    <w:rsid w:val="00C5458F"/>
    <w:rsid w:val="00C5459A"/>
    <w:rsid w:val="00C54B69"/>
    <w:rsid w:val="00C55115"/>
    <w:rsid w:val="00C5643A"/>
    <w:rsid w:val="00C5729B"/>
    <w:rsid w:val="00C5781A"/>
    <w:rsid w:val="00C57D90"/>
    <w:rsid w:val="00C609B8"/>
    <w:rsid w:val="00C61008"/>
    <w:rsid w:val="00C62674"/>
    <w:rsid w:val="00C62D34"/>
    <w:rsid w:val="00C638C9"/>
    <w:rsid w:val="00C63DCA"/>
    <w:rsid w:val="00C63EA5"/>
    <w:rsid w:val="00C63F6A"/>
    <w:rsid w:val="00C64001"/>
    <w:rsid w:val="00C64C9E"/>
    <w:rsid w:val="00C64E39"/>
    <w:rsid w:val="00C65150"/>
    <w:rsid w:val="00C65974"/>
    <w:rsid w:val="00C6699D"/>
    <w:rsid w:val="00C66E8B"/>
    <w:rsid w:val="00C670FC"/>
    <w:rsid w:val="00C67660"/>
    <w:rsid w:val="00C67C0A"/>
    <w:rsid w:val="00C70B52"/>
    <w:rsid w:val="00C70D76"/>
    <w:rsid w:val="00C71683"/>
    <w:rsid w:val="00C72301"/>
    <w:rsid w:val="00C745A2"/>
    <w:rsid w:val="00C74AD9"/>
    <w:rsid w:val="00C74AFA"/>
    <w:rsid w:val="00C74DBF"/>
    <w:rsid w:val="00C75247"/>
    <w:rsid w:val="00C764B4"/>
    <w:rsid w:val="00C76822"/>
    <w:rsid w:val="00C77DA4"/>
    <w:rsid w:val="00C803E0"/>
    <w:rsid w:val="00C80FB6"/>
    <w:rsid w:val="00C81C37"/>
    <w:rsid w:val="00C81DE4"/>
    <w:rsid w:val="00C82CF5"/>
    <w:rsid w:val="00C8323C"/>
    <w:rsid w:val="00C8328F"/>
    <w:rsid w:val="00C836DB"/>
    <w:rsid w:val="00C837B6"/>
    <w:rsid w:val="00C83986"/>
    <w:rsid w:val="00C83CA8"/>
    <w:rsid w:val="00C84787"/>
    <w:rsid w:val="00C84804"/>
    <w:rsid w:val="00C8503A"/>
    <w:rsid w:val="00C85FA0"/>
    <w:rsid w:val="00C86B1F"/>
    <w:rsid w:val="00C87436"/>
    <w:rsid w:val="00C878AB"/>
    <w:rsid w:val="00C904B9"/>
    <w:rsid w:val="00C90526"/>
    <w:rsid w:val="00C90CB0"/>
    <w:rsid w:val="00C9182F"/>
    <w:rsid w:val="00C92270"/>
    <w:rsid w:val="00C92BB5"/>
    <w:rsid w:val="00C92ED8"/>
    <w:rsid w:val="00C93380"/>
    <w:rsid w:val="00C935EA"/>
    <w:rsid w:val="00C936F8"/>
    <w:rsid w:val="00C93771"/>
    <w:rsid w:val="00C93C2E"/>
    <w:rsid w:val="00C9416C"/>
    <w:rsid w:val="00C9486A"/>
    <w:rsid w:val="00C94F27"/>
    <w:rsid w:val="00C94FD8"/>
    <w:rsid w:val="00C95FFF"/>
    <w:rsid w:val="00C97E0C"/>
    <w:rsid w:val="00CA0022"/>
    <w:rsid w:val="00CA0A75"/>
    <w:rsid w:val="00CA18AC"/>
    <w:rsid w:val="00CA1941"/>
    <w:rsid w:val="00CA1BD0"/>
    <w:rsid w:val="00CA1EC1"/>
    <w:rsid w:val="00CA3C09"/>
    <w:rsid w:val="00CA523C"/>
    <w:rsid w:val="00CA529B"/>
    <w:rsid w:val="00CA566D"/>
    <w:rsid w:val="00CA6EF5"/>
    <w:rsid w:val="00CA748C"/>
    <w:rsid w:val="00CA74AF"/>
    <w:rsid w:val="00CB12AB"/>
    <w:rsid w:val="00CB16E0"/>
    <w:rsid w:val="00CB1BD6"/>
    <w:rsid w:val="00CB223A"/>
    <w:rsid w:val="00CB23D5"/>
    <w:rsid w:val="00CB36ED"/>
    <w:rsid w:val="00CB6B6E"/>
    <w:rsid w:val="00CB7506"/>
    <w:rsid w:val="00CC0BD1"/>
    <w:rsid w:val="00CC0DBA"/>
    <w:rsid w:val="00CC0E63"/>
    <w:rsid w:val="00CC123D"/>
    <w:rsid w:val="00CC1C54"/>
    <w:rsid w:val="00CC246C"/>
    <w:rsid w:val="00CC26FC"/>
    <w:rsid w:val="00CC2D8A"/>
    <w:rsid w:val="00CC4488"/>
    <w:rsid w:val="00CC44F5"/>
    <w:rsid w:val="00CC4947"/>
    <w:rsid w:val="00CC4C2C"/>
    <w:rsid w:val="00CC5594"/>
    <w:rsid w:val="00CC5B11"/>
    <w:rsid w:val="00CC5D36"/>
    <w:rsid w:val="00CC62FA"/>
    <w:rsid w:val="00CC6426"/>
    <w:rsid w:val="00CC693A"/>
    <w:rsid w:val="00CC6D9E"/>
    <w:rsid w:val="00CC6DB7"/>
    <w:rsid w:val="00CC721C"/>
    <w:rsid w:val="00CC7429"/>
    <w:rsid w:val="00CC7B9A"/>
    <w:rsid w:val="00CD058E"/>
    <w:rsid w:val="00CD06CD"/>
    <w:rsid w:val="00CD1472"/>
    <w:rsid w:val="00CD17A3"/>
    <w:rsid w:val="00CD1D92"/>
    <w:rsid w:val="00CD26F1"/>
    <w:rsid w:val="00CD2BB3"/>
    <w:rsid w:val="00CD2C9D"/>
    <w:rsid w:val="00CD3383"/>
    <w:rsid w:val="00CD352B"/>
    <w:rsid w:val="00CD3BD7"/>
    <w:rsid w:val="00CD3DBA"/>
    <w:rsid w:val="00CD4140"/>
    <w:rsid w:val="00CD4DC1"/>
    <w:rsid w:val="00CD59B9"/>
    <w:rsid w:val="00CD5D04"/>
    <w:rsid w:val="00CD6174"/>
    <w:rsid w:val="00CD6842"/>
    <w:rsid w:val="00CD71B3"/>
    <w:rsid w:val="00CE089B"/>
    <w:rsid w:val="00CE08B2"/>
    <w:rsid w:val="00CE08D7"/>
    <w:rsid w:val="00CE0904"/>
    <w:rsid w:val="00CE0A23"/>
    <w:rsid w:val="00CE110C"/>
    <w:rsid w:val="00CE1FAD"/>
    <w:rsid w:val="00CE2B5D"/>
    <w:rsid w:val="00CE31EC"/>
    <w:rsid w:val="00CE39FF"/>
    <w:rsid w:val="00CE4F60"/>
    <w:rsid w:val="00CE53C4"/>
    <w:rsid w:val="00CE77BC"/>
    <w:rsid w:val="00CE781D"/>
    <w:rsid w:val="00CE7984"/>
    <w:rsid w:val="00CE7FB8"/>
    <w:rsid w:val="00CF03E5"/>
    <w:rsid w:val="00CF0D5D"/>
    <w:rsid w:val="00CF161F"/>
    <w:rsid w:val="00CF1F5C"/>
    <w:rsid w:val="00CF2144"/>
    <w:rsid w:val="00CF27B0"/>
    <w:rsid w:val="00CF36A4"/>
    <w:rsid w:val="00CF44CB"/>
    <w:rsid w:val="00CF4BDD"/>
    <w:rsid w:val="00CF5E96"/>
    <w:rsid w:val="00CF72A7"/>
    <w:rsid w:val="00CF7A86"/>
    <w:rsid w:val="00D0008E"/>
    <w:rsid w:val="00D00CC6"/>
    <w:rsid w:val="00D0105B"/>
    <w:rsid w:val="00D010BA"/>
    <w:rsid w:val="00D02957"/>
    <w:rsid w:val="00D02A67"/>
    <w:rsid w:val="00D039E7"/>
    <w:rsid w:val="00D03EA6"/>
    <w:rsid w:val="00D04095"/>
    <w:rsid w:val="00D04B17"/>
    <w:rsid w:val="00D05A64"/>
    <w:rsid w:val="00D07F2C"/>
    <w:rsid w:val="00D10664"/>
    <w:rsid w:val="00D10C7D"/>
    <w:rsid w:val="00D10CE2"/>
    <w:rsid w:val="00D11E52"/>
    <w:rsid w:val="00D12334"/>
    <w:rsid w:val="00D1269C"/>
    <w:rsid w:val="00D12F5B"/>
    <w:rsid w:val="00D12F8D"/>
    <w:rsid w:val="00D13579"/>
    <w:rsid w:val="00D1377E"/>
    <w:rsid w:val="00D13E75"/>
    <w:rsid w:val="00D141FE"/>
    <w:rsid w:val="00D1456A"/>
    <w:rsid w:val="00D15CC8"/>
    <w:rsid w:val="00D15F9A"/>
    <w:rsid w:val="00D16497"/>
    <w:rsid w:val="00D1685B"/>
    <w:rsid w:val="00D16F86"/>
    <w:rsid w:val="00D174BD"/>
    <w:rsid w:val="00D177EE"/>
    <w:rsid w:val="00D17A6D"/>
    <w:rsid w:val="00D17B2F"/>
    <w:rsid w:val="00D17D5F"/>
    <w:rsid w:val="00D20569"/>
    <w:rsid w:val="00D20805"/>
    <w:rsid w:val="00D20F36"/>
    <w:rsid w:val="00D21592"/>
    <w:rsid w:val="00D215EA"/>
    <w:rsid w:val="00D21949"/>
    <w:rsid w:val="00D21A0A"/>
    <w:rsid w:val="00D2257A"/>
    <w:rsid w:val="00D22F2F"/>
    <w:rsid w:val="00D236E1"/>
    <w:rsid w:val="00D23739"/>
    <w:rsid w:val="00D23815"/>
    <w:rsid w:val="00D23913"/>
    <w:rsid w:val="00D242D2"/>
    <w:rsid w:val="00D242E9"/>
    <w:rsid w:val="00D2451C"/>
    <w:rsid w:val="00D25C11"/>
    <w:rsid w:val="00D25EF3"/>
    <w:rsid w:val="00D262DE"/>
    <w:rsid w:val="00D26BAD"/>
    <w:rsid w:val="00D30EF8"/>
    <w:rsid w:val="00D31677"/>
    <w:rsid w:val="00D31698"/>
    <w:rsid w:val="00D31CBC"/>
    <w:rsid w:val="00D32BE7"/>
    <w:rsid w:val="00D33063"/>
    <w:rsid w:val="00D337DE"/>
    <w:rsid w:val="00D34EF7"/>
    <w:rsid w:val="00D36320"/>
    <w:rsid w:val="00D36351"/>
    <w:rsid w:val="00D40E0E"/>
    <w:rsid w:val="00D42672"/>
    <w:rsid w:val="00D429E4"/>
    <w:rsid w:val="00D42C21"/>
    <w:rsid w:val="00D42C2F"/>
    <w:rsid w:val="00D42F2A"/>
    <w:rsid w:val="00D438C8"/>
    <w:rsid w:val="00D43B74"/>
    <w:rsid w:val="00D43C67"/>
    <w:rsid w:val="00D43D5B"/>
    <w:rsid w:val="00D4546F"/>
    <w:rsid w:val="00D46C28"/>
    <w:rsid w:val="00D46C49"/>
    <w:rsid w:val="00D47BF3"/>
    <w:rsid w:val="00D51BD8"/>
    <w:rsid w:val="00D51BF2"/>
    <w:rsid w:val="00D51DFA"/>
    <w:rsid w:val="00D52042"/>
    <w:rsid w:val="00D52DE9"/>
    <w:rsid w:val="00D548E6"/>
    <w:rsid w:val="00D574DA"/>
    <w:rsid w:val="00D607C6"/>
    <w:rsid w:val="00D61DE1"/>
    <w:rsid w:val="00D62635"/>
    <w:rsid w:val="00D62EAB"/>
    <w:rsid w:val="00D630AE"/>
    <w:rsid w:val="00D63417"/>
    <w:rsid w:val="00D653A7"/>
    <w:rsid w:val="00D6553C"/>
    <w:rsid w:val="00D6570F"/>
    <w:rsid w:val="00D65B61"/>
    <w:rsid w:val="00D66661"/>
    <w:rsid w:val="00D6683C"/>
    <w:rsid w:val="00D66A49"/>
    <w:rsid w:val="00D67D45"/>
    <w:rsid w:val="00D67DD2"/>
    <w:rsid w:val="00D67F1F"/>
    <w:rsid w:val="00D70F05"/>
    <w:rsid w:val="00D710E9"/>
    <w:rsid w:val="00D71542"/>
    <w:rsid w:val="00D71563"/>
    <w:rsid w:val="00D726AD"/>
    <w:rsid w:val="00D74100"/>
    <w:rsid w:val="00D75232"/>
    <w:rsid w:val="00D75496"/>
    <w:rsid w:val="00D7549D"/>
    <w:rsid w:val="00D75DF4"/>
    <w:rsid w:val="00D75EDC"/>
    <w:rsid w:val="00D779A0"/>
    <w:rsid w:val="00D8219F"/>
    <w:rsid w:val="00D82265"/>
    <w:rsid w:val="00D8253C"/>
    <w:rsid w:val="00D82791"/>
    <w:rsid w:val="00D82F92"/>
    <w:rsid w:val="00D83D36"/>
    <w:rsid w:val="00D83D89"/>
    <w:rsid w:val="00D84699"/>
    <w:rsid w:val="00D848F8"/>
    <w:rsid w:val="00D862D4"/>
    <w:rsid w:val="00D8643A"/>
    <w:rsid w:val="00D86470"/>
    <w:rsid w:val="00D867A4"/>
    <w:rsid w:val="00D86C55"/>
    <w:rsid w:val="00D86DC1"/>
    <w:rsid w:val="00D87481"/>
    <w:rsid w:val="00D87F94"/>
    <w:rsid w:val="00D90360"/>
    <w:rsid w:val="00D90AC7"/>
    <w:rsid w:val="00D90E33"/>
    <w:rsid w:val="00D916E1"/>
    <w:rsid w:val="00D92D64"/>
    <w:rsid w:val="00D933C6"/>
    <w:rsid w:val="00D93623"/>
    <w:rsid w:val="00D94212"/>
    <w:rsid w:val="00D947AB"/>
    <w:rsid w:val="00D94B9D"/>
    <w:rsid w:val="00D94D6F"/>
    <w:rsid w:val="00D94EB6"/>
    <w:rsid w:val="00D95A97"/>
    <w:rsid w:val="00D96414"/>
    <w:rsid w:val="00D969F6"/>
    <w:rsid w:val="00D96F3F"/>
    <w:rsid w:val="00D9772E"/>
    <w:rsid w:val="00D97F19"/>
    <w:rsid w:val="00DA0A88"/>
    <w:rsid w:val="00DA0B46"/>
    <w:rsid w:val="00DA0F24"/>
    <w:rsid w:val="00DA13A1"/>
    <w:rsid w:val="00DA1823"/>
    <w:rsid w:val="00DA24FF"/>
    <w:rsid w:val="00DA28FE"/>
    <w:rsid w:val="00DA354C"/>
    <w:rsid w:val="00DA3D9B"/>
    <w:rsid w:val="00DA52E2"/>
    <w:rsid w:val="00DA57C6"/>
    <w:rsid w:val="00DA5E73"/>
    <w:rsid w:val="00DA6CBB"/>
    <w:rsid w:val="00DA79FD"/>
    <w:rsid w:val="00DB118B"/>
    <w:rsid w:val="00DB15E0"/>
    <w:rsid w:val="00DB2616"/>
    <w:rsid w:val="00DB2E7A"/>
    <w:rsid w:val="00DB314E"/>
    <w:rsid w:val="00DB34A3"/>
    <w:rsid w:val="00DB3786"/>
    <w:rsid w:val="00DB3C91"/>
    <w:rsid w:val="00DB3CDD"/>
    <w:rsid w:val="00DB3F3F"/>
    <w:rsid w:val="00DB4DE3"/>
    <w:rsid w:val="00DB52D0"/>
    <w:rsid w:val="00DB53E6"/>
    <w:rsid w:val="00DB562A"/>
    <w:rsid w:val="00DB565D"/>
    <w:rsid w:val="00DB67A3"/>
    <w:rsid w:val="00DB6971"/>
    <w:rsid w:val="00DB7084"/>
    <w:rsid w:val="00DB7F70"/>
    <w:rsid w:val="00DC13E4"/>
    <w:rsid w:val="00DC150D"/>
    <w:rsid w:val="00DC1C90"/>
    <w:rsid w:val="00DC38C5"/>
    <w:rsid w:val="00DC40F6"/>
    <w:rsid w:val="00DC4AF3"/>
    <w:rsid w:val="00DC64A3"/>
    <w:rsid w:val="00DC6A8F"/>
    <w:rsid w:val="00DC6E74"/>
    <w:rsid w:val="00DC6E98"/>
    <w:rsid w:val="00DC778A"/>
    <w:rsid w:val="00DC7E99"/>
    <w:rsid w:val="00DD022B"/>
    <w:rsid w:val="00DD0462"/>
    <w:rsid w:val="00DD0E97"/>
    <w:rsid w:val="00DD0F13"/>
    <w:rsid w:val="00DD0FAC"/>
    <w:rsid w:val="00DD1CD0"/>
    <w:rsid w:val="00DD1D12"/>
    <w:rsid w:val="00DD2568"/>
    <w:rsid w:val="00DD28B2"/>
    <w:rsid w:val="00DD2B67"/>
    <w:rsid w:val="00DD2DD2"/>
    <w:rsid w:val="00DD2ED3"/>
    <w:rsid w:val="00DD37FE"/>
    <w:rsid w:val="00DD48D1"/>
    <w:rsid w:val="00DD4F5D"/>
    <w:rsid w:val="00DD511D"/>
    <w:rsid w:val="00DD5F47"/>
    <w:rsid w:val="00DD5FC0"/>
    <w:rsid w:val="00DD7E9B"/>
    <w:rsid w:val="00DE039B"/>
    <w:rsid w:val="00DE0745"/>
    <w:rsid w:val="00DE0AD2"/>
    <w:rsid w:val="00DE0BE3"/>
    <w:rsid w:val="00DE0FE2"/>
    <w:rsid w:val="00DE1558"/>
    <w:rsid w:val="00DE1E8D"/>
    <w:rsid w:val="00DE1F72"/>
    <w:rsid w:val="00DE2459"/>
    <w:rsid w:val="00DE2B17"/>
    <w:rsid w:val="00DE34BA"/>
    <w:rsid w:val="00DE34D5"/>
    <w:rsid w:val="00DE3736"/>
    <w:rsid w:val="00DE4702"/>
    <w:rsid w:val="00DE5306"/>
    <w:rsid w:val="00DE5ABB"/>
    <w:rsid w:val="00DE5C87"/>
    <w:rsid w:val="00DE70CB"/>
    <w:rsid w:val="00DE7A55"/>
    <w:rsid w:val="00DE7AA1"/>
    <w:rsid w:val="00DE7D13"/>
    <w:rsid w:val="00DF0D0E"/>
    <w:rsid w:val="00DF2191"/>
    <w:rsid w:val="00DF2D42"/>
    <w:rsid w:val="00DF35DB"/>
    <w:rsid w:val="00DF3AFE"/>
    <w:rsid w:val="00DF4096"/>
    <w:rsid w:val="00DF509D"/>
    <w:rsid w:val="00DF5A6E"/>
    <w:rsid w:val="00DF5E48"/>
    <w:rsid w:val="00DF677E"/>
    <w:rsid w:val="00DF6FB5"/>
    <w:rsid w:val="00DF727D"/>
    <w:rsid w:val="00DF7553"/>
    <w:rsid w:val="00DF7756"/>
    <w:rsid w:val="00E001D5"/>
    <w:rsid w:val="00E011FE"/>
    <w:rsid w:val="00E0146F"/>
    <w:rsid w:val="00E01497"/>
    <w:rsid w:val="00E01857"/>
    <w:rsid w:val="00E02869"/>
    <w:rsid w:val="00E02BFA"/>
    <w:rsid w:val="00E03276"/>
    <w:rsid w:val="00E033C4"/>
    <w:rsid w:val="00E03BEF"/>
    <w:rsid w:val="00E03E20"/>
    <w:rsid w:val="00E0471E"/>
    <w:rsid w:val="00E04CFD"/>
    <w:rsid w:val="00E05B1A"/>
    <w:rsid w:val="00E05D03"/>
    <w:rsid w:val="00E064C7"/>
    <w:rsid w:val="00E0778D"/>
    <w:rsid w:val="00E077A5"/>
    <w:rsid w:val="00E07F4C"/>
    <w:rsid w:val="00E106CE"/>
    <w:rsid w:val="00E10F27"/>
    <w:rsid w:val="00E12159"/>
    <w:rsid w:val="00E13950"/>
    <w:rsid w:val="00E13A02"/>
    <w:rsid w:val="00E143C6"/>
    <w:rsid w:val="00E14D5B"/>
    <w:rsid w:val="00E14EE7"/>
    <w:rsid w:val="00E1511D"/>
    <w:rsid w:val="00E1602E"/>
    <w:rsid w:val="00E160C4"/>
    <w:rsid w:val="00E163BE"/>
    <w:rsid w:val="00E163E0"/>
    <w:rsid w:val="00E16EB2"/>
    <w:rsid w:val="00E17545"/>
    <w:rsid w:val="00E17BE9"/>
    <w:rsid w:val="00E20615"/>
    <w:rsid w:val="00E211B8"/>
    <w:rsid w:val="00E218CB"/>
    <w:rsid w:val="00E21A4D"/>
    <w:rsid w:val="00E22015"/>
    <w:rsid w:val="00E22837"/>
    <w:rsid w:val="00E229CC"/>
    <w:rsid w:val="00E22B7F"/>
    <w:rsid w:val="00E23152"/>
    <w:rsid w:val="00E23B86"/>
    <w:rsid w:val="00E24BB4"/>
    <w:rsid w:val="00E2568A"/>
    <w:rsid w:val="00E2578F"/>
    <w:rsid w:val="00E25AAE"/>
    <w:rsid w:val="00E2664F"/>
    <w:rsid w:val="00E27F82"/>
    <w:rsid w:val="00E30998"/>
    <w:rsid w:val="00E30E13"/>
    <w:rsid w:val="00E32366"/>
    <w:rsid w:val="00E33F9F"/>
    <w:rsid w:val="00E34523"/>
    <w:rsid w:val="00E346E0"/>
    <w:rsid w:val="00E35081"/>
    <w:rsid w:val="00E35261"/>
    <w:rsid w:val="00E35620"/>
    <w:rsid w:val="00E36258"/>
    <w:rsid w:val="00E36C34"/>
    <w:rsid w:val="00E36C5D"/>
    <w:rsid w:val="00E37919"/>
    <w:rsid w:val="00E4180A"/>
    <w:rsid w:val="00E422B7"/>
    <w:rsid w:val="00E4232A"/>
    <w:rsid w:val="00E42986"/>
    <w:rsid w:val="00E42E70"/>
    <w:rsid w:val="00E43325"/>
    <w:rsid w:val="00E435E9"/>
    <w:rsid w:val="00E4373E"/>
    <w:rsid w:val="00E4391A"/>
    <w:rsid w:val="00E439E9"/>
    <w:rsid w:val="00E449D3"/>
    <w:rsid w:val="00E4588F"/>
    <w:rsid w:val="00E46597"/>
    <w:rsid w:val="00E46F8A"/>
    <w:rsid w:val="00E47A1F"/>
    <w:rsid w:val="00E47EEA"/>
    <w:rsid w:val="00E504F6"/>
    <w:rsid w:val="00E5091D"/>
    <w:rsid w:val="00E50A32"/>
    <w:rsid w:val="00E50B5C"/>
    <w:rsid w:val="00E50D63"/>
    <w:rsid w:val="00E51279"/>
    <w:rsid w:val="00E51DDF"/>
    <w:rsid w:val="00E5219F"/>
    <w:rsid w:val="00E52A71"/>
    <w:rsid w:val="00E53005"/>
    <w:rsid w:val="00E53A8E"/>
    <w:rsid w:val="00E54012"/>
    <w:rsid w:val="00E540DA"/>
    <w:rsid w:val="00E55FC6"/>
    <w:rsid w:val="00E560D1"/>
    <w:rsid w:val="00E57228"/>
    <w:rsid w:val="00E5744C"/>
    <w:rsid w:val="00E6082C"/>
    <w:rsid w:val="00E6105F"/>
    <w:rsid w:val="00E613AE"/>
    <w:rsid w:val="00E61604"/>
    <w:rsid w:val="00E61C3D"/>
    <w:rsid w:val="00E61D16"/>
    <w:rsid w:val="00E62298"/>
    <w:rsid w:val="00E62585"/>
    <w:rsid w:val="00E626FC"/>
    <w:rsid w:val="00E62C3E"/>
    <w:rsid w:val="00E630E2"/>
    <w:rsid w:val="00E631E1"/>
    <w:rsid w:val="00E63ADB"/>
    <w:rsid w:val="00E63E5E"/>
    <w:rsid w:val="00E64E2F"/>
    <w:rsid w:val="00E658D3"/>
    <w:rsid w:val="00E65F39"/>
    <w:rsid w:val="00E6755D"/>
    <w:rsid w:val="00E678EE"/>
    <w:rsid w:val="00E67E12"/>
    <w:rsid w:val="00E67ED6"/>
    <w:rsid w:val="00E70266"/>
    <w:rsid w:val="00E70C8F"/>
    <w:rsid w:val="00E70DC4"/>
    <w:rsid w:val="00E72012"/>
    <w:rsid w:val="00E731D2"/>
    <w:rsid w:val="00E73586"/>
    <w:rsid w:val="00E73CD2"/>
    <w:rsid w:val="00E743BA"/>
    <w:rsid w:val="00E7443D"/>
    <w:rsid w:val="00E749C4"/>
    <w:rsid w:val="00E754F0"/>
    <w:rsid w:val="00E7550D"/>
    <w:rsid w:val="00E76003"/>
    <w:rsid w:val="00E76B63"/>
    <w:rsid w:val="00E77436"/>
    <w:rsid w:val="00E8084B"/>
    <w:rsid w:val="00E80A74"/>
    <w:rsid w:val="00E80ECB"/>
    <w:rsid w:val="00E81B7D"/>
    <w:rsid w:val="00E81C3C"/>
    <w:rsid w:val="00E81D7C"/>
    <w:rsid w:val="00E821C8"/>
    <w:rsid w:val="00E83653"/>
    <w:rsid w:val="00E83D5A"/>
    <w:rsid w:val="00E84835"/>
    <w:rsid w:val="00E84C70"/>
    <w:rsid w:val="00E84EAA"/>
    <w:rsid w:val="00E85D4D"/>
    <w:rsid w:val="00E860E8"/>
    <w:rsid w:val="00E868E6"/>
    <w:rsid w:val="00E86E05"/>
    <w:rsid w:val="00E86E42"/>
    <w:rsid w:val="00E8720B"/>
    <w:rsid w:val="00E9019A"/>
    <w:rsid w:val="00E91B18"/>
    <w:rsid w:val="00E92346"/>
    <w:rsid w:val="00E92746"/>
    <w:rsid w:val="00E92A47"/>
    <w:rsid w:val="00E92F6A"/>
    <w:rsid w:val="00E930D7"/>
    <w:rsid w:val="00E931EB"/>
    <w:rsid w:val="00E932DC"/>
    <w:rsid w:val="00E93C60"/>
    <w:rsid w:val="00E93C90"/>
    <w:rsid w:val="00E94F82"/>
    <w:rsid w:val="00E954CB"/>
    <w:rsid w:val="00E95D60"/>
    <w:rsid w:val="00E96766"/>
    <w:rsid w:val="00EA0398"/>
    <w:rsid w:val="00EA03B2"/>
    <w:rsid w:val="00EA13B2"/>
    <w:rsid w:val="00EA15E1"/>
    <w:rsid w:val="00EA2557"/>
    <w:rsid w:val="00EA2EA2"/>
    <w:rsid w:val="00EA300B"/>
    <w:rsid w:val="00EA3070"/>
    <w:rsid w:val="00EA3128"/>
    <w:rsid w:val="00EA33DA"/>
    <w:rsid w:val="00EA3520"/>
    <w:rsid w:val="00EA35EE"/>
    <w:rsid w:val="00EA4473"/>
    <w:rsid w:val="00EA4555"/>
    <w:rsid w:val="00EA4A4B"/>
    <w:rsid w:val="00EA519F"/>
    <w:rsid w:val="00EA5873"/>
    <w:rsid w:val="00EA5F82"/>
    <w:rsid w:val="00EA61D6"/>
    <w:rsid w:val="00EA6723"/>
    <w:rsid w:val="00EA7535"/>
    <w:rsid w:val="00EA7784"/>
    <w:rsid w:val="00EA7B6E"/>
    <w:rsid w:val="00EB0778"/>
    <w:rsid w:val="00EB10EC"/>
    <w:rsid w:val="00EB122E"/>
    <w:rsid w:val="00EB1620"/>
    <w:rsid w:val="00EB1756"/>
    <w:rsid w:val="00EB2B40"/>
    <w:rsid w:val="00EB3B03"/>
    <w:rsid w:val="00EB4F79"/>
    <w:rsid w:val="00EB53F0"/>
    <w:rsid w:val="00EB5783"/>
    <w:rsid w:val="00EB6FA7"/>
    <w:rsid w:val="00EB777A"/>
    <w:rsid w:val="00EC032E"/>
    <w:rsid w:val="00EC0E6D"/>
    <w:rsid w:val="00EC157A"/>
    <w:rsid w:val="00EC1BE3"/>
    <w:rsid w:val="00EC2D40"/>
    <w:rsid w:val="00EC30C5"/>
    <w:rsid w:val="00EC343F"/>
    <w:rsid w:val="00EC3B1C"/>
    <w:rsid w:val="00EC464F"/>
    <w:rsid w:val="00EC4E88"/>
    <w:rsid w:val="00EC51FD"/>
    <w:rsid w:val="00EC55FF"/>
    <w:rsid w:val="00EC5AF3"/>
    <w:rsid w:val="00EC5D01"/>
    <w:rsid w:val="00EC63A7"/>
    <w:rsid w:val="00EC6758"/>
    <w:rsid w:val="00EC6D60"/>
    <w:rsid w:val="00EC711C"/>
    <w:rsid w:val="00ED01B6"/>
    <w:rsid w:val="00ED04CB"/>
    <w:rsid w:val="00ED06B6"/>
    <w:rsid w:val="00ED0ADA"/>
    <w:rsid w:val="00ED103E"/>
    <w:rsid w:val="00ED1355"/>
    <w:rsid w:val="00ED1576"/>
    <w:rsid w:val="00ED16F3"/>
    <w:rsid w:val="00ED183A"/>
    <w:rsid w:val="00ED192F"/>
    <w:rsid w:val="00ED1B23"/>
    <w:rsid w:val="00ED2D80"/>
    <w:rsid w:val="00ED31FC"/>
    <w:rsid w:val="00ED34F7"/>
    <w:rsid w:val="00ED3F8D"/>
    <w:rsid w:val="00ED4130"/>
    <w:rsid w:val="00ED450F"/>
    <w:rsid w:val="00ED52E1"/>
    <w:rsid w:val="00ED5C37"/>
    <w:rsid w:val="00ED64D1"/>
    <w:rsid w:val="00ED6778"/>
    <w:rsid w:val="00ED750A"/>
    <w:rsid w:val="00ED7700"/>
    <w:rsid w:val="00ED7825"/>
    <w:rsid w:val="00EE0DC8"/>
    <w:rsid w:val="00EE1079"/>
    <w:rsid w:val="00EE1729"/>
    <w:rsid w:val="00EE2337"/>
    <w:rsid w:val="00EE34BD"/>
    <w:rsid w:val="00EE3894"/>
    <w:rsid w:val="00EE3EA1"/>
    <w:rsid w:val="00EE4401"/>
    <w:rsid w:val="00EE4582"/>
    <w:rsid w:val="00EE4637"/>
    <w:rsid w:val="00EE4834"/>
    <w:rsid w:val="00EE4B27"/>
    <w:rsid w:val="00EE59F9"/>
    <w:rsid w:val="00EE5E10"/>
    <w:rsid w:val="00EE6102"/>
    <w:rsid w:val="00EE7002"/>
    <w:rsid w:val="00EE754C"/>
    <w:rsid w:val="00EE7892"/>
    <w:rsid w:val="00EF0410"/>
    <w:rsid w:val="00EF223D"/>
    <w:rsid w:val="00EF27FB"/>
    <w:rsid w:val="00EF2B3F"/>
    <w:rsid w:val="00EF4169"/>
    <w:rsid w:val="00EF4630"/>
    <w:rsid w:val="00EF4A80"/>
    <w:rsid w:val="00EF4C24"/>
    <w:rsid w:val="00EF5380"/>
    <w:rsid w:val="00EF53AB"/>
    <w:rsid w:val="00EF5A75"/>
    <w:rsid w:val="00EF5E35"/>
    <w:rsid w:val="00EF6370"/>
    <w:rsid w:val="00EF6B29"/>
    <w:rsid w:val="00EF6BCE"/>
    <w:rsid w:val="00EF6E2D"/>
    <w:rsid w:val="00EF7755"/>
    <w:rsid w:val="00EF7EB4"/>
    <w:rsid w:val="00F00BC7"/>
    <w:rsid w:val="00F013B1"/>
    <w:rsid w:val="00F016DC"/>
    <w:rsid w:val="00F017F6"/>
    <w:rsid w:val="00F01B6D"/>
    <w:rsid w:val="00F01F72"/>
    <w:rsid w:val="00F0244A"/>
    <w:rsid w:val="00F02D84"/>
    <w:rsid w:val="00F03DBF"/>
    <w:rsid w:val="00F044F9"/>
    <w:rsid w:val="00F048CE"/>
    <w:rsid w:val="00F04B6F"/>
    <w:rsid w:val="00F04B94"/>
    <w:rsid w:val="00F06924"/>
    <w:rsid w:val="00F06C57"/>
    <w:rsid w:val="00F0718D"/>
    <w:rsid w:val="00F10556"/>
    <w:rsid w:val="00F10B33"/>
    <w:rsid w:val="00F10CB9"/>
    <w:rsid w:val="00F11482"/>
    <w:rsid w:val="00F11A49"/>
    <w:rsid w:val="00F11F99"/>
    <w:rsid w:val="00F12068"/>
    <w:rsid w:val="00F12B74"/>
    <w:rsid w:val="00F1333E"/>
    <w:rsid w:val="00F14040"/>
    <w:rsid w:val="00F14388"/>
    <w:rsid w:val="00F147C5"/>
    <w:rsid w:val="00F14D5D"/>
    <w:rsid w:val="00F14DF4"/>
    <w:rsid w:val="00F15545"/>
    <w:rsid w:val="00F1635C"/>
    <w:rsid w:val="00F169FE"/>
    <w:rsid w:val="00F16B6F"/>
    <w:rsid w:val="00F16EC8"/>
    <w:rsid w:val="00F171B0"/>
    <w:rsid w:val="00F171BF"/>
    <w:rsid w:val="00F173C4"/>
    <w:rsid w:val="00F17427"/>
    <w:rsid w:val="00F176A8"/>
    <w:rsid w:val="00F1777B"/>
    <w:rsid w:val="00F178C8"/>
    <w:rsid w:val="00F219A8"/>
    <w:rsid w:val="00F21F19"/>
    <w:rsid w:val="00F2260D"/>
    <w:rsid w:val="00F236AA"/>
    <w:rsid w:val="00F23B1A"/>
    <w:rsid w:val="00F23F27"/>
    <w:rsid w:val="00F243BE"/>
    <w:rsid w:val="00F24CE4"/>
    <w:rsid w:val="00F24D7C"/>
    <w:rsid w:val="00F2545F"/>
    <w:rsid w:val="00F26932"/>
    <w:rsid w:val="00F2709E"/>
    <w:rsid w:val="00F277F5"/>
    <w:rsid w:val="00F27BD4"/>
    <w:rsid w:val="00F31227"/>
    <w:rsid w:val="00F316A8"/>
    <w:rsid w:val="00F32252"/>
    <w:rsid w:val="00F338D6"/>
    <w:rsid w:val="00F339D0"/>
    <w:rsid w:val="00F33D40"/>
    <w:rsid w:val="00F3405E"/>
    <w:rsid w:val="00F3407C"/>
    <w:rsid w:val="00F343CE"/>
    <w:rsid w:val="00F3464A"/>
    <w:rsid w:val="00F35046"/>
    <w:rsid w:val="00F35350"/>
    <w:rsid w:val="00F35390"/>
    <w:rsid w:val="00F35BAA"/>
    <w:rsid w:val="00F35FA9"/>
    <w:rsid w:val="00F36E58"/>
    <w:rsid w:val="00F371F7"/>
    <w:rsid w:val="00F4004F"/>
    <w:rsid w:val="00F40F64"/>
    <w:rsid w:val="00F4114E"/>
    <w:rsid w:val="00F41B8C"/>
    <w:rsid w:val="00F4409B"/>
    <w:rsid w:val="00F442D6"/>
    <w:rsid w:val="00F44FE7"/>
    <w:rsid w:val="00F45165"/>
    <w:rsid w:val="00F45C40"/>
    <w:rsid w:val="00F45C9F"/>
    <w:rsid w:val="00F46198"/>
    <w:rsid w:val="00F4638E"/>
    <w:rsid w:val="00F46F23"/>
    <w:rsid w:val="00F4709F"/>
    <w:rsid w:val="00F509A5"/>
    <w:rsid w:val="00F5111A"/>
    <w:rsid w:val="00F5111F"/>
    <w:rsid w:val="00F51585"/>
    <w:rsid w:val="00F51B42"/>
    <w:rsid w:val="00F527F3"/>
    <w:rsid w:val="00F53572"/>
    <w:rsid w:val="00F53C84"/>
    <w:rsid w:val="00F53C85"/>
    <w:rsid w:val="00F55EF3"/>
    <w:rsid w:val="00F56447"/>
    <w:rsid w:val="00F56E1F"/>
    <w:rsid w:val="00F5700C"/>
    <w:rsid w:val="00F57652"/>
    <w:rsid w:val="00F57DE1"/>
    <w:rsid w:val="00F606F5"/>
    <w:rsid w:val="00F60774"/>
    <w:rsid w:val="00F6175B"/>
    <w:rsid w:val="00F61895"/>
    <w:rsid w:val="00F62984"/>
    <w:rsid w:val="00F631FD"/>
    <w:rsid w:val="00F63E82"/>
    <w:rsid w:val="00F65945"/>
    <w:rsid w:val="00F65D61"/>
    <w:rsid w:val="00F66AC4"/>
    <w:rsid w:val="00F66DF0"/>
    <w:rsid w:val="00F67037"/>
    <w:rsid w:val="00F6769A"/>
    <w:rsid w:val="00F70371"/>
    <w:rsid w:val="00F70823"/>
    <w:rsid w:val="00F70FDA"/>
    <w:rsid w:val="00F72343"/>
    <w:rsid w:val="00F72B68"/>
    <w:rsid w:val="00F73656"/>
    <w:rsid w:val="00F744EE"/>
    <w:rsid w:val="00F74F87"/>
    <w:rsid w:val="00F75ABA"/>
    <w:rsid w:val="00F75DDE"/>
    <w:rsid w:val="00F76018"/>
    <w:rsid w:val="00F76168"/>
    <w:rsid w:val="00F76DB7"/>
    <w:rsid w:val="00F7732F"/>
    <w:rsid w:val="00F77956"/>
    <w:rsid w:val="00F804ED"/>
    <w:rsid w:val="00F80754"/>
    <w:rsid w:val="00F80F33"/>
    <w:rsid w:val="00F81346"/>
    <w:rsid w:val="00F82046"/>
    <w:rsid w:val="00F827F1"/>
    <w:rsid w:val="00F83AED"/>
    <w:rsid w:val="00F84335"/>
    <w:rsid w:val="00F85631"/>
    <w:rsid w:val="00F85E38"/>
    <w:rsid w:val="00F86338"/>
    <w:rsid w:val="00F86722"/>
    <w:rsid w:val="00F86E86"/>
    <w:rsid w:val="00F87B32"/>
    <w:rsid w:val="00F9003F"/>
    <w:rsid w:val="00F9035D"/>
    <w:rsid w:val="00F90CC1"/>
    <w:rsid w:val="00F92BD6"/>
    <w:rsid w:val="00F93735"/>
    <w:rsid w:val="00F9406D"/>
    <w:rsid w:val="00F94304"/>
    <w:rsid w:val="00F94422"/>
    <w:rsid w:val="00F94DC8"/>
    <w:rsid w:val="00F957E5"/>
    <w:rsid w:val="00F959E5"/>
    <w:rsid w:val="00F97507"/>
    <w:rsid w:val="00F978BA"/>
    <w:rsid w:val="00FA0880"/>
    <w:rsid w:val="00FA09BA"/>
    <w:rsid w:val="00FA10B4"/>
    <w:rsid w:val="00FA1308"/>
    <w:rsid w:val="00FA1FE5"/>
    <w:rsid w:val="00FA2693"/>
    <w:rsid w:val="00FA2BD3"/>
    <w:rsid w:val="00FA3556"/>
    <w:rsid w:val="00FA4546"/>
    <w:rsid w:val="00FA4C60"/>
    <w:rsid w:val="00FA5F5F"/>
    <w:rsid w:val="00FA75B7"/>
    <w:rsid w:val="00FA7C38"/>
    <w:rsid w:val="00FB0153"/>
    <w:rsid w:val="00FB05E2"/>
    <w:rsid w:val="00FB0BA1"/>
    <w:rsid w:val="00FB1435"/>
    <w:rsid w:val="00FB1E65"/>
    <w:rsid w:val="00FB2088"/>
    <w:rsid w:val="00FB22E2"/>
    <w:rsid w:val="00FB2F4B"/>
    <w:rsid w:val="00FB3C56"/>
    <w:rsid w:val="00FB3DDD"/>
    <w:rsid w:val="00FB4239"/>
    <w:rsid w:val="00FB48A8"/>
    <w:rsid w:val="00FB536B"/>
    <w:rsid w:val="00FB5A45"/>
    <w:rsid w:val="00FB67A7"/>
    <w:rsid w:val="00FB74FB"/>
    <w:rsid w:val="00FC0096"/>
    <w:rsid w:val="00FC1838"/>
    <w:rsid w:val="00FC1BA3"/>
    <w:rsid w:val="00FC3ADB"/>
    <w:rsid w:val="00FC3B34"/>
    <w:rsid w:val="00FC3C31"/>
    <w:rsid w:val="00FC3DB0"/>
    <w:rsid w:val="00FC48C3"/>
    <w:rsid w:val="00FC4EEF"/>
    <w:rsid w:val="00FC5440"/>
    <w:rsid w:val="00FC5F6A"/>
    <w:rsid w:val="00FC6024"/>
    <w:rsid w:val="00FC63BC"/>
    <w:rsid w:val="00FC6BE8"/>
    <w:rsid w:val="00FC7857"/>
    <w:rsid w:val="00FD088C"/>
    <w:rsid w:val="00FD181F"/>
    <w:rsid w:val="00FD185A"/>
    <w:rsid w:val="00FD2292"/>
    <w:rsid w:val="00FD30D4"/>
    <w:rsid w:val="00FD35EE"/>
    <w:rsid w:val="00FD3905"/>
    <w:rsid w:val="00FD3E1A"/>
    <w:rsid w:val="00FD4CDB"/>
    <w:rsid w:val="00FD5F4E"/>
    <w:rsid w:val="00FD609A"/>
    <w:rsid w:val="00FD6679"/>
    <w:rsid w:val="00FD69C7"/>
    <w:rsid w:val="00FE0DFC"/>
    <w:rsid w:val="00FE2E7A"/>
    <w:rsid w:val="00FE3B0E"/>
    <w:rsid w:val="00FE41DF"/>
    <w:rsid w:val="00FE52A1"/>
    <w:rsid w:val="00FE612A"/>
    <w:rsid w:val="00FE639D"/>
    <w:rsid w:val="00FE6937"/>
    <w:rsid w:val="00FE7D60"/>
    <w:rsid w:val="00FF05DB"/>
    <w:rsid w:val="00FF223C"/>
    <w:rsid w:val="00FF2D21"/>
    <w:rsid w:val="00FF3191"/>
    <w:rsid w:val="00FF31C6"/>
    <w:rsid w:val="00FF43AA"/>
    <w:rsid w:val="00FF4C45"/>
    <w:rsid w:val="00FF5475"/>
    <w:rsid w:val="00FF5B3A"/>
    <w:rsid w:val="00FF60F0"/>
    <w:rsid w:val="00FF615F"/>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9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536"/>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77722-8D68-4246-B537-646CB17F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55</Pages>
  <Words>17298</Words>
  <Characters>98605</Characters>
  <Application>Microsoft Office Word</Application>
  <DocSecurity>8</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80</cp:revision>
  <cp:lastPrinted>2022-02-24T07:23:00Z</cp:lastPrinted>
  <dcterms:created xsi:type="dcterms:W3CDTF">2022-02-22T13:40:00Z</dcterms:created>
  <dcterms:modified xsi:type="dcterms:W3CDTF">2022-02-24T11:21:00Z</dcterms:modified>
</cp:coreProperties>
</file>